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BA118" w14:textId="77777777" w:rsidR="007C182E" w:rsidRDefault="007C182E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2"/>
        <w:gridCol w:w="10604"/>
      </w:tblGrid>
      <w:tr w:rsidR="007C182E" w14:paraId="79A82DBA" w14:textId="77777777">
        <w:trPr>
          <w:trHeight w:hRule="exact" w:val="240"/>
        </w:trPr>
        <w:tc>
          <w:tcPr>
            <w:tcW w:w="32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00116D" w14:textId="77777777" w:rsidR="007C182E" w:rsidRDefault="00436064">
            <w:pPr>
              <w:spacing w:line="220" w:lineRule="exact"/>
              <w:ind w:left="199"/>
            </w:pPr>
            <w:r>
              <w:rPr>
                <w:spacing w:val="-4"/>
              </w:rPr>
              <w:t>J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t>:</w:t>
            </w:r>
          </w:p>
        </w:tc>
        <w:tc>
          <w:tcPr>
            <w:tcW w:w="10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A9582B" w14:textId="77777777" w:rsidR="007C182E" w:rsidRDefault="00436064">
            <w:pPr>
              <w:spacing w:line="220" w:lineRule="exact"/>
              <w:ind w:left="108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color w:val="0000FF"/>
                  <w:spacing w:val="-2"/>
                  <w:u w:val="single" w:color="0000FF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>s</w:t>
              </w:r>
              <w:r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spacing w:val="-3"/>
                  <w:u w:val="single" w:color="0000FF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u w:val="single" w:color="0000FF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>J</w:t>
              </w:r>
              <w:r>
                <w:rPr>
                  <w:rFonts w:ascii="Arial" w:eastAsia="Arial" w:hAnsi="Arial" w:cs="Arial"/>
                  <w:color w:val="0000FF"/>
                  <w:spacing w:val="-3"/>
                  <w:u w:val="single" w:color="0000FF"/>
                </w:rPr>
                <w:t>ou</w:t>
              </w:r>
              <w:r>
                <w:rPr>
                  <w:rFonts w:ascii="Arial" w:eastAsia="Arial" w:hAnsi="Arial" w:cs="Arial"/>
                  <w:color w:val="0000FF"/>
                  <w:spacing w:val="2"/>
                  <w:u w:val="single" w:color="0000FF"/>
                </w:rPr>
                <w:t>r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pacing w:val="-3"/>
                  <w:u w:val="single" w:color="0000FF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u w:val="single" w:color="0000FF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-8"/>
                  <w:u w:val="single" w:color="0000FF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u w:val="single" w:color="0000FF"/>
                </w:rPr>
                <w:t>f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-2"/>
                  <w:u w:val="single" w:color="0000FF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spacing w:val="8"/>
                  <w:u w:val="single" w:color="0000FF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spacing w:val="-8"/>
                  <w:u w:val="single" w:color="0000FF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pacing w:val="-3"/>
                  <w:u w:val="single" w:color="0000FF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spacing w:val="5"/>
                  <w:u w:val="single" w:color="0000FF"/>
                </w:rPr>
                <w:t>m</w:t>
              </w:r>
              <w:r>
                <w:rPr>
                  <w:rFonts w:ascii="Arial" w:eastAsia="Arial" w:hAnsi="Arial" w:cs="Arial"/>
                  <w:color w:val="0000FF"/>
                  <w:spacing w:val="-4"/>
                  <w:u w:val="single" w:color="0000FF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>cs</w:t>
              </w:r>
              <w:r>
                <w:rPr>
                  <w:rFonts w:ascii="Arial" w:eastAsia="Arial" w:hAnsi="Arial" w:cs="Arial"/>
                  <w:color w:val="0000FF"/>
                  <w:u w:val="single" w:color="0000FF"/>
                </w:rPr>
                <w:t>,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-2"/>
                  <w:u w:val="single" w:color="0000FF"/>
                </w:rPr>
                <w:t>F</w:t>
              </w:r>
              <w:r>
                <w:rPr>
                  <w:rFonts w:ascii="Arial" w:eastAsia="Arial" w:hAnsi="Arial" w:cs="Arial"/>
                  <w:color w:val="0000FF"/>
                  <w:spacing w:val="-4"/>
                  <w:u w:val="single" w:color="0000FF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pacing w:val="-3"/>
                  <w:u w:val="single" w:color="0000FF"/>
                </w:rPr>
                <w:t>an</w:t>
              </w:r>
              <w:r>
                <w:rPr>
                  <w:rFonts w:ascii="Arial" w:eastAsia="Arial" w:hAnsi="Arial" w:cs="Arial"/>
                  <w:color w:val="0000FF"/>
                  <w:spacing w:val="8"/>
                  <w:u w:val="single" w:color="0000FF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u w:val="single" w:color="0000FF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-8"/>
                  <w:u w:val="single" w:color="0000FF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u w:val="single" w:color="0000FF"/>
                </w:rPr>
                <w:t>d</w:t>
              </w:r>
              <w:r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5"/>
                  <w:u w:val="single" w:color="0000FF"/>
                </w:rPr>
                <w:t>M</w:t>
              </w:r>
              <w:r>
                <w:rPr>
                  <w:rFonts w:ascii="Arial" w:eastAsia="Arial" w:hAnsi="Arial" w:cs="Arial"/>
                  <w:color w:val="0000FF"/>
                  <w:spacing w:val="-3"/>
                  <w:u w:val="single" w:color="0000FF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pacing w:val="-3"/>
                  <w:u w:val="single" w:color="0000FF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pacing w:val="3"/>
                  <w:u w:val="single" w:color="0000FF"/>
                </w:rPr>
                <w:t>g</w:t>
              </w:r>
              <w:r>
                <w:rPr>
                  <w:rFonts w:ascii="Arial" w:eastAsia="Arial" w:hAnsi="Arial" w:cs="Arial"/>
                  <w:color w:val="0000FF"/>
                  <w:spacing w:val="-8"/>
                  <w:u w:val="single" w:color="0000FF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spacing w:val="5"/>
                  <w:u w:val="single" w:color="0000FF"/>
                </w:rPr>
                <w:t>m</w:t>
              </w:r>
              <w:r>
                <w:rPr>
                  <w:rFonts w:ascii="Arial" w:eastAsia="Arial" w:hAnsi="Arial" w:cs="Arial"/>
                  <w:color w:val="0000FF"/>
                  <w:spacing w:val="-3"/>
                  <w:u w:val="single" w:color="0000FF"/>
                </w:rPr>
                <w:t>en</w:t>
              </w:r>
              <w:r>
                <w:rPr>
                  <w:rFonts w:ascii="Arial" w:eastAsia="Arial" w:hAnsi="Arial" w:cs="Arial"/>
                  <w:color w:val="0000FF"/>
                  <w:u w:val="single" w:color="0000FF"/>
                </w:rPr>
                <w:t>t</w:t>
              </w:r>
            </w:hyperlink>
          </w:p>
        </w:tc>
      </w:tr>
      <w:tr w:rsidR="007C182E" w14:paraId="10F9E21B" w14:textId="77777777">
        <w:trPr>
          <w:trHeight w:hRule="exact" w:val="240"/>
        </w:trPr>
        <w:tc>
          <w:tcPr>
            <w:tcW w:w="32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EF3D0B" w14:textId="77777777" w:rsidR="007C182E" w:rsidRDefault="00436064">
            <w:pPr>
              <w:spacing w:line="220" w:lineRule="exact"/>
              <w:ind w:left="199"/>
            </w:pP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p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</w:t>
            </w:r>
            <w:r>
              <w:rPr>
                <w:spacing w:val="3"/>
              </w:rPr>
              <w:t>u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b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t>:</w:t>
            </w:r>
          </w:p>
        </w:tc>
        <w:tc>
          <w:tcPr>
            <w:tcW w:w="10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05AE3B" w14:textId="77777777" w:rsidR="007C182E" w:rsidRDefault="00436064">
            <w:pPr>
              <w:spacing w:line="220" w:lineRule="exact"/>
              <w:ind w:left="108"/>
            </w:pPr>
            <w:r>
              <w:rPr>
                <w:b/>
                <w:spacing w:val="5"/>
              </w:rPr>
              <w:t>M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3"/>
              </w:rPr>
              <w:t>_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3"/>
              </w:rPr>
              <w:t>J</w:t>
            </w:r>
            <w:r>
              <w:rPr>
                <w:b/>
                <w:spacing w:val="-2"/>
              </w:rPr>
              <w:t>EF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_</w:t>
            </w:r>
            <w:r>
              <w:rPr>
                <w:b/>
                <w:spacing w:val="-3"/>
              </w:rPr>
              <w:t>2</w:t>
            </w:r>
            <w:r>
              <w:rPr>
                <w:b/>
                <w:spacing w:val="3"/>
              </w:rPr>
              <w:t>7</w:t>
            </w:r>
            <w:r>
              <w:rPr>
                <w:b/>
                <w:spacing w:val="-3"/>
              </w:rPr>
              <w:t>1</w:t>
            </w:r>
            <w:r>
              <w:rPr>
                <w:b/>
              </w:rPr>
              <w:t>4</w:t>
            </w:r>
          </w:p>
        </w:tc>
      </w:tr>
      <w:tr w:rsidR="007C182E" w14:paraId="6ADDD1F9" w14:textId="77777777">
        <w:trPr>
          <w:trHeight w:hRule="exact" w:val="240"/>
        </w:trPr>
        <w:tc>
          <w:tcPr>
            <w:tcW w:w="32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63E306" w14:textId="77777777" w:rsidR="007C182E" w:rsidRDefault="00436064">
            <w:pPr>
              <w:spacing w:line="220" w:lineRule="exact"/>
              <w:ind w:left="199"/>
            </w:pPr>
            <w:r>
              <w:rPr>
                <w:spacing w:val="-2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7"/>
              </w:rPr>
              <w:t>t</w:t>
            </w:r>
            <w:r>
              <w:rPr>
                <w:spacing w:val="-4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nu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p</w:t>
            </w:r>
            <w:r>
              <w:rPr>
                <w:spacing w:val="1"/>
              </w:rPr>
              <w:t>t</w:t>
            </w:r>
            <w:r>
              <w:t>:</w:t>
            </w:r>
          </w:p>
        </w:tc>
        <w:tc>
          <w:tcPr>
            <w:tcW w:w="10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094661" w14:textId="77777777" w:rsidR="007C182E" w:rsidRDefault="00436064">
            <w:pPr>
              <w:spacing w:line="220" w:lineRule="exact"/>
              <w:ind w:left="108"/>
            </w:pPr>
            <w:r>
              <w:rPr>
                <w:b/>
                <w:spacing w:val="4"/>
              </w:rPr>
              <w:t>B</w:t>
            </w:r>
            <w:r>
              <w:rPr>
                <w:b/>
                <w:spacing w:val="-3"/>
              </w:rPr>
              <w:t>ud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4"/>
              </w:rPr>
              <w:t>fi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x</w:t>
            </w:r>
            <w:r>
              <w:rPr>
                <w:b/>
                <w:spacing w:val="-2"/>
              </w:rPr>
              <w:t xml:space="preserve"> 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12"/>
              </w:rPr>
              <w:t>m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8"/>
              </w:rPr>
              <w:t>o</w:t>
            </w:r>
            <w:r>
              <w:rPr>
                <w:b/>
                <w:spacing w:val="-7"/>
              </w:rPr>
              <w:t>m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3"/>
              </w:rPr>
              <w:t>P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12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4"/>
              </w:rPr>
              <w:t>N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2"/>
              </w:rPr>
              <w:t>er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a</w:t>
            </w:r>
          </w:p>
        </w:tc>
      </w:tr>
      <w:tr w:rsidR="007C182E" w14:paraId="22EF732B" w14:textId="77777777">
        <w:trPr>
          <w:trHeight w:hRule="exact" w:val="474"/>
        </w:trPr>
        <w:tc>
          <w:tcPr>
            <w:tcW w:w="32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CD3C62" w14:textId="77777777" w:rsidR="007C182E" w:rsidRDefault="00436064">
            <w:pPr>
              <w:spacing w:line="220" w:lineRule="exact"/>
              <w:ind w:left="199"/>
            </w:pPr>
            <w:r>
              <w:rPr>
                <w:spacing w:val="-2"/>
              </w:rPr>
              <w:t>T</w:t>
            </w:r>
            <w:r>
              <w:rPr>
                <w:spacing w:val="-3"/>
              </w:rPr>
              <w:t>y</w:t>
            </w:r>
            <w:r>
              <w:rPr>
                <w:spacing w:val="3"/>
              </w:rPr>
              <w:t>p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A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ti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l</w:t>
            </w:r>
            <w:r>
              <w:t>e</w:t>
            </w:r>
          </w:p>
        </w:tc>
        <w:tc>
          <w:tcPr>
            <w:tcW w:w="10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92706B" w14:textId="77777777" w:rsidR="007C182E" w:rsidRDefault="00436064">
            <w:pPr>
              <w:spacing w:line="220" w:lineRule="exact"/>
              <w:ind w:left="108"/>
            </w:pP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es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rc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e</w:t>
            </w:r>
          </w:p>
        </w:tc>
      </w:tr>
    </w:tbl>
    <w:p w14:paraId="5721F83C" w14:textId="77777777" w:rsidR="007C182E" w:rsidRDefault="007C182E">
      <w:pPr>
        <w:spacing w:line="200" w:lineRule="exact"/>
      </w:pPr>
    </w:p>
    <w:p w14:paraId="35726A97" w14:textId="77777777" w:rsidR="007C182E" w:rsidRDefault="007C182E">
      <w:pPr>
        <w:spacing w:line="200" w:lineRule="exact"/>
      </w:pPr>
    </w:p>
    <w:p w14:paraId="016FE70B" w14:textId="77777777" w:rsidR="007C182E" w:rsidRDefault="007C182E">
      <w:pPr>
        <w:spacing w:line="260" w:lineRule="exact"/>
        <w:rPr>
          <w:sz w:val="26"/>
          <w:szCs w:val="26"/>
        </w:rPr>
      </w:pPr>
    </w:p>
    <w:p w14:paraId="3CFF4FB6" w14:textId="77777777" w:rsidR="007C182E" w:rsidRDefault="00000000">
      <w:pPr>
        <w:spacing w:before="34" w:line="220" w:lineRule="exact"/>
        <w:ind w:left="100"/>
      </w:pPr>
      <w:r>
        <w:pict w14:anchorId="67C08C5D">
          <v:group id="_x0000_s2079" style="position:absolute;left:0;text-align:left;margin-left:71.5pt;margin-top:1.4pt;width:173.05pt;height:12.45pt;z-index:-251661312;mso-position-horizontal-relative:page" coordorigin="1430,28" coordsize="3461,249">
            <v:shape id="_x0000_s2081" style="position:absolute;left:1440;top:38;width:3441;height:229" coordorigin="1440,38" coordsize="3441,229" path="m1440,267r3441,l4881,38r-3441,l1440,267xe" fillcolor="yellow" stroked="f">
              <v:path arrowok="t"/>
            </v:shape>
            <v:shape id="_x0000_s2080" style="position:absolute;left:1440;top:252;width:3441;height:0" coordorigin="1440,252" coordsize="3441,0" path="m1440,252r3441,e" filled="f" strokeweight=".33764mm">
              <v:path arrowok="t"/>
            </v:shape>
            <w10:wrap anchorx="page"/>
          </v:group>
        </w:pict>
      </w:r>
      <w:r w:rsidR="00436064">
        <w:rPr>
          <w:b/>
          <w:spacing w:val="3"/>
          <w:position w:val="-1"/>
        </w:rPr>
        <w:t>P</w:t>
      </w:r>
      <w:r w:rsidR="00436064">
        <w:rPr>
          <w:b/>
          <w:spacing w:val="-2"/>
          <w:position w:val="-1"/>
        </w:rPr>
        <w:t>AR</w:t>
      </w:r>
      <w:r w:rsidR="00436064">
        <w:rPr>
          <w:b/>
          <w:position w:val="-1"/>
        </w:rPr>
        <w:t>T</w:t>
      </w:r>
      <w:r w:rsidR="00436064">
        <w:rPr>
          <w:b/>
          <w:spacing w:val="-1"/>
          <w:position w:val="-1"/>
        </w:rPr>
        <w:t xml:space="preserve"> </w:t>
      </w:r>
      <w:r w:rsidR="00436064">
        <w:rPr>
          <w:b/>
          <w:position w:val="-1"/>
        </w:rPr>
        <w:t>1</w:t>
      </w:r>
      <w:r w:rsidR="00436064">
        <w:rPr>
          <w:b/>
          <w:spacing w:val="4"/>
          <w:position w:val="-1"/>
        </w:rPr>
        <w:t xml:space="preserve"> </w:t>
      </w:r>
      <w:r w:rsidR="00436064">
        <w:rPr>
          <w:b/>
          <w:spacing w:val="2"/>
          <w:position w:val="-1"/>
        </w:rPr>
        <w:t>(I</w:t>
      </w:r>
      <w:r w:rsidR="00436064">
        <w:rPr>
          <w:b/>
          <w:spacing w:val="-12"/>
          <w:position w:val="-1"/>
        </w:rPr>
        <w:t>m</w:t>
      </w:r>
      <w:r w:rsidR="00436064">
        <w:rPr>
          <w:b/>
          <w:spacing w:val="-3"/>
          <w:position w:val="-1"/>
        </w:rPr>
        <w:t>p</w:t>
      </w:r>
      <w:r w:rsidR="00436064">
        <w:rPr>
          <w:b/>
          <w:spacing w:val="3"/>
          <w:position w:val="-1"/>
        </w:rPr>
        <w:t>o</w:t>
      </w:r>
      <w:r w:rsidR="00436064">
        <w:rPr>
          <w:b/>
          <w:spacing w:val="2"/>
          <w:position w:val="-1"/>
        </w:rPr>
        <w:t>rt</w:t>
      </w:r>
      <w:r w:rsidR="00436064">
        <w:rPr>
          <w:b/>
          <w:spacing w:val="3"/>
          <w:position w:val="-1"/>
        </w:rPr>
        <w:t>a</w:t>
      </w:r>
      <w:r w:rsidR="00436064">
        <w:rPr>
          <w:b/>
          <w:spacing w:val="-3"/>
          <w:position w:val="-1"/>
        </w:rPr>
        <w:t>n</w:t>
      </w:r>
      <w:r w:rsidR="00436064">
        <w:rPr>
          <w:b/>
          <w:spacing w:val="2"/>
          <w:position w:val="-1"/>
        </w:rPr>
        <w:t>c</w:t>
      </w:r>
      <w:r w:rsidR="00436064">
        <w:rPr>
          <w:b/>
          <w:position w:val="-1"/>
        </w:rPr>
        <w:t>e</w:t>
      </w:r>
      <w:r w:rsidR="00436064">
        <w:rPr>
          <w:b/>
          <w:spacing w:val="-2"/>
          <w:position w:val="-1"/>
        </w:rPr>
        <w:t xml:space="preserve"> </w:t>
      </w:r>
      <w:r w:rsidR="00436064">
        <w:rPr>
          <w:b/>
          <w:spacing w:val="3"/>
          <w:position w:val="-1"/>
        </w:rPr>
        <w:t>o</w:t>
      </w:r>
      <w:r w:rsidR="00436064">
        <w:rPr>
          <w:b/>
          <w:position w:val="-1"/>
        </w:rPr>
        <w:t>f</w:t>
      </w:r>
      <w:r w:rsidR="00436064">
        <w:rPr>
          <w:b/>
          <w:spacing w:val="-3"/>
          <w:position w:val="-1"/>
        </w:rPr>
        <w:t xml:space="preserve"> </w:t>
      </w:r>
      <w:r w:rsidR="00436064">
        <w:rPr>
          <w:b/>
          <w:spacing w:val="2"/>
          <w:position w:val="-1"/>
        </w:rPr>
        <w:t>t</w:t>
      </w:r>
      <w:r w:rsidR="00436064">
        <w:rPr>
          <w:b/>
          <w:spacing w:val="-3"/>
          <w:position w:val="-1"/>
        </w:rPr>
        <w:t>h</w:t>
      </w:r>
      <w:r w:rsidR="00436064">
        <w:rPr>
          <w:b/>
          <w:position w:val="-1"/>
        </w:rPr>
        <w:t>e</w:t>
      </w:r>
      <w:r w:rsidR="00436064">
        <w:rPr>
          <w:b/>
          <w:spacing w:val="4"/>
          <w:position w:val="-1"/>
        </w:rPr>
        <w:t xml:space="preserve"> </w:t>
      </w:r>
      <w:r w:rsidR="00436064">
        <w:rPr>
          <w:b/>
          <w:spacing w:val="-12"/>
          <w:position w:val="-1"/>
        </w:rPr>
        <w:t>m</w:t>
      </w:r>
      <w:r w:rsidR="00436064">
        <w:rPr>
          <w:b/>
          <w:spacing w:val="3"/>
          <w:position w:val="-1"/>
        </w:rPr>
        <w:t>an</w:t>
      </w:r>
      <w:r w:rsidR="00436064">
        <w:rPr>
          <w:b/>
          <w:spacing w:val="-3"/>
          <w:position w:val="-1"/>
        </w:rPr>
        <w:t>u</w:t>
      </w:r>
      <w:r w:rsidR="00436064">
        <w:rPr>
          <w:b/>
          <w:spacing w:val="2"/>
          <w:position w:val="-1"/>
        </w:rPr>
        <w:t>scr</w:t>
      </w:r>
      <w:r w:rsidR="00436064">
        <w:rPr>
          <w:b/>
          <w:spacing w:val="-4"/>
          <w:position w:val="-1"/>
        </w:rPr>
        <w:t>i</w:t>
      </w:r>
      <w:r w:rsidR="00436064">
        <w:rPr>
          <w:b/>
          <w:spacing w:val="-3"/>
          <w:position w:val="-1"/>
        </w:rPr>
        <w:t>p</w:t>
      </w:r>
      <w:r w:rsidR="00436064">
        <w:rPr>
          <w:b/>
          <w:spacing w:val="2"/>
          <w:position w:val="-1"/>
        </w:rPr>
        <w:t>t</w:t>
      </w:r>
      <w:r w:rsidR="00436064">
        <w:rPr>
          <w:b/>
          <w:position w:val="-1"/>
        </w:rPr>
        <w:t>)</w:t>
      </w:r>
    </w:p>
    <w:p w14:paraId="29A1D43C" w14:textId="77777777" w:rsidR="007C182E" w:rsidRDefault="007C182E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4"/>
        <w:gridCol w:w="4630"/>
        <w:gridCol w:w="4631"/>
      </w:tblGrid>
      <w:tr w:rsidR="007C182E" w14:paraId="73BC5803" w14:textId="77777777">
        <w:trPr>
          <w:trHeight w:hRule="exact" w:val="646"/>
        </w:trPr>
        <w:tc>
          <w:tcPr>
            <w:tcW w:w="4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57BBF1" w14:textId="77777777" w:rsidR="007C182E" w:rsidRDefault="007C182E"/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D1E499" w14:textId="77777777" w:rsidR="007C182E" w:rsidRDefault="00436064">
            <w:pPr>
              <w:spacing w:before="1"/>
              <w:ind w:left="108"/>
            </w:pPr>
            <w:r>
              <w:rPr>
                <w:b/>
                <w:spacing w:val="-2"/>
              </w:rPr>
              <w:t>C</w:t>
            </w:r>
            <w:r>
              <w:rPr>
                <w:b/>
                <w:spacing w:val="8"/>
              </w:rPr>
              <w:t>o</w:t>
            </w:r>
            <w:r>
              <w:rPr>
                <w:b/>
                <w:spacing w:val="-7"/>
              </w:rPr>
              <w:t>mm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7"/>
              </w:rPr>
              <w:t>w</w:t>
            </w:r>
            <w:r>
              <w:rPr>
                <w:b/>
                <w:spacing w:val="2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4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3B5F1B" w14:textId="77777777" w:rsidR="007C182E" w:rsidRDefault="00436064">
            <w:pPr>
              <w:spacing w:before="1"/>
              <w:ind w:left="108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8"/>
              </w:rPr>
              <w:t>r</w:t>
            </w:r>
            <w:r>
              <w:rPr>
                <w:b/>
                <w:spacing w:val="-4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F</w:t>
            </w:r>
            <w:r>
              <w:rPr>
                <w:b/>
                <w:spacing w:val="2"/>
              </w:rPr>
              <w:t>ee</w:t>
            </w:r>
            <w:r>
              <w:rPr>
                <w:b/>
                <w:spacing w:val="-3"/>
              </w:rPr>
              <w:t>db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k</w:t>
            </w:r>
          </w:p>
        </w:tc>
      </w:tr>
      <w:tr w:rsidR="007C182E" w14:paraId="66DA4423" w14:textId="77777777">
        <w:trPr>
          <w:trHeight w:hRule="exact" w:val="2315"/>
        </w:trPr>
        <w:tc>
          <w:tcPr>
            <w:tcW w:w="4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896231" w14:textId="77777777" w:rsidR="007C182E" w:rsidRDefault="00436064">
            <w:pPr>
              <w:spacing w:before="1"/>
              <w:ind w:left="108" w:right="477"/>
            </w:pPr>
            <w:r>
              <w:rPr>
                <w:b/>
                <w:spacing w:val="3"/>
              </w:rPr>
              <w:t>P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4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7"/>
              </w:rPr>
              <w:t>w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2"/>
              </w:rPr>
              <w:t>se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te</w:t>
            </w:r>
            <w:r>
              <w:rPr>
                <w:b/>
                <w:spacing w:val="-3"/>
              </w:rPr>
              <w:t>nc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d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7"/>
              </w:rPr>
              <w:t>m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2"/>
              </w:rPr>
              <w:t>rt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12"/>
              </w:rPr>
              <w:t>m</w:t>
            </w:r>
            <w:r>
              <w:rPr>
                <w:b/>
                <w:spacing w:val="3"/>
              </w:rPr>
              <w:t>an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scr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-3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sc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ifi</w:t>
            </w:r>
            <w:r>
              <w:rPr>
                <w:b/>
              </w:rPr>
              <w:t xml:space="preserve">c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7"/>
              </w:rPr>
              <w:t>mm</w:t>
            </w:r>
            <w:r>
              <w:rPr>
                <w:b/>
                <w:spacing w:val="3"/>
              </w:rPr>
              <w:t>un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10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m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u</w:t>
            </w:r>
            <w:r>
              <w:t xml:space="preserve">m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4"/>
              </w:rPr>
              <w:t>-</w:t>
            </w:r>
            <w:r>
              <w:t>4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t>y</w:t>
            </w:r>
          </w:p>
          <w:p w14:paraId="0088ADAC" w14:textId="77777777" w:rsidR="007C182E" w:rsidRDefault="00436064">
            <w:pPr>
              <w:spacing w:line="220" w:lineRule="exact"/>
              <w:ind w:left="108"/>
            </w:pPr>
            <w:r>
              <w:rPr>
                <w:spacing w:val="3"/>
              </w:rPr>
              <w:t>b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eq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-3"/>
              </w:rPr>
              <w:t>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4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p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r</w:t>
            </w:r>
            <w:r>
              <w:rPr>
                <w:spacing w:val="1"/>
              </w:rPr>
              <w:t>t</w:t>
            </w:r>
            <w:r>
              <w:t>.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7B57FC" w14:textId="77777777" w:rsidR="007C182E" w:rsidRDefault="00436064">
            <w:pPr>
              <w:spacing w:before="1"/>
              <w:ind w:left="108" w:right="135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4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p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co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bu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li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ra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8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b</w:t>
            </w:r>
            <w:r>
              <w:t xml:space="preserve">y </w:t>
            </w:r>
            <w:r>
              <w:rPr>
                <w:spacing w:val="-3"/>
              </w:rPr>
              <w:t>ex</w:t>
            </w:r>
            <w:r>
              <w:rPr>
                <w:spacing w:val="2"/>
              </w:rPr>
              <w:t>a</w:t>
            </w:r>
            <w:r>
              <w:rPr>
                <w:spacing w:val="4"/>
              </w:rPr>
              <w:t>m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co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i</w:t>
            </w:r>
            <w:r>
              <w:rPr>
                <w:spacing w:val="8"/>
              </w:rPr>
              <w:t>n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f</w:t>
            </w:r>
            <w:r>
              <w:rPr>
                <w:spacing w:val="-4"/>
              </w:rPr>
              <w:t>f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bud</w:t>
            </w:r>
            <w:r>
              <w:rPr>
                <w:spacing w:val="-3"/>
              </w:rPr>
              <w:t>ge</w:t>
            </w:r>
            <w:r>
              <w:t>t</w:t>
            </w:r>
            <w:r>
              <w:rPr>
                <w:spacing w:val="3"/>
              </w:rPr>
              <w:t xml:space="preserve"> d</w:t>
            </w:r>
            <w:r>
              <w:rPr>
                <w:spacing w:val="-3"/>
              </w:rPr>
              <w:t>e</w:t>
            </w:r>
            <w:r>
              <w:rPr>
                <w:spacing w:val="-4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 xml:space="preserve">d 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4"/>
              </w:rPr>
              <w:t>f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m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eco</w:t>
            </w:r>
            <w:r>
              <w:rPr>
                <w:spacing w:val="3"/>
              </w:rPr>
              <w:t>no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rf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ge</w:t>
            </w:r>
            <w:r>
              <w:rPr>
                <w:spacing w:val="7"/>
              </w:rPr>
              <w:t>r</w:t>
            </w:r>
            <w:r>
              <w:rPr>
                <w:spacing w:val="-4"/>
              </w:rPr>
              <w:t>i</w:t>
            </w:r>
            <w:r>
              <w:t xml:space="preserve">a </w:t>
            </w:r>
            <w:r>
              <w:rPr>
                <w:spacing w:val="-2"/>
              </w:rPr>
              <w:t>w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f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i</w:t>
            </w:r>
            <w:r>
              <w:rPr>
                <w:spacing w:val="7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8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2"/>
              </w:rPr>
              <w:t>ra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4"/>
              </w:rPr>
              <w:t>w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k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fi</w:t>
            </w:r>
            <w:r>
              <w:rPr>
                <w:spacing w:val="3"/>
              </w:rPr>
              <w:t>nd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</w:t>
            </w:r>
            <w:r>
              <w:t xml:space="preserve">s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ov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d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9"/>
              </w:rPr>
              <w:t>v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l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v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-3"/>
              </w:rPr>
              <w:t>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ar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 xml:space="preserve">d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3"/>
              </w:rPr>
              <w:t>y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k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-4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po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o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11"/>
              </w:rPr>
              <w:t>n</w:t>
            </w:r>
            <w:r>
              <w:t xml:space="preserve">g 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4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o</w:t>
            </w:r>
            <w:r>
              <w:rPr>
                <w:spacing w:val="4"/>
              </w:rPr>
              <w:t>m</w:t>
            </w:r>
            <w:r>
              <w:rPr>
                <w:spacing w:val="-4"/>
              </w:rPr>
              <w:t>i</w:t>
            </w:r>
            <w:r>
              <w:t>c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g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ev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l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</w:p>
          <w:p w14:paraId="14EB1061" w14:textId="77777777" w:rsidR="007C182E" w:rsidRDefault="00436064">
            <w:pPr>
              <w:spacing w:before="2" w:line="220" w:lineRule="exact"/>
              <w:ind w:left="108" w:right="426"/>
            </w:pP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o</w:t>
            </w:r>
            <w:r>
              <w:rPr>
                <w:spacing w:val="4"/>
              </w:rPr>
              <w:t>m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ud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s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f</w:t>
            </w:r>
            <w:r>
              <w:rPr>
                <w:spacing w:val="-4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h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2"/>
              </w:rPr>
              <w:t>a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t xml:space="preserve">y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4"/>
              </w:rPr>
              <w:t>f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t>m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3"/>
              </w:rPr>
              <w:t>u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ar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fi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ili</w:t>
            </w:r>
            <w:r>
              <w:rPr>
                <w:spacing w:val="7"/>
              </w:rPr>
              <w:t>t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 xml:space="preserve">d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co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o</w:t>
            </w:r>
            <w:r>
              <w:rPr>
                <w:spacing w:val="4"/>
              </w:rPr>
              <w:t>m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y</w:t>
            </w:r>
            <w:r>
              <w:t>.</w:t>
            </w:r>
          </w:p>
        </w:tc>
        <w:tc>
          <w:tcPr>
            <w:tcW w:w="4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AFE2D5" w14:textId="77777777" w:rsidR="007C182E" w:rsidRDefault="007C182E"/>
          <w:p w14:paraId="18E01033" w14:textId="161F98DD" w:rsidR="00AA6305" w:rsidRDefault="00AA6305">
            <w:r>
              <w:t xml:space="preserve">Noted </w:t>
            </w:r>
          </w:p>
        </w:tc>
      </w:tr>
    </w:tbl>
    <w:p w14:paraId="5E74DF79" w14:textId="77777777" w:rsidR="007C182E" w:rsidRDefault="007C182E">
      <w:pPr>
        <w:spacing w:line="200" w:lineRule="exact"/>
      </w:pPr>
    </w:p>
    <w:p w14:paraId="44AE0491" w14:textId="77777777" w:rsidR="007C182E" w:rsidRDefault="007C182E">
      <w:pPr>
        <w:spacing w:before="1" w:line="220" w:lineRule="exact"/>
        <w:rPr>
          <w:sz w:val="22"/>
          <w:szCs w:val="22"/>
        </w:rPr>
      </w:pPr>
    </w:p>
    <w:p w14:paraId="62F1FFD2" w14:textId="77777777" w:rsidR="007C182E" w:rsidRDefault="00000000">
      <w:pPr>
        <w:spacing w:before="34"/>
        <w:ind w:left="100"/>
      </w:pPr>
      <w:r>
        <w:pict w14:anchorId="60D5B1C3">
          <v:group id="_x0000_s2076" style="position:absolute;left:0;text-align:left;margin-left:71.5pt;margin-top:1.4pt;width:142.75pt;height:12.45pt;z-index:-251660288;mso-position-horizontal-relative:page" coordorigin="1430,28" coordsize="2855,249">
            <v:shape id="_x0000_s2078" style="position:absolute;left:1440;top:38;width:2835;height:229" coordorigin="1440,38" coordsize="2835,229" path="m1440,266r2836,l4276,38r-2836,l1440,266xe" fillcolor="yellow" stroked="f">
              <v:path arrowok="t"/>
            </v:shape>
            <v:shape id="_x0000_s2077" style="position:absolute;left:1440;top:252;width:2835;height:0" coordorigin="1440,252" coordsize="2835,0" path="m1440,252r2836,e" filled="f" strokeweight=".33767mm">
              <v:path arrowok="t"/>
            </v:shape>
            <w10:wrap anchorx="page"/>
          </v:group>
        </w:pict>
      </w:r>
      <w:r w:rsidR="00436064">
        <w:rPr>
          <w:b/>
          <w:spacing w:val="3"/>
        </w:rPr>
        <w:t>P</w:t>
      </w:r>
      <w:r w:rsidR="00436064">
        <w:rPr>
          <w:b/>
          <w:spacing w:val="-2"/>
        </w:rPr>
        <w:t>AR</w:t>
      </w:r>
      <w:r w:rsidR="00436064">
        <w:rPr>
          <w:b/>
        </w:rPr>
        <w:t>T</w:t>
      </w:r>
      <w:r w:rsidR="00436064">
        <w:rPr>
          <w:b/>
          <w:spacing w:val="-1"/>
        </w:rPr>
        <w:t xml:space="preserve"> </w:t>
      </w:r>
      <w:r w:rsidR="00436064">
        <w:rPr>
          <w:b/>
          <w:spacing w:val="3"/>
        </w:rPr>
        <w:t>2</w:t>
      </w:r>
      <w:r w:rsidR="00436064">
        <w:rPr>
          <w:b/>
          <w:spacing w:val="1"/>
        </w:rPr>
        <w:t>.</w:t>
      </w:r>
      <w:r w:rsidR="00436064">
        <w:rPr>
          <w:b/>
        </w:rPr>
        <w:t>1</w:t>
      </w:r>
      <w:r w:rsidR="00436064">
        <w:rPr>
          <w:b/>
          <w:spacing w:val="-2"/>
        </w:rPr>
        <w:t xml:space="preserve"> </w:t>
      </w:r>
      <w:r w:rsidR="00436064">
        <w:rPr>
          <w:b/>
          <w:spacing w:val="2"/>
        </w:rPr>
        <w:t>(</w:t>
      </w:r>
      <w:r w:rsidR="00436064">
        <w:rPr>
          <w:b/>
          <w:spacing w:val="-1"/>
        </w:rPr>
        <w:t>O</w:t>
      </w:r>
      <w:r w:rsidR="00436064">
        <w:rPr>
          <w:b/>
          <w:spacing w:val="-3"/>
        </w:rPr>
        <w:t>b</w:t>
      </w:r>
      <w:r w:rsidR="00436064">
        <w:rPr>
          <w:b/>
          <w:spacing w:val="2"/>
        </w:rPr>
        <w:t>je</w:t>
      </w:r>
      <w:r w:rsidR="00436064">
        <w:rPr>
          <w:b/>
          <w:spacing w:val="-3"/>
        </w:rPr>
        <w:t>c</w:t>
      </w:r>
      <w:r w:rsidR="00436064">
        <w:rPr>
          <w:b/>
          <w:spacing w:val="2"/>
        </w:rPr>
        <w:t>t</w:t>
      </w:r>
      <w:r w:rsidR="00436064">
        <w:rPr>
          <w:b/>
          <w:spacing w:val="-4"/>
        </w:rPr>
        <w:t>i</w:t>
      </w:r>
      <w:r w:rsidR="00436064">
        <w:rPr>
          <w:b/>
          <w:spacing w:val="-3"/>
        </w:rPr>
        <w:t>v</w:t>
      </w:r>
      <w:r w:rsidR="00436064">
        <w:rPr>
          <w:b/>
        </w:rPr>
        <w:t>e</w:t>
      </w:r>
      <w:r w:rsidR="00436064">
        <w:rPr>
          <w:b/>
          <w:spacing w:val="4"/>
        </w:rPr>
        <w:t xml:space="preserve"> </w:t>
      </w:r>
      <w:r w:rsidR="00436064">
        <w:rPr>
          <w:b/>
          <w:spacing w:val="-2"/>
        </w:rPr>
        <w:t>E</w:t>
      </w:r>
      <w:r w:rsidR="00436064">
        <w:rPr>
          <w:b/>
          <w:spacing w:val="-3"/>
        </w:rPr>
        <w:t>v</w:t>
      </w:r>
      <w:r w:rsidR="00436064">
        <w:rPr>
          <w:b/>
          <w:spacing w:val="3"/>
        </w:rPr>
        <w:t>a</w:t>
      </w:r>
      <w:r w:rsidR="00436064">
        <w:rPr>
          <w:b/>
          <w:spacing w:val="-4"/>
        </w:rPr>
        <w:t>l</w:t>
      </w:r>
      <w:r w:rsidR="00436064">
        <w:rPr>
          <w:b/>
          <w:spacing w:val="-3"/>
        </w:rPr>
        <w:t>u</w:t>
      </w:r>
      <w:r w:rsidR="00436064">
        <w:rPr>
          <w:b/>
          <w:spacing w:val="3"/>
        </w:rPr>
        <w:t>a</w:t>
      </w:r>
      <w:r w:rsidR="00436064">
        <w:rPr>
          <w:b/>
          <w:spacing w:val="2"/>
        </w:rPr>
        <w:t>t</w:t>
      </w:r>
      <w:r w:rsidR="00436064">
        <w:rPr>
          <w:b/>
          <w:spacing w:val="-4"/>
        </w:rPr>
        <w:t>i</w:t>
      </w:r>
      <w:r w:rsidR="00436064">
        <w:rPr>
          <w:b/>
          <w:spacing w:val="3"/>
        </w:rPr>
        <w:t>o</w:t>
      </w:r>
      <w:r w:rsidR="00436064">
        <w:rPr>
          <w:b/>
          <w:spacing w:val="-3"/>
        </w:rPr>
        <w:t>n</w:t>
      </w:r>
      <w:r w:rsidR="00436064">
        <w:rPr>
          <w:b/>
        </w:rPr>
        <w:t>)</w:t>
      </w:r>
    </w:p>
    <w:p w14:paraId="78F010A0" w14:textId="77777777" w:rsidR="007C182E" w:rsidRDefault="007C182E">
      <w:pPr>
        <w:spacing w:before="7" w:line="220" w:lineRule="exact"/>
        <w:rPr>
          <w:sz w:val="22"/>
          <w:szCs w:val="22"/>
        </w:rPr>
      </w:pP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0"/>
        <w:gridCol w:w="4630"/>
        <w:gridCol w:w="4636"/>
      </w:tblGrid>
      <w:tr w:rsidR="007C182E" w14:paraId="2356DFF4" w14:textId="77777777">
        <w:trPr>
          <w:trHeight w:hRule="exact" w:val="908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BAB533" w14:textId="77777777" w:rsidR="007C182E" w:rsidRDefault="007C182E"/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C62EBC" w14:textId="77777777" w:rsidR="007C182E" w:rsidRDefault="00436064">
            <w:pPr>
              <w:ind w:left="108"/>
            </w:pPr>
            <w:r>
              <w:rPr>
                <w:b/>
                <w:spacing w:val="-2"/>
              </w:rPr>
              <w:t>R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7"/>
              </w:rPr>
              <w:t>w</w:t>
            </w:r>
            <w:r>
              <w:rPr>
                <w:b/>
                <w:spacing w:val="2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FBA787" w14:textId="77777777" w:rsidR="007C182E" w:rsidRDefault="00436064">
            <w:pPr>
              <w:spacing w:line="256" w:lineRule="auto"/>
              <w:ind w:left="108" w:right="210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8"/>
              </w:rPr>
              <w:t>r</w:t>
            </w:r>
            <w:r>
              <w:rPr>
                <w:b/>
                <w:spacing w:val="-4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F</w:t>
            </w:r>
            <w:r>
              <w:rPr>
                <w:b/>
                <w:spacing w:val="2"/>
              </w:rPr>
              <w:t>ee</w:t>
            </w:r>
            <w:r>
              <w:rPr>
                <w:b/>
                <w:spacing w:val="-3"/>
              </w:rPr>
              <w:t>db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 xml:space="preserve">k </w:t>
            </w:r>
            <w:r>
              <w:rPr>
                <w:b/>
                <w:spacing w:val="-49"/>
              </w:rPr>
              <w:t xml:space="preserve"> </w:t>
            </w:r>
            <w:r>
              <w:rPr>
                <w:b/>
                <w:spacing w:val="2"/>
                <w:highlight w:val="yellow"/>
              </w:rPr>
              <w:t>(</w:t>
            </w:r>
            <w:r>
              <w:rPr>
                <w:spacing w:val="-2"/>
                <w:highlight w:val="yellow"/>
              </w:rPr>
              <w:t>R</w:t>
            </w:r>
            <w:r>
              <w:rPr>
                <w:spacing w:val="-3"/>
                <w:highlight w:val="yellow"/>
              </w:rPr>
              <w:t>ev</w:t>
            </w:r>
            <w:r>
              <w:rPr>
                <w:spacing w:val="-4"/>
                <w:highlight w:val="yellow"/>
              </w:rPr>
              <w:t>i</w:t>
            </w:r>
            <w:r>
              <w:rPr>
                <w:spacing w:val="2"/>
                <w:highlight w:val="yellow"/>
              </w:rPr>
              <w:t>s</w:t>
            </w:r>
            <w:r>
              <w:rPr>
                <w:spacing w:val="-4"/>
                <w:highlight w:val="yellow"/>
              </w:rPr>
              <w:t>i</w:t>
            </w:r>
            <w:r>
              <w:rPr>
                <w:spacing w:val="-3"/>
                <w:highlight w:val="yellow"/>
              </w:rPr>
              <w:t>o</w:t>
            </w:r>
            <w:r>
              <w:rPr>
                <w:highlight w:val="yellow"/>
              </w:rPr>
              <w:t>n</w:t>
            </w:r>
            <w:r>
              <w:rPr>
                <w:spacing w:val="4"/>
                <w:highlight w:val="yellow"/>
              </w:rPr>
              <w:t xml:space="preserve"> </w:t>
            </w:r>
            <w:r>
              <w:rPr>
                <w:spacing w:val="3"/>
                <w:highlight w:val="yellow"/>
              </w:rPr>
              <w:t>o</w:t>
            </w:r>
            <w:r>
              <w:rPr>
                <w:highlight w:val="yellow"/>
              </w:rPr>
              <w:t>f</w:t>
            </w:r>
            <w:r>
              <w:rPr>
                <w:spacing w:val="-1"/>
                <w:highlight w:val="yellow"/>
              </w:rPr>
              <w:t xml:space="preserve"> </w:t>
            </w:r>
            <w:r>
              <w:rPr>
                <w:spacing w:val="1"/>
                <w:highlight w:val="yellow"/>
              </w:rPr>
              <w:t>t</w:t>
            </w:r>
            <w:r>
              <w:rPr>
                <w:spacing w:val="3"/>
                <w:highlight w:val="yellow"/>
              </w:rPr>
              <w:t>h</w:t>
            </w:r>
            <w:r>
              <w:rPr>
                <w:highlight w:val="yellow"/>
              </w:rPr>
              <w:t>e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spacing w:val="-1"/>
                <w:highlight w:val="yellow"/>
              </w:rPr>
              <w:t>M</w:t>
            </w:r>
            <w:r>
              <w:rPr>
                <w:spacing w:val="2"/>
                <w:highlight w:val="yellow"/>
              </w:rPr>
              <w:t>a</w:t>
            </w:r>
            <w:r>
              <w:rPr>
                <w:spacing w:val="3"/>
                <w:highlight w:val="yellow"/>
              </w:rPr>
              <w:t>n</w:t>
            </w:r>
            <w:r>
              <w:rPr>
                <w:spacing w:val="-3"/>
                <w:highlight w:val="yellow"/>
              </w:rPr>
              <w:t>u</w:t>
            </w:r>
            <w:r>
              <w:rPr>
                <w:spacing w:val="2"/>
                <w:highlight w:val="yellow"/>
              </w:rPr>
              <w:t>s</w:t>
            </w:r>
            <w:r>
              <w:rPr>
                <w:spacing w:val="-3"/>
                <w:highlight w:val="yellow"/>
              </w:rPr>
              <w:t>c</w:t>
            </w:r>
            <w:r>
              <w:rPr>
                <w:spacing w:val="2"/>
                <w:highlight w:val="yellow"/>
              </w:rPr>
              <w:t>r</w:t>
            </w:r>
            <w:r>
              <w:rPr>
                <w:spacing w:val="-4"/>
                <w:highlight w:val="yellow"/>
              </w:rPr>
              <w:t>i</w:t>
            </w:r>
            <w:r>
              <w:rPr>
                <w:spacing w:val="3"/>
                <w:highlight w:val="yellow"/>
              </w:rPr>
              <w:t>p</w:t>
            </w:r>
            <w:r>
              <w:rPr>
                <w:highlight w:val="yellow"/>
              </w:rPr>
              <w:t>t</w:t>
            </w:r>
            <w:r>
              <w:rPr>
                <w:spacing w:val="3"/>
                <w:highlight w:val="yellow"/>
              </w:rPr>
              <w:t xml:space="preserve"> </w:t>
            </w:r>
            <w:r>
              <w:rPr>
                <w:spacing w:val="-3"/>
                <w:highlight w:val="yellow"/>
              </w:rPr>
              <w:t>a</w:t>
            </w:r>
            <w:r>
              <w:rPr>
                <w:spacing w:val="3"/>
                <w:highlight w:val="yellow"/>
              </w:rPr>
              <w:t>n</w:t>
            </w:r>
            <w:r>
              <w:rPr>
                <w:highlight w:val="yellow"/>
              </w:rPr>
              <w:t>d</w:t>
            </w:r>
            <w:r>
              <w:t xml:space="preserve"> </w:t>
            </w:r>
            <w:r>
              <w:rPr>
                <w:spacing w:val="-3"/>
                <w:highlight w:val="yellow"/>
              </w:rPr>
              <w:t>F</w:t>
            </w:r>
            <w:r>
              <w:rPr>
                <w:spacing w:val="2"/>
                <w:highlight w:val="yellow"/>
              </w:rPr>
              <w:t>e</w:t>
            </w:r>
            <w:r>
              <w:rPr>
                <w:spacing w:val="-3"/>
                <w:highlight w:val="yellow"/>
              </w:rPr>
              <w:t>e</w:t>
            </w:r>
            <w:r>
              <w:rPr>
                <w:spacing w:val="3"/>
                <w:highlight w:val="yellow"/>
              </w:rPr>
              <w:t>db</w:t>
            </w:r>
            <w:r>
              <w:rPr>
                <w:spacing w:val="2"/>
                <w:highlight w:val="yellow"/>
              </w:rPr>
              <w:t>a</w:t>
            </w:r>
            <w:r>
              <w:rPr>
                <w:spacing w:val="-3"/>
                <w:highlight w:val="yellow"/>
              </w:rPr>
              <w:t>c</w:t>
            </w:r>
            <w:r>
              <w:rPr>
                <w:highlight w:val="yellow"/>
              </w:rPr>
              <w:t>k</w:t>
            </w:r>
            <w:r>
              <w:rPr>
                <w:spacing w:val="4"/>
                <w:highlight w:val="yellow"/>
              </w:rPr>
              <w:t xml:space="preserve"> </w:t>
            </w:r>
            <w:r>
              <w:rPr>
                <w:spacing w:val="-3"/>
                <w:highlight w:val="yellow"/>
              </w:rPr>
              <w:t>o</w:t>
            </w:r>
            <w:r>
              <w:rPr>
                <w:highlight w:val="yellow"/>
              </w:rPr>
              <w:t>f</w:t>
            </w:r>
            <w:r>
              <w:rPr>
                <w:spacing w:val="-14"/>
                <w:highlight w:val="yellow"/>
              </w:rPr>
              <w:t xml:space="preserve"> </w:t>
            </w:r>
            <w:r>
              <w:rPr>
                <w:spacing w:val="-7"/>
                <w:highlight w:val="yellow"/>
              </w:rPr>
              <w:t>A</w:t>
            </w:r>
            <w:r>
              <w:rPr>
                <w:spacing w:val="3"/>
                <w:highlight w:val="yellow"/>
              </w:rPr>
              <w:t>u</w:t>
            </w:r>
            <w:r>
              <w:rPr>
                <w:spacing w:val="1"/>
                <w:highlight w:val="yellow"/>
              </w:rPr>
              <w:t>t</w:t>
            </w:r>
            <w:r>
              <w:rPr>
                <w:spacing w:val="3"/>
                <w:highlight w:val="yellow"/>
              </w:rPr>
              <w:t>h</w:t>
            </w:r>
            <w:r>
              <w:rPr>
                <w:spacing w:val="-3"/>
                <w:highlight w:val="yellow"/>
              </w:rPr>
              <w:t>o</w:t>
            </w:r>
            <w:r>
              <w:rPr>
                <w:spacing w:val="2"/>
                <w:highlight w:val="yellow"/>
              </w:rPr>
              <w:t>r</w:t>
            </w:r>
            <w:r>
              <w:rPr>
                <w:highlight w:val="yellow"/>
              </w:rPr>
              <w:t>s</w:t>
            </w:r>
            <w:r>
              <w:rPr>
                <w:spacing w:val="3"/>
                <w:highlight w:val="yellow"/>
              </w:rPr>
              <w:t xml:space="preserve"> </w:t>
            </w:r>
            <w:r>
              <w:rPr>
                <w:spacing w:val="2"/>
                <w:highlight w:val="yellow"/>
              </w:rPr>
              <w:t>ar</w:t>
            </w:r>
            <w:r>
              <w:rPr>
                <w:highlight w:val="yellow"/>
              </w:rPr>
              <w:t>e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spacing w:val="-1"/>
                <w:highlight w:val="yellow"/>
              </w:rPr>
              <w:t>m</w:t>
            </w:r>
            <w:r>
              <w:rPr>
                <w:spacing w:val="-3"/>
                <w:highlight w:val="yellow"/>
              </w:rPr>
              <w:t>a</w:t>
            </w:r>
            <w:r>
              <w:rPr>
                <w:spacing w:val="3"/>
                <w:highlight w:val="yellow"/>
              </w:rPr>
              <w:t>n</w:t>
            </w:r>
            <w:r>
              <w:rPr>
                <w:spacing w:val="-3"/>
                <w:highlight w:val="yellow"/>
              </w:rPr>
              <w:t>d</w:t>
            </w:r>
            <w:r>
              <w:rPr>
                <w:spacing w:val="2"/>
                <w:highlight w:val="yellow"/>
              </w:rPr>
              <w:t>a</w:t>
            </w:r>
            <w:r>
              <w:rPr>
                <w:spacing w:val="1"/>
                <w:highlight w:val="yellow"/>
              </w:rPr>
              <w:t>t</w:t>
            </w:r>
            <w:r>
              <w:rPr>
                <w:spacing w:val="-3"/>
                <w:highlight w:val="yellow"/>
              </w:rPr>
              <w:t>o</w:t>
            </w:r>
            <w:r>
              <w:rPr>
                <w:spacing w:val="2"/>
                <w:highlight w:val="yellow"/>
              </w:rPr>
              <w:t>r</w:t>
            </w:r>
            <w:r>
              <w:rPr>
                <w:highlight w:val="yellow"/>
              </w:rPr>
              <w:t>y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spacing w:val="-4"/>
                <w:highlight w:val="yellow"/>
              </w:rPr>
              <w:t>f</w:t>
            </w:r>
            <w:r>
              <w:rPr>
                <w:spacing w:val="-3"/>
                <w:highlight w:val="yellow"/>
              </w:rPr>
              <w:t>o</w:t>
            </w:r>
            <w:r>
              <w:rPr>
                <w:highlight w:val="yellow"/>
              </w:rPr>
              <w:t>r</w:t>
            </w:r>
            <w:r>
              <w:rPr>
                <w:spacing w:val="3"/>
                <w:highlight w:val="yellow"/>
              </w:rPr>
              <w:t xml:space="preserve"> </w:t>
            </w:r>
            <w:r>
              <w:rPr>
                <w:spacing w:val="-2"/>
                <w:highlight w:val="yellow"/>
              </w:rPr>
              <w:t>R</w:t>
            </w:r>
            <w:r>
              <w:rPr>
                <w:spacing w:val="2"/>
                <w:highlight w:val="yellow"/>
              </w:rPr>
              <w:t>a</w:t>
            </w:r>
            <w:r>
              <w:rPr>
                <w:spacing w:val="1"/>
                <w:highlight w:val="yellow"/>
              </w:rPr>
              <w:t>t</w:t>
            </w:r>
            <w:r>
              <w:rPr>
                <w:spacing w:val="-4"/>
                <w:highlight w:val="yellow"/>
              </w:rPr>
              <w:t>i</w:t>
            </w:r>
            <w:r>
              <w:rPr>
                <w:spacing w:val="3"/>
                <w:highlight w:val="yellow"/>
              </w:rPr>
              <w:t>n</w:t>
            </w:r>
            <w:r>
              <w:rPr>
                <w:highlight w:val="yellow"/>
              </w:rPr>
              <w:t>g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spacing w:val="-3"/>
                <w:highlight w:val="yellow"/>
              </w:rPr>
              <w:t>o</w:t>
            </w:r>
            <w:r>
              <w:rPr>
                <w:highlight w:val="yellow"/>
              </w:rPr>
              <w:t>f</w:t>
            </w:r>
            <w:r>
              <w:rPr>
                <w:spacing w:val="-3"/>
                <w:highlight w:val="yellow"/>
              </w:rPr>
              <w:t xml:space="preserve"> </w:t>
            </w:r>
            <w:r>
              <w:rPr>
                <w:highlight w:val="yellow"/>
              </w:rPr>
              <w:t>2</w:t>
            </w:r>
            <w:r>
              <w:t xml:space="preserve"> </w:t>
            </w:r>
            <w:r>
              <w:rPr>
                <w:spacing w:val="2"/>
                <w:highlight w:val="yellow"/>
              </w:rPr>
              <w:t>a</w:t>
            </w:r>
            <w:r>
              <w:rPr>
                <w:spacing w:val="3"/>
                <w:highlight w:val="yellow"/>
              </w:rPr>
              <w:t>n</w:t>
            </w:r>
            <w:r>
              <w:rPr>
                <w:highlight w:val="yellow"/>
              </w:rPr>
              <w:t>d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spacing w:val="-3"/>
                <w:highlight w:val="yellow"/>
              </w:rPr>
              <w:t>1</w:t>
            </w:r>
            <w:r>
              <w:rPr>
                <w:highlight w:val="yellow"/>
              </w:rPr>
              <w:t>)</w:t>
            </w:r>
          </w:p>
        </w:tc>
      </w:tr>
      <w:tr w:rsidR="007C182E" w14:paraId="218E8431" w14:textId="77777777">
        <w:trPr>
          <w:trHeight w:hRule="exact" w:val="932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DA5B7F" w14:textId="77777777" w:rsidR="007C182E" w:rsidRDefault="00436064">
            <w:pPr>
              <w:spacing w:before="1"/>
              <w:ind w:left="108"/>
            </w:pPr>
            <w:r>
              <w:rPr>
                <w:b/>
                <w:spacing w:val="3"/>
              </w:rPr>
              <w:t>1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pp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4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st</w:t>
            </w:r>
            <w:r>
              <w:rPr>
                <w:b/>
                <w:spacing w:val="-3"/>
              </w:rPr>
              <w:t>udy</w:t>
            </w:r>
            <w:r>
              <w:rPr>
                <w:b/>
              </w:rPr>
              <w:t>?</w:t>
            </w:r>
          </w:p>
          <w:p w14:paraId="11F4F866" w14:textId="77777777" w:rsidR="007C182E" w:rsidRDefault="00436064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7DEA0BAF" w14:textId="77777777" w:rsidR="007C182E" w:rsidRDefault="00436064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16CF4657" w14:textId="77777777" w:rsidR="007C182E" w:rsidRDefault="00436064">
            <w:pPr>
              <w:spacing w:line="220" w:lineRule="exact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CA448F" w14:textId="77777777" w:rsidR="007C182E" w:rsidRDefault="00436064">
            <w:pPr>
              <w:spacing w:before="1"/>
              <w:ind w:left="108"/>
            </w:pPr>
            <w:r>
              <w:rPr>
                <w:b/>
              </w:rPr>
              <w:t>4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B4EA54" w14:textId="650E8AA7" w:rsidR="007C182E" w:rsidRDefault="00AA6305">
            <w:r>
              <w:t>ok</w:t>
            </w:r>
          </w:p>
        </w:tc>
      </w:tr>
      <w:tr w:rsidR="00AA6305" w14:paraId="175D77EE" w14:textId="77777777">
        <w:trPr>
          <w:trHeight w:hRule="exact" w:val="926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720006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b/>
                <w:spacing w:val="3"/>
              </w:rPr>
              <w:t>2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rt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7"/>
              </w:rPr>
              <w:t>m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2"/>
              </w:rPr>
              <w:t>re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?</w:t>
            </w:r>
          </w:p>
          <w:p w14:paraId="7777D72B" w14:textId="77777777" w:rsidR="00AA6305" w:rsidRDefault="00AA6305" w:rsidP="00AA6305">
            <w:pPr>
              <w:spacing w:before="4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4B868987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0356D218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C69239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b/>
              </w:rPr>
              <w:t>4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E474B1" w14:textId="4D3D5FA4" w:rsidR="00AA6305" w:rsidRDefault="00AA6305" w:rsidP="00AA6305">
            <w:r w:rsidRPr="001E362C">
              <w:t>ok</w:t>
            </w:r>
          </w:p>
        </w:tc>
      </w:tr>
      <w:tr w:rsidR="00AA6305" w14:paraId="38A9B4A2" w14:textId="77777777">
        <w:trPr>
          <w:trHeight w:hRule="exact" w:val="932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CE9FD4" w14:textId="77777777" w:rsidR="00AA6305" w:rsidRDefault="00AA6305" w:rsidP="00AA6305">
            <w:pPr>
              <w:ind w:left="108"/>
            </w:pPr>
            <w:r>
              <w:rPr>
                <w:b/>
                <w:spacing w:val="3"/>
              </w:rPr>
              <w:t>3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k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y</w:t>
            </w:r>
            <w:r>
              <w:rPr>
                <w:b/>
                <w:spacing w:val="-7"/>
              </w:rPr>
              <w:t>w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a</w:t>
            </w:r>
            <w:r>
              <w:rPr>
                <w:b/>
                <w:spacing w:val="-3"/>
              </w:rPr>
              <w:t>pp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se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?</w:t>
            </w:r>
          </w:p>
          <w:p w14:paraId="4CD674F6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5A51DF67" w14:textId="77777777" w:rsidR="00AA6305" w:rsidRDefault="00AA6305" w:rsidP="00AA6305">
            <w:pPr>
              <w:spacing w:before="4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7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11F44AB0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E1F45D" w14:textId="77777777" w:rsidR="00AA6305" w:rsidRDefault="00AA6305" w:rsidP="00AA6305">
            <w:pPr>
              <w:ind w:left="108"/>
            </w:pPr>
            <w:r>
              <w:rPr>
                <w:b/>
              </w:rPr>
              <w:t>4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6876FD" w14:textId="468AE8D9" w:rsidR="00AA6305" w:rsidRDefault="00AA6305" w:rsidP="00AA6305">
            <w:r w:rsidRPr="001E362C">
              <w:t>ok</w:t>
            </w:r>
          </w:p>
        </w:tc>
      </w:tr>
      <w:tr w:rsidR="00AA6305" w14:paraId="5747AAEE" w14:textId="77777777">
        <w:trPr>
          <w:trHeight w:hRule="exact" w:val="1160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8373E8" w14:textId="77777777" w:rsidR="00AA6305" w:rsidRDefault="00AA6305" w:rsidP="00AA6305">
            <w:pPr>
              <w:spacing w:before="5" w:line="220" w:lineRule="exact"/>
              <w:ind w:left="108" w:right="574"/>
            </w:pPr>
            <w:r>
              <w:rPr>
                <w:b/>
                <w:spacing w:val="3"/>
              </w:rPr>
              <w:t>4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b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3"/>
              </w:rPr>
              <w:t>kg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un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8"/>
              </w:rPr>
              <w:t>r</w:t>
            </w:r>
            <w:r>
              <w:rPr>
                <w:b/>
                <w:spacing w:val="-12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 xml:space="preserve">r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7"/>
              </w:rPr>
              <w:t>w</w:t>
            </w:r>
            <w:r>
              <w:rPr>
                <w:b/>
                <w:spacing w:val="8"/>
              </w:rPr>
              <w:t>e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3"/>
              </w:rPr>
              <w:t>ga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9"/>
              </w:rPr>
              <w:t>z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d</w:t>
            </w:r>
            <w:r>
              <w:rPr>
                <w:b/>
              </w:rPr>
              <w:t>?</w:t>
            </w:r>
          </w:p>
          <w:p w14:paraId="0B0268F2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7680C156" w14:textId="77777777" w:rsidR="00AA6305" w:rsidRDefault="00AA6305" w:rsidP="00AA6305">
            <w:pPr>
              <w:spacing w:before="4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4485EDA3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FA678C" w14:textId="77777777" w:rsidR="00AA6305" w:rsidRDefault="00AA6305" w:rsidP="00AA6305">
            <w:pPr>
              <w:spacing w:before="1"/>
              <w:ind w:left="108"/>
            </w:pPr>
            <w:r>
              <w:rPr>
                <w:b/>
              </w:rPr>
              <w:t>3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633DD4" w14:textId="5A13B79B" w:rsidR="00AA6305" w:rsidRDefault="00AA6305" w:rsidP="00AA6305">
            <w:r w:rsidRPr="001E362C">
              <w:t>ok</w:t>
            </w:r>
          </w:p>
        </w:tc>
      </w:tr>
      <w:tr w:rsidR="00AA6305" w14:paraId="44C7B7F1" w14:textId="77777777">
        <w:trPr>
          <w:trHeight w:hRule="exact" w:val="1160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756026" w14:textId="77777777" w:rsidR="00AA6305" w:rsidRDefault="00AA6305" w:rsidP="00AA6305">
            <w:pPr>
              <w:spacing w:before="5" w:line="220" w:lineRule="exact"/>
              <w:ind w:left="108" w:right="351"/>
            </w:pPr>
            <w:r>
              <w:rPr>
                <w:b/>
                <w:spacing w:val="3"/>
              </w:rPr>
              <w:t>5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b</w:t>
            </w:r>
            <w:r>
              <w:rPr>
                <w:b/>
                <w:spacing w:val="2"/>
              </w:rPr>
              <w:t>j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ct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2"/>
              </w:rPr>
              <w:t>es</w:t>
            </w:r>
            <w:r>
              <w:rPr>
                <w:b/>
                <w:spacing w:val="1"/>
              </w:rPr>
              <w:t>/</w:t>
            </w:r>
            <w:r>
              <w:rPr>
                <w:b/>
                <w:spacing w:val="-3"/>
              </w:rPr>
              <w:t>hyp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2"/>
              </w:rPr>
              <w:t>es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 xml:space="preserve">y </w:t>
            </w:r>
            <w:r>
              <w:rPr>
                <w:b/>
                <w:spacing w:val="2"/>
              </w:rPr>
              <w:t>st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te</w:t>
            </w:r>
            <w:r>
              <w:rPr>
                <w:b/>
                <w:spacing w:val="-3"/>
              </w:rPr>
              <w:t>d</w:t>
            </w:r>
            <w:r>
              <w:rPr>
                <w:b/>
              </w:rPr>
              <w:t>?</w:t>
            </w:r>
          </w:p>
          <w:p w14:paraId="78F6887D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24DF18D3" w14:textId="77777777" w:rsidR="00AA6305" w:rsidRDefault="00AA6305" w:rsidP="00AA6305">
            <w:pPr>
              <w:spacing w:before="4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1DC82268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DCBBC3" w14:textId="77777777" w:rsidR="00AA6305" w:rsidRDefault="00AA6305" w:rsidP="00AA6305">
            <w:pPr>
              <w:spacing w:before="1"/>
              <w:ind w:left="108"/>
            </w:pPr>
            <w:r>
              <w:rPr>
                <w:b/>
              </w:rPr>
              <w:t>4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1BE25C" w14:textId="417788EE" w:rsidR="00AA6305" w:rsidRDefault="00AA6305" w:rsidP="00AA6305">
            <w:r w:rsidRPr="001E362C">
              <w:t>ok</w:t>
            </w:r>
          </w:p>
        </w:tc>
      </w:tr>
      <w:tr w:rsidR="00AA6305" w14:paraId="2CE16B5D" w14:textId="77777777">
        <w:trPr>
          <w:trHeight w:hRule="exact" w:val="932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E86E32" w14:textId="77777777" w:rsidR="00AA6305" w:rsidRDefault="00AA6305" w:rsidP="00AA6305">
            <w:pPr>
              <w:spacing w:before="1"/>
              <w:ind w:left="108"/>
            </w:pPr>
            <w:r>
              <w:rPr>
                <w:b/>
                <w:spacing w:val="3"/>
              </w:rPr>
              <w:t>6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li</w:t>
            </w:r>
            <w:r>
              <w:rPr>
                <w:b/>
                <w:spacing w:val="2"/>
              </w:rPr>
              <w:t>ter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ur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2"/>
              </w:rPr>
              <w:t>re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u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d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?</w:t>
            </w:r>
          </w:p>
          <w:p w14:paraId="3BD83F3E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71FF0782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</w:rPr>
              <w:t>o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5FD00C32" w14:textId="77777777" w:rsidR="00AA6305" w:rsidRDefault="00AA6305" w:rsidP="00AA6305">
            <w:pPr>
              <w:spacing w:before="4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70D1AD" w14:textId="77777777" w:rsidR="00AA6305" w:rsidRDefault="00AA6305" w:rsidP="00AA6305">
            <w:pPr>
              <w:spacing w:before="1"/>
              <w:ind w:left="108"/>
            </w:pPr>
            <w:r>
              <w:rPr>
                <w:b/>
              </w:rPr>
              <w:t>3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28A8D3" w14:textId="21CCE136" w:rsidR="00AA6305" w:rsidRDefault="00AA6305" w:rsidP="00AA6305">
            <w:r w:rsidRPr="001E362C">
              <w:t>ok</w:t>
            </w:r>
          </w:p>
        </w:tc>
      </w:tr>
      <w:tr w:rsidR="00AA6305" w14:paraId="5CD21D6D" w14:textId="77777777">
        <w:trPr>
          <w:trHeight w:hRule="exact" w:val="1160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E097EA" w14:textId="77777777" w:rsidR="00AA6305" w:rsidRDefault="00AA6305" w:rsidP="00AA6305">
            <w:pPr>
              <w:spacing w:before="5" w:line="220" w:lineRule="exact"/>
              <w:ind w:left="108" w:right="186"/>
            </w:pPr>
            <w:r>
              <w:rPr>
                <w:b/>
                <w:spacing w:val="3"/>
              </w:rPr>
              <w:t>7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es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12"/>
              </w:rPr>
              <w:t>m</w:t>
            </w:r>
            <w:r>
              <w:rPr>
                <w:b/>
                <w:spacing w:val="2"/>
              </w:rPr>
              <w:t>et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d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3"/>
              </w:rPr>
              <w:t>og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pp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2"/>
              </w:rPr>
              <w:t>st</w:t>
            </w:r>
            <w:r>
              <w:rPr>
                <w:b/>
                <w:spacing w:val="-3"/>
              </w:rPr>
              <w:t>udy</w:t>
            </w:r>
            <w:r>
              <w:rPr>
                <w:b/>
              </w:rPr>
              <w:t>?</w:t>
            </w:r>
          </w:p>
          <w:p w14:paraId="6930D0A2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10C0D4E2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50B3A982" w14:textId="77777777" w:rsidR="00AA6305" w:rsidRDefault="00AA6305" w:rsidP="00AA6305">
            <w:pPr>
              <w:spacing w:before="4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7ABE0A" w14:textId="77777777" w:rsidR="00AA6305" w:rsidRDefault="00AA6305" w:rsidP="00AA6305">
            <w:pPr>
              <w:ind w:left="108"/>
            </w:pPr>
            <w:r>
              <w:rPr>
                <w:b/>
              </w:rPr>
              <w:t>4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D948FE" w14:textId="4BE8AAC9" w:rsidR="00AA6305" w:rsidRDefault="00AA6305" w:rsidP="00AA6305">
            <w:r w:rsidRPr="001E362C">
              <w:t>ok</w:t>
            </w:r>
          </w:p>
        </w:tc>
      </w:tr>
      <w:tr w:rsidR="00AA6305" w14:paraId="49F5D39F" w14:textId="77777777">
        <w:trPr>
          <w:trHeight w:hRule="exact" w:val="1160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BFC0AF" w14:textId="77777777" w:rsidR="00AA6305" w:rsidRDefault="00AA6305" w:rsidP="00AA6305">
            <w:pPr>
              <w:spacing w:before="5" w:line="220" w:lineRule="exact"/>
              <w:ind w:left="108" w:right="721"/>
            </w:pPr>
            <w:r>
              <w:rPr>
                <w:b/>
                <w:spacing w:val="3"/>
              </w:rPr>
              <w:t>8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 xml:space="preserve">e </w:t>
            </w:r>
            <w:r>
              <w:rPr>
                <w:b/>
                <w:spacing w:val="2"/>
              </w:rPr>
              <w:t>et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pr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2"/>
              </w:rPr>
              <w:t>er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dd</w:t>
            </w:r>
            <w:r>
              <w:rPr>
                <w:b/>
                <w:spacing w:val="2"/>
              </w:rPr>
              <w:t>re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2"/>
              </w:rPr>
              <w:t>se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(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pp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b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e)</w:t>
            </w:r>
            <w:r>
              <w:rPr>
                <w:b/>
              </w:rPr>
              <w:t>?</w:t>
            </w:r>
          </w:p>
          <w:p w14:paraId="6E4FA422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00588CCA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601DCC2A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2E5C98" w14:textId="77777777" w:rsidR="00AA6305" w:rsidRDefault="00AA6305" w:rsidP="00AA6305">
            <w:pPr>
              <w:spacing w:before="1"/>
              <w:ind w:left="108"/>
            </w:pPr>
            <w:r>
              <w:rPr>
                <w:b/>
              </w:rPr>
              <w:t>5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A32CAD" w14:textId="37ECB683" w:rsidR="00AA6305" w:rsidRDefault="00AA6305" w:rsidP="00AA6305">
            <w:r w:rsidRPr="001E362C">
              <w:t>ok</w:t>
            </w:r>
          </w:p>
        </w:tc>
      </w:tr>
      <w:tr w:rsidR="007C182E" w14:paraId="45625A2B" w14:textId="77777777">
        <w:trPr>
          <w:trHeight w:hRule="exact" w:val="474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44E74" w14:textId="77777777" w:rsidR="007C182E" w:rsidRDefault="00436064">
            <w:pPr>
              <w:spacing w:line="220" w:lineRule="exact"/>
              <w:ind w:left="108"/>
            </w:pPr>
            <w:r>
              <w:rPr>
                <w:b/>
                <w:spacing w:val="3"/>
              </w:rPr>
              <w:t>9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2"/>
              </w:rPr>
              <w:t>re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-3"/>
              </w:rPr>
              <w:t>y</w:t>
            </w:r>
            <w:r>
              <w:rPr>
                <w:b/>
              </w:rPr>
              <w:t>?</w:t>
            </w:r>
          </w:p>
          <w:p w14:paraId="6402B438" w14:textId="77777777" w:rsidR="007C182E" w:rsidRDefault="00436064">
            <w:pPr>
              <w:spacing w:before="4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C8C0C1" w14:textId="77777777" w:rsidR="007C182E" w:rsidRDefault="00436064">
            <w:pPr>
              <w:spacing w:line="220" w:lineRule="exact"/>
              <w:ind w:left="108"/>
            </w:pPr>
            <w:r>
              <w:t>4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9781FB" w14:textId="0F22A319" w:rsidR="007C182E" w:rsidRDefault="00AA6305">
            <w:r>
              <w:t>ok</w:t>
            </w:r>
          </w:p>
        </w:tc>
      </w:tr>
    </w:tbl>
    <w:p w14:paraId="6929F152" w14:textId="77777777" w:rsidR="007C182E" w:rsidRDefault="007C182E">
      <w:pPr>
        <w:sectPr w:rsidR="007C182E">
          <w:headerReference w:type="default" r:id="rId8"/>
          <w:footerReference w:type="default" r:id="rId9"/>
          <w:type w:val="continuous"/>
          <w:pgSz w:w="16840" w:h="23820"/>
          <w:pgMar w:top="1480" w:right="1320" w:bottom="280" w:left="1340" w:header="720" w:footer="720" w:gutter="0"/>
          <w:cols w:space="720"/>
        </w:sectPr>
      </w:pPr>
    </w:p>
    <w:p w14:paraId="091BBE7E" w14:textId="77777777" w:rsidR="007C182E" w:rsidRDefault="007C182E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0"/>
        <w:gridCol w:w="4630"/>
        <w:gridCol w:w="4636"/>
      </w:tblGrid>
      <w:tr w:rsidR="007C182E" w14:paraId="62090FBF" w14:textId="77777777">
        <w:trPr>
          <w:trHeight w:hRule="exact" w:val="469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67AA3D" w14:textId="77777777" w:rsidR="007C182E" w:rsidRDefault="00436064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10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0BFA9E0F" w14:textId="77777777" w:rsidR="007C182E" w:rsidRDefault="00436064">
            <w:pPr>
              <w:spacing w:before="4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8E6C42" w14:textId="77777777" w:rsidR="007C182E" w:rsidRDefault="007C182E"/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DBEC66" w14:textId="77777777" w:rsidR="007C182E" w:rsidRDefault="007C182E"/>
        </w:tc>
      </w:tr>
      <w:tr w:rsidR="00AA6305" w14:paraId="5987054D" w14:textId="77777777">
        <w:trPr>
          <w:trHeight w:hRule="exact" w:val="1618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ADF49F" w14:textId="77777777" w:rsidR="00AA6305" w:rsidRDefault="00AA6305" w:rsidP="00AA6305">
            <w:pPr>
              <w:spacing w:before="5" w:line="220" w:lineRule="exact"/>
              <w:ind w:left="108" w:right="604"/>
            </w:pPr>
            <w:r>
              <w:rPr>
                <w:b/>
                <w:spacing w:val="3"/>
              </w:rPr>
              <w:t>10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7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b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fi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re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ece</w:t>
            </w:r>
            <w:r>
              <w:rPr>
                <w:b/>
                <w:spacing w:val="-4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y</w:t>
            </w:r>
            <w:r>
              <w:rPr>
                <w:b/>
              </w:rPr>
              <w:t>?</w:t>
            </w:r>
          </w:p>
          <w:p w14:paraId="7C8E3041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75DE2C2A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67513F84" w14:textId="77777777" w:rsidR="00AA6305" w:rsidRDefault="00AA6305" w:rsidP="00AA6305">
            <w:pPr>
              <w:spacing w:before="4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FE9953" w14:textId="77777777" w:rsidR="00AA6305" w:rsidRDefault="00AA6305" w:rsidP="00AA6305">
            <w:pPr>
              <w:ind w:left="108"/>
            </w:pPr>
            <w:r>
              <w:t>4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4CCDFB" w14:textId="7B818234" w:rsidR="00AA6305" w:rsidRDefault="00AA6305" w:rsidP="00AA6305">
            <w:r w:rsidRPr="00B2330F">
              <w:t>ok</w:t>
            </w:r>
          </w:p>
        </w:tc>
      </w:tr>
      <w:tr w:rsidR="00AA6305" w14:paraId="0F8F2E16" w14:textId="77777777">
        <w:trPr>
          <w:trHeight w:hRule="exact" w:val="1160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E34333" w14:textId="77777777" w:rsidR="00AA6305" w:rsidRDefault="00AA6305" w:rsidP="00AA6305">
            <w:pPr>
              <w:spacing w:before="5" w:line="220" w:lineRule="exact"/>
              <w:ind w:left="108" w:right="336"/>
            </w:pPr>
            <w:r>
              <w:rPr>
                <w:b/>
                <w:spacing w:val="3"/>
              </w:rPr>
              <w:t>11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7"/>
              </w:rPr>
              <w:t>D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d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sc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</w:rPr>
              <w:t>fi</w:t>
            </w:r>
            <w:r>
              <w:rPr>
                <w:b/>
                <w:spacing w:val="3"/>
              </w:rPr>
              <w:t>n</w:t>
            </w:r>
            <w:r>
              <w:rPr>
                <w:b/>
                <w:spacing w:val="-3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3"/>
              </w:rPr>
              <w:t>g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3"/>
              </w:rPr>
              <w:t>x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st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4"/>
              </w:rPr>
              <w:t>li</w:t>
            </w:r>
            <w:r>
              <w:rPr>
                <w:b/>
                <w:spacing w:val="2"/>
              </w:rPr>
              <w:t>ter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?</w:t>
            </w:r>
          </w:p>
          <w:p w14:paraId="4895C867" w14:textId="77777777" w:rsidR="00AA6305" w:rsidRDefault="00AA6305" w:rsidP="00AA6305">
            <w:pPr>
              <w:spacing w:before="2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3535FF32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738BEA97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B3A35B" w14:textId="77777777" w:rsidR="00AA6305" w:rsidRDefault="00AA6305" w:rsidP="00AA6305">
            <w:pPr>
              <w:ind w:left="108"/>
            </w:pPr>
            <w:r>
              <w:t>4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8EC7AD" w14:textId="326CF150" w:rsidR="00AA6305" w:rsidRDefault="00AA6305" w:rsidP="00AA6305">
            <w:r w:rsidRPr="00B2330F">
              <w:t>ok</w:t>
            </w:r>
          </w:p>
        </w:tc>
      </w:tr>
      <w:tr w:rsidR="00AA6305" w14:paraId="63DB20F2" w14:textId="77777777">
        <w:trPr>
          <w:trHeight w:hRule="exact" w:val="932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E7CD99" w14:textId="77777777" w:rsidR="00AA6305" w:rsidRDefault="00AA6305" w:rsidP="00AA6305">
            <w:pPr>
              <w:spacing w:before="1"/>
              <w:ind w:left="108"/>
            </w:pPr>
            <w:r>
              <w:rPr>
                <w:b/>
                <w:spacing w:val="3"/>
              </w:rPr>
              <w:t>12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7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upp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2"/>
              </w:rPr>
              <w:t>rte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b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d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a</w:t>
            </w:r>
            <w:r>
              <w:rPr>
                <w:b/>
              </w:rPr>
              <w:t>?</w:t>
            </w:r>
          </w:p>
          <w:p w14:paraId="11C724A0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1FD4D0E4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425E7F3D" w14:textId="77777777" w:rsidR="00AA6305" w:rsidRDefault="00AA6305" w:rsidP="00AA6305">
            <w:pPr>
              <w:spacing w:before="4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441AC8" w14:textId="77777777" w:rsidR="00AA6305" w:rsidRDefault="00AA6305" w:rsidP="00AA6305">
            <w:pPr>
              <w:spacing w:before="1"/>
              <w:ind w:left="108"/>
            </w:pPr>
            <w:r>
              <w:t>4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C43968" w14:textId="18725D9C" w:rsidR="00AA6305" w:rsidRDefault="00AA6305" w:rsidP="00AA6305">
            <w:r w:rsidRPr="00B2330F">
              <w:t>ok</w:t>
            </w:r>
          </w:p>
        </w:tc>
      </w:tr>
      <w:tr w:rsidR="00AA6305" w14:paraId="7043F9FF" w14:textId="77777777">
        <w:trPr>
          <w:trHeight w:hRule="exact" w:val="931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8BDFC5" w14:textId="77777777" w:rsidR="00AA6305" w:rsidRDefault="00AA6305" w:rsidP="00AA6305">
            <w:pPr>
              <w:spacing w:before="1"/>
              <w:ind w:left="108"/>
            </w:pPr>
            <w:r>
              <w:rPr>
                <w:b/>
                <w:spacing w:val="3"/>
              </w:rPr>
              <w:t>13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7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7"/>
              </w:rPr>
              <w:t>m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st</w:t>
            </w:r>
            <w:r>
              <w:rPr>
                <w:b/>
                <w:spacing w:val="-3"/>
              </w:rPr>
              <w:t>ud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d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sc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sse</w:t>
            </w:r>
            <w:r>
              <w:rPr>
                <w:b/>
                <w:spacing w:val="-3"/>
              </w:rPr>
              <w:t>d</w:t>
            </w:r>
            <w:r>
              <w:rPr>
                <w:b/>
              </w:rPr>
              <w:t>?</w:t>
            </w:r>
          </w:p>
          <w:p w14:paraId="59146C12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7F82D0C4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588FF46D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4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A0D1F1" w14:textId="77777777" w:rsidR="00AA6305" w:rsidRDefault="00AA6305" w:rsidP="00AA6305">
            <w:pPr>
              <w:spacing w:before="1"/>
              <w:ind w:left="108"/>
            </w:pPr>
            <w:r>
              <w:t>5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A2C3F3" w14:textId="767DF173" w:rsidR="00AA6305" w:rsidRDefault="00AA6305" w:rsidP="00AA6305">
            <w:r w:rsidRPr="00B2330F">
              <w:t>ok</w:t>
            </w:r>
          </w:p>
        </w:tc>
      </w:tr>
      <w:tr w:rsidR="00AA6305" w14:paraId="3325688D" w14:textId="77777777">
        <w:trPr>
          <w:trHeight w:hRule="exact" w:val="1389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DA98BB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b/>
                <w:spacing w:val="3"/>
              </w:rPr>
              <w:t>14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7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(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n</w:t>
            </w:r>
          </w:p>
          <w:p w14:paraId="2F2229C2" w14:textId="77777777" w:rsidR="00AA6305" w:rsidRDefault="00AA6305" w:rsidP="00AA6305">
            <w:pPr>
              <w:spacing w:before="4"/>
              <w:ind w:left="108"/>
            </w:pPr>
            <w:r>
              <w:rPr>
                <w:b/>
                <w:spacing w:val="-3"/>
              </w:rPr>
              <w:t>n</w:t>
            </w:r>
            <w:r>
              <w:rPr>
                <w:b/>
                <w:spacing w:val="3"/>
              </w:rPr>
              <w:t>u</w:t>
            </w:r>
            <w:r>
              <w:rPr>
                <w:b/>
                <w:spacing w:val="-7"/>
              </w:rPr>
              <w:t>m</w:t>
            </w:r>
            <w:r>
              <w:rPr>
                <w:b/>
                <w:spacing w:val="-3"/>
              </w:rPr>
              <w:t>b</w:t>
            </w:r>
            <w:r>
              <w:rPr>
                <w:b/>
                <w:spacing w:val="2"/>
              </w:rPr>
              <w:t>er)</w:t>
            </w:r>
            <w:r>
              <w:rPr>
                <w:b/>
              </w:rPr>
              <w:t>?</w:t>
            </w:r>
          </w:p>
          <w:p w14:paraId="4CA8B9A3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7FE68AF6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4A6DFD06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</w:p>
          <w:p w14:paraId="78909A2E" w14:textId="77777777" w:rsidR="00AA6305" w:rsidRDefault="00AA6305" w:rsidP="00AA6305">
            <w:pPr>
              <w:spacing w:before="4"/>
              <w:ind w:left="108"/>
            </w:pP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77D018" w14:textId="77777777" w:rsidR="00AA6305" w:rsidRDefault="00AA6305" w:rsidP="00AA6305">
            <w:pPr>
              <w:spacing w:line="220" w:lineRule="exact"/>
              <w:ind w:left="108"/>
            </w:pPr>
            <w:r>
              <w:t>4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770C73" w14:textId="58A4C96E" w:rsidR="00AA6305" w:rsidRDefault="00AA6305" w:rsidP="00AA6305">
            <w:r w:rsidRPr="00B2330F">
              <w:t>ok</w:t>
            </w:r>
          </w:p>
        </w:tc>
      </w:tr>
      <w:tr w:rsidR="00AA6305" w14:paraId="4E79EB41" w14:textId="77777777">
        <w:trPr>
          <w:trHeight w:hRule="exact" w:val="1395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28BBB8" w14:textId="77777777" w:rsidR="00AA6305" w:rsidRDefault="00AA6305" w:rsidP="00AA6305">
            <w:pPr>
              <w:spacing w:before="5" w:line="220" w:lineRule="exact"/>
              <w:ind w:left="108" w:right="952"/>
            </w:pPr>
            <w:r>
              <w:rPr>
                <w:b/>
                <w:spacing w:val="3"/>
              </w:rPr>
              <w:t>15</w:t>
            </w:r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12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nu</w:t>
            </w:r>
            <w:r>
              <w:rPr>
                <w:b/>
                <w:spacing w:val="2"/>
              </w:rPr>
              <w:t>scr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-3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7"/>
              </w:rPr>
              <w:t>w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tte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-3"/>
              </w:rPr>
              <w:t>und</w:t>
            </w:r>
            <w:r>
              <w:rPr>
                <w:b/>
                <w:spacing w:val="2"/>
              </w:rPr>
              <w:t>erst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nd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b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3"/>
              </w:rPr>
              <w:t>g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3"/>
              </w:rPr>
              <w:t>ag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?</w:t>
            </w:r>
          </w:p>
          <w:p w14:paraId="5EB65B28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g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  <w:spacing w:val="-3"/>
              </w:rPr>
              <w:t>Sc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1"/>
              </w:rPr>
              <w:t>l</w:t>
            </w:r>
            <w:r>
              <w:rPr>
                <w:color w:val="404040"/>
                <w:spacing w:val="2"/>
              </w:rPr>
              <w:t>e</w:t>
            </w:r>
            <w:r>
              <w:rPr>
                <w:color w:val="404040"/>
              </w:rPr>
              <w:t>:</w:t>
            </w:r>
          </w:p>
          <w:p w14:paraId="14D3FB28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  <w:spacing w:val="-3"/>
              </w:rPr>
              <w:t>xce</w:t>
            </w:r>
            <w:r>
              <w:rPr>
                <w:color w:val="404040"/>
                <w:spacing w:val="1"/>
              </w:rPr>
              <w:t>ll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G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3"/>
              </w:rPr>
              <w:t>Sa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4"/>
              </w:rPr>
              <w:t>f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1"/>
              </w:rPr>
              <w:t>t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ee</w:t>
            </w:r>
            <w:r>
              <w:rPr>
                <w:color w:val="404040"/>
                <w:spacing w:val="3"/>
              </w:rPr>
              <w:t>d</w:t>
            </w:r>
            <w:r>
              <w:rPr>
                <w:color w:val="404040"/>
              </w:rPr>
              <w:t>s</w:t>
            </w:r>
          </w:p>
          <w:p w14:paraId="2356D70B" w14:textId="77777777" w:rsidR="00AA6305" w:rsidRDefault="00AA6305" w:rsidP="00AA6305">
            <w:pPr>
              <w:spacing w:before="5"/>
              <w:ind w:left="108"/>
            </w:pPr>
            <w:r>
              <w:rPr>
                <w:color w:val="404040"/>
                <w:spacing w:val="-4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2"/>
              </w:rPr>
              <w:t>r</w:t>
            </w:r>
            <w:r>
              <w:rPr>
                <w:color w:val="404040"/>
                <w:spacing w:val="3"/>
              </w:rPr>
              <w:t>o</w:t>
            </w:r>
            <w:r>
              <w:rPr>
                <w:color w:val="404040"/>
                <w:spacing w:val="-3"/>
              </w:rPr>
              <w:t>ve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-3"/>
              </w:rPr>
              <w:t>e</w:t>
            </w:r>
            <w:r>
              <w:rPr>
                <w:color w:val="404040"/>
                <w:spacing w:val="3"/>
              </w:rPr>
              <w:t>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3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4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3"/>
              </w:rPr>
              <w:t>P</w:t>
            </w:r>
            <w:r>
              <w:rPr>
                <w:color w:val="404040"/>
                <w:spacing w:val="-3"/>
              </w:rPr>
              <w:t>oo</w:t>
            </w:r>
            <w:r>
              <w:rPr>
                <w:color w:val="404040"/>
              </w:rPr>
              <w:t>r</w:t>
            </w:r>
          </w:p>
          <w:p w14:paraId="55848C99" w14:textId="77777777" w:rsidR="00AA6305" w:rsidRDefault="00AA6305" w:rsidP="00AA6305">
            <w:pPr>
              <w:spacing w:line="220" w:lineRule="exact"/>
              <w:ind w:left="108"/>
            </w:pP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1"/>
              </w:rPr>
              <w:t>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6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N</w:t>
            </w:r>
            <w:r>
              <w:rPr>
                <w:color w:val="404040"/>
                <w:spacing w:val="-3"/>
              </w:rPr>
              <w:t>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8"/>
              </w:rPr>
              <w:t xml:space="preserve"> </w:t>
            </w:r>
            <w:r>
              <w:rPr>
                <w:color w:val="404040"/>
                <w:spacing w:val="-7"/>
              </w:rPr>
              <w:t>A</w:t>
            </w:r>
            <w:r>
              <w:rPr>
                <w:color w:val="404040"/>
                <w:spacing w:val="3"/>
              </w:rPr>
              <w:t>pp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  <w:spacing w:val="1"/>
              </w:rPr>
              <w:t>i</w:t>
            </w:r>
            <w:r>
              <w:rPr>
                <w:color w:val="404040"/>
                <w:spacing w:val="-3"/>
              </w:rPr>
              <w:t>c</w:t>
            </w:r>
            <w:r>
              <w:rPr>
                <w:color w:val="404040"/>
                <w:spacing w:val="2"/>
              </w:rPr>
              <w:t>a</w:t>
            </w:r>
            <w:r>
              <w:rPr>
                <w:color w:val="404040"/>
                <w:spacing w:val="3"/>
              </w:rPr>
              <w:t>b</w:t>
            </w:r>
            <w:r>
              <w:rPr>
                <w:color w:val="404040"/>
                <w:spacing w:val="-4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12ADFC" w14:textId="77777777" w:rsidR="00AA6305" w:rsidRDefault="00AA6305" w:rsidP="00AA6305">
            <w:pPr>
              <w:ind w:left="108"/>
            </w:pPr>
            <w:r>
              <w:t>4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A985AC" w14:textId="44D05628" w:rsidR="00AA6305" w:rsidRDefault="00AA6305" w:rsidP="00AA6305">
            <w:r w:rsidRPr="00B2330F">
              <w:t>ok</w:t>
            </w:r>
          </w:p>
        </w:tc>
      </w:tr>
    </w:tbl>
    <w:p w14:paraId="3642F94D" w14:textId="77777777" w:rsidR="007C182E" w:rsidRDefault="007C182E">
      <w:pPr>
        <w:spacing w:line="200" w:lineRule="exact"/>
      </w:pPr>
    </w:p>
    <w:p w14:paraId="4262CCE6" w14:textId="77777777" w:rsidR="007C182E" w:rsidRDefault="007C182E">
      <w:pPr>
        <w:spacing w:before="15" w:line="200" w:lineRule="exact"/>
      </w:pPr>
    </w:p>
    <w:p w14:paraId="635B69CC" w14:textId="77777777" w:rsidR="007C182E" w:rsidRDefault="00000000">
      <w:pPr>
        <w:spacing w:before="34" w:line="220" w:lineRule="exact"/>
        <w:ind w:left="100"/>
      </w:pPr>
      <w:r>
        <w:pict w14:anchorId="011167DA">
          <v:group id="_x0000_s2073" style="position:absolute;left:0;text-align:left;margin-left:71.5pt;margin-top:1.4pt;width:146.2pt;height:12.7pt;z-index:-251659264;mso-position-horizontal-relative:page" coordorigin="1430,28" coordsize="2924,254">
            <v:shape id="_x0000_s2075" style="position:absolute;left:1440;top:38;width:2904;height:234" coordorigin="1440,38" coordsize="2904,234" path="m1440,272r2904,l4344,38r-2904,l1440,272xe" fillcolor="yellow" stroked="f">
              <v:path arrowok="t"/>
            </v:shape>
            <v:shape id="_x0000_s2074" style="position:absolute;left:1440;top:252;width:2904;height:0" coordorigin="1440,252" coordsize="2904,0" path="m1440,252r2904,e" filled="f" strokeweight=".33764mm">
              <v:path arrowok="t"/>
            </v:shape>
            <w10:wrap anchorx="page"/>
          </v:group>
        </w:pict>
      </w:r>
      <w:r w:rsidR="00436064">
        <w:rPr>
          <w:b/>
          <w:spacing w:val="3"/>
          <w:position w:val="-1"/>
        </w:rPr>
        <w:t>P</w:t>
      </w:r>
      <w:r w:rsidR="00436064">
        <w:rPr>
          <w:b/>
          <w:spacing w:val="-2"/>
          <w:position w:val="-1"/>
        </w:rPr>
        <w:t>AR</w:t>
      </w:r>
      <w:r w:rsidR="00436064">
        <w:rPr>
          <w:b/>
          <w:position w:val="-1"/>
        </w:rPr>
        <w:t>T</w:t>
      </w:r>
      <w:r w:rsidR="00436064">
        <w:rPr>
          <w:b/>
          <w:spacing w:val="-1"/>
          <w:position w:val="-1"/>
        </w:rPr>
        <w:t xml:space="preserve"> </w:t>
      </w:r>
      <w:r w:rsidR="00436064">
        <w:rPr>
          <w:b/>
          <w:spacing w:val="3"/>
          <w:position w:val="-1"/>
        </w:rPr>
        <w:t>2</w:t>
      </w:r>
      <w:r w:rsidR="00436064">
        <w:rPr>
          <w:b/>
          <w:spacing w:val="1"/>
          <w:position w:val="-1"/>
        </w:rPr>
        <w:t>.</w:t>
      </w:r>
      <w:r w:rsidR="00436064">
        <w:rPr>
          <w:b/>
          <w:position w:val="-1"/>
        </w:rPr>
        <w:t>2</w:t>
      </w:r>
      <w:r w:rsidR="00436064">
        <w:rPr>
          <w:b/>
          <w:spacing w:val="-2"/>
          <w:position w:val="-1"/>
        </w:rPr>
        <w:t xml:space="preserve"> </w:t>
      </w:r>
      <w:r w:rsidR="00436064">
        <w:rPr>
          <w:b/>
          <w:spacing w:val="2"/>
          <w:position w:val="-1"/>
        </w:rPr>
        <w:t>(</w:t>
      </w:r>
      <w:r w:rsidR="00436064">
        <w:rPr>
          <w:b/>
          <w:spacing w:val="-3"/>
          <w:position w:val="-1"/>
        </w:rPr>
        <w:t>Sub</w:t>
      </w:r>
      <w:r w:rsidR="00436064">
        <w:rPr>
          <w:b/>
          <w:spacing w:val="2"/>
          <w:position w:val="-1"/>
        </w:rPr>
        <w:t>ject</w:t>
      </w:r>
      <w:r w:rsidR="00436064">
        <w:rPr>
          <w:b/>
          <w:spacing w:val="-4"/>
          <w:position w:val="-1"/>
        </w:rPr>
        <w:t>i</w:t>
      </w:r>
      <w:r w:rsidR="00436064">
        <w:rPr>
          <w:b/>
          <w:spacing w:val="-3"/>
          <w:position w:val="-1"/>
        </w:rPr>
        <w:t>v</w:t>
      </w:r>
      <w:r w:rsidR="00436064">
        <w:rPr>
          <w:b/>
          <w:position w:val="-1"/>
        </w:rPr>
        <w:t>e</w:t>
      </w:r>
      <w:r w:rsidR="00436064">
        <w:rPr>
          <w:b/>
          <w:spacing w:val="4"/>
          <w:position w:val="-1"/>
        </w:rPr>
        <w:t xml:space="preserve"> </w:t>
      </w:r>
      <w:r w:rsidR="00436064">
        <w:rPr>
          <w:b/>
          <w:spacing w:val="-2"/>
          <w:position w:val="-1"/>
        </w:rPr>
        <w:t>E</w:t>
      </w:r>
      <w:r w:rsidR="00436064">
        <w:rPr>
          <w:b/>
          <w:spacing w:val="-3"/>
          <w:position w:val="-1"/>
        </w:rPr>
        <w:t>v</w:t>
      </w:r>
      <w:r w:rsidR="00436064">
        <w:rPr>
          <w:b/>
          <w:spacing w:val="3"/>
          <w:position w:val="-1"/>
        </w:rPr>
        <w:t>a</w:t>
      </w:r>
      <w:r w:rsidR="00436064">
        <w:rPr>
          <w:b/>
          <w:spacing w:val="-4"/>
          <w:position w:val="-1"/>
        </w:rPr>
        <w:t>l</w:t>
      </w:r>
      <w:r w:rsidR="00436064">
        <w:rPr>
          <w:b/>
          <w:spacing w:val="-3"/>
          <w:position w:val="-1"/>
        </w:rPr>
        <w:t>u</w:t>
      </w:r>
      <w:r w:rsidR="00436064">
        <w:rPr>
          <w:b/>
          <w:spacing w:val="3"/>
          <w:position w:val="-1"/>
        </w:rPr>
        <w:t>a</w:t>
      </w:r>
      <w:r w:rsidR="00436064">
        <w:rPr>
          <w:b/>
          <w:spacing w:val="2"/>
          <w:position w:val="-1"/>
        </w:rPr>
        <w:t>t</w:t>
      </w:r>
      <w:r w:rsidR="00436064">
        <w:rPr>
          <w:b/>
          <w:spacing w:val="-4"/>
          <w:position w:val="-1"/>
        </w:rPr>
        <w:t>i</w:t>
      </w:r>
      <w:r w:rsidR="00436064">
        <w:rPr>
          <w:b/>
          <w:spacing w:val="3"/>
          <w:position w:val="-1"/>
        </w:rPr>
        <w:t>o</w:t>
      </w:r>
      <w:r w:rsidR="00436064">
        <w:rPr>
          <w:b/>
          <w:spacing w:val="-3"/>
          <w:position w:val="-1"/>
        </w:rPr>
        <w:t>n</w:t>
      </w:r>
      <w:r w:rsidR="00436064">
        <w:rPr>
          <w:b/>
          <w:position w:val="-1"/>
        </w:rPr>
        <w:t>)</w:t>
      </w:r>
    </w:p>
    <w:p w14:paraId="44F69392" w14:textId="77777777" w:rsidR="007C182E" w:rsidRDefault="007C182E">
      <w:pPr>
        <w:spacing w:before="17" w:line="220" w:lineRule="exact"/>
        <w:rPr>
          <w:sz w:val="22"/>
          <w:szCs w:val="22"/>
        </w:rPr>
      </w:pP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0"/>
        <w:gridCol w:w="4630"/>
        <w:gridCol w:w="4636"/>
      </w:tblGrid>
      <w:tr w:rsidR="007C182E" w14:paraId="69CFDC12" w14:textId="77777777">
        <w:trPr>
          <w:trHeight w:hRule="exact" w:val="892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88276C" w14:textId="77777777" w:rsidR="007C182E" w:rsidRDefault="007C182E"/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5D3CD6" w14:textId="77777777" w:rsidR="007C182E" w:rsidRDefault="00436064">
            <w:pPr>
              <w:spacing w:before="1"/>
              <w:ind w:left="108"/>
            </w:pP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8"/>
              </w:rPr>
              <w:t>e</w:t>
            </w:r>
            <w:r>
              <w:rPr>
                <w:b/>
                <w:spacing w:val="-7"/>
              </w:rPr>
              <w:t>w</w:t>
            </w:r>
            <w:r>
              <w:rPr>
                <w:b/>
                <w:spacing w:val="2"/>
              </w:rPr>
              <w:t>er’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7"/>
              </w:rPr>
              <w:t>mm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t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F3DF72" w14:textId="77777777" w:rsidR="007C182E" w:rsidRDefault="00436064">
            <w:pPr>
              <w:spacing w:before="1" w:line="256" w:lineRule="auto"/>
              <w:ind w:left="108" w:right="537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8"/>
              </w:rPr>
              <w:t>r</w:t>
            </w:r>
            <w:r>
              <w:rPr>
                <w:b/>
                <w:spacing w:val="-4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F</w:t>
            </w:r>
            <w:r>
              <w:rPr>
                <w:b/>
                <w:spacing w:val="2"/>
              </w:rPr>
              <w:t>ee</w:t>
            </w:r>
            <w:r>
              <w:rPr>
                <w:b/>
                <w:spacing w:val="-3"/>
              </w:rPr>
              <w:t>db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1"/>
              </w:rPr>
              <w:t xml:space="preserve"> </w:t>
            </w:r>
            <w:r>
              <w:rPr>
                <w:spacing w:val="2"/>
              </w:rPr>
              <w:t>(</w:t>
            </w:r>
            <w:r>
              <w:rPr>
                <w:spacing w:val="-4"/>
                <w:highlight w:val="yellow"/>
              </w:rPr>
              <w:t>I</w:t>
            </w:r>
            <w:r>
              <w:rPr>
                <w:highlight w:val="yellow"/>
              </w:rPr>
              <w:t>t</w:t>
            </w:r>
            <w:r>
              <w:rPr>
                <w:spacing w:val="3"/>
                <w:highlight w:val="yellow"/>
              </w:rPr>
              <w:t xml:space="preserve"> </w:t>
            </w:r>
            <w:r>
              <w:rPr>
                <w:spacing w:val="-4"/>
                <w:highlight w:val="yellow"/>
              </w:rPr>
              <w:t>i</w:t>
            </w:r>
            <w:r>
              <w:rPr>
                <w:highlight w:val="yellow"/>
              </w:rPr>
              <w:t>s</w:t>
            </w:r>
            <w:r>
              <w:rPr>
                <w:spacing w:val="3"/>
                <w:highlight w:val="yellow"/>
              </w:rPr>
              <w:t xml:space="preserve"> </w:t>
            </w:r>
            <w:r>
              <w:rPr>
                <w:spacing w:val="-1"/>
                <w:highlight w:val="yellow"/>
              </w:rPr>
              <w:t>m</w:t>
            </w:r>
            <w:r>
              <w:rPr>
                <w:spacing w:val="-3"/>
                <w:highlight w:val="yellow"/>
              </w:rPr>
              <w:t>a</w:t>
            </w:r>
            <w:r>
              <w:rPr>
                <w:spacing w:val="3"/>
                <w:highlight w:val="yellow"/>
              </w:rPr>
              <w:t>n</w:t>
            </w:r>
            <w:r>
              <w:rPr>
                <w:spacing w:val="-3"/>
                <w:highlight w:val="yellow"/>
              </w:rPr>
              <w:t>d</w:t>
            </w:r>
            <w:r>
              <w:rPr>
                <w:spacing w:val="2"/>
                <w:highlight w:val="yellow"/>
              </w:rPr>
              <w:t>a</w:t>
            </w:r>
            <w:r>
              <w:rPr>
                <w:spacing w:val="1"/>
                <w:highlight w:val="yellow"/>
              </w:rPr>
              <w:t>t</w:t>
            </w:r>
            <w:r>
              <w:rPr>
                <w:spacing w:val="-3"/>
                <w:highlight w:val="yellow"/>
              </w:rPr>
              <w:t>o</w:t>
            </w:r>
            <w:r>
              <w:rPr>
                <w:spacing w:val="2"/>
                <w:highlight w:val="yellow"/>
              </w:rPr>
              <w:t>r</w:t>
            </w:r>
            <w:r>
              <w:rPr>
                <w:highlight w:val="yellow"/>
              </w:rPr>
              <w:t>y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spacing w:val="-4"/>
                <w:highlight w:val="yellow"/>
              </w:rPr>
              <w:t>t</w:t>
            </w:r>
            <w:r>
              <w:rPr>
                <w:spacing w:val="3"/>
                <w:highlight w:val="yellow"/>
              </w:rPr>
              <w:t>h</w:t>
            </w:r>
            <w:r>
              <w:rPr>
                <w:spacing w:val="2"/>
                <w:highlight w:val="yellow"/>
              </w:rPr>
              <w:t>a</w:t>
            </w:r>
            <w:r>
              <w:rPr>
                <w:highlight w:val="yellow"/>
              </w:rPr>
              <w:t>t</w:t>
            </w:r>
            <w:r>
              <w:rPr>
                <w:spacing w:val="-3"/>
                <w:highlight w:val="yellow"/>
              </w:rPr>
              <w:t xml:space="preserve"> a</w:t>
            </w:r>
            <w:r>
              <w:rPr>
                <w:spacing w:val="3"/>
                <w:highlight w:val="yellow"/>
              </w:rPr>
              <w:t>u</w:t>
            </w:r>
            <w:r>
              <w:rPr>
                <w:spacing w:val="1"/>
                <w:highlight w:val="yellow"/>
              </w:rPr>
              <w:t>t</w:t>
            </w:r>
            <w:r>
              <w:rPr>
                <w:spacing w:val="3"/>
                <w:highlight w:val="yellow"/>
              </w:rPr>
              <w:t>h</w:t>
            </w:r>
            <w:r>
              <w:rPr>
                <w:spacing w:val="-3"/>
                <w:highlight w:val="yellow"/>
              </w:rPr>
              <w:t>o</w:t>
            </w:r>
            <w:r>
              <w:rPr>
                <w:spacing w:val="-4"/>
                <w:highlight w:val="yellow"/>
              </w:rPr>
              <w:t>r</w:t>
            </w:r>
            <w:r>
              <w:rPr>
                <w:highlight w:val="yellow"/>
              </w:rPr>
              <w:t>s</w:t>
            </w:r>
            <w:r>
              <w:t xml:space="preserve"> </w:t>
            </w:r>
            <w:r>
              <w:rPr>
                <w:spacing w:val="2"/>
                <w:highlight w:val="yellow"/>
              </w:rPr>
              <w:t>s</w:t>
            </w:r>
            <w:r>
              <w:rPr>
                <w:spacing w:val="3"/>
                <w:highlight w:val="yellow"/>
              </w:rPr>
              <w:t>h</w:t>
            </w:r>
            <w:r>
              <w:rPr>
                <w:spacing w:val="-3"/>
                <w:highlight w:val="yellow"/>
              </w:rPr>
              <w:t>o</w:t>
            </w:r>
            <w:r>
              <w:rPr>
                <w:spacing w:val="3"/>
                <w:highlight w:val="yellow"/>
              </w:rPr>
              <w:t>u</w:t>
            </w:r>
            <w:r>
              <w:rPr>
                <w:spacing w:val="-4"/>
                <w:highlight w:val="yellow"/>
              </w:rPr>
              <w:t>l</w:t>
            </w:r>
            <w:r>
              <w:rPr>
                <w:highlight w:val="yellow"/>
              </w:rPr>
              <w:t>d</w:t>
            </w:r>
            <w:r>
              <w:rPr>
                <w:spacing w:val="4"/>
                <w:highlight w:val="yellow"/>
              </w:rPr>
              <w:t xml:space="preserve"> </w:t>
            </w:r>
            <w:r>
              <w:rPr>
                <w:spacing w:val="-2"/>
                <w:highlight w:val="yellow"/>
              </w:rPr>
              <w:t>w</w:t>
            </w:r>
            <w:r>
              <w:rPr>
                <w:spacing w:val="2"/>
                <w:highlight w:val="yellow"/>
              </w:rPr>
              <w:t>r</w:t>
            </w:r>
            <w:r>
              <w:rPr>
                <w:spacing w:val="-4"/>
                <w:highlight w:val="yellow"/>
              </w:rPr>
              <w:t>i</w:t>
            </w:r>
            <w:r>
              <w:rPr>
                <w:spacing w:val="1"/>
                <w:highlight w:val="yellow"/>
              </w:rPr>
              <w:t>t</w:t>
            </w:r>
            <w:r>
              <w:rPr>
                <w:highlight w:val="yellow"/>
              </w:rPr>
              <w:t>e</w:t>
            </w:r>
            <w:r>
              <w:rPr>
                <w:spacing w:val="-2"/>
                <w:highlight w:val="yellow"/>
              </w:rPr>
              <w:t xml:space="preserve"> </w:t>
            </w:r>
            <w:r>
              <w:rPr>
                <w:spacing w:val="3"/>
                <w:highlight w:val="yellow"/>
              </w:rPr>
              <w:t>h</w:t>
            </w:r>
            <w:r>
              <w:rPr>
                <w:spacing w:val="-4"/>
                <w:highlight w:val="yellow"/>
              </w:rPr>
              <w:t>i</w:t>
            </w:r>
            <w:r>
              <w:rPr>
                <w:spacing w:val="2"/>
                <w:highlight w:val="yellow"/>
              </w:rPr>
              <w:t>s</w:t>
            </w:r>
            <w:r>
              <w:rPr>
                <w:spacing w:val="-4"/>
                <w:highlight w:val="yellow"/>
              </w:rPr>
              <w:t>/</w:t>
            </w:r>
            <w:r>
              <w:rPr>
                <w:spacing w:val="3"/>
                <w:highlight w:val="yellow"/>
              </w:rPr>
              <w:t>h</w:t>
            </w:r>
            <w:r>
              <w:rPr>
                <w:spacing w:val="-3"/>
                <w:highlight w:val="yellow"/>
              </w:rPr>
              <w:t>e</w:t>
            </w:r>
            <w:r>
              <w:rPr>
                <w:highlight w:val="yellow"/>
              </w:rPr>
              <w:t>r</w:t>
            </w:r>
            <w:r>
              <w:rPr>
                <w:spacing w:val="3"/>
                <w:highlight w:val="yellow"/>
              </w:rPr>
              <w:t xml:space="preserve"> </w:t>
            </w:r>
            <w:r>
              <w:rPr>
                <w:spacing w:val="-4"/>
                <w:highlight w:val="yellow"/>
              </w:rPr>
              <w:t>f</w:t>
            </w:r>
            <w:r>
              <w:rPr>
                <w:spacing w:val="-3"/>
                <w:highlight w:val="yellow"/>
              </w:rPr>
              <w:t>ee</w:t>
            </w:r>
            <w:r>
              <w:rPr>
                <w:spacing w:val="3"/>
                <w:highlight w:val="yellow"/>
              </w:rPr>
              <w:t>db</w:t>
            </w:r>
            <w:r>
              <w:rPr>
                <w:spacing w:val="2"/>
                <w:highlight w:val="yellow"/>
              </w:rPr>
              <w:t>a</w:t>
            </w:r>
            <w:r>
              <w:rPr>
                <w:spacing w:val="-3"/>
                <w:highlight w:val="yellow"/>
              </w:rPr>
              <w:t>c</w:t>
            </w:r>
            <w:r>
              <w:rPr>
                <w:highlight w:val="yellow"/>
              </w:rPr>
              <w:t>k</w:t>
            </w:r>
            <w:r>
              <w:rPr>
                <w:spacing w:val="4"/>
                <w:highlight w:val="yellow"/>
              </w:rPr>
              <w:t xml:space="preserve"> </w:t>
            </w:r>
            <w:r>
              <w:rPr>
                <w:spacing w:val="3"/>
                <w:highlight w:val="yellow"/>
              </w:rPr>
              <w:t>h</w:t>
            </w:r>
            <w:r>
              <w:rPr>
                <w:spacing w:val="-3"/>
                <w:highlight w:val="yellow"/>
              </w:rPr>
              <w:t>e</w:t>
            </w:r>
            <w:r>
              <w:rPr>
                <w:spacing w:val="2"/>
                <w:highlight w:val="yellow"/>
              </w:rPr>
              <w:t>r</w:t>
            </w:r>
            <w:r>
              <w:rPr>
                <w:spacing w:val="-3"/>
                <w:highlight w:val="yellow"/>
              </w:rPr>
              <w:t>e</w:t>
            </w:r>
            <w:r>
              <w:rPr>
                <w:highlight w:val="yellow"/>
              </w:rPr>
              <w:t>)</w:t>
            </w:r>
          </w:p>
        </w:tc>
      </w:tr>
      <w:tr w:rsidR="007C182E" w14:paraId="4DBD52E0" w14:textId="77777777">
        <w:trPr>
          <w:trHeight w:hRule="exact" w:val="1160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3A9F90" w14:textId="77777777" w:rsidR="007C182E" w:rsidRDefault="00436064">
            <w:pPr>
              <w:spacing w:before="1"/>
              <w:ind w:left="108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b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?</w:t>
            </w:r>
          </w:p>
          <w:p w14:paraId="72084F45" w14:textId="77777777" w:rsidR="007C182E" w:rsidRDefault="007C182E">
            <w:pPr>
              <w:spacing w:before="12" w:line="220" w:lineRule="exact"/>
              <w:rPr>
                <w:sz w:val="22"/>
                <w:szCs w:val="22"/>
              </w:rPr>
            </w:pPr>
          </w:p>
          <w:p w14:paraId="43D602DA" w14:textId="77777777" w:rsidR="007C182E" w:rsidRDefault="00436064">
            <w:pPr>
              <w:spacing w:line="220" w:lineRule="exact"/>
              <w:ind w:left="108" w:right="488"/>
            </w:pPr>
            <w:r>
              <w:rPr>
                <w:spacing w:val="-4"/>
              </w:rPr>
              <w:t>I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yo</w:t>
            </w:r>
            <w:r>
              <w:rPr>
                <w:spacing w:val="3"/>
              </w:rPr>
              <w:t>u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NO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ov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d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4"/>
              </w:rPr>
              <w:t>f</w:t>
            </w:r>
            <w:r>
              <w:t>,</w:t>
            </w:r>
            <w:r>
              <w:rPr>
                <w:spacing w:val="2"/>
              </w:rPr>
              <w:t xml:space="preserve"> c</w:t>
            </w:r>
            <w:r>
              <w:rPr>
                <w:spacing w:val="-4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t xml:space="preserve">r 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gge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3"/>
              </w:rPr>
              <w:t>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ve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t>.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38378C" w14:textId="77777777" w:rsidR="007C182E" w:rsidRDefault="00436064">
            <w:pPr>
              <w:spacing w:before="1"/>
              <w:ind w:left="108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t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s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c</w:t>
            </w:r>
            <w:r>
              <w:rPr>
                <w:spacing w:val="-4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a</w:t>
            </w:r>
            <w:r>
              <w:t>r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B79ADF" w14:textId="0786042B" w:rsidR="007C182E" w:rsidRDefault="00AA6305">
            <w:r>
              <w:t>ok</w:t>
            </w:r>
          </w:p>
        </w:tc>
      </w:tr>
      <w:tr w:rsidR="007C182E" w14:paraId="4FD78035" w14:textId="77777777">
        <w:trPr>
          <w:trHeight w:hRule="exact" w:val="1161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212A92" w14:textId="77777777" w:rsidR="007C182E" w:rsidRDefault="00436064">
            <w:pPr>
              <w:spacing w:before="1"/>
              <w:ind w:left="108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t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a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2"/>
              </w:rPr>
              <w:t>rt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7"/>
              </w:rPr>
              <w:t>m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2"/>
              </w:rPr>
              <w:t>re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-3"/>
              </w:rPr>
              <w:t>v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?</w:t>
            </w:r>
          </w:p>
          <w:p w14:paraId="5A6B2304" w14:textId="77777777" w:rsidR="007C182E" w:rsidRDefault="007C182E">
            <w:pPr>
              <w:spacing w:before="10" w:line="220" w:lineRule="exact"/>
              <w:rPr>
                <w:sz w:val="22"/>
                <w:szCs w:val="22"/>
              </w:rPr>
            </w:pPr>
          </w:p>
          <w:p w14:paraId="5B2B3395" w14:textId="77777777" w:rsidR="007C182E" w:rsidRDefault="00436064">
            <w:pPr>
              <w:spacing w:line="220" w:lineRule="exact"/>
              <w:ind w:left="108" w:right="488"/>
            </w:pPr>
            <w:r>
              <w:rPr>
                <w:spacing w:val="-4"/>
              </w:rPr>
              <w:t>I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yo</w:t>
            </w:r>
            <w:r>
              <w:rPr>
                <w:spacing w:val="3"/>
              </w:rPr>
              <w:t>u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NO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ov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d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4"/>
              </w:rPr>
              <w:t>f</w:t>
            </w:r>
            <w:r>
              <w:t>,</w:t>
            </w:r>
            <w:r>
              <w:rPr>
                <w:spacing w:val="2"/>
              </w:rPr>
              <w:t xml:space="preserve"> c</w:t>
            </w:r>
            <w:r>
              <w:rPr>
                <w:spacing w:val="-4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t xml:space="preserve">r 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gge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3"/>
              </w:rPr>
              <w:t>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ve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t>.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66C0E2" w14:textId="77777777" w:rsidR="007C182E" w:rsidRDefault="00436064">
            <w:pPr>
              <w:spacing w:before="1"/>
              <w:ind w:left="108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b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ra</w:t>
            </w:r>
            <w:r>
              <w:rPr>
                <w:spacing w:val="-3"/>
              </w:rPr>
              <w:t>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co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v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-4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t>r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og</w:t>
            </w:r>
            <w:r>
              <w:rPr>
                <w:spacing w:val="3"/>
              </w:rPr>
              <w:t>h</w:t>
            </w:r>
            <w:r>
              <w:t>.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026B34" w14:textId="3B5A8B9C" w:rsidR="007C182E" w:rsidRDefault="00AA6305">
            <w:r>
              <w:t>ok</w:t>
            </w:r>
          </w:p>
        </w:tc>
      </w:tr>
      <w:tr w:rsidR="007C182E" w14:paraId="12E642D1" w14:textId="77777777">
        <w:trPr>
          <w:trHeight w:hRule="exact" w:val="1617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5E54B0" w14:textId="77777777" w:rsidR="007C182E" w:rsidRDefault="00436064">
            <w:pPr>
              <w:spacing w:line="220" w:lineRule="exact"/>
              <w:ind w:left="108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12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nu</w:t>
            </w:r>
            <w:r>
              <w:rPr>
                <w:b/>
                <w:spacing w:val="2"/>
              </w:rPr>
              <w:t>scr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-3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sc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4"/>
              </w:rPr>
              <w:t>l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?</w:t>
            </w:r>
          </w:p>
          <w:p w14:paraId="52E398D6" w14:textId="77777777" w:rsidR="007C182E" w:rsidRDefault="007C182E">
            <w:pPr>
              <w:spacing w:before="17" w:line="220" w:lineRule="exact"/>
              <w:rPr>
                <w:sz w:val="22"/>
                <w:szCs w:val="22"/>
              </w:rPr>
            </w:pPr>
          </w:p>
          <w:p w14:paraId="006B2CBA" w14:textId="77777777" w:rsidR="007C182E" w:rsidRDefault="00436064">
            <w:pPr>
              <w:spacing w:line="220" w:lineRule="exact"/>
              <w:ind w:left="108" w:right="488"/>
            </w:pPr>
            <w:r>
              <w:rPr>
                <w:spacing w:val="-4"/>
              </w:rPr>
              <w:t>I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yo</w:t>
            </w:r>
            <w:r>
              <w:rPr>
                <w:spacing w:val="3"/>
              </w:rPr>
              <w:t>u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NO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ov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d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4"/>
              </w:rPr>
              <w:t>f</w:t>
            </w:r>
            <w:r>
              <w:t>,</w:t>
            </w:r>
            <w:r>
              <w:rPr>
                <w:spacing w:val="2"/>
              </w:rPr>
              <w:t xml:space="preserve"> c</w:t>
            </w:r>
            <w:r>
              <w:rPr>
                <w:spacing w:val="-4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t xml:space="preserve">r 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gge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3"/>
              </w:rPr>
              <w:t>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ve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</w:p>
          <w:p w14:paraId="2A9F8D06" w14:textId="77777777" w:rsidR="007C182E" w:rsidRDefault="00436064">
            <w:pPr>
              <w:spacing w:line="220" w:lineRule="exact"/>
              <w:ind w:left="108"/>
            </w:pPr>
            <w:r>
              <w:t>.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F1F486" w14:textId="77777777" w:rsidR="007C182E" w:rsidRDefault="00436064">
            <w:pPr>
              <w:spacing w:line="220" w:lineRule="exact"/>
              <w:ind w:left="108"/>
            </w:pPr>
            <w:r>
              <w:rPr>
                <w:spacing w:val="-3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-3"/>
              </w:rPr>
              <w:t>o</w:t>
            </w:r>
            <w:r>
              <w:t>r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ve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t>:</w:t>
            </w:r>
          </w:p>
          <w:p w14:paraId="6E3E99BF" w14:textId="77777777" w:rsidR="007C182E" w:rsidRDefault="00436064">
            <w:pPr>
              <w:spacing w:before="4"/>
              <w:ind w:left="108" w:right="88"/>
            </w:pPr>
            <w:r>
              <w:rPr>
                <w:spacing w:val="-2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ee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ar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j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ve</w:t>
            </w:r>
            <w:r>
              <w:t xml:space="preserve">s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d</w:t>
            </w:r>
            <w:r>
              <w:rPr>
                <w:spacing w:val="2"/>
              </w:rPr>
              <w:t>e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b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3"/>
              </w:rPr>
              <w:t>x</w:t>
            </w:r>
            <w:r>
              <w:rPr>
                <w:spacing w:val="3"/>
              </w:rPr>
              <w:t>p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 xml:space="preserve">e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ra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ee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b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ge</w:t>
            </w:r>
            <w:r>
              <w:t>t</w:t>
            </w:r>
            <w:r>
              <w:rPr>
                <w:spacing w:val="3"/>
              </w:rPr>
              <w:t xml:space="preserve"> d</w:t>
            </w:r>
            <w:r>
              <w:rPr>
                <w:spacing w:val="-3"/>
              </w:rPr>
              <w:t>e</w:t>
            </w:r>
            <w:r>
              <w:rPr>
                <w:spacing w:val="-4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t</w:t>
            </w:r>
            <w:r>
              <w:rPr>
                <w:spacing w:val="2"/>
              </w:rPr>
              <w:t>a</w:t>
            </w:r>
            <w:r>
              <w:t xml:space="preserve">x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4"/>
              </w:rPr>
              <w:t>f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dd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-9"/>
              </w:rPr>
              <w:t>v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d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j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4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3"/>
              </w:rPr>
              <w:t>o</w:t>
            </w:r>
            <w:r>
              <w:t xml:space="preserve">r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un</w:t>
            </w:r>
            <w:r>
              <w:rPr>
                <w:spacing w:val="-3"/>
              </w:rPr>
              <w:t>ex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3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ti</w:t>
            </w:r>
            <w:r>
              <w:rPr>
                <w:spacing w:val="-9"/>
              </w:rPr>
              <w:t>v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ff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f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t xml:space="preserve">t </w:t>
            </w:r>
            <w:r>
              <w:rPr>
                <w:spacing w:val="2"/>
              </w:rPr>
              <w:t>ra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t>.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22C230" w14:textId="77777777" w:rsidR="007C182E" w:rsidRDefault="007C182E"/>
          <w:p w14:paraId="729D2D78" w14:textId="3847A622" w:rsidR="00AA6305" w:rsidRDefault="00AA6305">
            <w:r>
              <w:t xml:space="preserve">Revised </w:t>
            </w:r>
          </w:p>
        </w:tc>
      </w:tr>
      <w:tr w:rsidR="007C182E" w14:paraId="4F000FFC" w14:textId="77777777">
        <w:trPr>
          <w:trHeight w:hRule="exact" w:val="1623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9E06E5" w14:textId="77777777" w:rsidR="007C182E" w:rsidRDefault="00436064">
            <w:pPr>
              <w:spacing w:before="1"/>
              <w:ind w:left="108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re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2"/>
              </w:rPr>
              <w:t>re</w:t>
            </w:r>
            <w:r>
              <w:rPr>
                <w:b/>
                <w:spacing w:val="-3"/>
              </w:rPr>
              <w:t>nc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-4"/>
              </w:rPr>
              <w:t>f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rece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4"/>
              </w:rPr>
              <w:t>t</w:t>
            </w:r>
            <w:r>
              <w:rPr>
                <w:b/>
              </w:rPr>
              <w:t>?</w:t>
            </w:r>
          </w:p>
          <w:p w14:paraId="177B5729" w14:textId="77777777" w:rsidR="007C182E" w:rsidRDefault="00436064">
            <w:pPr>
              <w:spacing w:line="220" w:lineRule="exact"/>
              <w:ind w:left="108"/>
            </w:pPr>
            <w:r>
              <w:rPr>
                <w:spacing w:val="2"/>
              </w:rPr>
              <w:t>(</w:t>
            </w:r>
            <w:r>
              <w:rPr>
                <w:spacing w:val="-2"/>
              </w:rPr>
              <w:t>YE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NO</w:t>
            </w:r>
            <w:r>
              <w:t>)</w:t>
            </w:r>
          </w:p>
          <w:p w14:paraId="71CB7CCF" w14:textId="77777777" w:rsidR="007C182E" w:rsidRDefault="007C182E">
            <w:pPr>
              <w:spacing w:before="17" w:line="220" w:lineRule="exact"/>
              <w:rPr>
                <w:sz w:val="22"/>
                <w:szCs w:val="22"/>
              </w:rPr>
            </w:pPr>
          </w:p>
          <w:p w14:paraId="268004E4" w14:textId="77777777" w:rsidR="007C182E" w:rsidRDefault="00436064">
            <w:pPr>
              <w:spacing w:line="220" w:lineRule="exact"/>
              <w:ind w:left="108" w:right="197"/>
            </w:pPr>
            <w:r>
              <w:rPr>
                <w:spacing w:val="-4"/>
              </w:rPr>
              <w:t>I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yo</w:t>
            </w:r>
            <w:r>
              <w:rPr>
                <w:spacing w:val="3"/>
              </w:rPr>
              <w:t>u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NO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ov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d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gge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t xml:space="preserve">n </w:t>
            </w:r>
            <w:r>
              <w:rPr>
                <w:spacing w:val="-4"/>
              </w:rPr>
              <w:t>f</w:t>
            </w:r>
            <w:r>
              <w:rPr>
                <w:spacing w:val="-3"/>
              </w:rPr>
              <w:t>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9"/>
              </w:rPr>
              <w:t>v</w:t>
            </w:r>
            <w:r>
              <w:rPr>
                <w:spacing w:val="-3"/>
              </w:rPr>
              <w:t>e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t>.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4863B1" w14:textId="77777777" w:rsidR="007C182E" w:rsidRDefault="00436064">
            <w:pPr>
              <w:spacing w:before="1"/>
              <w:ind w:left="108"/>
            </w:pPr>
            <w:r>
              <w:rPr>
                <w:spacing w:val="-3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g</w:t>
            </w:r>
            <w:r>
              <w:rPr>
                <w:spacing w:val="3"/>
              </w:rPr>
              <w:t>g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-3"/>
              </w:rPr>
              <w:t>o</w:t>
            </w:r>
            <w:r>
              <w:t>r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o</w:t>
            </w:r>
            <w:r>
              <w:rPr>
                <w:spacing w:val="-3"/>
              </w:rPr>
              <w:t>ve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t>:</w:t>
            </w:r>
          </w:p>
          <w:p w14:paraId="2C252E01" w14:textId="77777777" w:rsidR="007C182E" w:rsidRDefault="00436064">
            <w:pPr>
              <w:spacing w:before="3" w:line="220" w:lineRule="exact"/>
              <w:ind w:left="108" w:right="647"/>
            </w:pP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-4"/>
              </w:rPr>
              <w:t>l</w:t>
            </w:r>
            <w:r>
              <w:rPr>
                <w:spacing w:val="3"/>
              </w:rPr>
              <w:t>ud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-3"/>
              </w:rPr>
              <w:t>o</w:t>
            </w:r>
            <w:r>
              <w:rPr>
                <w:spacing w:val="7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3"/>
              </w:rPr>
              <w:t xml:space="preserve"> p</w:t>
            </w:r>
            <w:r>
              <w:rPr>
                <w:spacing w:val="-3"/>
              </w:rPr>
              <w:t>ee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ev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a</w:t>
            </w:r>
            <w:r>
              <w:t xml:space="preserve">l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d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p</w:t>
            </w:r>
            <w:r>
              <w:rPr>
                <w:spacing w:val="-3"/>
              </w:rPr>
              <w:t>u</w:t>
            </w:r>
            <w:r>
              <w:rPr>
                <w:spacing w:val="3"/>
              </w:rPr>
              <w:t>b</w:t>
            </w:r>
            <w:r>
              <w:rPr>
                <w:spacing w:val="-4"/>
              </w:rPr>
              <w:t>li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l</w:t>
            </w:r>
            <w:r>
              <w:rPr>
                <w:spacing w:val="2"/>
              </w:rPr>
              <w:t>as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9"/>
              </w:rPr>
              <w:t>v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ye</w:t>
            </w:r>
            <w:r>
              <w:rPr>
                <w:spacing w:val="2"/>
              </w:rPr>
              <w:t>ar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</w:p>
          <w:p w14:paraId="2962B8C0" w14:textId="77777777" w:rsidR="007C182E" w:rsidRDefault="00436064">
            <w:pPr>
              <w:spacing w:before="6" w:line="220" w:lineRule="exact"/>
              <w:ind w:left="108" w:right="101"/>
            </w:pP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g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li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ra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ev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w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dd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n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ve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f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 xml:space="preserve">d </w:t>
            </w:r>
            <w:r>
              <w:rPr>
                <w:spacing w:val="-3"/>
              </w:rPr>
              <w:t>co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se</w:t>
            </w:r>
            <w:r>
              <w:rPr>
                <w:spacing w:val="-3"/>
              </w:rPr>
              <w:t>ve</w:t>
            </w:r>
            <w:r>
              <w:rPr>
                <w:spacing w:val="2"/>
              </w:rPr>
              <w:t>ra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re</w:t>
            </w:r>
            <w:r>
              <w:rPr>
                <w:spacing w:val="-4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t xml:space="preserve">e </w:t>
            </w:r>
            <w:r>
              <w:rPr>
                <w:spacing w:val="-3"/>
              </w:rPr>
              <w:t>co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cy</w:t>
            </w:r>
            <w:r>
              <w:t>,</w:t>
            </w:r>
            <w:r>
              <w:rPr>
                <w:spacing w:val="2"/>
              </w:rPr>
              <w:t xml:space="preserve"> a</w:t>
            </w:r>
            <w:r>
              <w:rPr>
                <w:spacing w:val="-3"/>
              </w:rPr>
              <w:t>cc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ra</w:t>
            </w:r>
            <w:r>
              <w:rPr>
                <w:spacing w:val="-3"/>
              </w:rPr>
              <w:t>cy</w:t>
            </w:r>
            <w:r>
              <w:t>,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co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li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4"/>
              </w:rPr>
              <w:t>w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 xml:space="preserve">e </w:t>
            </w:r>
            <w:r>
              <w:rPr>
                <w:spacing w:val="-4"/>
              </w:rPr>
              <w:t>j</w:t>
            </w:r>
            <w:r>
              <w:rPr>
                <w:spacing w:val="-3"/>
              </w:rPr>
              <w:t>o</w:t>
            </w:r>
            <w:r>
              <w:rPr>
                <w:spacing w:val="3"/>
              </w:rPr>
              <w:t>u</w:t>
            </w:r>
            <w:r>
              <w:rPr>
                <w:spacing w:val="2"/>
              </w:rPr>
              <w:t>r</w:t>
            </w:r>
            <w:r>
              <w:rPr>
                <w:spacing w:val="3"/>
              </w:rPr>
              <w:t>n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l</w:t>
            </w:r>
            <w:r>
              <w:rPr>
                <w:spacing w:val="-7"/>
              </w:rPr>
              <w:t>'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c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y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.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56762A" w14:textId="6FFD446A" w:rsidR="007C182E" w:rsidRDefault="00482CA8">
            <w:r>
              <w:t xml:space="preserve">Suggested revisions made </w:t>
            </w:r>
          </w:p>
        </w:tc>
      </w:tr>
      <w:tr w:rsidR="007C182E" w14:paraId="18C53460" w14:textId="77777777">
        <w:trPr>
          <w:trHeight w:hRule="exact" w:val="1395"/>
        </w:trPr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721182" w14:textId="77777777" w:rsidR="007C182E" w:rsidRDefault="00436064">
            <w:pPr>
              <w:spacing w:line="220" w:lineRule="exact"/>
              <w:ind w:left="108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he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et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12"/>
              </w:rPr>
              <w:t>m</w:t>
            </w:r>
            <w:r>
              <w:rPr>
                <w:b/>
                <w:spacing w:val="3"/>
              </w:rPr>
              <w:t>an</w:t>
            </w:r>
            <w:r>
              <w:rPr>
                <w:b/>
                <w:spacing w:val="-3"/>
              </w:rPr>
              <w:t>u</w:t>
            </w:r>
            <w:r>
              <w:rPr>
                <w:b/>
                <w:spacing w:val="2"/>
              </w:rPr>
              <w:t>scr</w:t>
            </w:r>
            <w:r>
              <w:rPr>
                <w:b/>
                <w:spacing w:val="-4"/>
              </w:rPr>
              <w:t>i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?</w:t>
            </w:r>
          </w:p>
          <w:p w14:paraId="431695B2" w14:textId="77777777" w:rsidR="007C182E" w:rsidRDefault="00436064">
            <w:pPr>
              <w:spacing w:before="4"/>
              <w:ind w:left="108"/>
            </w:pPr>
            <w:r>
              <w:rPr>
                <w:spacing w:val="2"/>
              </w:rPr>
              <w:t>(</w:t>
            </w:r>
            <w:r>
              <w:rPr>
                <w:spacing w:val="-2"/>
              </w:rPr>
              <w:t>YE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NO</w:t>
            </w:r>
            <w:r>
              <w:t>)</w:t>
            </w:r>
          </w:p>
          <w:p w14:paraId="5479B5F7" w14:textId="77777777" w:rsidR="007C182E" w:rsidRDefault="007C182E">
            <w:pPr>
              <w:spacing w:before="12" w:line="220" w:lineRule="exact"/>
              <w:rPr>
                <w:sz w:val="22"/>
                <w:szCs w:val="22"/>
              </w:rPr>
            </w:pPr>
          </w:p>
          <w:p w14:paraId="5C469893" w14:textId="77777777" w:rsidR="007C182E" w:rsidRDefault="00436064">
            <w:pPr>
              <w:spacing w:line="220" w:lineRule="exact"/>
              <w:ind w:left="108" w:right="449"/>
            </w:pPr>
            <w:r>
              <w:rPr>
                <w:spacing w:val="2"/>
              </w:rPr>
              <w:t>(</w:t>
            </w:r>
            <w:r>
              <w:rPr>
                <w:spacing w:val="-4"/>
              </w:rPr>
              <w:t>I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y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k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nd</w:t>
            </w:r>
            <w:r>
              <w:rPr>
                <w:spacing w:val="-4"/>
              </w:rPr>
              <w:t>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-4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as</w:t>
            </w:r>
            <w:r>
              <w:t>e</w:t>
            </w:r>
            <w:r>
              <w:rPr>
                <w:spacing w:val="-2"/>
              </w:rPr>
              <w:t xml:space="preserve"> w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t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o</w:t>
            </w:r>
            <w:r>
              <w:rPr>
                <w:spacing w:val="-2"/>
              </w:rPr>
              <w:t>w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ss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e</w:t>
            </w:r>
            <w:r>
              <w:t xml:space="preserve">s </w:t>
            </w:r>
            <w:r>
              <w:rPr>
                <w:spacing w:val="3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il</w:t>
            </w:r>
            <w:r>
              <w:rPr>
                <w:spacing w:val="2"/>
              </w:rPr>
              <w:t>s</w:t>
            </w:r>
            <w:r>
              <w:t>)</w:t>
            </w:r>
          </w:p>
        </w:tc>
        <w:tc>
          <w:tcPr>
            <w:tcW w:w="4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58230F" w14:textId="77777777" w:rsidR="007C182E" w:rsidRDefault="00436064">
            <w:pPr>
              <w:spacing w:line="220" w:lineRule="exact"/>
              <w:ind w:left="108"/>
            </w:pPr>
            <w:r>
              <w:rPr>
                <w:spacing w:val="-2"/>
              </w:rPr>
              <w:t>T</w:t>
            </w:r>
            <w:r>
              <w:rPr>
                <w:spacing w:val="3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nu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3"/>
              </w:rPr>
              <w:t>p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d</w:t>
            </w:r>
            <w:r>
              <w:rPr>
                <w:spacing w:val="-3"/>
              </w:rPr>
              <w:t>oe</w:t>
            </w:r>
            <w:r>
              <w:t>s</w:t>
            </w:r>
            <w:r>
              <w:rPr>
                <w:spacing w:val="3"/>
              </w:rPr>
              <w:t xml:space="preserve"> n</w:t>
            </w:r>
            <w:r>
              <w:rPr>
                <w:spacing w:val="-3"/>
              </w:rPr>
              <w:t>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3"/>
              </w:rPr>
              <w:t>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3"/>
              </w:rPr>
              <w:t>n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p</w:t>
            </w:r>
            <w:r>
              <w:rPr>
                <w:spacing w:val="3"/>
              </w:rPr>
              <w:t>p</w:t>
            </w:r>
            <w:r>
              <w:rPr>
                <w:spacing w:val="2"/>
              </w:rPr>
              <w:t>ar</w:t>
            </w:r>
            <w:r>
              <w:rPr>
                <w:spacing w:val="-3"/>
              </w:rPr>
              <w:t>en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h</w:t>
            </w:r>
            <w:r>
              <w:rPr>
                <w:spacing w:val="-4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</w:p>
          <w:p w14:paraId="1F45C042" w14:textId="77777777" w:rsidR="007C182E" w:rsidRDefault="00436064">
            <w:pPr>
              <w:spacing w:before="4"/>
              <w:ind w:left="108"/>
            </w:pPr>
            <w:r>
              <w:rPr>
                <w:spacing w:val="-4"/>
              </w:rPr>
              <w:t>i</w:t>
            </w:r>
            <w:r>
              <w:rPr>
                <w:spacing w:val="2"/>
              </w:rPr>
              <w:t>ss</w:t>
            </w:r>
            <w:r>
              <w:rPr>
                <w:spacing w:val="3"/>
              </w:rPr>
              <w:t>u</w:t>
            </w:r>
            <w:r>
              <w:rPr>
                <w:spacing w:val="-3"/>
              </w:rPr>
              <w:t>e</w:t>
            </w:r>
            <w:r>
              <w:rPr>
                <w:spacing w:val="2"/>
              </w:rPr>
              <w:t>s</w:t>
            </w:r>
            <w:r>
              <w:t>.</w:t>
            </w:r>
          </w:p>
        </w:tc>
        <w:tc>
          <w:tcPr>
            <w:tcW w:w="4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ED543B" w14:textId="77777777" w:rsidR="007C182E" w:rsidRDefault="007C182E"/>
        </w:tc>
      </w:tr>
    </w:tbl>
    <w:p w14:paraId="346CA636" w14:textId="77777777" w:rsidR="00F85931" w:rsidRDefault="00F85931" w:rsidP="00625E57">
      <w:pPr>
        <w:spacing w:line="200" w:lineRule="exact"/>
      </w:pPr>
    </w:p>
    <w:sectPr w:rsidR="00F85931" w:rsidSect="00CB1431">
      <w:pgSz w:w="16840" w:h="23820"/>
      <w:pgMar w:top="1480" w:right="1320" w:bottom="280" w:left="1340" w:header="1297" w:footer="14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AC7B2" w14:textId="77777777" w:rsidR="00CD0DE4" w:rsidRDefault="00CD0DE4">
      <w:r>
        <w:separator/>
      </w:r>
    </w:p>
  </w:endnote>
  <w:endnote w:type="continuationSeparator" w:id="0">
    <w:p w14:paraId="01686DC7" w14:textId="77777777" w:rsidR="00CD0DE4" w:rsidRDefault="00CD0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27CE3" w14:textId="77777777" w:rsidR="007C182E" w:rsidRDefault="00000000">
    <w:pPr>
      <w:spacing w:line="200" w:lineRule="exact"/>
    </w:pPr>
    <w:r>
      <w:pict w14:anchorId="6BC5FCB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4.1pt;margin-top:1108.95pt;width:47.3pt;height:23.7pt;z-index:-251658240;mso-position-horizontal-relative:page;mso-position-vertical-relative:page" filled="f" stroked="f">
          <v:textbox inset="0,0,0,0">
            <w:txbxContent>
              <w:p w14:paraId="0EEE27E2" w14:textId="77777777" w:rsidR="007C182E" w:rsidRDefault="00436064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3"/>
                  </w:rPr>
                  <w:t>P</w:t>
                </w:r>
                <w:r>
                  <w:rPr>
                    <w:spacing w:val="2"/>
                  </w:rPr>
                  <w:t>a</w:t>
                </w:r>
                <w:r>
                  <w:rPr>
                    <w:spacing w:val="-3"/>
                  </w:rPr>
                  <w:t>g</w:t>
                </w:r>
                <w:r>
                  <w:t xml:space="preserve">e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4"/>
                  </w:rPr>
                  <w:t xml:space="preserve"> </w:t>
                </w:r>
                <w:r>
                  <w:rPr>
                    <w:spacing w:val="-3"/>
                  </w:rPr>
                  <w:t>o</w:t>
                </w:r>
                <w:r>
                  <w:t>f</w:t>
                </w:r>
                <w:r>
                  <w:rPr>
                    <w:spacing w:val="-2"/>
                  </w:rPr>
                  <w:t xml:space="preserve"> </w:t>
                </w:r>
                <w:r>
                  <w:rPr>
                    <w:b/>
                  </w:rPr>
                  <w:t>3</w:t>
                </w:r>
              </w:p>
              <w:p w14:paraId="617CC69E" w14:textId="77777777" w:rsidR="007C182E" w:rsidRDefault="00436064">
                <w:pPr>
                  <w:spacing w:before="4"/>
                  <w:ind w:left="145" w:right="-14"/>
                  <w:jc w:val="center"/>
                </w:pPr>
                <w:r>
                  <w:rPr>
                    <w:b/>
                    <w:spacing w:val="-2"/>
                  </w:rPr>
                  <w:t>V</w:t>
                </w:r>
                <w:r>
                  <w:rPr>
                    <w:b/>
                    <w:spacing w:val="3"/>
                  </w:rPr>
                  <w:t>24</w:t>
                </w:r>
                <w:r>
                  <w:rPr>
                    <w:b/>
                    <w:spacing w:val="-3"/>
                  </w:rPr>
                  <w:t>0</w:t>
                </w:r>
                <w:r>
                  <w:rPr>
                    <w:b/>
                    <w:spacing w:val="3"/>
                  </w:rPr>
                  <w:t>3</w:t>
                </w:r>
                <w:r>
                  <w:rPr>
                    <w:b/>
                    <w:spacing w:val="-3"/>
                  </w:rPr>
                  <w:t>2</w:t>
                </w:r>
                <w:r>
                  <w:rPr>
                    <w:b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46EF4" w14:textId="77777777" w:rsidR="00CD0DE4" w:rsidRDefault="00CD0DE4">
      <w:r>
        <w:separator/>
      </w:r>
    </w:p>
  </w:footnote>
  <w:footnote w:type="continuationSeparator" w:id="0">
    <w:p w14:paraId="126366B6" w14:textId="77777777" w:rsidR="00CD0DE4" w:rsidRDefault="00CD0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3A76" w14:textId="77777777" w:rsidR="007C182E" w:rsidRDefault="00000000">
    <w:pPr>
      <w:spacing w:line="200" w:lineRule="exact"/>
    </w:pPr>
    <w:r>
      <w:pict w14:anchorId="2E72236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69.7pt;margin-top:63.85pt;width:102.35pt;height:12pt;z-index:-251659264;mso-position-horizontal-relative:page;mso-position-vertical-relative:page" filled="f" stroked="f">
          <v:textbox inset="0,0,0,0">
            <w:txbxContent>
              <w:p w14:paraId="257BE1F4" w14:textId="77777777" w:rsidR="007C182E" w:rsidRDefault="00436064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-2"/>
                    <w:highlight w:val="yellow"/>
                  </w:rPr>
                  <w:t>R</w:t>
                </w:r>
                <w:r>
                  <w:rPr>
                    <w:color w:val="003399"/>
                    <w:spacing w:val="2"/>
                    <w:highlight w:val="yellow"/>
                  </w:rPr>
                  <w:t>e</w:t>
                </w:r>
                <w:r>
                  <w:rPr>
                    <w:color w:val="003399"/>
                    <w:spacing w:val="-3"/>
                    <w:highlight w:val="yellow"/>
                  </w:rPr>
                  <w:t>v</w:t>
                </w:r>
                <w:r>
                  <w:rPr>
                    <w:color w:val="003399"/>
                    <w:spacing w:val="1"/>
                    <w:highlight w:val="yellow"/>
                  </w:rPr>
                  <w:t>i</w:t>
                </w:r>
                <w:r>
                  <w:rPr>
                    <w:color w:val="003399"/>
                    <w:spacing w:val="-3"/>
                    <w:highlight w:val="yellow"/>
                  </w:rPr>
                  <w:t>e</w:t>
                </w:r>
                <w:r>
                  <w:rPr>
                    <w:color w:val="003399"/>
                    <w:highlight w:val="yellow"/>
                  </w:rPr>
                  <w:t xml:space="preserve">w </w:t>
                </w:r>
                <w:r>
                  <w:rPr>
                    <w:color w:val="003399"/>
                    <w:spacing w:val="3"/>
                    <w:highlight w:val="yellow"/>
                  </w:rPr>
                  <w:t>F</w:t>
                </w:r>
                <w:r>
                  <w:rPr>
                    <w:color w:val="003399"/>
                    <w:spacing w:val="-3"/>
                    <w:highlight w:val="yellow"/>
                  </w:rPr>
                  <w:t>o</w:t>
                </w:r>
                <w:r>
                  <w:rPr>
                    <w:color w:val="003399"/>
                    <w:spacing w:val="2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 xml:space="preserve">m </w:t>
                </w:r>
                <w:r>
                  <w:rPr>
                    <w:color w:val="003399"/>
                    <w:spacing w:val="2"/>
                    <w:highlight w:val="yellow"/>
                  </w:rPr>
                  <w:t>(</w:t>
                </w:r>
                <w:r>
                  <w:rPr>
                    <w:color w:val="003399"/>
                    <w:spacing w:val="-2"/>
                    <w:highlight w:val="yellow"/>
                  </w:rPr>
                  <w:t>R</w:t>
                </w:r>
                <w:r>
                  <w:rPr>
                    <w:color w:val="003399"/>
                    <w:spacing w:val="-3"/>
                    <w:highlight w:val="yellow"/>
                  </w:rPr>
                  <w:t>e</w:t>
                </w:r>
                <w:r>
                  <w:rPr>
                    <w:color w:val="003399"/>
                    <w:spacing w:val="2"/>
                    <w:highlight w:val="yellow"/>
                  </w:rPr>
                  <w:t>s</w:t>
                </w:r>
                <w:r>
                  <w:rPr>
                    <w:color w:val="003399"/>
                    <w:spacing w:val="-3"/>
                    <w:highlight w:val="yellow"/>
                  </w:rPr>
                  <w:t>e</w:t>
                </w:r>
                <w:r>
                  <w:rPr>
                    <w:color w:val="003399"/>
                    <w:spacing w:val="2"/>
                    <w:highlight w:val="yellow"/>
                  </w:rPr>
                  <w:t>ar</w:t>
                </w:r>
                <w:r>
                  <w:rPr>
                    <w:color w:val="003399"/>
                    <w:spacing w:val="-3"/>
                    <w:highlight w:val="yellow"/>
                  </w:rPr>
                  <w:t>c</w:t>
                </w:r>
                <w:r>
                  <w:rPr>
                    <w:color w:val="003399"/>
                    <w:spacing w:val="3"/>
                    <w:highlight w:val="yellow"/>
                  </w:rPr>
                  <w:t>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17116"/>
    <w:multiLevelType w:val="multilevel"/>
    <w:tmpl w:val="73CCFE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22518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rAwNjIxMzO0MLY0MzZU0lEKTi0uzszPAykwrAUAPAOzdiwAAAA="/>
  </w:docVars>
  <w:rsids>
    <w:rsidRoot w:val="007C182E"/>
    <w:rsid w:val="0003200A"/>
    <w:rsid w:val="00436064"/>
    <w:rsid w:val="00482CA8"/>
    <w:rsid w:val="004B777C"/>
    <w:rsid w:val="0057290D"/>
    <w:rsid w:val="00625E57"/>
    <w:rsid w:val="007920FA"/>
    <w:rsid w:val="007C182E"/>
    <w:rsid w:val="00A02C68"/>
    <w:rsid w:val="00AA6305"/>
    <w:rsid w:val="00AC6FAA"/>
    <w:rsid w:val="00CB1431"/>
    <w:rsid w:val="00CD0DE4"/>
    <w:rsid w:val="00F8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."/>
  <w:listSeparator w:val=","/>
  <w14:docId w14:val="1BBA8AF9"/>
  <w15:docId w15:val="{4586FEEA-272C-4C7D-9B6E-D5D32C85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784</Words>
  <Characters>4472</Characters>
  <Application>Microsoft Office Word</Application>
  <DocSecurity>0</DocSecurity>
  <Lines>37</Lines>
  <Paragraphs>10</Paragraphs>
  <ScaleCrop>false</ScaleCrop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7</cp:revision>
  <dcterms:created xsi:type="dcterms:W3CDTF">2026-07-13T07:00:00Z</dcterms:created>
  <dcterms:modified xsi:type="dcterms:W3CDTF">2026-07-18T08:46:00Z</dcterms:modified>
</cp:coreProperties>
</file>