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098CD5" w14:textId="77777777" w:rsidR="00350B70" w:rsidRDefault="00350B70">
      <w:pPr>
        <w:spacing w:before="4" w:line="280" w:lineRule="exact"/>
        <w:rPr>
          <w:sz w:val="28"/>
          <w:szCs w:val="28"/>
        </w:rPr>
      </w:pPr>
    </w:p>
    <w:tbl>
      <w:tblPr>
        <w:tblW w:w="0" w:type="auto"/>
        <w:tblInd w:w="12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6"/>
        <w:gridCol w:w="10598"/>
      </w:tblGrid>
      <w:tr w:rsidR="00350B70" w14:paraId="0D37A2E5" w14:textId="77777777">
        <w:trPr>
          <w:trHeight w:hRule="exact" w:val="252"/>
        </w:trPr>
        <w:tc>
          <w:tcPr>
            <w:tcW w:w="3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6CAC33" w14:textId="77777777" w:rsidR="00350B70" w:rsidRDefault="00000000">
            <w:pPr>
              <w:spacing w:line="220" w:lineRule="exact"/>
              <w:ind w:left="194"/>
            </w:pPr>
            <w:r>
              <w:rPr>
                <w:spacing w:val="2"/>
              </w:rPr>
              <w:t>J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u</w:t>
            </w:r>
            <w:r>
              <w:rPr>
                <w:spacing w:val="1"/>
              </w:rPr>
              <w:t>r</w:t>
            </w:r>
            <w:r>
              <w:rPr>
                <w:spacing w:val="-1"/>
              </w:rPr>
              <w:t>n</w:t>
            </w:r>
            <w:r>
              <w:t>al</w:t>
            </w:r>
            <w:r>
              <w:rPr>
                <w:spacing w:val="-6"/>
              </w:rPr>
              <w:t xml:space="preserve"> </w:t>
            </w:r>
            <w:r>
              <w:t>N</w:t>
            </w:r>
            <w:r>
              <w:rPr>
                <w:spacing w:val="3"/>
              </w:rPr>
              <w:t>a</w:t>
            </w:r>
            <w:r>
              <w:rPr>
                <w:spacing w:val="-4"/>
              </w:rPr>
              <w:t>m</w:t>
            </w:r>
            <w:r>
              <w:t>e:</w:t>
            </w:r>
          </w:p>
        </w:tc>
        <w:tc>
          <w:tcPr>
            <w:tcW w:w="10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16D008" w14:textId="77777777" w:rsidR="00350B70" w:rsidRDefault="00350B70">
            <w:pPr>
              <w:spacing w:line="220" w:lineRule="exact"/>
              <w:ind w:left="102"/>
              <w:rPr>
                <w:rFonts w:ascii="Arial" w:eastAsia="Arial" w:hAnsi="Arial" w:cs="Arial"/>
                <w:sz w:val="21"/>
                <w:szCs w:val="21"/>
              </w:rPr>
            </w:pPr>
            <w:hyperlink r:id="rId7">
              <w:r>
                <w:rPr>
                  <w:rFonts w:ascii="Arial" w:eastAsia="Arial" w:hAnsi="Arial" w:cs="Arial"/>
                  <w:color w:val="0000FF"/>
                  <w:spacing w:val="1"/>
                  <w:sz w:val="21"/>
                  <w:szCs w:val="21"/>
                </w:rPr>
                <w:t>B</w:t>
              </w:r>
              <w:r>
                <w:rPr>
                  <w:rFonts w:ascii="Arial" w:eastAsia="Arial" w:hAnsi="Arial" w:cs="Arial"/>
                  <w:color w:val="0000FF"/>
                  <w:spacing w:val="-1"/>
                  <w:sz w:val="21"/>
                  <w:szCs w:val="21"/>
                </w:rPr>
                <w:t>ION</w:t>
              </w:r>
              <w:r>
                <w:rPr>
                  <w:rFonts w:ascii="Arial" w:eastAsia="Arial" w:hAnsi="Arial" w:cs="Arial"/>
                  <w:color w:val="0000FF"/>
                  <w:spacing w:val="1"/>
                  <w:sz w:val="21"/>
                  <w:szCs w:val="21"/>
                </w:rPr>
                <w:t>A</w:t>
              </w:r>
              <w:r>
                <w:rPr>
                  <w:rFonts w:ascii="Arial" w:eastAsia="Arial" w:hAnsi="Arial" w:cs="Arial"/>
                  <w:color w:val="0000FF"/>
                  <w:spacing w:val="-2"/>
                  <w:sz w:val="21"/>
                  <w:szCs w:val="21"/>
                </w:rPr>
                <w:t>T</w:t>
              </w:r>
              <w:r>
                <w:rPr>
                  <w:rFonts w:ascii="Arial" w:eastAsia="Arial" w:hAnsi="Arial" w:cs="Arial"/>
                  <w:color w:val="0000FF"/>
                  <w:spacing w:val="-1"/>
                  <w:sz w:val="21"/>
                  <w:szCs w:val="21"/>
                </w:rPr>
                <w:t>U</w:t>
              </w:r>
              <w:r>
                <w:rPr>
                  <w:rFonts w:ascii="Arial" w:eastAsia="Arial" w:hAnsi="Arial" w:cs="Arial"/>
                  <w:color w:val="0000FF"/>
                  <w:spacing w:val="1"/>
                  <w:sz w:val="21"/>
                  <w:szCs w:val="21"/>
                </w:rPr>
                <w:t>R</w:t>
              </w:r>
              <w:r>
                <w:rPr>
                  <w:rFonts w:ascii="Arial" w:eastAsia="Arial" w:hAnsi="Arial" w:cs="Arial"/>
                  <w:color w:val="0000FF"/>
                  <w:sz w:val="21"/>
                  <w:szCs w:val="21"/>
                </w:rPr>
                <w:t>E</w:t>
              </w:r>
            </w:hyperlink>
          </w:p>
        </w:tc>
      </w:tr>
      <w:tr w:rsidR="00350B70" w14:paraId="3E9733F5" w14:textId="77777777">
        <w:trPr>
          <w:trHeight w:hRule="exact" w:val="240"/>
        </w:trPr>
        <w:tc>
          <w:tcPr>
            <w:tcW w:w="3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70D275" w14:textId="77777777" w:rsidR="00350B70" w:rsidRDefault="00000000">
            <w:pPr>
              <w:spacing w:line="220" w:lineRule="exact"/>
              <w:ind w:left="194"/>
            </w:pPr>
            <w:r>
              <w:t>M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u</w:t>
            </w:r>
            <w:r>
              <w:rPr>
                <w:spacing w:val="-1"/>
              </w:rPr>
              <w:t>s</w:t>
            </w:r>
            <w:r>
              <w:t>c</w:t>
            </w:r>
            <w:r>
              <w:rPr>
                <w:spacing w:val="1"/>
              </w:rPr>
              <w:t>r</w:t>
            </w:r>
            <w:r>
              <w:t>i</w:t>
            </w:r>
            <w:r>
              <w:rPr>
                <w:spacing w:val="1"/>
              </w:rPr>
              <w:t>p</w:t>
            </w:r>
            <w:r>
              <w:t>t</w:t>
            </w:r>
            <w:r>
              <w:rPr>
                <w:spacing w:val="-9"/>
              </w:rPr>
              <w:t xml:space="preserve"> </w:t>
            </w:r>
            <w:r>
              <w:t>N</w:t>
            </w:r>
            <w:r>
              <w:rPr>
                <w:spacing w:val="1"/>
              </w:rPr>
              <w:t>u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b</w:t>
            </w:r>
            <w:r>
              <w:t>e</w:t>
            </w:r>
            <w:r>
              <w:rPr>
                <w:spacing w:val="1"/>
              </w:rPr>
              <w:t>r</w:t>
            </w:r>
            <w:r>
              <w:t>:</w:t>
            </w:r>
          </w:p>
        </w:tc>
        <w:tc>
          <w:tcPr>
            <w:tcW w:w="10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468CE0" w14:textId="77777777" w:rsidR="00350B70" w:rsidRDefault="00000000">
            <w:pPr>
              <w:spacing w:line="220" w:lineRule="exact"/>
              <w:ind w:left="102"/>
            </w:pPr>
            <w:r>
              <w:rPr>
                <w:b/>
                <w:spacing w:val="4"/>
              </w:rPr>
              <w:t>M</w:t>
            </w:r>
            <w:r>
              <w:rPr>
                <w:b/>
                <w:spacing w:val="-1"/>
              </w:rPr>
              <w:t>s_</w:t>
            </w:r>
            <w:r>
              <w:rPr>
                <w:b/>
                <w:spacing w:val="1"/>
              </w:rPr>
              <w:t>B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_2</w:t>
            </w:r>
            <w:r>
              <w:rPr>
                <w:b/>
                <w:spacing w:val="-1"/>
              </w:rPr>
              <w:t>6</w:t>
            </w:r>
            <w:r>
              <w:rPr>
                <w:b/>
                <w:spacing w:val="1"/>
              </w:rPr>
              <w:t>6</w:t>
            </w:r>
            <w:r>
              <w:rPr>
                <w:b/>
              </w:rPr>
              <w:t>7</w:t>
            </w:r>
          </w:p>
        </w:tc>
      </w:tr>
      <w:tr w:rsidR="00350B70" w14:paraId="357D1390" w14:textId="77777777">
        <w:trPr>
          <w:trHeight w:hRule="exact" w:val="240"/>
        </w:trPr>
        <w:tc>
          <w:tcPr>
            <w:tcW w:w="3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B11BE4" w14:textId="77777777" w:rsidR="00350B70" w:rsidRDefault="00000000">
            <w:pPr>
              <w:spacing w:line="220" w:lineRule="exact"/>
              <w:ind w:left="194"/>
            </w:pPr>
            <w:r>
              <w:rPr>
                <w:spacing w:val="3"/>
              </w:rPr>
              <w:t>T</w:t>
            </w:r>
            <w:r>
              <w:t>itle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o</w:t>
            </w:r>
            <w:r>
              <w:t>f</w:t>
            </w:r>
            <w:r>
              <w:rPr>
                <w:spacing w:val="-3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M</w:t>
            </w:r>
            <w:r>
              <w:rPr>
                <w:spacing w:val="1"/>
              </w:rPr>
              <w:t>an</w:t>
            </w:r>
            <w:r>
              <w:rPr>
                <w:spacing w:val="-1"/>
              </w:rPr>
              <w:t>us</w:t>
            </w:r>
            <w:r>
              <w:t>c</w:t>
            </w:r>
            <w:r>
              <w:rPr>
                <w:spacing w:val="1"/>
              </w:rPr>
              <w:t>r</w:t>
            </w:r>
            <w:r>
              <w:t>i</w:t>
            </w:r>
            <w:r>
              <w:rPr>
                <w:spacing w:val="1"/>
              </w:rPr>
              <w:t>p</w:t>
            </w:r>
            <w:r>
              <w:t>t:</w:t>
            </w:r>
          </w:p>
        </w:tc>
        <w:tc>
          <w:tcPr>
            <w:tcW w:w="10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87C429" w14:textId="77777777" w:rsidR="00350B70" w:rsidRDefault="00000000">
            <w:pPr>
              <w:spacing w:line="220" w:lineRule="exact"/>
              <w:ind w:left="102"/>
            </w:pPr>
            <w:r>
              <w:rPr>
                <w:b/>
              </w:rPr>
              <w:t>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ncer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St</w:t>
            </w:r>
            <w:r>
              <w:rPr>
                <w:b/>
                <w:spacing w:val="3"/>
              </w:rPr>
              <w:t>e</w:t>
            </w:r>
            <w:r>
              <w:rPr>
                <w:b/>
              </w:rPr>
              <w:t>m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Cells: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4"/>
              </w:rPr>
              <w:t>M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lecul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4"/>
              </w:rPr>
              <w:t>M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ni</w:t>
            </w:r>
            <w:r>
              <w:rPr>
                <w:b/>
                <w:spacing w:val="1"/>
              </w:rPr>
              <w:t>s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s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1"/>
              </w:rPr>
              <w:t>T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Ant</w:t>
            </w:r>
            <w:r>
              <w:rPr>
                <w:b/>
                <w:spacing w:val="1"/>
              </w:rPr>
              <w:t>i-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ncer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her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py</w:t>
            </w:r>
          </w:p>
        </w:tc>
      </w:tr>
      <w:tr w:rsidR="00350B70" w14:paraId="7633C4EB" w14:textId="77777777">
        <w:trPr>
          <w:trHeight w:hRule="exact" w:val="470"/>
        </w:trPr>
        <w:tc>
          <w:tcPr>
            <w:tcW w:w="3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645DC5" w14:textId="77777777" w:rsidR="00350B70" w:rsidRDefault="00000000">
            <w:pPr>
              <w:spacing w:line="220" w:lineRule="exact"/>
              <w:ind w:left="194"/>
            </w:pPr>
            <w:r>
              <w:rPr>
                <w:spacing w:val="3"/>
              </w:rPr>
              <w:t>T</w:t>
            </w:r>
            <w:r>
              <w:rPr>
                <w:spacing w:val="-4"/>
              </w:rPr>
              <w:t>y</w:t>
            </w:r>
            <w:r>
              <w:rPr>
                <w:spacing w:val="1"/>
              </w:rPr>
              <w:t>p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o</w:t>
            </w:r>
            <w:r>
              <w:t>f</w:t>
            </w:r>
            <w:r>
              <w:rPr>
                <w:spacing w:val="-3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A</w:t>
            </w:r>
            <w:r>
              <w:rPr>
                <w:spacing w:val="1"/>
              </w:rPr>
              <w:t>r</w:t>
            </w:r>
            <w:r>
              <w:t>ticle</w:t>
            </w:r>
          </w:p>
        </w:tc>
        <w:tc>
          <w:tcPr>
            <w:tcW w:w="10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6E1BF8" w14:textId="77777777" w:rsidR="00350B70" w:rsidRDefault="00000000">
            <w:pPr>
              <w:spacing w:line="220" w:lineRule="exact"/>
              <w:ind w:left="102"/>
            </w:pPr>
            <w:r>
              <w:rPr>
                <w:b/>
              </w:rPr>
              <w:t>R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V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W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2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2"/>
              </w:rPr>
              <w:t>T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C</w:t>
            </w:r>
            <w:r>
              <w:rPr>
                <w:b/>
                <w:spacing w:val="2"/>
              </w:rPr>
              <w:t>L</w:t>
            </w:r>
            <w:r>
              <w:rPr>
                <w:b/>
              </w:rPr>
              <w:t>E</w:t>
            </w:r>
          </w:p>
        </w:tc>
      </w:tr>
    </w:tbl>
    <w:p w14:paraId="3B1664AE" w14:textId="77777777" w:rsidR="00350B70" w:rsidRDefault="00350B70">
      <w:pPr>
        <w:spacing w:line="200" w:lineRule="exact"/>
      </w:pPr>
    </w:p>
    <w:p w14:paraId="6521440C" w14:textId="77777777" w:rsidR="00350B70" w:rsidRDefault="00350B70">
      <w:pPr>
        <w:spacing w:before="20" w:line="200" w:lineRule="exact"/>
      </w:pPr>
    </w:p>
    <w:p w14:paraId="7001ABB4" w14:textId="77777777" w:rsidR="00350B70" w:rsidRDefault="00350B70">
      <w:pPr>
        <w:spacing w:before="14" w:line="220" w:lineRule="exact"/>
        <w:rPr>
          <w:sz w:val="22"/>
          <w:szCs w:val="22"/>
        </w:rPr>
      </w:pPr>
    </w:p>
    <w:p w14:paraId="0B24FE85" w14:textId="77777777" w:rsidR="00350B70" w:rsidRDefault="00000000">
      <w:pPr>
        <w:spacing w:before="33" w:line="220" w:lineRule="exact"/>
        <w:ind w:left="100"/>
      </w:pPr>
      <w:r>
        <w:pict w14:anchorId="22FF43A9">
          <v:group id="_x0000_s2079" style="position:absolute;left:0;text-align:left;margin-left:71.45pt;margin-top:1.25pt;width:173.05pt;height:12.5pt;z-index:-251661824;mso-position-horizontal-relative:page" coordorigin="1429,25" coordsize="3461,250">
            <v:shape id="_x0000_s2081" style="position:absolute;left:1440;top:35;width:3440;height:230" coordorigin="1440,35" coordsize="3440,230" path="m1440,265r3440,l4880,35r-3440,l1440,265xe" fillcolor="yellow" stroked="f">
              <v:path arrowok="t"/>
            </v:shape>
            <v:shape id="_x0000_s2080" style="position:absolute;left:1440;top:251;width:3440;height:0" coordorigin="1440,251" coordsize="3440,0" path="m1440,251r3440,e" filled="f" strokeweight="1.06pt">
              <v:path arrowok="t"/>
            </v:shape>
            <w10:wrap anchorx="page"/>
          </v:group>
        </w:pict>
      </w:r>
      <w:r>
        <w:rPr>
          <w:b/>
          <w:position w:val="-1"/>
        </w:rPr>
        <w:t>PART</w:t>
      </w:r>
      <w:r>
        <w:rPr>
          <w:b/>
          <w:spacing w:val="-5"/>
          <w:position w:val="-1"/>
        </w:rPr>
        <w:t xml:space="preserve"> </w:t>
      </w:r>
      <w:r>
        <w:rPr>
          <w:b/>
          <w:position w:val="-1"/>
        </w:rPr>
        <w:t xml:space="preserve">1 </w:t>
      </w:r>
      <w:r>
        <w:rPr>
          <w:b/>
          <w:spacing w:val="1"/>
          <w:position w:val="-1"/>
        </w:rPr>
        <w:t>(</w:t>
      </w:r>
      <w:r>
        <w:rPr>
          <w:b/>
          <w:spacing w:val="2"/>
          <w:position w:val="-1"/>
        </w:rPr>
        <w:t>I</w:t>
      </w:r>
      <w:r>
        <w:rPr>
          <w:b/>
          <w:spacing w:val="-3"/>
          <w:position w:val="-1"/>
        </w:rPr>
        <w:t>m</w:t>
      </w:r>
      <w:r>
        <w:rPr>
          <w:b/>
          <w:position w:val="-1"/>
        </w:rPr>
        <w:t>p</w:t>
      </w:r>
      <w:r>
        <w:rPr>
          <w:b/>
          <w:spacing w:val="1"/>
          <w:position w:val="-1"/>
        </w:rPr>
        <w:t>o</w:t>
      </w:r>
      <w:r>
        <w:rPr>
          <w:b/>
          <w:position w:val="-1"/>
        </w:rPr>
        <w:t>r</w:t>
      </w:r>
      <w:r>
        <w:rPr>
          <w:b/>
          <w:spacing w:val="1"/>
          <w:position w:val="-1"/>
        </w:rPr>
        <w:t>ta</w:t>
      </w:r>
      <w:r>
        <w:rPr>
          <w:b/>
          <w:position w:val="-1"/>
        </w:rPr>
        <w:t>nce</w:t>
      </w:r>
      <w:r>
        <w:rPr>
          <w:b/>
          <w:spacing w:val="-10"/>
          <w:position w:val="-1"/>
        </w:rPr>
        <w:t xml:space="preserve"> </w:t>
      </w:r>
      <w:r>
        <w:rPr>
          <w:b/>
          <w:spacing w:val="1"/>
          <w:position w:val="-1"/>
        </w:rPr>
        <w:t>o</w:t>
      </w:r>
      <w:r>
        <w:rPr>
          <w:b/>
          <w:position w:val="-1"/>
        </w:rPr>
        <w:t>f</w:t>
      </w:r>
      <w:r>
        <w:rPr>
          <w:b/>
          <w:spacing w:val="-1"/>
          <w:position w:val="-1"/>
        </w:rPr>
        <w:t xml:space="preserve"> </w:t>
      </w:r>
      <w:r>
        <w:rPr>
          <w:b/>
          <w:spacing w:val="1"/>
          <w:position w:val="-1"/>
        </w:rPr>
        <w:t>t</w:t>
      </w:r>
      <w:r>
        <w:rPr>
          <w:b/>
          <w:position w:val="-1"/>
        </w:rPr>
        <w:t>he</w:t>
      </w:r>
      <w:r>
        <w:rPr>
          <w:b/>
          <w:spacing w:val="-3"/>
          <w:position w:val="-1"/>
        </w:rPr>
        <w:t xml:space="preserve"> m</w:t>
      </w:r>
      <w:r>
        <w:rPr>
          <w:b/>
          <w:spacing w:val="1"/>
          <w:position w:val="-1"/>
        </w:rPr>
        <w:t>a</w:t>
      </w:r>
      <w:r>
        <w:rPr>
          <w:b/>
          <w:spacing w:val="2"/>
          <w:position w:val="-1"/>
        </w:rPr>
        <w:t>n</w:t>
      </w:r>
      <w:r>
        <w:rPr>
          <w:b/>
          <w:position w:val="-1"/>
        </w:rPr>
        <w:t>u</w:t>
      </w:r>
      <w:r>
        <w:rPr>
          <w:b/>
          <w:spacing w:val="-1"/>
          <w:position w:val="-1"/>
        </w:rPr>
        <w:t>s</w:t>
      </w:r>
      <w:r>
        <w:rPr>
          <w:b/>
          <w:position w:val="-1"/>
        </w:rPr>
        <w:t>c</w:t>
      </w:r>
      <w:r>
        <w:rPr>
          <w:b/>
          <w:spacing w:val="1"/>
          <w:position w:val="-1"/>
        </w:rPr>
        <w:t>r</w:t>
      </w:r>
      <w:r>
        <w:rPr>
          <w:b/>
          <w:spacing w:val="2"/>
          <w:position w:val="-1"/>
        </w:rPr>
        <w:t>i</w:t>
      </w:r>
      <w:r>
        <w:rPr>
          <w:b/>
          <w:position w:val="-1"/>
        </w:rPr>
        <w:t>pt)</w:t>
      </w:r>
    </w:p>
    <w:p w14:paraId="2544FDF9" w14:textId="77777777" w:rsidR="00350B70" w:rsidRDefault="00350B70">
      <w:pPr>
        <w:spacing w:line="200" w:lineRule="exact"/>
      </w:pPr>
    </w:p>
    <w:p w14:paraId="62D00223" w14:textId="77777777" w:rsidR="00350B70" w:rsidRDefault="00350B70">
      <w:pPr>
        <w:spacing w:before="2" w:line="260" w:lineRule="exact"/>
        <w:rPr>
          <w:sz w:val="26"/>
          <w:szCs w:val="26"/>
        </w:rPr>
      </w:pPr>
    </w:p>
    <w:tbl>
      <w:tblPr>
        <w:tblW w:w="0" w:type="auto"/>
        <w:tblInd w:w="12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8"/>
        <w:gridCol w:w="4632"/>
        <w:gridCol w:w="4633"/>
      </w:tblGrid>
      <w:tr w:rsidR="00350B70" w14:paraId="4596FC3F" w14:textId="77777777">
        <w:trPr>
          <w:trHeight w:hRule="exact" w:val="648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EED9E5" w14:textId="77777777" w:rsidR="00350B70" w:rsidRDefault="00350B70"/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2A1695" w14:textId="77777777" w:rsidR="00350B70" w:rsidRDefault="00000000">
            <w:pPr>
              <w:spacing w:line="220" w:lineRule="exact"/>
              <w:ind w:left="102"/>
            </w:pPr>
            <w:r>
              <w:rPr>
                <w:b/>
              </w:rPr>
              <w:t>C</w:t>
            </w:r>
            <w:r>
              <w:rPr>
                <w:b/>
                <w:spacing w:val="4"/>
              </w:rPr>
              <w:t>o</w:t>
            </w:r>
            <w:r>
              <w:rPr>
                <w:b/>
              </w:rPr>
              <w:t>m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Re</w:t>
            </w:r>
            <w:r>
              <w:rPr>
                <w:b/>
                <w:spacing w:val="2"/>
              </w:rPr>
              <w:t>v</w:t>
            </w:r>
            <w:r>
              <w:rPr>
                <w:b/>
              </w:rPr>
              <w:t>ie</w:t>
            </w:r>
            <w:r>
              <w:rPr>
                <w:b/>
                <w:spacing w:val="3"/>
              </w:rPr>
              <w:t>w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s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B13DA6" w14:textId="77777777" w:rsidR="00350B70" w:rsidRDefault="00000000">
            <w:pPr>
              <w:spacing w:line="220" w:lineRule="exact"/>
              <w:ind w:left="102"/>
            </w:pPr>
            <w:r>
              <w:rPr>
                <w:b/>
              </w:rPr>
              <w:t>Auth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3"/>
              </w:rPr>
              <w:t>r</w:t>
            </w:r>
            <w:r>
              <w:rPr>
                <w:b/>
                <w:spacing w:val="-6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Fe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b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3"/>
              </w:rPr>
              <w:t>c</w:t>
            </w:r>
            <w:r>
              <w:rPr>
                <w:b/>
              </w:rPr>
              <w:t>k</w:t>
            </w:r>
          </w:p>
        </w:tc>
      </w:tr>
      <w:tr w:rsidR="00350B70" w14:paraId="270C7B1B" w14:textId="77777777">
        <w:trPr>
          <w:trHeight w:hRule="exact" w:val="5069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57C8CA" w14:textId="77777777" w:rsidR="00350B70" w:rsidRDefault="00000000">
            <w:pPr>
              <w:spacing w:line="220" w:lineRule="exact"/>
              <w:ind w:left="102" w:right="900"/>
              <w:jc w:val="both"/>
            </w:pP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2"/>
              </w:rPr>
              <w:t>w</w:t>
            </w:r>
            <w:r>
              <w:rPr>
                <w:b/>
              </w:rPr>
              <w:t>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f</w:t>
            </w:r>
            <w:r>
              <w:rPr>
                <w:b/>
                <w:spacing w:val="-2"/>
              </w:rPr>
              <w:t>e</w:t>
            </w:r>
            <w:r>
              <w:rPr>
                <w:b/>
              </w:rPr>
              <w:t xml:space="preserve">w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ega</w:t>
            </w:r>
            <w:r>
              <w:rPr>
                <w:b/>
              </w:rPr>
              <w:t>rding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</w:p>
          <w:p w14:paraId="5EBEC74C" w14:textId="77777777" w:rsidR="00350B70" w:rsidRDefault="00000000">
            <w:pPr>
              <w:spacing w:before="2"/>
              <w:ind w:left="102" w:right="461"/>
              <w:jc w:val="both"/>
            </w:pPr>
            <w:r>
              <w:rPr>
                <w:b/>
                <w:spacing w:val="2"/>
              </w:rPr>
              <w:t>i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ta</w:t>
            </w:r>
            <w:r>
              <w:rPr>
                <w:b/>
              </w:rPr>
              <w:t>nce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2"/>
              </w:rPr>
              <w:t>n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pt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cien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ific c</w:t>
            </w:r>
            <w:r>
              <w:rPr>
                <w:b/>
                <w:spacing w:val="4"/>
              </w:rPr>
              <w:t>o</w:t>
            </w:r>
            <w:r>
              <w:rPr>
                <w:b/>
              </w:rPr>
              <w:t>m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it</w:t>
            </w:r>
            <w:r>
              <w:rPr>
                <w:b/>
                <w:spacing w:val="1"/>
              </w:rPr>
              <w:t>y</w:t>
            </w:r>
            <w:r>
              <w:rPr>
                <w:b/>
              </w:rPr>
              <w:t>.</w:t>
            </w:r>
            <w:r>
              <w:rPr>
                <w:b/>
                <w:spacing w:val="-6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m</w:t>
            </w:r>
            <w:r>
              <w:rPr>
                <w:spacing w:val="2"/>
              </w:rPr>
              <w:t>i</w:t>
            </w:r>
            <w:r>
              <w:rPr>
                <w:spacing w:val="-1"/>
              </w:rPr>
              <w:t>n</w:t>
            </w:r>
            <w:r>
              <w:rPr>
                <w:spacing w:val="2"/>
              </w:rPr>
              <w:t>i</w:t>
            </w:r>
            <w:r>
              <w:rPr>
                <w:spacing w:val="-1"/>
              </w:rPr>
              <w:t>m</w:t>
            </w:r>
            <w:r>
              <w:rPr>
                <w:spacing w:val="3"/>
              </w:rPr>
              <w:t>u</w:t>
            </w:r>
            <w:r>
              <w:t>m</w:t>
            </w:r>
            <w:r>
              <w:rPr>
                <w:spacing w:val="-12"/>
              </w:rPr>
              <w:t xml:space="preserve"> </w:t>
            </w:r>
            <w:r>
              <w:rPr>
                <w:spacing w:val="3"/>
              </w:rPr>
              <w:t>o</w:t>
            </w:r>
            <w:r>
              <w:t>f</w:t>
            </w:r>
            <w:r>
              <w:rPr>
                <w:spacing w:val="-3"/>
              </w:rPr>
              <w:t xml:space="preserve"> </w:t>
            </w:r>
            <w:r>
              <w:rPr>
                <w:spacing w:val="3"/>
              </w:rPr>
              <w:t>3</w:t>
            </w:r>
            <w:r>
              <w:rPr>
                <w:spacing w:val="-2"/>
              </w:rPr>
              <w:t>-</w:t>
            </w:r>
            <w:r>
              <w:t>4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s</w:t>
            </w:r>
            <w:r>
              <w:t>e</w:t>
            </w:r>
            <w:r>
              <w:rPr>
                <w:spacing w:val="1"/>
              </w:rPr>
              <w:t>n</w:t>
            </w:r>
            <w:r>
              <w:t>te</w:t>
            </w:r>
            <w:r>
              <w:rPr>
                <w:spacing w:val="-1"/>
              </w:rPr>
              <w:t>n</w:t>
            </w:r>
            <w:r>
              <w:t>c</w:t>
            </w:r>
            <w:r>
              <w:rPr>
                <w:spacing w:val="3"/>
              </w:rPr>
              <w:t>e</w:t>
            </w:r>
            <w:r>
              <w:t>s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m</w:t>
            </w:r>
            <w:r>
              <w:rPr>
                <w:spacing w:val="3"/>
              </w:rPr>
              <w:t>a</w:t>
            </w:r>
            <w:r>
              <w:t>y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b</w:t>
            </w:r>
            <w:r>
              <w:t xml:space="preserve">e 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1"/>
              </w:rPr>
              <w:t>q</w:t>
            </w:r>
            <w:r>
              <w:rPr>
                <w:spacing w:val="-1"/>
              </w:rPr>
              <w:t>u</w:t>
            </w:r>
            <w:r>
              <w:t>ired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f</w:t>
            </w:r>
            <w:r>
              <w:rPr>
                <w:spacing w:val="1"/>
              </w:rPr>
              <w:t>o</w:t>
            </w:r>
            <w:r>
              <w:t>r</w:t>
            </w:r>
            <w:r>
              <w:rPr>
                <w:spacing w:val="-1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>is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p</w:t>
            </w:r>
            <w:r>
              <w:t>a</w:t>
            </w:r>
            <w:r>
              <w:rPr>
                <w:spacing w:val="1"/>
              </w:rPr>
              <w:t>r</w:t>
            </w:r>
            <w:r>
              <w:t>t.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F08740" w14:textId="77777777" w:rsidR="00350B70" w:rsidRDefault="00000000">
            <w:pPr>
              <w:spacing w:line="220" w:lineRule="exact"/>
              <w:ind w:left="102"/>
            </w:pP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 c</w:t>
            </w:r>
            <w:r>
              <w:rPr>
                <w:b/>
                <w:spacing w:val="4"/>
              </w:rPr>
              <w:t>o</w:t>
            </w:r>
            <w:r>
              <w:rPr>
                <w:b/>
                <w:spacing w:val="-5"/>
              </w:rPr>
              <w:t>m</w:t>
            </w:r>
            <w:r>
              <w:rPr>
                <w:b/>
              </w:rPr>
              <w:t>pr</w:t>
            </w:r>
            <w:r>
              <w:rPr>
                <w:b/>
                <w:spacing w:val="3"/>
              </w:rPr>
              <w:t>e</w:t>
            </w:r>
            <w:r>
              <w:rPr>
                <w:b/>
              </w:rPr>
              <w:t>hen</w:t>
            </w:r>
            <w:r>
              <w:rPr>
                <w:b/>
                <w:spacing w:val="1"/>
              </w:rPr>
              <w:t>s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rat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>e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iew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</w:t>
            </w:r>
          </w:p>
          <w:p w14:paraId="41817785" w14:textId="77777777" w:rsidR="00350B70" w:rsidRDefault="00000000">
            <w:pPr>
              <w:ind w:left="102"/>
            </w:pP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highly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clinic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lly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ta</w:t>
            </w:r>
            <w:r>
              <w:rPr>
                <w:b/>
              </w:rPr>
              <w:t>nt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ield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</w:p>
          <w:p w14:paraId="1ED2F7EB" w14:textId="77777777" w:rsidR="00350B70" w:rsidRDefault="00000000">
            <w:pPr>
              <w:ind w:left="102"/>
            </w:pPr>
            <w:r>
              <w:rPr>
                <w:b/>
              </w:rPr>
              <w:t>"</w:t>
            </w:r>
            <w:proofErr w:type="gramStart"/>
            <w:r>
              <w:rPr>
                <w:b/>
              </w:rPr>
              <w:t>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ncer</w:t>
            </w:r>
            <w:proofErr w:type="gramEnd"/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  <w:spacing w:val="3"/>
              </w:rPr>
              <w:t>e</w:t>
            </w:r>
            <w:r>
              <w:rPr>
                <w:b/>
              </w:rPr>
              <w:t>m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ll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."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 xml:space="preserve">s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ci</w:t>
            </w:r>
            <w:r>
              <w:rPr>
                <w:b/>
                <w:spacing w:val="3"/>
              </w:rPr>
              <w:t>e</w:t>
            </w:r>
            <w:r>
              <w:rPr>
                <w:b/>
                <w:spacing w:val="2"/>
              </w:rPr>
              <w:t>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ific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gt</w:t>
            </w:r>
            <w:r>
              <w:rPr>
                <w:b/>
              </w:rPr>
              <w:t>hs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incl</w:t>
            </w:r>
            <w:r>
              <w:rPr>
                <w:b/>
                <w:spacing w:val="1"/>
              </w:rPr>
              <w:t>u</w:t>
            </w:r>
            <w:r>
              <w:rPr>
                <w:b/>
              </w:rPr>
              <w:t>de:</w:t>
            </w:r>
          </w:p>
          <w:p w14:paraId="1E7DBA9B" w14:textId="77777777" w:rsidR="00350B70" w:rsidRDefault="00350B70">
            <w:pPr>
              <w:spacing w:before="8" w:line="220" w:lineRule="exact"/>
              <w:rPr>
                <w:sz w:val="22"/>
                <w:szCs w:val="22"/>
              </w:rPr>
            </w:pPr>
          </w:p>
          <w:p w14:paraId="586C83AE" w14:textId="77777777" w:rsidR="00350B70" w:rsidRDefault="00000000">
            <w:pPr>
              <w:ind w:left="102" w:right="245"/>
            </w:pPr>
            <w:r>
              <w:rPr>
                <w:b/>
              </w:rPr>
              <w:t>· C</w:t>
            </w:r>
            <w:r>
              <w:rPr>
                <w:b/>
                <w:spacing w:val="4"/>
              </w:rPr>
              <w:t>o</w:t>
            </w:r>
            <w:r>
              <w:rPr>
                <w:b/>
                <w:spacing w:val="-5"/>
              </w:rPr>
              <w:t>m</w:t>
            </w:r>
            <w:r>
              <w:rPr>
                <w:b/>
              </w:rPr>
              <w:t>pr</w:t>
            </w:r>
            <w:r>
              <w:rPr>
                <w:b/>
                <w:spacing w:val="3"/>
              </w:rPr>
              <w:t>e</w:t>
            </w:r>
            <w:r>
              <w:rPr>
                <w:b/>
              </w:rPr>
              <w:t>hen</w:t>
            </w:r>
            <w:r>
              <w:rPr>
                <w:b/>
                <w:spacing w:val="1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enes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:</w:t>
            </w:r>
            <w:r>
              <w:rPr>
                <w:b/>
                <w:spacing w:val="-17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ov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rag</w:t>
            </w:r>
            <w:r>
              <w:rPr>
                <w:b/>
              </w:rPr>
              <w:t>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m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lecul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 xml:space="preserve">r 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e</w:t>
            </w:r>
            <w:r>
              <w:rPr>
                <w:b/>
                <w:spacing w:val="3"/>
              </w:rPr>
              <w:t>c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ni</w:t>
            </w:r>
            <w:r>
              <w:rPr>
                <w:b/>
                <w:spacing w:val="3"/>
              </w:rPr>
              <w:t>s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s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(</w:t>
            </w:r>
            <w:proofErr w:type="spellStart"/>
            <w:r>
              <w:rPr>
                <w:b/>
              </w:rPr>
              <w:t>Wnt</w:t>
            </w:r>
            <w:proofErr w:type="spellEnd"/>
            <w:r>
              <w:rPr>
                <w:b/>
              </w:rPr>
              <w:t>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ot</w:t>
            </w:r>
            <w:r>
              <w:rPr>
                <w:b/>
              </w:rPr>
              <w:t>ch,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H</w:t>
            </w:r>
            <w:r>
              <w:rPr>
                <w:b/>
              </w:rPr>
              <w:t>ed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eh</w:t>
            </w:r>
            <w:r>
              <w:rPr>
                <w:b/>
                <w:spacing w:val="1"/>
              </w:rPr>
              <w:t>og</w:t>
            </w:r>
            <w:r>
              <w:rPr>
                <w:b/>
              </w:rPr>
              <w:t>, P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1"/>
              </w:rPr>
              <w:t>3K</w:t>
            </w:r>
            <w:r>
              <w:rPr>
                <w:b/>
              </w:rPr>
              <w:t>/A</w:t>
            </w:r>
            <w:r>
              <w:rPr>
                <w:b/>
                <w:spacing w:val="1"/>
              </w:rPr>
              <w:t>K</w:t>
            </w:r>
            <w:r>
              <w:rPr>
                <w:b/>
                <w:spacing w:val="-1"/>
              </w:rPr>
              <w:t>T</w:t>
            </w:r>
            <w:r>
              <w:rPr>
                <w:b/>
                <w:spacing w:val="2"/>
              </w:rPr>
              <w:t>/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1"/>
              </w:rPr>
              <w:t>TO</w:t>
            </w:r>
            <w:r>
              <w:rPr>
                <w:b/>
              </w:rPr>
              <w:t>R,</w:t>
            </w:r>
            <w:r>
              <w:rPr>
                <w:b/>
                <w:spacing w:val="-15"/>
              </w:rPr>
              <w:t xml:space="preserve"> </w:t>
            </w:r>
            <w:r>
              <w:rPr>
                <w:b/>
                <w:spacing w:val="1"/>
              </w:rPr>
              <w:t>J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K</w:t>
            </w:r>
            <w:r>
              <w:rPr>
                <w:b/>
              </w:rPr>
              <w:t>/S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T</w:t>
            </w:r>
            <w:r>
              <w:rPr>
                <w:b/>
                <w:spacing w:val="1"/>
              </w:rPr>
              <w:t>3)</w:t>
            </w:r>
            <w:r>
              <w:rPr>
                <w:b/>
              </w:rPr>
              <w:t>,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epi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ene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ics,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 xml:space="preserve">he </w:t>
            </w:r>
            <w:r>
              <w:rPr>
                <w:b/>
                <w:spacing w:val="1"/>
              </w:rPr>
              <w:t>t</w:t>
            </w:r>
            <w:r>
              <w:rPr>
                <w:b/>
                <w:spacing w:val="2"/>
              </w:rPr>
              <w:t>u</w:t>
            </w:r>
            <w:r>
              <w:rPr>
                <w:b/>
                <w:spacing w:val="-5"/>
              </w:rPr>
              <w:t>m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ro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ir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n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,</w:t>
            </w:r>
            <w:r>
              <w:rPr>
                <w:b/>
                <w:spacing w:val="-15"/>
              </w:rPr>
              <w:t xml:space="preserve"> 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4"/>
              </w:rPr>
              <w:t>M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drug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ta</w:t>
            </w:r>
            <w:r>
              <w:rPr>
                <w:b/>
              </w:rPr>
              <w:t xml:space="preserve">nce,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curr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her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peutic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p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oa</w:t>
            </w:r>
            <w:r>
              <w:rPr>
                <w:b/>
              </w:rPr>
              <w:t>ches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(f</w:t>
            </w:r>
            <w:r>
              <w:rPr>
                <w:b/>
              </w:rPr>
              <w:t>r</w:t>
            </w:r>
            <w:r>
              <w:rPr>
                <w:b/>
                <w:spacing w:val="4"/>
              </w:rPr>
              <w:t>o</w:t>
            </w:r>
            <w:r>
              <w:rPr>
                <w:b/>
              </w:rPr>
              <w:t xml:space="preserve">m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ntib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dies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o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5"/>
              </w:rPr>
              <w:t>m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ta</w:t>
            </w:r>
            <w:r>
              <w:rPr>
                <w:b/>
              </w:rPr>
              <w:t>b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lic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ta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ing</w:t>
            </w:r>
            <w:r>
              <w:rPr>
                <w:b/>
                <w:spacing w:val="1"/>
              </w:rPr>
              <w:t>)</w:t>
            </w:r>
            <w:r>
              <w:rPr>
                <w:b/>
              </w:rPr>
              <w:t>.</w:t>
            </w:r>
          </w:p>
          <w:p w14:paraId="56048CF7" w14:textId="77777777" w:rsidR="00350B70" w:rsidRDefault="00350B70">
            <w:pPr>
              <w:spacing w:before="8" w:line="220" w:lineRule="exact"/>
              <w:rPr>
                <w:sz w:val="22"/>
                <w:szCs w:val="22"/>
              </w:rPr>
            </w:pPr>
          </w:p>
          <w:p w14:paraId="07A0C902" w14:textId="77777777" w:rsidR="00350B70" w:rsidRDefault="00000000">
            <w:pPr>
              <w:ind w:left="102"/>
            </w:pPr>
            <w:r>
              <w:rPr>
                <w:b/>
              </w:rPr>
              <w:t>· Up</w:t>
            </w:r>
            <w:r>
              <w:rPr>
                <w:b/>
                <w:spacing w:val="1"/>
              </w:rPr>
              <w:t>-to-</w:t>
            </w:r>
            <w:r>
              <w:rPr>
                <w:b/>
              </w:rPr>
              <w:t>d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nt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nt: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 xml:space="preserve"> s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2"/>
              </w:rPr>
              <w:t>r</w:t>
            </w:r>
            <w:r>
              <w:rPr>
                <w:b/>
              </w:rPr>
              <w:t>ch</w:t>
            </w:r>
            <w:r>
              <w:rPr>
                <w:b/>
                <w:spacing w:val="-6"/>
              </w:rPr>
              <w:t xml:space="preserve"> </w:t>
            </w:r>
            <w:proofErr w:type="gramStart"/>
            <w:r>
              <w:rPr>
                <w:b/>
              </w:rPr>
              <w:t>r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e</w:t>
            </w:r>
            <w:proofErr w:type="gramEnd"/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r</w:t>
            </w:r>
            <w:r>
              <w:rPr>
                <w:b/>
                <w:spacing w:val="4"/>
              </w:rPr>
              <w:t>o</w:t>
            </w:r>
            <w:r>
              <w:rPr>
                <w:b/>
              </w:rPr>
              <w:t>m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201</w:t>
            </w:r>
            <w:r>
              <w:rPr>
                <w:b/>
              </w:rPr>
              <w:t>1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o</w:t>
            </w:r>
          </w:p>
          <w:p w14:paraId="3E4C0D12" w14:textId="77777777" w:rsidR="00350B70" w:rsidRDefault="00000000">
            <w:pPr>
              <w:spacing w:before="1"/>
              <w:ind w:left="102"/>
            </w:pPr>
            <w:r>
              <w:rPr>
                <w:b/>
                <w:spacing w:val="1"/>
              </w:rPr>
              <w:t>2026</w:t>
            </w:r>
            <w:r>
              <w:rPr>
                <w:b/>
              </w:rPr>
              <w:t>,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utilizing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b</w:t>
            </w:r>
            <w:r>
              <w:rPr>
                <w:b/>
                <w:spacing w:val="1"/>
              </w:rPr>
              <w:t>ot</w:t>
            </w:r>
            <w:r>
              <w:rPr>
                <w:b/>
              </w:rPr>
              <w:t>h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cl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ss</w:t>
            </w:r>
            <w:r>
              <w:rPr>
                <w:b/>
              </w:rPr>
              <w:t>ic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urc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.</w:t>
            </w:r>
          </w:p>
          <w:p w14:paraId="069E3FFD" w14:textId="77777777" w:rsidR="00350B70" w:rsidRDefault="00350B70">
            <w:pPr>
              <w:spacing w:before="11" w:line="220" w:lineRule="exact"/>
              <w:rPr>
                <w:sz w:val="22"/>
                <w:szCs w:val="22"/>
              </w:rPr>
            </w:pPr>
          </w:p>
          <w:p w14:paraId="0009753A" w14:textId="77777777" w:rsidR="00350B70" w:rsidRDefault="00000000">
            <w:pPr>
              <w:ind w:left="102" w:right="254"/>
            </w:pPr>
            <w:r>
              <w:rPr>
                <w:b/>
              </w:rPr>
              <w:t>· Clin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ele</w:t>
            </w:r>
            <w:r>
              <w:rPr>
                <w:b/>
                <w:spacing w:val="2"/>
              </w:rPr>
              <w:t>v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nce: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Re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ence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p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ov</w:t>
            </w:r>
            <w:r>
              <w:rPr>
                <w:b/>
              </w:rPr>
              <w:t>ed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dru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 xml:space="preserve">s </w:t>
            </w:r>
            <w:r>
              <w:rPr>
                <w:b/>
                <w:spacing w:val="1"/>
              </w:rPr>
              <w:t>(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.g</w:t>
            </w:r>
            <w:r>
              <w:rPr>
                <w:b/>
              </w:rPr>
              <w:t>.,</w:t>
            </w:r>
            <w:r>
              <w:rPr>
                <w:b/>
                <w:spacing w:val="-6"/>
              </w:rPr>
              <w:t xml:space="preserve"> </w:t>
            </w:r>
            <w:proofErr w:type="spellStart"/>
            <w:r>
              <w:rPr>
                <w:b/>
                <w:spacing w:val="1"/>
              </w:rPr>
              <w:t>v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s</w:t>
            </w:r>
            <w:r>
              <w:rPr>
                <w:b/>
                <w:spacing w:val="-5"/>
              </w:rPr>
              <w:t>m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de</w:t>
            </w:r>
            <w:r>
              <w:rPr>
                <w:b/>
                <w:spacing w:val="1"/>
              </w:rPr>
              <w:t>g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b</w:t>
            </w:r>
            <w:proofErr w:type="spellEnd"/>
            <w:r>
              <w:rPr>
                <w:b/>
              </w:rPr>
              <w:t>,</w:t>
            </w:r>
            <w:r>
              <w:rPr>
                <w:b/>
                <w:spacing w:val="-10"/>
              </w:rPr>
              <w:t xml:space="preserve"> </w:t>
            </w:r>
            <w:proofErr w:type="spellStart"/>
            <w:r>
              <w:rPr>
                <w:b/>
                <w:spacing w:val="1"/>
              </w:rPr>
              <w:t>ta</w:t>
            </w:r>
            <w:r>
              <w:rPr>
                <w:b/>
              </w:rPr>
              <w:t>z</w:t>
            </w:r>
            <w:r>
              <w:rPr>
                <w:b/>
                <w:spacing w:val="3"/>
              </w:rPr>
              <w:t>e</w:t>
            </w:r>
            <w:r>
              <w:rPr>
                <w:b/>
                <w:spacing w:val="-5"/>
              </w:rPr>
              <w:t>m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to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3"/>
              </w:rPr>
              <w:t>t</w:t>
            </w:r>
            <w:r>
              <w:rPr>
                <w:b/>
                <w:spacing w:val="1"/>
              </w:rPr>
              <w:t>at</w:t>
            </w:r>
            <w:proofErr w:type="spellEnd"/>
            <w:r>
              <w:rPr>
                <w:b/>
              </w:rPr>
              <w:t>,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ene</w:t>
            </w:r>
            <w:r>
              <w:rPr>
                <w:b/>
                <w:spacing w:val="1"/>
              </w:rPr>
              <w:t>to</w:t>
            </w:r>
            <w:r>
              <w:rPr>
                <w:b/>
              </w:rPr>
              <w:t>c</w:t>
            </w:r>
            <w:r>
              <w:rPr>
                <w:b/>
                <w:spacing w:val="-2"/>
              </w:rPr>
              <w:t>l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x</w:t>
            </w:r>
            <w:r>
              <w:rPr>
                <w:b/>
              </w:rPr>
              <w:t>)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 xml:space="preserve">nd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go</w:t>
            </w:r>
            <w:r>
              <w:rPr>
                <w:b/>
              </w:rPr>
              <w:t>ing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clinic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ri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.</w:t>
            </w:r>
          </w:p>
          <w:p w14:paraId="05E2DAE9" w14:textId="77777777" w:rsidR="00350B70" w:rsidRDefault="00350B70">
            <w:pPr>
              <w:spacing w:before="11" w:line="220" w:lineRule="exact"/>
              <w:rPr>
                <w:sz w:val="22"/>
                <w:szCs w:val="22"/>
              </w:rPr>
            </w:pPr>
          </w:p>
          <w:p w14:paraId="6AF4CFE5" w14:textId="77777777" w:rsidR="00350B70" w:rsidRDefault="00000000">
            <w:pPr>
              <w:ind w:left="102" w:right="129"/>
            </w:pPr>
            <w:r>
              <w:rPr>
                <w:b/>
              </w:rPr>
              <w:t>· Cri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ca</w:t>
            </w:r>
            <w:r>
              <w:rPr>
                <w:b/>
              </w:rPr>
              <w:t>l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p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oa</w:t>
            </w:r>
            <w:r>
              <w:rPr>
                <w:b/>
              </w:rPr>
              <w:t>ch: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cu</w:t>
            </w:r>
            <w:r>
              <w:rPr>
                <w:b/>
                <w:spacing w:val="-1"/>
              </w:rPr>
              <w:t>ss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l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-5"/>
              </w:rPr>
              <w:t>m</w:t>
            </w:r>
            <w:r>
              <w:rPr>
                <w:b/>
              </w:rPr>
              <w:t>it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ns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 xml:space="preserve">f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-5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m</w:t>
            </w:r>
            <w:r>
              <w:rPr>
                <w:b/>
                <w:spacing w:val="3"/>
              </w:rPr>
              <w:t>o</w:t>
            </w:r>
            <w:r>
              <w:rPr>
                <w:b/>
              </w:rPr>
              <w:t>del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C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pla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1"/>
              </w:rPr>
              <w:t>ty</w:t>
            </w:r>
            <w:r>
              <w:rPr>
                <w:b/>
              </w:rPr>
              <w:t>,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ta</w:t>
            </w:r>
            <w:r>
              <w:rPr>
                <w:b/>
              </w:rPr>
              <w:t>inties r</w:t>
            </w:r>
            <w:r>
              <w:rPr>
                <w:b/>
                <w:spacing w:val="1"/>
              </w:rPr>
              <w:t>ega</w:t>
            </w:r>
            <w:r>
              <w:rPr>
                <w:b/>
              </w:rPr>
              <w:t>rding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ur</w:t>
            </w:r>
            <w:r>
              <w:rPr>
                <w:b/>
                <w:spacing w:val="1"/>
              </w:rPr>
              <w:t>fa</w:t>
            </w:r>
            <w:r>
              <w:rPr>
                <w:b/>
              </w:rPr>
              <w:t>ce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3"/>
              </w:rPr>
              <w:t>r</w:t>
            </w:r>
            <w:r>
              <w:rPr>
                <w:b/>
                <w:spacing w:val="-3"/>
              </w:rPr>
              <w:t>k</w:t>
            </w:r>
            <w:r>
              <w:rPr>
                <w:b/>
              </w:rPr>
              <w:t>e</w:t>
            </w:r>
            <w:r>
              <w:rPr>
                <w:b/>
                <w:spacing w:val="3"/>
              </w:rPr>
              <w:t>r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.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FA129B" w14:textId="77777777" w:rsidR="00350B70" w:rsidRDefault="00350B70"/>
          <w:p w14:paraId="2BF2027A" w14:textId="77777777" w:rsidR="00CC120C" w:rsidRDefault="00CC120C"/>
          <w:p w14:paraId="4B4E715F" w14:textId="77777777" w:rsidR="00CC120C" w:rsidRDefault="00CC120C">
            <w:r>
              <w:t xml:space="preserve">Noted </w:t>
            </w:r>
          </w:p>
          <w:p w14:paraId="54107028" w14:textId="77777777" w:rsidR="00CC120C" w:rsidRDefault="00CC120C"/>
          <w:p w14:paraId="72BD9D9C" w14:textId="77777777" w:rsidR="00CC120C" w:rsidRDefault="00CC120C"/>
          <w:p w14:paraId="1201A40F" w14:textId="77777777" w:rsidR="00CC120C" w:rsidRDefault="00CC120C"/>
          <w:p w14:paraId="5F0FEAF0" w14:textId="77777777" w:rsidR="00CC120C" w:rsidRDefault="00CC120C"/>
          <w:p w14:paraId="36272D29" w14:textId="77777777" w:rsidR="00CC120C" w:rsidRDefault="00CC120C"/>
          <w:p w14:paraId="46CA23EA" w14:textId="77777777" w:rsidR="00CC120C" w:rsidRDefault="00CC120C"/>
          <w:p w14:paraId="07E05C5C" w14:textId="77777777" w:rsidR="00CC120C" w:rsidRDefault="00CC120C"/>
          <w:p w14:paraId="57E90122" w14:textId="77777777" w:rsidR="00CC120C" w:rsidRDefault="00CC120C"/>
          <w:p w14:paraId="4CD874FA" w14:textId="37355A5C" w:rsidR="00CC120C" w:rsidRDefault="00CC120C"/>
        </w:tc>
      </w:tr>
    </w:tbl>
    <w:p w14:paraId="24DB7DF2" w14:textId="77777777" w:rsidR="00350B70" w:rsidRDefault="00350B70">
      <w:pPr>
        <w:spacing w:line="200" w:lineRule="exact"/>
      </w:pPr>
    </w:p>
    <w:p w14:paraId="137B7D2A" w14:textId="77777777" w:rsidR="00350B70" w:rsidRDefault="00350B70">
      <w:pPr>
        <w:spacing w:before="20" w:line="200" w:lineRule="exact"/>
      </w:pPr>
    </w:p>
    <w:p w14:paraId="037D7C58" w14:textId="77777777" w:rsidR="00350B70" w:rsidRDefault="00000000">
      <w:pPr>
        <w:spacing w:before="33"/>
        <w:ind w:left="100"/>
      </w:pPr>
      <w:r>
        <w:pict w14:anchorId="35D37F24">
          <v:group id="_x0000_s2076" style="position:absolute;left:0;text-align:left;margin-left:71.45pt;margin-top:1.25pt;width:142.8pt;height:12.5pt;z-index:-251660800;mso-position-horizontal-relative:page" coordorigin="1429,25" coordsize="2856,250">
            <v:shape id="_x0000_s2078" style="position:absolute;left:1440;top:35;width:2835;height:230" coordorigin="1440,35" coordsize="2835,230" path="m1440,265r2835,l4275,35r-2835,l1440,265xe" fillcolor="yellow" stroked="f">
              <v:path arrowok="t"/>
            </v:shape>
            <v:shape id="_x0000_s2077" style="position:absolute;left:1440;top:251;width:2835;height:0" coordorigin="1440,251" coordsize="2835,0" path="m1440,251r2835,e" filled="f" strokeweight=".37392mm">
              <v:path arrowok="t"/>
            </v:shape>
            <w10:wrap anchorx="page"/>
          </v:group>
        </w:pict>
      </w:r>
      <w:r>
        <w:rPr>
          <w:b/>
        </w:rPr>
        <w:t>PART</w:t>
      </w:r>
      <w:r>
        <w:rPr>
          <w:b/>
          <w:spacing w:val="-5"/>
        </w:rPr>
        <w:t xml:space="preserve"> </w:t>
      </w:r>
      <w:r>
        <w:rPr>
          <w:b/>
          <w:spacing w:val="1"/>
        </w:rPr>
        <w:t>2</w:t>
      </w:r>
      <w:r>
        <w:rPr>
          <w:b/>
        </w:rPr>
        <w:t>.1</w:t>
      </w:r>
      <w:r>
        <w:rPr>
          <w:b/>
          <w:spacing w:val="-2"/>
        </w:rPr>
        <w:t xml:space="preserve"> </w:t>
      </w:r>
      <w:r>
        <w:rPr>
          <w:b/>
          <w:spacing w:val="1"/>
        </w:rPr>
        <w:t>(O</w:t>
      </w:r>
      <w:r>
        <w:rPr>
          <w:b/>
        </w:rPr>
        <w:t>bj</w:t>
      </w:r>
      <w:r>
        <w:rPr>
          <w:b/>
          <w:spacing w:val="1"/>
        </w:rPr>
        <w:t>e</w:t>
      </w:r>
      <w:r>
        <w:rPr>
          <w:b/>
        </w:rPr>
        <w:t>c</w:t>
      </w:r>
      <w:r>
        <w:rPr>
          <w:b/>
          <w:spacing w:val="1"/>
        </w:rPr>
        <w:t>t</w:t>
      </w:r>
      <w:r>
        <w:rPr>
          <w:b/>
        </w:rPr>
        <w:t>i</w:t>
      </w:r>
      <w:r>
        <w:rPr>
          <w:b/>
          <w:spacing w:val="1"/>
        </w:rPr>
        <w:t>v</w:t>
      </w:r>
      <w:r>
        <w:rPr>
          <w:b/>
        </w:rPr>
        <w:t>e</w:t>
      </w:r>
      <w:r>
        <w:rPr>
          <w:b/>
          <w:spacing w:val="-8"/>
        </w:rPr>
        <w:t xml:space="preserve"> </w:t>
      </w:r>
      <w:r>
        <w:rPr>
          <w:b/>
          <w:spacing w:val="-1"/>
        </w:rPr>
        <w:t>E</w:t>
      </w:r>
      <w:r>
        <w:rPr>
          <w:b/>
          <w:spacing w:val="1"/>
        </w:rPr>
        <w:t>va</w:t>
      </w:r>
      <w:r>
        <w:rPr>
          <w:b/>
        </w:rPr>
        <w:t>lu</w:t>
      </w:r>
      <w:r>
        <w:rPr>
          <w:b/>
          <w:spacing w:val="-2"/>
        </w:rPr>
        <w:t>a</w:t>
      </w:r>
      <w:r>
        <w:rPr>
          <w:b/>
          <w:spacing w:val="1"/>
        </w:rPr>
        <w:t>t</w:t>
      </w:r>
      <w:r>
        <w:rPr>
          <w:b/>
        </w:rPr>
        <w:t>i</w:t>
      </w:r>
      <w:r>
        <w:rPr>
          <w:b/>
          <w:spacing w:val="1"/>
        </w:rPr>
        <w:t>o</w:t>
      </w:r>
      <w:r>
        <w:rPr>
          <w:b/>
        </w:rPr>
        <w:t>n)</w:t>
      </w:r>
    </w:p>
    <w:p w14:paraId="0017E569" w14:textId="77777777" w:rsidR="00350B70" w:rsidRDefault="00350B70">
      <w:pPr>
        <w:spacing w:before="7" w:line="220" w:lineRule="exact"/>
        <w:rPr>
          <w:sz w:val="22"/>
          <w:szCs w:val="22"/>
        </w:rPr>
      </w:pPr>
    </w:p>
    <w:tbl>
      <w:tblPr>
        <w:tblW w:w="0" w:type="auto"/>
        <w:tblInd w:w="12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8"/>
        <w:gridCol w:w="4632"/>
        <w:gridCol w:w="1791"/>
        <w:gridCol w:w="2590"/>
        <w:gridCol w:w="252"/>
      </w:tblGrid>
      <w:tr w:rsidR="00350B70" w14:paraId="4A549196" w14:textId="77777777">
        <w:trPr>
          <w:trHeight w:hRule="exact" w:val="233"/>
        </w:trPr>
        <w:tc>
          <w:tcPr>
            <w:tcW w:w="462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FC88B6B" w14:textId="77777777" w:rsidR="00350B70" w:rsidRDefault="00350B70"/>
        </w:tc>
        <w:tc>
          <w:tcPr>
            <w:tcW w:w="463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B994A09" w14:textId="77777777" w:rsidR="00350B70" w:rsidRDefault="00000000">
            <w:pPr>
              <w:spacing w:line="220" w:lineRule="exact"/>
              <w:ind w:left="102"/>
            </w:pPr>
            <w:r>
              <w:rPr>
                <w:b/>
              </w:rPr>
              <w:t>R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Re</w:t>
            </w:r>
            <w:r>
              <w:rPr>
                <w:b/>
                <w:spacing w:val="2"/>
              </w:rPr>
              <w:t>v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e</w:t>
            </w:r>
            <w:r>
              <w:rPr>
                <w:b/>
                <w:spacing w:val="2"/>
              </w:rPr>
              <w:t>w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s</w:t>
            </w: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</w:tcPr>
          <w:p w14:paraId="02BA0B4C" w14:textId="77777777" w:rsidR="00350B70" w:rsidRDefault="00000000">
            <w:pPr>
              <w:spacing w:line="220" w:lineRule="exact"/>
              <w:ind w:left="102"/>
            </w:pPr>
            <w:r>
              <w:rPr>
                <w:b/>
              </w:rPr>
              <w:t>Auth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3"/>
              </w:rPr>
              <w:t>r</w:t>
            </w:r>
            <w:r>
              <w:rPr>
                <w:b/>
                <w:spacing w:val="-6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Fe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b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3"/>
              </w:rPr>
              <w:t>c</w:t>
            </w:r>
            <w:r>
              <w:rPr>
                <w:b/>
              </w:rPr>
              <w:t>k</w:t>
            </w:r>
          </w:p>
        </w:tc>
        <w:tc>
          <w:tcPr>
            <w:tcW w:w="2590" w:type="dxa"/>
            <w:tcBorders>
              <w:top w:val="single" w:sz="5" w:space="0" w:color="000000"/>
              <w:left w:val="nil"/>
              <w:bottom w:val="nil"/>
              <w:right w:val="nil"/>
            </w:tcBorders>
            <w:shd w:val="clear" w:color="auto" w:fill="FFFF00"/>
          </w:tcPr>
          <w:p w14:paraId="365015C9" w14:textId="77777777" w:rsidR="00350B70" w:rsidRDefault="00000000">
            <w:pPr>
              <w:spacing w:line="220" w:lineRule="exact"/>
              <w:ind w:right="-48"/>
            </w:pPr>
            <w:r>
              <w:rPr>
                <w:b/>
                <w:spacing w:val="3"/>
              </w:rPr>
              <w:t>(</w:t>
            </w:r>
            <w:r>
              <w:rPr>
                <w:spacing w:val="-1"/>
              </w:rPr>
              <w:t>R</w:t>
            </w:r>
            <w:r>
              <w:t>e</w:t>
            </w:r>
            <w:r>
              <w:rPr>
                <w:spacing w:val="-1"/>
              </w:rPr>
              <w:t>v</w:t>
            </w:r>
            <w:r>
              <w:rPr>
                <w:spacing w:val="2"/>
              </w:rPr>
              <w:t>i</w:t>
            </w:r>
            <w:r>
              <w:rPr>
                <w:spacing w:val="-1"/>
              </w:rPr>
              <w:t>s</w:t>
            </w:r>
            <w:r>
              <w:t>i</w:t>
            </w:r>
            <w:r>
              <w:rPr>
                <w:spacing w:val="3"/>
              </w:rPr>
              <w:t>o</w:t>
            </w:r>
            <w:r>
              <w:t>n</w:t>
            </w:r>
            <w:r>
              <w:rPr>
                <w:spacing w:val="-9"/>
              </w:rPr>
              <w:t xml:space="preserve"> </w:t>
            </w:r>
            <w:r>
              <w:rPr>
                <w:spacing w:val="1"/>
              </w:rPr>
              <w:t>o</w:t>
            </w:r>
            <w:r>
              <w:t>f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M</w:t>
            </w:r>
            <w:r>
              <w:rPr>
                <w:spacing w:val="1"/>
              </w:rPr>
              <w:t>an</w:t>
            </w:r>
            <w:r>
              <w:rPr>
                <w:spacing w:val="-1"/>
              </w:rPr>
              <w:t>us</w:t>
            </w:r>
            <w:r>
              <w:t>c</w:t>
            </w:r>
            <w:r>
              <w:rPr>
                <w:spacing w:val="1"/>
              </w:rPr>
              <w:t>r</w:t>
            </w:r>
            <w:r>
              <w:t>i</w:t>
            </w:r>
            <w:r>
              <w:rPr>
                <w:spacing w:val="1"/>
              </w:rPr>
              <w:t>p</w:t>
            </w:r>
            <w:r>
              <w:t>t</w:t>
            </w:r>
            <w:r>
              <w:rPr>
                <w:spacing w:val="-9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n</w:t>
            </w:r>
            <w:r>
              <w:t>d</w:t>
            </w:r>
          </w:p>
        </w:tc>
        <w:tc>
          <w:tcPr>
            <w:tcW w:w="252" w:type="dxa"/>
            <w:tcBorders>
              <w:top w:val="single" w:sz="5" w:space="0" w:color="000000"/>
              <w:left w:val="nil"/>
              <w:bottom w:val="nil"/>
              <w:right w:val="single" w:sz="5" w:space="0" w:color="000000"/>
            </w:tcBorders>
          </w:tcPr>
          <w:p w14:paraId="39609C2F" w14:textId="77777777" w:rsidR="00350B70" w:rsidRDefault="00350B70"/>
        </w:tc>
      </w:tr>
      <w:tr w:rsidR="00350B70" w14:paraId="13945610" w14:textId="77777777">
        <w:trPr>
          <w:trHeight w:hRule="exact" w:val="682"/>
        </w:trPr>
        <w:tc>
          <w:tcPr>
            <w:tcW w:w="462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621184" w14:textId="77777777" w:rsidR="00350B70" w:rsidRDefault="00350B70"/>
        </w:tc>
        <w:tc>
          <w:tcPr>
            <w:tcW w:w="463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46CF9E" w14:textId="77777777" w:rsidR="00350B70" w:rsidRDefault="00350B70"/>
        </w:tc>
        <w:tc>
          <w:tcPr>
            <w:tcW w:w="4633" w:type="dxa"/>
            <w:gridSpan w:val="3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97B1FE" w14:textId="77777777" w:rsidR="00350B70" w:rsidRDefault="00000000">
            <w:pPr>
              <w:spacing w:before="12" w:line="260" w:lineRule="auto"/>
              <w:ind w:left="102" w:right="391"/>
            </w:pPr>
            <w:r>
              <w:rPr>
                <w:highlight w:val="yellow"/>
              </w:rPr>
              <w:t>Fee</w:t>
            </w:r>
            <w:r>
              <w:rPr>
                <w:spacing w:val="1"/>
                <w:highlight w:val="yellow"/>
              </w:rPr>
              <w:t>db</w:t>
            </w:r>
            <w:r>
              <w:rPr>
                <w:highlight w:val="yellow"/>
              </w:rPr>
              <w:t>a</w:t>
            </w:r>
            <w:r>
              <w:rPr>
                <w:spacing w:val="1"/>
                <w:highlight w:val="yellow"/>
              </w:rPr>
              <w:t>c</w:t>
            </w:r>
            <w:r>
              <w:rPr>
                <w:highlight w:val="yellow"/>
              </w:rPr>
              <w:t>k</w:t>
            </w:r>
            <w:r>
              <w:rPr>
                <w:spacing w:val="-9"/>
                <w:highlight w:val="yellow"/>
              </w:rPr>
              <w:t xml:space="preserve"> </w:t>
            </w:r>
            <w:r>
              <w:rPr>
                <w:spacing w:val="1"/>
                <w:highlight w:val="yellow"/>
              </w:rPr>
              <w:t>o</w:t>
            </w:r>
            <w:r>
              <w:rPr>
                <w:highlight w:val="yellow"/>
              </w:rPr>
              <w:t>f</w:t>
            </w:r>
            <w:r>
              <w:rPr>
                <w:spacing w:val="-13"/>
                <w:highlight w:val="yellow"/>
              </w:rPr>
              <w:t xml:space="preserve"> </w:t>
            </w:r>
            <w:r>
              <w:rPr>
                <w:highlight w:val="yellow"/>
              </w:rPr>
              <w:t>A</w:t>
            </w:r>
            <w:r>
              <w:rPr>
                <w:spacing w:val="-1"/>
                <w:highlight w:val="yellow"/>
              </w:rPr>
              <w:t>u</w:t>
            </w:r>
            <w:r>
              <w:rPr>
                <w:highlight w:val="yellow"/>
              </w:rPr>
              <w:t>t</w:t>
            </w:r>
            <w:r>
              <w:rPr>
                <w:spacing w:val="-1"/>
                <w:highlight w:val="yellow"/>
              </w:rPr>
              <w:t>h</w:t>
            </w:r>
            <w:r>
              <w:rPr>
                <w:spacing w:val="1"/>
                <w:highlight w:val="yellow"/>
              </w:rPr>
              <w:t>or</w:t>
            </w:r>
            <w:r>
              <w:rPr>
                <w:highlight w:val="yellow"/>
              </w:rPr>
              <w:t>s</w:t>
            </w:r>
            <w:r>
              <w:rPr>
                <w:spacing w:val="-7"/>
                <w:highlight w:val="yellow"/>
              </w:rPr>
              <w:t xml:space="preserve"> </w:t>
            </w:r>
            <w:r>
              <w:rPr>
                <w:highlight w:val="yellow"/>
              </w:rPr>
              <w:t>a</w:t>
            </w:r>
            <w:r>
              <w:rPr>
                <w:spacing w:val="1"/>
                <w:highlight w:val="yellow"/>
              </w:rPr>
              <w:t>r</w:t>
            </w:r>
            <w:r>
              <w:rPr>
                <w:highlight w:val="yellow"/>
              </w:rPr>
              <w:t>e</w:t>
            </w:r>
            <w:r>
              <w:rPr>
                <w:spacing w:val="1"/>
                <w:highlight w:val="yellow"/>
              </w:rPr>
              <w:t xml:space="preserve"> </w:t>
            </w:r>
            <w:r>
              <w:rPr>
                <w:spacing w:val="-1"/>
                <w:highlight w:val="yellow"/>
              </w:rPr>
              <w:t>m</w:t>
            </w:r>
            <w:r>
              <w:rPr>
                <w:highlight w:val="yellow"/>
              </w:rPr>
              <w:t>a</w:t>
            </w:r>
            <w:r>
              <w:rPr>
                <w:spacing w:val="-1"/>
                <w:highlight w:val="yellow"/>
              </w:rPr>
              <w:t>n</w:t>
            </w:r>
            <w:r>
              <w:rPr>
                <w:spacing w:val="3"/>
                <w:highlight w:val="yellow"/>
              </w:rPr>
              <w:t>d</w:t>
            </w:r>
            <w:r>
              <w:rPr>
                <w:highlight w:val="yellow"/>
              </w:rPr>
              <w:t>at</w:t>
            </w:r>
            <w:r>
              <w:rPr>
                <w:spacing w:val="1"/>
                <w:highlight w:val="yellow"/>
              </w:rPr>
              <w:t>or</w:t>
            </w:r>
            <w:r>
              <w:rPr>
                <w:highlight w:val="yellow"/>
              </w:rPr>
              <w:t>y</w:t>
            </w:r>
            <w:r>
              <w:rPr>
                <w:spacing w:val="-10"/>
                <w:highlight w:val="yellow"/>
              </w:rPr>
              <w:t xml:space="preserve"> </w:t>
            </w:r>
            <w:r>
              <w:rPr>
                <w:spacing w:val="-2"/>
                <w:highlight w:val="yellow"/>
              </w:rPr>
              <w:t>f</w:t>
            </w:r>
            <w:r>
              <w:rPr>
                <w:spacing w:val="1"/>
                <w:highlight w:val="yellow"/>
              </w:rPr>
              <w:t>o</w:t>
            </w:r>
            <w:r>
              <w:rPr>
                <w:highlight w:val="yellow"/>
              </w:rPr>
              <w:t>r</w:t>
            </w:r>
            <w:r>
              <w:rPr>
                <w:spacing w:val="-2"/>
                <w:highlight w:val="yellow"/>
              </w:rPr>
              <w:t xml:space="preserve"> </w:t>
            </w:r>
            <w:r>
              <w:rPr>
                <w:spacing w:val="-1"/>
                <w:highlight w:val="yellow"/>
              </w:rPr>
              <w:t>R</w:t>
            </w:r>
            <w:r>
              <w:rPr>
                <w:highlight w:val="yellow"/>
              </w:rPr>
              <w:t>at</w:t>
            </w:r>
            <w:r>
              <w:rPr>
                <w:spacing w:val="2"/>
                <w:highlight w:val="yellow"/>
              </w:rPr>
              <w:t>i</w:t>
            </w:r>
            <w:r>
              <w:rPr>
                <w:spacing w:val="-1"/>
                <w:highlight w:val="yellow"/>
              </w:rPr>
              <w:t>n</w:t>
            </w:r>
            <w:r>
              <w:rPr>
                <w:highlight w:val="yellow"/>
              </w:rPr>
              <w:t>g</w:t>
            </w:r>
            <w:r>
              <w:rPr>
                <w:spacing w:val="-6"/>
                <w:highlight w:val="yellow"/>
              </w:rPr>
              <w:t xml:space="preserve"> </w:t>
            </w:r>
            <w:r>
              <w:rPr>
                <w:spacing w:val="3"/>
                <w:highlight w:val="yellow"/>
              </w:rPr>
              <w:t>o</w:t>
            </w:r>
            <w:r>
              <w:rPr>
                <w:highlight w:val="yellow"/>
              </w:rPr>
              <w:t>f</w:t>
            </w:r>
            <w:r>
              <w:rPr>
                <w:spacing w:val="-4"/>
                <w:highlight w:val="yellow"/>
              </w:rPr>
              <w:t xml:space="preserve"> </w:t>
            </w:r>
            <w:r>
              <w:rPr>
                <w:highlight w:val="yellow"/>
              </w:rPr>
              <w:t>2</w:t>
            </w:r>
            <w:r>
              <w:t xml:space="preserve"> </w:t>
            </w:r>
            <w:r>
              <w:rPr>
                <w:highlight w:val="yellow"/>
              </w:rPr>
              <w:t>a</w:t>
            </w:r>
            <w:r>
              <w:rPr>
                <w:spacing w:val="-1"/>
                <w:highlight w:val="yellow"/>
              </w:rPr>
              <w:t>n</w:t>
            </w:r>
            <w:r>
              <w:rPr>
                <w:highlight w:val="yellow"/>
              </w:rPr>
              <w:t>d</w:t>
            </w:r>
            <w:r>
              <w:rPr>
                <w:spacing w:val="-2"/>
                <w:highlight w:val="yellow"/>
              </w:rPr>
              <w:t xml:space="preserve"> </w:t>
            </w:r>
            <w:r>
              <w:rPr>
                <w:spacing w:val="1"/>
                <w:highlight w:val="yellow"/>
              </w:rPr>
              <w:t>1</w:t>
            </w:r>
            <w:r>
              <w:rPr>
                <w:highlight w:val="yellow"/>
              </w:rPr>
              <w:t>)</w:t>
            </w:r>
          </w:p>
        </w:tc>
      </w:tr>
      <w:tr w:rsidR="00350B70" w14:paraId="7DE49F2C" w14:textId="77777777">
        <w:trPr>
          <w:trHeight w:hRule="exact" w:val="929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B64FCC" w14:textId="77777777" w:rsidR="00350B70" w:rsidRDefault="00000000">
            <w:pPr>
              <w:spacing w:line="220" w:lineRule="exact"/>
              <w:ind w:left="102"/>
            </w:pPr>
            <w:r>
              <w:rPr>
                <w:b/>
                <w:spacing w:val="1"/>
              </w:rPr>
              <w:t>1</w:t>
            </w:r>
            <w:r>
              <w:rPr>
                <w:b/>
              </w:rPr>
              <w:t xml:space="preserve">.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itle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cle</w:t>
            </w:r>
            <w:r>
              <w:rPr>
                <w:b/>
                <w:spacing w:val="2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p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pri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per?</w:t>
            </w:r>
          </w:p>
          <w:p w14:paraId="3920107D" w14:textId="77777777" w:rsidR="00350B70" w:rsidRDefault="00000000">
            <w:pPr>
              <w:spacing w:line="220" w:lineRule="exact"/>
              <w:ind w:left="102"/>
            </w:pP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</w:rPr>
              <w:t>at</w:t>
            </w:r>
            <w:r>
              <w:rPr>
                <w:color w:val="404040"/>
                <w:spacing w:val="2"/>
              </w:rPr>
              <w:t>i</w:t>
            </w:r>
            <w:r>
              <w:rPr>
                <w:color w:val="404040"/>
                <w:spacing w:val="-1"/>
              </w:rPr>
              <w:t>n</w:t>
            </w:r>
            <w:r>
              <w:rPr>
                <w:color w:val="404040"/>
              </w:rPr>
              <w:t>g</w:t>
            </w:r>
            <w:r>
              <w:rPr>
                <w:color w:val="404040"/>
                <w:spacing w:val="-6"/>
              </w:rPr>
              <w:t xml:space="preserve"> </w:t>
            </w:r>
            <w:r>
              <w:rPr>
                <w:color w:val="404040"/>
              </w:rPr>
              <w:t>Sc</w:t>
            </w:r>
            <w:r>
              <w:rPr>
                <w:color w:val="404040"/>
                <w:spacing w:val="3"/>
              </w:rPr>
              <w:t>a</w:t>
            </w:r>
            <w:r>
              <w:rPr>
                <w:color w:val="404040"/>
              </w:rPr>
              <w:t>le:</w:t>
            </w:r>
          </w:p>
          <w:p w14:paraId="1E255AE9" w14:textId="77777777" w:rsidR="00350B70" w:rsidRDefault="00000000">
            <w:pPr>
              <w:ind w:left="102"/>
            </w:pPr>
            <w:r>
              <w:rPr>
                <w:color w:val="404040"/>
              </w:rPr>
              <w:t>5 = E</w:t>
            </w:r>
            <w:r>
              <w:rPr>
                <w:color w:val="404040"/>
                <w:spacing w:val="-1"/>
              </w:rPr>
              <w:t>x</w:t>
            </w:r>
            <w:r>
              <w:rPr>
                <w:color w:val="404040"/>
              </w:rPr>
              <w:t>c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lle</w:t>
            </w:r>
            <w:r>
              <w:rPr>
                <w:color w:val="404040"/>
                <w:spacing w:val="-1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8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= G</w:t>
            </w:r>
            <w:r>
              <w:rPr>
                <w:color w:val="404040"/>
                <w:spacing w:val="1"/>
              </w:rPr>
              <w:t>oo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3 = S</w:t>
            </w:r>
            <w:r>
              <w:rPr>
                <w:color w:val="404040"/>
                <w:spacing w:val="-2"/>
              </w:rPr>
              <w:t>a</w:t>
            </w:r>
            <w:r>
              <w:rPr>
                <w:color w:val="404040"/>
              </w:rPr>
              <w:t>ti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-2"/>
              </w:rPr>
              <w:t>f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3"/>
              </w:rPr>
              <w:t>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  <w:spacing w:val="3"/>
              </w:rPr>
              <w:t>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</w:rPr>
              <w:t>2 = Ne</w:t>
            </w:r>
            <w:r>
              <w:rPr>
                <w:color w:val="404040"/>
                <w:spacing w:val="1"/>
              </w:rPr>
              <w:t>ed</w:t>
            </w:r>
            <w:r>
              <w:rPr>
                <w:color w:val="404040"/>
              </w:rPr>
              <w:t>s</w:t>
            </w:r>
          </w:p>
          <w:p w14:paraId="1A1D6BC5" w14:textId="77777777" w:rsidR="00350B70" w:rsidRDefault="00000000">
            <w:pPr>
              <w:spacing w:line="220" w:lineRule="exact"/>
              <w:ind w:left="102"/>
            </w:pPr>
            <w:r>
              <w:rPr>
                <w:color w:val="404040"/>
                <w:spacing w:val="3"/>
              </w:rPr>
              <w:t>I</w:t>
            </w:r>
            <w:r>
              <w:rPr>
                <w:color w:val="404040"/>
                <w:spacing w:val="-4"/>
              </w:rPr>
              <w:t>m</w:t>
            </w:r>
            <w:r>
              <w:rPr>
                <w:color w:val="404040"/>
                <w:spacing w:val="1"/>
              </w:rPr>
              <w:t>pro</w:t>
            </w:r>
            <w:r>
              <w:rPr>
                <w:color w:val="404040"/>
                <w:spacing w:val="-1"/>
              </w:rPr>
              <w:t>v</w:t>
            </w:r>
            <w:r>
              <w:rPr>
                <w:color w:val="404040"/>
                <w:spacing w:val="3"/>
              </w:rPr>
              <w:t>e</w:t>
            </w:r>
            <w:r>
              <w:rPr>
                <w:color w:val="404040"/>
                <w:spacing w:val="-4"/>
              </w:rPr>
              <w:t>m</w:t>
            </w:r>
            <w:r>
              <w:rPr>
                <w:color w:val="404040"/>
                <w:spacing w:val="3"/>
              </w:rPr>
              <w:t>e</w:t>
            </w:r>
            <w:r>
              <w:rPr>
                <w:color w:val="404040"/>
                <w:spacing w:val="-1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1"/>
              </w:rPr>
              <w:t xml:space="preserve"> </w:t>
            </w:r>
            <w:r>
              <w:rPr>
                <w:color w:val="404040"/>
              </w:rPr>
              <w:t>1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 xml:space="preserve">= </w:t>
            </w:r>
            <w:r>
              <w:rPr>
                <w:color w:val="404040"/>
                <w:spacing w:val="2"/>
              </w:rPr>
              <w:t>P</w:t>
            </w:r>
            <w:r>
              <w:rPr>
                <w:color w:val="404040"/>
                <w:spacing w:val="1"/>
              </w:rPr>
              <w:t>oo</w:t>
            </w:r>
            <w:r>
              <w:rPr>
                <w:color w:val="404040"/>
              </w:rPr>
              <w:t>r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N/A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  <w:spacing w:val="-2"/>
              </w:rPr>
              <w:t>A</w:t>
            </w:r>
            <w:r>
              <w:rPr>
                <w:color w:val="404040"/>
                <w:spacing w:val="1"/>
              </w:rPr>
              <w:t>pp</w:t>
            </w:r>
            <w:r>
              <w:rPr>
                <w:color w:val="404040"/>
              </w:rPr>
              <w:t>lica</w:t>
            </w:r>
            <w:r>
              <w:rPr>
                <w:color w:val="404040"/>
                <w:spacing w:val="1"/>
              </w:rPr>
              <w:t>b</w:t>
            </w:r>
            <w:r>
              <w:rPr>
                <w:color w:val="404040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BC3736" w14:textId="77777777" w:rsidR="00350B70" w:rsidRDefault="00000000">
            <w:pPr>
              <w:spacing w:line="220" w:lineRule="exact"/>
              <w:ind w:left="462"/>
            </w:pPr>
            <w:r>
              <w:rPr>
                <w:b/>
              </w:rPr>
              <w:t>4</w:t>
            </w:r>
          </w:p>
        </w:tc>
        <w:tc>
          <w:tcPr>
            <w:tcW w:w="46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9EF9DE" w14:textId="665BEF26" w:rsidR="00350B70" w:rsidRDefault="00CC120C">
            <w:r>
              <w:t>ok</w:t>
            </w:r>
          </w:p>
        </w:tc>
      </w:tr>
      <w:tr w:rsidR="00CC120C" w14:paraId="490DBF7A" w14:textId="77777777">
        <w:trPr>
          <w:trHeight w:hRule="exact" w:val="932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BB5FE8" w14:textId="77777777" w:rsidR="00CC120C" w:rsidRDefault="00CC120C" w:rsidP="00CC120C">
            <w:pPr>
              <w:spacing w:line="220" w:lineRule="exact"/>
              <w:ind w:left="102"/>
            </w:pPr>
            <w:r>
              <w:rPr>
                <w:b/>
                <w:spacing w:val="1"/>
              </w:rPr>
              <w:t>2</w:t>
            </w:r>
            <w:r>
              <w:rPr>
                <w:b/>
              </w:rPr>
              <w:t xml:space="preserve">.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b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c</w:t>
            </w:r>
            <w:r>
              <w:rPr>
                <w:b/>
              </w:rPr>
              <w:t>le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4"/>
              </w:rPr>
              <w:t>o</w:t>
            </w:r>
            <w:r>
              <w:rPr>
                <w:b/>
                <w:spacing w:val="-5"/>
              </w:rPr>
              <w:t>m</w:t>
            </w:r>
            <w:r>
              <w:rPr>
                <w:b/>
              </w:rPr>
              <w:t>pr</w:t>
            </w:r>
            <w:r>
              <w:rPr>
                <w:b/>
                <w:spacing w:val="3"/>
              </w:rPr>
              <w:t>e</w:t>
            </w:r>
            <w:r>
              <w:rPr>
                <w:b/>
              </w:rPr>
              <w:t>he</w:t>
            </w:r>
            <w:r>
              <w:rPr>
                <w:b/>
                <w:spacing w:val="2"/>
              </w:rPr>
              <w:t>n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e?</w:t>
            </w:r>
          </w:p>
          <w:p w14:paraId="1D5B2A1D" w14:textId="77777777" w:rsidR="00CC120C" w:rsidRDefault="00CC120C" w:rsidP="00CC120C">
            <w:pPr>
              <w:spacing w:line="220" w:lineRule="exact"/>
              <w:ind w:left="102"/>
            </w:pP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</w:rPr>
              <w:t>at</w:t>
            </w:r>
            <w:r>
              <w:rPr>
                <w:color w:val="404040"/>
                <w:spacing w:val="2"/>
              </w:rPr>
              <w:t>i</w:t>
            </w:r>
            <w:r>
              <w:rPr>
                <w:color w:val="404040"/>
                <w:spacing w:val="-1"/>
              </w:rPr>
              <w:t>n</w:t>
            </w:r>
            <w:r>
              <w:rPr>
                <w:color w:val="404040"/>
              </w:rPr>
              <w:t>g</w:t>
            </w:r>
            <w:r>
              <w:rPr>
                <w:color w:val="404040"/>
                <w:spacing w:val="-6"/>
              </w:rPr>
              <w:t xml:space="preserve"> </w:t>
            </w:r>
            <w:r>
              <w:rPr>
                <w:color w:val="404040"/>
              </w:rPr>
              <w:t>Sc</w:t>
            </w:r>
            <w:r>
              <w:rPr>
                <w:color w:val="404040"/>
                <w:spacing w:val="3"/>
              </w:rPr>
              <w:t>a</w:t>
            </w:r>
            <w:r>
              <w:rPr>
                <w:color w:val="404040"/>
              </w:rPr>
              <w:t>le:</w:t>
            </w:r>
          </w:p>
          <w:p w14:paraId="4D6B646A" w14:textId="77777777" w:rsidR="00CC120C" w:rsidRDefault="00CC120C" w:rsidP="00CC120C">
            <w:pPr>
              <w:ind w:left="102"/>
            </w:pPr>
            <w:r>
              <w:rPr>
                <w:color w:val="404040"/>
              </w:rPr>
              <w:t>5 = E</w:t>
            </w:r>
            <w:r>
              <w:rPr>
                <w:color w:val="404040"/>
                <w:spacing w:val="-1"/>
              </w:rPr>
              <w:t>x</w:t>
            </w:r>
            <w:r>
              <w:rPr>
                <w:color w:val="404040"/>
              </w:rPr>
              <w:t>c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lle</w:t>
            </w:r>
            <w:r>
              <w:rPr>
                <w:color w:val="404040"/>
                <w:spacing w:val="-1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8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= G</w:t>
            </w:r>
            <w:r>
              <w:rPr>
                <w:color w:val="404040"/>
                <w:spacing w:val="1"/>
              </w:rPr>
              <w:t>oo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3 = S</w:t>
            </w:r>
            <w:r>
              <w:rPr>
                <w:color w:val="404040"/>
                <w:spacing w:val="-2"/>
              </w:rPr>
              <w:t>a</w:t>
            </w:r>
            <w:r>
              <w:rPr>
                <w:color w:val="404040"/>
              </w:rPr>
              <w:t>ti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-2"/>
              </w:rPr>
              <w:t>f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3"/>
              </w:rPr>
              <w:t>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  <w:spacing w:val="3"/>
              </w:rPr>
              <w:t>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</w:rPr>
              <w:t>2 = Ne</w:t>
            </w:r>
            <w:r>
              <w:rPr>
                <w:color w:val="404040"/>
                <w:spacing w:val="1"/>
              </w:rPr>
              <w:t>ed</w:t>
            </w:r>
            <w:r>
              <w:rPr>
                <w:color w:val="404040"/>
              </w:rPr>
              <w:t>s</w:t>
            </w:r>
          </w:p>
          <w:p w14:paraId="2BF81418" w14:textId="77777777" w:rsidR="00CC120C" w:rsidRDefault="00CC120C" w:rsidP="00CC120C">
            <w:pPr>
              <w:ind w:left="102"/>
            </w:pPr>
            <w:r>
              <w:rPr>
                <w:color w:val="404040"/>
                <w:spacing w:val="3"/>
              </w:rPr>
              <w:t>I</w:t>
            </w:r>
            <w:r>
              <w:rPr>
                <w:color w:val="404040"/>
                <w:spacing w:val="-4"/>
              </w:rPr>
              <w:t>m</w:t>
            </w:r>
            <w:r>
              <w:rPr>
                <w:color w:val="404040"/>
                <w:spacing w:val="1"/>
              </w:rPr>
              <w:t>pro</w:t>
            </w:r>
            <w:r>
              <w:rPr>
                <w:color w:val="404040"/>
                <w:spacing w:val="-1"/>
              </w:rPr>
              <w:t>v</w:t>
            </w:r>
            <w:r>
              <w:rPr>
                <w:color w:val="404040"/>
                <w:spacing w:val="3"/>
              </w:rPr>
              <w:t>e</w:t>
            </w:r>
            <w:r>
              <w:rPr>
                <w:color w:val="404040"/>
                <w:spacing w:val="-4"/>
              </w:rPr>
              <w:t>m</w:t>
            </w:r>
            <w:r>
              <w:rPr>
                <w:color w:val="404040"/>
                <w:spacing w:val="3"/>
              </w:rPr>
              <w:t>e</w:t>
            </w:r>
            <w:r>
              <w:rPr>
                <w:color w:val="404040"/>
                <w:spacing w:val="-1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1"/>
              </w:rPr>
              <w:t xml:space="preserve"> </w:t>
            </w:r>
            <w:r>
              <w:rPr>
                <w:color w:val="404040"/>
              </w:rPr>
              <w:t>1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 xml:space="preserve">= </w:t>
            </w:r>
            <w:r>
              <w:rPr>
                <w:color w:val="404040"/>
                <w:spacing w:val="2"/>
              </w:rPr>
              <w:t>P</w:t>
            </w:r>
            <w:r>
              <w:rPr>
                <w:color w:val="404040"/>
                <w:spacing w:val="1"/>
              </w:rPr>
              <w:t>oo</w:t>
            </w:r>
            <w:r>
              <w:rPr>
                <w:color w:val="404040"/>
              </w:rPr>
              <w:t>r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N/A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  <w:spacing w:val="-2"/>
              </w:rPr>
              <w:t>A</w:t>
            </w:r>
            <w:r>
              <w:rPr>
                <w:color w:val="404040"/>
                <w:spacing w:val="1"/>
              </w:rPr>
              <w:t>pp</w:t>
            </w:r>
            <w:r>
              <w:rPr>
                <w:color w:val="404040"/>
              </w:rPr>
              <w:t>lica</w:t>
            </w:r>
            <w:r>
              <w:rPr>
                <w:color w:val="404040"/>
                <w:spacing w:val="1"/>
              </w:rPr>
              <w:t>b</w:t>
            </w:r>
            <w:r>
              <w:rPr>
                <w:color w:val="404040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27B189" w14:textId="77777777" w:rsidR="00CC120C" w:rsidRDefault="00CC120C" w:rsidP="00CC120C">
            <w:pPr>
              <w:spacing w:line="220" w:lineRule="exact"/>
              <w:ind w:left="462"/>
            </w:pPr>
            <w:r>
              <w:rPr>
                <w:b/>
              </w:rPr>
              <w:t>4</w:t>
            </w:r>
          </w:p>
        </w:tc>
        <w:tc>
          <w:tcPr>
            <w:tcW w:w="46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D2C648" w14:textId="2946562E" w:rsidR="00CC120C" w:rsidRDefault="00CC120C" w:rsidP="00CC120C">
            <w:r w:rsidRPr="00635135">
              <w:t>ok</w:t>
            </w:r>
          </w:p>
        </w:tc>
      </w:tr>
      <w:tr w:rsidR="00CC120C" w14:paraId="4EEF5CF5" w14:textId="77777777">
        <w:trPr>
          <w:trHeight w:hRule="exact" w:val="929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7786F5" w14:textId="77777777" w:rsidR="00CC120C" w:rsidRDefault="00CC120C" w:rsidP="00CC120C">
            <w:pPr>
              <w:spacing w:line="220" w:lineRule="exact"/>
              <w:ind w:left="102"/>
            </w:pPr>
            <w:r>
              <w:rPr>
                <w:b/>
                <w:spacing w:val="1"/>
              </w:rPr>
              <w:t>3</w:t>
            </w:r>
            <w:r>
              <w:rPr>
                <w:b/>
              </w:rPr>
              <w:t>. Are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k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y</w:t>
            </w:r>
            <w:r>
              <w:rPr>
                <w:b/>
                <w:spacing w:val="2"/>
              </w:rPr>
              <w:t>w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rds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p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pri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ul?</w:t>
            </w:r>
          </w:p>
          <w:p w14:paraId="17814477" w14:textId="77777777" w:rsidR="00CC120C" w:rsidRDefault="00CC120C" w:rsidP="00CC120C">
            <w:pPr>
              <w:spacing w:line="220" w:lineRule="exact"/>
              <w:ind w:left="102"/>
            </w:pP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</w:rPr>
              <w:t>at</w:t>
            </w:r>
            <w:r>
              <w:rPr>
                <w:color w:val="404040"/>
                <w:spacing w:val="2"/>
              </w:rPr>
              <w:t>i</w:t>
            </w:r>
            <w:r>
              <w:rPr>
                <w:color w:val="404040"/>
                <w:spacing w:val="-1"/>
              </w:rPr>
              <w:t>n</w:t>
            </w:r>
            <w:r>
              <w:rPr>
                <w:color w:val="404040"/>
              </w:rPr>
              <w:t>g</w:t>
            </w:r>
            <w:r>
              <w:rPr>
                <w:color w:val="404040"/>
                <w:spacing w:val="-6"/>
              </w:rPr>
              <w:t xml:space="preserve"> </w:t>
            </w:r>
            <w:r>
              <w:rPr>
                <w:color w:val="404040"/>
              </w:rPr>
              <w:t>Sc</w:t>
            </w:r>
            <w:r>
              <w:rPr>
                <w:color w:val="404040"/>
                <w:spacing w:val="3"/>
              </w:rPr>
              <w:t>a</w:t>
            </w:r>
            <w:r>
              <w:rPr>
                <w:color w:val="404040"/>
              </w:rPr>
              <w:t>le:</w:t>
            </w:r>
          </w:p>
          <w:p w14:paraId="552C4C71" w14:textId="77777777" w:rsidR="00CC120C" w:rsidRDefault="00CC120C" w:rsidP="00CC120C">
            <w:pPr>
              <w:ind w:left="102"/>
            </w:pPr>
            <w:r>
              <w:rPr>
                <w:color w:val="404040"/>
              </w:rPr>
              <w:t>5 = E</w:t>
            </w:r>
            <w:r>
              <w:rPr>
                <w:color w:val="404040"/>
                <w:spacing w:val="-1"/>
              </w:rPr>
              <w:t>x</w:t>
            </w:r>
            <w:r>
              <w:rPr>
                <w:color w:val="404040"/>
              </w:rPr>
              <w:t>c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lle</w:t>
            </w:r>
            <w:r>
              <w:rPr>
                <w:color w:val="404040"/>
                <w:spacing w:val="-1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8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= G</w:t>
            </w:r>
            <w:r>
              <w:rPr>
                <w:color w:val="404040"/>
                <w:spacing w:val="1"/>
              </w:rPr>
              <w:t>oo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3 =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S</w:t>
            </w:r>
            <w:r>
              <w:rPr>
                <w:color w:val="404040"/>
                <w:spacing w:val="-2"/>
              </w:rPr>
              <w:t>a</w:t>
            </w:r>
            <w:r>
              <w:rPr>
                <w:color w:val="404040"/>
              </w:rPr>
              <w:t>ti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-2"/>
              </w:rPr>
              <w:t>f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3"/>
              </w:rPr>
              <w:t>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  <w:spacing w:val="3"/>
              </w:rPr>
              <w:t>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</w:rPr>
              <w:t>2 = Ne</w:t>
            </w:r>
            <w:r>
              <w:rPr>
                <w:color w:val="404040"/>
                <w:spacing w:val="1"/>
              </w:rPr>
              <w:t>ed</w:t>
            </w:r>
            <w:r>
              <w:rPr>
                <w:color w:val="404040"/>
              </w:rPr>
              <w:t>s</w:t>
            </w:r>
          </w:p>
          <w:p w14:paraId="1F7D6245" w14:textId="77777777" w:rsidR="00CC120C" w:rsidRDefault="00CC120C" w:rsidP="00CC120C">
            <w:pPr>
              <w:spacing w:line="220" w:lineRule="exact"/>
              <w:ind w:left="102"/>
            </w:pPr>
            <w:r>
              <w:rPr>
                <w:color w:val="404040"/>
                <w:spacing w:val="3"/>
              </w:rPr>
              <w:t>I</w:t>
            </w:r>
            <w:r>
              <w:rPr>
                <w:color w:val="404040"/>
                <w:spacing w:val="-4"/>
              </w:rPr>
              <w:t>m</w:t>
            </w:r>
            <w:r>
              <w:rPr>
                <w:color w:val="404040"/>
                <w:spacing w:val="1"/>
              </w:rPr>
              <w:t>pro</w:t>
            </w:r>
            <w:r>
              <w:rPr>
                <w:color w:val="404040"/>
                <w:spacing w:val="-1"/>
              </w:rPr>
              <w:t>v</w:t>
            </w:r>
            <w:r>
              <w:rPr>
                <w:color w:val="404040"/>
                <w:spacing w:val="3"/>
              </w:rPr>
              <w:t>e</w:t>
            </w:r>
            <w:r>
              <w:rPr>
                <w:color w:val="404040"/>
                <w:spacing w:val="-4"/>
              </w:rPr>
              <w:t>m</w:t>
            </w:r>
            <w:r>
              <w:rPr>
                <w:color w:val="404040"/>
                <w:spacing w:val="3"/>
              </w:rPr>
              <w:t>e</w:t>
            </w:r>
            <w:r>
              <w:rPr>
                <w:color w:val="404040"/>
                <w:spacing w:val="-1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1"/>
              </w:rPr>
              <w:t xml:space="preserve"> </w:t>
            </w:r>
            <w:r>
              <w:rPr>
                <w:color w:val="404040"/>
              </w:rPr>
              <w:t>1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 xml:space="preserve">= </w:t>
            </w:r>
            <w:r>
              <w:rPr>
                <w:color w:val="404040"/>
                <w:spacing w:val="2"/>
              </w:rPr>
              <w:t>P</w:t>
            </w:r>
            <w:r>
              <w:rPr>
                <w:color w:val="404040"/>
                <w:spacing w:val="1"/>
              </w:rPr>
              <w:t>oo</w:t>
            </w:r>
            <w:r>
              <w:rPr>
                <w:color w:val="404040"/>
              </w:rPr>
              <w:t>r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N/A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  <w:spacing w:val="-2"/>
              </w:rPr>
              <w:t>A</w:t>
            </w:r>
            <w:r>
              <w:rPr>
                <w:color w:val="404040"/>
                <w:spacing w:val="1"/>
              </w:rPr>
              <w:t>pp</w:t>
            </w:r>
            <w:r>
              <w:rPr>
                <w:color w:val="404040"/>
              </w:rPr>
              <w:t>lica</w:t>
            </w:r>
            <w:r>
              <w:rPr>
                <w:color w:val="404040"/>
                <w:spacing w:val="1"/>
              </w:rPr>
              <w:t>b</w:t>
            </w:r>
            <w:r>
              <w:rPr>
                <w:color w:val="404040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2FB507" w14:textId="77777777" w:rsidR="00CC120C" w:rsidRDefault="00CC120C" w:rsidP="00CC120C">
            <w:pPr>
              <w:spacing w:line="220" w:lineRule="exact"/>
              <w:ind w:left="462"/>
            </w:pPr>
            <w:r>
              <w:rPr>
                <w:b/>
              </w:rPr>
              <w:t>4</w:t>
            </w:r>
          </w:p>
        </w:tc>
        <w:tc>
          <w:tcPr>
            <w:tcW w:w="46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409DB7" w14:textId="0A64DEF5" w:rsidR="00CC120C" w:rsidRDefault="00CC120C" w:rsidP="00CC120C">
            <w:r w:rsidRPr="00635135">
              <w:t>ok</w:t>
            </w:r>
          </w:p>
        </w:tc>
      </w:tr>
      <w:tr w:rsidR="00CC120C" w14:paraId="51063633" w14:textId="77777777">
        <w:trPr>
          <w:trHeight w:hRule="exact" w:val="1159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CDF6EC" w14:textId="77777777" w:rsidR="00CC120C" w:rsidRDefault="00CC120C" w:rsidP="00CC120C">
            <w:pPr>
              <w:spacing w:line="220" w:lineRule="exact"/>
              <w:ind w:left="102"/>
            </w:pPr>
            <w:r>
              <w:rPr>
                <w:b/>
                <w:spacing w:val="1"/>
              </w:rPr>
              <w:t>4</w:t>
            </w:r>
            <w:r>
              <w:rPr>
                <w:b/>
              </w:rPr>
              <w:t xml:space="preserve">.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b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</w:t>
            </w:r>
            <w:r>
              <w:rPr>
                <w:b/>
                <w:spacing w:val="-2"/>
              </w:rPr>
              <w:t>k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inf</w:t>
            </w:r>
            <w:r>
              <w:rPr>
                <w:b/>
                <w:spacing w:val="2"/>
              </w:rPr>
              <w:t>o</w:t>
            </w:r>
            <w:r>
              <w:rPr>
                <w:b/>
                <w:spacing w:val="3"/>
              </w:rPr>
              <w:t>r</w:t>
            </w:r>
            <w:r>
              <w:rPr>
                <w:b/>
              </w:rPr>
              <w:t>m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per</w:t>
            </w:r>
          </w:p>
          <w:p w14:paraId="2B86A65C" w14:textId="77777777" w:rsidR="00CC120C" w:rsidRDefault="00CC120C" w:rsidP="00CC120C">
            <w:pPr>
              <w:ind w:left="102"/>
            </w:pP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uf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icient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2"/>
              </w:rPr>
              <w:t>w</w:t>
            </w:r>
            <w:r>
              <w:rPr>
                <w:b/>
              </w:rPr>
              <w:t>ell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ga</w:t>
            </w:r>
            <w:r>
              <w:rPr>
                <w:b/>
              </w:rPr>
              <w:t>nized?</w:t>
            </w:r>
          </w:p>
          <w:p w14:paraId="67A8DD1A" w14:textId="77777777" w:rsidR="00CC120C" w:rsidRDefault="00CC120C" w:rsidP="00CC120C">
            <w:pPr>
              <w:spacing w:line="220" w:lineRule="exact"/>
              <w:ind w:left="102"/>
            </w:pP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</w:rPr>
              <w:t>at</w:t>
            </w:r>
            <w:r>
              <w:rPr>
                <w:color w:val="404040"/>
                <w:spacing w:val="2"/>
              </w:rPr>
              <w:t>i</w:t>
            </w:r>
            <w:r>
              <w:rPr>
                <w:color w:val="404040"/>
                <w:spacing w:val="-1"/>
              </w:rPr>
              <w:t>n</w:t>
            </w:r>
            <w:r>
              <w:rPr>
                <w:color w:val="404040"/>
              </w:rPr>
              <w:t>g</w:t>
            </w:r>
            <w:r>
              <w:rPr>
                <w:color w:val="404040"/>
                <w:spacing w:val="-6"/>
              </w:rPr>
              <w:t xml:space="preserve"> </w:t>
            </w:r>
            <w:r>
              <w:rPr>
                <w:color w:val="404040"/>
              </w:rPr>
              <w:t>Sc</w:t>
            </w:r>
            <w:r>
              <w:rPr>
                <w:color w:val="404040"/>
                <w:spacing w:val="3"/>
              </w:rPr>
              <w:t>a</w:t>
            </w:r>
            <w:r>
              <w:rPr>
                <w:color w:val="404040"/>
              </w:rPr>
              <w:t>le:</w:t>
            </w:r>
          </w:p>
          <w:p w14:paraId="54372BCD" w14:textId="77777777" w:rsidR="00CC120C" w:rsidRDefault="00CC120C" w:rsidP="00CC120C">
            <w:pPr>
              <w:ind w:left="102"/>
            </w:pPr>
            <w:r>
              <w:rPr>
                <w:color w:val="404040"/>
              </w:rPr>
              <w:t>5 = E</w:t>
            </w:r>
            <w:r>
              <w:rPr>
                <w:color w:val="404040"/>
                <w:spacing w:val="-1"/>
              </w:rPr>
              <w:t>x</w:t>
            </w:r>
            <w:r>
              <w:rPr>
                <w:color w:val="404040"/>
              </w:rPr>
              <w:t>c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lle</w:t>
            </w:r>
            <w:r>
              <w:rPr>
                <w:color w:val="404040"/>
                <w:spacing w:val="-1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8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= G</w:t>
            </w:r>
            <w:r>
              <w:rPr>
                <w:color w:val="404040"/>
                <w:spacing w:val="1"/>
              </w:rPr>
              <w:t>oo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3 = S</w:t>
            </w:r>
            <w:r>
              <w:rPr>
                <w:color w:val="404040"/>
                <w:spacing w:val="-2"/>
              </w:rPr>
              <w:t>a</w:t>
            </w:r>
            <w:r>
              <w:rPr>
                <w:color w:val="404040"/>
              </w:rPr>
              <w:t>ti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-2"/>
              </w:rPr>
              <w:t>f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3"/>
              </w:rPr>
              <w:t>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  <w:spacing w:val="3"/>
              </w:rPr>
              <w:t>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</w:rPr>
              <w:t>2 = Ne</w:t>
            </w:r>
            <w:r>
              <w:rPr>
                <w:color w:val="404040"/>
                <w:spacing w:val="1"/>
              </w:rPr>
              <w:t>ed</w:t>
            </w:r>
            <w:r>
              <w:rPr>
                <w:color w:val="404040"/>
              </w:rPr>
              <w:t>s</w:t>
            </w:r>
          </w:p>
          <w:p w14:paraId="63982CE4" w14:textId="77777777" w:rsidR="00CC120C" w:rsidRDefault="00CC120C" w:rsidP="00CC120C">
            <w:pPr>
              <w:ind w:left="102"/>
            </w:pPr>
            <w:r>
              <w:rPr>
                <w:color w:val="404040"/>
                <w:spacing w:val="3"/>
              </w:rPr>
              <w:t>I</w:t>
            </w:r>
            <w:r>
              <w:rPr>
                <w:color w:val="404040"/>
                <w:spacing w:val="-4"/>
              </w:rPr>
              <w:t>m</w:t>
            </w:r>
            <w:r>
              <w:rPr>
                <w:color w:val="404040"/>
                <w:spacing w:val="1"/>
              </w:rPr>
              <w:t>pro</w:t>
            </w:r>
            <w:r>
              <w:rPr>
                <w:color w:val="404040"/>
                <w:spacing w:val="-1"/>
              </w:rPr>
              <w:t>v</w:t>
            </w:r>
            <w:r>
              <w:rPr>
                <w:color w:val="404040"/>
                <w:spacing w:val="3"/>
              </w:rPr>
              <w:t>e</w:t>
            </w:r>
            <w:r>
              <w:rPr>
                <w:color w:val="404040"/>
                <w:spacing w:val="-4"/>
              </w:rPr>
              <w:t>m</w:t>
            </w:r>
            <w:r>
              <w:rPr>
                <w:color w:val="404040"/>
                <w:spacing w:val="3"/>
              </w:rPr>
              <w:t>e</w:t>
            </w:r>
            <w:r>
              <w:rPr>
                <w:color w:val="404040"/>
                <w:spacing w:val="-1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1"/>
              </w:rPr>
              <w:t xml:space="preserve"> </w:t>
            </w:r>
            <w:r>
              <w:rPr>
                <w:color w:val="404040"/>
              </w:rPr>
              <w:t>1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 xml:space="preserve">= </w:t>
            </w:r>
            <w:r>
              <w:rPr>
                <w:color w:val="404040"/>
                <w:spacing w:val="2"/>
              </w:rPr>
              <w:t>P</w:t>
            </w:r>
            <w:r>
              <w:rPr>
                <w:color w:val="404040"/>
                <w:spacing w:val="1"/>
              </w:rPr>
              <w:t>oo</w:t>
            </w:r>
            <w:r>
              <w:rPr>
                <w:color w:val="404040"/>
              </w:rPr>
              <w:t>r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N/A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  <w:spacing w:val="-2"/>
              </w:rPr>
              <w:t>A</w:t>
            </w:r>
            <w:r>
              <w:rPr>
                <w:color w:val="404040"/>
                <w:spacing w:val="1"/>
              </w:rPr>
              <w:t>pp</w:t>
            </w:r>
            <w:r>
              <w:rPr>
                <w:color w:val="404040"/>
              </w:rPr>
              <w:t>lica</w:t>
            </w:r>
            <w:r>
              <w:rPr>
                <w:color w:val="404040"/>
                <w:spacing w:val="1"/>
              </w:rPr>
              <w:t>b</w:t>
            </w:r>
            <w:r>
              <w:rPr>
                <w:color w:val="404040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FF035D" w14:textId="77777777" w:rsidR="00CC120C" w:rsidRDefault="00CC120C" w:rsidP="00CC120C">
            <w:pPr>
              <w:spacing w:line="220" w:lineRule="exact"/>
              <w:ind w:left="462"/>
            </w:pPr>
            <w:r>
              <w:rPr>
                <w:b/>
              </w:rPr>
              <w:t>4</w:t>
            </w:r>
          </w:p>
        </w:tc>
        <w:tc>
          <w:tcPr>
            <w:tcW w:w="46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30ED23" w14:textId="5ACA11FA" w:rsidR="00CC120C" w:rsidRDefault="00CC120C" w:rsidP="00CC120C">
            <w:r w:rsidRPr="00635135">
              <w:t>ok</w:t>
            </w:r>
          </w:p>
        </w:tc>
      </w:tr>
      <w:tr w:rsidR="00CC120C" w14:paraId="257618DC" w14:textId="77777777">
        <w:trPr>
          <w:trHeight w:hRule="exact" w:val="931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5A1E3D" w14:textId="77777777" w:rsidR="00CC120C" w:rsidRDefault="00CC120C" w:rsidP="00CC120C">
            <w:pPr>
              <w:spacing w:line="220" w:lineRule="exact"/>
              <w:ind w:left="102"/>
            </w:pPr>
            <w:r>
              <w:rPr>
                <w:b/>
                <w:spacing w:val="1"/>
              </w:rPr>
              <w:t>5</w:t>
            </w:r>
            <w:r>
              <w:rPr>
                <w:b/>
              </w:rPr>
              <w:t>. Are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bj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cle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>l</w:t>
            </w:r>
            <w:r>
              <w:rPr>
                <w:b/>
              </w:rPr>
              <w:t>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tat</w:t>
            </w:r>
            <w:r>
              <w:rPr>
                <w:b/>
              </w:rPr>
              <w:t>ed?</w:t>
            </w:r>
          </w:p>
          <w:p w14:paraId="7A46F095" w14:textId="77777777" w:rsidR="00CC120C" w:rsidRDefault="00CC120C" w:rsidP="00CC120C">
            <w:pPr>
              <w:spacing w:line="220" w:lineRule="exact"/>
              <w:ind w:left="102"/>
            </w:pP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</w:rPr>
              <w:t>at</w:t>
            </w:r>
            <w:r>
              <w:rPr>
                <w:color w:val="404040"/>
                <w:spacing w:val="2"/>
              </w:rPr>
              <w:t>i</w:t>
            </w:r>
            <w:r>
              <w:rPr>
                <w:color w:val="404040"/>
                <w:spacing w:val="-1"/>
              </w:rPr>
              <w:t>n</w:t>
            </w:r>
            <w:r>
              <w:rPr>
                <w:color w:val="404040"/>
              </w:rPr>
              <w:t>g</w:t>
            </w:r>
            <w:r>
              <w:rPr>
                <w:color w:val="404040"/>
                <w:spacing w:val="-6"/>
              </w:rPr>
              <w:t xml:space="preserve"> </w:t>
            </w:r>
            <w:r>
              <w:rPr>
                <w:color w:val="404040"/>
              </w:rPr>
              <w:t>Sc</w:t>
            </w:r>
            <w:r>
              <w:rPr>
                <w:color w:val="404040"/>
                <w:spacing w:val="3"/>
              </w:rPr>
              <w:t>a</w:t>
            </w:r>
            <w:r>
              <w:rPr>
                <w:color w:val="404040"/>
              </w:rPr>
              <w:t>le:</w:t>
            </w:r>
          </w:p>
          <w:p w14:paraId="0E889006" w14:textId="77777777" w:rsidR="00CC120C" w:rsidRDefault="00CC120C" w:rsidP="00CC120C">
            <w:pPr>
              <w:ind w:left="102"/>
            </w:pPr>
            <w:r>
              <w:rPr>
                <w:color w:val="404040"/>
              </w:rPr>
              <w:t>5 = E</w:t>
            </w:r>
            <w:r>
              <w:rPr>
                <w:color w:val="404040"/>
                <w:spacing w:val="-1"/>
              </w:rPr>
              <w:t>x</w:t>
            </w:r>
            <w:r>
              <w:rPr>
                <w:color w:val="404040"/>
              </w:rPr>
              <w:t>c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lle</w:t>
            </w:r>
            <w:r>
              <w:rPr>
                <w:color w:val="404040"/>
                <w:spacing w:val="-1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8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= G</w:t>
            </w:r>
            <w:r>
              <w:rPr>
                <w:color w:val="404040"/>
                <w:spacing w:val="1"/>
              </w:rPr>
              <w:t>oo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3 = S</w:t>
            </w:r>
            <w:r>
              <w:rPr>
                <w:color w:val="404040"/>
                <w:spacing w:val="-2"/>
              </w:rPr>
              <w:t>a</w:t>
            </w:r>
            <w:r>
              <w:rPr>
                <w:color w:val="404040"/>
              </w:rPr>
              <w:t>ti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-2"/>
              </w:rPr>
              <w:t>f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3"/>
              </w:rPr>
              <w:t>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  <w:spacing w:val="3"/>
              </w:rPr>
              <w:t>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</w:rPr>
              <w:t>2 = Ne</w:t>
            </w:r>
            <w:r>
              <w:rPr>
                <w:color w:val="404040"/>
                <w:spacing w:val="1"/>
              </w:rPr>
              <w:t>ed</w:t>
            </w:r>
            <w:r>
              <w:rPr>
                <w:color w:val="404040"/>
              </w:rPr>
              <w:t>s</w:t>
            </w:r>
          </w:p>
          <w:p w14:paraId="2809EE74" w14:textId="77777777" w:rsidR="00CC120C" w:rsidRDefault="00CC120C" w:rsidP="00CC120C">
            <w:pPr>
              <w:ind w:left="102"/>
            </w:pPr>
            <w:r>
              <w:rPr>
                <w:color w:val="404040"/>
                <w:spacing w:val="3"/>
              </w:rPr>
              <w:t>I</w:t>
            </w:r>
            <w:r>
              <w:rPr>
                <w:color w:val="404040"/>
                <w:spacing w:val="-4"/>
              </w:rPr>
              <w:t>m</w:t>
            </w:r>
            <w:r>
              <w:rPr>
                <w:color w:val="404040"/>
                <w:spacing w:val="1"/>
              </w:rPr>
              <w:t>pro</w:t>
            </w:r>
            <w:r>
              <w:rPr>
                <w:color w:val="404040"/>
                <w:spacing w:val="-1"/>
              </w:rPr>
              <w:t>v</w:t>
            </w:r>
            <w:r>
              <w:rPr>
                <w:color w:val="404040"/>
                <w:spacing w:val="3"/>
              </w:rPr>
              <w:t>e</w:t>
            </w:r>
            <w:r>
              <w:rPr>
                <w:color w:val="404040"/>
                <w:spacing w:val="-4"/>
              </w:rPr>
              <w:t>m</w:t>
            </w:r>
            <w:r>
              <w:rPr>
                <w:color w:val="404040"/>
                <w:spacing w:val="3"/>
              </w:rPr>
              <w:t>e</w:t>
            </w:r>
            <w:r>
              <w:rPr>
                <w:color w:val="404040"/>
                <w:spacing w:val="-1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1"/>
              </w:rPr>
              <w:t xml:space="preserve"> </w:t>
            </w:r>
            <w:r>
              <w:rPr>
                <w:color w:val="404040"/>
              </w:rPr>
              <w:t>1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 xml:space="preserve">= </w:t>
            </w:r>
            <w:r>
              <w:rPr>
                <w:color w:val="404040"/>
                <w:spacing w:val="2"/>
              </w:rPr>
              <w:t>P</w:t>
            </w:r>
            <w:r>
              <w:rPr>
                <w:color w:val="404040"/>
                <w:spacing w:val="1"/>
              </w:rPr>
              <w:t>oo</w:t>
            </w:r>
            <w:r>
              <w:rPr>
                <w:color w:val="404040"/>
              </w:rPr>
              <w:t>r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N/A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  <w:spacing w:val="-2"/>
              </w:rPr>
              <w:t>A</w:t>
            </w:r>
            <w:r>
              <w:rPr>
                <w:color w:val="404040"/>
                <w:spacing w:val="1"/>
              </w:rPr>
              <w:t>pp</w:t>
            </w:r>
            <w:r>
              <w:rPr>
                <w:color w:val="404040"/>
              </w:rPr>
              <w:t>lica</w:t>
            </w:r>
            <w:r>
              <w:rPr>
                <w:color w:val="404040"/>
                <w:spacing w:val="1"/>
              </w:rPr>
              <w:t>b</w:t>
            </w:r>
            <w:r>
              <w:rPr>
                <w:color w:val="404040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0D9B6E" w14:textId="77777777" w:rsidR="00CC120C" w:rsidRDefault="00CC120C" w:rsidP="00CC120C">
            <w:pPr>
              <w:spacing w:line="220" w:lineRule="exact"/>
              <w:ind w:left="462"/>
            </w:pPr>
            <w:r>
              <w:rPr>
                <w:b/>
              </w:rPr>
              <w:t>4</w:t>
            </w:r>
          </w:p>
        </w:tc>
        <w:tc>
          <w:tcPr>
            <w:tcW w:w="46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1082C8" w14:textId="15208DC6" w:rsidR="00CC120C" w:rsidRDefault="00CC120C" w:rsidP="00CC120C">
            <w:r w:rsidRPr="00635135">
              <w:t>ok</w:t>
            </w:r>
          </w:p>
        </w:tc>
      </w:tr>
      <w:tr w:rsidR="00CC120C" w14:paraId="5214D923" w14:textId="77777777">
        <w:trPr>
          <w:trHeight w:hRule="exact" w:val="931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A48078" w14:textId="77777777" w:rsidR="00CC120C" w:rsidRDefault="00CC120C" w:rsidP="00CC120C">
            <w:pPr>
              <w:spacing w:line="220" w:lineRule="exact"/>
              <w:ind w:left="102"/>
            </w:pPr>
            <w:r>
              <w:rPr>
                <w:b/>
                <w:spacing w:val="1"/>
              </w:rPr>
              <w:t>6</w:t>
            </w:r>
            <w:r>
              <w:rPr>
                <w:b/>
              </w:rPr>
              <w:t xml:space="preserve">.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lit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ure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iew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le</w:t>
            </w:r>
            <w:r>
              <w:rPr>
                <w:b/>
                <w:spacing w:val="1"/>
              </w:rPr>
              <w:t>va</w:t>
            </w:r>
            <w:r>
              <w:rPr>
                <w:b/>
              </w:rPr>
              <w:t>nt?</w:t>
            </w:r>
          </w:p>
          <w:p w14:paraId="47E15F8C" w14:textId="77777777" w:rsidR="00CC120C" w:rsidRDefault="00CC120C" w:rsidP="00CC120C">
            <w:pPr>
              <w:spacing w:line="220" w:lineRule="exact"/>
              <w:ind w:left="102"/>
            </w:pP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</w:rPr>
              <w:t>at</w:t>
            </w:r>
            <w:r>
              <w:rPr>
                <w:color w:val="404040"/>
                <w:spacing w:val="2"/>
              </w:rPr>
              <w:t>i</w:t>
            </w:r>
            <w:r>
              <w:rPr>
                <w:color w:val="404040"/>
                <w:spacing w:val="-1"/>
              </w:rPr>
              <w:t>n</w:t>
            </w:r>
            <w:r>
              <w:rPr>
                <w:color w:val="404040"/>
              </w:rPr>
              <w:t>g</w:t>
            </w:r>
            <w:r>
              <w:rPr>
                <w:color w:val="404040"/>
                <w:spacing w:val="-6"/>
              </w:rPr>
              <w:t xml:space="preserve"> </w:t>
            </w:r>
            <w:r>
              <w:rPr>
                <w:color w:val="404040"/>
              </w:rPr>
              <w:t>Sc</w:t>
            </w:r>
            <w:r>
              <w:rPr>
                <w:color w:val="404040"/>
                <w:spacing w:val="3"/>
              </w:rPr>
              <w:t>a</w:t>
            </w:r>
            <w:r>
              <w:rPr>
                <w:color w:val="404040"/>
              </w:rPr>
              <w:t>le:</w:t>
            </w:r>
          </w:p>
          <w:p w14:paraId="2C1B638A" w14:textId="77777777" w:rsidR="00CC120C" w:rsidRDefault="00CC120C" w:rsidP="00CC120C">
            <w:pPr>
              <w:ind w:left="102"/>
            </w:pPr>
            <w:r>
              <w:rPr>
                <w:color w:val="404040"/>
              </w:rPr>
              <w:t>5 = E</w:t>
            </w:r>
            <w:r>
              <w:rPr>
                <w:color w:val="404040"/>
                <w:spacing w:val="-1"/>
              </w:rPr>
              <w:t>x</w:t>
            </w:r>
            <w:r>
              <w:rPr>
                <w:color w:val="404040"/>
              </w:rPr>
              <w:t>c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lle</w:t>
            </w:r>
            <w:r>
              <w:rPr>
                <w:color w:val="404040"/>
                <w:spacing w:val="-1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8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= G</w:t>
            </w:r>
            <w:r>
              <w:rPr>
                <w:color w:val="404040"/>
                <w:spacing w:val="1"/>
              </w:rPr>
              <w:t>oo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3 = S</w:t>
            </w:r>
            <w:r>
              <w:rPr>
                <w:color w:val="404040"/>
                <w:spacing w:val="-2"/>
              </w:rPr>
              <w:t>a</w:t>
            </w:r>
            <w:r>
              <w:rPr>
                <w:color w:val="404040"/>
              </w:rPr>
              <w:t>ti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-2"/>
              </w:rPr>
              <w:t>f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3"/>
              </w:rPr>
              <w:t>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  <w:spacing w:val="3"/>
              </w:rPr>
              <w:t>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</w:rPr>
              <w:t>2 = Ne</w:t>
            </w:r>
            <w:r>
              <w:rPr>
                <w:color w:val="404040"/>
                <w:spacing w:val="1"/>
              </w:rPr>
              <w:t>ed</w:t>
            </w:r>
            <w:r>
              <w:rPr>
                <w:color w:val="404040"/>
              </w:rPr>
              <w:t>s</w:t>
            </w:r>
          </w:p>
          <w:p w14:paraId="31C66B44" w14:textId="77777777" w:rsidR="00CC120C" w:rsidRDefault="00CC120C" w:rsidP="00CC120C">
            <w:pPr>
              <w:ind w:left="102"/>
            </w:pPr>
            <w:r>
              <w:rPr>
                <w:color w:val="404040"/>
                <w:spacing w:val="3"/>
              </w:rPr>
              <w:t>I</w:t>
            </w:r>
            <w:r>
              <w:rPr>
                <w:color w:val="404040"/>
                <w:spacing w:val="-4"/>
              </w:rPr>
              <w:t>m</w:t>
            </w:r>
            <w:r>
              <w:rPr>
                <w:color w:val="404040"/>
                <w:spacing w:val="1"/>
              </w:rPr>
              <w:t>pr</w:t>
            </w:r>
            <w:r>
              <w:rPr>
                <w:color w:val="404040"/>
                <w:spacing w:val="2"/>
              </w:rPr>
              <w:t>o</w:t>
            </w:r>
            <w:r>
              <w:rPr>
                <w:color w:val="404040"/>
                <w:spacing w:val="-1"/>
              </w:rPr>
              <w:t>v</w:t>
            </w:r>
            <w:r>
              <w:rPr>
                <w:color w:val="404040"/>
                <w:spacing w:val="3"/>
              </w:rPr>
              <w:t>e</w:t>
            </w:r>
            <w:r>
              <w:rPr>
                <w:color w:val="404040"/>
                <w:spacing w:val="-4"/>
              </w:rPr>
              <w:t>m</w:t>
            </w:r>
            <w:r>
              <w:rPr>
                <w:color w:val="404040"/>
                <w:spacing w:val="3"/>
              </w:rPr>
              <w:t>e</w:t>
            </w:r>
            <w:r>
              <w:rPr>
                <w:color w:val="404040"/>
                <w:spacing w:val="-1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1"/>
              </w:rPr>
              <w:t xml:space="preserve"> </w:t>
            </w:r>
            <w:r>
              <w:rPr>
                <w:color w:val="404040"/>
              </w:rPr>
              <w:t>1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 xml:space="preserve">= </w:t>
            </w:r>
            <w:r>
              <w:rPr>
                <w:color w:val="404040"/>
                <w:spacing w:val="2"/>
              </w:rPr>
              <w:t>P</w:t>
            </w:r>
            <w:r>
              <w:rPr>
                <w:color w:val="404040"/>
                <w:spacing w:val="1"/>
              </w:rPr>
              <w:t>oo</w:t>
            </w:r>
            <w:r>
              <w:rPr>
                <w:color w:val="404040"/>
              </w:rPr>
              <w:t>r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N/A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  <w:spacing w:val="-2"/>
              </w:rPr>
              <w:t>A</w:t>
            </w:r>
            <w:r>
              <w:rPr>
                <w:color w:val="404040"/>
                <w:spacing w:val="1"/>
              </w:rPr>
              <w:t>pp</w:t>
            </w:r>
            <w:r>
              <w:rPr>
                <w:color w:val="404040"/>
              </w:rPr>
              <w:t>lica</w:t>
            </w:r>
            <w:r>
              <w:rPr>
                <w:color w:val="404040"/>
                <w:spacing w:val="1"/>
              </w:rPr>
              <w:t>b</w:t>
            </w:r>
            <w:r>
              <w:rPr>
                <w:color w:val="404040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0DEA25" w14:textId="77777777" w:rsidR="00CC120C" w:rsidRDefault="00CC120C" w:rsidP="00CC120C">
            <w:pPr>
              <w:spacing w:line="220" w:lineRule="exact"/>
              <w:ind w:left="462"/>
            </w:pPr>
            <w:r>
              <w:rPr>
                <w:b/>
              </w:rPr>
              <w:t>4</w:t>
            </w:r>
          </w:p>
        </w:tc>
        <w:tc>
          <w:tcPr>
            <w:tcW w:w="46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DC4A22" w14:textId="1CEB9244" w:rsidR="00CC120C" w:rsidRDefault="00CC120C" w:rsidP="00CC120C">
            <w:r w:rsidRPr="00635135">
              <w:t>ok</w:t>
            </w:r>
          </w:p>
        </w:tc>
      </w:tr>
    </w:tbl>
    <w:p w14:paraId="04DAE4F1" w14:textId="77777777" w:rsidR="00350B70" w:rsidRDefault="00350B70">
      <w:pPr>
        <w:sectPr w:rsidR="00350B70">
          <w:headerReference w:type="default" r:id="rId8"/>
          <w:footerReference w:type="default" r:id="rId9"/>
          <w:type w:val="continuous"/>
          <w:pgSz w:w="16840" w:h="23820"/>
          <w:pgMar w:top="1480" w:right="1320" w:bottom="280" w:left="1340" w:header="720" w:footer="720" w:gutter="0"/>
          <w:cols w:space="720"/>
        </w:sectPr>
      </w:pPr>
    </w:p>
    <w:p w14:paraId="5C8DA121" w14:textId="77777777" w:rsidR="00350B70" w:rsidRDefault="00350B70">
      <w:pPr>
        <w:spacing w:before="4" w:line="280" w:lineRule="exact"/>
        <w:rPr>
          <w:sz w:val="28"/>
          <w:szCs w:val="28"/>
        </w:rPr>
      </w:pPr>
    </w:p>
    <w:tbl>
      <w:tblPr>
        <w:tblW w:w="0" w:type="auto"/>
        <w:tblInd w:w="12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8"/>
        <w:gridCol w:w="4632"/>
        <w:gridCol w:w="4633"/>
      </w:tblGrid>
      <w:tr w:rsidR="00CC120C" w14:paraId="791329DE" w14:textId="77777777">
        <w:trPr>
          <w:trHeight w:hRule="exact" w:val="932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6B55F1" w14:textId="77777777" w:rsidR="00CC120C" w:rsidRDefault="00CC120C" w:rsidP="00CC120C">
            <w:pPr>
              <w:spacing w:line="220" w:lineRule="exact"/>
              <w:ind w:left="102"/>
            </w:pPr>
            <w:r>
              <w:rPr>
                <w:b/>
                <w:spacing w:val="1"/>
              </w:rPr>
              <w:t>7</w:t>
            </w:r>
            <w:r>
              <w:rPr>
                <w:b/>
              </w:rPr>
              <w:t xml:space="preserve">.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lit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ure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iew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>e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nt?</w:t>
            </w:r>
          </w:p>
          <w:p w14:paraId="70CCC80E" w14:textId="77777777" w:rsidR="00CC120C" w:rsidRDefault="00CC120C" w:rsidP="00CC120C">
            <w:pPr>
              <w:spacing w:line="220" w:lineRule="exact"/>
              <w:ind w:left="102"/>
            </w:pP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</w:rPr>
              <w:t>at</w:t>
            </w:r>
            <w:r>
              <w:rPr>
                <w:color w:val="404040"/>
                <w:spacing w:val="2"/>
              </w:rPr>
              <w:t>i</w:t>
            </w:r>
            <w:r>
              <w:rPr>
                <w:color w:val="404040"/>
                <w:spacing w:val="-1"/>
              </w:rPr>
              <w:t>n</w:t>
            </w:r>
            <w:r>
              <w:rPr>
                <w:color w:val="404040"/>
              </w:rPr>
              <w:t>g</w:t>
            </w:r>
            <w:r>
              <w:rPr>
                <w:color w:val="404040"/>
                <w:spacing w:val="-6"/>
              </w:rPr>
              <w:t xml:space="preserve"> </w:t>
            </w:r>
            <w:r>
              <w:rPr>
                <w:color w:val="404040"/>
              </w:rPr>
              <w:t>Sc</w:t>
            </w:r>
            <w:r>
              <w:rPr>
                <w:color w:val="404040"/>
                <w:spacing w:val="3"/>
              </w:rPr>
              <w:t>a</w:t>
            </w:r>
            <w:r>
              <w:rPr>
                <w:color w:val="404040"/>
              </w:rPr>
              <w:t>le:</w:t>
            </w:r>
          </w:p>
          <w:p w14:paraId="7B23A231" w14:textId="77777777" w:rsidR="00CC120C" w:rsidRDefault="00CC120C" w:rsidP="00CC120C">
            <w:pPr>
              <w:spacing w:before="5"/>
              <w:ind w:left="102"/>
            </w:pPr>
            <w:r>
              <w:rPr>
                <w:b/>
                <w:color w:val="404040"/>
              </w:rPr>
              <w:t>5 =</w:t>
            </w:r>
            <w:r>
              <w:rPr>
                <w:b/>
                <w:color w:val="404040"/>
                <w:spacing w:val="-2"/>
              </w:rPr>
              <w:t xml:space="preserve"> </w:t>
            </w:r>
            <w:r>
              <w:rPr>
                <w:b/>
                <w:color w:val="404040"/>
                <w:spacing w:val="-1"/>
              </w:rPr>
              <w:t>Ex</w:t>
            </w:r>
            <w:r>
              <w:rPr>
                <w:b/>
                <w:color w:val="404040"/>
              </w:rPr>
              <w:t>c</w:t>
            </w:r>
            <w:r>
              <w:rPr>
                <w:b/>
                <w:color w:val="404040"/>
                <w:spacing w:val="1"/>
              </w:rPr>
              <w:t>e</w:t>
            </w:r>
            <w:r>
              <w:rPr>
                <w:b/>
                <w:color w:val="404040"/>
              </w:rPr>
              <w:t>ll</w:t>
            </w:r>
            <w:r>
              <w:rPr>
                <w:b/>
                <w:color w:val="404040"/>
                <w:spacing w:val="2"/>
              </w:rPr>
              <w:t>e</w:t>
            </w:r>
            <w:r>
              <w:rPr>
                <w:b/>
                <w:color w:val="404040"/>
              </w:rPr>
              <w:t>nt</w:t>
            </w:r>
            <w:r>
              <w:rPr>
                <w:b/>
                <w:color w:val="404040"/>
                <w:spacing w:val="-7"/>
              </w:rPr>
              <w:t xml:space="preserve"> </w:t>
            </w:r>
            <w:r>
              <w:rPr>
                <w:b/>
                <w:color w:val="404040"/>
              </w:rPr>
              <w:t>4 =</w:t>
            </w:r>
            <w:r>
              <w:rPr>
                <w:b/>
                <w:color w:val="404040"/>
                <w:spacing w:val="-2"/>
              </w:rPr>
              <w:t xml:space="preserve"> </w:t>
            </w:r>
            <w:r>
              <w:rPr>
                <w:b/>
                <w:color w:val="404040"/>
                <w:spacing w:val="-1"/>
              </w:rPr>
              <w:t>G</w:t>
            </w:r>
            <w:r>
              <w:rPr>
                <w:b/>
                <w:color w:val="404040"/>
                <w:spacing w:val="1"/>
              </w:rPr>
              <w:t>oo</w:t>
            </w:r>
            <w:r>
              <w:rPr>
                <w:b/>
                <w:color w:val="404040"/>
              </w:rPr>
              <w:t>d</w:t>
            </w:r>
            <w:r>
              <w:rPr>
                <w:b/>
                <w:color w:val="404040"/>
                <w:spacing w:val="-5"/>
              </w:rPr>
              <w:t xml:space="preserve"> </w:t>
            </w:r>
            <w:r>
              <w:rPr>
                <w:b/>
                <w:color w:val="404040"/>
              </w:rPr>
              <w:t>3 =</w:t>
            </w:r>
            <w:r>
              <w:rPr>
                <w:b/>
                <w:color w:val="404040"/>
                <w:spacing w:val="-2"/>
              </w:rPr>
              <w:t xml:space="preserve"> </w:t>
            </w:r>
            <w:r>
              <w:rPr>
                <w:b/>
                <w:color w:val="404040"/>
                <w:spacing w:val="2"/>
              </w:rPr>
              <w:t>S</w:t>
            </w:r>
            <w:r>
              <w:rPr>
                <w:b/>
                <w:color w:val="404040"/>
                <w:spacing w:val="1"/>
              </w:rPr>
              <w:t>at</w:t>
            </w:r>
            <w:r>
              <w:rPr>
                <w:b/>
                <w:color w:val="404040"/>
              </w:rPr>
              <w:t>i</w:t>
            </w:r>
            <w:r>
              <w:rPr>
                <w:b/>
                <w:color w:val="404040"/>
                <w:spacing w:val="-1"/>
              </w:rPr>
              <w:t>s</w:t>
            </w:r>
            <w:r>
              <w:rPr>
                <w:b/>
                <w:color w:val="404040"/>
                <w:spacing w:val="1"/>
              </w:rPr>
              <w:t>fa</w:t>
            </w:r>
            <w:r>
              <w:rPr>
                <w:b/>
                <w:color w:val="404040"/>
              </w:rPr>
              <w:t>c</w:t>
            </w:r>
            <w:r>
              <w:rPr>
                <w:b/>
                <w:color w:val="404040"/>
                <w:spacing w:val="1"/>
              </w:rPr>
              <w:t>to</w:t>
            </w:r>
            <w:r>
              <w:rPr>
                <w:b/>
                <w:color w:val="404040"/>
              </w:rPr>
              <w:t>ry</w:t>
            </w:r>
            <w:r>
              <w:rPr>
                <w:b/>
                <w:color w:val="404040"/>
                <w:spacing w:val="-11"/>
              </w:rPr>
              <w:t xml:space="preserve"> </w:t>
            </w:r>
            <w:r>
              <w:rPr>
                <w:b/>
                <w:color w:val="404040"/>
              </w:rPr>
              <w:t>2 =</w:t>
            </w:r>
            <w:r>
              <w:rPr>
                <w:b/>
                <w:color w:val="404040"/>
                <w:spacing w:val="-2"/>
              </w:rPr>
              <w:t xml:space="preserve"> </w:t>
            </w:r>
            <w:r>
              <w:rPr>
                <w:b/>
                <w:color w:val="404040"/>
              </w:rPr>
              <w:t>Ne</w:t>
            </w:r>
            <w:r>
              <w:rPr>
                <w:b/>
                <w:color w:val="404040"/>
                <w:spacing w:val="1"/>
              </w:rPr>
              <w:t>e</w:t>
            </w:r>
            <w:r>
              <w:rPr>
                <w:b/>
                <w:color w:val="404040"/>
              </w:rPr>
              <w:t>ds</w:t>
            </w:r>
          </w:p>
          <w:p w14:paraId="21121B3A" w14:textId="77777777" w:rsidR="00CC120C" w:rsidRDefault="00CC120C" w:rsidP="00CC120C">
            <w:pPr>
              <w:ind w:left="102"/>
            </w:pPr>
            <w:r>
              <w:rPr>
                <w:b/>
                <w:color w:val="404040"/>
                <w:spacing w:val="2"/>
              </w:rPr>
              <w:t>I</w:t>
            </w:r>
            <w:r>
              <w:rPr>
                <w:b/>
                <w:color w:val="404040"/>
                <w:spacing w:val="-3"/>
              </w:rPr>
              <w:t>m</w:t>
            </w:r>
            <w:r>
              <w:rPr>
                <w:b/>
                <w:color w:val="404040"/>
              </w:rPr>
              <w:t>pr</w:t>
            </w:r>
            <w:r>
              <w:rPr>
                <w:b/>
                <w:color w:val="404040"/>
                <w:spacing w:val="1"/>
              </w:rPr>
              <w:t>ov</w:t>
            </w:r>
            <w:r>
              <w:rPr>
                <w:b/>
                <w:color w:val="404040"/>
                <w:spacing w:val="3"/>
              </w:rPr>
              <w:t>e</w:t>
            </w:r>
            <w:r>
              <w:rPr>
                <w:b/>
                <w:color w:val="404040"/>
                <w:spacing w:val="-3"/>
              </w:rPr>
              <w:t>m</w:t>
            </w:r>
            <w:r>
              <w:rPr>
                <w:b/>
                <w:color w:val="404040"/>
              </w:rPr>
              <w:t>ent</w:t>
            </w:r>
            <w:r>
              <w:rPr>
                <w:b/>
                <w:color w:val="404040"/>
                <w:spacing w:val="-11"/>
              </w:rPr>
              <w:t xml:space="preserve"> </w:t>
            </w:r>
            <w:r>
              <w:rPr>
                <w:b/>
                <w:color w:val="404040"/>
              </w:rPr>
              <w:t>1 =</w:t>
            </w:r>
            <w:r>
              <w:rPr>
                <w:b/>
                <w:color w:val="404040"/>
                <w:spacing w:val="-2"/>
              </w:rPr>
              <w:t xml:space="preserve"> </w:t>
            </w:r>
            <w:r>
              <w:rPr>
                <w:b/>
                <w:color w:val="404040"/>
              </w:rPr>
              <w:t>P</w:t>
            </w:r>
            <w:r>
              <w:rPr>
                <w:b/>
                <w:color w:val="404040"/>
                <w:spacing w:val="1"/>
              </w:rPr>
              <w:t>oo</w:t>
            </w:r>
            <w:r>
              <w:rPr>
                <w:b/>
                <w:color w:val="404040"/>
              </w:rPr>
              <w:t>r</w:t>
            </w:r>
            <w:r>
              <w:rPr>
                <w:b/>
                <w:color w:val="404040"/>
                <w:spacing w:val="-3"/>
              </w:rPr>
              <w:t xml:space="preserve"> </w:t>
            </w:r>
            <w:r>
              <w:rPr>
                <w:b/>
                <w:color w:val="404040"/>
              </w:rPr>
              <w:t>N/A</w:t>
            </w:r>
            <w:r>
              <w:rPr>
                <w:b/>
                <w:color w:val="404040"/>
                <w:spacing w:val="-3"/>
              </w:rPr>
              <w:t xml:space="preserve"> </w:t>
            </w:r>
            <w:r>
              <w:rPr>
                <w:b/>
                <w:color w:val="404040"/>
              </w:rPr>
              <w:t>=</w:t>
            </w:r>
            <w:r>
              <w:rPr>
                <w:b/>
                <w:color w:val="404040"/>
                <w:spacing w:val="-2"/>
              </w:rPr>
              <w:t xml:space="preserve"> </w:t>
            </w:r>
            <w:r>
              <w:rPr>
                <w:b/>
                <w:color w:val="404040"/>
              </w:rPr>
              <w:t>N</w:t>
            </w:r>
            <w:r>
              <w:rPr>
                <w:b/>
                <w:color w:val="404040"/>
                <w:spacing w:val="1"/>
              </w:rPr>
              <w:t>o</w:t>
            </w:r>
            <w:r>
              <w:rPr>
                <w:b/>
                <w:color w:val="404040"/>
              </w:rPr>
              <w:t>t</w:t>
            </w:r>
            <w:r>
              <w:rPr>
                <w:b/>
                <w:color w:val="404040"/>
                <w:spacing w:val="-2"/>
              </w:rPr>
              <w:t xml:space="preserve"> </w:t>
            </w:r>
            <w:r>
              <w:rPr>
                <w:b/>
                <w:color w:val="404040"/>
              </w:rPr>
              <w:t>App</w:t>
            </w:r>
            <w:r>
              <w:rPr>
                <w:b/>
                <w:color w:val="404040"/>
                <w:spacing w:val="-1"/>
              </w:rPr>
              <w:t>l</w:t>
            </w:r>
            <w:r>
              <w:rPr>
                <w:b/>
                <w:color w:val="404040"/>
              </w:rPr>
              <w:t>ic</w:t>
            </w:r>
            <w:r>
              <w:rPr>
                <w:b/>
                <w:color w:val="404040"/>
                <w:spacing w:val="1"/>
              </w:rPr>
              <w:t>a</w:t>
            </w:r>
            <w:r>
              <w:rPr>
                <w:b/>
                <w:color w:val="404040"/>
              </w:rPr>
              <w:t>ble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AB496D" w14:textId="77777777" w:rsidR="00CC120C" w:rsidRDefault="00CC120C" w:rsidP="00CC120C">
            <w:pPr>
              <w:spacing w:line="220" w:lineRule="exact"/>
              <w:ind w:left="462"/>
            </w:pPr>
            <w:r>
              <w:rPr>
                <w:b/>
              </w:rPr>
              <w:t>4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2CADC5" w14:textId="36C531E5" w:rsidR="00CC120C" w:rsidRDefault="00CC120C" w:rsidP="00CC120C">
            <w:r w:rsidRPr="00A22272">
              <w:t>ok</w:t>
            </w:r>
          </w:p>
        </w:tc>
      </w:tr>
      <w:tr w:rsidR="00CC120C" w14:paraId="50E11BF5" w14:textId="77777777">
        <w:trPr>
          <w:trHeight w:hRule="exact" w:val="1159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3A188A" w14:textId="77777777" w:rsidR="00CC120C" w:rsidRDefault="00CC120C" w:rsidP="00CC120C">
            <w:pPr>
              <w:spacing w:line="220" w:lineRule="exact"/>
              <w:ind w:left="102"/>
            </w:pPr>
            <w:r>
              <w:rPr>
                <w:b/>
                <w:spacing w:val="1"/>
              </w:rPr>
              <w:t>8</w:t>
            </w:r>
            <w:r>
              <w:rPr>
                <w:b/>
              </w:rPr>
              <w:t xml:space="preserve">.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lit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ure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h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m</w:t>
            </w:r>
            <w:r>
              <w:rPr>
                <w:b/>
                <w:spacing w:val="3"/>
              </w:rPr>
              <w:t>e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d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og</w:t>
            </w:r>
            <w:r>
              <w:rPr>
                <w:b/>
              </w:rPr>
              <w:t>y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>x</w:t>
            </w:r>
            <w:r>
              <w:rPr>
                <w:b/>
              </w:rPr>
              <w:t>plained</w:t>
            </w:r>
          </w:p>
          <w:p w14:paraId="22CC5FBE" w14:textId="77777777" w:rsidR="00CC120C" w:rsidRDefault="00CC120C" w:rsidP="00CC120C">
            <w:pPr>
              <w:ind w:left="102"/>
            </w:pPr>
            <w:r>
              <w:rPr>
                <w:b/>
              </w:rPr>
              <w:t>pr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perl</w:t>
            </w:r>
            <w:r>
              <w:rPr>
                <w:b/>
                <w:spacing w:val="1"/>
              </w:rPr>
              <w:t>y</w:t>
            </w:r>
            <w:r>
              <w:rPr>
                <w:b/>
              </w:rPr>
              <w:t>?</w:t>
            </w:r>
          </w:p>
          <w:p w14:paraId="1581CE5F" w14:textId="77777777" w:rsidR="00CC120C" w:rsidRDefault="00CC120C" w:rsidP="00CC120C">
            <w:pPr>
              <w:spacing w:line="220" w:lineRule="exact"/>
              <w:ind w:left="102"/>
            </w:pP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</w:rPr>
              <w:t>at</w:t>
            </w:r>
            <w:r>
              <w:rPr>
                <w:color w:val="404040"/>
                <w:spacing w:val="2"/>
              </w:rPr>
              <w:t>i</w:t>
            </w:r>
            <w:r>
              <w:rPr>
                <w:color w:val="404040"/>
                <w:spacing w:val="-1"/>
              </w:rPr>
              <w:t>n</w:t>
            </w:r>
            <w:r>
              <w:rPr>
                <w:color w:val="404040"/>
              </w:rPr>
              <w:t>g</w:t>
            </w:r>
            <w:r>
              <w:rPr>
                <w:color w:val="404040"/>
                <w:spacing w:val="-6"/>
              </w:rPr>
              <w:t xml:space="preserve"> </w:t>
            </w:r>
            <w:r>
              <w:rPr>
                <w:color w:val="404040"/>
              </w:rPr>
              <w:t>Sc</w:t>
            </w:r>
            <w:r>
              <w:rPr>
                <w:color w:val="404040"/>
                <w:spacing w:val="3"/>
              </w:rPr>
              <w:t>a</w:t>
            </w:r>
            <w:r>
              <w:rPr>
                <w:color w:val="404040"/>
              </w:rPr>
              <w:t>le:</w:t>
            </w:r>
          </w:p>
          <w:p w14:paraId="2FD6DDE4" w14:textId="77777777" w:rsidR="00CC120C" w:rsidRDefault="00CC120C" w:rsidP="00CC120C">
            <w:pPr>
              <w:ind w:left="102"/>
            </w:pPr>
            <w:r>
              <w:rPr>
                <w:color w:val="404040"/>
              </w:rPr>
              <w:t>5 = E</w:t>
            </w:r>
            <w:r>
              <w:rPr>
                <w:color w:val="404040"/>
                <w:spacing w:val="-1"/>
              </w:rPr>
              <w:t>x</w:t>
            </w:r>
            <w:r>
              <w:rPr>
                <w:color w:val="404040"/>
              </w:rPr>
              <w:t>c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lle</w:t>
            </w:r>
            <w:r>
              <w:rPr>
                <w:color w:val="404040"/>
                <w:spacing w:val="-1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8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= G</w:t>
            </w:r>
            <w:r>
              <w:rPr>
                <w:color w:val="404040"/>
                <w:spacing w:val="1"/>
              </w:rPr>
              <w:t>oo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3 = S</w:t>
            </w:r>
            <w:r>
              <w:rPr>
                <w:color w:val="404040"/>
                <w:spacing w:val="-2"/>
              </w:rPr>
              <w:t>a</w:t>
            </w:r>
            <w:r>
              <w:rPr>
                <w:color w:val="404040"/>
              </w:rPr>
              <w:t>ti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-2"/>
              </w:rPr>
              <w:t>f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3"/>
              </w:rPr>
              <w:t>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  <w:spacing w:val="3"/>
              </w:rPr>
              <w:t>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</w:rPr>
              <w:t>2 = Ne</w:t>
            </w:r>
            <w:r>
              <w:rPr>
                <w:color w:val="404040"/>
                <w:spacing w:val="1"/>
              </w:rPr>
              <w:t>ed</w:t>
            </w:r>
            <w:r>
              <w:rPr>
                <w:color w:val="404040"/>
              </w:rPr>
              <w:t>s</w:t>
            </w:r>
          </w:p>
          <w:p w14:paraId="610B4353" w14:textId="77777777" w:rsidR="00CC120C" w:rsidRDefault="00CC120C" w:rsidP="00CC120C">
            <w:pPr>
              <w:ind w:left="102"/>
            </w:pPr>
            <w:r>
              <w:rPr>
                <w:color w:val="404040"/>
                <w:spacing w:val="3"/>
              </w:rPr>
              <w:t>I</w:t>
            </w:r>
            <w:r>
              <w:rPr>
                <w:color w:val="404040"/>
                <w:spacing w:val="-4"/>
              </w:rPr>
              <w:t>m</w:t>
            </w:r>
            <w:r>
              <w:rPr>
                <w:color w:val="404040"/>
                <w:spacing w:val="1"/>
              </w:rPr>
              <w:t>pro</w:t>
            </w:r>
            <w:r>
              <w:rPr>
                <w:color w:val="404040"/>
                <w:spacing w:val="-1"/>
              </w:rPr>
              <w:t>v</w:t>
            </w:r>
            <w:r>
              <w:rPr>
                <w:color w:val="404040"/>
                <w:spacing w:val="3"/>
              </w:rPr>
              <w:t>e</w:t>
            </w:r>
            <w:r>
              <w:rPr>
                <w:color w:val="404040"/>
                <w:spacing w:val="-4"/>
              </w:rPr>
              <w:t>m</w:t>
            </w:r>
            <w:r>
              <w:rPr>
                <w:color w:val="404040"/>
                <w:spacing w:val="3"/>
              </w:rPr>
              <w:t>e</w:t>
            </w:r>
            <w:r>
              <w:rPr>
                <w:color w:val="404040"/>
                <w:spacing w:val="-1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1"/>
              </w:rPr>
              <w:t xml:space="preserve"> </w:t>
            </w:r>
            <w:r>
              <w:rPr>
                <w:color w:val="404040"/>
              </w:rPr>
              <w:t>1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 xml:space="preserve">= </w:t>
            </w:r>
            <w:r>
              <w:rPr>
                <w:color w:val="404040"/>
                <w:spacing w:val="2"/>
              </w:rPr>
              <w:t>P</w:t>
            </w:r>
            <w:r>
              <w:rPr>
                <w:color w:val="404040"/>
                <w:spacing w:val="1"/>
              </w:rPr>
              <w:t>oo</w:t>
            </w:r>
            <w:r>
              <w:rPr>
                <w:color w:val="404040"/>
              </w:rPr>
              <w:t>r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N/A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  <w:spacing w:val="-2"/>
              </w:rPr>
              <w:t>A</w:t>
            </w:r>
            <w:r>
              <w:rPr>
                <w:color w:val="404040"/>
                <w:spacing w:val="1"/>
              </w:rPr>
              <w:t>pp</w:t>
            </w:r>
            <w:r>
              <w:rPr>
                <w:color w:val="404040"/>
              </w:rPr>
              <w:t>lica</w:t>
            </w:r>
            <w:r>
              <w:rPr>
                <w:color w:val="404040"/>
                <w:spacing w:val="1"/>
              </w:rPr>
              <w:t>b</w:t>
            </w:r>
            <w:r>
              <w:rPr>
                <w:color w:val="404040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22BCA5" w14:textId="77777777" w:rsidR="00CC120C" w:rsidRDefault="00CC120C" w:rsidP="00CC120C">
            <w:pPr>
              <w:spacing w:line="220" w:lineRule="exact"/>
              <w:ind w:left="462"/>
            </w:pPr>
            <w:r>
              <w:rPr>
                <w:b/>
              </w:rPr>
              <w:t>4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ABB23A" w14:textId="4617F5B5" w:rsidR="00CC120C" w:rsidRDefault="00CC120C" w:rsidP="00CC120C">
            <w:r w:rsidRPr="00A22272">
              <w:t>ok</w:t>
            </w:r>
          </w:p>
        </w:tc>
      </w:tr>
      <w:tr w:rsidR="00CC120C" w14:paraId="1DD97C21" w14:textId="77777777">
        <w:trPr>
          <w:trHeight w:hRule="exact" w:val="929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FA6B61" w14:textId="77777777" w:rsidR="00CC120C" w:rsidRDefault="00CC120C" w:rsidP="00CC120C">
            <w:pPr>
              <w:spacing w:line="220" w:lineRule="exact"/>
              <w:ind w:left="102"/>
            </w:pPr>
            <w:r>
              <w:rPr>
                <w:b/>
                <w:spacing w:val="1"/>
              </w:rPr>
              <w:t>9</w:t>
            </w:r>
            <w:r>
              <w:rPr>
                <w:b/>
              </w:rPr>
              <w:t xml:space="preserve">.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Cri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y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lit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ure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d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ne?</w:t>
            </w:r>
          </w:p>
          <w:p w14:paraId="2FF65F3A" w14:textId="77777777" w:rsidR="00CC120C" w:rsidRDefault="00CC120C" w:rsidP="00CC120C">
            <w:pPr>
              <w:spacing w:line="220" w:lineRule="exact"/>
              <w:ind w:left="102"/>
            </w:pP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</w:rPr>
              <w:t>at</w:t>
            </w:r>
            <w:r>
              <w:rPr>
                <w:color w:val="404040"/>
                <w:spacing w:val="2"/>
              </w:rPr>
              <w:t>i</w:t>
            </w:r>
            <w:r>
              <w:rPr>
                <w:color w:val="404040"/>
                <w:spacing w:val="-1"/>
              </w:rPr>
              <w:t>n</w:t>
            </w:r>
            <w:r>
              <w:rPr>
                <w:color w:val="404040"/>
              </w:rPr>
              <w:t>g</w:t>
            </w:r>
            <w:r>
              <w:rPr>
                <w:color w:val="404040"/>
                <w:spacing w:val="-6"/>
              </w:rPr>
              <w:t xml:space="preserve"> </w:t>
            </w:r>
            <w:r>
              <w:rPr>
                <w:color w:val="404040"/>
              </w:rPr>
              <w:t>Sc</w:t>
            </w:r>
            <w:r>
              <w:rPr>
                <w:color w:val="404040"/>
                <w:spacing w:val="3"/>
              </w:rPr>
              <w:t>a</w:t>
            </w:r>
            <w:r>
              <w:rPr>
                <w:color w:val="404040"/>
              </w:rPr>
              <w:t>le:</w:t>
            </w:r>
          </w:p>
          <w:p w14:paraId="19AFF8A2" w14:textId="77777777" w:rsidR="00CC120C" w:rsidRDefault="00CC120C" w:rsidP="00CC120C">
            <w:pPr>
              <w:ind w:left="102"/>
            </w:pPr>
            <w:r>
              <w:rPr>
                <w:color w:val="404040"/>
              </w:rPr>
              <w:t>5 = E</w:t>
            </w:r>
            <w:r>
              <w:rPr>
                <w:color w:val="404040"/>
                <w:spacing w:val="-1"/>
              </w:rPr>
              <w:t>x</w:t>
            </w:r>
            <w:r>
              <w:rPr>
                <w:color w:val="404040"/>
              </w:rPr>
              <w:t>c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lle</w:t>
            </w:r>
            <w:r>
              <w:rPr>
                <w:color w:val="404040"/>
                <w:spacing w:val="-1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8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= G</w:t>
            </w:r>
            <w:r>
              <w:rPr>
                <w:color w:val="404040"/>
                <w:spacing w:val="1"/>
              </w:rPr>
              <w:t>oo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3 = S</w:t>
            </w:r>
            <w:r>
              <w:rPr>
                <w:color w:val="404040"/>
                <w:spacing w:val="-2"/>
              </w:rPr>
              <w:t>a</w:t>
            </w:r>
            <w:r>
              <w:rPr>
                <w:color w:val="404040"/>
              </w:rPr>
              <w:t>ti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-2"/>
              </w:rPr>
              <w:t>f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3"/>
              </w:rPr>
              <w:t>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  <w:spacing w:val="3"/>
              </w:rPr>
              <w:t>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</w:rPr>
              <w:t>2 = Ne</w:t>
            </w:r>
            <w:r>
              <w:rPr>
                <w:color w:val="404040"/>
                <w:spacing w:val="1"/>
              </w:rPr>
              <w:t>ed</w:t>
            </w:r>
            <w:r>
              <w:rPr>
                <w:color w:val="404040"/>
              </w:rPr>
              <w:t>s</w:t>
            </w:r>
          </w:p>
          <w:p w14:paraId="0EE21A0C" w14:textId="77777777" w:rsidR="00CC120C" w:rsidRDefault="00CC120C" w:rsidP="00CC120C">
            <w:pPr>
              <w:ind w:left="102"/>
            </w:pPr>
            <w:r>
              <w:rPr>
                <w:color w:val="404040"/>
                <w:spacing w:val="3"/>
              </w:rPr>
              <w:t>I</w:t>
            </w:r>
            <w:r>
              <w:rPr>
                <w:color w:val="404040"/>
                <w:spacing w:val="-4"/>
              </w:rPr>
              <w:t>m</w:t>
            </w:r>
            <w:r>
              <w:rPr>
                <w:color w:val="404040"/>
                <w:spacing w:val="1"/>
              </w:rPr>
              <w:t>pro</w:t>
            </w:r>
            <w:r>
              <w:rPr>
                <w:color w:val="404040"/>
                <w:spacing w:val="-1"/>
              </w:rPr>
              <w:t>v</w:t>
            </w:r>
            <w:r>
              <w:rPr>
                <w:color w:val="404040"/>
                <w:spacing w:val="3"/>
              </w:rPr>
              <w:t>e</w:t>
            </w:r>
            <w:r>
              <w:rPr>
                <w:color w:val="404040"/>
                <w:spacing w:val="-4"/>
              </w:rPr>
              <w:t>m</w:t>
            </w:r>
            <w:r>
              <w:rPr>
                <w:color w:val="404040"/>
                <w:spacing w:val="3"/>
              </w:rPr>
              <w:t>e</w:t>
            </w:r>
            <w:r>
              <w:rPr>
                <w:color w:val="404040"/>
                <w:spacing w:val="-1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1"/>
              </w:rPr>
              <w:t xml:space="preserve"> </w:t>
            </w:r>
            <w:r>
              <w:rPr>
                <w:color w:val="404040"/>
              </w:rPr>
              <w:t>1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 xml:space="preserve">= </w:t>
            </w:r>
            <w:r>
              <w:rPr>
                <w:color w:val="404040"/>
                <w:spacing w:val="2"/>
              </w:rPr>
              <w:t>P</w:t>
            </w:r>
            <w:r>
              <w:rPr>
                <w:color w:val="404040"/>
                <w:spacing w:val="1"/>
              </w:rPr>
              <w:t>oo</w:t>
            </w:r>
            <w:r>
              <w:rPr>
                <w:color w:val="404040"/>
              </w:rPr>
              <w:t>r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N/A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  <w:spacing w:val="-2"/>
              </w:rPr>
              <w:t>A</w:t>
            </w:r>
            <w:r>
              <w:rPr>
                <w:color w:val="404040"/>
                <w:spacing w:val="5"/>
              </w:rPr>
              <w:t>p</w:t>
            </w:r>
            <w:r>
              <w:rPr>
                <w:color w:val="404040"/>
                <w:spacing w:val="1"/>
              </w:rPr>
              <w:t>p</w:t>
            </w:r>
            <w:r>
              <w:rPr>
                <w:color w:val="404040"/>
              </w:rPr>
              <w:t>lica</w:t>
            </w:r>
            <w:r>
              <w:rPr>
                <w:color w:val="404040"/>
                <w:spacing w:val="1"/>
              </w:rPr>
              <w:t>b</w:t>
            </w:r>
            <w:r>
              <w:rPr>
                <w:color w:val="404040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0E04DF" w14:textId="77777777" w:rsidR="00CC120C" w:rsidRDefault="00CC120C" w:rsidP="00CC120C">
            <w:pPr>
              <w:spacing w:line="220" w:lineRule="exact"/>
              <w:ind w:left="462"/>
            </w:pPr>
            <w:r>
              <w:rPr>
                <w:b/>
              </w:rPr>
              <w:t>4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DD8F91" w14:textId="203A0097" w:rsidR="00CC120C" w:rsidRDefault="00CC120C" w:rsidP="00CC120C">
            <w:r w:rsidRPr="00A22272">
              <w:t>ok</w:t>
            </w:r>
          </w:p>
        </w:tc>
      </w:tr>
      <w:tr w:rsidR="00CC120C" w14:paraId="5FEBED2B" w14:textId="77777777">
        <w:trPr>
          <w:trHeight w:hRule="exact" w:val="1390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7BB848" w14:textId="77777777" w:rsidR="00CC120C" w:rsidRDefault="00CC120C" w:rsidP="00CC120C">
            <w:pPr>
              <w:spacing w:line="220" w:lineRule="exact"/>
              <w:ind w:left="102"/>
            </w:pPr>
            <w:r>
              <w:rPr>
                <w:b/>
                <w:spacing w:val="1"/>
              </w:rPr>
              <w:t>10</w:t>
            </w:r>
            <w:r>
              <w:rPr>
                <w:b/>
              </w:rPr>
              <w:t>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1"/>
              </w:rPr>
              <w:t xml:space="preserve"> </w:t>
            </w:r>
            <w:r>
              <w:rPr>
                <w:spacing w:val="1"/>
              </w:rPr>
              <w:t>Id</w:t>
            </w:r>
            <w:r>
              <w:t>e</w:t>
            </w:r>
            <w:r>
              <w:rPr>
                <w:spacing w:val="-1"/>
              </w:rPr>
              <w:t>n</w:t>
            </w:r>
            <w:r>
              <w:t>ti</w:t>
            </w:r>
            <w:r>
              <w:rPr>
                <w:spacing w:val="-2"/>
              </w:rPr>
              <w:t>f</w:t>
            </w:r>
            <w:r>
              <w:t>icati</w:t>
            </w:r>
            <w:r>
              <w:rPr>
                <w:spacing w:val="4"/>
              </w:rPr>
              <w:t>o</w:t>
            </w:r>
            <w:r>
              <w:t>n</w:t>
            </w:r>
            <w:r>
              <w:rPr>
                <w:spacing w:val="-12"/>
              </w:rPr>
              <w:t xml:space="preserve"> </w:t>
            </w:r>
            <w:r>
              <w:rPr>
                <w:spacing w:val="1"/>
              </w:rPr>
              <w:t>o</w:t>
            </w:r>
            <w:r>
              <w:t>f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r</w:t>
            </w:r>
            <w:r>
              <w:t>esea</w:t>
            </w:r>
            <w:r>
              <w:rPr>
                <w:spacing w:val="1"/>
              </w:rPr>
              <w:t>r</w:t>
            </w:r>
            <w:r>
              <w:rPr>
                <w:spacing w:val="3"/>
              </w:rPr>
              <w:t>c</w:t>
            </w:r>
            <w:r>
              <w:t>h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g</w:t>
            </w:r>
            <w:r>
              <w:t>a</w:t>
            </w:r>
            <w:r>
              <w:rPr>
                <w:spacing w:val="1"/>
              </w:rPr>
              <w:t>p</w:t>
            </w:r>
            <w:r>
              <w:rPr>
                <w:spacing w:val="-1"/>
              </w:rPr>
              <w:t>s</w:t>
            </w:r>
            <w:r>
              <w:rPr>
                <w:spacing w:val="2"/>
              </w:rPr>
              <w:t>/</w:t>
            </w:r>
            <w:r>
              <w:rPr>
                <w:spacing w:val="1"/>
              </w:rPr>
              <w:t>f</w:t>
            </w:r>
            <w:r>
              <w:rPr>
                <w:spacing w:val="-1"/>
              </w:rPr>
              <w:t>u</w:t>
            </w:r>
            <w:r>
              <w:rPr>
                <w:spacing w:val="2"/>
              </w:rPr>
              <w:t>t</w:t>
            </w:r>
            <w:r>
              <w:rPr>
                <w:spacing w:val="-1"/>
              </w:rPr>
              <w:t>u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-8"/>
              </w:rPr>
              <w:t xml:space="preserve"> </w:t>
            </w:r>
            <w:r>
              <w:rPr>
                <w:spacing w:val="1"/>
              </w:rPr>
              <w:t>d</w:t>
            </w:r>
            <w:r>
              <w:t>ire</w:t>
            </w:r>
            <w:r>
              <w:rPr>
                <w:spacing w:val="1"/>
              </w:rPr>
              <w:t>c</w:t>
            </w:r>
            <w:r>
              <w:t>ti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n</w:t>
            </w:r>
            <w:r>
              <w:t>s</w:t>
            </w:r>
          </w:p>
          <w:p w14:paraId="14598823" w14:textId="77777777" w:rsidR="00CC120C" w:rsidRDefault="00CC120C" w:rsidP="00CC120C">
            <w:pPr>
              <w:spacing w:line="220" w:lineRule="exact"/>
              <w:ind w:left="102"/>
            </w:pPr>
            <w:proofErr w:type="gramStart"/>
            <w:r>
              <w:rPr>
                <w:spacing w:val="1"/>
              </w:rPr>
              <w:t>do</w:t>
            </w:r>
            <w:r>
              <w:rPr>
                <w:spacing w:val="-1"/>
              </w:rPr>
              <w:t>n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b/>
              </w:rPr>
              <w:t>?</w:t>
            </w:r>
            <w:proofErr w:type="gramEnd"/>
          </w:p>
          <w:p w14:paraId="49C8625C" w14:textId="77777777" w:rsidR="00CC120C" w:rsidRDefault="00CC120C" w:rsidP="00CC120C">
            <w:pPr>
              <w:ind w:left="102"/>
            </w:pP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</w:rPr>
              <w:t>at</w:t>
            </w:r>
            <w:r>
              <w:rPr>
                <w:color w:val="404040"/>
                <w:spacing w:val="2"/>
              </w:rPr>
              <w:t>i</w:t>
            </w:r>
            <w:r>
              <w:rPr>
                <w:color w:val="404040"/>
                <w:spacing w:val="-1"/>
              </w:rPr>
              <w:t>n</w:t>
            </w:r>
            <w:r>
              <w:rPr>
                <w:color w:val="404040"/>
              </w:rPr>
              <w:t>g</w:t>
            </w:r>
            <w:r>
              <w:rPr>
                <w:color w:val="404040"/>
                <w:spacing w:val="-6"/>
              </w:rPr>
              <w:t xml:space="preserve"> </w:t>
            </w:r>
            <w:r>
              <w:rPr>
                <w:color w:val="404040"/>
              </w:rPr>
              <w:t>Sc</w:t>
            </w:r>
            <w:r>
              <w:rPr>
                <w:color w:val="404040"/>
                <w:spacing w:val="3"/>
              </w:rPr>
              <w:t>a</w:t>
            </w:r>
            <w:r>
              <w:rPr>
                <w:color w:val="404040"/>
              </w:rPr>
              <w:t>le:</w:t>
            </w:r>
          </w:p>
          <w:p w14:paraId="27722D61" w14:textId="77777777" w:rsidR="00CC120C" w:rsidRDefault="00CC120C" w:rsidP="00CC120C">
            <w:pPr>
              <w:ind w:left="102"/>
            </w:pPr>
            <w:r>
              <w:rPr>
                <w:color w:val="404040"/>
              </w:rPr>
              <w:t>5 = E</w:t>
            </w:r>
            <w:r>
              <w:rPr>
                <w:color w:val="404040"/>
                <w:spacing w:val="-1"/>
              </w:rPr>
              <w:t>x</w:t>
            </w:r>
            <w:r>
              <w:rPr>
                <w:color w:val="404040"/>
              </w:rPr>
              <w:t>c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lle</w:t>
            </w:r>
            <w:r>
              <w:rPr>
                <w:color w:val="404040"/>
                <w:spacing w:val="-1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8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= G</w:t>
            </w:r>
            <w:r>
              <w:rPr>
                <w:color w:val="404040"/>
                <w:spacing w:val="1"/>
              </w:rPr>
              <w:t>oo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3 = S</w:t>
            </w:r>
            <w:r>
              <w:rPr>
                <w:color w:val="404040"/>
                <w:spacing w:val="-2"/>
              </w:rPr>
              <w:t>a</w:t>
            </w:r>
            <w:r>
              <w:rPr>
                <w:color w:val="404040"/>
              </w:rPr>
              <w:t>ti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-2"/>
              </w:rPr>
              <w:t>f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3"/>
              </w:rPr>
              <w:t>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  <w:spacing w:val="3"/>
              </w:rPr>
              <w:t>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</w:rPr>
              <w:t>2 = Ne</w:t>
            </w:r>
            <w:r>
              <w:rPr>
                <w:color w:val="404040"/>
                <w:spacing w:val="1"/>
              </w:rPr>
              <w:t>ed</w:t>
            </w:r>
            <w:r>
              <w:rPr>
                <w:color w:val="404040"/>
              </w:rPr>
              <w:t>s</w:t>
            </w:r>
          </w:p>
          <w:p w14:paraId="6243A06D" w14:textId="77777777" w:rsidR="00CC120C" w:rsidRDefault="00CC120C" w:rsidP="00CC120C">
            <w:pPr>
              <w:ind w:left="102"/>
            </w:pPr>
            <w:r>
              <w:rPr>
                <w:color w:val="404040"/>
                <w:spacing w:val="3"/>
              </w:rPr>
              <w:t>I</w:t>
            </w:r>
            <w:r>
              <w:rPr>
                <w:color w:val="404040"/>
                <w:spacing w:val="-4"/>
              </w:rPr>
              <w:t>m</w:t>
            </w:r>
            <w:r>
              <w:rPr>
                <w:color w:val="404040"/>
                <w:spacing w:val="1"/>
              </w:rPr>
              <w:t>pro</w:t>
            </w:r>
            <w:r>
              <w:rPr>
                <w:color w:val="404040"/>
                <w:spacing w:val="-1"/>
              </w:rPr>
              <w:t>v</w:t>
            </w:r>
            <w:r>
              <w:rPr>
                <w:color w:val="404040"/>
                <w:spacing w:val="3"/>
              </w:rPr>
              <w:t>e</w:t>
            </w:r>
            <w:r>
              <w:rPr>
                <w:color w:val="404040"/>
                <w:spacing w:val="-4"/>
              </w:rPr>
              <w:t>m</w:t>
            </w:r>
            <w:r>
              <w:rPr>
                <w:color w:val="404040"/>
                <w:spacing w:val="3"/>
              </w:rPr>
              <w:t>e</w:t>
            </w:r>
            <w:r>
              <w:rPr>
                <w:color w:val="404040"/>
                <w:spacing w:val="-1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1"/>
              </w:rPr>
              <w:t xml:space="preserve"> </w:t>
            </w:r>
            <w:r>
              <w:rPr>
                <w:color w:val="404040"/>
              </w:rPr>
              <w:t>1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 xml:space="preserve">= </w:t>
            </w:r>
            <w:r>
              <w:rPr>
                <w:color w:val="404040"/>
                <w:spacing w:val="2"/>
              </w:rPr>
              <w:t>P</w:t>
            </w:r>
            <w:r>
              <w:rPr>
                <w:color w:val="404040"/>
                <w:spacing w:val="1"/>
              </w:rPr>
              <w:t>oo</w:t>
            </w:r>
            <w:r>
              <w:rPr>
                <w:color w:val="404040"/>
              </w:rPr>
              <w:t>r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N/A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  <w:spacing w:val="-2"/>
              </w:rPr>
              <w:t>A</w:t>
            </w:r>
            <w:r>
              <w:rPr>
                <w:color w:val="404040"/>
                <w:spacing w:val="1"/>
              </w:rPr>
              <w:t>pp</w:t>
            </w:r>
            <w:r>
              <w:rPr>
                <w:color w:val="404040"/>
              </w:rPr>
              <w:t>lica</w:t>
            </w:r>
            <w:r>
              <w:rPr>
                <w:color w:val="404040"/>
                <w:spacing w:val="1"/>
              </w:rPr>
              <w:t>b</w:t>
            </w:r>
            <w:r>
              <w:rPr>
                <w:color w:val="404040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6E6CA8" w14:textId="77777777" w:rsidR="00CC120C" w:rsidRDefault="00CC120C" w:rsidP="00CC120C">
            <w:pPr>
              <w:spacing w:line="220" w:lineRule="exact"/>
              <w:ind w:left="102"/>
            </w:pPr>
            <w:r>
              <w:rPr>
                <w:b/>
              </w:rPr>
              <w:t>4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4B5AEC" w14:textId="6C35608B" w:rsidR="00CC120C" w:rsidRDefault="00CC120C" w:rsidP="00CC120C">
            <w:r w:rsidRPr="00A22272">
              <w:t>ok</w:t>
            </w:r>
          </w:p>
        </w:tc>
      </w:tr>
      <w:tr w:rsidR="00CC120C" w14:paraId="736FF724" w14:textId="77777777">
        <w:trPr>
          <w:trHeight w:hRule="exact" w:val="931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F677DD" w14:textId="77777777" w:rsidR="00CC120C" w:rsidRDefault="00CC120C" w:rsidP="00CC120C">
            <w:pPr>
              <w:spacing w:line="220" w:lineRule="exact"/>
              <w:ind w:left="102"/>
            </w:pPr>
            <w:r>
              <w:rPr>
                <w:b/>
                <w:spacing w:val="1"/>
              </w:rPr>
              <w:t>11</w:t>
            </w:r>
            <w:r>
              <w:rPr>
                <w:b/>
              </w:rPr>
              <w:t>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Are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nclu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ns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og</w:t>
            </w:r>
            <w:r>
              <w:rPr>
                <w:b/>
              </w:rPr>
              <w:t>ic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lly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ed?</w:t>
            </w:r>
          </w:p>
          <w:p w14:paraId="2261530C" w14:textId="77777777" w:rsidR="00CC120C" w:rsidRDefault="00CC120C" w:rsidP="00CC120C">
            <w:pPr>
              <w:spacing w:line="220" w:lineRule="exact"/>
              <w:ind w:left="102"/>
            </w:pP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</w:rPr>
              <w:t>at</w:t>
            </w:r>
            <w:r>
              <w:rPr>
                <w:color w:val="404040"/>
                <w:spacing w:val="2"/>
              </w:rPr>
              <w:t>i</w:t>
            </w:r>
            <w:r>
              <w:rPr>
                <w:color w:val="404040"/>
                <w:spacing w:val="-1"/>
              </w:rPr>
              <w:t>n</w:t>
            </w:r>
            <w:r>
              <w:rPr>
                <w:color w:val="404040"/>
              </w:rPr>
              <w:t>g</w:t>
            </w:r>
            <w:r>
              <w:rPr>
                <w:color w:val="404040"/>
                <w:spacing w:val="-6"/>
              </w:rPr>
              <w:t xml:space="preserve"> </w:t>
            </w:r>
            <w:r>
              <w:rPr>
                <w:color w:val="404040"/>
              </w:rPr>
              <w:t>Sc</w:t>
            </w:r>
            <w:r>
              <w:rPr>
                <w:color w:val="404040"/>
                <w:spacing w:val="3"/>
              </w:rPr>
              <w:t>a</w:t>
            </w:r>
            <w:r>
              <w:rPr>
                <w:color w:val="404040"/>
              </w:rPr>
              <w:t>le:</w:t>
            </w:r>
          </w:p>
          <w:p w14:paraId="0ABBAD48" w14:textId="77777777" w:rsidR="00CC120C" w:rsidRDefault="00CC120C" w:rsidP="00CC120C">
            <w:pPr>
              <w:ind w:left="102"/>
            </w:pPr>
            <w:r>
              <w:rPr>
                <w:color w:val="404040"/>
              </w:rPr>
              <w:t>5 =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E</w:t>
            </w:r>
            <w:r>
              <w:rPr>
                <w:color w:val="404040"/>
                <w:spacing w:val="-1"/>
              </w:rPr>
              <w:t>x</w:t>
            </w:r>
            <w:r>
              <w:rPr>
                <w:color w:val="404040"/>
              </w:rPr>
              <w:t>c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lle</w:t>
            </w:r>
            <w:r>
              <w:rPr>
                <w:color w:val="404040"/>
                <w:spacing w:val="-1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8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= G</w:t>
            </w:r>
            <w:r>
              <w:rPr>
                <w:color w:val="404040"/>
                <w:spacing w:val="1"/>
              </w:rPr>
              <w:t>oo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3 = S</w:t>
            </w:r>
            <w:r>
              <w:rPr>
                <w:color w:val="404040"/>
                <w:spacing w:val="-2"/>
              </w:rPr>
              <w:t>a</w:t>
            </w:r>
            <w:r>
              <w:rPr>
                <w:color w:val="404040"/>
              </w:rPr>
              <w:t>ti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-2"/>
              </w:rPr>
              <w:t>f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3"/>
              </w:rPr>
              <w:t>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  <w:spacing w:val="3"/>
              </w:rPr>
              <w:t>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</w:rPr>
              <w:t>2 = Ne</w:t>
            </w:r>
            <w:r>
              <w:rPr>
                <w:color w:val="404040"/>
                <w:spacing w:val="1"/>
              </w:rPr>
              <w:t>ed</w:t>
            </w:r>
            <w:r>
              <w:rPr>
                <w:color w:val="404040"/>
              </w:rPr>
              <w:t>s</w:t>
            </w:r>
          </w:p>
          <w:p w14:paraId="5CF3664A" w14:textId="77777777" w:rsidR="00CC120C" w:rsidRDefault="00CC120C" w:rsidP="00CC120C">
            <w:pPr>
              <w:ind w:left="102"/>
            </w:pPr>
            <w:r>
              <w:rPr>
                <w:color w:val="404040"/>
                <w:spacing w:val="3"/>
              </w:rPr>
              <w:t>I</w:t>
            </w:r>
            <w:r>
              <w:rPr>
                <w:color w:val="404040"/>
                <w:spacing w:val="-4"/>
              </w:rPr>
              <w:t>m</w:t>
            </w:r>
            <w:r>
              <w:rPr>
                <w:color w:val="404040"/>
                <w:spacing w:val="1"/>
              </w:rPr>
              <w:t>pro</w:t>
            </w:r>
            <w:r>
              <w:rPr>
                <w:color w:val="404040"/>
                <w:spacing w:val="-1"/>
              </w:rPr>
              <w:t>v</w:t>
            </w:r>
            <w:r>
              <w:rPr>
                <w:color w:val="404040"/>
                <w:spacing w:val="3"/>
              </w:rPr>
              <w:t>e</w:t>
            </w:r>
            <w:r>
              <w:rPr>
                <w:color w:val="404040"/>
                <w:spacing w:val="-4"/>
              </w:rPr>
              <w:t>m</w:t>
            </w:r>
            <w:r>
              <w:rPr>
                <w:color w:val="404040"/>
                <w:spacing w:val="3"/>
              </w:rPr>
              <w:t>e</w:t>
            </w:r>
            <w:r>
              <w:rPr>
                <w:color w:val="404040"/>
                <w:spacing w:val="-1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1"/>
              </w:rPr>
              <w:t xml:space="preserve"> </w:t>
            </w:r>
            <w:r>
              <w:rPr>
                <w:color w:val="404040"/>
              </w:rPr>
              <w:t>1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 xml:space="preserve">= </w:t>
            </w:r>
            <w:r>
              <w:rPr>
                <w:color w:val="404040"/>
                <w:spacing w:val="2"/>
              </w:rPr>
              <w:t>P</w:t>
            </w:r>
            <w:r>
              <w:rPr>
                <w:color w:val="404040"/>
                <w:spacing w:val="1"/>
              </w:rPr>
              <w:t>oo</w:t>
            </w:r>
            <w:r>
              <w:rPr>
                <w:color w:val="404040"/>
              </w:rPr>
              <w:t>r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N/A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  <w:spacing w:val="-2"/>
              </w:rPr>
              <w:t>A</w:t>
            </w:r>
            <w:r>
              <w:rPr>
                <w:color w:val="404040"/>
                <w:spacing w:val="1"/>
              </w:rPr>
              <w:t>pp</w:t>
            </w:r>
            <w:r>
              <w:rPr>
                <w:color w:val="404040"/>
              </w:rPr>
              <w:t>lica</w:t>
            </w:r>
            <w:r>
              <w:rPr>
                <w:color w:val="404040"/>
                <w:spacing w:val="1"/>
              </w:rPr>
              <w:t>b</w:t>
            </w:r>
            <w:r>
              <w:rPr>
                <w:color w:val="404040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A81B80" w14:textId="77777777" w:rsidR="00CC120C" w:rsidRDefault="00CC120C" w:rsidP="00CC120C">
            <w:pPr>
              <w:spacing w:line="220" w:lineRule="exact"/>
              <w:ind w:left="102"/>
            </w:pPr>
            <w:r>
              <w:rPr>
                <w:b/>
              </w:rPr>
              <w:t>4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339F38" w14:textId="56C59D78" w:rsidR="00CC120C" w:rsidRDefault="00CC120C" w:rsidP="00CC120C">
            <w:r w:rsidRPr="00A22272">
              <w:t>ok</w:t>
            </w:r>
          </w:p>
        </w:tc>
      </w:tr>
      <w:tr w:rsidR="00CC120C" w14:paraId="7CDCDEFE" w14:textId="77777777">
        <w:trPr>
          <w:trHeight w:hRule="exact" w:val="929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69168B" w14:textId="77777777" w:rsidR="00CC120C" w:rsidRDefault="00CC120C" w:rsidP="00CC120C">
            <w:pPr>
              <w:spacing w:line="220" w:lineRule="exact"/>
              <w:ind w:left="102"/>
            </w:pPr>
            <w:r>
              <w:rPr>
                <w:b/>
                <w:spacing w:val="1"/>
              </w:rPr>
              <w:t>12</w:t>
            </w:r>
            <w:r>
              <w:rPr>
                <w:b/>
              </w:rPr>
              <w:t>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Are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l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-5"/>
              </w:rPr>
              <w:t>m</w:t>
            </w:r>
            <w:r>
              <w:rPr>
                <w:b/>
              </w:rPr>
              <w:t>it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ns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per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</w:t>
            </w:r>
            <w:r>
              <w:rPr>
                <w:b/>
                <w:spacing w:val="2"/>
              </w:rPr>
              <w:t>u</w:t>
            </w:r>
            <w:r>
              <w:rPr>
                <w:b/>
                <w:spacing w:val="-1"/>
              </w:rPr>
              <w:t>ss</w:t>
            </w:r>
            <w:r>
              <w:rPr>
                <w:b/>
                <w:spacing w:val="3"/>
              </w:rPr>
              <w:t>e</w:t>
            </w:r>
            <w:r>
              <w:rPr>
                <w:b/>
              </w:rPr>
              <w:t>d?</w:t>
            </w:r>
          </w:p>
          <w:p w14:paraId="3F928CB7" w14:textId="77777777" w:rsidR="00CC120C" w:rsidRDefault="00CC120C" w:rsidP="00CC120C">
            <w:pPr>
              <w:spacing w:line="220" w:lineRule="exact"/>
              <w:ind w:left="102"/>
            </w:pP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</w:rPr>
              <w:t>at</w:t>
            </w:r>
            <w:r>
              <w:rPr>
                <w:color w:val="404040"/>
                <w:spacing w:val="2"/>
              </w:rPr>
              <w:t>i</w:t>
            </w:r>
            <w:r>
              <w:rPr>
                <w:color w:val="404040"/>
                <w:spacing w:val="-1"/>
              </w:rPr>
              <w:t>n</w:t>
            </w:r>
            <w:r>
              <w:rPr>
                <w:color w:val="404040"/>
              </w:rPr>
              <w:t>g</w:t>
            </w:r>
            <w:r>
              <w:rPr>
                <w:color w:val="404040"/>
                <w:spacing w:val="-6"/>
              </w:rPr>
              <w:t xml:space="preserve"> </w:t>
            </w:r>
            <w:r>
              <w:rPr>
                <w:color w:val="404040"/>
              </w:rPr>
              <w:t>Sc</w:t>
            </w:r>
            <w:r>
              <w:rPr>
                <w:color w:val="404040"/>
                <w:spacing w:val="3"/>
              </w:rPr>
              <w:t>a</w:t>
            </w:r>
            <w:r>
              <w:rPr>
                <w:color w:val="404040"/>
              </w:rPr>
              <w:t>le:</w:t>
            </w:r>
          </w:p>
          <w:p w14:paraId="742D277D" w14:textId="77777777" w:rsidR="00CC120C" w:rsidRDefault="00CC120C" w:rsidP="00CC120C">
            <w:pPr>
              <w:ind w:left="102"/>
            </w:pPr>
            <w:r>
              <w:rPr>
                <w:color w:val="404040"/>
              </w:rPr>
              <w:t>5 = E</w:t>
            </w:r>
            <w:r>
              <w:rPr>
                <w:color w:val="404040"/>
                <w:spacing w:val="-1"/>
              </w:rPr>
              <w:t>x</w:t>
            </w:r>
            <w:r>
              <w:rPr>
                <w:color w:val="404040"/>
              </w:rPr>
              <w:t>c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lle</w:t>
            </w:r>
            <w:r>
              <w:rPr>
                <w:color w:val="404040"/>
                <w:spacing w:val="-1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8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= G</w:t>
            </w:r>
            <w:r>
              <w:rPr>
                <w:color w:val="404040"/>
                <w:spacing w:val="1"/>
              </w:rPr>
              <w:t>oo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3 = S</w:t>
            </w:r>
            <w:r>
              <w:rPr>
                <w:color w:val="404040"/>
                <w:spacing w:val="-2"/>
              </w:rPr>
              <w:t>a</w:t>
            </w:r>
            <w:r>
              <w:rPr>
                <w:color w:val="404040"/>
              </w:rPr>
              <w:t>ti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-2"/>
              </w:rPr>
              <w:t>f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3"/>
              </w:rPr>
              <w:t>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  <w:spacing w:val="3"/>
              </w:rPr>
              <w:t>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</w:rPr>
              <w:t>2 = Ne</w:t>
            </w:r>
            <w:r>
              <w:rPr>
                <w:color w:val="404040"/>
                <w:spacing w:val="1"/>
              </w:rPr>
              <w:t>ed</w:t>
            </w:r>
            <w:r>
              <w:rPr>
                <w:color w:val="404040"/>
              </w:rPr>
              <w:t>s</w:t>
            </w:r>
          </w:p>
          <w:p w14:paraId="0350CC8B" w14:textId="77777777" w:rsidR="00CC120C" w:rsidRDefault="00CC120C" w:rsidP="00CC120C">
            <w:pPr>
              <w:ind w:left="102"/>
            </w:pPr>
            <w:r>
              <w:rPr>
                <w:color w:val="404040"/>
                <w:spacing w:val="3"/>
              </w:rPr>
              <w:t>I</w:t>
            </w:r>
            <w:r>
              <w:rPr>
                <w:color w:val="404040"/>
                <w:spacing w:val="-4"/>
              </w:rPr>
              <w:t>m</w:t>
            </w:r>
            <w:r>
              <w:rPr>
                <w:color w:val="404040"/>
                <w:spacing w:val="1"/>
              </w:rPr>
              <w:t>pro</w:t>
            </w:r>
            <w:r>
              <w:rPr>
                <w:color w:val="404040"/>
                <w:spacing w:val="-1"/>
              </w:rPr>
              <w:t>v</w:t>
            </w:r>
            <w:r>
              <w:rPr>
                <w:color w:val="404040"/>
                <w:spacing w:val="3"/>
              </w:rPr>
              <w:t>e</w:t>
            </w:r>
            <w:r>
              <w:rPr>
                <w:color w:val="404040"/>
                <w:spacing w:val="-4"/>
              </w:rPr>
              <w:t>m</w:t>
            </w:r>
            <w:r>
              <w:rPr>
                <w:color w:val="404040"/>
                <w:spacing w:val="3"/>
              </w:rPr>
              <w:t>e</w:t>
            </w:r>
            <w:r>
              <w:rPr>
                <w:color w:val="404040"/>
                <w:spacing w:val="-1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1"/>
              </w:rPr>
              <w:t xml:space="preserve"> </w:t>
            </w:r>
            <w:r>
              <w:rPr>
                <w:color w:val="404040"/>
              </w:rPr>
              <w:t>1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 xml:space="preserve">= </w:t>
            </w:r>
            <w:r>
              <w:rPr>
                <w:color w:val="404040"/>
                <w:spacing w:val="2"/>
              </w:rPr>
              <w:t>P</w:t>
            </w:r>
            <w:r>
              <w:rPr>
                <w:color w:val="404040"/>
                <w:spacing w:val="1"/>
              </w:rPr>
              <w:t>oo</w:t>
            </w:r>
            <w:r>
              <w:rPr>
                <w:color w:val="404040"/>
              </w:rPr>
              <w:t>r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N/A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  <w:spacing w:val="-2"/>
              </w:rPr>
              <w:t>A</w:t>
            </w:r>
            <w:r>
              <w:rPr>
                <w:color w:val="404040"/>
                <w:spacing w:val="1"/>
              </w:rPr>
              <w:t>pp</w:t>
            </w:r>
            <w:r>
              <w:rPr>
                <w:color w:val="404040"/>
              </w:rPr>
              <w:t>lica</w:t>
            </w:r>
            <w:r>
              <w:rPr>
                <w:color w:val="404040"/>
                <w:spacing w:val="1"/>
              </w:rPr>
              <w:t>b</w:t>
            </w:r>
            <w:r>
              <w:rPr>
                <w:color w:val="404040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C393C9" w14:textId="77777777" w:rsidR="00CC120C" w:rsidRDefault="00CC120C" w:rsidP="00CC120C">
            <w:pPr>
              <w:spacing w:line="220" w:lineRule="exact"/>
              <w:ind w:left="102"/>
            </w:pPr>
            <w:r>
              <w:rPr>
                <w:b/>
              </w:rPr>
              <w:t>4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097510" w14:textId="7636F0DD" w:rsidR="00CC120C" w:rsidRDefault="00CC120C" w:rsidP="00CC120C">
            <w:r w:rsidRPr="00A22272">
              <w:t>ok</w:t>
            </w:r>
          </w:p>
        </w:tc>
      </w:tr>
      <w:tr w:rsidR="00CC120C" w14:paraId="708B0198" w14:textId="77777777">
        <w:trPr>
          <w:trHeight w:hRule="exact" w:val="1392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63C3F7" w14:textId="77777777" w:rsidR="00CC120C" w:rsidRDefault="00CC120C" w:rsidP="00CC120C">
            <w:pPr>
              <w:spacing w:line="220" w:lineRule="exact"/>
              <w:ind w:left="102"/>
            </w:pPr>
            <w:r>
              <w:rPr>
                <w:b/>
                <w:spacing w:val="1"/>
              </w:rPr>
              <w:t>13</w:t>
            </w:r>
            <w:r>
              <w:rPr>
                <w:b/>
              </w:rPr>
              <w:t>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Wh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 xml:space="preserve">he </w:t>
            </w:r>
            <w:r>
              <w:t>Q</w:t>
            </w:r>
            <w:r>
              <w:rPr>
                <w:spacing w:val="-1"/>
              </w:rPr>
              <w:t>u</w:t>
            </w:r>
            <w:r>
              <w:t>ali</w:t>
            </w:r>
            <w:r>
              <w:rPr>
                <w:spacing w:val="2"/>
              </w:rPr>
              <w:t>t</w:t>
            </w:r>
            <w:r>
              <w:t>y</w:t>
            </w:r>
            <w:r>
              <w:rPr>
                <w:spacing w:val="-9"/>
              </w:rPr>
              <w:t xml:space="preserve"> </w:t>
            </w:r>
            <w:r>
              <w:rPr>
                <w:spacing w:val="3"/>
              </w:rPr>
              <w:t>o</w:t>
            </w:r>
            <w:r>
              <w:t>f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1"/>
              </w:rPr>
              <w:t>f</w:t>
            </w:r>
            <w:r>
              <w:t>e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-1"/>
              </w:rPr>
              <w:t>n</w:t>
            </w:r>
            <w:r>
              <w:t>c</w:t>
            </w:r>
            <w:r>
              <w:rPr>
                <w:spacing w:val="1"/>
              </w:rPr>
              <w:t>e</w:t>
            </w:r>
            <w:r>
              <w:t>s</w:t>
            </w:r>
            <w:r>
              <w:rPr>
                <w:spacing w:val="-8"/>
              </w:rPr>
              <w:t xml:space="preserve"> </w:t>
            </w:r>
            <w:r>
              <w:rPr>
                <w:spacing w:val="1"/>
              </w:rPr>
              <w:t>(</w:t>
            </w:r>
            <w:r>
              <w:t>i.</w:t>
            </w:r>
            <w:r>
              <w:rPr>
                <w:spacing w:val="1"/>
              </w:rPr>
              <w:t>e</w:t>
            </w:r>
            <w:r>
              <w:t>.</w:t>
            </w:r>
            <w:r>
              <w:rPr>
                <w:spacing w:val="-2"/>
              </w:rPr>
              <w:t xml:space="preserve"> f</w:t>
            </w:r>
            <w:r>
              <w:rPr>
                <w:spacing w:val="1"/>
              </w:rPr>
              <w:t>r</w:t>
            </w:r>
            <w:r>
              <w:rPr>
                <w:spacing w:val="3"/>
              </w:rPr>
              <w:t>o</w:t>
            </w:r>
            <w:r>
              <w:t>m</w:t>
            </w:r>
            <w:r>
              <w:rPr>
                <w:spacing w:val="-8"/>
              </w:rPr>
              <w:t xml:space="preserve"> </w:t>
            </w:r>
            <w:r>
              <w:rPr>
                <w:spacing w:val="1"/>
              </w:rPr>
              <w:t>p</w:t>
            </w:r>
            <w:r>
              <w:t>e</w:t>
            </w:r>
            <w:r>
              <w:rPr>
                <w:spacing w:val="1"/>
              </w:rPr>
              <w:t>e</w:t>
            </w:r>
            <w:r>
              <w:t>r</w:t>
            </w:r>
          </w:p>
          <w:p w14:paraId="4E61A0CA" w14:textId="77777777" w:rsidR="00CC120C" w:rsidRDefault="00CC120C" w:rsidP="00CC120C">
            <w:pPr>
              <w:spacing w:line="220" w:lineRule="exact"/>
              <w:ind w:left="102" w:right="2253"/>
            </w:pP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-1"/>
              </w:rPr>
              <w:t>v</w:t>
            </w:r>
            <w:r>
              <w:t>i</w:t>
            </w:r>
            <w:r>
              <w:rPr>
                <w:spacing w:val="2"/>
              </w:rPr>
              <w:t>e</w:t>
            </w:r>
            <w:r>
              <w:rPr>
                <w:spacing w:val="-2"/>
              </w:rPr>
              <w:t>w</w:t>
            </w:r>
            <w:r>
              <w:t>ed</w:t>
            </w:r>
            <w:r>
              <w:rPr>
                <w:spacing w:val="-5"/>
              </w:rPr>
              <w:t xml:space="preserve"> </w:t>
            </w:r>
            <w:r>
              <w:t>a</w:t>
            </w:r>
            <w:r>
              <w:rPr>
                <w:spacing w:val="-1"/>
              </w:rPr>
              <w:t>u</w:t>
            </w:r>
            <w:r>
              <w:rPr>
                <w:spacing w:val="2"/>
              </w:rP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1"/>
              </w:rPr>
              <w:t>n</w:t>
            </w:r>
            <w:r>
              <w:t>tic</w:t>
            </w:r>
            <w:r>
              <w:rPr>
                <w:spacing w:val="-7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u</w:t>
            </w:r>
            <w:r>
              <w:rPr>
                <w:spacing w:val="1"/>
              </w:rPr>
              <w:t>r</w:t>
            </w:r>
            <w:r>
              <w:t>c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s</w:t>
            </w:r>
            <w:r>
              <w:t xml:space="preserve">) </w:t>
            </w: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</w:rPr>
              <w:t>at</w:t>
            </w:r>
            <w:r>
              <w:rPr>
                <w:color w:val="404040"/>
                <w:spacing w:val="2"/>
              </w:rPr>
              <w:t>i</w:t>
            </w:r>
            <w:r>
              <w:rPr>
                <w:color w:val="404040"/>
                <w:spacing w:val="-1"/>
              </w:rPr>
              <w:t>n</w:t>
            </w:r>
            <w:r>
              <w:rPr>
                <w:color w:val="404040"/>
              </w:rPr>
              <w:t>g</w:t>
            </w:r>
            <w:r>
              <w:rPr>
                <w:color w:val="404040"/>
                <w:spacing w:val="-6"/>
              </w:rPr>
              <w:t xml:space="preserve"> </w:t>
            </w:r>
            <w:r>
              <w:rPr>
                <w:color w:val="404040"/>
              </w:rPr>
              <w:t>Sc</w:t>
            </w:r>
            <w:r>
              <w:rPr>
                <w:color w:val="404040"/>
                <w:spacing w:val="3"/>
              </w:rPr>
              <w:t>a</w:t>
            </w:r>
            <w:r>
              <w:rPr>
                <w:color w:val="404040"/>
              </w:rPr>
              <w:t>le:</w:t>
            </w:r>
          </w:p>
          <w:p w14:paraId="126238DB" w14:textId="77777777" w:rsidR="00CC120C" w:rsidRDefault="00CC120C" w:rsidP="00CC120C">
            <w:pPr>
              <w:spacing w:line="220" w:lineRule="exact"/>
              <w:ind w:left="102"/>
            </w:pPr>
            <w:r>
              <w:rPr>
                <w:color w:val="404040"/>
              </w:rPr>
              <w:t>5 = E</w:t>
            </w:r>
            <w:r>
              <w:rPr>
                <w:color w:val="404040"/>
                <w:spacing w:val="-1"/>
              </w:rPr>
              <w:t>x</w:t>
            </w:r>
            <w:r>
              <w:rPr>
                <w:color w:val="404040"/>
              </w:rPr>
              <w:t>c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lle</w:t>
            </w:r>
            <w:r>
              <w:rPr>
                <w:color w:val="404040"/>
                <w:spacing w:val="-1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8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= G</w:t>
            </w:r>
            <w:r>
              <w:rPr>
                <w:color w:val="404040"/>
                <w:spacing w:val="1"/>
              </w:rPr>
              <w:t>oo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3 = S</w:t>
            </w:r>
            <w:r>
              <w:rPr>
                <w:color w:val="404040"/>
                <w:spacing w:val="-2"/>
              </w:rPr>
              <w:t>a</w:t>
            </w:r>
            <w:r>
              <w:rPr>
                <w:color w:val="404040"/>
              </w:rPr>
              <w:t>ti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-2"/>
              </w:rPr>
              <w:t>f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3"/>
              </w:rPr>
              <w:t>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  <w:spacing w:val="3"/>
              </w:rPr>
              <w:t>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</w:rPr>
              <w:t>2 = Ne</w:t>
            </w:r>
            <w:r>
              <w:rPr>
                <w:color w:val="404040"/>
                <w:spacing w:val="1"/>
              </w:rPr>
              <w:t>ed</w:t>
            </w:r>
            <w:r>
              <w:rPr>
                <w:color w:val="404040"/>
              </w:rPr>
              <w:t>s</w:t>
            </w:r>
          </w:p>
          <w:p w14:paraId="5D2BEA5F" w14:textId="77777777" w:rsidR="00CC120C" w:rsidRDefault="00CC120C" w:rsidP="00CC120C">
            <w:pPr>
              <w:ind w:left="102"/>
            </w:pPr>
            <w:r>
              <w:rPr>
                <w:color w:val="404040"/>
                <w:spacing w:val="3"/>
              </w:rPr>
              <w:t>I</w:t>
            </w:r>
            <w:r>
              <w:rPr>
                <w:color w:val="404040"/>
                <w:spacing w:val="-4"/>
              </w:rPr>
              <w:t>m</w:t>
            </w:r>
            <w:r>
              <w:rPr>
                <w:color w:val="404040"/>
                <w:spacing w:val="1"/>
              </w:rPr>
              <w:t>pro</w:t>
            </w:r>
            <w:r>
              <w:rPr>
                <w:color w:val="404040"/>
                <w:spacing w:val="-1"/>
              </w:rPr>
              <w:t>v</w:t>
            </w:r>
            <w:r>
              <w:rPr>
                <w:color w:val="404040"/>
                <w:spacing w:val="3"/>
              </w:rPr>
              <w:t>e</w:t>
            </w:r>
            <w:r>
              <w:rPr>
                <w:color w:val="404040"/>
                <w:spacing w:val="-4"/>
              </w:rPr>
              <w:t>m</w:t>
            </w:r>
            <w:r>
              <w:rPr>
                <w:color w:val="404040"/>
                <w:spacing w:val="3"/>
              </w:rPr>
              <w:t>e</w:t>
            </w:r>
            <w:r>
              <w:rPr>
                <w:color w:val="404040"/>
                <w:spacing w:val="-1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1"/>
              </w:rPr>
              <w:t xml:space="preserve"> </w:t>
            </w:r>
            <w:r>
              <w:rPr>
                <w:color w:val="404040"/>
              </w:rPr>
              <w:t>1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 xml:space="preserve">= </w:t>
            </w:r>
            <w:r>
              <w:rPr>
                <w:color w:val="404040"/>
                <w:spacing w:val="2"/>
              </w:rPr>
              <w:t>P</w:t>
            </w:r>
            <w:r>
              <w:rPr>
                <w:color w:val="404040"/>
                <w:spacing w:val="1"/>
              </w:rPr>
              <w:t>oo</w:t>
            </w:r>
            <w:r>
              <w:rPr>
                <w:color w:val="404040"/>
              </w:rPr>
              <w:t>r</w:t>
            </w:r>
          </w:p>
          <w:p w14:paraId="78CB1CEB" w14:textId="77777777" w:rsidR="00CC120C" w:rsidRDefault="00CC120C" w:rsidP="00CC120C">
            <w:pPr>
              <w:ind w:left="102"/>
            </w:pPr>
            <w:r>
              <w:rPr>
                <w:color w:val="404040"/>
              </w:rPr>
              <w:t>N</w:t>
            </w:r>
            <w:r>
              <w:rPr>
                <w:color w:val="404040"/>
                <w:spacing w:val="2"/>
              </w:rPr>
              <w:t>/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= N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  <w:spacing w:val="-2"/>
              </w:rPr>
              <w:t>A</w:t>
            </w:r>
            <w:r>
              <w:rPr>
                <w:color w:val="404040"/>
                <w:spacing w:val="1"/>
              </w:rPr>
              <w:t>pp</w:t>
            </w:r>
            <w:r>
              <w:rPr>
                <w:color w:val="404040"/>
              </w:rPr>
              <w:t>lica</w:t>
            </w:r>
            <w:r>
              <w:rPr>
                <w:color w:val="404040"/>
                <w:spacing w:val="1"/>
              </w:rPr>
              <w:t>b</w:t>
            </w:r>
            <w:r>
              <w:rPr>
                <w:color w:val="404040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215E7B" w14:textId="77777777" w:rsidR="00CC120C" w:rsidRDefault="00CC120C" w:rsidP="00CC120C">
            <w:pPr>
              <w:spacing w:line="220" w:lineRule="exact"/>
              <w:ind w:left="102"/>
            </w:pPr>
            <w:r>
              <w:rPr>
                <w:b/>
              </w:rPr>
              <w:t>4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3258F1" w14:textId="34C33A2F" w:rsidR="00CC120C" w:rsidRDefault="00CC120C" w:rsidP="00CC120C">
            <w:r w:rsidRPr="00A22272">
              <w:t>ok</w:t>
            </w:r>
          </w:p>
        </w:tc>
      </w:tr>
      <w:tr w:rsidR="00350B70" w14:paraId="7FFC832D" w14:textId="77777777">
        <w:trPr>
          <w:trHeight w:hRule="exact" w:val="1390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C92193" w14:textId="77777777" w:rsidR="00350B70" w:rsidRDefault="00000000">
            <w:pPr>
              <w:spacing w:line="220" w:lineRule="exact"/>
              <w:ind w:left="102"/>
            </w:pPr>
            <w:r>
              <w:rPr>
                <w:b/>
                <w:spacing w:val="1"/>
              </w:rPr>
              <w:t>14</w:t>
            </w:r>
            <w:r>
              <w:rPr>
                <w:b/>
              </w:rPr>
              <w:t>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 xml:space="preserve">he </w:t>
            </w:r>
            <w:r>
              <w:rPr>
                <w:b/>
                <w:spacing w:val="-5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u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ipt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2"/>
              </w:rPr>
              <w:t>w</w:t>
            </w:r>
            <w:r>
              <w:rPr>
                <w:b/>
              </w:rPr>
              <w:t>ri</w:t>
            </w:r>
            <w:r>
              <w:rPr>
                <w:b/>
                <w:spacing w:val="1"/>
              </w:rPr>
              <w:t>tt</w:t>
            </w:r>
            <w:r>
              <w:rPr>
                <w:b/>
              </w:rPr>
              <w:t>en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cle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</w:p>
          <w:p w14:paraId="0219D9E6" w14:textId="77777777" w:rsidR="00350B70" w:rsidRDefault="00000000">
            <w:pPr>
              <w:ind w:left="102"/>
            </w:pP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derst</w:t>
            </w:r>
            <w:r>
              <w:rPr>
                <w:b/>
                <w:spacing w:val="2"/>
              </w:rPr>
              <w:t>an</w:t>
            </w:r>
            <w:r>
              <w:rPr>
                <w:b/>
              </w:rPr>
              <w:t>d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ble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guag</w:t>
            </w:r>
            <w:r>
              <w:rPr>
                <w:b/>
              </w:rPr>
              <w:t>e?</w:t>
            </w:r>
          </w:p>
          <w:p w14:paraId="34C909B2" w14:textId="77777777" w:rsidR="00350B70" w:rsidRDefault="00000000">
            <w:pPr>
              <w:spacing w:line="220" w:lineRule="exact"/>
              <w:ind w:left="102"/>
            </w:pP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</w:rPr>
              <w:t>at</w:t>
            </w:r>
            <w:r>
              <w:rPr>
                <w:color w:val="404040"/>
                <w:spacing w:val="2"/>
              </w:rPr>
              <w:t>i</w:t>
            </w:r>
            <w:r>
              <w:rPr>
                <w:color w:val="404040"/>
                <w:spacing w:val="-1"/>
              </w:rPr>
              <w:t>n</w:t>
            </w:r>
            <w:r>
              <w:rPr>
                <w:color w:val="404040"/>
              </w:rPr>
              <w:t>g</w:t>
            </w:r>
            <w:r>
              <w:rPr>
                <w:color w:val="404040"/>
                <w:spacing w:val="-6"/>
              </w:rPr>
              <w:t xml:space="preserve"> </w:t>
            </w:r>
            <w:r>
              <w:rPr>
                <w:color w:val="404040"/>
              </w:rPr>
              <w:t>Sc</w:t>
            </w:r>
            <w:r>
              <w:rPr>
                <w:color w:val="404040"/>
                <w:spacing w:val="3"/>
              </w:rPr>
              <w:t>a</w:t>
            </w:r>
            <w:r>
              <w:rPr>
                <w:color w:val="404040"/>
              </w:rPr>
              <w:t>le:</w:t>
            </w:r>
          </w:p>
          <w:p w14:paraId="1F85D3E6" w14:textId="77777777" w:rsidR="00350B70" w:rsidRDefault="00000000">
            <w:pPr>
              <w:ind w:left="102"/>
            </w:pPr>
            <w:r>
              <w:rPr>
                <w:color w:val="404040"/>
              </w:rPr>
              <w:t>5 = E</w:t>
            </w:r>
            <w:r>
              <w:rPr>
                <w:color w:val="404040"/>
                <w:spacing w:val="-1"/>
              </w:rPr>
              <w:t>x</w:t>
            </w:r>
            <w:r>
              <w:rPr>
                <w:color w:val="404040"/>
              </w:rPr>
              <w:t>c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lle</w:t>
            </w:r>
            <w:r>
              <w:rPr>
                <w:color w:val="404040"/>
                <w:spacing w:val="-1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8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= G</w:t>
            </w:r>
            <w:r>
              <w:rPr>
                <w:color w:val="404040"/>
                <w:spacing w:val="1"/>
              </w:rPr>
              <w:t>oo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3 = S</w:t>
            </w:r>
            <w:r>
              <w:rPr>
                <w:color w:val="404040"/>
                <w:spacing w:val="-2"/>
              </w:rPr>
              <w:t>a</w:t>
            </w:r>
            <w:r>
              <w:rPr>
                <w:color w:val="404040"/>
              </w:rPr>
              <w:t>ti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-2"/>
              </w:rPr>
              <w:t>f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3"/>
              </w:rPr>
              <w:t>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  <w:spacing w:val="3"/>
              </w:rPr>
              <w:t>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</w:rPr>
              <w:t>2 = Ne</w:t>
            </w:r>
            <w:r>
              <w:rPr>
                <w:color w:val="404040"/>
                <w:spacing w:val="1"/>
              </w:rPr>
              <w:t>ed</w:t>
            </w:r>
            <w:r>
              <w:rPr>
                <w:color w:val="404040"/>
              </w:rPr>
              <w:t>s</w:t>
            </w:r>
          </w:p>
          <w:p w14:paraId="6C1EEE0D" w14:textId="77777777" w:rsidR="00350B70" w:rsidRDefault="00000000">
            <w:pPr>
              <w:ind w:left="102"/>
            </w:pPr>
            <w:r>
              <w:rPr>
                <w:color w:val="404040"/>
                <w:spacing w:val="3"/>
              </w:rPr>
              <w:t>I</w:t>
            </w:r>
            <w:r>
              <w:rPr>
                <w:color w:val="404040"/>
                <w:spacing w:val="-4"/>
              </w:rPr>
              <w:t>m</w:t>
            </w:r>
            <w:r>
              <w:rPr>
                <w:color w:val="404040"/>
                <w:spacing w:val="1"/>
              </w:rPr>
              <w:t>pro</w:t>
            </w:r>
            <w:r>
              <w:rPr>
                <w:color w:val="404040"/>
                <w:spacing w:val="-1"/>
              </w:rPr>
              <w:t>v</w:t>
            </w:r>
            <w:r>
              <w:rPr>
                <w:color w:val="404040"/>
                <w:spacing w:val="3"/>
              </w:rPr>
              <w:t>e</w:t>
            </w:r>
            <w:r>
              <w:rPr>
                <w:color w:val="404040"/>
                <w:spacing w:val="-4"/>
              </w:rPr>
              <w:t>m</w:t>
            </w:r>
            <w:r>
              <w:rPr>
                <w:color w:val="404040"/>
                <w:spacing w:val="3"/>
              </w:rPr>
              <w:t>e</w:t>
            </w:r>
            <w:r>
              <w:rPr>
                <w:color w:val="404040"/>
                <w:spacing w:val="-1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1"/>
              </w:rPr>
              <w:t xml:space="preserve"> </w:t>
            </w:r>
            <w:r>
              <w:rPr>
                <w:color w:val="404040"/>
              </w:rPr>
              <w:t>1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 xml:space="preserve">= </w:t>
            </w:r>
            <w:r>
              <w:rPr>
                <w:color w:val="404040"/>
                <w:spacing w:val="2"/>
              </w:rPr>
              <w:t>P</w:t>
            </w:r>
            <w:r>
              <w:rPr>
                <w:color w:val="404040"/>
                <w:spacing w:val="1"/>
              </w:rPr>
              <w:t>oo</w:t>
            </w:r>
            <w:r>
              <w:rPr>
                <w:color w:val="404040"/>
              </w:rPr>
              <w:t>r</w:t>
            </w:r>
          </w:p>
          <w:p w14:paraId="799F5E35" w14:textId="77777777" w:rsidR="00350B70" w:rsidRDefault="00000000">
            <w:pPr>
              <w:ind w:left="102"/>
            </w:pPr>
            <w:r>
              <w:rPr>
                <w:color w:val="404040"/>
              </w:rPr>
              <w:t>N</w:t>
            </w:r>
            <w:r>
              <w:rPr>
                <w:color w:val="404040"/>
                <w:spacing w:val="2"/>
              </w:rPr>
              <w:t>/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= N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  <w:spacing w:val="-2"/>
              </w:rPr>
              <w:t>A</w:t>
            </w:r>
            <w:r>
              <w:rPr>
                <w:color w:val="404040"/>
                <w:spacing w:val="1"/>
              </w:rPr>
              <w:t>pp</w:t>
            </w:r>
            <w:r>
              <w:rPr>
                <w:color w:val="404040"/>
              </w:rPr>
              <w:t>lica</w:t>
            </w:r>
            <w:r>
              <w:rPr>
                <w:color w:val="404040"/>
                <w:spacing w:val="1"/>
              </w:rPr>
              <w:t>b</w:t>
            </w:r>
            <w:r>
              <w:rPr>
                <w:color w:val="404040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EE1043" w14:textId="77777777" w:rsidR="00350B70" w:rsidRDefault="00000000">
            <w:pPr>
              <w:spacing w:line="220" w:lineRule="exact"/>
              <w:ind w:left="102"/>
            </w:pPr>
            <w:r>
              <w:rPr>
                <w:b/>
              </w:rPr>
              <w:t>4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F2C1AA" w14:textId="409BE621" w:rsidR="00350B70" w:rsidRDefault="00CC120C">
            <w:r w:rsidRPr="00635135">
              <w:t>ok</w:t>
            </w:r>
          </w:p>
        </w:tc>
      </w:tr>
    </w:tbl>
    <w:p w14:paraId="15414F2F" w14:textId="77777777" w:rsidR="00350B70" w:rsidRDefault="00350B70">
      <w:pPr>
        <w:spacing w:line="200" w:lineRule="exact"/>
      </w:pPr>
    </w:p>
    <w:p w14:paraId="05877F0A" w14:textId="77777777" w:rsidR="00350B70" w:rsidRDefault="00350B70">
      <w:pPr>
        <w:spacing w:before="17" w:line="200" w:lineRule="exact"/>
      </w:pPr>
    </w:p>
    <w:p w14:paraId="3A21689E" w14:textId="77777777" w:rsidR="00350B70" w:rsidRDefault="00000000">
      <w:pPr>
        <w:spacing w:before="33" w:line="220" w:lineRule="exact"/>
        <w:ind w:left="100"/>
      </w:pPr>
      <w:r>
        <w:pict w14:anchorId="0DC14C44">
          <v:group id="_x0000_s2073" style="position:absolute;left:0;text-align:left;margin-left:71.45pt;margin-top:1.25pt;width:146.05pt;height:12.5pt;z-index:-251659776;mso-position-horizontal-relative:page" coordorigin="1429,25" coordsize="2921,250">
            <v:shape id="_x0000_s2075" style="position:absolute;left:1440;top:35;width:2900;height:230" coordorigin="1440,35" coordsize="2900,230" path="m1440,265r2900,l4340,35r-2900,l1440,265xe" fillcolor="yellow" stroked="f">
              <v:path arrowok="t"/>
            </v:shape>
            <v:shape id="_x0000_s2074" style="position:absolute;left:1440;top:251;width:2900;height:0" coordorigin="1440,251" coordsize="2900,0" path="m1440,251r2900,e" filled="f" strokeweight=".37392mm">
              <v:path arrowok="t"/>
            </v:shape>
            <w10:wrap anchorx="page"/>
          </v:group>
        </w:pict>
      </w:r>
      <w:r>
        <w:rPr>
          <w:b/>
          <w:position w:val="-1"/>
        </w:rPr>
        <w:t>PART</w:t>
      </w:r>
      <w:r>
        <w:rPr>
          <w:b/>
          <w:spacing w:val="-5"/>
          <w:position w:val="-1"/>
        </w:rPr>
        <w:t xml:space="preserve"> </w:t>
      </w:r>
      <w:r>
        <w:rPr>
          <w:b/>
          <w:spacing w:val="1"/>
          <w:position w:val="-1"/>
        </w:rPr>
        <w:t>2</w:t>
      </w:r>
      <w:r>
        <w:rPr>
          <w:b/>
          <w:position w:val="-1"/>
        </w:rPr>
        <w:t>.2</w:t>
      </w:r>
      <w:r>
        <w:rPr>
          <w:b/>
          <w:spacing w:val="-2"/>
          <w:position w:val="-1"/>
        </w:rPr>
        <w:t xml:space="preserve"> </w:t>
      </w:r>
      <w:r>
        <w:rPr>
          <w:b/>
          <w:spacing w:val="1"/>
          <w:position w:val="-1"/>
        </w:rPr>
        <w:t>(</w:t>
      </w:r>
      <w:r>
        <w:rPr>
          <w:b/>
          <w:position w:val="-1"/>
        </w:rPr>
        <w:t>S</w:t>
      </w:r>
      <w:r>
        <w:rPr>
          <w:b/>
          <w:spacing w:val="-1"/>
          <w:position w:val="-1"/>
        </w:rPr>
        <w:t>u</w:t>
      </w:r>
      <w:r>
        <w:rPr>
          <w:b/>
          <w:position w:val="-1"/>
        </w:rPr>
        <w:t>bj</w:t>
      </w:r>
      <w:r>
        <w:rPr>
          <w:b/>
          <w:spacing w:val="1"/>
          <w:position w:val="-1"/>
        </w:rPr>
        <w:t>e</w:t>
      </w:r>
      <w:r>
        <w:rPr>
          <w:b/>
          <w:position w:val="-1"/>
        </w:rPr>
        <w:t>c</w:t>
      </w:r>
      <w:r>
        <w:rPr>
          <w:b/>
          <w:spacing w:val="1"/>
          <w:position w:val="-1"/>
        </w:rPr>
        <w:t>t</w:t>
      </w:r>
      <w:r>
        <w:rPr>
          <w:b/>
          <w:position w:val="-1"/>
        </w:rPr>
        <w:t>i</w:t>
      </w:r>
      <w:r>
        <w:rPr>
          <w:b/>
          <w:spacing w:val="1"/>
          <w:position w:val="-1"/>
        </w:rPr>
        <w:t>v</w:t>
      </w:r>
      <w:r>
        <w:rPr>
          <w:b/>
          <w:position w:val="-1"/>
        </w:rPr>
        <w:t>e</w:t>
      </w:r>
      <w:r>
        <w:rPr>
          <w:b/>
          <w:spacing w:val="-9"/>
          <w:position w:val="-1"/>
        </w:rPr>
        <w:t xml:space="preserve"> </w:t>
      </w:r>
      <w:r>
        <w:rPr>
          <w:b/>
          <w:spacing w:val="-1"/>
          <w:position w:val="-1"/>
        </w:rPr>
        <w:t>E</w:t>
      </w:r>
      <w:r>
        <w:rPr>
          <w:b/>
          <w:spacing w:val="1"/>
          <w:position w:val="-1"/>
        </w:rPr>
        <w:t>va</w:t>
      </w:r>
      <w:r>
        <w:rPr>
          <w:b/>
          <w:position w:val="-1"/>
        </w:rPr>
        <w:t>lua</w:t>
      </w:r>
      <w:r>
        <w:rPr>
          <w:b/>
          <w:spacing w:val="1"/>
          <w:position w:val="-1"/>
        </w:rPr>
        <w:t>t</w:t>
      </w:r>
      <w:r>
        <w:rPr>
          <w:b/>
          <w:position w:val="-1"/>
        </w:rPr>
        <w:t>i</w:t>
      </w:r>
      <w:r>
        <w:rPr>
          <w:b/>
          <w:spacing w:val="1"/>
          <w:position w:val="-1"/>
        </w:rPr>
        <w:t>o</w:t>
      </w:r>
      <w:r>
        <w:rPr>
          <w:b/>
          <w:position w:val="-1"/>
        </w:rPr>
        <w:t>n)</w:t>
      </w:r>
    </w:p>
    <w:p w14:paraId="2EB741E7" w14:textId="77777777" w:rsidR="00350B70" w:rsidRDefault="00350B70">
      <w:pPr>
        <w:spacing w:before="11" w:line="220" w:lineRule="exact"/>
        <w:rPr>
          <w:sz w:val="22"/>
          <w:szCs w:val="22"/>
        </w:rPr>
      </w:pPr>
    </w:p>
    <w:tbl>
      <w:tblPr>
        <w:tblW w:w="0" w:type="auto"/>
        <w:tblInd w:w="12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8"/>
        <w:gridCol w:w="4632"/>
        <w:gridCol w:w="1791"/>
        <w:gridCol w:w="2268"/>
        <w:gridCol w:w="574"/>
      </w:tblGrid>
      <w:tr w:rsidR="00350B70" w14:paraId="3AEB8D7E" w14:textId="77777777">
        <w:trPr>
          <w:trHeight w:hRule="exact" w:val="235"/>
        </w:trPr>
        <w:tc>
          <w:tcPr>
            <w:tcW w:w="462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767FFDA" w14:textId="77777777" w:rsidR="00350B70" w:rsidRDefault="00350B70"/>
        </w:tc>
        <w:tc>
          <w:tcPr>
            <w:tcW w:w="463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BCF2C3A" w14:textId="77777777" w:rsidR="00350B70" w:rsidRDefault="00000000">
            <w:pPr>
              <w:spacing w:line="220" w:lineRule="exact"/>
              <w:ind w:left="102"/>
            </w:pPr>
            <w:r>
              <w:rPr>
                <w:b/>
              </w:rPr>
              <w:t>Re</w:t>
            </w:r>
            <w:r>
              <w:rPr>
                <w:b/>
                <w:spacing w:val="2"/>
              </w:rPr>
              <w:t>v</w:t>
            </w:r>
            <w:r>
              <w:rPr>
                <w:b/>
              </w:rPr>
              <w:t>ie</w:t>
            </w:r>
            <w:r>
              <w:rPr>
                <w:b/>
                <w:spacing w:val="3"/>
              </w:rPr>
              <w:t>w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r’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m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ent</w:t>
            </w: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</w:tcPr>
          <w:p w14:paraId="55E0ABB3" w14:textId="77777777" w:rsidR="00350B70" w:rsidRDefault="00000000">
            <w:pPr>
              <w:spacing w:line="220" w:lineRule="exact"/>
              <w:ind w:left="102"/>
            </w:pPr>
            <w:r>
              <w:rPr>
                <w:b/>
              </w:rPr>
              <w:t>Auth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3"/>
              </w:rPr>
              <w:t>r</w:t>
            </w:r>
            <w:r>
              <w:rPr>
                <w:b/>
                <w:spacing w:val="-6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Fe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b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3"/>
              </w:rPr>
              <w:t>c</w:t>
            </w:r>
            <w:r>
              <w:rPr>
                <w:b/>
              </w:rPr>
              <w:t>k</w:t>
            </w:r>
          </w:p>
        </w:tc>
        <w:tc>
          <w:tcPr>
            <w:tcW w:w="2268" w:type="dxa"/>
            <w:tcBorders>
              <w:top w:val="single" w:sz="5" w:space="0" w:color="000000"/>
              <w:left w:val="nil"/>
              <w:bottom w:val="nil"/>
              <w:right w:val="nil"/>
            </w:tcBorders>
            <w:shd w:val="clear" w:color="auto" w:fill="FFFF00"/>
          </w:tcPr>
          <w:p w14:paraId="2727CAF8" w14:textId="77777777" w:rsidR="00350B70" w:rsidRDefault="00000000">
            <w:pPr>
              <w:spacing w:line="220" w:lineRule="exact"/>
              <w:ind w:right="-48"/>
            </w:pPr>
            <w:r>
              <w:rPr>
                <w:spacing w:val="1"/>
              </w:rPr>
              <w:t>(I</w:t>
            </w:r>
            <w:r>
              <w:t>t</w:t>
            </w:r>
            <w:r>
              <w:rPr>
                <w:spacing w:val="-2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3"/>
              </w:rPr>
              <w:t>a</w:t>
            </w:r>
            <w:r>
              <w:rPr>
                <w:spacing w:val="1"/>
              </w:rPr>
              <w:t>nd</w:t>
            </w:r>
            <w:r>
              <w:t>at</w:t>
            </w:r>
            <w:r>
              <w:rPr>
                <w:spacing w:val="1"/>
              </w:rPr>
              <w:t>or</w:t>
            </w:r>
            <w:r>
              <w:t>y</w:t>
            </w:r>
            <w:r>
              <w:rPr>
                <w:spacing w:val="-12"/>
              </w:rPr>
              <w:t xml:space="preserve"> </w:t>
            </w:r>
            <w:r>
              <w:rPr>
                <w:spacing w:val="2"/>
              </w:rPr>
              <w:t>t</w:t>
            </w:r>
            <w:r>
              <w:rPr>
                <w:spacing w:val="-1"/>
              </w:rPr>
              <w:t>h</w:t>
            </w:r>
            <w:r>
              <w:t>at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-1"/>
              </w:rPr>
              <w:t>u</w:t>
            </w:r>
            <w:r>
              <w:rPr>
                <w:spacing w:val="2"/>
              </w:rPr>
              <w:t>t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or</w:t>
            </w:r>
            <w:r>
              <w:t>s</w:t>
            </w:r>
          </w:p>
        </w:tc>
        <w:tc>
          <w:tcPr>
            <w:tcW w:w="574" w:type="dxa"/>
            <w:tcBorders>
              <w:top w:val="single" w:sz="5" w:space="0" w:color="000000"/>
              <w:left w:val="nil"/>
              <w:bottom w:val="nil"/>
              <w:right w:val="single" w:sz="5" w:space="0" w:color="000000"/>
            </w:tcBorders>
          </w:tcPr>
          <w:p w14:paraId="3CA256DF" w14:textId="77777777" w:rsidR="00350B70" w:rsidRDefault="00350B70"/>
        </w:tc>
      </w:tr>
      <w:tr w:rsidR="00350B70" w14:paraId="61BA2EF1" w14:textId="77777777">
        <w:trPr>
          <w:trHeight w:hRule="exact" w:val="663"/>
        </w:trPr>
        <w:tc>
          <w:tcPr>
            <w:tcW w:w="462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9FE480" w14:textId="77777777" w:rsidR="00350B70" w:rsidRDefault="00350B70"/>
        </w:tc>
        <w:tc>
          <w:tcPr>
            <w:tcW w:w="463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0DF884" w14:textId="77777777" w:rsidR="00350B70" w:rsidRDefault="00350B70"/>
        </w:tc>
        <w:tc>
          <w:tcPr>
            <w:tcW w:w="4633" w:type="dxa"/>
            <w:gridSpan w:val="3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0396B9" w14:textId="77777777" w:rsidR="00350B70" w:rsidRDefault="00000000">
            <w:pPr>
              <w:spacing w:before="12"/>
              <w:ind w:left="102"/>
            </w:pPr>
            <w:r>
              <w:rPr>
                <w:spacing w:val="-1"/>
                <w:highlight w:val="yellow"/>
              </w:rPr>
              <w:t>sh</w:t>
            </w:r>
            <w:r>
              <w:rPr>
                <w:spacing w:val="1"/>
                <w:highlight w:val="yellow"/>
              </w:rPr>
              <w:t>ou</w:t>
            </w:r>
            <w:r>
              <w:rPr>
                <w:highlight w:val="yellow"/>
              </w:rPr>
              <w:t>ld</w:t>
            </w:r>
            <w:r>
              <w:rPr>
                <w:spacing w:val="-2"/>
                <w:highlight w:val="yellow"/>
              </w:rPr>
              <w:t xml:space="preserve"> </w:t>
            </w:r>
            <w:r>
              <w:rPr>
                <w:spacing w:val="-5"/>
                <w:highlight w:val="yellow"/>
              </w:rPr>
              <w:t>w</w:t>
            </w:r>
            <w:r>
              <w:rPr>
                <w:spacing w:val="1"/>
                <w:highlight w:val="yellow"/>
              </w:rPr>
              <w:t>r</w:t>
            </w:r>
            <w:r>
              <w:rPr>
                <w:highlight w:val="yellow"/>
              </w:rPr>
              <w:t>ite</w:t>
            </w:r>
            <w:r>
              <w:rPr>
                <w:spacing w:val="-2"/>
                <w:highlight w:val="yellow"/>
              </w:rPr>
              <w:t xml:space="preserve"> </w:t>
            </w:r>
            <w:r>
              <w:rPr>
                <w:spacing w:val="-1"/>
                <w:highlight w:val="yellow"/>
              </w:rPr>
              <w:t>h</w:t>
            </w:r>
            <w:r>
              <w:rPr>
                <w:highlight w:val="yellow"/>
              </w:rPr>
              <w:t>i</w:t>
            </w:r>
            <w:r>
              <w:rPr>
                <w:spacing w:val="1"/>
                <w:highlight w:val="yellow"/>
              </w:rPr>
              <w:t>s</w:t>
            </w:r>
            <w:r>
              <w:rPr>
                <w:highlight w:val="yellow"/>
              </w:rPr>
              <w:t>/</w:t>
            </w:r>
            <w:r>
              <w:rPr>
                <w:spacing w:val="-1"/>
                <w:highlight w:val="yellow"/>
              </w:rPr>
              <w:t>h</w:t>
            </w:r>
            <w:r>
              <w:rPr>
                <w:highlight w:val="yellow"/>
              </w:rPr>
              <w:t>er</w:t>
            </w:r>
            <w:r>
              <w:rPr>
                <w:spacing w:val="-2"/>
                <w:highlight w:val="yellow"/>
              </w:rPr>
              <w:t xml:space="preserve"> f</w:t>
            </w:r>
            <w:r>
              <w:rPr>
                <w:highlight w:val="yellow"/>
              </w:rPr>
              <w:t>e</w:t>
            </w:r>
            <w:r>
              <w:rPr>
                <w:spacing w:val="1"/>
                <w:highlight w:val="yellow"/>
              </w:rPr>
              <w:t>edb</w:t>
            </w:r>
            <w:r>
              <w:rPr>
                <w:highlight w:val="yellow"/>
              </w:rPr>
              <w:t>a</w:t>
            </w:r>
            <w:r>
              <w:rPr>
                <w:spacing w:val="1"/>
                <w:highlight w:val="yellow"/>
              </w:rPr>
              <w:t>c</w:t>
            </w:r>
            <w:r>
              <w:rPr>
                <w:highlight w:val="yellow"/>
              </w:rPr>
              <w:t>k</w:t>
            </w:r>
            <w:r>
              <w:rPr>
                <w:spacing w:val="-8"/>
                <w:highlight w:val="yellow"/>
              </w:rPr>
              <w:t xml:space="preserve"> </w:t>
            </w:r>
            <w:r>
              <w:rPr>
                <w:spacing w:val="-1"/>
                <w:highlight w:val="yellow"/>
              </w:rPr>
              <w:t>h</w:t>
            </w:r>
            <w:r>
              <w:rPr>
                <w:highlight w:val="yellow"/>
              </w:rPr>
              <w:t>e</w:t>
            </w:r>
            <w:r>
              <w:rPr>
                <w:spacing w:val="1"/>
                <w:highlight w:val="yellow"/>
              </w:rPr>
              <w:t>r</w:t>
            </w:r>
            <w:r>
              <w:rPr>
                <w:highlight w:val="yellow"/>
              </w:rPr>
              <w:t>e)</w:t>
            </w:r>
          </w:p>
        </w:tc>
      </w:tr>
      <w:tr w:rsidR="00CC120C" w14:paraId="256BF00C" w14:textId="77777777">
        <w:trPr>
          <w:trHeight w:hRule="exact" w:val="929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A7B76E" w14:textId="77777777" w:rsidR="00CC120C" w:rsidRDefault="00CC120C" w:rsidP="00CC120C">
            <w:pPr>
              <w:spacing w:line="220" w:lineRule="exact"/>
              <w:ind w:left="102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itle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uit</w:t>
            </w:r>
            <w:r>
              <w:rPr>
                <w:b/>
                <w:spacing w:val="-1"/>
              </w:rPr>
              <w:t>a</w:t>
            </w:r>
            <w:r>
              <w:rPr>
                <w:b/>
              </w:rPr>
              <w:t>ble?</w:t>
            </w:r>
          </w:p>
          <w:p w14:paraId="4334D5AC" w14:textId="77777777" w:rsidR="00CC120C" w:rsidRDefault="00CC120C" w:rsidP="00CC120C">
            <w:pPr>
              <w:spacing w:before="4" w:line="220" w:lineRule="exact"/>
              <w:rPr>
                <w:sz w:val="22"/>
                <w:szCs w:val="22"/>
              </w:rPr>
            </w:pPr>
          </w:p>
          <w:p w14:paraId="5CF5F1BD" w14:textId="77777777" w:rsidR="00CC120C" w:rsidRDefault="00CC120C" w:rsidP="00CC120C">
            <w:pPr>
              <w:ind w:left="102" w:right="481"/>
            </w:pPr>
            <w:r>
              <w:rPr>
                <w:spacing w:val="1"/>
              </w:rPr>
              <w:t>I</w:t>
            </w:r>
            <w:r>
              <w:t xml:space="preserve">f </w:t>
            </w:r>
            <w:r>
              <w:rPr>
                <w:spacing w:val="-4"/>
              </w:rPr>
              <w:t>y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u</w:t>
            </w:r>
            <w:r>
              <w:t>r</w:t>
            </w:r>
            <w:r>
              <w:rPr>
                <w:spacing w:val="-3"/>
              </w:rPr>
              <w:t xml:space="preserve"> </w:t>
            </w:r>
            <w:r>
              <w:rPr>
                <w:spacing w:val="3"/>
              </w:rPr>
              <w:t>a</w:t>
            </w:r>
            <w:r>
              <w:rPr>
                <w:spacing w:val="-1"/>
              </w:rPr>
              <w:t>n</w:t>
            </w:r>
            <w:r>
              <w:rPr>
                <w:spacing w:val="2"/>
              </w:rPr>
              <w:t>s</w:t>
            </w:r>
            <w:r>
              <w:rPr>
                <w:spacing w:val="-2"/>
              </w:rPr>
              <w:t>w</w:t>
            </w:r>
            <w:r>
              <w:t>er</w:t>
            </w:r>
            <w:r>
              <w:rPr>
                <w:spacing w:val="-5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N</w:t>
            </w:r>
            <w:r>
              <w:t>O,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p</w:t>
            </w:r>
            <w:r>
              <w:t>lease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pro</w:t>
            </w:r>
            <w:r>
              <w:rPr>
                <w:spacing w:val="-1"/>
              </w:rPr>
              <w:t>v</w:t>
            </w:r>
            <w:r>
              <w:t>i</w:t>
            </w:r>
            <w:r>
              <w:rPr>
                <w:spacing w:val="1"/>
              </w:rPr>
              <w:t>d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 xml:space="preserve">a </w:t>
            </w:r>
            <w:r>
              <w:rPr>
                <w:spacing w:val="1"/>
              </w:rPr>
              <w:t>br</w:t>
            </w:r>
            <w:r>
              <w:t>ie</w:t>
            </w:r>
            <w:r>
              <w:rPr>
                <w:spacing w:val="-1"/>
              </w:rPr>
              <w:t>f</w:t>
            </w:r>
            <w:r>
              <w:t>,</w:t>
            </w:r>
            <w:r>
              <w:rPr>
                <w:spacing w:val="-3"/>
              </w:rPr>
              <w:t xml:space="preserve"> </w:t>
            </w:r>
            <w:r>
              <w:t>cle</w:t>
            </w:r>
            <w:r>
              <w:rPr>
                <w:spacing w:val="1"/>
              </w:rPr>
              <w:t>a</w:t>
            </w:r>
            <w:r>
              <w:t xml:space="preserve">r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u</w:t>
            </w:r>
            <w:r>
              <w:rPr>
                <w:spacing w:val="-1"/>
              </w:rPr>
              <w:t>gg</w:t>
            </w:r>
            <w:r>
              <w:rPr>
                <w:spacing w:val="3"/>
              </w:rPr>
              <w:t>e</w:t>
            </w:r>
            <w:r>
              <w:rPr>
                <w:spacing w:val="-1"/>
              </w:rPr>
              <w:t>s</w:t>
            </w:r>
            <w:r>
              <w:t>ti</w:t>
            </w:r>
            <w:r>
              <w:rPr>
                <w:spacing w:val="3"/>
              </w:rPr>
              <w:t>o</w:t>
            </w:r>
            <w:r>
              <w:t>n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f</w:t>
            </w:r>
            <w:r>
              <w:rPr>
                <w:spacing w:val="1"/>
              </w:rPr>
              <w:t>o</w:t>
            </w:r>
            <w:r>
              <w:t>r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i</w:t>
            </w:r>
            <w:r>
              <w:rPr>
                <w:spacing w:val="-4"/>
              </w:rPr>
              <w:t>m</w:t>
            </w:r>
            <w:r>
              <w:rPr>
                <w:spacing w:val="1"/>
              </w:rPr>
              <w:t>pro</w:t>
            </w:r>
            <w:r>
              <w:rPr>
                <w:spacing w:val="-1"/>
              </w:rPr>
              <w:t>v</w:t>
            </w:r>
            <w:r>
              <w:rPr>
                <w:spacing w:val="3"/>
              </w:rPr>
              <w:t>e</w:t>
            </w:r>
            <w:r>
              <w:rPr>
                <w:spacing w:val="-1"/>
              </w:rPr>
              <w:t>m</w:t>
            </w:r>
            <w:r>
              <w:rPr>
                <w:spacing w:val="3"/>
              </w:rPr>
              <w:t>e</w:t>
            </w:r>
            <w:r>
              <w:rPr>
                <w:spacing w:val="-1"/>
              </w:rPr>
              <w:t>n</w:t>
            </w:r>
            <w:r>
              <w:t>t.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47B9B9" w14:textId="77777777" w:rsidR="00CC120C" w:rsidRDefault="00CC120C" w:rsidP="00CC120C">
            <w:pPr>
              <w:spacing w:line="220" w:lineRule="exact"/>
              <w:ind w:left="462"/>
            </w:pPr>
            <w:r>
              <w:rPr>
                <w:b/>
              </w:rPr>
              <w:t>Yes</w:t>
            </w:r>
          </w:p>
        </w:tc>
        <w:tc>
          <w:tcPr>
            <w:tcW w:w="46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ACD4C8" w14:textId="538B8940" w:rsidR="00CC120C" w:rsidRDefault="00CC120C" w:rsidP="00CC120C">
            <w:r w:rsidRPr="00914F43">
              <w:t>ok</w:t>
            </w:r>
          </w:p>
        </w:tc>
      </w:tr>
      <w:tr w:rsidR="00CC120C" w14:paraId="08411F52" w14:textId="77777777">
        <w:trPr>
          <w:trHeight w:hRule="exact" w:val="931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E4CBB6" w14:textId="77777777" w:rsidR="00CC120C" w:rsidRDefault="00CC120C" w:rsidP="00CC120C">
            <w:pPr>
              <w:spacing w:line="220" w:lineRule="exact"/>
              <w:ind w:left="102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b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icle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4"/>
              </w:rPr>
              <w:t>o</w:t>
            </w:r>
            <w:r>
              <w:rPr>
                <w:b/>
                <w:spacing w:val="-5"/>
              </w:rPr>
              <w:t>m</w:t>
            </w:r>
            <w:r>
              <w:rPr>
                <w:b/>
              </w:rPr>
              <w:t>pr</w:t>
            </w:r>
            <w:r>
              <w:rPr>
                <w:b/>
                <w:spacing w:val="3"/>
              </w:rPr>
              <w:t>e</w:t>
            </w:r>
            <w:r>
              <w:rPr>
                <w:b/>
              </w:rPr>
              <w:t>he</w:t>
            </w:r>
            <w:r>
              <w:rPr>
                <w:b/>
                <w:spacing w:val="2"/>
              </w:rPr>
              <w:t>n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e?</w:t>
            </w:r>
          </w:p>
          <w:p w14:paraId="3C67C64E" w14:textId="77777777" w:rsidR="00CC120C" w:rsidRDefault="00CC120C" w:rsidP="00CC120C">
            <w:pPr>
              <w:spacing w:before="6" w:line="220" w:lineRule="exact"/>
              <w:rPr>
                <w:sz w:val="22"/>
                <w:szCs w:val="22"/>
              </w:rPr>
            </w:pPr>
          </w:p>
          <w:p w14:paraId="742F7939" w14:textId="77777777" w:rsidR="00CC120C" w:rsidRDefault="00CC120C" w:rsidP="00CC120C">
            <w:pPr>
              <w:ind w:left="102" w:right="481"/>
            </w:pPr>
            <w:r>
              <w:rPr>
                <w:spacing w:val="1"/>
              </w:rPr>
              <w:t>I</w:t>
            </w:r>
            <w:r>
              <w:t xml:space="preserve">f </w:t>
            </w:r>
            <w:r>
              <w:rPr>
                <w:spacing w:val="-4"/>
              </w:rPr>
              <w:t>y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u</w:t>
            </w:r>
            <w:r>
              <w:t>r</w:t>
            </w:r>
            <w:r>
              <w:rPr>
                <w:spacing w:val="-3"/>
              </w:rPr>
              <w:t xml:space="preserve"> </w:t>
            </w:r>
            <w:r>
              <w:rPr>
                <w:spacing w:val="3"/>
              </w:rPr>
              <w:t>a</w:t>
            </w:r>
            <w:r>
              <w:rPr>
                <w:spacing w:val="-1"/>
              </w:rPr>
              <w:t>n</w:t>
            </w:r>
            <w:r>
              <w:rPr>
                <w:spacing w:val="2"/>
              </w:rPr>
              <w:t>s</w:t>
            </w:r>
            <w:r>
              <w:rPr>
                <w:spacing w:val="-2"/>
              </w:rPr>
              <w:t>w</w:t>
            </w:r>
            <w:r>
              <w:t>er</w:t>
            </w:r>
            <w:r>
              <w:rPr>
                <w:spacing w:val="-5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N</w:t>
            </w:r>
            <w:r>
              <w:t>O,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p</w:t>
            </w:r>
            <w:r>
              <w:t>lease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pro</w:t>
            </w:r>
            <w:r>
              <w:rPr>
                <w:spacing w:val="-1"/>
              </w:rPr>
              <w:t>v</w:t>
            </w:r>
            <w:r>
              <w:t>i</w:t>
            </w:r>
            <w:r>
              <w:rPr>
                <w:spacing w:val="1"/>
              </w:rPr>
              <w:t>d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 xml:space="preserve">a </w:t>
            </w:r>
            <w:r>
              <w:rPr>
                <w:spacing w:val="1"/>
              </w:rPr>
              <w:t>br</w:t>
            </w:r>
            <w:r>
              <w:t>ie</w:t>
            </w:r>
            <w:r>
              <w:rPr>
                <w:spacing w:val="-1"/>
              </w:rPr>
              <w:t>f</w:t>
            </w:r>
            <w:r>
              <w:t>,</w:t>
            </w:r>
            <w:r>
              <w:rPr>
                <w:spacing w:val="-3"/>
              </w:rPr>
              <w:t xml:space="preserve"> </w:t>
            </w:r>
            <w:r>
              <w:t>cle</w:t>
            </w:r>
            <w:r>
              <w:rPr>
                <w:spacing w:val="1"/>
              </w:rPr>
              <w:t>a</w:t>
            </w:r>
            <w:r>
              <w:t xml:space="preserve">r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u</w:t>
            </w:r>
            <w:r>
              <w:rPr>
                <w:spacing w:val="-1"/>
              </w:rPr>
              <w:t>gg</w:t>
            </w:r>
            <w:r>
              <w:rPr>
                <w:spacing w:val="3"/>
              </w:rPr>
              <w:t>e</w:t>
            </w:r>
            <w:r>
              <w:rPr>
                <w:spacing w:val="-1"/>
              </w:rPr>
              <w:t>s</w:t>
            </w:r>
            <w:r>
              <w:t>ti</w:t>
            </w:r>
            <w:r>
              <w:rPr>
                <w:spacing w:val="3"/>
              </w:rPr>
              <w:t>o</w:t>
            </w:r>
            <w:r>
              <w:t>n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f</w:t>
            </w:r>
            <w:r>
              <w:rPr>
                <w:spacing w:val="1"/>
              </w:rPr>
              <w:t>o</w:t>
            </w:r>
            <w:r>
              <w:t>r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i</w:t>
            </w:r>
            <w:r>
              <w:rPr>
                <w:spacing w:val="-4"/>
              </w:rPr>
              <w:t>m</w:t>
            </w:r>
            <w:r>
              <w:rPr>
                <w:spacing w:val="1"/>
              </w:rPr>
              <w:t>pro</w:t>
            </w:r>
            <w:r>
              <w:rPr>
                <w:spacing w:val="-1"/>
              </w:rPr>
              <w:t>v</w:t>
            </w:r>
            <w:r>
              <w:rPr>
                <w:spacing w:val="3"/>
              </w:rPr>
              <w:t>e</w:t>
            </w:r>
            <w:r>
              <w:rPr>
                <w:spacing w:val="-1"/>
              </w:rPr>
              <w:t>m</w:t>
            </w:r>
            <w:r>
              <w:rPr>
                <w:spacing w:val="3"/>
              </w:rPr>
              <w:t>e</w:t>
            </w:r>
            <w:r>
              <w:rPr>
                <w:spacing w:val="-1"/>
              </w:rPr>
              <w:t>n</w:t>
            </w:r>
            <w:r>
              <w:t>t.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4A6635" w14:textId="77777777" w:rsidR="00CC120C" w:rsidRDefault="00CC120C" w:rsidP="00CC120C">
            <w:pPr>
              <w:spacing w:line="220" w:lineRule="exact"/>
              <w:ind w:left="462"/>
            </w:pPr>
            <w:r>
              <w:rPr>
                <w:b/>
              </w:rPr>
              <w:t>Yes</w:t>
            </w:r>
          </w:p>
        </w:tc>
        <w:tc>
          <w:tcPr>
            <w:tcW w:w="46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3FEBAD" w14:textId="2B1D45E7" w:rsidR="00CC120C" w:rsidRDefault="00CC120C" w:rsidP="00CC120C">
            <w:r w:rsidRPr="00914F43">
              <w:t>ok</w:t>
            </w:r>
          </w:p>
        </w:tc>
      </w:tr>
      <w:tr w:rsidR="00CC120C" w14:paraId="5F5AE961" w14:textId="77777777">
        <w:trPr>
          <w:trHeight w:hRule="exact" w:val="929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5B4D9A" w14:textId="77777777" w:rsidR="00CC120C" w:rsidRDefault="00CC120C" w:rsidP="00CC120C">
            <w:pPr>
              <w:spacing w:line="220" w:lineRule="exact"/>
              <w:ind w:left="102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 xml:space="preserve">he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u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ipt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3"/>
              </w:rPr>
              <w:t>c</w:t>
            </w:r>
            <w:r>
              <w:rPr>
                <w:b/>
              </w:rPr>
              <w:t>ientific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lly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ct</w:t>
            </w:r>
            <w:r>
              <w:rPr>
                <w:b/>
              </w:rPr>
              <w:t>?</w:t>
            </w:r>
          </w:p>
          <w:p w14:paraId="5ABCEB5B" w14:textId="77777777" w:rsidR="00CC120C" w:rsidRDefault="00CC120C" w:rsidP="00CC120C">
            <w:pPr>
              <w:spacing w:before="4" w:line="220" w:lineRule="exact"/>
              <w:rPr>
                <w:sz w:val="22"/>
                <w:szCs w:val="22"/>
              </w:rPr>
            </w:pPr>
          </w:p>
          <w:p w14:paraId="1C9DD6CE" w14:textId="77777777" w:rsidR="00CC120C" w:rsidRDefault="00CC120C" w:rsidP="00CC120C">
            <w:pPr>
              <w:ind w:left="102" w:right="481"/>
            </w:pPr>
            <w:r>
              <w:rPr>
                <w:spacing w:val="1"/>
              </w:rPr>
              <w:t>I</w:t>
            </w:r>
            <w:r>
              <w:t xml:space="preserve">f </w:t>
            </w:r>
            <w:r>
              <w:rPr>
                <w:spacing w:val="-4"/>
              </w:rPr>
              <w:t>y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u</w:t>
            </w:r>
            <w:r>
              <w:t>r</w:t>
            </w:r>
            <w:r>
              <w:rPr>
                <w:spacing w:val="-3"/>
              </w:rPr>
              <w:t xml:space="preserve"> </w:t>
            </w:r>
            <w:r>
              <w:rPr>
                <w:spacing w:val="3"/>
              </w:rPr>
              <w:t>a</w:t>
            </w:r>
            <w:r>
              <w:rPr>
                <w:spacing w:val="-1"/>
              </w:rPr>
              <w:t>n</w:t>
            </w:r>
            <w:r>
              <w:rPr>
                <w:spacing w:val="2"/>
              </w:rPr>
              <w:t>s</w:t>
            </w:r>
            <w:r>
              <w:rPr>
                <w:spacing w:val="-2"/>
              </w:rPr>
              <w:t>w</w:t>
            </w:r>
            <w:r>
              <w:t>er</w:t>
            </w:r>
            <w:r>
              <w:rPr>
                <w:spacing w:val="-5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N</w:t>
            </w:r>
            <w:r>
              <w:t>O,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p</w:t>
            </w:r>
            <w:r>
              <w:t>lease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pro</w:t>
            </w:r>
            <w:r>
              <w:rPr>
                <w:spacing w:val="-1"/>
              </w:rPr>
              <w:t>v</w:t>
            </w:r>
            <w:r>
              <w:t>i</w:t>
            </w:r>
            <w:r>
              <w:rPr>
                <w:spacing w:val="1"/>
              </w:rPr>
              <w:t>d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 xml:space="preserve">a </w:t>
            </w:r>
            <w:r>
              <w:rPr>
                <w:spacing w:val="1"/>
              </w:rPr>
              <w:t>br</w:t>
            </w:r>
            <w:r>
              <w:t>ie</w:t>
            </w:r>
            <w:r>
              <w:rPr>
                <w:spacing w:val="-1"/>
              </w:rPr>
              <w:t>f</w:t>
            </w:r>
            <w:r>
              <w:t>,</w:t>
            </w:r>
            <w:r>
              <w:rPr>
                <w:spacing w:val="-3"/>
              </w:rPr>
              <w:t xml:space="preserve"> </w:t>
            </w:r>
            <w:r>
              <w:t>cle</w:t>
            </w:r>
            <w:r>
              <w:rPr>
                <w:spacing w:val="1"/>
              </w:rPr>
              <w:t>a</w:t>
            </w:r>
            <w:r>
              <w:t xml:space="preserve">r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u</w:t>
            </w:r>
            <w:r>
              <w:rPr>
                <w:spacing w:val="-1"/>
              </w:rPr>
              <w:t>gg</w:t>
            </w:r>
            <w:r>
              <w:rPr>
                <w:spacing w:val="3"/>
              </w:rPr>
              <w:t>e</w:t>
            </w:r>
            <w:r>
              <w:rPr>
                <w:spacing w:val="-1"/>
              </w:rPr>
              <w:t>s</w:t>
            </w:r>
            <w:r>
              <w:t>ti</w:t>
            </w:r>
            <w:r>
              <w:rPr>
                <w:spacing w:val="3"/>
              </w:rPr>
              <w:t>o</w:t>
            </w:r>
            <w:r>
              <w:t>n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f</w:t>
            </w:r>
            <w:r>
              <w:rPr>
                <w:spacing w:val="1"/>
              </w:rPr>
              <w:t>o</w:t>
            </w:r>
            <w:r>
              <w:t>r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i</w:t>
            </w:r>
            <w:r>
              <w:rPr>
                <w:spacing w:val="-4"/>
              </w:rPr>
              <w:t>m</w:t>
            </w:r>
            <w:r>
              <w:rPr>
                <w:spacing w:val="1"/>
              </w:rPr>
              <w:t>pro</w:t>
            </w:r>
            <w:r>
              <w:rPr>
                <w:spacing w:val="-1"/>
              </w:rPr>
              <w:t>v</w:t>
            </w:r>
            <w:r>
              <w:rPr>
                <w:spacing w:val="3"/>
              </w:rPr>
              <w:t>e</w:t>
            </w:r>
            <w:r>
              <w:rPr>
                <w:spacing w:val="-1"/>
              </w:rPr>
              <w:t>m</w:t>
            </w:r>
            <w:r>
              <w:rPr>
                <w:spacing w:val="3"/>
              </w:rPr>
              <w:t>e</w:t>
            </w:r>
            <w:r>
              <w:rPr>
                <w:spacing w:val="-1"/>
              </w:rPr>
              <w:t>n</w:t>
            </w:r>
            <w:r>
              <w:t>t.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466105" w14:textId="77777777" w:rsidR="00CC120C" w:rsidRDefault="00CC120C" w:rsidP="00CC120C">
            <w:pPr>
              <w:spacing w:line="220" w:lineRule="exact"/>
              <w:ind w:left="102"/>
            </w:pPr>
            <w:r>
              <w:rPr>
                <w:b/>
              </w:rPr>
              <w:t>Yes</w:t>
            </w:r>
          </w:p>
        </w:tc>
        <w:tc>
          <w:tcPr>
            <w:tcW w:w="46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04E1E6" w14:textId="1D0F66BE" w:rsidR="00CC120C" w:rsidRDefault="00CC120C" w:rsidP="00CC120C">
            <w:r w:rsidRPr="00914F43">
              <w:t>ok</w:t>
            </w:r>
          </w:p>
        </w:tc>
      </w:tr>
      <w:tr w:rsidR="00CC120C" w14:paraId="6BD7B3CE" w14:textId="77777777">
        <w:trPr>
          <w:trHeight w:hRule="exact" w:val="929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B80A40" w14:textId="77777777" w:rsidR="00CC120C" w:rsidRDefault="00CC120C" w:rsidP="00CC120C">
            <w:pPr>
              <w:spacing w:line="220" w:lineRule="exact"/>
              <w:ind w:left="102"/>
            </w:pPr>
            <w:r>
              <w:rPr>
                <w:b/>
              </w:rPr>
              <w:t>Are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ef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uf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icient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nt?</w:t>
            </w:r>
          </w:p>
          <w:p w14:paraId="586E1530" w14:textId="77777777" w:rsidR="00CC120C" w:rsidRDefault="00CC120C" w:rsidP="00CC120C">
            <w:pPr>
              <w:spacing w:before="6" w:line="220" w:lineRule="exact"/>
              <w:rPr>
                <w:sz w:val="22"/>
                <w:szCs w:val="22"/>
              </w:rPr>
            </w:pPr>
          </w:p>
          <w:p w14:paraId="122FA769" w14:textId="77777777" w:rsidR="00CC120C" w:rsidRDefault="00CC120C" w:rsidP="00CC120C">
            <w:pPr>
              <w:ind w:left="102" w:right="193"/>
            </w:pPr>
            <w:r>
              <w:rPr>
                <w:spacing w:val="1"/>
              </w:rPr>
              <w:t>I</w:t>
            </w:r>
            <w:r>
              <w:t xml:space="preserve">f </w:t>
            </w:r>
            <w:r>
              <w:rPr>
                <w:spacing w:val="-4"/>
              </w:rPr>
              <w:t>y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u</w:t>
            </w:r>
            <w:r>
              <w:t>r</w:t>
            </w:r>
            <w:r>
              <w:rPr>
                <w:spacing w:val="-3"/>
              </w:rPr>
              <w:t xml:space="preserve"> </w:t>
            </w:r>
            <w:r>
              <w:rPr>
                <w:spacing w:val="3"/>
              </w:rPr>
              <w:t>a</w:t>
            </w:r>
            <w:r>
              <w:rPr>
                <w:spacing w:val="-1"/>
              </w:rPr>
              <w:t>n</w:t>
            </w:r>
            <w:r>
              <w:rPr>
                <w:spacing w:val="2"/>
              </w:rPr>
              <w:t>s</w:t>
            </w:r>
            <w:r>
              <w:rPr>
                <w:spacing w:val="-2"/>
              </w:rPr>
              <w:t>w</w:t>
            </w:r>
            <w:r>
              <w:t>er</w:t>
            </w:r>
            <w:r>
              <w:rPr>
                <w:spacing w:val="-5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N</w:t>
            </w:r>
            <w:r>
              <w:t>O,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p</w:t>
            </w:r>
            <w:r>
              <w:t>lease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pro</w:t>
            </w:r>
            <w:r>
              <w:rPr>
                <w:spacing w:val="-1"/>
              </w:rPr>
              <w:t>v</w:t>
            </w:r>
            <w:r>
              <w:t>i</w:t>
            </w:r>
            <w:r>
              <w:rPr>
                <w:spacing w:val="1"/>
              </w:rPr>
              <w:t>d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cle</w:t>
            </w:r>
            <w:r>
              <w:rPr>
                <w:spacing w:val="1"/>
              </w:rPr>
              <w:t>a</w:t>
            </w:r>
            <w:r>
              <w:t>r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su</w:t>
            </w:r>
            <w:r>
              <w:rPr>
                <w:spacing w:val="1"/>
              </w:rPr>
              <w:t>g</w:t>
            </w:r>
            <w:r>
              <w:rPr>
                <w:spacing w:val="-1"/>
              </w:rPr>
              <w:t>g</w:t>
            </w:r>
            <w:r>
              <w:t>es</w:t>
            </w:r>
            <w:r>
              <w:rPr>
                <w:spacing w:val="2"/>
              </w:rPr>
              <w:t>t</w:t>
            </w:r>
            <w:r>
              <w:t>i</w:t>
            </w:r>
            <w:r>
              <w:rPr>
                <w:spacing w:val="1"/>
              </w:rPr>
              <w:t>o</w:t>
            </w:r>
            <w:r>
              <w:t xml:space="preserve">n </w:t>
            </w:r>
            <w:r>
              <w:rPr>
                <w:spacing w:val="-2"/>
              </w:rPr>
              <w:t>f</w:t>
            </w:r>
            <w:r>
              <w:rPr>
                <w:spacing w:val="1"/>
              </w:rPr>
              <w:t>o</w:t>
            </w:r>
            <w:r>
              <w:t>r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i</w:t>
            </w:r>
            <w:r>
              <w:rPr>
                <w:spacing w:val="-4"/>
              </w:rPr>
              <w:t>m</w:t>
            </w:r>
            <w:r>
              <w:rPr>
                <w:spacing w:val="1"/>
              </w:rPr>
              <w:t>pro</w:t>
            </w:r>
            <w:r>
              <w:rPr>
                <w:spacing w:val="-1"/>
              </w:rPr>
              <w:t>v</w:t>
            </w:r>
            <w:r>
              <w:rPr>
                <w:spacing w:val="3"/>
              </w:rPr>
              <w:t>e</w:t>
            </w:r>
            <w:r>
              <w:rPr>
                <w:spacing w:val="-1"/>
              </w:rPr>
              <w:t>m</w:t>
            </w:r>
            <w:r>
              <w:t>e</w:t>
            </w:r>
            <w:r>
              <w:rPr>
                <w:spacing w:val="-1"/>
              </w:rPr>
              <w:t>n</w:t>
            </w:r>
            <w:r>
              <w:t>t.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3619DF" w14:textId="77777777" w:rsidR="00CC120C" w:rsidRDefault="00CC120C" w:rsidP="00CC120C">
            <w:pPr>
              <w:spacing w:line="220" w:lineRule="exact"/>
              <w:ind w:left="102"/>
            </w:pPr>
            <w:r>
              <w:rPr>
                <w:b/>
              </w:rPr>
              <w:t>Yes</w:t>
            </w:r>
          </w:p>
        </w:tc>
        <w:tc>
          <w:tcPr>
            <w:tcW w:w="46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8B58BA" w14:textId="72E546DC" w:rsidR="00CC120C" w:rsidRDefault="00CC120C" w:rsidP="00CC120C">
            <w:r w:rsidRPr="00914F43">
              <w:t>ok</w:t>
            </w:r>
          </w:p>
        </w:tc>
      </w:tr>
      <w:tr w:rsidR="00350B70" w14:paraId="44AE5E13" w14:textId="77777777">
        <w:trPr>
          <w:trHeight w:hRule="exact" w:val="1393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19D6AD" w14:textId="77777777" w:rsidR="00350B70" w:rsidRDefault="00000000">
            <w:pPr>
              <w:spacing w:line="220" w:lineRule="exact"/>
              <w:ind w:left="102"/>
            </w:pPr>
            <w:r>
              <w:rPr>
                <w:b/>
              </w:rPr>
              <w:t>Are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here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2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  <w:spacing w:val="2"/>
              </w:rPr>
              <w:t>h</w:t>
            </w:r>
            <w:r>
              <w:rPr>
                <w:b/>
              </w:rPr>
              <w:t>is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u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ipt?</w:t>
            </w:r>
          </w:p>
          <w:p w14:paraId="734D99F7" w14:textId="77777777" w:rsidR="00350B70" w:rsidRDefault="00000000">
            <w:pPr>
              <w:spacing w:line="220" w:lineRule="exact"/>
              <w:ind w:left="102"/>
            </w:pPr>
            <w:r>
              <w:rPr>
                <w:spacing w:val="1"/>
              </w:rPr>
              <w:t>(</w:t>
            </w:r>
            <w:r>
              <w:t>Y</w:t>
            </w:r>
            <w:r>
              <w:rPr>
                <w:spacing w:val="1"/>
              </w:rPr>
              <w:t>E</w:t>
            </w:r>
            <w:r>
              <w:t>S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o</w:t>
            </w:r>
            <w:r>
              <w:t>r</w:t>
            </w:r>
            <w:r>
              <w:rPr>
                <w:spacing w:val="-1"/>
              </w:rPr>
              <w:t xml:space="preserve"> </w:t>
            </w:r>
            <w:r>
              <w:t>NO)</w:t>
            </w:r>
          </w:p>
          <w:p w14:paraId="031880E3" w14:textId="77777777" w:rsidR="00350B70" w:rsidRDefault="00350B70">
            <w:pPr>
              <w:spacing w:before="11" w:line="220" w:lineRule="exact"/>
              <w:rPr>
                <w:sz w:val="22"/>
                <w:szCs w:val="22"/>
              </w:rPr>
            </w:pPr>
          </w:p>
          <w:p w14:paraId="5E152428" w14:textId="77777777" w:rsidR="00350B70" w:rsidRDefault="00000000">
            <w:pPr>
              <w:ind w:left="102" w:right="449"/>
            </w:pPr>
            <w:r>
              <w:rPr>
                <w:spacing w:val="1"/>
              </w:rPr>
              <w:t>(I</w:t>
            </w:r>
            <w:r>
              <w:t>f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y</w:t>
            </w:r>
            <w:r>
              <w:t xml:space="preserve">es, </w:t>
            </w:r>
            <w:r>
              <w:rPr>
                <w:spacing w:val="-1"/>
              </w:rPr>
              <w:t>k</w:t>
            </w:r>
            <w:r>
              <w:t>i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d</w:t>
            </w:r>
            <w:r>
              <w:rPr>
                <w:spacing w:val="2"/>
              </w:rPr>
              <w:t>l</w:t>
            </w:r>
            <w:r>
              <w:t>y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p</w:t>
            </w:r>
            <w:r>
              <w:t>lease</w:t>
            </w:r>
            <w:r>
              <w:rPr>
                <w:spacing w:val="-2"/>
              </w:rPr>
              <w:t xml:space="preserve"> w</w:t>
            </w:r>
            <w:r>
              <w:rPr>
                <w:spacing w:val="1"/>
              </w:rPr>
              <w:t>r</w:t>
            </w:r>
            <w:r>
              <w:t>ite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do</w:t>
            </w:r>
            <w:r>
              <w:rPr>
                <w:spacing w:val="-2"/>
              </w:rPr>
              <w:t>w</w:t>
            </w:r>
            <w:r>
              <w:t>n</w:t>
            </w:r>
            <w:r>
              <w:rPr>
                <w:spacing w:val="-3"/>
              </w:rPr>
              <w:t xml:space="preserve"> </w:t>
            </w:r>
            <w:r>
              <w:rPr>
                <w:spacing w:val="2"/>
              </w:rP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et</w:t>
            </w:r>
            <w:r>
              <w:rPr>
                <w:spacing w:val="-1"/>
              </w:rPr>
              <w:t>h</w:t>
            </w:r>
            <w:r>
              <w:t>ical</w:t>
            </w:r>
            <w:r>
              <w:rPr>
                <w:spacing w:val="-4"/>
              </w:rPr>
              <w:t xml:space="preserve"> </w:t>
            </w:r>
            <w:r>
              <w:rPr>
                <w:spacing w:val="2"/>
              </w:rPr>
              <w:t>i</w:t>
            </w:r>
            <w:r>
              <w:rPr>
                <w:spacing w:val="-1"/>
              </w:rPr>
              <w:t>s</w:t>
            </w:r>
            <w:r>
              <w:rPr>
                <w:spacing w:val="2"/>
              </w:rPr>
              <w:t>s</w:t>
            </w:r>
            <w:r>
              <w:rPr>
                <w:spacing w:val="-1"/>
              </w:rPr>
              <w:t>u</w:t>
            </w:r>
            <w:r>
              <w:t xml:space="preserve">es 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d</w:t>
            </w:r>
            <w:r>
              <w:t>etails)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190C5D" w14:textId="77777777" w:rsidR="00350B70" w:rsidRDefault="00000000">
            <w:pPr>
              <w:spacing w:line="220" w:lineRule="exact"/>
              <w:ind w:left="102"/>
            </w:pPr>
            <w:r>
              <w:t>No</w:t>
            </w:r>
          </w:p>
        </w:tc>
        <w:tc>
          <w:tcPr>
            <w:tcW w:w="46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FC49F8" w14:textId="77777777" w:rsidR="00350B70" w:rsidRDefault="00350B70"/>
        </w:tc>
      </w:tr>
    </w:tbl>
    <w:p w14:paraId="1EBA3A36" w14:textId="77777777" w:rsidR="002311F6" w:rsidRPr="002311F6" w:rsidRDefault="002311F6" w:rsidP="002311F6">
      <w:pPr>
        <w:spacing w:line="200" w:lineRule="exact"/>
        <w:rPr>
          <w:lang w:val="en-IN"/>
        </w:rPr>
      </w:pPr>
    </w:p>
    <w:sectPr w:rsidR="002311F6" w:rsidRPr="002311F6" w:rsidSect="00A93523">
      <w:pgSz w:w="16840" w:h="23820"/>
      <w:pgMar w:top="1480" w:right="1320" w:bottom="280" w:left="1340" w:header="1296" w:footer="141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99F6F3" w14:textId="77777777" w:rsidR="005A2D44" w:rsidRDefault="005A2D44">
      <w:r>
        <w:separator/>
      </w:r>
    </w:p>
  </w:endnote>
  <w:endnote w:type="continuationSeparator" w:id="0">
    <w:p w14:paraId="4DA6D793" w14:textId="77777777" w:rsidR="005A2D44" w:rsidRDefault="005A2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F871E" w14:textId="77777777" w:rsidR="00350B70" w:rsidRDefault="00000000">
    <w:pPr>
      <w:spacing w:line="200" w:lineRule="exact"/>
    </w:pPr>
    <w:r>
      <w:pict w14:anchorId="13995388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723.8pt;margin-top:1108.75pt;width:47.3pt;height:23.75pt;z-index:-251658240;mso-position-horizontal-relative:page;mso-position-vertical-relative:page" filled="f" stroked="f">
          <v:textbox inset="0,0,0,0">
            <w:txbxContent>
              <w:p w14:paraId="73BEE1EC" w14:textId="77777777" w:rsidR="00350B70" w:rsidRDefault="00000000">
                <w:pPr>
                  <w:spacing w:line="220" w:lineRule="exact"/>
                  <w:ind w:left="-15" w:right="-15"/>
                  <w:jc w:val="center"/>
                </w:pPr>
                <w:r>
                  <w:rPr>
                    <w:spacing w:val="2"/>
                  </w:rPr>
                  <w:t>P</w:t>
                </w:r>
                <w:r>
                  <w:t>a</w:t>
                </w:r>
                <w:r>
                  <w:rPr>
                    <w:spacing w:val="-1"/>
                  </w:rPr>
                  <w:t>g</w:t>
                </w:r>
                <w:r>
                  <w:t>e</w:t>
                </w:r>
                <w:r>
                  <w:rPr>
                    <w:spacing w:val="-4"/>
                  </w:rPr>
                  <w:t xml:space="preserve"> </w:t>
                </w:r>
                <w:r>
                  <w:rPr>
                    <w:b/>
                    <w:spacing w:val="-49"/>
                  </w:rPr>
                  <w:t xml:space="preserve"> </w:t>
                </w:r>
                <w:r>
                  <w:fldChar w:fldCharType="begin"/>
                </w:r>
                <w:r>
                  <w:rPr>
                    <w:b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b/>
                    <w:spacing w:val="1"/>
                  </w:rPr>
                  <w:t xml:space="preserve"> </w:t>
                </w:r>
                <w:r>
                  <w:rPr>
                    <w:spacing w:val="1"/>
                  </w:rPr>
                  <w:t>o</w:t>
                </w:r>
                <w:r>
                  <w:t>f</w:t>
                </w:r>
                <w:r>
                  <w:rPr>
                    <w:spacing w:val="-3"/>
                  </w:rPr>
                  <w:t xml:space="preserve"> </w:t>
                </w:r>
                <w:r>
                  <w:rPr>
                    <w:b/>
                    <w:w w:val="99"/>
                  </w:rPr>
                  <w:t>3</w:t>
                </w:r>
              </w:p>
              <w:p w14:paraId="7CEE1C5B" w14:textId="77777777" w:rsidR="00350B70" w:rsidRDefault="00000000">
                <w:pPr>
                  <w:spacing w:before="5"/>
                  <w:ind w:left="146" w:right="-14"/>
                  <w:jc w:val="center"/>
                </w:pPr>
                <w:r>
                  <w:rPr>
                    <w:b/>
                    <w:w w:val="99"/>
                  </w:rPr>
                  <w:t>V</w:t>
                </w:r>
                <w:r>
                  <w:rPr>
                    <w:b/>
                    <w:spacing w:val="1"/>
                    <w:w w:val="99"/>
                  </w:rPr>
                  <w:t>2403</w:t>
                </w:r>
                <w:r>
                  <w:rPr>
                    <w:b/>
                    <w:spacing w:val="-1"/>
                    <w:w w:val="99"/>
                  </w:rPr>
                  <w:t>2</w:t>
                </w:r>
                <w:r>
                  <w:rPr>
                    <w:b/>
                    <w:w w:val="99"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7EE5E7" w14:textId="77777777" w:rsidR="005A2D44" w:rsidRDefault="005A2D44">
      <w:r>
        <w:separator/>
      </w:r>
    </w:p>
  </w:footnote>
  <w:footnote w:type="continuationSeparator" w:id="0">
    <w:p w14:paraId="34F900D7" w14:textId="77777777" w:rsidR="005A2D44" w:rsidRDefault="005A2D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A249C" w14:textId="77777777" w:rsidR="00350B70" w:rsidRDefault="00000000">
    <w:pPr>
      <w:spacing w:line="200" w:lineRule="exact"/>
    </w:pPr>
    <w:r>
      <w:pict w14:anchorId="76E6E984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372.75pt;margin-top:63.85pt;width:96.2pt;height:11.95pt;z-index:-251659264;mso-position-horizontal-relative:page;mso-position-vertical-relative:page" filled="f" stroked="f">
          <v:textbox inset="0,0,0,0">
            <w:txbxContent>
              <w:p w14:paraId="7C265581" w14:textId="77777777" w:rsidR="00350B70" w:rsidRDefault="00000000">
                <w:pPr>
                  <w:spacing w:line="220" w:lineRule="exact"/>
                  <w:ind w:left="20" w:right="-30"/>
                </w:pPr>
                <w:r>
                  <w:rPr>
                    <w:spacing w:val="-1"/>
                    <w:highlight w:val="lightGray"/>
                  </w:rPr>
                  <w:t>R</w:t>
                </w:r>
                <w:r>
                  <w:rPr>
                    <w:highlight w:val="lightGray"/>
                  </w:rPr>
                  <w:t>e</w:t>
                </w:r>
                <w:r>
                  <w:rPr>
                    <w:spacing w:val="-1"/>
                    <w:highlight w:val="lightGray"/>
                  </w:rPr>
                  <w:t>v</w:t>
                </w:r>
                <w:r>
                  <w:rPr>
                    <w:highlight w:val="lightGray"/>
                  </w:rPr>
                  <w:t>i</w:t>
                </w:r>
                <w:r>
                  <w:rPr>
                    <w:spacing w:val="5"/>
                    <w:highlight w:val="lightGray"/>
                  </w:rPr>
                  <w:t>e</w:t>
                </w:r>
                <w:r>
                  <w:rPr>
                    <w:highlight w:val="lightGray"/>
                  </w:rPr>
                  <w:t>w</w:t>
                </w:r>
                <w:r>
                  <w:rPr>
                    <w:spacing w:val="-9"/>
                    <w:highlight w:val="lightGray"/>
                  </w:rPr>
                  <w:t xml:space="preserve"> </w:t>
                </w:r>
                <w:r>
                  <w:rPr>
                    <w:highlight w:val="lightGray"/>
                  </w:rPr>
                  <w:t>F</w:t>
                </w:r>
                <w:r>
                  <w:rPr>
                    <w:spacing w:val="1"/>
                    <w:highlight w:val="lightGray"/>
                  </w:rPr>
                  <w:t>o</w:t>
                </w:r>
                <w:r>
                  <w:rPr>
                    <w:spacing w:val="3"/>
                    <w:highlight w:val="lightGray"/>
                  </w:rPr>
                  <w:t>r</w:t>
                </w:r>
                <w:r>
                  <w:rPr>
                    <w:highlight w:val="lightGray"/>
                  </w:rPr>
                  <w:t>m</w:t>
                </w:r>
                <w:r>
                  <w:rPr>
                    <w:spacing w:val="-8"/>
                    <w:highlight w:val="lightGray"/>
                  </w:rPr>
                  <w:t xml:space="preserve"> </w:t>
                </w:r>
                <w:r>
                  <w:rPr>
                    <w:spacing w:val="1"/>
                    <w:highlight w:val="lightGray"/>
                  </w:rPr>
                  <w:t>(</w:t>
                </w:r>
                <w:r>
                  <w:rPr>
                    <w:spacing w:val="-1"/>
                    <w:highlight w:val="lightGray"/>
                  </w:rPr>
                  <w:t>R</w:t>
                </w:r>
                <w:r>
                  <w:rPr>
                    <w:spacing w:val="3"/>
                    <w:highlight w:val="lightGray"/>
                  </w:rPr>
                  <w:t>e</w:t>
                </w:r>
                <w:r>
                  <w:rPr>
                    <w:spacing w:val="-1"/>
                    <w:highlight w:val="lightGray"/>
                  </w:rPr>
                  <w:t>v</w:t>
                </w:r>
                <w:r>
                  <w:rPr>
                    <w:highlight w:val="lightGray"/>
                  </w:rPr>
                  <w:t>i</w:t>
                </w:r>
                <w:r>
                  <w:rPr>
                    <w:spacing w:val="2"/>
                    <w:highlight w:val="lightGray"/>
                  </w:rPr>
                  <w:t>e</w:t>
                </w:r>
                <w:r>
                  <w:rPr>
                    <w:spacing w:val="-2"/>
                    <w:highlight w:val="lightGray"/>
                  </w:rPr>
                  <w:t>w</w:t>
                </w:r>
                <w:r>
                  <w:rPr>
                    <w:highlight w:val="lightGray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115D3B"/>
    <w:multiLevelType w:val="multilevel"/>
    <w:tmpl w:val="DC320B2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4491302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8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rM0sTCwMDO3sDAxNDNW0lEKTi0uzszPAykwrAUAlHHYrSwAAAA="/>
  </w:docVars>
  <w:rsids>
    <w:rsidRoot w:val="00350B70"/>
    <w:rsid w:val="00126AF2"/>
    <w:rsid w:val="002311F6"/>
    <w:rsid w:val="00350B70"/>
    <w:rsid w:val="00441687"/>
    <w:rsid w:val="0045626D"/>
    <w:rsid w:val="004E3C96"/>
    <w:rsid w:val="005A2D44"/>
    <w:rsid w:val="0081391B"/>
    <w:rsid w:val="00A27060"/>
    <w:rsid w:val="00A93523"/>
    <w:rsid w:val="00B54B4B"/>
    <w:rsid w:val="00BD5AB3"/>
    <w:rsid w:val="00CC1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2"/>
    <o:shapelayout v:ext="edit">
      <o:idmap v:ext="edit" data="2"/>
    </o:shapelayout>
  </w:shapeDefaults>
  <w:decimalSymbol w:val="."/>
  <w:listSeparator w:val=","/>
  <w14:docId w14:val="345DE2F2"/>
  <w15:docId w15:val="{BC21DDCC-C231-46E7-A847-95CBC1B7A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bn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682</Words>
  <Characters>3891</Characters>
  <Application>Microsoft Office Word</Application>
  <DocSecurity>0</DocSecurity>
  <Lines>32</Lines>
  <Paragraphs>9</Paragraphs>
  <ScaleCrop>false</ScaleCrop>
  <Company/>
  <LinksUpToDate>false</LinksUpToDate>
  <CharactersWithSpaces>4564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1156</cp:lastModifiedBy>
  <cp:revision>5</cp:revision>
  <dcterms:created xsi:type="dcterms:W3CDTF">2026-06-26T07:06:00Z</dcterms:created>
  <dcterms:modified xsi:type="dcterms:W3CDTF">2026-06-26T12:54:00Z</dcterms:modified>
</cp:coreProperties>
</file>