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D6681" w14:textId="77777777" w:rsidR="00FB4180" w:rsidRPr="00A20743" w:rsidRDefault="00FB4180">
      <w:pPr>
        <w:spacing w:before="17" w:line="260" w:lineRule="exact"/>
        <w:rPr>
          <w:rFonts w:ascii="Arial" w:hAnsi="Arial" w:cs="Arial"/>
        </w:rPr>
      </w:pPr>
    </w:p>
    <w:tbl>
      <w:tblPr>
        <w:tblW w:w="0" w:type="auto"/>
        <w:tblInd w:w="238" w:type="dxa"/>
        <w:tblLayout w:type="fixed"/>
        <w:tblCellMar>
          <w:left w:w="0" w:type="dxa"/>
          <w:right w:w="0" w:type="dxa"/>
        </w:tblCellMar>
        <w:tblLook w:val="01E0" w:firstRow="1" w:lastRow="1" w:firstColumn="1" w:lastColumn="1" w:noHBand="0" w:noVBand="0"/>
      </w:tblPr>
      <w:tblGrid>
        <w:gridCol w:w="3243"/>
        <w:gridCol w:w="10430"/>
      </w:tblGrid>
      <w:tr w:rsidR="00FB4180" w:rsidRPr="00A20743" w14:paraId="3A2EE842" w14:textId="77777777">
        <w:trPr>
          <w:trHeight w:hRule="exact" w:val="240"/>
        </w:trPr>
        <w:tc>
          <w:tcPr>
            <w:tcW w:w="3243" w:type="dxa"/>
            <w:tcBorders>
              <w:top w:val="single" w:sz="5" w:space="0" w:color="000000"/>
              <w:left w:val="single" w:sz="5" w:space="0" w:color="000000"/>
              <w:bottom w:val="single" w:sz="5" w:space="0" w:color="000000"/>
              <w:right w:val="single" w:sz="5" w:space="0" w:color="000000"/>
            </w:tcBorders>
          </w:tcPr>
          <w:p w14:paraId="6B12373B" w14:textId="77777777" w:rsidR="00FB4180" w:rsidRPr="00A20743" w:rsidRDefault="0019060D">
            <w:pPr>
              <w:spacing w:line="220" w:lineRule="exact"/>
              <w:ind w:left="194"/>
              <w:rPr>
                <w:rFonts w:ascii="Arial" w:hAnsi="Arial" w:cs="Arial"/>
              </w:rPr>
            </w:pPr>
            <w:r w:rsidRPr="00A20743">
              <w:rPr>
                <w:rFonts w:ascii="Arial" w:hAnsi="Arial" w:cs="Arial"/>
                <w:spacing w:val="-1"/>
              </w:rPr>
              <w:t>J</w:t>
            </w:r>
            <w:r w:rsidRPr="00A20743">
              <w:rPr>
                <w:rFonts w:ascii="Arial" w:hAnsi="Arial" w:cs="Arial"/>
                <w:spacing w:val="1"/>
              </w:rPr>
              <w:t>ourn</w:t>
            </w:r>
            <w:r w:rsidRPr="00A20743">
              <w:rPr>
                <w:rFonts w:ascii="Arial" w:hAnsi="Arial" w:cs="Arial"/>
              </w:rPr>
              <w:t>al</w:t>
            </w:r>
            <w:r w:rsidRPr="00A20743">
              <w:rPr>
                <w:rFonts w:ascii="Arial" w:hAnsi="Arial" w:cs="Arial"/>
                <w:spacing w:val="-6"/>
              </w:rPr>
              <w:t xml:space="preserve"> </w:t>
            </w:r>
            <w:r w:rsidRPr="00A20743">
              <w:rPr>
                <w:rFonts w:ascii="Arial" w:hAnsi="Arial" w:cs="Arial"/>
              </w:rPr>
              <w:t>Na</w:t>
            </w:r>
            <w:r w:rsidRPr="00A20743">
              <w:rPr>
                <w:rFonts w:ascii="Arial" w:hAnsi="Arial" w:cs="Arial"/>
                <w:spacing w:val="1"/>
              </w:rPr>
              <w:t>m</w:t>
            </w:r>
            <w:r w:rsidRPr="00A20743">
              <w:rPr>
                <w:rFonts w:ascii="Arial" w:hAnsi="Arial" w:cs="Arial"/>
              </w:rPr>
              <w:t>e:</w:t>
            </w:r>
          </w:p>
        </w:tc>
        <w:tc>
          <w:tcPr>
            <w:tcW w:w="10430" w:type="dxa"/>
            <w:tcBorders>
              <w:top w:val="single" w:sz="5" w:space="0" w:color="000000"/>
              <w:left w:val="single" w:sz="5" w:space="0" w:color="000000"/>
              <w:bottom w:val="single" w:sz="5" w:space="0" w:color="000000"/>
              <w:right w:val="single" w:sz="5" w:space="0" w:color="000000"/>
            </w:tcBorders>
          </w:tcPr>
          <w:p w14:paraId="34DDC081" w14:textId="77777777" w:rsidR="00FB4180" w:rsidRPr="00A20743" w:rsidRDefault="0019060D">
            <w:pPr>
              <w:spacing w:line="220" w:lineRule="exact"/>
              <w:ind w:left="102"/>
              <w:rPr>
                <w:rFonts w:ascii="Arial" w:eastAsia="Arial" w:hAnsi="Arial" w:cs="Arial"/>
              </w:rPr>
            </w:pPr>
            <w:hyperlink r:id="rId7">
              <w:r w:rsidRPr="00A20743">
                <w:rPr>
                  <w:rFonts w:ascii="Arial" w:eastAsia="Arial" w:hAnsi="Arial" w:cs="Arial"/>
                  <w:color w:val="0000FF"/>
                  <w:spacing w:val="-1"/>
                  <w:u w:val="single" w:color="0000FF"/>
                </w:rPr>
                <w:t>A</w:t>
              </w:r>
              <w:r w:rsidRPr="00A20743">
                <w:rPr>
                  <w:rFonts w:ascii="Arial" w:eastAsia="Arial" w:hAnsi="Arial" w:cs="Arial"/>
                  <w:color w:val="0000FF"/>
                  <w:spacing w:val="1"/>
                  <w:u w:val="single" w:color="0000FF"/>
                </w:rPr>
                <w:t>s</w:t>
              </w:r>
              <w:r w:rsidRPr="00A20743">
                <w:rPr>
                  <w:rFonts w:ascii="Arial" w:eastAsia="Arial" w:hAnsi="Arial" w:cs="Arial"/>
                  <w:color w:val="0000FF"/>
                  <w:spacing w:val="-1"/>
                  <w:u w:val="single" w:color="0000FF"/>
                </w:rPr>
                <w:t>i</w:t>
              </w:r>
              <w:r w:rsidRPr="00A20743">
                <w:rPr>
                  <w:rFonts w:ascii="Arial" w:eastAsia="Arial" w:hAnsi="Arial" w:cs="Arial"/>
                  <w:color w:val="0000FF"/>
                  <w:u w:val="single" w:color="0000FF"/>
                </w:rPr>
                <w:t>an</w:t>
              </w:r>
              <w:r w:rsidRPr="00A20743">
                <w:rPr>
                  <w:rFonts w:ascii="Arial" w:eastAsia="Arial" w:hAnsi="Arial" w:cs="Arial"/>
                  <w:color w:val="0000FF"/>
                  <w:spacing w:val="-5"/>
                  <w:u w:val="single" w:color="0000FF"/>
                </w:rPr>
                <w:t xml:space="preserve"> </w:t>
              </w:r>
              <w:r w:rsidRPr="00A20743">
                <w:rPr>
                  <w:rFonts w:ascii="Arial" w:eastAsia="Arial" w:hAnsi="Arial" w:cs="Arial"/>
                  <w:color w:val="0000FF"/>
                  <w:spacing w:val="1"/>
                  <w:u w:val="single" w:color="0000FF"/>
                </w:rPr>
                <w:t>J</w:t>
              </w:r>
              <w:r w:rsidRPr="00A20743">
                <w:rPr>
                  <w:rFonts w:ascii="Arial" w:eastAsia="Arial" w:hAnsi="Arial" w:cs="Arial"/>
                  <w:color w:val="0000FF"/>
                  <w:u w:val="single" w:color="0000FF"/>
                </w:rPr>
                <w:t>o</w:t>
              </w:r>
              <w:r w:rsidRPr="00A20743">
                <w:rPr>
                  <w:rFonts w:ascii="Arial" w:eastAsia="Arial" w:hAnsi="Arial" w:cs="Arial"/>
                  <w:color w:val="0000FF"/>
                  <w:spacing w:val="-1"/>
                  <w:u w:val="single" w:color="0000FF"/>
                </w:rPr>
                <w:t>u</w:t>
              </w:r>
              <w:r w:rsidRPr="00A20743">
                <w:rPr>
                  <w:rFonts w:ascii="Arial" w:eastAsia="Arial" w:hAnsi="Arial" w:cs="Arial"/>
                  <w:color w:val="0000FF"/>
                  <w:spacing w:val="1"/>
                  <w:u w:val="single" w:color="0000FF"/>
                </w:rPr>
                <w:t>r</w:t>
              </w:r>
              <w:r w:rsidRPr="00A20743">
                <w:rPr>
                  <w:rFonts w:ascii="Arial" w:eastAsia="Arial" w:hAnsi="Arial" w:cs="Arial"/>
                  <w:color w:val="0000FF"/>
                  <w:u w:val="single" w:color="0000FF"/>
                </w:rPr>
                <w:t>n</w:t>
              </w:r>
              <w:r w:rsidRPr="00A20743">
                <w:rPr>
                  <w:rFonts w:ascii="Arial" w:eastAsia="Arial" w:hAnsi="Arial" w:cs="Arial"/>
                  <w:color w:val="0000FF"/>
                  <w:spacing w:val="1"/>
                  <w:u w:val="single" w:color="0000FF"/>
                </w:rPr>
                <w:t>a</w:t>
              </w:r>
              <w:r w:rsidRPr="00A20743">
                <w:rPr>
                  <w:rFonts w:ascii="Arial" w:eastAsia="Arial" w:hAnsi="Arial" w:cs="Arial"/>
                  <w:color w:val="0000FF"/>
                  <w:u w:val="single" w:color="0000FF"/>
                </w:rPr>
                <w:t>l</w:t>
              </w:r>
              <w:r w:rsidRPr="00A20743">
                <w:rPr>
                  <w:rFonts w:ascii="Arial" w:eastAsia="Arial" w:hAnsi="Arial" w:cs="Arial"/>
                  <w:color w:val="0000FF"/>
                  <w:spacing w:val="-8"/>
                  <w:u w:val="single" w:color="0000FF"/>
                </w:rPr>
                <w:t xml:space="preserve"> </w:t>
              </w:r>
              <w:r w:rsidRPr="00A20743">
                <w:rPr>
                  <w:rFonts w:ascii="Arial" w:eastAsia="Arial" w:hAnsi="Arial" w:cs="Arial"/>
                  <w:color w:val="0000FF"/>
                  <w:spacing w:val="2"/>
                  <w:u w:val="single" w:color="0000FF"/>
                </w:rPr>
                <w:t>o</w:t>
              </w:r>
              <w:r w:rsidRPr="00A20743">
                <w:rPr>
                  <w:rFonts w:ascii="Arial" w:eastAsia="Arial" w:hAnsi="Arial" w:cs="Arial"/>
                  <w:color w:val="0000FF"/>
                  <w:u w:val="single" w:color="0000FF"/>
                </w:rPr>
                <w:t>f</w:t>
              </w:r>
              <w:r w:rsidRPr="00A20743">
                <w:rPr>
                  <w:rFonts w:ascii="Arial" w:eastAsia="Arial" w:hAnsi="Arial" w:cs="Arial"/>
                  <w:color w:val="0000FF"/>
                  <w:spacing w:val="-2"/>
                  <w:u w:val="single" w:color="0000FF"/>
                </w:rPr>
                <w:t xml:space="preserve"> </w:t>
              </w:r>
              <w:r w:rsidRPr="00A20743">
                <w:rPr>
                  <w:rFonts w:ascii="Arial" w:eastAsia="Arial" w:hAnsi="Arial" w:cs="Arial"/>
                  <w:color w:val="0000FF"/>
                  <w:spacing w:val="-1"/>
                  <w:u w:val="single" w:color="0000FF"/>
                </w:rPr>
                <w:t>E</w:t>
              </w:r>
              <w:r w:rsidRPr="00A20743">
                <w:rPr>
                  <w:rFonts w:ascii="Arial" w:eastAsia="Arial" w:hAnsi="Arial" w:cs="Arial"/>
                  <w:color w:val="0000FF"/>
                  <w:spacing w:val="1"/>
                  <w:u w:val="single" w:color="0000FF"/>
                </w:rPr>
                <w:t>c</w:t>
              </w:r>
              <w:r w:rsidRPr="00A20743">
                <w:rPr>
                  <w:rFonts w:ascii="Arial" w:eastAsia="Arial" w:hAnsi="Arial" w:cs="Arial"/>
                  <w:color w:val="0000FF"/>
                  <w:spacing w:val="2"/>
                  <w:u w:val="single" w:color="0000FF"/>
                </w:rPr>
                <w:t>o</w:t>
              </w:r>
              <w:r w:rsidRPr="00A20743">
                <w:rPr>
                  <w:rFonts w:ascii="Arial" w:eastAsia="Arial" w:hAnsi="Arial" w:cs="Arial"/>
                  <w:color w:val="0000FF"/>
                  <w:u w:val="single" w:color="0000FF"/>
                </w:rPr>
                <w:t>n</w:t>
              </w:r>
              <w:r w:rsidRPr="00A20743">
                <w:rPr>
                  <w:rFonts w:ascii="Arial" w:eastAsia="Arial" w:hAnsi="Arial" w:cs="Arial"/>
                  <w:color w:val="0000FF"/>
                  <w:spacing w:val="1"/>
                  <w:u w:val="single" w:color="0000FF"/>
                </w:rPr>
                <w:t>o</w:t>
              </w:r>
              <w:r w:rsidRPr="00A20743">
                <w:rPr>
                  <w:rFonts w:ascii="Arial" w:eastAsia="Arial" w:hAnsi="Arial" w:cs="Arial"/>
                  <w:color w:val="0000FF"/>
                  <w:u w:val="single" w:color="0000FF"/>
                </w:rPr>
                <w:t>m</w:t>
              </w:r>
              <w:r w:rsidRPr="00A20743">
                <w:rPr>
                  <w:rFonts w:ascii="Arial" w:eastAsia="Arial" w:hAnsi="Arial" w:cs="Arial"/>
                  <w:color w:val="0000FF"/>
                  <w:spacing w:val="-1"/>
                  <w:u w:val="single" w:color="0000FF"/>
                </w:rPr>
                <w:t>i</w:t>
              </w:r>
              <w:r w:rsidRPr="00A20743">
                <w:rPr>
                  <w:rFonts w:ascii="Arial" w:eastAsia="Arial" w:hAnsi="Arial" w:cs="Arial"/>
                  <w:color w:val="0000FF"/>
                  <w:spacing w:val="3"/>
                  <w:u w:val="single" w:color="0000FF"/>
                </w:rPr>
                <w:t>c</w:t>
              </w:r>
              <w:r w:rsidRPr="00A20743">
                <w:rPr>
                  <w:rFonts w:ascii="Arial" w:eastAsia="Arial" w:hAnsi="Arial" w:cs="Arial"/>
                  <w:color w:val="0000FF"/>
                  <w:spacing w:val="1"/>
                  <w:u w:val="single" w:color="0000FF"/>
                </w:rPr>
                <w:t>s</w:t>
              </w:r>
              <w:r w:rsidRPr="00A20743">
                <w:rPr>
                  <w:rFonts w:ascii="Arial" w:eastAsia="Arial" w:hAnsi="Arial" w:cs="Arial"/>
                  <w:color w:val="0000FF"/>
                  <w:u w:val="single" w:color="0000FF"/>
                </w:rPr>
                <w:t>,</w:t>
              </w:r>
              <w:r w:rsidRPr="00A20743">
                <w:rPr>
                  <w:rFonts w:ascii="Arial" w:eastAsia="Arial" w:hAnsi="Arial" w:cs="Arial"/>
                  <w:color w:val="0000FF"/>
                  <w:spacing w:val="-11"/>
                  <w:u w:val="single" w:color="0000FF"/>
                </w:rPr>
                <w:t xml:space="preserve"> </w:t>
              </w:r>
              <w:r w:rsidRPr="00A20743">
                <w:rPr>
                  <w:rFonts w:ascii="Arial" w:eastAsia="Arial" w:hAnsi="Arial" w:cs="Arial"/>
                  <w:color w:val="0000FF"/>
                  <w:u w:val="single" w:color="0000FF"/>
                </w:rPr>
                <w:t>F</w:t>
              </w:r>
              <w:r w:rsidRPr="00A20743">
                <w:rPr>
                  <w:rFonts w:ascii="Arial" w:eastAsia="Arial" w:hAnsi="Arial" w:cs="Arial"/>
                  <w:color w:val="0000FF"/>
                  <w:spacing w:val="-1"/>
                  <w:u w:val="single" w:color="0000FF"/>
                </w:rPr>
                <w:t>i</w:t>
              </w:r>
              <w:r w:rsidRPr="00A20743">
                <w:rPr>
                  <w:rFonts w:ascii="Arial" w:eastAsia="Arial" w:hAnsi="Arial" w:cs="Arial"/>
                  <w:color w:val="0000FF"/>
                  <w:u w:val="single" w:color="0000FF"/>
                </w:rPr>
                <w:t>n</w:t>
              </w:r>
              <w:r w:rsidRPr="00A20743">
                <w:rPr>
                  <w:rFonts w:ascii="Arial" w:eastAsia="Arial" w:hAnsi="Arial" w:cs="Arial"/>
                  <w:color w:val="0000FF"/>
                  <w:spacing w:val="-1"/>
                  <w:u w:val="single" w:color="0000FF"/>
                </w:rPr>
                <w:t>a</w:t>
              </w:r>
              <w:r w:rsidRPr="00A20743">
                <w:rPr>
                  <w:rFonts w:ascii="Arial" w:eastAsia="Arial" w:hAnsi="Arial" w:cs="Arial"/>
                  <w:color w:val="0000FF"/>
                  <w:u w:val="single" w:color="0000FF"/>
                </w:rPr>
                <w:t>n</w:t>
              </w:r>
              <w:r w:rsidRPr="00A20743">
                <w:rPr>
                  <w:rFonts w:ascii="Arial" w:eastAsia="Arial" w:hAnsi="Arial" w:cs="Arial"/>
                  <w:color w:val="0000FF"/>
                  <w:spacing w:val="1"/>
                  <w:u w:val="single" w:color="0000FF"/>
                </w:rPr>
                <w:t>c</w:t>
              </w:r>
              <w:r w:rsidRPr="00A20743">
                <w:rPr>
                  <w:rFonts w:ascii="Arial" w:eastAsia="Arial" w:hAnsi="Arial" w:cs="Arial"/>
                  <w:color w:val="0000FF"/>
                  <w:u w:val="single" w:color="0000FF"/>
                </w:rPr>
                <w:t>e</w:t>
              </w:r>
              <w:r w:rsidRPr="00A20743">
                <w:rPr>
                  <w:rFonts w:ascii="Arial" w:eastAsia="Arial" w:hAnsi="Arial" w:cs="Arial"/>
                  <w:color w:val="0000FF"/>
                  <w:spacing w:val="-6"/>
                  <w:u w:val="single" w:color="0000FF"/>
                </w:rPr>
                <w:t xml:space="preserve"> </w:t>
              </w:r>
              <w:r w:rsidRPr="00A20743">
                <w:rPr>
                  <w:rFonts w:ascii="Arial" w:eastAsia="Arial" w:hAnsi="Arial" w:cs="Arial"/>
                  <w:color w:val="0000FF"/>
                  <w:u w:val="single" w:color="0000FF"/>
                </w:rPr>
                <w:t>a</w:t>
              </w:r>
              <w:r w:rsidRPr="00A20743">
                <w:rPr>
                  <w:rFonts w:ascii="Arial" w:eastAsia="Arial" w:hAnsi="Arial" w:cs="Arial"/>
                  <w:color w:val="0000FF"/>
                  <w:spacing w:val="1"/>
                  <w:u w:val="single" w:color="0000FF"/>
                </w:rPr>
                <w:t>n</w:t>
              </w:r>
              <w:r w:rsidRPr="00A20743">
                <w:rPr>
                  <w:rFonts w:ascii="Arial" w:eastAsia="Arial" w:hAnsi="Arial" w:cs="Arial"/>
                  <w:color w:val="0000FF"/>
                  <w:u w:val="single" w:color="0000FF"/>
                </w:rPr>
                <w:t>d</w:t>
              </w:r>
              <w:r w:rsidRPr="00A20743">
                <w:rPr>
                  <w:rFonts w:ascii="Arial" w:eastAsia="Arial" w:hAnsi="Arial" w:cs="Arial"/>
                  <w:color w:val="0000FF"/>
                  <w:spacing w:val="-4"/>
                  <w:u w:val="single" w:color="0000FF"/>
                </w:rPr>
                <w:t xml:space="preserve"> </w:t>
              </w:r>
              <w:r w:rsidRPr="00A20743">
                <w:rPr>
                  <w:rFonts w:ascii="Arial" w:eastAsia="Arial" w:hAnsi="Arial" w:cs="Arial"/>
                  <w:color w:val="0000FF"/>
                  <w:spacing w:val="1"/>
                  <w:u w:val="single" w:color="0000FF"/>
                </w:rPr>
                <w:t>M</w:t>
              </w:r>
              <w:r w:rsidRPr="00A20743">
                <w:rPr>
                  <w:rFonts w:ascii="Arial" w:eastAsia="Arial" w:hAnsi="Arial" w:cs="Arial"/>
                  <w:color w:val="0000FF"/>
                  <w:u w:val="single" w:color="0000FF"/>
                </w:rPr>
                <w:t>a</w:t>
              </w:r>
              <w:r w:rsidRPr="00A20743">
                <w:rPr>
                  <w:rFonts w:ascii="Arial" w:eastAsia="Arial" w:hAnsi="Arial" w:cs="Arial"/>
                  <w:color w:val="0000FF"/>
                  <w:spacing w:val="-1"/>
                  <w:u w:val="single" w:color="0000FF"/>
                </w:rPr>
                <w:t>n</w:t>
              </w:r>
              <w:r w:rsidRPr="00A20743">
                <w:rPr>
                  <w:rFonts w:ascii="Arial" w:eastAsia="Arial" w:hAnsi="Arial" w:cs="Arial"/>
                  <w:color w:val="0000FF"/>
                  <w:spacing w:val="2"/>
                  <w:u w:val="single" w:color="0000FF"/>
                </w:rPr>
                <w:t>a</w:t>
              </w:r>
              <w:r w:rsidRPr="00A20743">
                <w:rPr>
                  <w:rFonts w:ascii="Arial" w:eastAsia="Arial" w:hAnsi="Arial" w:cs="Arial"/>
                  <w:color w:val="0000FF"/>
                  <w:u w:val="single" w:color="0000FF"/>
                </w:rPr>
                <w:t>g</w:t>
              </w:r>
              <w:r w:rsidRPr="00A20743">
                <w:rPr>
                  <w:rFonts w:ascii="Arial" w:eastAsia="Arial" w:hAnsi="Arial" w:cs="Arial"/>
                  <w:color w:val="0000FF"/>
                  <w:spacing w:val="-1"/>
                  <w:u w:val="single" w:color="0000FF"/>
                </w:rPr>
                <w:t>e</w:t>
              </w:r>
              <w:r w:rsidRPr="00A20743">
                <w:rPr>
                  <w:rFonts w:ascii="Arial" w:eastAsia="Arial" w:hAnsi="Arial" w:cs="Arial"/>
                  <w:color w:val="0000FF"/>
                  <w:spacing w:val="2"/>
                  <w:u w:val="single" w:color="0000FF"/>
                </w:rPr>
                <w:t>me</w:t>
              </w:r>
              <w:r w:rsidRPr="00A20743">
                <w:rPr>
                  <w:rFonts w:ascii="Arial" w:eastAsia="Arial" w:hAnsi="Arial" w:cs="Arial"/>
                  <w:color w:val="0000FF"/>
                  <w:u w:val="single" w:color="0000FF"/>
                </w:rPr>
                <w:t>nt</w:t>
              </w:r>
            </w:hyperlink>
          </w:p>
        </w:tc>
      </w:tr>
      <w:tr w:rsidR="00FB4180" w:rsidRPr="00A20743" w14:paraId="364D93AE" w14:textId="77777777">
        <w:trPr>
          <w:trHeight w:hRule="exact" w:val="240"/>
        </w:trPr>
        <w:tc>
          <w:tcPr>
            <w:tcW w:w="3243" w:type="dxa"/>
            <w:tcBorders>
              <w:top w:val="single" w:sz="5" w:space="0" w:color="000000"/>
              <w:left w:val="single" w:sz="5" w:space="0" w:color="000000"/>
              <w:bottom w:val="single" w:sz="5" w:space="0" w:color="000000"/>
              <w:right w:val="single" w:sz="5" w:space="0" w:color="000000"/>
            </w:tcBorders>
          </w:tcPr>
          <w:p w14:paraId="34910C2F" w14:textId="77777777" w:rsidR="00FB4180" w:rsidRPr="00A20743" w:rsidRDefault="0019060D">
            <w:pPr>
              <w:spacing w:line="220" w:lineRule="exact"/>
              <w:ind w:left="194"/>
              <w:rPr>
                <w:rFonts w:ascii="Arial" w:hAnsi="Arial" w:cs="Arial"/>
              </w:rPr>
            </w:pPr>
            <w:r w:rsidRPr="00A20743">
              <w:rPr>
                <w:rFonts w:ascii="Arial" w:hAnsi="Arial" w:cs="Arial"/>
              </w:rPr>
              <w:t>M</w:t>
            </w:r>
            <w:r w:rsidRPr="00A20743">
              <w:rPr>
                <w:rFonts w:ascii="Arial" w:hAnsi="Arial" w:cs="Arial"/>
                <w:spacing w:val="1"/>
              </w:rPr>
              <w:t>anu</w:t>
            </w:r>
            <w:r w:rsidRPr="00A20743">
              <w:rPr>
                <w:rFonts w:ascii="Arial" w:hAnsi="Arial" w:cs="Arial"/>
                <w:spacing w:val="-1"/>
              </w:rPr>
              <w:t>s</w:t>
            </w:r>
            <w:r w:rsidRPr="00A20743">
              <w:rPr>
                <w:rFonts w:ascii="Arial" w:hAnsi="Arial" w:cs="Arial"/>
              </w:rPr>
              <w:t>c</w:t>
            </w:r>
            <w:r w:rsidRPr="00A20743">
              <w:rPr>
                <w:rFonts w:ascii="Arial" w:hAnsi="Arial" w:cs="Arial"/>
                <w:spacing w:val="1"/>
              </w:rPr>
              <w:t>r</w:t>
            </w:r>
            <w:r w:rsidRPr="00A20743">
              <w:rPr>
                <w:rFonts w:ascii="Arial" w:hAnsi="Arial" w:cs="Arial"/>
              </w:rPr>
              <w:t>i</w:t>
            </w:r>
            <w:r w:rsidRPr="00A20743">
              <w:rPr>
                <w:rFonts w:ascii="Arial" w:hAnsi="Arial" w:cs="Arial"/>
                <w:spacing w:val="1"/>
              </w:rPr>
              <w:t>p</w:t>
            </w:r>
            <w:r w:rsidRPr="00A20743">
              <w:rPr>
                <w:rFonts w:ascii="Arial" w:hAnsi="Arial" w:cs="Arial"/>
              </w:rPr>
              <w:t>t</w:t>
            </w:r>
            <w:r w:rsidRPr="00A20743">
              <w:rPr>
                <w:rFonts w:ascii="Arial" w:hAnsi="Arial" w:cs="Arial"/>
                <w:spacing w:val="-9"/>
              </w:rPr>
              <w:t xml:space="preserve"> </w:t>
            </w:r>
            <w:r w:rsidRPr="00A20743">
              <w:rPr>
                <w:rFonts w:ascii="Arial" w:hAnsi="Arial" w:cs="Arial"/>
              </w:rPr>
              <w:t>N</w:t>
            </w:r>
            <w:r w:rsidRPr="00A20743">
              <w:rPr>
                <w:rFonts w:ascii="Arial" w:hAnsi="Arial" w:cs="Arial"/>
                <w:spacing w:val="1"/>
              </w:rPr>
              <w:t>umb</w:t>
            </w:r>
            <w:r w:rsidRPr="00A20743">
              <w:rPr>
                <w:rFonts w:ascii="Arial" w:hAnsi="Arial" w:cs="Arial"/>
              </w:rPr>
              <w:t>e</w:t>
            </w:r>
            <w:r w:rsidRPr="00A20743">
              <w:rPr>
                <w:rFonts w:ascii="Arial" w:hAnsi="Arial" w:cs="Arial"/>
                <w:spacing w:val="1"/>
              </w:rPr>
              <w:t>r</w:t>
            </w:r>
            <w:r w:rsidRPr="00A20743">
              <w:rPr>
                <w:rFonts w:ascii="Arial" w:hAnsi="Arial" w:cs="Arial"/>
              </w:rPr>
              <w:t>:</w:t>
            </w:r>
          </w:p>
        </w:tc>
        <w:tc>
          <w:tcPr>
            <w:tcW w:w="10430" w:type="dxa"/>
            <w:tcBorders>
              <w:top w:val="single" w:sz="5" w:space="0" w:color="000000"/>
              <w:left w:val="single" w:sz="5" w:space="0" w:color="000000"/>
              <w:bottom w:val="single" w:sz="5" w:space="0" w:color="000000"/>
              <w:right w:val="single" w:sz="5" w:space="0" w:color="000000"/>
            </w:tcBorders>
          </w:tcPr>
          <w:p w14:paraId="3B8D499B" w14:textId="77777777" w:rsidR="00FB4180" w:rsidRPr="00A20743" w:rsidRDefault="0019060D">
            <w:pPr>
              <w:spacing w:line="220" w:lineRule="exact"/>
              <w:ind w:left="102"/>
              <w:rPr>
                <w:rFonts w:ascii="Arial" w:hAnsi="Arial" w:cs="Arial"/>
              </w:rPr>
            </w:pPr>
            <w:r w:rsidRPr="00A20743">
              <w:rPr>
                <w:rFonts w:ascii="Arial" w:hAnsi="Arial" w:cs="Arial"/>
                <w:b/>
                <w:spacing w:val="-1"/>
              </w:rPr>
              <w:t>Ms</w:t>
            </w:r>
            <w:r w:rsidRPr="00A20743">
              <w:rPr>
                <w:rFonts w:ascii="Arial" w:hAnsi="Arial" w:cs="Arial"/>
                <w:b/>
                <w:spacing w:val="1"/>
              </w:rPr>
              <w:t>_</w:t>
            </w:r>
            <w:r w:rsidRPr="00A20743">
              <w:rPr>
                <w:rFonts w:ascii="Arial" w:hAnsi="Arial" w:cs="Arial"/>
                <w:b/>
              </w:rPr>
              <w:t>A</w:t>
            </w:r>
            <w:r w:rsidRPr="00A20743">
              <w:rPr>
                <w:rFonts w:ascii="Arial" w:hAnsi="Arial" w:cs="Arial"/>
                <w:b/>
                <w:spacing w:val="1"/>
              </w:rPr>
              <w:t>J</w:t>
            </w:r>
            <w:r w:rsidRPr="00A20743">
              <w:rPr>
                <w:rFonts w:ascii="Arial" w:hAnsi="Arial" w:cs="Arial"/>
                <w:b/>
                <w:spacing w:val="-1"/>
              </w:rPr>
              <w:t>E</w:t>
            </w:r>
            <w:r w:rsidRPr="00A20743">
              <w:rPr>
                <w:rFonts w:ascii="Arial" w:hAnsi="Arial" w:cs="Arial"/>
                <w:b/>
                <w:spacing w:val="3"/>
              </w:rPr>
              <w:t>F</w:t>
            </w:r>
            <w:r w:rsidRPr="00A20743">
              <w:rPr>
                <w:rFonts w:ascii="Arial" w:hAnsi="Arial" w:cs="Arial"/>
                <w:b/>
                <w:spacing w:val="-1"/>
              </w:rPr>
              <w:t>M</w:t>
            </w:r>
            <w:r w:rsidRPr="00A20743">
              <w:rPr>
                <w:rFonts w:ascii="Arial" w:hAnsi="Arial" w:cs="Arial"/>
                <w:b/>
                <w:spacing w:val="1"/>
              </w:rPr>
              <w:t>_271</w:t>
            </w:r>
            <w:r w:rsidRPr="00A20743">
              <w:rPr>
                <w:rFonts w:ascii="Arial" w:hAnsi="Arial" w:cs="Arial"/>
                <w:b/>
              </w:rPr>
              <w:t>3</w:t>
            </w:r>
          </w:p>
        </w:tc>
      </w:tr>
      <w:tr w:rsidR="00FB4180" w:rsidRPr="00A20743" w14:paraId="16E60A8B" w14:textId="77777777">
        <w:trPr>
          <w:trHeight w:hRule="exact" w:val="240"/>
        </w:trPr>
        <w:tc>
          <w:tcPr>
            <w:tcW w:w="3243" w:type="dxa"/>
            <w:tcBorders>
              <w:top w:val="single" w:sz="5" w:space="0" w:color="000000"/>
              <w:left w:val="single" w:sz="5" w:space="0" w:color="000000"/>
              <w:bottom w:val="single" w:sz="5" w:space="0" w:color="000000"/>
              <w:right w:val="single" w:sz="5" w:space="0" w:color="000000"/>
            </w:tcBorders>
          </w:tcPr>
          <w:p w14:paraId="592741EB" w14:textId="77777777" w:rsidR="00FB4180" w:rsidRPr="00A20743" w:rsidRDefault="0019060D">
            <w:pPr>
              <w:spacing w:line="220" w:lineRule="exact"/>
              <w:ind w:left="194"/>
              <w:rPr>
                <w:rFonts w:ascii="Arial" w:hAnsi="Arial" w:cs="Arial"/>
              </w:rPr>
            </w:pPr>
            <w:r w:rsidRPr="00A20743">
              <w:rPr>
                <w:rFonts w:ascii="Arial" w:hAnsi="Arial" w:cs="Arial"/>
              </w:rPr>
              <w:t>Title</w:t>
            </w:r>
            <w:r w:rsidRPr="00A20743">
              <w:rPr>
                <w:rFonts w:ascii="Arial" w:hAnsi="Arial" w:cs="Arial"/>
                <w:spacing w:val="-4"/>
              </w:rPr>
              <w:t xml:space="preserve"> </w:t>
            </w:r>
            <w:r w:rsidRPr="00A20743">
              <w:rPr>
                <w:rFonts w:ascii="Arial" w:hAnsi="Arial" w:cs="Arial"/>
                <w:spacing w:val="1"/>
              </w:rPr>
              <w:t>o</w:t>
            </w:r>
            <w:r w:rsidRPr="00A20743">
              <w:rPr>
                <w:rFonts w:ascii="Arial" w:hAnsi="Arial" w:cs="Arial"/>
              </w:rPr>
              <w:t>f</w:t>
            </w:r>
            <w:r w:rsidRPr="00A20743">
              <w:rPr>
                <w:rFonts w:ascii="Arial" w:hAnsi="Arial" w:cs="Arial"/>
                <w:spacing w:val="-1"/>
              </w:rPr>
              <w:t xml:space="preserve"> </w:t>
            </w:r>
            <w:r w:rsidRPr="00A20743">
              <w:rPr>
                <w:rFonts w:ascii="Arial" w:hAnsi="Arial" w:cs="Arial"/>
              </w:rPr>
              <w:t>t</w:t>
            </w:r>
            <w:r w:rsidRPr="00A20743">
              <w:rPr>
                <w:rFonts w:ascii="Arial" w:hAnsi="Arial" w:cs="Arial"/>
                <w:spacing w:val="1"/>
              </w:rPr>
              <w:t>h</w:t>
            </w:r>
            <w:r w:rsidRPr="00A20743">
              <w:rPr>
                <w:rFonts w:ascii="Arial" w:hAnsi="Arial" w:cs="Arial"/>
              </w:rPr>
              <w:t>e</w:t>
            </w:r>
            <w:r w:rsidRPr="00A20743">
              <w:rPr>
                <w:rFonts w:ascii="Arial" w:hAnsi="Arial" w:cs="Arial"/>
                <w:spacing w:val="-1"/>
              </w:rPr>
              <w:t xml:space="preserve"> </w:t>
            </w:r>
            <w:r w:rsidRPr="00A20743">
              <w:rPr>
                <w:rFonts w:ascii="Arial" w:hAnsi="Arial" w:cs="Arial"/>
              </w:rPr>
              <w:t>M</w:t>
            </w:r>
            <w:r w:rsidRPr="00A20743">
              <w:rPr>
                <w:rFonts w:ascii="Arial" w:hAnsi="Arial" w:cs="Arial"/>
                <w:spacing w:val="1"/>
              </w:rPr>
              <w:t>anu</w:t>
            </w:r>
            <w:r w:rsidRPr="00A20743">
              <w:rPr>
                <w:rFonts w:ascii="Arial" w:hAnsi="Arial" w:cs="Arial"/>
                <w:spacing w:val="-1"/>
              </w:rPr>
              <w:t>s</w:t>
            </w:r>
            <w:r w:rsidRPr="00A20743">
              <w:rPr>
                <w:rFonts w:ascii="Arial" w:hAnsi="Arial" w:cs="Arial"/>
              </w:rPr>
              <w:t>c</w:t>
            </w:r>
            <w:r w:rsidRPr="00A20743">
              <w:rPr>
                <w:rFonts w:ascii="Arial" w:hAnsi="Arial" w:cs="Arial"/>
                <w:spacing w:val="1"/>
              </w:rPr>
              <w:t>r</w:t>
            </w:r>
            <w:r w:rsidRPr="00A20743">
              <w:rPr>
                <w:rFonts w:ascii="Arial" w:hAnsi="Arial" w:cs="Arial"/>
              </w:rPr>
              <w:t>i</w:t>
            </w:r>
            <w:r w:rsidRPr="00A20743">
              <w:rPr>
                <w:rFonts w:ascii="Arial" w:hAnsi="Arial" w:cs="Arial"/>
                <w:spacing w:val="1"/>
              </w:rPr>
              <w:t>p</w:t>
            </w:r>
            <w:r w:rsidRPr="00A20743">
              <w:rPr>
                <w:rFonts w:ascii="Arial" w:hAnsi="Arial" w:cs="Arial"/>
              </w:rPr>
              <w:t>t:</w:t>
            </w:r>
          </w:p>
        </w:tc>
        <w:tc>
          <w:tcPr>
            <w:tcW w:w="10430" w:type="dxa"/>
            <w:tcBorders>
              <w:top w:val="single" w:sz="5" w:space="0" w:color="000000"/>
              <w:left w:val="single" w:sz="5" w:space="0" w:color="000000"/>
              <w:bottom w:val="single" w:sz="5" w:space="0" w:color="000000"/>
              <w:right w:val="single" w:sz="5" w:space="0" w:color="000000"/>
            </w:tcBorders>
          </w:tcPr>
          <w:p w14:paraId="5218A7B1" w14:textId="77777777" w:rsidR="00FB4180" w:rsidRPr="00A20743" w:rsidRDefault="0019060D">
            <w:pPr>
              <w:spacing w:line="220" w:lineRule="exact"/>
              <w:ind w:left="102"/>
              <w:rPr>
                <w:rFonts w:ascii="Arial" w:hAnsi="Arial" w:cs="Arial"/>
              </w:rPr>
            </w:pPr>
            <w:r w:rsidRPr="00A20743">
              <w:rPr>
                <w:rFonts w:ascii="Arial" w:hAnsi="Arial" w:cs="Arial"/>
                <w:b/>
                <w:spacing w:val="-1"/>
              </w:rPr>
              <w:t>T</w:t>
            </w:r>
            <w:r w:rsidRPr="00A20743">
              <w:rPr>
                <w:rFonts w:ascii="Arial" w:hAnsi="Arial" w:cs="Arial"/>
                <w:b/>
              </w:rPr>
              <w:t>he</w:t>
            </w:r>
            <w:r w:rsidRPr="00A20743">
              <w:rPr>
                <w:rFonts w:ascii="Arial" w:hAnsi="Arial" w:cs="Arial"/>
                <w:b/>
                <w:spacing w:val="-3"/>
              </w:rPr>
              <w:t xml:space="preserve"> </w:t>
            </w:r>
            <w:r w:rsidRPr="00A20743">
              <w:rPr>
                <w:rFonts w:ascii="Arial" w:hAnsi="Arial" w:cs="Arial"/>
                <w:b/>
                <w:spacing w:val="-1"/>
              </w:rPr>
              <w:t>E</w:t>
            </w:r>
            <w:r w:rsidRPr="00A20743">
              <w:rPr>
                <w:rFonts w:ascii="Arial" w:hAnsi="Arial" w:cs="Arial"/>
                <w:b/>
                <w:spacing w:val="1"/>
              </w:rPr>
              <w:t>ff</w:t>
            </w:r>
            <w:r w:rsidRPr="00A20743">
              <w:rPr>
                <w:rFonts w:ascii="Arial" w:hAnsi="Arial" w:cs="Arial"/>
                <w:b/>
              </w:rPr>
              <w:t>e</w:t>
            </w:r>
            <w:r w:rsidRPr="00A20743">
              <w:rPr>
                <w:rFonts w:ascii="Arial" w:hAnsi="Arial" w:cs="Arial"/>
                <w:b/>
                <w:spacing w:val="1"/>
              </w:rPr>
              <w:t>c</w:t>
            </w:r>
            <w:r w:rsidRPr="00A20743">
              <w:rPr>
                <w:rFonts w:ascii="Arial" w:hAnsi="Arial" w:cs="Arial"/>
                <w:b/>
              </w:rPr>
              <w:t>t</w:t>
            </w:r>
            <w:r w:rsidRPr="00A20743">
              <w:rPr>
                <w:rFonts w:ascii="Arial" w:hAnsi="Arial" w:cs="Arial"/>
                <w:b/>
                <w:spacing w:val="-4"/>
              </w:rPr>
              <w:t xml:space="preserve"> </w:t>
            </w:r>
            <w:r w:rsidRPr="00A20743">
              <w:rPr>
                <w:rFonts w:ascii="Arial" w:hAnsi="Arial" w:cs="Arial"/>
                <w:b/>
                <w:spacing w:val="1"/>
              </w:rPr>
              <w:t>o</w:t>
            </w:r>
            <w:r w:rsidRPr="00A20743">
              <w:rPr>
                <w:rFonts w:ascii="Arial" w:hAnsi="Arial" w:cs="Arial"/>
                <w:b/>
              </w:rPr>
              <w:t>f</w:t>
            </w:r>
            <w:r w:rsidRPr="00A20743">
              <w:rPr>
                <w:rFonts w:ascii="Arial" w:hAnsi="Arial" w:cs="Arial"/>
                <w:b/>
                <w:spacing w:val="-1"/>
              </w:rPr>
              <w:t xml:space="preserve"> L</w:t>
            </w:r>
            <w:r w:rsidRPr="00A20743">
              <w:rPr>
                <w:rFonts w:ascii="Arial" w:hAnsi="Arial" w:cs="Arial"/>
                <w:b/>
              </w:rPr>
              <w:t>e</w:t>
            </w:r>
            <w:r w:rsidRPr="00A20743">
              <w:rPr>
                <w:rFonts w:ascii="Arial" w:hAnsi="Arial" w:cs="Arial"/>
                <w:b/>
                <w:spacing w:val="1"/>
              </w:rPr>
              <w:t>a</w:t>
            </w:r>
            <w:r w:rsidRPr="00A20743">
              <w:rPr>
                <w:rFonts w:ascii="Arial" w:hAnsi="Arial" w:cs="Arial"/>
                <w:b/>
              </w:rPr>
              <w:t>ders</w:t>
            </w:r>
            <w:r w:rsidRPr="00A20743">
              <w:rPr>
                <w:rFonts w:ascii="Arial" w:hAnsi="Arial" w:cs="Arial"/>
                <w:b/>
                <w:spacing w:val="-1"/>
              </w:rPr>
              <w:t>h</w:t>
            </w:r>
            <w:r w:rsidRPr="00A20743">
              <w:rPr>
                <w:rFonts w:ascii="Arial" w:hAnsi="Arial" w:cs="Arial"/>
                <w:b/>
                <w:spacing w:val="2"/>
              </w:rPr>
              <w:t>i</w:t>
            </w:r>
            <w:r w:rsidRPr="00A20743">
              <w:rPr>
                <w:rFonts w:ascii="Arial" w:hAnsi="Arial" w:cs="Arial"/>
                <w:b/>
              </w:rPr>
              <w:t>p</w:t>
            </w:r>
            <w:r w:rsidRPr="00A20743">
              <w:rPr>
                <w:rFonts w:ascii="Arial" w:hAnsi="Arial" w:cs="Arial"/>
                <w:b/>
                <w:spacing w:val="-10"/>
              </w:rPr>
              <w:t xml:space="preserve"> </w:t>
            </w:r>
            <w:r w:rsidRPr="00A20743">
              <w:rPr>
                <w:rFonts w:ascii="Arial" w:hAnsi="Arial" w:cs="Arial"/>
                <w:b/>
              </w:rPr>
              <w:t>S</w:t>
            </w:r>
            <w:r w:rsidRPr="00A20743">
              <w:rPr>
                <w:rFonts w:ascii="Arial" w:hAnsi="Arial" w:cs="Arial"/>
                <w:b/>
                <w:spacing w:val="1"/>
              </w:rPr>
              <w:t>ty</w:t>
            </w:r>
            <w:r w:rsidRPr="00A20743">
              <w:rPr>
                <w:rFonts w:ascii="Arial" w:hAnsi="Arial" w:cs="Arial"/>
                <w:b/>
              </w:rPr>
              <w:t>le</w:t>
            </w:r>
            <w:r w:rsidRPr="00A20743">
              <w:rPr>
                <w:rFonts w:ascii="Arial" w:hAnsi="Arial" w:cs="Arial"/>
                <w:b/>
                <w:spacing w:val="-4"/>
              </w:rPr>
              <w:t xml:space="preserve"> </w:t>
            </w:r>
            <w:r w:rsidRPr="00A20743">
              <w:rPr>
                <w:rFonts w:ascii="Arial" w:hAnsi="Arial" w:cs="Arial"/>
                <w:b/>
                <w:spacing w:val="1"/>
              </w:rPr>
              <w:t>o</w:t>
            </w:r>
            <w:r w:rsidRPr="00A20743">
              <w:rPr>
                <w:rFonts w:ascii="Arial" w:hAnsi="Arial" w:cs="Arial"/>
                <w:b/>
              </w:rPr>
              <w:t>n</w:t>
            </w:r>
            <w:r w:rsidRPr="00A20743">
              <w:rPr>
                <w:rFonts w:ascii="Arial" w:hAnsi="Arial" w:cs="Arial"/>
                <w:b/>
                <w:spacing w:val="-2"/>
              </w:rPr>
              <w:t xml:space="preserve"> </w:t>
            </w:r>
            <w:r w:rsidRPr="00A20743">
              <w:rPr>
                <w:rFonts w:ascii="Arial" w:hAnsi="Arial" w:cs="Arial"/>
                <w:b/>
                <w:spacing w:val="-1"/>
              </w:rPr>
              <w:t>E</w:t>
            </w:r>
            <w:r w:rsidRPr="00A20743">
              <w:rPr>
                <w:rFonts w:ascii="Arial" w:hAnsi="Arial" w:cs="Arial"/>
                <w:b/>
                <w:spacing w:val="2"/>
              </w:rPr>
              <w:t>m</w:t>
            </w:r>
            <w:r w:rsidRPr="00A20743">
              <w:rPr>
                <w:rFonts w:ascii="Arial" w:hAnsi="Arial" w:cs="Arial"/>
                <w:b/>
              </w:rPr>
              <w:t>plo</w:t>
            </w:r>
            <w:r w:rsidRPr="00A20743">
              <w:rPr>
                <w:rFonts w:ascii="Arial" w:hAnsi="Arial" w:cs="Arial"/>
                <w:b/>
                <w:spacing w:val="1"/>
              </w:rPr>
              <w:t>y</w:t>
            </w:r>
            <w:r w:rsidRPr="00A20743">
              <w:rPr>
                <w:rFonts w:ascii="Arial" w:hAnsi="Arial" w:cs="Arial"/>
                <w:b/>
              </w:rPr>
              <w:t>ee</w:t>
            </w:r>
            <w:r w:rsidRPr="00A20743">
              <w:rPr>
                <w:rFonts w:ascii="Arial" w:hAnsi="Arial" w:cs="Arial"/>
                <w:b/>
                <w:spacing w:val="-7"/>
              </w:rPr>
              <w:t xml:space="preserve"> </w:t>
            </w:r>
            <w:r w:rsidRPr="00A20743">
              <w:rPr>
                <w:rFonts w:ascii="Arial" w:hAnsi="Arial" w:cs="Arial"/>
                <w:b/>
              </w:rPr>
              <w:t>Pe</w:t>
            </w:r>
            <w:r w:rsidRPr="00A20743">
              <w:rPr>
                <w:rFonts w:ascii="Arial" w:hAnsi="Arial" w:cs="Arial"/>
                <w:b/>
                <w:spacing w:val="1"/>
              </w:rPr>
              <w:t>rfo</w:t>
            </w:r>
            <w:r w:rsidRPr="00A20743">
              <w:rPr>
                <w:rFonts w:ascii="Arial" w:hAnsi="Arial" w:cs="Arial"/>
                <w:b/>
                <w:spacing w:val="-2"/>
              </w:rPr>
              <w:t>r</w:t>
            </w:r>
            <w:r w:rsidRPr="00A20743">
              <w:rPr>
                <w:rFonts w:ascii="Arial" w:hAnsi="Arial" w:cs="Arial"/>
                <w:b/>
                <w:spacing w:val="2"/>
              </w:rPr>
              <w:t>m</w:t>
            </w:r>
            <w:r w:rsidRPr="00A20743">
              <w:rPr>
                <w:rFonts w:ascii="Arial" w:hAnsi="Arial" w:cs="Arial"/>
                <w:b/>
                <w:spacing w:val="1"/>
              </w:rPr>
              <w:t>a</w:t>
            </w:r>
            <w:r w:rsidRPr="00A20743">
              <w:rPr>
                <w:rFonts w:ascii="Arial" w:hAnsi="Arial" w:cs="Arial"/>
                <w:b/>
              </w:rPr>
              <w:t>n</w:t>
            </w:r>
            <w:r w:rsidRPr="00A20743">
              <w:rPr>
                <w:rFonts w:ascii="Arial" w:hAnsi="Arial" w:cs="Arial"/>
                <w:b/>
                <w:spacing w:val="-2"/>
              </w:rPr>
              <w:t>c</w:t>
            </w:r>
            <w:r w:rsidRPr="00A20743">
              <w:rPr>
                <w:rFonts w:ascii="Arial" w:hAnsi="Arial" w:cs="Arial"/>
                <w:b/>
              </w:rPr>
              <w:t>e</w:t>
            </w:r>
            <w:r w:rsidRPr="00A20743">
              <w:rPr>
                <w:rFonts w:ascii="Arial" w:hAnsi="Arial" w:cs="Arial"/>
                <w:b/>
                <w:spacing w:val="-10"/>
              </w:rPr>
              <w:t xml:space="preserve"> </w:t>
            </w:r>
            <w:r w:rsidRPr="00A20743">
              <w:rPr>
                <w:rFonts w:ascii="Arial" w:hAnsi="Arial" w:cs="Arial"/>
                <w:b/>
              </w:rPr>
              <w:t>in</w:t>
            </w:r>
            <w:r w:rsidRPr="00A20743">
              <w:rPr>
                <w:rFonts w:ascii="Arial" w:hAnsi="Arial" w:cs="Arial"/>
                <w:b/>
                <w:spacing w:val="-2"/>
              </w:rPr>
              <w:t xml:space="preserve"> </w:t>
            </w:r>
            <w:r w:rsidRPr="00A20743">
              <w:rPr>
                <w:rFonts w:ascii="Arial" w:hAnsi="Arial" w:cs="Arial"/>
                <w:b/>
                <w:spacing w:val="-1"/>
              </w:rPr>
              <w:t>I</w:t>
            </w:r>
            <w:r w:rsidRPr="00A20743">
              <w:rPr>
                <w:rFonts w:ascii="Arial" w:hAnsi="Arial" w:cs="Arial"/>
                <w:b/>
              </w:rPr>
              <w:t>n</w:t>
            </w:r>
            <w:r w:rsidRPr="00A20743">
              <w:rPr>
                <w:rFonts w:ascii="Arial" w:hAnsi="Arial" w:cs="Arial"/>
                <w:b/>
                <w:spacing w:val="-1"/>
              </w:rPr>
              <w:t>d</w:t>
            </w:r>
            <w:r w:rsidRPr="00A20743">
              <w:rPr>
                <w:rFonts w:ascii="Arial" w:hAnsi="Arial" w:cs="Arial"/>
                <w:b/>
                <w:spacing w:val="1"/>
              </w:rPr>
              <w:t>o</w:t>
            </w:r>
            <w:r w:rsidRPr="00A20743">
              <w:rPr>
                <w:rFonts w:ascii="Arial" w:hAnsi="Arial" w:cs="Arial"/>
                <w:b/>
              </w:rPr>
              <w:t>n</w:t>
            </w:r>
            <w:r w:rsidRPr="00A20743">
              <w:rPr>
                <w:rFonts w:ascii="Arial" w:hAnsi="Arial" w:cs="Arial"/>
                <w:b/>
                <w:spacing w:val="2"/>
              </w:rPr>
              <w:t>e</w:t>
            </w:r>
            <w:r w:rsidRPr="00A20743">
              <w:rPr>
                <w:rFonts w:ascii="Arial" w:hAnsi="Arial" w:cs="Arial"/>
                <w:b/>
                <w:spacing w:val="-1"/>
              </w:rPr>
              <w:t>s</w:t>
            </w:r>
            <w:r w:rsidRPr="00A20743">
              <w:rPr>
                <w:rFonts w:ascii="Arial" w:hAnsi="Arial" w:cs="Arial"/>
                <w:b/>
              </w:rPr>
              <w:t>i</w:t>
            </w:r>
            <w:r w:rsidRPr="00A20743">
              <w:rPr>
                <w:rFonts w:ascii="Arial" w:hAnsi="Arial" w:cs="Arial"/>
                <w:b/>
                <w:spacing w:val="1"/>
              </w:rPr>
              <w:t>a</w:t>
            </w:r>
            <w:r w:rsidRPr="00A20743">
              <w:rPr>
                <w:rFonts w:ascii="Arial" w:hAnsi="Arial" w:cs="Arial"/>
                <w:b/>
              </w:rPr>
              <w:t>n</w:t>
            </w:r>
            <w:r w:rsidRPr="00A20743">
              <w:rPr>
                <w:rFonts w:ascii="Arial" w:hAnsi="Arial" w:cs="Arial"/>
                <w:b/>
                <w:spacing w:val="-9"/>
              </w:rPr>
              <w:t xml:space="preserve"> </w:t>
            </w:r>
            <w:r w:rsidRPr="00A20743">
              <w:rPr>
                <w:rFonts w:ascii="Arial" w:hAnsi="Arial" w:cs="Arial"/>
                <w:b/>
                <w:spacing w:val="1"/>
              </w:rPr>
              <w:t>O</w:t>
            </w:r>
            <w:r w:rsidRPr="00A20743">
              <w:rPr>
                <w:rFonts w:ascii="Arial" w:hAnsi="Arial" w:cs="Arial"/>
                <w:b/>
              </w:rPr>
              <w:t>r</w:t>
            </w:r>
            <w:r w:rsidRPr="00A20743">
              <w:rPr>
                <w:rFonts w:ascii="Arial" w:hAnsi="Arial" w:cs="Arial"/>
                <w:b/>
                <w:spacing w:val="1"/>
              </w:rPr>
              <w:t>ga</w:t>
            </w:r>
            <w:r w:rsidRPr="00A20743">
              <w:rPr>
                <w:rFonts w:ascii="Arial" w:hAnsi="Arial" w:cs="Arial"/>
                <w:b/>
              </w:rPr>
              <w:t>niz</w:t>
            </w:r>
            <w:r w:rsidRPr="00A20743">
              <w:rPr>
                <w:rFonts w:ascii="Arial" w:hAnsi="Arial" w:cs="Arial"/>
                <w:b/>
                <w:spacing w:val="1"/>
              </w:rPr>
              <w:t>at</w:t>
            </w:r>
            <w:r w:rsidRPr="00A20743">
              <w:rPr>
                <w:rFonts w:ascii="Arial" w:hAnsi="Arial" w:cs="Arial"/>
                <w:b/>
              </w:rPr>
              <w:t>i</w:t>
            </w:r>
            <w:r w:rsidRPr="00A20743">
              <w:rPr>
                <w:rFonts w:ascii="Arial" w:hAnsi="Arial" w:cs="Arial"/>
                <w:b/>
                <w:spacing w:val="1"/>
              </w:rPr>
              <w:t>o</w:t>
            </w:r>
            <w:r w:rsidRPr="00A20743">
              <w:rPr>
                <w:rFonts w:ascii="Arial" w:hAnsi="Arial" w:cs="Arial"/>
                <w:b/>
              </w:rPr>
              <w:t>ns</w:t>
            </w:r>
          </w:p>
        </w:tc>
      </w:tr>
      <w:tr w:rsidR="00FB4180" w:rsidRPr="00A20743" w14:paraId="45A911AE" w14:textId="77777777">
        <w:trPr>
          <w:trHeight w:hRule="exact" w:val="470"/>
        </w:trPr>
        <w:tc>
          <w:tcPr>
            <w:tcW w:w="3243" w:type="dxa"/>
            <w:tcBorders>
              <w:top w:val="single" w:sz="5" w:space="0" w:color="000000"/>
              <w:left w:val="single" w:sz="5" w:space="0" w:color="000000"/>
              <w:bottom w:val="single" w:sz="5" w:space="0" w:color="000000"/>
              <w:right w:val="single" w:sz="5" w:space="0" w:color="000000"/>
            </w:tcBorders>
          </w:tcPr>
          <w:p w14:paraId="122F36CA" w14:textId="77777777" w:rsidR="00FB4180" w:rsidRPr="00A20743" w:rsidRDefault="0019060D">
            <w:pPr>
              <w:spacing w:line="220" w:lineRule="exact"/>
              <w:ind w:left="194"/>
              <w:rPr>
                <w:rFonts w:ascii="Arial" w:hAnsi="Arial" w:cs="Arial"/>
              </w:rPr>
            </w:pPr>
            <w:r w:rsidRPr="00A20743">
              <w:rPr>
                <w:rFonts w:ascii="Arial" w:hAnsi="Arial" w:cs="Arial"/>
              </w:rPr>
              <w:t>T</w:t>
            </w:r>
            <w:r w:rsidRPr="00A20743">
              <w:rPr>
                <w:rFonts w:ascii="Arial" w:hAnsi="Arial" w:cs="Arial"/>
                <w:spacing w:val="1"/>
              </w:rPr>
              <w:t>yp</w:t>
            </w:r>
            <w:r w:rsidRPr="00A20743">
              <w:rPr>
                <w:rFonts w:ascii="Arial" w:hAnsi="Arial" w:cs="Arial"/>
              </w:rPr>
              <w:t>e</w:t>
            </w:r>
            <w:r w:rsidRPr="00A20743">
              <w:rPr>
                <w:rFonts w:ascii="Arial" w:hAnsi="Arial" w:cs="Arial"/>
                <w:spacing w:val="-3"/>
              </w:rPr>
              <w:t xml:space="preserve"> </w:t>
            </w:r>
            <w:r w:rsidRPr="00A20743">
              <w:rPr>
                <w:rFonts w:ascii="Arial" w:hAnsi="Arial" w:cs="Arial"/>
                <w:spacing w:val="-1"/>
              </w:rPr>
              <w:t>o</w:t>
            </w:r>
            <w:r w:rsidRPr="00A20743">
              <w:rPr>
                <w:rFonts w:ascii="Arial" w:hAnsi="Arial" w:cs="Arial"/>
              </w:rPr>
              <w:t>f</w:t>
            </w:r>
            <w:r w:rsidRPr="00A20743">
              <w:rPr>
                <w:rFonts w:ascii="Arial" w:hAnsi="Arial" w:cs="Arial"/>
                <w:spacing w:val="-1"/>
              </w:rPr>
              <w:t xml:space="preserve"> </w:t>
            </w:r>
            <w:r w:rsidRPr="00A20743">
              <w:rPr>
                <w:rFonts w:ascii="Arial" w:hAnsi="Arial" w:cs="Arial"/>
              </w:rPr>
              <w:t>t</w:t>
            </w:r>
            <w:r w:rsidRPr="00A20743">
              <w:rPr>
                <w:rFonts w:ascii="Arial" w:hAnsi="Arial" w:cs="Arial"/>
                <w:spacing w:val="1"/>
              </w:rPr>
              <w:t>h</w:t>
            </w:r>
            <w:r w:rsidRPr="00A20743">
              <w:rPr>
                <w:rFonts w:ascii="Arial" w:hAnsi="Arial" w:cs="Arial"/>
              </w:rPr>
              <w:t>e</w:t>
            </w:r>
            <w:r w:rsidRPr="00A20743">
              <w:rPr>
                <w:rFonts w:ascii="Arial" w:hAnsi="Arial" w:cs="Arial"/>
                <w:spacing w:val="-1"/>
              </w:rPr>
              <w:t xml:space="preserve"> </w:t>
            </w:r>
            <w:r w:rsidRPr="00A20743">
              <w:rPr>
                <w:rFonts w:ascii="Arial" w:hAnsi="Arial" w:cs="Arial"/>
              </w:rPr>
              <w:t>A</w:t>
            </w:r>
            <w:r w:rsidRPr="00A20743">
              <w:rPr>
                <w:rFonts w:ascii="Arial" w:hAnsi="Arial" w:cs="Arial"/>
                <w:spacing w:val="1"/>
              </w:rPr>
              <w:t>r</w:t>
            </w:r>
            <w:r w:rsidRPr="00A20743">
              <w:rPr>
                <w:rFonts w:ascii="Arial" w:hAnsi="Arial" w:cs="Arial"/>
              </w:rPr>
              <w:t>ticle</w:t>
            </w:r>
          </w:p>
        </w:tc>
        <w:tc>
          <w:tcPr>
            <w:tcW w:w="10430" w:type="dxa"/>
            <w:tcBorders>
              <w:top w:val="single" w:sz="5" w:space="0" w:color="000000"/>
              <w:left w:val="single" w:sz="5" w:space="0" w:color="000000"/>
              <w:bottom w:val="single" w:sz="5" w:space="0" w:color="000000"/>
              <w:right w:val="single" w:sz="5" w:space="0" w:color="000000"/>
            </w:tcBorders>
          </w:tcPr>
          <w:p w14:paraId="38559104" w14:textId="45B0B59C" w:rsidR="00FB4180" w:rsidRPr="00A20743" w:rsidRDefault="008E167F">
            <w:pPr>
              <w:spacing w:line="220" w:lineRule="exact"/>
              <w:ind w:left="102"/>
              <w:rPr>
                <w:rFonts w:ascii="Arial" w:hAnsi="Arial" w:cs="Arial"/>
              </w:rPr>
            </w:pPr>
            <w:r w:rsidRPr="00A20743">
              <w:rPr>
                <w:rFonts w:ascii="Arial" w:hAnsi="Arial" w:cs="Arial"/>
                <w:b/>
              </w:rPr>
              <w:t xml:space="preserve">Original </w:t>
            </w:r>
            <w:r w:rsidR="0019060D" w:rsidRPr="00A20743">
              <w:rPr>
                <w:rFonts w:ascii="Arial" w:hAnsi="Arial" w:cs="Arial"/>
                <w:b/>
              </w:rPr>
              <w:t>Rese</w:t>
            </w:r>
            <w:r w:rsidR="0019060D" w:rsidRPr="00A20743">
              <w:rPr>
                <w:rFonts w:ascii="Arial" w:hAnsi="Arial" w:cs="Arial"/>
                <w:b/>
                <w:spacing w:val="1"/>
              </w:rPr>
              <w:t>a</w:t>
            </w:r>
            <w:r w:rsidR="0019060D" w:rsidRPr="00A20743">
              <w:rPr>
                <w:rFonts w:ascii="Arial" w:hAnsi="Arial" w:cs="Arial"/>
                <w:b/>
              </w:rPr>
              <w:t>r</w:t>
            </w:r>
            <w:r w:rsidR="0019060D" w:rsidRPr="00A20743">
              <w:rPr>
                <w:rFonts w:ascii="Arial" w:hAnsi="Arial" w:cs="Arial"/>
                <w:b/>
                <w:spacing w:val="1"/>
              </w:rPr>
              <w:t>c</w:t>
            </w:r>
            <w:r w:rsidR="0019060D" w:rsidRPr="00A20743">
              <w:rPr>
                <w:rFonts w:ascii="Arial" w:hAnsi="Arial" w:cs="Arial"/>
                <w:b/>
              </w:rPr>
              <w:t>h</w:t>
            </w:r>
            <w:r w:rsidR="0019060D" w:rsidRPr="00A20743">
              <w:rPr>
                <w:rFonts w:ascii="Arial" w:hAnsi="Arial" w:cs="Arial"/>
                <w:b/>
                <w:spacing w:val="-8"/>
              </w:rPr>
              <w:t xml:space="preserve"> </w:t>
            </w:r>
            <w:r w:rsidR="0019060D" w:rsidRPr="00A20743">
              <w:rPr>
                <w:rFonts w:ascii="Arial" w:hAnsi="Arial" w:cs="Arial"/>
                <w:b/>
              </w:rPr>
              <w:t>A</w:t>
            </w:r>
            <w:r w:rsidR="0019060D" w:rsidRPr="00A20743">
              <w:rPr>
                <w:rFonts w:ascii="Arial" w:hAnsi="Arial" w:cs="Arial"/>
                <w:b/>
                <w:spacing w:val="1"/>
              </w:rPr>
              <w:t>rt</w:t>
            </w:r>
            <w:r w:rsidR="0019060D" w:rsidRPr="00A20743">
              <w:rPr>
                <w:rFonts w:ascii="Arial" w:hAnsi="Arial" w:cs="Arial"/>
                <w:b/>
              </w:rPr>
              <w:t>icle</w:t>
            </w:r>
          </w:p>
        </w:tc>
      </w:tr>
    </w:tbl>
    <w:p w14:paraId="39FFD960" w14:textId="77777777" w:rsidR="00FB4180" w:rsidRPr="00A20743" w:rsidRDefault="00000000">
      <w:pPr>
        <w:spacing w:before="33" w:line="220" w:lineRule="exact"/>
        <w:ind w:left="100"/>
        <w:rPr>
          <w:rFonts w:ascii="Arial" w:hAnsi="Arial" w:cs="Arial"/>
        </w:rPr>
      </w:pPr>
      <w:r w:rsidRPr="00A20743">
        <w:rPr>
          <w:rFonts w:ascii="Arial" w:hAnsi="Arial" w:cs="Arial"/>
        </w:rPr>
        <w:pict w14:anchorId="0EFCA4D9">
          <v:group id="_x0000_s2079" style="position:absolute;left:0;text-align:left;margin-left:71.45pt;margin-top:1.15pt;width:173.05pt;height:12.5pt;z-index:-251661312;mso-position-horizontal-relative:page;mso-position-vertical-relative:text" coordorigin="1429,23" coordsize="3461,250">
            <v:shape id="_x0000_s2081" style="position:absolute;left:1440;top:33;width:3440;height:230" coordorigin="1440,33" coordsize="3440,230" path="m1440,263r3440,l4880,33r-3440,l1440,263xe" fillcolor="yellow" stroked="f">
              <v:path arrowok="t"/>
            </v:shape>
            <v:shape id="_x0000_s2080" style="position:absolute;left:1440;top:251;width:3440;height:0" coordorigin="1440,251" coordsize="3440,0" path="m1440,251r3440,e" filled="f" strokeweight="1.06pt">
              <v:path arrowok="t"/>
            </v:shape>
            <w10:wrap anchorx="page"/>
          </v:group>
        </w:pict>
      </w:r>
      <w:r w:rsidR="0019060D" w:rsidRPr="00A20743">
        <w:rPr>
          <w:rFonts w:ascii="Arial" w:hAnsi="Arial" w:cs="Arial"/>
          <w:b/>
          <w:position w:val="-1"/>
        </w:rPr>
        <w:t>PART</w:t>
      </w:r>
      <w:r w:rsidR="0019060D" w:rsidRPr="00A20743">
        <w:rPr>
          <w:rFonts w:ascii="Arial" w:hAnsi="Arial" w:cs="Arial"/>
          <w:b/>
          <w:spacing w:val="-5"/>
          <w:position w:val="-1"/>
        </w:rPr>
        <w:t xml:space="preserve"> </w:t>
      </w:r>
      <w:r w:rsidR="0019060D" w:rsidRPr="00A20743">
        <w:rPr>
          <w:rFonts w:ascii="Arial" w:hAnsi="Arial" w:cs="Arial"/>
          <w:b/>
          <w:position w:val="-1"/>
        </w:rPr>
        <w:t xml:space="preserve">1 </w:t>
      </w:r>
      <w:r w:rsidR="0019060D" w:rsidRPr="00A20743">
        <w:rPr>
          <w:rFonts w:ascii="Arial" w:hAnsi="Arial" w:cs="Arial"/>
          <w:b/>
          <w:spacing w:val="1"/>
          <w:position w:val="-1"/>
        </w:rPr>
        <w:t>(</w:t>
      </w:r>
      <w:r w:rsidR="0019060D" w:rsidRPr="00A20743">
        <w:rPr>
          <w:rFonts w:ascii="Arial" w:hAnsi="Arial" w:cs="Arial"/>
          <w:b/>
          <w:spacing w:val="-1"/>
          <w:position w:val="-1"/>
        </w:rPr>
        <w:t>I</w:t>
      </w:r>
      <w:r w:rsidR="0019060D" w:rsidRPr="00A20743">
        <w:rPr>
          <w:rFonts w:ascii="Arial" w:hAnsi="Arial" w:cs="Arial"/>
          <w:b/>
          <w:spacing w:val="2"/>
          <w:position w:val="-1"/>
        </w:rPr>
        <w:t>m</w:t>
      </w:r>
      <w:r w:rsidR="0019060D" w:rsidRPr="00A20743">
        <w:rPr>
          <w:rFonts w:ascii="Arial" w:hAnsi="Arial" w:cs="Arial"/>
          <w:b/>
          <w:position w:val="-1"/>
        </w:rPr>
        <w:t>p</w:t>
      </w:r>
      <w:r w:rsidR="0019060D" w:rsidRPr="00A20743">
        <w:rPr>
          <w:rFonts w:ascii="Arial" w:hAnsi="Arial" w:cs="Arial"/>
          <w:b/>
          <w:spacing w:val="1"/>
          <w:position w:val="-1"/>
        </w:rPr>
        <w:t>o</w:t>
      </w:r>
      <w:r w:rsidR="0019060D" w:rsidRPr="00A20743">
        <w:rPr>
          <w:rFonts w:ascii="Arial" w:hAnsi="Arial" w:cs="Arial"/>
          <w:b/>
          <w:position w:val="-1"/>
        </w:rPr>
        <w:t>r</w:t>
      </w:r>
      <w:r w:rsidR="0019060D" w:rsidRPr="00A20743">
        <w:rPr>
          <w:rFonts w:ascii="Arial" w:hAnsi="Arial" w:cs="Arial"/>
          <w:b/>
          <w:spacing w:val="1"/>
          <w:position w:val="-1"/>
        </w:rPr>
        <w:t>ta</w:t>
      </w:r>
      <w:r w:rsidR="0019060D" w:rsidRPr="00A20743">
        <w:rPr>
          <w:rFonts w:ascii="Arial" w:hAnsi="Arial" w:cs="Arial"/>
          <w:b/>
          <w:position w:val="-1"/>
        </w:rPr>
        <w:t>nce</w:t>
      </w:r>
      <w:r w:rsidR="0019060D" w:rsidRPr="00A20743">
        <w:rPr>
          <w:rFonts w:ascii="Arial" w:hAnsi="Arial" w:cs="Arial"/>
          <w:b/>
          <w:spacing w:val="-10"/>
          <w:position w:val="-1"/>
        </w:rPr>
        <w:t xml:space="preserve"> </w:t>
      </w:r>
      <w:r w:rsidR="0019060D" w:rsidRPr="00A20743">
        <w:rPr>
          <w:rFonts w:ascii="Arial" w:hAnsi="Arial" w:cs="Arial"/>
          <w:b/>
          <w:spacing w:val="1"/>
          <w:position w:val="-1"/>
        </w:rPr>
        <w:t>o</w:t>
      </w:r>
      <w:r w:rsidR="0019060D" w:rsidRPr="00A20743">
        <w:rPr>
          <w:rFonts w:ascii="Arial" w:hAnsi="Arial" w:cs="Arial"/>
          <w:b/>
          <w:position w:val="-1"/>
        </w:rPr>
        <w:t>f</w:t>
      </w:r>
      <w:r w:rsidR="0019060D" w:rsidRPr="00A20743">
        <w:rPr>
          <w:rFonts w:ascii="Arial" w:hAnsi="Arial" w:cs="Arial"/>
          <w:b/>
          <w:spacing w:val="-3"/>
          <w:position w:val="-1"/>
        </w:rPr>
        <w:t xml:space="preserve"> </w:t>
      </w:r>
      <w:r w:rsidR="0019060D" w:rsidRPr="00A20743">
        <w:rPr>
          <w:rFonts w:ascii="Arial" w:hAnsi="Arial" w:cs="Arial"/>
          <w:b/>
          <w:spacing w:val="1"/>
          <w:position w:val="-1"/>
        </w:rPr>
        <w:t>t</w:t>
      </w:r>
      <w:r w:rsidR="0019060D" w:rsidRPr="00A20743">
        <w:rPr>
          <w:rFonts w:ascii="Arial" w:hAnsi="Arial" w:cs="Arial"/>
          <w:b/>
          <w:position w:val="-1"/>
        </w:rPr>
        <w:t>he</w:t>
      </w:r>
      <w:r w:rsidR="0019060D" w:rsidRPr="00A20743">
        <w:rPr>
          <w:rFonts w:ascii="Arial" w:hAnsi="Arial" w:cs="Arial"/>
          <w:b/>
          <w:spacing w:val="-3"/>
          <w:position w:val="-1"/>
        </w:rPr>
        <w:t xml:space="preserve"> </w:t>
      </w:r>
      <w:r w:rsidR="0019060D" w:rsidRPr="00A20743">
        <w:rPr>
          <w:rFonts w:ascii="Arial" w:hAnsi="Arial" w:cs="Arial"/>
          <w:b/>
          <w:spacing w:val="2"/>
          <w:position w:val="-1"/>
        </w:rPr>
        <w:t>m</w:t>
      </w:r>
      <w:r w:rsidR="0019060D" w:rsidRPr="00A20743">
        <w:rPr>
          <w:rFonts w:ascii="Arial" w:hAnsi="Arial" w:cs="Arial"/>
          <w:b/>
          <w:spacing w:val="1"/>
          <w:position w:val="-1"/>
        </w:rPr>
        <w:t>a</w:t>
      </w:r>
      <w:r w:rsidR="0019060D" w:rsidRPr="00A20743">
        <w:rPr>
          <w:rFonts w:ascii="Arial" w:hAnsi="Arial" w:cs="Arial"/>
          <w:b/>
          <w:position w:val="-1"/>
        </w:rPr>
        <w:t>n</w:t>
      </w:r>
      <w:r w:rsidR="0019060D" w:rsidRPr="00A20743">
        <w:rPr>
          <w:rFonts w:ascii="Arial" w:hAnsi="Arial" w:cs="Arial"/>
          <w:b/>
          <w:spacing w:val="-1"/>
          <w:position w:val="-1"/>
        </w:rPr>
        <w:t>us</w:t>
      </w:r>
      <w:r w:rsidR="0019060D" w:rsidRPr="00A20743">
        <w:rPr>
          <w:rFonts w:ascii="Arial" w:hAnsi="Arial" w:cs="Arial"/>
          <w:b/>
          <w:position w:val="-1"/>
        </w:rPr>
        <w:t>c</w:t>
      </w:r>
      <w:r w:rsidR="0019060D" w:rsidRPr="00A20743">
        <w:rPr>
          <w:rFonts w:ascii="Arial" w:hAnsi="Arial" w:cs="Arial"/>
          <w:b/>
          <w:spacing w:val="1"/>
          <w:position w:val="-1"/>
        </w:rPr>
        <w:t>r</w:t>
      </w:r>
      <w:r w:rsidR="0019060D" w:rsidRPr="00A20743">
        <w:rPr>
          <w:rFonts w:ascii="Arial" w:hAnsi="Arial" w:cs="Arial"/>
          <w:b/>
          <w:position w:val="-1"/>
        </w:rPr>
        <w:t>ipt)</w:t>
      </w:r>
    </w:p>
    <w:p w14:paraId="27430E45" w14:textId="77777777" w:rsidR="00FB4180" w:rsidRPr="00A20743" w:rsidRDefault="00FB4180">
      <w:pPr>
        <w:spacing w:before="9" w:line="220" w:lineRule="exact"/>
        <w:rPr>
          <w:rFonts w:ascii="Arial" w:hAnsi="Arial" w:cs="Arial"/>
        </w:rPr>
      </w:pPr>
    </w:p>
    <w:tbl>
      <w:tblPr>
        <w:tblW w:w="0" w:type="auto"/>
        <w:tblInd w:w="245" w:type="dxa"/>
        <w:tblLayout w:type="fixed"/>
        <w:tblCellMar>
          <w:left w:w="0" w:type="dxa"/>
          <w:right w:w="0" w:type="dxa"/>
        </w:tblCellMar>
        <w:tblLook w:val="01E0" w:firstRow="1" w:lastRow="1" w:firstColumn="1" w:lastColumn="1" w:noHBand="0" w:noVBand="0"/>
      </w:tblPr>
      <w:tblGrid>
        <w:gridCol w:w="4551"/>
        <w:gridCol w:w="4553"/>
        <w:gridCol w:w="4553"/>
      </w:tblGrid>
      <w:tr w:rsidR="00FB4180" w:rsidRPr="00A20743" w14:paraId="33AFB321" w14:textId="77777777">
        <w:trPr>
          <w:trHeight w:hRule="exact" w:val="643"/>
        </w:trPr>
        <w:tc>
          <w:tcPr>
            <w:tcW w:w="4551" w:type="dxa"/>
            <w:tcBorders>
              <w:top w:val="single" w:sz="5" w:space="0" w:color="000000"/>
              <w:left w:val="single" w:sz="5" w:space="0" w:color="000000"/>
              <w:bottom w:val="single" w:sz="5" w:space="0" w:color="000000"/>
              <w:right w:val="single" w:sz="5" w:space="0" w:color="000000"/>
            </w:tcBorders>
          </w:tcPr>
          <w:p w14:paraId="5287311A" w14:textId="77777777" w:rsidR="00FB4180" w:rsidRPr="00A20743" w:rsidRDefault="00FB4180">
            <w:pPr>
              <w:rPr>
                <w:rFonts w:ascii="Arial" w:hAnsi="Arial" w:cs="Arial"/>
              </w:rPr>
            </w:pPr>
          </w:p>
        </w:tc>
        <w:tc>
          <w:tcPr>
            <w:tcW w:w="4553" w:type="dxa"/>
            <w:tcBorders>
              <w:top w:val="single" w:sz="5" w:space="0" w:color="000000"/>
              <w:left w:val="single" w:sz="5" w:space="0" w:color="000000"/>
              <w:bottom w:val="single" w:sz="5" w:space="0" w:color="000000"/>
              <w:right w:val="single" w:sz="5" w:space="0" w:color="000000"/>
            </w:tcBorders>
          </w:tcPr>
          <w:p w14:paraId="27738997" w14:textId="77777777" w:rsidR="00FB4180" w:rsidRPr="00A20743" w:rsidRDefault="0019060D">
            <w:pPr>
              <w:spacing w:line="220" w:lineRule="exact"/>
              <w:ind w:left="102"/>
              <w:rPr>
                <w:rFonts w:ascii="Arial" w:hAnsi="Arial" w:cs="Arial"/>
              </w:rPr>
            </w:pPr>
            <w:r w:rsidRPr="00A20743">
              <w:rPr>
                <w:rFonts w:ascii="Arial" w:hAnsi="Arial" w:cs="Arial"/>
                <w:b/>
              </w:rPr>
              <w:t>C</w:t>
            </w:r>
            <w:r w:rsidRPr="00A20743">
              <w:rPr>
                <w:rFonts w:ascii="Arial" w:hAnsi="Arial" w:cs="Arial"/>
                <w:b/>
                <w:spacing w:val="1"/>
              </w:rPr>
              <w:t>o</w:t>
            </w:r>
            <w:r w:rsidRPr="00A20743">
              <w:rPr>
                <w:rFonts w:ascii="Arial" w:hAnsi="Arial" w:cs="Arial"/>
                <w:b/>
                <w:spacing w:val="2"/>
              </w:rPr>
              <w:t>mm</w:t>
            </w:r>
            <w:r w:rsidRPr="00A20743">
              <w:rPr>
                <w:rFonts w:ascii="Arial" w:hAnsi="Arial" w:cs="Arial"/>
                <w:b/>
              </w:rPr>
              <w:t>en</w:t>
            </w:r>
            <w:r w:rsidRPr="00A20743">
              <w:rPr>
                <w:rFonts w:ascii="Arial" w:hAnsi="Arial" w:cs="Arial"/>
                <w:b/>
                <w:spacing w:val="1"/>
              </w:rPr>
              <w:t>t</w:t>
            </w:r>
            <w:r w:rsidRPr="00A20743">
              <w:rPr>
                <w:rFonts w:ascii="Arial" w:hAnsi="Arial" w:cs="Arial"/>
                <w:b/>
              </w:rPr>
              <w:t>s</w:t>
            </w:r>
            <w:r w:rsidRPr="00A20743">
              <w:rPr>
                <w:rFonts w:ascii="Arial" w:hAnsi="Arial" w:cs="Arial"/>
                <w:b/>
                <w:spacing w:val="-9"/>
              </w:rPr>
              <w:t xml:space="preserve"> </w:t>
            </w:r>
            <w:r w:rsidRPr="00A20743">
              <w:rPr>
                <w:rFonts w:ascii="Arial" w:hAnsi="Arial" w:cs="Arial"/>
                <w:b/>
                <w:spacing w:val="-1"/>
              </w:rPr>
              <w:t>o</w:t>
            </w:r>
            <w:r w:rsidRPr="00A20743">
              <w:rPr>
                <w:rFonts w:ascii="Arial" w:hAnsi="Arial" w:cs="Arial"/>
                <w:b/>
              </w:rPr>
              <w:t>f</w:t>
            </w:r>
            <w:r w:rsidRPr="00A20743">
              <w:rPr>
                <w:rFonts w:ascii="Arial" w:hAnsi="Arial" w:cs="Arial"/>
                <w:b/>
                <w:spacing w:val="-1"/>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3"/>
              </w:rPr>
              <w:t xml:space="preserve"> </w:t>
            </w:r>
            <w:r w:rsidRPr="00A20743">
              <w:rPr>
                <w:rFonts w:ascii="Arial" w:hAnsi="Arial" w:cs="Arial"/>
                <w:b/>
              </w:rPr>
              <w:t>Re</w:t>
            </w:r>
            <w:r w:rsidRPr="00A20743">
              <w:rPr>
                <w:rFonts w:ascii="Arial" w:hAnsi="Arial" w:cs="Arial"/>
                <w:b/>
                <w:spacing w:val="2"/>
              </w:rPr>
              <w:t>v</w:t>
            </w:r>
            <w:r w:rsidRPr="00A20743">
              <w:rPr>
                <w:rFonts w:ascii="Arial" w:hAnsi="Arial" w:cs="Arial"/>
                <w:b/>
              </w:rPr>
              <w:t>iew</w:t>
            </w:r>
            <w:r w:rsidRPr="00A20743">
              <w:rPr>
                <w:rFonts w:ascii="Arial" w:hAnsi="Arial" w:cs="Arial"/>
                <w:b/>
                <w:spacing w:val="1"/>
              </w:rPr>
              <w:t>e</w:t>
            </w:r>
            <w:r w:rsidRPr="00A20743">
              <w:rPr>
                <w:rFonts w:ascii="Arial" w:hAnsi="Arial" w:cs="Arial"/>
                <w:b/>
              </w:rPr>
              <w:t>rs</w:t>
            </w:r>
          </w:p>
        </w:tc>
        <w:tc>
          <w:tcPr>
            <w:tcW w:w="4553" w:type="dxa"/>
            <w:tcBorders>
              <w:top w:val="single" w:sz="5" w:space="0" w:color="000000"/>
              <w:left w:val="single" w:sz="5" w:space="0" w:color="000000"/>
              <w:bottom w:val="single" w:sz="5" w:space="0" w:color="000000"/>
              <w:right w:val="single" w:sz="5" w:space="0" w:color="000000"/>
            </w:tcBorders>
          </w:tcPr>
          <w:p w14:paraId="167222DA" w14:textId="77777777" w:rsidR="00FB4180" w:rsidRPr="00A20743" w:rsidRDefault="0019060D" w:rsidP="00ED45B8">
            <w:pPr>
              <w:spacing w:line="220" w:lineRule="exact"/>
              <w:ind w:left="102"/>
              <w:jc w:val="both"/>
              <w:rPr>
                <w:rFonts w:ascii="Arial" w:hAnsi="Arial" w:cs="Arial"/>
              </w:rPr>
            </w:pPr>
            <w:r w:rsidRPr="00A20743">
              <w:rPr>
                <w:rFonts w:ascii="Arial" w:hAnsi="Arial" w:cs="Arial"/>
                <w:b/>
              </w:rPr>
              <w:t>Auth</w:t>
            </w:r>
            <w:r w:rsidRPr="00A20743">
              <w:rPr>
                <w:rFonts w:ascii="Arial" w:hAnsi="Arial" w:cs="Arial"/>
                <w:b/>
                <w:spacing w:val="1"/>
              </w:rPr>
              <w:t>o</w:t>
            </w:r>
            <w:r w:rsidRPr="00A20743">
              <w:rPr>
                <w:rFonts w:ascii="Arial" w:hAnsi="Arial" w:cs="Arial"/>
                <w:b/>
                <w:spacing w:val="3"/>
              </w:rPr>
              <w:t>r</w:t>
            </w:r>
            <w:r w:rsidRPr="00A20743">
              <w:rPr>
                <w:rFonts w:ascii="Arial" w:hAnsi="Arial" w:cs="Arial"/>
                <w:b/>
                <w:spacing w:val="-6"/>
              </w:rPr>
              <w:t>’</w:t>
            </w:r>
            <w:r w:rsidRPr="00A20743">
              <w:rPr>
                <w:rFonts w:ascii="Arial" w:hAnsi="Arial" w:cs="Arial"/>
                <w:b/>
              </w:rPr>
              <w:t>s</w:t>
            </w:r>
            <w:r w:rsidRPr="00A20743">
              <w:rPr>
                <w:rFonts w:ascii="Arial" w:hAnsi="Arial" w:cs="Arial"/>
                <w:b/>
                <w:spacing w:val="-8"/>
              </w:rPr>
              <w:t xml:space="preserve"> </w:t>
            </w:r>
            <w:r w:rsidRPr="00A20743">
              <w:rPr>
                <w:rFonts w:ascii="Arial" w:hAnsi="Arial" w:cs="Arial"/>
                <w:b/>
              </w:rPr>
              <w:t>Fe</w:t>
            </w:r>
            <w:r w:rsidRPr="00A20743">
              <w:rPr>
                <w:rFonts w:ascii="Arial" w:hAnsi="Arial" w:cs="Arial"/>
                <w:b/>
                <w:spacing w:val="1"/>
              </w:rPr>
              <w:t>e</w:t>
            </w:r>
            <w:r w:rsidRPr="00A20743">
              <w:rPr>
                <w:rFonts w:ascii="Arial" w:hAnsi="Arial" w:cs="Arial"/>
                <w:b/>
              </w:rPr>
              <w:t>d</w:t>
            </w:r>
            <w:r w:rsidRPr="00A20743">
              <w:rPr>
                <w:rFonts w:ascii="Arial" w:hAnsi="Arial" w:cs="Arial"/>
                <w:b/>
                <w:spacing w:val="-1"/>
              </w:rPr>
              <w:t>b</w:t>
            </w:r>
            <w:r w:rsidRPr="00A20743">
              <w:rPr>
                <w:rFonts w:ascii="Arial" w:hAnsi="Arial" w:cs="Arial"/>
                <w:b/>
                <w:spacing w:val="1"/>
              </w:rPr>
              <w:t>a</w:t>
            </w:r>
            <w:r w:rsidRPr="00A20743">
              <w:rPr>
                <w:rFonts w:ascii="Arial" w:hAnsi="Arial" w:cs="Arial"/>
                <w:b/>
              </w:rPr>
              <w:t>ck</w:t>
            </w:r>
          </w:p>
        </w:tc>
      </w:tr>
      <w:tr w:rsidR="00FB4180" w:rsidRPr="00A20743" w14:paraId="63FD1681" w14:textId="77777777">
        <w:trPr>
          <w:trHeight w:hRule="exact" w:val="2772"/>
        </w:trPr>
        <w:tc>
          <w:tcPr>
            <w:tcW w:w="4551" w:type="dxa"/>
            <w:tcBorders>
              <w:top w:val="single" w:sz="5" w:space="0" w:color="000000"/>
              <w:left w:val="single" w:sz="5" w:space="0" w:color="000000"/>
              <w:bottom w:val="single" w:sz="5" w:space="0" w:color="000000"/>
              <w:right w:val="single" w:sz="5" w:space="0" w:color="000000"/>
            </w:tcBorders>
          </w:tcPr>
          <w:p w14:paraId="7677B9B9" w14:textId="77777777" w:rsidR="00FB4180" w:rsidRPr="00A20743" w:rsidRDefault="0019060D">
            <w:pPr>
              <w:spacing w:before="2" w:line="220" w:lineRule="exact"/>
              <w:ind w:left="103" w:right="393"/>
              <w:rPr>
                <w:rFonts w:ascii="Arial" w:hAnsi="Arial" w:cs="Arial"/>
              </w:rPr>
            </w:pPr>
            <w:r w:rsidRPr="00A20743">
              <w:rPr>
                <w:rFonts w:ascii="Arial" w:hAnsi="Arial" w:cs="Arial"/>
                <w:b/>
              </w:rPr>
              <w:t>Ple</w:t>
            </w:r>
            <w:r w:rsidRPr="00A20743">
              <w:rPr>
                <w:rFonts w:ascii="Arial" w:hAnsi="Arial" w:cs="Arial"/>
                <w:b/>
                <w:spacing w:val="1"/>
              </w:rPr>
              <w:t>a</w:t>
            </w:r>
            <w:r w:rsidRPr="00A20743">
              <w:rPr>
                <w:rFonts w:ascii="Arial" w:hAnsi="Arial" w:cs="Arial"/>
                <w:b/>
                <w:spacing w:val="-1"/>
              </w:rPr>
              <w:t>s</w:t>
            </w:r>
            <w:r w:rsidRPr="00A20743">
              <w:rPr>
                <w:rFonts w:ascii="Arial" w:hAnsi="Arial" w:cs="Arial"/>
                <w:b/>
              </w:rPr>
              <w:t>e</w:t>
            </w:r>
            <w:r w:rsidRPr="00A20743">
              <w:rPr>
                <w:rFonts w:ascii="Arial" w:hAnsi="Arial" w:cs="Arial"/>
                <w:b/>
                <w:spacing w:val="-4"/>
              </w:rPr>
              <w:t xml:space="preserve"> </w:t>
            </w:r>
            <w:r w:rsidRPr="00A20743">
              <w:rPr>
                <w:rFonts w:ascii="Arial" w:hAnsi="Arial" w:cs="Arial"/>
                <w:b/>
              </w:rPr>
              <w:t>wri</w:t>
            </w:r>
            <w:r w:rsidRPr="00A20743">
              <w:rPr>
                <w:rFonts w:ascii="Arial" w:hAnsi="Arial" w:cs="Arial"/>
                <w:b/>
                <w:spacing w:val="1"/>
              </w:rPr>
              <w:t>t</w:t>
            </w:r>
            <w:r w:rsidRPr="00A20743">
              <w:rPr>
                <w:rFonts w:ascii="Arial" w:hAnsi="Arial" w:cs="Arial"/>
                <w:b/>
              </w:rPr>
              <w:t>e</w:t>
            </w:r>
            <w:r w:rsidRPr="00A20743">
              <w:rPr>
                <w:rFonts w:ascii="Arial" w:hAnsi="Arial" w:cs="Arial"/>
                <w:b/>
                <w:spacing w:val="-3"/>
              </w:rPr>
              <w:t xml:space="preserve"> </w:t>
            </w:r>
            <w:r w:rsidRPr="00A20743">
              <w:rPr>
                <w:rFonts w:ascii="Arial" w:hAnsi="Arial" w:cs="Arial"/>
                <w:b/>
              </w:rPr>
              <w:t xml:space="preserve">a </w:t>
            </w:r>
            <w:r w:rsidRPr="00A20743">
              <w:rPr>
                <w:rFonts w:ascii="Arial" w:hAnsi="Arial" w:cs="Arial"/>
                <w:b/>
                <w:spacing w:val="1"/>
              </w:rPr>
              <w:t>f</w:t>
            </w:r>
            <w:r w:rsidRPr="00A20743">
              <w:rPr>
                <w:rFonts w:ascii="Arial" w:hAnsi="Arial" w:cs="Arial"/>
                <w:b/>
              </w:rPr>
              <w:t>ew</w:t>
            </w:r>
            <w:r w:rsidRPr="00A20743">
              <w:rPr>
                <w:rFonts w:ascii="Arial" w:hAnsi="Arial" w:cs="Arial"/>
                <w:b/>
                <w:spacing w:val="-2"/>
              </w:rPr>
              <w:t xml:space="preserve"> </w:t>
            </w:r>
            <w:r w:rsidRPr="00A20743">
              <w:rPr>
                <w:rFonts w:ascii="Arial" w:hAnsi="Arial" w:cs="Arial"/>
                <w:b/>
                <w:spacing w:val="-1"/>
              </w:rPr>
              <w:t>s</w:t>
            </w:r>
            <w:r w:rsidRPr="00A20743">
              <w:rPr>
                <w:rFonts w:ascii="Arial" w:hAnsi="Arial" w:cs="Arial"/>
                <w:b/>
              </w:rPr>
              <w:t>en</w:t>
            </w:r>
            <w:r w:rsidRPr="00A20743">
              <w:rPr>
                <w:rFonts w:ascii="Arial" w:hAnsi="Arial" w:cs="Arial"/>
                <w:b/>
                <w:spacing w:val="1"/>
              </w:rPr>
              <w:t>t</w:t>
            </w:r>
            <w:r w:rsidRPr="00A20743">
              <w:rPr>
                <w:rFonts w:ascii="Arial" w:hAnsi="Arial" w:cs="Arial"/>
                <w:b/>
              </w:rPr>
              <w:t>enc</w:t>
            </w:r>
            <w:r w:rsidRPr="00A20743">
              <w:rPr>
                <w:rFonts w:ascii="Arial" w:hAnsi="Arial" w:cs="Arial"/>
                <w:b/>
                <w:spacing w:val="1"/>
              </w:rPr>
              <w:t>e</w:t>
            </w:r>
            <w:r w:rsidRPr="00A20743">
              <w:rPr>
                <w:rFonts w:ascii="Arial" w:hAnsi="Arial" w:cs="Arial"/>
                <w:b/>
              </w:rPr>
              <w:t>s</w:t>
            </w:r>
            <w:r w:rsidRPr="00A20743">
              <w:rPr>
                <w:rFonts w:ascii="Arial" w:hAnsi="Arial" w:cs="Arial"/>
                <w:b/>
                <w:spacing w:val="-8"/>
              </w:rPr>
              <w:t xml:space="preserve"> </w:t>
            </w:r>
            <w:r w:rsidRPr="00A20743">
              <w:rPr>
                <w:rFonts w:ascii="Arial" w:hAnsi="Arial" w:cs="Arial"/>
                <w:b/>
              </w:rPr>
              <w:t>r</w:t>
            </w:r>
            <w:r w:rsidRPr="00A20743">
              <w:rPr>
                <w:rFonts w:ascii="Arial" w:hAnsi="Arial" w:cs="Arial"/>
                <w:b/>
                <w:spacing w:val="1"/>
              </w:rPr>
              <w:t>ega</w:t>
            </w:r>
            <w:r w:rsidRPr="00A20743">
              <w:rPr>
                <w:rFonts w:ascii="Arial" w:hAnsi="Arial" w:cs="Arial"/>
                <w:b/>
              </w:rPr>
              <w:t>rding</w:t>
            </w:r>
            <w:r w:rsidRPr="00A20743">
              <w:rPr>
                <w:rFonts w:ascii="Arial" w:hAnsi="Arial" w:cs="Arial"/>
                <w:b/>
                <w:spacing w:val="-7"/>
              </w:rPr>
              <w:t xml:space="preserve"> </w:t>
            </w:r>
            <w:r w:rsidRPr="00A20743">
              <w:rPr>
                <w:rFonts w:ascii="Arial" w:hAnsi="Arial" w:cs="Arial"/>
                <w:b/>
                <w:spacing w:val="1"/>
              </w:rPr>
              <w:t>t</w:t>
            </w:r>
            <w:r w:rsidRPr="00A20743">
              <w:rPr>
                <w:rFonts w:ascii="Arial" w:hAnsi="Arial" w:cs="Arial"/>
                <w:b/>
              </w:rPr>
              <w:t>he i</w:t>
            </w:r>
            <w:r w:rsidRPr="00A20743">
              <w:rPr>
                <w:rFonts w:ascii="Arial" w:hAnsi="Arial" w:cs="Arial"/>
                <w:b/>
                <w:spacing w:val="2"/>
              </w:rPr>
              <w:t>m</w:t>
            </w:r>
            <w:r w:rsidRPr="00A20743">
              <w:rPr>
                <w:rFonts w:ascii="Arial" w:hAnsi="Arial" w:cs="Arial"/>
                <w:b/>
              </w:rPr>
              <w:t>p</w:t>
            </w:r>
            <w:r w:rsidRPr="00A20743">
              <w:rPr>
                <w:rFonts w:ascii="Arial" w:hAnsi="Arial" w:cs="Arial"/>
                <w:b/>
                <w:spacing w:val="1"/>
              </w:rPr>
              <w:t>o</w:t>
            </w:r>
            <w:r w:rsidRPr="00A20743">
              <w:rPr>
                <w:rFonts w:ascii="Arial" w:hAnsi="Arial" w:cs="Arial"/>
                <w:b/>
              </w:rPr>
              <w:t>r</w:t>
            </w:r>
            <w:r w:rsidRPr="00A20743">
              <w:rPr>
                <w:rFonts w:ascii="Arial" w:hAnsi="Arial" w:cs="Arial"/>
                <w:b/>
                <w:spacing w:val="1"/>
              </w:rPr>
              <w:t>ta</w:t>
            </w:r>
            <w:r w:rsidRPr="00A20743">
              <w:rPr>
                <w:rFonts w:ascii="Arial" w:hAnsi="Arial" w:cs="Arial"/>
                <w:b/>
              </w:rPr>
              <w:t>nce</w:t>
            </w:r>
            <w:r w:rsidRPr="00A20743">
              <w:rPr>
                <w:rFonts w:ascii="Arial" w:hAnsi="Arial" w:cs="Arial"/>
                <w:b/>
                <w:spacing w:val="-9"/>
              </w:rPr>
              <w:t xml:space="preserve"> </w:t>
            </w:r>
            <w:r w:rsidRPr="00A20743">
              <w:rPr>
                <w:rFonts w:ascii="Arial" w:hAnsi="Arial" w:cs="Arial"/>
                <w:b/>
                <w:spacing w:val="1"/>
              </w:rPr>
              <w:t>o</w:t>
            </w:r>
            <w:r w:rsidRPr="00A20743">
              <w:rPr>
                <w:rFonts w:ascii="Arial" w:hAnsi="Arial" w:cs="Arial"/>
                <w:b/>
              </w:rPr>
              <w:t>f</w:t>
            </w:r>
            <w:r w:rsidRPr="00A20743">
              <w:rPr>
                <w:rFonts w:ascii="Arial" w:hAnsi="Arial" w:cs="Arial"/>
                <w:b/>
                <w:spacing w:val="-3"/>
              </w:rPr>
              <w:t xml:space="preserve"> </w:t>
            </w:r>
            <w:r w:rsidRPr="00A20743">
              <w:rPr>
                <w:rFonts w:ascii="Arial" w:hAnsi="Arial" w:cs="Arial"/>
                <w:b/>
                <w:spacing w:val="1"/>
              </w:rPr>
              <w:t>t</w:t>
            </w:r>
            <w:r w:rsidRPr="00A20743">
              <w:rPr>
                <w:rFonts w:ascii="Arial" w:hAnsi="Arial" w:cs="Arial"/>
                <w:b/>
              </w:rPr>
              <w:t>his</w:t>
            </w:r>
            <w:r w:rsidRPr="00A20743">
              <w:rPr>
                <w:rFonts w:ascii="Arial" w:hAnsi="Arial" w:cs="Arial"/>
                <w:b/>
                <w:spacing w:val="-4"/>
              </w:rPr>
              <w:t xml:space="preserve"> </w:t>
            </w:r>
            <w:r w:rsidRPr="00A20743">
              <w:rPr>
                <w:rFonts w:ascii="Arial" w:hAnsi="Arial" w:cs="Arial"/>
                <w:b/>
                <w:spacing w:val="2"/>
              </w:rPr>
              <w:t>m</w:t>
            </w:r>
            <w:r w:rsidRPr="00A20743">
              <w:rPr>
                <w:rFonts w:ascii="Arial" w:hAnsi="Arial" w:cs="Arial"/>
                <w:b/>
                <w:spacing w:val="1"/>
              </w:rPr>
              <w:t>a</w:t>
            </w:r>
            <w:r w:rsidRPr="00A20743">
              <w:rPr>
                <w:rFonts w:ascii="Arial" w:hAnsi="Arial" w:cs="Arial"/>
                <w:b/>
              </w:rPr>
              <w:t>n</w:t>
            </w:r>
            <w:r w:rsidRPr="00A20743">
              <w:rPr>
                <w:rFonts w:ascii="Arial" w:hAnsi="Arial" w:cs="Arial"/>
                <w:b/>
                <w:spacing w:val="-1"/>
              </w:rPr>
              <w:t>us</w:t>
            </w:r>
            <w:r w:rsidRPr="00A20743">
              <w:rPr>
                <w:rFonts w:ascii="Arial" w:hAnsi="Arial" w:cs="Arial"/>
                <w:b/>
              </w:rPr>
              <w:t>c</w:t>
            </w:r>
            <w:r w:rsidRPr="00A20743">
              <w:rPr>
                <w:rFonts w:ascii="Arial" w:hAnsi="Arial" w:cs="Arial"/>
                <w:b/>
                <w:spacing w:val="1"/>
              </w:rPr>
              <w:t>r</w:t>
            </w:r>
            <w:r w:rsidRPr="00A20743">
              <w:rPr>
                <w:rFonts w:ascii="Arial" w:hAnsi="Arial" w:cs="Arial"/>
                <w:b/>
              </w:rPr>
              <w:t>ipt</w:t>
            </w:r>
            <w:r w:rsidRPr="00A20743">
              <w:rPr>
                <w:rFonts w:ascii="Arial" w:hAnsi="Arial" w:cs="Arial"/>
                <w:b/>
                <w:spacing w:val="-9"/>
              </w:rPr>
              <w:t xml:space="preserve"> </w:t>
            </w:r>
            <w:r w:rsidRPr="00A20743">
              <w:rPr>
                <w:rFonts w:ascii="Arial" w:hAnsi="Arial" w:cs="Arial"/>
                <w:b/>
                <w:spacing w:val="1"/>
              </w:rPr>
              <w:t>fo</w:t>
            </w:r>
            <w:r w:rsidRPr="00A20743">
              <w:rPr>
                <w:rFonts w:ascii="Arial" w:hAnsi="Arial" w:cs="Arial"/>
                <w:b/>
              </w:rPr>
              <w:t>r</w:t>
            </w:r>
            <w:r w:rsidRPr="00A20743">
              <w:rPr>
                <w:rFonts w:ascii="Arial" w:hAnsi="Arial" w:cs="Arial"/>
                <w:b/>
                <w:spacing w:val="-2"/>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1"/>
              </w:rPr>
              <w:t xml:space="preserve"> </w:t>
            </w:r>
            <w:r w:rsidRPr="00A20743">
              <w:rPr>
                <w:rFonts w:ascii="Arial" w:hAnsi="Arial" w:cs="Arial"/>
                <w:b/>
                <w:spacing w:val="-1"/>
              </w:rPr>
              <w:t>s</w:t>
            </w:r>
            <w:r w:rsidRPr="00A20743">
              <w:rPr>
                <w:rFonts w:ascii="Arial" w:hAnsi="Arial" w:cs="Arial"/>
                <w:b/>
              </w:rPr>
              <w:t>cien</w:t>
            </w:r>
            <w:r w:rsidRPr="00A20743">
              <w:rPr>
                <w:rFonts w:ascii="Arial" w:hAnsi="Arial" w:cs="Arial"/>
                <w:b/>
                <w:spacing w:val="1"/>
              </w:rPr>
              <w:t>t</w:t>
            </w:r>
            <w:r w:rsidRPr="00A20743">
              <w:rPr>
                <w:rFonts w:ascii="Arial" w:hAnsi="Arial" w:cs="Arial"/>
                <w:b/>
              </w:rPr>
              <w:t>ific c</w:t>
            </w:r>
            <w:r w:rsidRPr="00A20743">
              <w:rPr>
                <w:rFonts w:ascii="Arial" w:hAnsi="Arial" w:cs="Arial"/>
                <w:b/>
                <w:spacing w:val="1"/>
              </w:rPr>
              <w:t>o</w:t>
            </w:r>
            <w:r w:rsidRPr="00A20743">
              <w:rPr>
                <w:rFonts w:ascii="Arial" w:hAnsi="Arial" w:cs="Arial"/>
                <w:b/>
                <w:spacing w:val="2"/>
              </w:rPr>
              <w:t>mm</w:t>
            </w:r>
            <w:r w:rsidRPr="00A20743">
              <w:rPr>
                <w:rFonts w:ascii="Arial" w:hAnsi="Arial" w:cs="Arial"/>
                <w:b/>
              </w:rPr>
              <w:t>u</w:t>
            </w:r>
            <w:r w:rsidRPr="00A20743">
              <w:rPr>
                <w:rFonts w:ascii="Arial" w:hAnsi="Arial" w:cs="Arial"/>
                <w:b/>
                <w:spacing w:val="-1"/>
              </w:rPr>
              <w:t>n</w:t>
            </w:r>
            <w:r w:rsidRPr="00A20743">
              <w:rPr>
                <w:rFonts w:ascii="Arial" w:hAnsi="Arial" w:cs="Arial"/>
                <w:b/>
              </w:rPr>
              <w:t>it</w:t>
            </w:r>
            <w:r w:rsidRPr="00A20743">
              <w:rPr>
                <w:rFonts w:ascii="Arial" w:hAnsi="Arial" w:cs="Arial"/>
                <w:b/>
                <w:spacing w:val="1"/>
              </w:rPr>
              <w:t>y</w:t>
            </w:r>
            <w:r w:rsidRPr="00A20743">
              <w:rPr>
                <w:rFonts w:ascii="Arial" w:hAnsi="Arial" w:cs="Arial"/>
                <w:b/>
              </w:rPr>
              <w:t>.</w:t>
            </w:r>
            <w:r w:rsidRPr="00A20743">
              <w:rPr>
                <w:rFonts w:ascii="Arial" w:hAnsi="Arial" w:cs="Arial"/>
                <w:b/>
                <w:spacing w:val="-10"/>
              </w:rPr>
              <w:t xml:space="preserve"> </w:t>
            </w:r>
            <w:r w:rsidRPr="00A20743">
              <w:rPr>
                <w:rFonts w:ascii="Arial" w:hAnsi="Arial" w:cs="Arial"/>
              </w:rPr>
              <w:t>A</w:t>
            </w:r>
            <w:r w:rsidRPr="00A20743">
              <w:rPr>
                <w:rFonts w:ascii="Arial" w:hAnsi="Arial" w:cs="Arial"/>
                <w:spacing w:val="-1"/>
              </w:rPr>
              <w:t xml:space="preserve"> </w:t>
            </w:r>
            <w:r w:rsidRPr="00A20743">
              <w:rPr>
                <w:rFonts w:ascii="Arial" w:hAnsi="Arial" w:cs="Arial"/>
                <w:spacing w:val="1"/>
              </w:rPr>
              <w:t>m</w:t>
            </w:r>
            <w:r w:rsidRPr="00A20743">
              <w:rPr>
                <w:rFonts w:ascii="Arial" w:hAnsi="Arial" w:cs="Arial"/>
              </w:rPr>
              <w:t>i</w:t>
            </w:r>
            <w:r w:rsidRPr="00A20743">
              <w:rPr>
                <w:rFonts w:ascii="Arial" w:hAnsi="Arial" w:cs="Arial"/>
                <w:spacing w:val="1"/>
              </w:rPr>
              <w:t>n</w:t>
            </w:r>
            <w:r w:rsidRPr="00A20743">
              <w:rPr>
                <w:rFonts w:ascii="Arial" w:hAnsi="Arial" w:cs="Arial"/>
              </w:rPr>
              <w:t>i</w:t>
            </w:r>
            <w:r w:rsidRPr="00A20743">
              <w:rPr>
                <w:rFonts w:ascii="Arial" w:hAnsi="Arial" w:cs="Arial"/>
                <w:spacing w:val="1"/>
              </w:rPr>
              <w:t>mu</w:t>
            </w:r>
            <w:r w:rsidRPr="00A20743">
              <w:rPr>
                <w:rFonts w:ascii="Arial" w:hAnsi="Arial" w:cs="Arial"/>
              </w:rPr>
              <w:t>m</w:t>
            </w:r>
            <w:r w:rsidRPr="00A20743">
              <w:rPr>
                <w:rFonts w:ascii="Arial" w:hAnsi="Arial" w:cs="Arial"/>
                <w:spacing w:val="-9"/>
              </w:rPr>
              <w:t xml:space="preserve"> </w:t>
            </w:r>
            <w:r w:rsidRPr="00A20743">
              <w:rPr>
                <w:rFonts w:ascii="Arial" w:hAnsi="Arial" w:cs="Arial"/>
                <w:spacing w:val="1"/>
              </w:rPr>
              <w:t>o</w:t>
            </w:r>
            <w:r w:rsidRPr="00A20743">
              <w:rPr>
                <w:rFonts w:ascii="Arial" w:hAnsi="Arial" w:cs="Arial"/>
              </w:rPr>
              <w:t>f</w:t>
            </w:r>
            <w:r w:rsidRPr="00A20743">
              <w:rPr>
                <w:rFonts w:ascii="Arial" w:hAnsi="Arial" w:cs="Arial"/>
                <w:spacing w:val="-3"/>
              </w:rPr>
              <w:t xml:space="preserve"> </w:t>
            </w:r>
            <w:r w:rsidRPr="00A20743">
              <w:rPr>
                <w:rFonts w:ascii="Arial" w:hAnsi="Arial" w:cs="Arial"/>
                <w:spacing w:val="1"/>
              </w:rPr>
              <w:t>3-</w:t>
            </w:r>
            <w:r w:rsidRPr="00A20743">
              <w:rPr>
                <w:rFonts w:ascii="Arial" w:hAnsi="Arial" w:cs="Arial"/>
              </w:rPr>
              <w:t>4</w:t>
            </w:r>
            <w:r w:rsidRPr="00A20743">
              <w:rPr>
                <w:rFonts w:ascii="Arial" w:hAnsi="Arial" w:cs="Arial"/>
                <w:spacing w:val="-2"/>
              </w:rPr>
              <w:t xml:space="preserve"> </w:t>
            </w:r>
            <w:r w:rsidRPr="00A20743">
              <w:rPr>
                <w:rFonts w:ascii="Arial" w:hAnsi="Arial" w:cs="Arial"/>
                <w:spacing w:val="-1"/>
              </w:rPr>
              <w:t>s</w:t>
            </w:r>
            <w:r w:rsidRPr="00A20743">
              <w:rPr>
                <w:rFonts w:ascii="Arial" w:hAnsi="Arial" w:cs="Arial"/>
              </w:rPr>
              <w:t>e</w:t>
            </w:r>
            <w:r w:rsidRPr="00A20743">
              <w:rPr>
                <w:rFonts w:ascii="Arial" w:hAnsi="Arial" w:cs="Arial"/>
                <w:spacing w:val="1"/>
              </w:rPr>
              <w:t>n</w:t>
            </w:r>
            <w:r w:rsidRPr="00A20743">
              <w:rPr>
                <w:rFonts w:ascii="Arial" w:hAnsi="Arial" w:cs="Arial"/>
              </w:rPr>
              <w:t>te</w:t>
            </w:r>
            <w:r w:rsidRPr="00A20743">
              <w:rPr>
                <w:rFonts w:ascii="Arial" w:hAnsi="Arial" w:cs="Arial"/>
                <w:spacing w:val="1"/>
              </w:rPr>
              <w:t>n</w:t>
            </w:r>
            <w:r w:rsidRPr="00A20743">
              <w:rPr>
                <w:rFonts w:ascii="Arial" w:hAnsi="Arial" w:cs="Arial"/>
              </w:rPr>
              <w:t>c</w:t>
            </w:r>
            <w:r w:rsidRPr="00A20743">
              <w:rPr>
                <w:rFonts w:ascii="Arial" w:hAnsi="Arial" w:cs="Arial"/>
                <w:spacing w:val="1"/>
              </w:rPr>
              <w:t>e</w:t>
            </w:r>
            <w:r w:rsidRPr="00A20743">
              <w:rPr>
                <w:rFonts w:ascii="Arial" w:hAnsi="Arial" w:cs="Arial"/>
              </w:rPr>
              <w:t>s</w:t>
            </w:r>
            <w:r w:rsidRPr="00A20743">
              <w:rPr>
                <w:rFonts w:ascii="Arial" w:hAnsi="Arial" w:cs="Arial"/>
                <w:spacing w:val="-8"/>
              </w:rPr>
              <w:t xml:space="preserve"> </w:t>
            </w:r>
            <w:r w:rsidRPr="00A20743">
              <w:rPr>
                <w:rFonts w:ascii="Arial" w:hAnsi="Arial" w:cs="Arial"/>
                <w:spacing w:val="1"/>
              </w:rPr>
              <w:t>m</w:t>
            </w:r>
            <w:r w:rsidRPr="00A20743">
              <w:rPr>
                <w:rFonts w:ascii="Arial" w:hAnsi="Arial" w:cs="Arial"/>
              </w:rPr>
              <w:t>ay</w:t>
            </w:r>
          </w:p>
          <w:p w14:paraId="6A1CEC02" w14:textId="77777777" w:rsidR="00FB4180" w:rsidRPr="00A20743" w:rsidRDefault="0019060D">
            <w:pPr>
              <w:spacing w:line="220" w:lineRule="exact"/>
              <w:ind w:left="103"/>
              <w:rPr>
                <w:rFonts w:ascii="Arial" w:hAnsi="Arial" w:cs="Arial"/>
              </w:rPr>
            </w:pPr>
            <w:r w:rsidRPr="00A20743">
              <w:rPr>
                <w:rFonts w:ascii="Arial" w:hAnsi="Arial" w:cs="Arial"/>
                <w:spacing w:val="1"/>
              </w:rPr>
              <w:t>b</w:t>
            </w:r>
            <w:r w:rsidRPr="00A20743">
              <w:rPr>
                <w:rFonts w:ascii="Arial" w:hAnsi="Arial" w:cs="Arial"/>
              </w:rPr>
              <w:t>e</w:t>
            </w:r>
            <w:r w:rsidRPr="00A20743">
              <w:rPr>
                <w:rFonts w:ascii="Arial" w:hAnsi="Arial" w:cs="Arial"/>
                <w:spacing w:val="-1"/>
              </w:rPr>
              <w:t xml:space="preserve"> </w:t>
            </w:r>
            <w:r w:rsidRPr="00A20743">
              <w:rPr>
                <w:rFonts w:ascii="Arial" w:hAnsi="Arial" w:cs="Arial"/>
                <w:spacing w:val="1"/>
              </w:rPr>
              <w:t>r</w:t>
            </w:r>
            <w:r w:rsidRPr="00A20743">
              <w:rPr>
                <w:rFonts w:ascii="Arial" w:hAnsi="Arial" w:cs="Arial"/>
              </w:rPr>
              <w:t>e</w:t>
            </w:r>
            <w:r w:rsidRPr="00A20743">
              <w:rPr>
                <w:rFonts w:ascii="Arial" w:hAnsi="Arial" w:cs="Arial"/>
                <w:spacing w:val="1"/>
              </w:rPr>
              <w:t>qu</w:t>
            </w:r>
            <w:r w:rsidRPr="00A20743">
              <w:rPr>
                <w:rFonts w:ascii="Arial" w:hAnsi="Arial" w:cs="Arial"/>
                <w:spacing w:val="-3"/>
              </w:rPr>
              <w:t>i</w:t>
            </w:r>
            <w:r w:rsidRPr="00A20743">
              <w:rPr>
                <w:rFonts w:ascii="Arial" w:hAnsi="Arial" w:cs="Arial"/>
                <w:spacing w:val="1"/>
              </w:rPr>
              <w:t>r</w:t>
            </w:r>
            <w:r w:rsidRPr="00A20743">
              <w:rPr>
                <w:rFonts w:ascii="Arial" w:hAnsi="Arial" w:cs="Arial"/>
              </w:rPr>
              <w:t>ed</w:t>
            </w:r>
            <w:r w:rsidRPr="00A20743">
              <w:rPr>
                <w:rFonts w:ascii="Arial" w:hAnsi="Arial" w:cs="Arial"/>
                <w:spacing w:val="-5"/>
              </w:rPr>
              <w:t xml:space="preserve"> </w:t>
            </w:r>
            <w:r w:rsidRPr="00A20743">
              <w:rPr>
                <w:rFonts w:ascii="Arial" w:hAnsi="Arial" w:cs="Arial"/>
                <w:spacing w:val="-2"/>
              </w:rPr>
              <w:t>f</w:t>
            </w:r>
            <w:r w:rsidRPr="00A20743">
              <w:rPr>
                <w:rFonts w:ascii="Arial" w:hAnsi="Arial" w:cs="Arial"/>
                <w:spacing w:val="1"/>
              </w:rPr>
              <w:t>o</w:t>
            </w:r>
            <w:r w:rsidRPr="00A20743">
              <w:rPr>
                <w:rFonts w:ascii="Arial" w:hAnsi="Arial" w:cs="Arial"/>
              </w:rPr>
              <w:t>r</w:t>
            </w:r>
            <w:r w:rsidRPr="00A20743">
              <w:rPr>
                <w:rFonts w:ascii="Arial" w:hAnsi="Arial" w:cs="Arial"/>
                <w:spacing w:val="-1"/>
              </w:rPr>
              <w:t xml:space="preserve"> </w:t>
            </w:r>
            <w:r w:rsidRPr="00A20743">
              <w:rPr>
                <w:rFonts w:ascii="Arial" w:hAnsi="Arial" w:cs="Arial"/>
              </w:rPr>
              <w:t>t</w:t>
            </w:r>
            <w:r w:rsidRPr="00A20743">
              <w:rPr>
                <w:rFonts w:ascii="Arial" w:hAnsi="Arial" w:cs="Arial"/>
                <w:spacing w:val="1"/>
              </w:rPr>
              <w:t>h</w:t>
            </w:r>
            <w:r w:rsidRPr="00A20743">
              <w:rPr>
                <w:rFonts w:ascii="Arial" w:hAnsi="Arial" w:cs="Arial"/>
              </w:rPr>
              <w:t>is</w:t>
            </w:r>
            <w:r w:rsidRPr="00A20743">
              <w:rPr>
                <w:rFonts w:ascii="Arial" w:hAnsi="Arial" w:cs="Arial"/>
                <w:spacing w:val="-4"/>
              </w:rPr>
              <w:t xml:space="preserve"> </w:t>
            </w:r>
            <w:r w:rsidRPr="00A20743">
              <w:rPr>
                <w:rFonts w:ascii="Arial" w:hAnsi="Arial" w:cs="Arial"/>
                <w:spacing w:val="1"/>
              </w:rPr>
              <w:t>p</w:t>
            </w:r>
            <w:r w:rsidRPr="00A20743">
              <w:rPr>
                <w:rFonts w:ascii="Arial" w:hAnsi="Arial" w:cs="Arial"/>
              </w:rPr>
              <w:t>a</w:t>
            </w:r>
            <w:r w:rsidRPr="00A20743">
              <w:rPr>
                <w:rFonts w:ascii="Arial" w:hAnsi="Arial" w:cs="Arial"/>
                <w:spacing w:val="1"/>
              </w:rPr>
              <w:t>r</w:t>
            </w:r>
            <w:r w:rsidRPr="00A20743">
              <w:rPr>
                <w:rFonts w:ascii="Arial" w:hAnsi="Arial" w:cs="Arial"/>
              </w:rPr>
              <w:t>t.</w:t>
            </w:r>
          </w:p>
        </w:tc>
        <w:tc>
          <w:tcPr>
            <w:tcW w:w="4553" w:type="dxa"/>
            <w:tcBorders>
              <w:top w:val="single" w:sz="5" w:space="0" w:color="000000"/>
              <w:left w:val="single" w:sz="5" w:space="0" w:color="000000"/>
              <w:bottom w:val="single" w:sz="5" w:space="0" w:color="000000"/>
              <w:right w:val="single" w:sz="5" w:space="0" w:color="000000"/>
            </w:tcBorders>
          </w:tcPr>
          <w:p w14:paraId="72970807" w14:textId="77777777" w:rsidR="00FB4180" w:rsidRPr="00A20743" w:rsidRDefault="0019060D">
            <w:pPr>
              <w:spacing w:before="2" w:line="220" w:lineRule="exact"/>
              <w:ind w:left="102" w:right="68"/>
              <w:jc w:val="both"/>
              <w:rPr>
                <w:rFonts w:ascii="Arial" w:hAnsi="Arial" w:cs="Arial"/>
              </w:rPr>
            </w:pPr>
            <w:r w:rsidRPr="00A20743">
              <w:rPr>
                <w:rFonts w:ascii="Arial" w:hAnsi="Arial" w:cs="Arial"/>
                <w:b/>
                <w:spacing w:val="-1"/>
              </w:rPr>
              <w:t>T</w:t>
            </w:r>
            <w:r w:rsidRPr="00A20743">
              <w:rPr>
                <w:rFonts w:ascii="Arial" w:hAnsi="Arial" w:cs="Arial"/>
                <w:b/>
              </w:rPr>
              <w:t>he</w:t>
            </w:r>
            <w:r w:rsidRPr="00A20743">
              <w:rPr>
                <w:rFonts w:ascii="Arial" w:hAnsi="Arial" w:cs="Arial"/>
                <w:b/>
                <w:spacing w:val="-10"/>
              </w:rPr>
              <w:t xml:space="preserve"> </w:t>
            </w:r>
            <w:r w:rsidRPr="00A20743">
              <w:rPr>
                <w:rFonts w:ascii="Arial" w:hAnsi="Arial" w:cs="Arial"/>
                <w:b/>
              </w:rPr>
              <w:t>i</w:t>
            </w:r>
            <w:r w:rsidRPr="00A20743">
              <w:rPr>
                <w:rFonts w:ascii="Arial" w:hAnsi="Arial" w:cs="Arial"/>
                <w:b/>
                <w:spacing w:val="2"/>
              </w:rPr>
              <w:t>m</w:t>
            </w:r>
            <w:r w:rsidRPr="00A20743">
              <w:rPr>
                <w:rFonts w:ascii="Arial" w:hAnsi="Arial" w:cs="Arial"/>
                <w:b/>
              </w:rPr>
              <w:t>p</w:t>
            </w:r>
            <w:r w:rsidRPr="00A20743">
              <w:rPr>
                <w:rFonts w:ascii="Arial" w:hAnsi="Arial" w:cs="Arial"/>
                <w:b/>
                <w:spacing w:val="1"/>
              </w:rPr>
              <w:t>o</w:t>
            </w:r>
            <w:r w:rsidRPr="00A20743">
              <w:rPr>
                <w:rFonts w:ascii="Arial" w:hAnsi="Arial" w:cs="Arial"/>
                <w:b/>
              </w:rPr>
              <w:t>r</w:t>
            </w:r>
            <w:r w:rsidRPr="00A20743">
              <w:rPr>
                <w:rFonts w:ascii="Arial" w:hAnsi="Arial" w:cs="Arial"/>
                <w:b/>
                <w:spacing w:val="1"/>
              </w:rPr>
              <w:t>ta</w:t>
            </w:r>
            <w:r w:rsidRPr="00A20743">
              <w:rPr>
                <w:rFonts w:ascii="Arial" w:hAnsi="Arial" w:cs="Arial"/>
                <w:b/>
              </w:rPr>
              <w:t>nce</w:t>
            </w:r>
            <w:r w:rsidRPr="00A20743">
              <w:rPr>
                <w:rFonts w:ascii="Arial" w:hAnsi="Arial" w:cs="Arial"/>
                <w:b/>
                <w:spacing w:val="-16"/>
              </w:rPr>
              <w:t xml:space="preserve"> </w:t>
            </w:r>
            <w:r w:rsidRPr="00A20743">
              <w:rPr>
                <w:rFonts w:ascii="Arial" w:hAnsi="Arial" w:cs="Arial"/>
                <w:b/>
                <w:spacing w:val="1"/>
              </w:rPr>
              <w:t>o</w:t>
            </w:r>
            <w:r w:rsidRPr="00A20743">
              <w:rPr>
                <w:rFonts w:ascii="Arial" w:hAnsi="Arial" w:cs="Arial"/>
                <w:b/>
              </w:rPr>
              <w:t>f</w:t>
            </w:r>
            <w:r w:rsidRPr="00A20743">
              <w:rPr>
                <w:rFonts w:ascii="Arial" w:hAnsi="Arial" w:cs="Arial"/>
                <w:b/>
                <w:spacing w:val="-10"/>
              </w:rPr>
              <w:t xml:space="preserve"> </w:t>
            </w:r>
            <w:r w:rsidRPr="00A20743">
              <w:rPr>
                <w:rFonts w:ascii="Arial" w:hAnsi="Arial" w:cs="Arial"/>
                <w:b/>
                <w:spacing w:val="1"/>
              </w:rPr>
              <w:t>t</w:t>
            </w:r>
            <w:r w:rsidRPr="00A20743">
              <w:rPr>
                <w:rFonts w:ascii="Arial" w:hAnsi="Arial" w:cs="Arial"/>
                <w:b/>
              </w:rPr>
              <w:t>his</w:t>
            </w:r>
            <w:r w:rsidRPr="00A20743">
              <w:rPr>
                <w:rFonts w:ascii="Arial" w:hAnsi="Arial" w:cs="Arial"/>
                <w:b/>
                <w:spacing w:val="-11"/>
              </w:rPr>
              <w:t xml:space="preserve"> </w:t>
            </w:r>
            <w:r w:rsidRPr="00A20743">
              <w:rPr>
                <w:rFonts w:ascii="Arial" w:hAnsi="Arial" w:cs="Arial"/>
                <w:b/>
              </w:rPr>
              <w:t>m</w:t>
            </w:r>
            <w:r w:rsidRPr="00A20743">
              <w:rPr>
                <w:rFonts w:ascii="Arial" w:hAnsi="Arial" w:cs="Arial"/>
                <w:b/>
                <w:spacing w:val="1"/>
              </w:rPr>
              <w:t>a</w:t>
            </w:r>
            <w:r w:rsidRPr="00A20743">
              <w:rPr>
                <w:rFonts w:ascii="Arial" w:hAnsi="Arial" w:cs="Arial"/>
                <w:b/>
              </w:rPr>
              <w:t>n</w:t>
            </w:r>
            <w:r w:rsidRPr="00A20743">
              <w:rPr>
                <w:rFonts w:ascii="Arial" w:hAnsi="Arial" w:cs="Arial"/>
                <w:b/>
                <w:spacing w:val="-1"/>
              </w:rPr>
              <w:t>us</w:t>
            </w:r>
            <w:r w:rsidRPr="00A20743">
              <w:rPr>
                <w:rFonts w:ascii="Arial" w:hAnsi="Arial" w:cs="Arial"/>
                <w:b/>
              </w:rPr>
              <w:t>c</w:t>
            </w:r>
            <w:r w:rsidRPr="00A20743">
              <w:rPr>
                <w:rFonts w:ascii="Arial" w:hAnsi="Arial" w:cs="Arial"/>
                <w:b/>
                <w:spacing w:val="1"/>
              </w:rPr>
              <w:t>r</w:t>
            </w:r>
            <w:r w:rsidRPr="00A20743">
              <w:rPr>
                <w:rFonts w:ascii="Arial" w:hAnsi="Arial" w:cs="Arial"/>
                <w:b/>
              </w:rPr>
              <w:t>ipt</w:t>
            </w:r>
            <w:r w:rsidRPr="00A20743">
              <w:rPr>
                <w:rFonts w:ascii="Arial" w:hAnsi="Arial" w:cs="Arial"/>
                <w:b/>
                <w:spacing w:val="-16"/>
              </w:rPr>
              <w:t xml:space="preserve"> </w:t>
            </w:r>
            <w:r w:rsidRPr="00A20743">
              <w:rPr>
                <w:rFonts w:ascii="Arial" w:hAnsi="Arial" w:cs="Arial"/>
                <w:b/>
                <w:spacing w:val="1"/>
              </w:rPr>
              <w:t>fo</w:t>
            </w:r>
            <w:r w:rsidRPr="00A20743">
              <w:rPr>
                <w:rFonts w:ascii="Arial" w:hAnsi="Arial" w:cs="Arial"/>
                <w:b/>
              </w:rPr>
              <w:t>r</w:t>
            </w:r>
            <w:r w:rsidRPr="00A20743">
              <w:rPr>
                <w:rFonts w:ascii="Arial" w:hAnsi="Arial" w:cs="Arial"/>
                <w:b/>
                <w:spacing w:val="-9"/>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10"/>
              </w:rPr>
              <w:t xml:space="preserve"> </w:t>
            </w:r>
            <w:r w:rsidRPr="00A20743">
              <w:rPr>
                <w:rFonts w:ascii="Arial" w:hAnsi="Arial" w:cs="Arial"/>
                <w:b/>
                <w:spacing w:val="-1"/>
              </w:rPr>
              <w:t>s</w:t>
            </w:r>
            <w:r w:rsidRPr="00A20743">
              <w:rPr>
                <w:rFonts w:ascii="Arial" w:hAnsi="Arial" w:cs="Arial"/>
                <w:b/>
              </w:rPr>
              <w:t>cien</w:t>
            </w:r>
            <w:r w:rsidRPr="00A20743">
              <w:rPr>
                <w:rFonts w:ascii="Arial" w:hAnsi="Arial" w:cs="Arial"/>
                <w:b/>
                <w:spacing w:val="1"/>
              </w:rPr>
              <w:t>t</w:t>
            </w:r>
            <w:r w:rsidRPr="00A20743">
              <w:rPr>
                <w:rFonts w:ascii="Arial" w:hAnsi="Arial" w:cs="Arial"/>
                <w:b/>
              </w:rPr>
              <w:t>ific c</w:t>
            </w:r>
            <w:r w:rsidRPr="00A20743">
              <w:rPr>
                <w:rFonts w:ascii="Arial" w:hAnsi="Arial" w:cs="Arial"/>
                <w:b/>
                <w:spacing w:val="1"/>
              </w:rPr>
              <w:t>o</w:t>
            </w:r>
            <w:r w:rsidRPr="00A20743">
              <w:rPr>
                <w:rFonts w:ascii="Arial" w:hAnsi="Arial" w:cs="Arial"/>
                <w:b/>
                <w:spacing w:val="2"/>
              </w:rPr>
              <w:t>mm</w:t>
            </w:r>
            <w:r w:rsidRPr="00A20743">
              <w:rPr>
                <w:rFonts w:ascii="Arial" w:hAnsi="Arial" w:cs="Arial"/>
                <w:b/>
              </w:rPr>
              <w:t>u</w:t>
            </w:r>
            <w:r w:rsidRPr="00A20743">
              <w:rPr>
                <w:rFonts w:ascii="Arial" w:hAnsi="Arial" w:cs="Arial"/>
                <w:b/>
                <w:spacing w:val="-1"/>
              </w:rPr>
              <w:t>n</w:t>
            </w:r>
            <w:r w:rsidRPr="00A20743">
              <w:rPr>
                <w:rFonts w:ascii="Arial" w:hAnsi="Arial" w:cs="Arial"/>
                <w:b/>
              </w:rPr>
              <w:t>ity</w:t>
            </w:r>
            <w:r w:rsidRPr="00A20743">
              <w:rPr>
                <w:rFonts w:ascii="Arial" w:hAnsi="Arial" w:cs="Arial"/>
                <w:b/>
                <w:spacing w:val="-16"/>
              </w:rPr>
              <w:t xml:space="preserve"> </w:t>
            </w:r>
            <w:r w:rsidRPr="00A20743">
              <w:rPr>
                <w:rFonts w:ascii="Arial" w:hAnsi="Arial" w:cs="Arial"/>
                <w:b/>
              </w:rPr>
              <w:t>r</w:t>
            </w:r>
            <w:r w:rsidRPr="00A20743">
              <w:rPr>
                <w:rFonts w:ascii="Arial" w:hAnsi="Arial" w:cs="Arial"/>
                <w:b/>
                <w:spacing w:val="-2"/>
              </w:rPr>
              <w:t>e</w:t>
            </w:r>
            <w:r w:rsidRPr="00A20743">
              <w:rPr>
                <w:rFonts w:ascii="Arial" w:hAnsi="Arial" w:cs="Arial"/>
                <w:b/>
                <w:spacing w:val="1"/>
              </w:rPr>
              <w:t>ga</w:t>
            </w:r>
            <w:r w:rsidRPr="00A20743">
              <w:rPr>
                <w:rFonts w:ascii="Arial" w:hAnsi="Arial" w:cs="Arial"/>
                <w:b/>
              </w:rPr>
              <w:t>rds</w:t>
            </w:r>
            <w:r w:rsidRPr="00A20743">
              <w:rPr>
                <w:rFonts w:ascii="Arial" w:hAnsi="Arial" w:cs="Arial"/>
                <w:b/>
                <w:spacing w:val="-14"/>
              </w:rPr>
              <w:t xml:space="preserve"> </w:t>
            </w:r>
            <w:r w:rsidRPr="00A20743">
              <w:rPr>
                <w:rFonts w:ascii="Arial" w:hAnsi="Arial" w:cs="Arial"/>
                <w:b/>
                <w:spacing w:val="-1"/>
              </w:rPr>
              <w:t>s</w:t>
            </w:r>
            <w:r w:rsidRPr="00A20743">
              <w:rPr>
                <w:rFonts w:ascii="Arial" w:hAnsi="Arial" w:cs="Arial"/>
                <w:b/>
              </w:rPr>
              <w:t>h</w:t>
            </w:r>
            <w:r w:rsidRPr="00A20743">
              <w:rPr>
                <w:rFonts w:ascii="Arial" w:hAnsi="Arial" w:cs="Arial"/>
                <w:b/>
                <w:spacing w:val="1"/>
              </w:rPr>
              <w:t>a</w:t>
            </w:r>
            <w:r w:rsidRPr="00A20743">
              <w:rPr>
                <w:rFonts w:ascii="Arial" w:hAnsi="Arial" w:cs="Arial"/>
                <w:b/>
              </w:rPr>
              <w:t>ring</w:t>
            </w:r>
            <w:r w:rsidRPr="00A20743">
              <w:rPr>
                <w:rFonts w:ascii="Arial" w:hAnsi="Arial" w:cs="Arial"/>
                <w:b/>
                <w:spacing w:val="-10"/>
              </w:rPr>
              <w:t xml:space="preserve"> </w:t>
            </w:r>
            <w:r w:rsidRPr="00A20743">
              <w:rPr>
                <w:rFonts w:ascii="Arial" w:hAnsi="Arial" w:cs="Arial"/>
                <w:b/>
              </w:rPr>
              <w:t>di</w:t>
            </w:r>
            <w:r w:rsidRPr="00A20743">
              <w:rPr>
                <w:rFonts w:ascii="Arial" w:hAnsi="Arial" w:cs="Arial"/>
                <w:b/>
                <w:spacing w:val="-1"/>
              </w:rPr>
              <w:t>s</w:t>
            </w:r>
            <w:r w:rsidRPr="00A20743">
              <w:rPr>
                <w:rFonts w:ascii="Arial" w:hAnsi="Arial" w:cs="Arial"/>
                <w:b/>
              </w:rPr>
              <w:t>c</w:t>
            </w:r>
            <w:r w:rsidRPr="00A20743">
              <w:rPr>
                <w:rFonts w:ascii="Arial" w:hAnsi="Arial" w:cs="Arial"/>
                <w:b/>
                <w:spacing w:val="1"/>
              </w:rPr>
              <w:t>ov</w:t>
            </w:r>
            <w:r w:rsidRPr="00A20743">
              <w:rPr>
                <w:rFonts w:ascii="Arial" w:hAnsi="Arial" w:cs="Arial"/>
                <w:b/>
              </w:rPr>
              <w:t>e</w:t>
            </w:r>
            <w:r w:rsidRPr="00A20743">
              <w:rPr>
                <w:rFonts w:ascii="Arial" w:hAnsi="Arial" w:cs="Arial"/>
                <w:b/>
                <w:spacing w:val="1"/>
              </w:rPr>
              <w:t>r</w:t>
            </w:r>
            <w:r w:rsidRPr="00A20743">
              <w:rPr>
                <w:rFonts w:ascii="Arial" w:hAnsi="Arial" w:cs="Arial"/>
                <w:b/>
              </w:rPr>
              <w:t>y</w:t>
            </w:r>
            <w:r w:rsidRPr="00A20743">
              <w:rPr>
                <w:rFonts w:ascii="Arial" w:hAnsi="Arial" w:cs="Arial"/>
                <w:b/>
                <w:spacing w:val="-14"/>
              </w:rPr>
              <w:t xml:space="preserve"> </w:t>
            </w:r>
            <w:r w:rsidRPr="00A20743">
              <w:rPr>
                <w:rFonts w:ascii="Arial" w:hAnsi="Arial" w:cs="Arial"/>
                <w:b/>
                <w:spacing w:val="1"/>
              </w:rPr>
              <w:t>o</w:t>
            </w:r>
            <w:r w:rsidRPr="00A20743">
              <w:rPr>
                <w:rFonts w:ascii="Arial" w:hAnsi="Arial" w:cs="Arial"/>
                <w:b/>
              </w:rPr>
              <w:t>f</w:t>
            </w:r>
            <w:r w:rsidRPr="00A20743">
              <w:rPr>
                <w:rFonts w:ascii="Arial" w:hAnsi="Arial" w:cs="Arial"/>
                <w:b/>
                <w:spacing w:val="-8"/>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10"/>
              </w:rPr>
              <w:t xml:space="preserve"> </w:t>
            </w:r>
            <w:r w:rsidRPr="00A20743">
              <w:rPr>
                <w:rFonts w:ascii="Arial" w:hAnsi="Arial" w:cs="Arial"/>
                <w:b/>
              </w:rPr>
              <w:t>r</w:t>
            </w:r>
            <w:r w:rsidRPr="00A20743">
              <w:rPr>
                <w:rFonts w:ascii="Arial" w:hAnsi="Arial" w:cs="Arial"/>
                <w:b/>
                <w:spacing w:val="1"/>
              </w:rPr>
              <w:t>e</w:t>
            </w:r>
            <w:r w:rsidRPr="00A20743">
              <w:rPr>
                <w:rFonts w:ascii="Arial" w:hAnsi="Arial" w:cs="Arial"/>
                <w:b/>
                <w:spacing w:val="-1"/>
              </w:rPr>
              <w:t>s</w:t>
            </w:r>
            <w:r w:rsidRPr="00A20743">
              <w:rPr>
                <w:rFonts w:ascii="Arial" w:hAnsi="Arial" w:cs="Arial"/>
                <w:b/>
              </w:rPr>
              <w:t>ults r</w:t>
            </w:r>
            <w:r w:rsidRPr="00A20743">
              <w:rPr>
                <w:rFonts w:ascii="Arial" w:hAnsi="Arial" w:cs="Arial"/>
                <w:b/>
                <w:spacing w:val="1"/>
              </w:rPr>
              <w:t>e</w:t>
            </w:r>
            <w:r w:rsidRPr="00A20743">
              <w:rPr>
                <w:rFonts w:ascii="Arial" w:hAnsi="Arial" w:cs="Arial"/>
                <w:b/>
              </w:rPr>
              <w:t>l</w:t>
            </w:r>
            <w:r w:rsidRPr="00A20743">
              <w:rPr>
                <w:rFonts w:ascii="Arial" w:hAnsi="Arial" w:cs="Arial"/>
                <w:b/>
                <w:spacing w:val="1"/>
              </w:rPr>
              <w:t>at</w:t>
            </w:r>
            <w:r w:rsidRPr="00A20743">
              <w:rPr>
                <w:rFonts w:ascii="Arial" w:hAnsi="Arial" w:cs="Arial"/>
                <w:b/>
              </w:rPr>
              <w:t>ed</w:t>
            </w:r>
            <w:r w:rsidRPr="00A20743">
              <w:rPr>
                <w:rFonts w:ascii="Arial" w:hAnsi="Arial" w:cs="Arial"/>
                <w:b/>
                <w:spacing w:val="3"/>
              </w:rPr>
              <w:t xml:space="preserve"> </w:t>
            </w:r>
            <w:r w:rsidRPr="00A20743">
              <w:rPr>
                <w:rFonts w:ascii="Arial" w:hAnsi="Arial" w:cs="Arial"/>
                <w:b/>
                <w:spacing w:val="1"/>
              </w:rPr>
              <w:t>t</w:t>
            </w:r>
            <w:r w:rsidRPr="00A20743">
              <w:rPr>
                <w:rFonts w:ascii="Arial" w:hAnsi="Arial" w:cs="Arial"/>
                <w:b/>
              </w:rPr>
              <w:t>o</w:t>
            </w:r>
            <w:r w:rsidRPr="00A20743">
              <w:rPr>
                <w:rFonts w:ascii="Arial" w:hAnsi="Arial" w:cs="Arial"/>
                <w:b/>
                <w:spacing w:val="6"/>
              </w:rPr>
              <w:t xml:space="preserve"> </w:t>
            </w:r>
            <w:r w:rsidRPr="00A20743">
              <w:rPr>
                <w:rFonts w:ascii="Arial" w:hAnsi="Arial" w:cs="Arial"/>
                <w:b/>
              </w:rPr>
              <w:t>le</w:t>
            </w:r>
            <w:r w:rsidRPr="00A20743">
              <w:rPr>
                <w:rFonts w:ascii="Arial" w:hAnsi="Arial" w:cs="Arial"/>
                <w:b/>
                <w:spacing w:val="1"/>
              </w:rPr>
              <w:t>a</w:t>
            </w:r>
            <w:r w:rsidRPr="00A20743">
              <w:rPr>
                <w:rFonts w:ascii="Arial" w:hAnsi="Arial" w:cs="Arial"/>
                <w:b/>
              </w:rPr>
              <w:t>ders</w:t>
            </w:r>
            <w:r w:rsidRPr="00A20743">
              <w:rPr>
                <w:rFonts w:ascii="Arial" w:hAnsi="Arial" w:cs="Arial"/>
                <w:b/>
                <w:spacing w:val="-1"/>
              </w:rPr>
              <w:t>h</w:t>
            </w:r>
            <w:r w:rsidRPr="00A20743">
              <w:rPr>
                <w:rFonts w:ascii="Arial" w:hAnsi="Arial" w:cs="Arial"/>
                <w:b/>
              </w:rPr>
              <w:t xml:space="preserve">ip </w:t>
            </w:r>
            <w:r w:rsidRPr="00A20743">
              <w:rPr>
                <w:rFonts w:ascii="Arial" w:hAnsi="Arial" w:cs="Arial"/>
                <w:b/>
                <w:spacing w:val="-1"/>
              </w:rPr>
              <w:t>s</w:t>
            </w:r>
            <w:r w:rsidRPr="00A20743">
              <w:rPr>
                <w:rFonts w:ascii="Arial" w:hAnsi="Arial" w:cs="Arial"/>
                <w:b/>
                <w:spacing w:val="3"/>
              </w:rPr>
              <w:t>t</w:t>
            </w:r>
            <w:r w:rsidRPr="00A20743">
              <w:rPr>
                <w:rFonts w:ascii="Arial" w:hAnsi="Arial" w:cs="Arial"/>
                <w:b/>
                <w:spacing w:val="1"/>
              </w:rPr>
              <w:t>y</w:t>
            </w:r>
            <w:r w:rsidRPr="00A20743">
              <w:rPr>
                <w:rFonts w:ascii="Arial" w:hAnsi="Arial" w:cs="Arial"/>
                <w:b/>
              </w:rPr>
              <w:t>le</w:t>
            </w:r>
            <w:r w:rsidRPr="00A20743">
              <w:rPr>
                <w:rFonts w:ascii="Arial" w:hAnsi="Arial" w:cs="Arial"/>
                <w:b/>
                <w:spacing w:val="5"/>
              </w:rPr>
              <w:t xml:space="preserve"> </w:t>
            </w:r>
            <w:r w:rsidRPr="00A20743">
              <w:rPr>
                <w:rFonts w:ascii="Arial" w:hAnsi="Arial" w:cs="Arial"/>
                <w:b/>
                <w:spacing w:val="1"/>
              </w:rPr>
              <w:t>a</w:t>
            </w:r>
            <w:r w:rsidRPr="00A20743">
              <w:rPr>
                <w:rFonts w:ascii="Arial" w:hAnsi="Arial" w:cs="Arial"/>
                <w:b/>
              </w:rPr>
              <w:t>nd</w:t>
            </w:r>
            <w:r w:rsidRPr="00A20743">
              <w:rPr>
                <w:rFonts w:ascii="Arial" w:hAnsi="Arial" w:cs="Arial"/>
                <w:b/>
                <w:spacing w:val="5"/>
              </w:rPr>
              <w:t xml:space="preserve"> </w:t>
            </w:r>
            <w:r w:rsidRPr="00A20743">
              <w:rPr>
                <w:rFonts w:ascii="Arial" w:hAnsi="Arial" w:cs="Arial"/>
                <w:b/>
              </w:rPr>
              <w:t>e</w:t>
            </w:r>
            <w:r w:rsidRPr="00A20743">
              <w:rPr>
                <w:rFonts w:ascii="Arial" w:hAnsi="Arial" w:cs="Arial"/>
                <w:b/>
                <w:spacing w:val="2"/>
              </w:rPr>
              <w:t>m</w:t>
            </w:r>
            <w:r w:rsidRPr="00A20743">
              <w:rPr>
                <w:rFonts w:ascii="Arial" w:hAnsi="Arial" w:cs="Arial"/>
                <w:b/>
              </w:rPr>
              <w:t>plo</w:t>
            </w:r>
            <w:r w:rsidRPr="00A20743">
              <w:rPr>
                <w:rFonts w:ascii="Arial" w:hAnsi="Arial" w:cs="Arial"/>
                <w:b/>
                <w:spacing w:val="1"/>
              </w:rPr>
              <w:t>y</w:t>
            </w:r>
            <w:r w:rsidRPr="00A20743">
              <w:rPr>
                <w:rFonts w:ascii="Arial" w:hAnsi="Arial" w:cs="Arial"/>
                <w:b/>
                <w:spacing w:val="-2"/>
              </w:rPr>
              <w:t>e</w:t>
            </w:r>
            <w:r w:rsidRPr="00A20743">
              <w:rPr>
                <w:rFonts w:ascii="Arial" w:hAnsi="Arial" w:cs="Arial"/>
                <w:b/>
              </w:rPr>
              <w:t>e</w:t>
            </w:r>
            <w:r w:rsidRPr="00A20743">
              <w:rPr>
                <w:rFonts w:ascii="Arial" w:hAnsi="Arial" w:cs="Arial"/>
                <w:b/>
                <w:spacing w:val="1"/>
              </w:rPr>
              <w:t>’</w:t>
            </w:r>
            <w:r w:rsidRPr="00A20743">
              <w:rPr>
                <w:rFonts w:ascii="Arial" w:hAnsi="Arial" w:cs="Arial"/>
                <w:b/>
              </w:rPr>
              <w:t>s per</w:t>
            </w:r>
            <w:r w:rsidRPr="00A20743">
              <w:rPr>
                <w:rFonts w:ascii="Arial" w:hAnsi="Arial" w:cs="Arial"/>
                <w:b/>
                <w:spacing w:val="1"/>
              </w:rPr>
              <w:t>fo</w:t>
            </w:r>
            <w:r w:rsidRPr="00A20743">
              <w:rPr>
                <w:rFonts w:ascii="Arial" w:hAnsi="Arial" w:cs="Arial"/>
                <w:b/>
              </w:rPr>
              <w:t>r</w:t>
            </w:r>
            <w:r w:rsidRPr="00A20743">
              <w:rPr>
                <w:rFonts w:ascii="Arial" w:hAnsi="Arial" w:cs="Arial"/>
                <w:b/>
                <w:spacing w:val="2"/>
              </w:rPr>
              <w:t>m</w:t>
            </w:r>
            <w:r w:rsidRPr="00A20743">
              <w:rPr>
                <w:rFonts w:ascii="Arial" w:hAnsi="Arial" w:cs="Arial"/>
                <w:b/>
                <w:spacing w:val="1"/>
              </w:rPr>
              <w:t>a</w:t>
            </w:r>
            <w:r w:rsidRPr="00A20743">
              <w:rPr>
                <w:rFonts w:ascii="Arial" w:hAnsi="Arial" w:cs="Arial"/>
                <w:b/>
              </w:rPr>
              <w:t xml:space="preserve">nce  in </w:t>
            </w:r>
            <w:r w:rsidRPr="00A20743">
              <w:rPr>
                <w:rFonts w:ascii="Arial" w:hAnsi="Arial" w:cs="Arial"/>
                <w:b/>
                <w:spacing w:val="9"/>
              </w:rPr>
              <w:t xml:space="preserve"> </w:t>
            </w:r>
            <w:r w:rsidRPr="00A20743">
              <w:rPr>
                <w:rFonts w:ascii="Arial" w:hAnsi="Arial" w:cs="Arial"/>
                <w:b/>
                <w:spacing w:val="-1"/>
              </w:rPr>
              <w:t>I</w:t>
            </w:r>
            <w:r w:rsidRPr="00A20743">
              <w:rPr>
                <w:rFonts w:ascii="Arial" w:hAnsi="Arial" w:cs="Arial"/>
                <w:b/>
              </w:rPr>
              <w:t>n</w:t>
            </w:r>
            <w:r w:rsidRPr="00A20743">
              <w:rPr>
                <w:rFonts w:ascii="Arial" w:hAnsi="Arial" w:cs="Arial"/>
                <w:b/>
                <w:spacing w:val="-1"/>
              </w:rPr>
              <w:t>d</w:t>
            </w:r>
            <w:r w:rsidRPr="00A20743">
              <w:rPr>
                <w:rFonts w:ascii="Arial" w:hAnsi="Arial" w:cs="Arial"/>
                <w:b/>
                <w:spacing w:val="1"/>
              </w:rPr>
              <w:t>o</w:t>
            </w:r>
            <w:r w:rsidRPr="00A20743">
              <w:rPr>
                <w:rFonts w:ascii="Arial" w:hAnsi="Arial" w:cs="Arial"/>
                <w:b/>
              </w:rPr>
              <w:t>n</w:t>
            </w:r>
            <w:r w:rsidRPr="00A20743">
              <w:rPr>
                <w:rFonts w:ascii="Arial" w:hAnsi="Arial" w:cs="Arial"/>
                <w:b/>
                <w:spacing w:val="2"/>
              </w:rPr>
              <w:t>e</w:t>
            </w:r>
            <w:r w:rsidRPr="00A20743">
              <w:rPr>
                <w:rFonts w:ascii="Arial" w:hAnsi="Arial" w:cs="Arial"/>
                <w:b/>
                <w:spacing w:val="-1"/>
              </w:rPr>
              <w:t>s</w:t>
            </w:r>
            <w:r w:rsidRPr="00A20743">
              <w:rPr>
                <w:rFonts w:ascii="Arial" w:hAnsi="Arial" w:cs="Arial"/>
                <w:b/>
              </w:rPr>
              <w:t>i</w:t>
            </w:r>
            <w:r w:rsidRPr="00A20743">
              <w:rPr>
                <w:rFonts w:ascii="Arial" w:hAnsi="Arial" w:cs="Arial"/>
                <w:b/>
                <w:spacing w:val="1"/>
              </w:rPr>
              <w:t>a</w:t>
            </w:r>
            <w:r w:rsidRPr="00A20743">
              <w:rPr>
                <w:rFonts w:ascii="Arial" w:hAnsi="Arial" w:cs="Arial"/>
                <w:b/>
              </w:rPr>
              <w:t xml:space="preserve">n </w:t>
            </w:r>
            <w:r w:rsidRPr="00A20743">
              <w:rPr>
                <w:rFonts w:ascii="Arial" w:hAnsi="Arial" w:cs="Arial"/>
                <w:b/>
                <w:spacing w:val="1"/>
              </w:rPr>
              <w:t xml:space="preserve"> O</w:t>
            </w:r>
            <w:r w:rsidRPr="00A20743">
              <w:rPr>
                <w:rFonts w:ascii="Arial" w:hAnsi="Arial" w:cs="Arial"/>
                <w:b/>
              </w:rPr>
              <w:t>r</w:t>
            </w:r>
            <w:r w:rsidRPr="00A20743">
              <w:rPr>
                <w:rFonts w:ascii="Arial" w:hAnsi="Arial" w:cs="Arial"/>
                <w:b/>
                <w:spacing w:val="1"/>
              </w:rPr>
              <w:t>ga</w:t>
            </w:r>
            <w:r w:rsidRPr="00A20743">
              <w:rPr>
                <w:rFonts w:ascii="Arial" w:hAnsi="Arial" w:cs="Arial"/>
                <w:b/>
              </w:rPr>
              <w:t>niz</w:t>
            </w:r>
            <w:r w:rsidRPr="00A20743">
              <w:rPr>
                <w:rFonts w:ascii="Arial" w:hAnsi="Arial" w:cs="Arial"/>
                <w:b/>
                <w:spacing w:val="1"/>
              </w:rPr>
              <w:t>at</w:t>
            </w:r>
            <w:r w:rsidRPr="00A20743">
              <w:rPr>
                <w:rFonts w:ascii="Arial" w:hAnsi="Arial" w:cs="Arial"/>
                <w:b/>
              </w:rPr>
              <w:t>i</w:t>
            </w:r>
            <w:r w:rsidRPr="00A20743">
              <w:rPr>
                <w:rFonts w:ascii="Arial" w:hAnsi="Arial" w:cs="Arial"/>
                <w:b/>
                <w:spacing w:val="1"/>
              </w:rPr>
              <w:t>o</w:t>
            </w:r>
            <w:r w:rsidRPr="00A20743">
              <w:rPr>
                <w:rFonts w:ascii="Arial" w:hAnsi="Arial" w:cs="Arial"/>
                <w:b/>
              </w:rPr>
              <w:t>n</w:t>
            </w:r>
            <w:r w:rsidRPr="00A20743">
              <w:rPr>
                <w:rFonts w:ascii="Arial" w:hAnsi="Arial" w:cs="Arial"/>
                <w:b/>
                <w:spacing w:val="1"/>
              </w:rPr>
              <w:t>s</w:t>
            </w:r>
            <w:r w:rsidRPr="00A20743">
              <w:rPr>
                <w:rFonts w:ascii="Arial" w:hAnsi="Arial" w:cs="Arial"/>
                <w:b/>
              </w:rPr>
              <w:t xml:space="preserve">. </w:t>
            </w:r>
            <w:r w:rsidRPr="00A20743">
              <w:rPr>
                <w:rFonts w:ascii="Arial" w:hAnsi="Arial" w:cs="Arial"/>
                <w:b/>
                <w:spacing w:val="-1"/>
              </w:rPr>
              <w:t>B</w:t>
            </w:r>
            <w:r w:rsidRPr="00A20743">
              <w:rPr>
                <w:rFonts w:ascii="Arial" w:hAnsi="Arial" w:cs="Arial"/>
                <w:b/>
              </w:rPr>
              <w:t>ui</w:t>
            </w:r>
            <w:r w:rsidRPr="00A20743">
              <w:rPr>
                <w:rFonts w:ascii="Arial" w:hAnsi="Arial" w:cs="Arial"/>
                <w:b/>
                <w:spacing w:val="1"/>
              </w:rPr>
              <w:t>l</w:t>
            </w:r>
            <w:r w:rsidRPr="00A20743">
              <w:rPr>
                <w:rFonts w:ascii="Arial" w:hAnsi="Arial" w:cs="Arial"/>
                <w:b/>
              </w:rPr>
              <w:t>di</w:t>
            </w:r>
            <w:r w:rsidRPr="00A20743">
              <w:rPr>
                <w:rFonts w:ascii="Arial" w:hAnsi="Arial" w:cs="Arial"/>
                <w:b/>
                <w:spacing w:val="-1"/>
              </w:rPr>
              <w:t>n</w:t>
            </w:r>
            <w:r w:rsidRPr="00A20743">
              <w:rPr>
                <w:rFonts w:ascii="Arial" w:hAnsi="Arial" w:cs="Arial"/>
                <w:b/>
              </w:rPr>
              <w:t>g</w:t>
            </w:r>
            <w:r w:rsidRPr="00A20743">
              <w:rPr>
                <w:rFonts w:ascii="Arial" w:hAnsi="Arial" w:cs="Arial"/>
                <w:b/>
                <w:spacing w:val="5"/>
              </w:rPr>
              <w:t xml:space="preserve"> </w:t>
            </w:r>
            <w:r w:rsidRPr="00A20743">
              <w:rPr>
                <w:rFonts w:ascii="Arial" w:hAnsi="Arial" w:cs="Arial"/>
                <w:b/>
              </w:rPr>
              <w:t>new</w:t>
            </w:r>
            <w:r w:rsidRPr="00A20743">
              <w:rPr>
                <w:rFonts w:ascii="Arial" w:hAnsi="Arial" w:cs="Arial"/>
                <w:b/>
                <w:spacing w:val="8"/>
              </w:rPr>
              <w:t xml:space="preserve"> </w:t>
            </w:r>
            <w:r w:rsidRPr="00A20743">
              <w:rPr>
                <w:rFonts w:ascii="Arial" w:hAnsi="Arial" w:cs="Arial"/>
                <w:b/>
                <w:spacing w:val="1"/>
              </w:rPr>
              <w:t>fo</w:t>
            </w:r>
            <w:r w:rsidRPr="00A20743">
              <w:rPr>
                <w:rFonts w:ascii="Arial" w:hAnsi="Arial" w:cs="Arial"/>
                <w:b/>
              </w:rPr>
              <w:t>u</w:t>
            </w:r>
            <w:r w:rsidRPr="00A20743">
              <w:rPr>
                <w:rFonts w:ascii="Arial" w:hAnsi="Arial" w:cs="Arial"/>
                <w:b/>
                <w:spacing w:val="-1"/>
              </w:rPr>
              <w:t>n</w:t>
            </w:r>
            <w:r w:rsidRPr="00A20743">
              <w:rPr>
                <w:rFonts w:ascii="Arial" w:hAnsi="Arial" w:cs="Arial"/>
                <w:b/>
              </w:rPr>
              <w:t>d</w:t>
            </w:r>
            <w:r w:rsidRPr="00A20743">
              <w:rPr>
                <w:rFonts w:ascii="Arial" w:hAnsi="Arial" w:cs="Arial"/>
                <w:b/>
                <w:spacing w:val="1"/>
              </w:rPr>
              <w:t>at</w:t>
            </w:r>
            <w:r w:rsidRPr="00A20743">
              <w:rPr>
                <w:rFonts w:ascii="Arial" w:hAnsi="Arial" w:cs="Arial"/>
                <w:b/>
              </w:rPr>
              <w:t>i</w:t>
            </w:r>
            <w:r w:rsidRPr="00A20743">
              <w:rPr>
                <w:rFonts w:ascii="Arial" w:hAnsi="Arial" w:cs="Arial"/>
                <w:b/>
                <w:spacing w:val="1"/>
              </w:rPr>
              <w:t>o</w:t>
            </w:r>
            <w:r w:rsidRPr="00A20743">
              <w:rPr>
                <w:rFonts w:ascii="Arial" w:hAnsi="Arial" w:cs="Arial"/>
                <w:b/>
              </w:rPr>
              <w:t xml:space="preserve">ns </w:t>
            </w:r>
            <w:r w:rsidRPr="00A20743">
              <w:rPr>
                <w:rFonts w:ascii="Arial" w:hAnsi="Arial" w:cs="Arial"/>
                <w:b/>
                <w:spacing w:val="3"/>
              </w:rPr>
              <w:t>a</w:t>
            </w:r>
            <w:r w:rsidRPr="00A20743">
              <w:rPr>
                <w:rFonts w:ascii="Arial" w:hAnsi="Arial" w:cs="Arial"/>
                <w:b/>
              </w:rPr>
              <w:t>nd</w:t>
            </w:r>
            <w:r w:rsidRPr="00A20743">
              <w:rPr>
                <w:rFonts w:ascii="Arial" w:hAnsi="Arial" w:cs="Arial"/>
                <w:b/>
                <w:spacing w:val="7"/>
              </w:rPr>
              <w:t xml:space="preserve"> </w:t>
            </w:r>
            <w:r w:rsidRPr="00A20743">
              <w:rPr>
                <w:rFonts w:ascii="Arial" w:hAnsi="Arial" w:cs="Arial"/>
                <w:b/>
              </w:rPr>
              <w:t>r</w:t>
            </w:r>
            <w:r w:rsidRPr="00A20743">
              <w:rPr>
                <w:rFonts w:ascii="Arial" w:hAnsi="Arial" w:cs="Arial"/>
                <w:b/>
                <w:spacing w:val="1"/>
              </w:rPr>
              <w:t>e</w:t>
            </w:r>
            <w:r w:rsidRPr="00A20743">
              <w:rPr>
                <w:rFonts w:ascii="Arial" w:hAnsi="Arial" w:cs="Arial"/>
                <w:b/>
              </w:rPr>
              <w:t>c</w:t>
            </w:r>
            <w:r w:rsidRPr="00A20743">
              <w:rPr>
                <w:rFonts w:ascii="Arial" w:hAnsi="Arial" w:cs="Arial"/>
                <w:b/>
                <w:spacing w:val="1"/>
              </w:rPr>
              <w:t>e</w:t>
            </w:r>
            <w:r w:rsidRPr="00A20743">
              <w:rPr>
                <w:rFonts w:ascii="Arial" w:hAnsi="Arial" w:cs="Arial"/>
                <w:b/>
              </w:rPr>
              <w:t>nt</w:t>
            </w:r>
            <w:r w:rsidRPr="00A20743">
              <w:rPr>
                <w:rFonts w:ascii="Arial" w:hAnsi="Arial" w:cs="Arial"/>
                <w:b/>
                <w:spacing w:val="7"/>
              </w:rPr>
              <w:t xml:space="preserve"> </w:t>
            </w:r>
            <w:r w:rsidRPr="00A20743">
              <w:rPr>
                <w:rFonts w:ascii="Arial" w:hAnsi="Arial" w:cs="Arial"/>
                <w:b/>
              </w:rPr>
              <w:t>r</w:t>
            </w:r>
            <w:r w:rsidRPr="00A20743">
              <w:rPr>
                <w:rFonts w:ascii="Arial" w:hAnsi="Arial" w:cs="Arial"/>
                <w:b/>
                <w:spacing w:val="1"/>
              </w:rPr>
              <w:t>e</w:t>
            </w:r>
            <w:r w:rsidRPr="00A20743">
              <w:rPr>
                <w:rFonts w:ascii="Arial" w:hAnsi="Arial" w:cs="Arial"/>
                <w:b/>
              </w:rPr>
              <w:t>l</w:t>
            </w:r>
            <w:r w:rsidRPr="00A20743">
              <w:rPr>
                <w:rFonts w:ascii="Arial" w:hAnsi="Arial" w:cs="Arial"/>
                <w:b/>
                <w:spacing w:val="1"/>
              </w:rPr>
              <w:t>at</w:t>
            </w:r>
            <w:r w:rsidRPr="00A20743">
              <w:rPr>
                <w:rFonts w:ascii="Arial" w:hAnsi="Arial" w:cs="Arial"/>
                <w:b/>
              </w:rPr>
              <w:t>i</w:t>
            </w:r>
            <w:r w:rsidRPr="00A20743">
              <w:rPr>
                <w:rFonts w:ascii="Arial" w:hAnsi="Arial" w:cs="Arial"/>
                <w:b/>
                <w:spacing w:val="1"/>
              </w:rPr>
              <w:t>o</w:t>
            </w:r>
            <w:r w:rsidRPr="00A20743">
              <w:rPr>
                <w:rFonts w:ascii="Arial" w:hAnsi="Arial" w:cs="Arial"/>
                <w:b/>
              </w:rPr>
              <w:t>n</w:t>
            </w:r>
            <w:r w:rsidRPr="00A20743">
              <w:rPr>
                <w:rFonts w:ascii="Arial" w:hAnsi="Arial" w:cs="Arial"/>
                <w:b/>
                <w:spacing w:val="-1"/>
              </w:rPr>
              <w:t>s</w:t>
            </w:r>
            <w:r w:rsidRPr="00A20743">
              <w:rPr>
                <w:rFonts w:ascii="Arial" w:hAnsi="Arial" w:cs="Arial"/>
                <w:b/>
              </w:rPr>
              <w:t xml:space="preserve">hip </w:t>
            </w:r>
            <w:r w:rsidRPr="00A20743">
              <w:rPr>
                <w:rFonts w:ascii="Arial" w:hAnsi="Arial" w:cs="Arial"/>
                <w:b/>
                <w:spacing w:val="1"/>
              </w:rPr>
              <w:t>o</w:t>
            </w:r>
            <w:r w:rsidRPr="00A20743">
              <w:rPr>
                <w:rFonts w:ascii="Arial" w:hAnsi="Arial" w:cs="Arial"/>
                <w:b/>
              </w:rPr>
              <w:t>f</w:t>
            </w:r>
            <w:r w:rsidRPr="00A20743">
              <w:rPr>
                <w:rFonts w:ascii="Arial" w:hAnsi="Arial" w:cs="Arial"/>
                <w:b/>
                <w:spacing w:val="7"/>
              </w:rPr>
              <w:t xml:space="preserve"> </w:t>
            </w:r>
            <w:r w:rsidRPr="00A20743">
              <w:rPr>
                <w:rFonts w:ascii="Arial" w:hAnsi="Arial" w:cs="Arial"/>
                <w:b/>
                <w:spacing w:val="-1"/>
              </w:rPr>
              <w:t>L</w:t>
            </w:r>
            <w:r w:rsidRPr="00A20743">
              <w:rPr>
                <w:rFonts w:ascii="Arial" w:hAnsi="Arial" w:cs="Arial"/>
                <w:b/>
              </w:rPr>
              <w:t>e</w:t>
            </w:r>
            <w:r w:rsidRPr="00A20743">
              <w:rPr>
                <w:rFonts w:ascii="Arial" w:hAnsi="Arial" w:cs="Arial"/>
                <w:b/>
                <w:spacing w:val="1"/>
              </w:rPr>
              <w:t>a</w:t>
            </w:r>
            <w:r w:rsidRPr="00A20743">
              <w:rPr>
                <w:rFonts w:ascii="Arial" w:hAnsi="Arial" w:cs="Arial"/>
                <w:b/>
              </w:rPr>
              <w:t>der</w:t>
            </w:r>
            <w:r w:rsidRPr="00A20743">
              <w:rPr>
                <w:rFonts w:ascii="Arial" w:hAnsi="Arial" w:cs="Arial"/>
                <w:b/>
                <w:spacing w:val="2"/>
              </w:rPr>
              <w:t xml:space="preserve"> </w:t>
            </w:r>
            <w:r w:rsidRPr="00A20743">
              <w:rPr>
                <w:rFonts w:ascii="Arial" w:hAnsi="Arial" w:cs="Arial"/>
                <w:b/>
              </w:rPr>
              <w:t>c</w:t>
            </w:r>
            <w:r w:rsidRPr="00A20743">
              <w:rPr>
                <w:rFonts w:ascii="Arial" w:hAnsi="Arial" w:cs="Arial"/>
                <w:b/>
                <w:spacing w:val="-1"/>
              </w:rPr>
              <w:t>o</w:t>
            </w:r>
            <w:r w:rsidRPr="00A20743">
              <w:rPr>
                <w:rFonts w:ascii="Arial" w:hAnsi="Arial" w:cs="Arial"/>
                <w:b/>
              </w:rPr>
              <w:t>m</w:t>
            </w:r>
            <w:r w:rsidRPr="00A20743">
              <w:rPr>
                <w:rFonts w:ascii="Arial" w:hAnsi="Arial" w:cs="Arial"/>
                <w:b/>
                <w:spacing w:val="2"/>
              </w:rPr>
              <w:t>m</w:t>
            </w:r>
            <w:r w:rsidRPr="00A20743">
              <w:rPr>
                <w:rFonts w:ascii="Arial" w:hAnsi="Arial" w:cs="Arial"/>
                <w:b/>
              </w:rPr>
              <w:t>u</w:t>
            </w:r>
            <w:r w:rsidRPr="00A20743">
              <w:rPr>
                <w:rFonts w:ascii="Arial" w:hAnsi="Arial" w:cs="Arial"/>
                <w:b/>
                <w:spacing w:val="-1"/>
              </w:rPr>
              <w:t>n</w:t>
            </w:r>
            <w:r w:rsidRPr="00A20743">
              <w:rPr>
                <w:rFonts w:ascii="Arial" w:hAnsi="Arial" w:cs="Arial"/>
                <w:b/>
              </w:rPr>
              <w:t>ic</w:t>
            </w:r>
            <w:r w:rsidRPr="00A20743">
              <w:rPr>
                <w:rFonts w:ascii="Arial" w:hAnsi="Arial" w:cs="Arial"/>
                <w:b/>
                <w:spacing w:val="1"/>
              </w:rPr>
              <w:t>at</w:t>
            </w:r>
            <w:r w:rsidRPr="00A20743">
              <w:rPr>
                <w:rFonts w:ascii="Arial" w:hAnsi="Arial" w:cs="Arial"/>
                <w:b/>
              </w:rPr>
              <w:t>i</w:t>
            </w:r>
            <w:r w:rsidRPr="00A20743">
              <w:rPr>
                <w:rFonts w:ascii="Arial" w:hAnsi="Arial" w:cs="Arial"/>
                <w:b/>
                <w:spacing w:val="1"/>
              </w:rPr>
              <w:t>o</w:t>
            </w:r>
            <w:r w:rsidRPr="00A20743">
              <w:rPr>
                <w:rFonts w:ascii="Arial" w:hAnsi="Arial" w:cs="Arial"/>
                <w:b/>
              </w:rPr>
              <w:t>n,</w:t>
            </w:r>
            <w:r w:rsidRPr="00A20743">
              <w:rPr>
                <w:rFonts w:ascii="Arial" w:hAnsi="Arial" w:cs="Arial"/>
                <w:b/>
                <w:spacing w:val="-5"/>
              </w:rPr>
              <w:t xml:space="preserve"> </w:t>
            </w:r>
            <w:r w:rsidRPr="00A20743">
              <w:rPr>
                <w:rFonts w:ascii="Arial" w:hAnsi="Arial" w:cs="Arial"/>
                <w:b/>
                <w:spacing w:val="-2"/>
              </w:rPr>
              <w:t>t</w:t>
            </w:r>
            <w:r w:rsidRPr="00A20743">
              <w:rPr>
                <w:rFonts w:ascii="Arial" w:hAnsi="Arial" w:cs="Arial"/>
                <w:b/>
              </w:rPr>
              <w:t>he</w:t>
            </w:r>
            <w:r w:rsidRPr="00A20743">
              <w:rPr>
                <w:rFonts w:ascii="Arial" w:hAnsi="Arial" w:cs="Arial"/>
                <w:b/>
                <w:spacing w:val="5"/>
              </w:rPr>
              <w:t xml:space="preserve"> </w:t>
            </w:r>
            <w:r w:rsidRPr="00A20743">
              <w:rPr>
                <w:rFonts w:ascii="Arial" w:hAnsi="Arial" w:cs="Arial"/>
                <w:b/>
                <w:spacing w:val="2"/>
              </w:rPr>
              <w:t>m</w:t>
            </w:r>
            <w:r w:rsidRPr="00A20743">
              <w:rPr>
                <w:rFonts w:ascii="Arial" w:hAnsi="Arial" w:cs="Arial"/>
                <w:b/>
                <w:spacing w:val="1"/>
              </w:rPr>
              <w:t>ot</w:t>
            </w:r>
            <w:r w:rsidRPr="00A20743">
              <w:rPr>
                <w:rFonts w:ascii="Arial" w:hAnsi="Arial" w:cs="Arial"/>
                <w:b/>
                <w:spacing w:val="-3"/>
              </w:rPr>
              <w:t>i</w:t>
            </w:r>
            <w:r w:rsidRPr="00A20743">
              <w:rPr>
                <w:rFonts w:ascii="Arial" w:hAnsi="Arial" w:cs="Arial"/>
                <w:b/>
                <w:spacing w:val="1"/>
              </w:rPr>
              <w:t>vat</w:t>
            </w:r>
            <w:r w:rsidRPr="00A20743">
              <w:rPr>
                <w:rFonts w:ascii="Arial" w:hAnsi="Arial" w:cs="Arial"/>
                <w:b/>
              </w:rPr>
              <w:t>i</w:t>
            </w:r>
            <w:r w:rsidRPr="00A20743">
              <w:rPr>
                <w:rFonts w:ascii="Arial" w:hAnsi="Arial" w:cs="Arial"/>
                <w:b/>
                <w:spacing w:val="1"/>
              </w:rPr>
              <w:t>on</w:t>
            </w:r>
            <w:r w:rsidRPr="00A20743">
              <w:rPr>
                <w:rFonts w:ascii="Arial" w:hAnsi="Arial" w:cs="Arial"/>
                <w:b/>
              </w:rPr>
              <w:t>,</w:t>
            </w:r>
            <w:r w:rsidRPr="00A20743">
              <w:rPr>
                <w:rFonts w:ascii="Arial" w:hAnsi="Arial" w:cs="Arial"/>
                <w:b/>
                <w:spacing w:val="-4"/>
              </w:rPr>
              <w:t xml:space="preserve"> </w:t>
            </w:r>
            <w:r w:rsidRPr="00A20743">
              <w:rPr>
                <w:rFonts w:ascii="Arial" w:hAnsi="Arial" w:cs="Arial"/>
                <w:b/>
                <w:spacing w:val="-1"/>
              </w:rPr>
              <w:t>s</w:t>
            </w:r>
            <w:r w:rsidRPr="00A20743">
              <w:rPr>
                <w:rFonts w:ascii="Arial" w:hAnsi="Arial" w:cs="Arial"/>
                <w:b/>
              </w:rPr>
              <w:t>u</w:t>
            </w:r>
            <w:r w:rsidRPr="00A20743">
              <w:rPr>
                <w:rFonts w:ascii="Arial" w:hAnsi="Arial" w:cs="Arial"/>
                <w:b/>
                <w:spacing w:val="-1"/>
              </w:rPr>
              <w:t>p</w:t>
            </w:r>
            <w:r w:rsidRPr="00A20743">
              <w:rPr>
                <w:rFonts w:ascii="Arial" w:hAnsi="Arial" w:cs="Arial"/>
                <w:b/>
              </w:rPr>
              <w:t>p</w:t>
            </w:r>
            <w:r w:rsidRPr="00A20743">
              <w:rPr>
                <w:rFonts w:ascii="Arial" w:hAnsi="Arial" w:cs="Arial"/>
                <w:b/>
                <w:spacing w:val="1"/>
              </w:rPr>
              <w:t>o</w:t>
            </w:r>
            <w:r w:rsidRPr="00A20743">
              <w:rPr>
                <w:rFonts w:ascii="Arial" w:hAnsi="Arial" w:cs="Arial"/>
                <w:b/>
              </w:rPr>
              <w:t>rt</w:t>
            </w:r>
          </w:p>
          <w:p w14:paraId="271BE5B0" w14:textId="77777777" w:rsidR="00FB4180" w:rsidRPr="00A20743" w:rsidRDefault="0019060D">
            <w:pPr>
              <w:spacing w:line="220" w:lineRule="exact"/>
              <w:ind w:left="102" w:right="72"/>
              <w:jc w:val="both"/>
              <w:rPr>
                <w:rFonts w:ascii="Arial" w:hAnsi="Arial" w:cs="Arial"/>
              </w:rPr>
            </w:pPr>
            <w:r w:rsidRPr="00A20743">
              <w:rPr>
                <w:rFonts w:ascii="Arial" w:hAnsi="Arial" w:cs="Arial"/>
                <w:b/>
                <w:spacing w:val="1"/>
              </w:rPr>
              <w:t>a</w:t>
            </w:r>
            <w:r w:rsidRPr="00A20743">
              <w:rPr>
                <w:rFonts w:ascii="Arial" w:hAnsi="Arial" w:cs="Arial"/>
                <w:b/>
              </w:rPr>
              <w:t>nd</w:t>
            </w:r>
            <w:r w:rsidRPr="00A20743">
              <w:rPr>
                <w:rFonts w:ascii="Arial" w:hAnsi="Arial" w:cs="Arial"/>
                <w:b/>
                <w:spacing w:val="13"/>
              </w:rPr>
              <w:t xml:space="preserve"> </w:t>
            </w:r>
            <w:r w:rsidRPr="00A20743">
              <w:rPr>
                <w:rFonts w:ascii="Arial" w:hAnsi="Arial" w:cs="Arial"/>
                <w:b/>
              </w:rPr>
              <w:t>en</w:t>
            </w:r>
            <w:r w:rsidRPr="00A20743">
              <w:rPr>
                <w:rFonts w:ascii="Arial" w:hAnsi="Arial" w:cs="Arial"/>
                <w:b/>
                <w:spacing w:val="1"/>
              </w:rPr>
              <w:t>gag</w:t>
            </w:r>
            <w:r w:rsidRPr="00A20743">
              <w:rPr>
                <w:rFonts w:ascii="Arial" w:hAnsi="Arial" w:cs="Arial"/>
                <w:b/>
              </w:rPr>
              <w:t>e</w:t>
            </w:r>
            <w:r w:rsidRPr="00A20743">
              <w:rPr>
                <w:rFonts w:ascii="Arial" w:hAnsi="Arial" w:cs="Arial"/>
                <w:b/>
                <w:spacing w:val="2"/>
              </w:rPr>
              <w:t>m</w:t>
            </w:r>
            <w:r w:rsidRPr="00A20743">
              <w:rPr>
                <w:rFonts w:ascii="Arial" w:hAnsi="Arial" w:cs="Arial"/>
                <w:b/>
              </w:rPr>
              <w:t>ent</w:t>
            </w:r>
            <w:r w:rsidRPr="00A20743">
              <w:rPr>
                <w:rFonts w:ascii="Arial" w:hAnsi="Arial" w:cs="Arial"/>
                <w:b/>
                <w:spacing w:val="5"/>
              </w:rPr>
              <w:t xml:space="preserve"> </w:t>
            </w:r>
            <w:r w:rsidRPr="00A20743">
              <w:rPr>
                <w:rFonts w:ascii="Arial" w:hAnsi="Arial" w:cs="Arial"/>
                <w:b/>
                <w:spacing w:val="1"/>
              </w:rPr>
              <w:t>o</w:t>
            </w:r>
            <w:r w:rsidRPr="00A20743">
              <w:rPr>
                <w:rFonts w:ascii="Arial" w:hAnsi="Arial" w:cs="Arial"/>
                <w:b/>
              </w:rPr>
              <w:t>f</w:t>
            </w:r>
            <w:r w:rsidRPr="00A20743">
              <w:rPr>
                <w:rFonts w:ascii="Arial" w:hAnsi="Arial" w:cs="Arial"/>
                <w:b/>
                <w:spacing w:val="13"/>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14"/>
              </w:rPr>
              <w:t xml:space="preserve"> </w:t>
            </w:r>
            <w:r w:rsidRPr="00A20743">
              <w:rPr>
                <w:rFonts w:ascii="Arial" w:hAnsi="Arial" w:cs="Arial"/>
                <w:b/>
              </w:rPr>
              <w:t>e</w:t>
            </w:r>
            <w:r w:rsidRPr="00A20743">
              <w:rPr>
                <w:rFonts w:ascii="Arial" w:hAnsi="Arial" w:cs="Arial"/>
                <w:b/>
                <w:spacing w:val="2"/>
              </w:rPr>
              <w:t>m</w:t>
            </w:r>
            <w:r w:rsidRPr="00A20743">
              <w:rPr>
                <w:rFonts w:ascii="Arial" w:hAnsi="Arial" w:cs="Arial"/>
                <w:b/>
                <w:spacing w:val="-3"/>
              </w:rPr>
              <w:t>p</w:t>
            </w:r>
            <w:r w:rsidRPr="00A20743">
              <w:rPr>
                <w:rFonts w:ascii="Arial" w:hAnsi="Arial" w:cs="Arial"/>
                <w:b/>
              </w:rPr>
              <w:t>l</w:t>
            </w:r>
            <w:r w:rsidRPr="00A20743">
              <w:rPr>
                <w:rFonts w:ascii="Arial" w:hAnsi="Arial" w:cs="Arial"/>
                <w:b/>
                <w:spacing w:val="1"/>
              </w:rPr>
              <w:t>oy</w:t>
            </w:r>
            <w:r w:rsidRPr="00A20743">
              <w:rPr>
                <w:rFonts w:ascii="Arial" w:hAnsi="Arial" w:cs="Arial"/>
                <w:b/>
              </w:rPr>
              <w:t>e</w:t>
            </w:r>
            <w:r w:rsidRPr="00A20743">
              <w:rPr>
                <w:rFonts w:ascii="Arial" w:hAnsi="Arial" w:cs="Arial"/>
                <w:b/>
                <w:spacing w:val="1"/>
              </w:rPr>
              <w:t>e</w:t>
            </w:r>
            <w:r w:rsidRPr="00A20743">
              <w:rPr>
                <w:rFonts w:ascii="Arial" w:hAnsi="Arial" w:cs="Arial"/>
                <w:b/>
              </w:rPr>
              <w:t>,</w:t>
            </w:r>
            <w:r w:rsidRPr="00A20743">
              <w:rPr>
                <w:rFonts w:ascii="Arial" w:hAnsi="Arial" w:cs="Arial"/>
                <w:b/>
                <w:spacing w:val="8"/>
              </w:rPr>
              <w:t xml:space="preserve"> </w:t>
            </w:r>
            <w:r w:rsidRPr="00A20743">
              <w:rPr>
                <w:rFonts w:ascii="Arial" w:hAnsi="Arial" w:cs="Arial"/>
                <w:b/>
              </w:rPr>
              <w:t>wi</w:t>
            </w:r>
            <w:r w:rsidRPr="00A20743">
              <w:rPr>
                <w:rFonts w:ascii="Arial" w:hAnsi="Arial" w:cs="Arial"/>
                <w:b/>
                <w:spacing w:val="1"/>
              </w:rPr>
              <w:t>t</w:t>
            </w:r>
            <w:r w:rsidRPr="00A20743">
              <w:rPr>
                <w:rFonts w:ascii="Arial" w:hAnsi="Arial" w:cs="Arial"/>
                <w:b/>
              </w:rPr>
              <w:t>h</w:t>
            </w:r>
            <w:r w:rsidRPr="00A20743">
              <w:rPr>
                <w:rFonts w:ascii="Arial" w:hAnsi="Arial" w:cs="Arial"/>
                <w:b/>
                <w:spacing w:val="13"/>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20"/>
              </w:rPr>
              <w:t xml:space="preserve"> </w:t>
            </w:r>
            <w:r w:rsidRPr="00A20743">
              <w:rPr>
                <w:rFonts w:ascii="Arial" w:hAnsi="Arial" w:cs="Arial"/>
                <w:b/>
              </w:rPr>
              <w:t>q</w:t>
            </w:r>
            <w:r w:rsidRPr="00A20743">
              <w:rPr>
                <w:rFonts w:ascii="Arial" w:hAnsi="Arial" w:cs="Arial"/>
                <w:b/>
                <w:spacing w:val="-1"/>
              </w:rPr>
              <w:t>u</w:t>
            </w:r>
            <w:r w:rsidRPr="00A20743">
              <w:rPr>
                <w:rFonts w:ascii="Arial" w:hAnsi="Arial" w:cs="Arial"/>
                <w:b/>
                <w:spacing w:val="1"/>
              </w:rPr>
              <w:t>a</w:t>
            </w:r>
            <w:r w:rsidRPr="00A20743">
              <w:rPr>
                <w:rFonts w:ascii="Arial" w:hAnsi="Arial" w:cs="Arial"/>
                <w:b/>
              </w:rPr>
              <w:t>lity</w:t>
            </w:r>
          </w:p>
          <w:p w14:paraId="74474F33" w14:textId="77777777" w:rsidR="00FB4180" w:rsidRPr="00A20743" w:rsidRDefault="0019060D">
            <w:pPr>
              <w:ind w:left="102" w:right="66"/>
              <w:jc w:val="both"/>
              <w:rPr>
                <w:rFonts w:ascii="Arial" w:hAnsi="Arial" w:cs="Arial"/>
              </w:rPr>
            </w:pPr>
            <w:r w:rsidRPr="00A20743">
              <w:rPr>
                <w:rFonts w:ascii="Arial" w:hAnsi="Arial" w:cs="Arial"/>
                <w:b/>
                <w:spacing w:val="1"/>
              </w:rPr>
              <w:t>o</w:t>
            </w:r>
            <w:r w:rsidRPr="00A20743">
              <w:rPr>
                <w:rFonts w:ascii="Arial" w:hAnsi="Arial" w:cs="Arial"/>
                <w:b/>
              </w:rPr>
              <w:t>f</w:t>
            </w:r>
            <w:r w:rsidRPr="00A20743">
              <w:rPr>
                <w:rFonts w:ascii="Arial" w:hAnsi="Arial" w:cs="Arial"/>
                <w:b/>
                <w:spacing w:val="6"/>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4"/>
              </w:rPr>
              <w:t xml:space="preserve"> </w:t>
            </w:r>
            <w:r w:rsidRPr="00A20743">
              <w:rPr>
                <w:rFonts w:ascii="Arial" w:hAnsi="Arial" w:cs="Arial"/>
                <w:b/>
              </w:rPr>
              <w:t>w</w:t>
            </w:r>
            <w:r w:rsidRPr="00A20743">
              <w:rPr>
                <w:rFonts w:ascii="Arial" w:hAnsi="Arial" w:cs="Arial"/>
                <w:b/>
                <w:spacing w:val="1"/>
              </w:rPr>
              <w:t>o</w:t>
            </w:r>
            <w:r w:rsidRPr="00A20743">
              <w:rPr>
                <w:rFonts w:ascii="Arial" w:hAnsi="Arial" w:cs="Arial"/>
                <w:b/>
              </w:rPr>
              <w:t>r</w:t>
            </w:r>
            <w:r w:rsidRPr="00A20743">
              <w:rPr>
                <w:rFonts w:ascii="Arial" w:hAnsi="Arial" w:cs="Arial"/>
                <w:b/>
                <w:spacing w:val="4"/>
              </w:rPr>
              <w:t>k</w:t>
            </w:r>
            <w:r w:rsidRPr="00A20743">
              <w:rPr>
                <w:rFonts w:ascii="Arial" w:hAnsi="Arial" w:cs="Arial"/>
                <w:b/>
              </w:rPr>
              <w:t xml:space="preserve">, </w:t>
            </w:r>
            <w:r w:rsidRPr="00A20743">
              <w:rPr>
                <w:rFonts w:ascii="Arial" w:hAnsi="Arial" w:cs="Arial"/>
                <w:b/>
                <w:spacing w:val="1"/>
              </w:rPr>
              <w:t>ta</w:t>
            </w:r>
            <w:r w:rsidRPr="00A20743">
              <w:rPr>
                <w:rFonts w:ascii="Arial" w:hAnsi="Arial" w:cs="Arial"/>
                <w:b/>
              </w:rPr>
              <w:t>r</w:t>
            </w:r>
            <w:r w:rsidRPr="00A20743">
              <w:rPr>
                <w:rFonts w:ascii="Arial" w:hAnsi="Arial" w:cs="Arial"/>
                <w:b/>
                <w:spacing w:val="1"/>
              </w:rPr>
              <w:t>g</w:t>
            </w:r>
            <w:r w:rsidRPr="00A20743">
              <w:rPr>
                <w:rFonts w:ascii="Arial" w:hAnsi="Arial" w:cs="Arial"/>
                <w:b/>
                <w:spacing w:val="-2"/>
              </w:rPr>
              <w:t>e</w:t>
            </w:r>
            <w:r w:rsidRPr="00A20743">
              <w:rPr>
                <w:rFonts w:ascii="Arial" w:hAnsi="Arial" w:cs="Arial"/>
                <w:b/>
              </w:rPr>
              <w:t>t</w:t>
            </w:r>
            <w:r w:rsidRPr="00A20743">
              <w:rPr>
                <w:rFonts w:ascii="Arial" w:hAnsi="Arial" w:cs="Arial"/>
                <w:b/>
                <w:spacing w:val="3"/>
              </w:rPr>
              <w:t xml:space="preserve"> </w:t>
            </w:r>
            <w:r w:rsidRPr="00A20743">
              <w:rPr>
                <w:rFonts w:ascii="Arial" w:hAnsi="Arial" w:cs="Arial"/>
                <w:b/>
                <w:spacing w:val="-1"/>
              </w:rPr>
              <w:t>s</w:t>
            </w:r>
            <w:r w:rsidRPr="00A20743">
              <w:rPr>
                <w:rFonts w:ascii="Arial" w:hAnsi="Arial" w:cs="Arial"/>
                <w:b/>
              </w:rPr>
              <w:t>ucc</w:t>
            </w:r>
            <w:r w:rsidRPr="00A20743">
              <w:rPr>
                <w:rFonts w:ascii="Arial" w:hAnsi="Arial" w:cs="Arial"/>
                <w:b/>
                <w:spacing w:val="1"/>
              </w:rPr>
              <w:t>e</w:t>
            </w:r>
            <w:r w:rsidRPr="00A20743">
              <w:rPr>
                <w:rFonts w:ascii="Arial" w:hAnsi="Arial" w:cs="Arial"/>
                <w:b/>
                <w:spacing w:val="-1"/>
              </w:rPr>
              <w:t>ss</w:t>
            </w:r>
            <w:r w:rsidRPr="00A20743">
              <w:rPr>
                <w:rFonts w:ascii="Arial" w:hAnsi="Arial" w:cs="Arial"/>
                <w:b/>
              </w:rPr>
              <w:t>,</w:t>
            </w:r>
            <w:r w:rsidRPr="00A20743">
              <w:rPr>
                <w:rFonts w:ascii="Arial" w:hAnsi="Arial" w:cs="Arial"/>
                <w:b/>
                <w:spacing w:val="1"/>
              </w:rPr>
              <w:t xml:space="preserve"> </w:t>
            </w:r>
            <w:r w:rsidRPr="00A20743">
              <w:rPr>
                <w:rFonts w:ascii="Arial" w:hAnsi="Arial" w:cs="Arial"/>
                <w:b/>
              </w:rPr>
              <w:t>r</w:t>
            </w:r>
            <w:r w:rsidRPr="00A20743">
              <w:rPr>
                <w:rFonts w:ascii="Arial" w:hAnsi="Arial" w:cs="Arial"/>
                <w:b/>
                <w:spacing w:val="1"/>
              </w:rPr>
              <w:t>e</w:t>
            </w:r>
            <w:r w:rsidRPr="00A20743">
              <w:rPr>
                <w:rFonts w:ascii="Arial" w:hAnsi="Arial" w:cs="Arial"/>
                <w:b/>
                <w:spacing w:val="-1"/>
              </w:rPr>
              <w:t>s</w:t>
            </w:r>
            <w:r w:rsidRPr="00A20743">
              <w:rPr>
                <w:rFonts w:ascii="Arial" w:hAnsi="Arial" w:cs="Arial"/>
                <w:b/>
              </w:rPr>
              <w:t>p</w:t>
            </w:r>
            <w:r w:rsidRPr="00A20743">
              <w:rPr>
                <w:rFonts w:ascii="Arial" w:hAnsi="Arial" w:cs="Arial"/>
                <w:b/>
                <w:spacing w:val="1"/>
              </w:rPr>
              <w:t>o</w:t>
            </w:r>
            <w:r w:rsidRPr="00A20743">
              <w:rPr>
                <w:rFonts w:ascii="Arial" w:hAnsi="Arial" w:cs="Arial"/>
                <w:b/>
                <w:spacing w:val="2"/>
              </w:rPr>
              <w:t>n</w:t>
            </w:r>
            <w:r w:rsidRPr="00A20743">
              <w:rPr>
                <w:rFonts w:ascii="Arial" w:hAnsi="Arial" w:cs="Arial"/>
                <w:b/>
                <w:spacing w:val="-1"/>
              </w:rPr>
              <w:t>s</w:t>
            </w:r>
            <w:r w:rsidRPr="00A20743">
              <w:rPr>
                <w:rFonts w:ascii="Arial" w:hAnsi="Arial" w:cs="Arial"/>
                <w:b/>
              </w:rPr>
              <w:t>i</w:t>
            </w:r>
            <w:r w:rsidRPr="00A20743">
              <w:rPr>
                <w:rFonts w:ascii="Arial" w:hAnsi="Arial" w:cs="Arial"/>
                <w:b/>
                <w:spacing w:val="2"/>
              </w:rPr>
              <w:t>b</w:t>
            </w:r>
            <w:r w:rsidRPr="00A20743">
              <w:rPr>
                <w:rFonts w:ascii="Arial" w:hAnsi="Arial" w:cs="Arial"/>
                <w:b/>
              </w:rPr>
              <w:t>ilit</w:t>
            </w:r>
            <w:r w:rsidRPr="00A20743">
              <w:rPr>
                <w:rFonts w:ascii="Arial" w:hAnsi="Arial" w:cs="Arial"/>
                <w:b/>
                <w:spacing w:val="1"/>
              </w:rPr>
              <w:t>y</w:t>
            </w:r>
            <w:r w:rsidRPr="00A20743">
              <w:rPr>
                <w:rFonts w:ascii="Arial" w:hAnsi="Arial" w:cs="Arial"/>
                <w:b/>
              </w:rPr>
              <w:t>, c</w:t>
            </w:r>
            <w:r w:rsidRPr="00A20743">
              <w:rPr>
                <w:rFonts w:ascii="Arial" w:hAnsi="Arial" w:cs="Arial"/>
                <w:b/>
                <w:spacing w:val="1"/>
              </w:rPr>
              <w:t>oo</w:t>
            </w:r>
            <w:r w:rsidRPr="00A20743">
              <w:rPr>
                <w:rFonts w:ascii="Arial" w:hAnsi="Arial" w:cs="Arial"/>
                <w:b/>
              </w:rPr>
              <w:t>per</w:t>
            </w:r>
            <w:r w:rsidRPr="00A20743">
              <w:rPr>
                <w:rFonts w:ascii="Arial" w:hAnsi="Arial" w:cs="Arial"/>
                <w:b/>
                <w:spacing w:val="1"/>
              </w:rPr>
              <w:t>at</w:t>
            </w:r>
            <w:r w:rsidRPr="00A20743">
              <w:rPr>
                <w:rFonts w:ascii="Arial" w:hAnsi="Arial" w:cs="Arial"/>
                <w:b/>
              </w:rPr>
              <w:t>i</w:t>
            </w:r>
            <w:r w:rsidRPr="00A20743">
              <w:rPr>
                <w:rFonts w:ascii="Arial" w:hAnsi="Arial" w:cs="Arial"/>
                <w:b/>
                <w:spacing w:val="1"/>
              </w:rPr>
              <w:t>o</w:t>
            </w:r>
            <w:r w:rsidRPr="00A20743">
              <w:rPr>
                <w:rFonts w:ascii="Arial" w:hAnsi="Arial" w:cs="Arial"/>
                <w:b/>
              </w:rPr>
              <w:t xml:space="preserve">n, </w:t>
            </w:r>
            <w:r w:rsidRPr="00A20743">
              <w:rPr>
                <w:rFonts w:ascii="Arial" w:hAnsi="Arial" w:cs="Arial"/>
                <w:b/>
                <w:spacing w:val="1"/>
              </w:rPr>
              <w:t>a</w:t>
            </w:r>
            <w:r w:rsidRPr="00A20743">
              <w:rPr>
                <w:rFonts w:ascii="Arial" w:hAnsi="Arial" w:cs="Arial"/>
                <w:b/>
              </w:rPr>
              <w:t>nd</w:t>
            </w:r>
            <w:r w:rsidRPr="00A20743">
              <w:rPr>
                <w:rFonts w:ascii="Arial" w:hAnsi="Arial" w:cs="Arial"/>
                <w:b/>
                <w:spacing w:val="9"/>
              </w:rPr>
              <w:t xml:space="preserve"> </w:t>
            </w:r>
            <w:r w:rsidRPr="00A20743">
              <w:rPr>
                <w:rFonts w:ascii="Arial" w:hAnsi="Arial" w:cs="Arial"/>
                <w:b/>
                <w:spacing w:val="1"/>
              </w:rPr>
              <w:t>a</w:t>
            </w:r>
            <w:r w:rsidRPr="00A20743">
              <w:rPr>
                <w:rFonts w:ascii="Arial" w:hAnsi="Arial" w:cs="Arial"/>
                <w:b/>
              </w:rPr>
              <w:t>d</w:t>
            </w:r>
            <w:r w:rsidRPr="00A20743">
              <w:rPr>
                <w:rFonts w:ascii="Arial" w:hAnsi="Arial" w:cs="Arial"/>
                <w:b/>
                <w:spacing w:val="1"/>
              </w:rPr>
              <w:t>a</w:t>
            </w:r>
            <w:r w:rsidRPr="00A20743">
              <w:rPr>
                <w:rFonts w:ascii="Arial" w:hAnsi="Arial" w:cs="Arial"/>
                <w:b/>
              </w:rPr>
              <w:t>pt</w:t>
            </w:r>
            <w:r w:rsidRPr="00A20743">
              <w:rPr>
                <w:rFonts w:ascii="Arial" w:hAnsi="Arial" w:cs="Arial"/>
                <w:b/>
                <w:spacing w:val="-1"/>
              </w:rPr>
              <w:t>a</w:t>
            </w:r>
            <w:r w:rsidRPr="00A20743">
              <w:rPr>
                <w:rFonts w:ascii="Arial" w:hAnsi="Arial" w:cs="Arial"/>
                <w:b/>
              </w:rPr>
              <w:t>bi</w:t>
            </w:r>
            <w:r w:rsidRPr="00A20743">
              <w:rPr>
                <w:rFonts w:ascii="Arial" w:hAnsi="Arial" w:cs="Arial"/>
                <w:b/>
                <w:spacing w:val="-1"/>
              </w:rPr>
              <w:t>l</w:t>
            </w:r>
            <w:r w:rsidRPr="00A20743">
              <w:rPr>
                <w:rFonts w:ascii="Arial" w:hAnsi="Arial" w:cs="Arial"/>
                <w:b/>
              </w:rPr>
              <w:t>ity</w:t>
            </w:r>
            <w:r w:rsidRPr="00A20743">
              <w:rPr>
                <w:rFonts w:ascii="Arial" w:hAnsi="Arial" w:cs="Arial"/>
                <w:b/>
                <w:spacing w:val="4"/>
              </w:rPr>
              <w:t xml:space="preserve"> </w:t>
            </w:r>
            <w:r w:rsidRPr="00A20743">
              <w:rPr>
                <w:rFonts w:ascii="Arial" w:hAnsi="Arial" w:cs="Arial"/>
                <w:b/>
                <w:spacing w:val="1"/>
              </w:rPr>
              <w:t>t</w:t>
            </w:r>
            <w:r w:rsidRPr="00A20743">
              <w:rPr>
                <w:rFonts w:ascii="Arial" w:hAnsi="Arial" w:cs="Arial"/>
                <w:b/>
              </w:rPr>
              <w:t>o</w:t>
            </w:r>
            <w:r w:rsidRPr="00A20743">
              <w:rPr>
                <w:rFonts w:ascii="Arial" w:hAnsi="Arial" w:cs="Arial"/>
                <w:b/>
                <w:spacing w:val="13"/>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8"/>
              </w:rPr>
              <w:t xml:space="preserve"> </w:t>
            </w:r>
            <w:r w:rsidRPr="00A20743">
              <w:rPr>
                <w:rFonts w:ascii="Arial" w:hAnsi="Arial" w:cs="Arial"/>
                <w:b/>
                <w:spacing w:val="1"/>
              </w:rPr>
              <w:t>jo</w:t>
            </w:r>
            <w:r w:rsidRPr="00A20743">
              <w:rPr>
                <w:rFonts w:ascii="Arial" w:hAnsi="Arial" w:cs="Arial"/>
                <w:b/>
                <w:spacing w:val="4"/>
              </w:rPr>
              <w:t>b</w:t>
            </w:r>
            <w:r w:rsidRPr="00A20743">
              <w:rPr>
                <w:rFonts w:ascii="Arial" w:hAnsi="Arial" w:cs="Arial"/>
                <w:b/>
              </w:rPr>
              <w:t xml:space="preserve">. </w:t>
            </w:r>
            <w:r w:rsidRPr="00A20743">
              <w:rPr>
                <w:rFonts w:ascii="Arial" w:hAnsi="Arial" w:cs="Arial"/>
                <w:b/>
                <w:spacing w:val="-1"/>
              </w:rPr>
              <w:t>I</w:t>
            </w:r>
            <w:r w:rsidRPr="00A20743">
              <w:rPr>
                <w:rFonts w:ascii="Arial" w:hAnsi="Arial" w:cs="Arial"/>
                <w:b/>
              </w:rPr>
              <w:t>n</w:t>
            </w:r>
            <w:r w:rsidRPr="00A20743">
              <w:rPr>
                <w:rFonts w:ascii="Arial" w:hAnsi="Arial" w:cs="Arial"/>
                <w:b/>
                <w:spacing w:val="-1"/>
              </w:rPr>
              <w:t>d</w:t>
            </w:r>
            <w:r w:rsidRPr="00A20743">
              <w:rPr>
                <w:rFonts w:ascii="Arial" w:hAnsi="Arial" w:cs="Arial"/>
                <w:b/>
                <w:spacing w:val="1"/>
              </w:rPr>
              <w:t>o</w:t>
            </w:r>
            <w:r w:rsidRPr="00A20743">
              <w:rPr>
                <w:rFonts w:ascii="Arial" w:hAnsi="Arial" w:cs="Arial"/>
                <w:b/>
              </w:rPr>
              <w:t>n</w:t>
            </w:r>
            <w:r w:rsidRPr="00A20743">
              <w:rPr>
                <w:rFonts w:ascii="Arial" w:hAnsi="Arial" w:cs="Arial"/>
                <w:b/>
                <w:spacing w:val="2"/>
              </w:rPr>
              <w:t>e</w:t>
            </w:r>
            <w:r w:rsidRPr="00A20743">
              <w:rPr>
                <w:rFonts w:ascii="Arial" w:hAnsi="Arial" w:cs="Arial"/>
                <w:b/>
                <w:spacing w:val="-1"/>
              </w:rPr>
              <w:t>s</w:t>
            </w:r>
            <w:r w:rsidRPr="00A20743">
              <w:rPr>
                <w:rFonts w:ascii="Arial" w:hAnsi="Arial" w:cs="Arial"/>
                <w:b/>
              </w:rPr>
              <w:t>i</w:t>
            </w:r>
            <w:r w:rsidRPr="00A20743">
              <w:rPr>
                <w:rFonts w:ascii="Arial" w:hAnsi="Arial" w:cs="Arial"/>
                <w:b/>
                <w:spacing w:val="1"/>
              </w:rPr>
              <w:t>a</w:t>
            </w:r>
            <w:r w:rsidRPr="00A20743">
              <w:rPr>
                <w:rFonts w:ascii="Arial" w:hAnsi="Arial" w:cs="Arial"/>
                <w:b/>
              </w:rPr>
              <w:t>n</w:t>
            </w:r>
            <w:r w:rsidRPr="00A20743">
              <w:rPr>
                <w:rFonts w:ascii="Arial" w:hAnsi="Arial" w:cs="Arial"/>
                <w:b/>
                <w:spacing w:val="2"/>
              </w:rPr>
              <w:t xml:space="preserve"> </w:t>
            </w:r>
            <w:r w:rsidRPr="00A20743">
              <w:rPr>
                <w:rFonts w:ascii="Arial" w:hAnsi="Arial" w:cs="Arial"/>
                <w:b/>
              </w:rPr>
              <w:t>Pr</w:t>
            </w:r>
            <w:r w:rsidRPr="00A20743">
              <w:rPr>
                <w:rFonts w:ascii="Arial" w:hAnsi="Arial" w:cs="Arial"/>
                <w:b/>
                <w:spacing w:val="1"/>
              </w:rPr>
              <w:t>of</w:t>
            </w:r>
            <w:r w:rsidRPr="00A20743">
              <w:rPr>
                <w:rFonts w:ascii="Arial" w:hAnsi="Arial" w:cs="Arial"/>
                <w:b/>
              </w:rPr>
              <w:t>es</w:t>
            </w:r>
            <w:r w:rsidRPr="00A20743">
              <w:rPr>
                <w:rFonts w:ascii="Arial" w:hAnsi="Arial" w:cs="Arial"/>
                <w:b/>
                <w:spacing w:val="-1"/>
              </w:rPr>
              <w:t>s</w:t>
            </w:r>
            <w:r w:rsidRPr="00A20743">
              <w:rPr>
                <w:rFonts w:ascii="Arial" w:hAnsi="Arial" w:cs="Arial"/>
                <w:b/>
              </w:rPr>
              <w:t>i</w:t>
            </w:r>
            <w:r w:rsidRPr="00A20743">
              <w:rPr>
                <w:rFonts w:ascii="Arial" w:hAnsi="Arial" w:cs="Arial"/>
                <w:b/>
                <w:spacing w:val="1"/>
              </w:rPr>
              <w:t>o</w:t>
            </w:r>
            <w:r w:rsidRPr="00A20743">
              <w:rPr>
                <w:rFonts w:ascii="Arial" w:hAnsi="Arial" w:cs="Arial"/>
                <w:b/>
              </w:rPr>
              <w:t>n</w:t>
            </w:r>
            <w:r w:rsidRPr="00A20743">
              <w:rPr>
                <w:rFonts w:ascii="Arial" w:hAnsi="Arial" w:cs="Arial"/>
                <w:b/>
                <w:spacing w:val="1"/>
              </w:rPr>
              <w:t>a</w:t>
            </w:r>
            <w:r w:rsidRPr="00A20743">
              <w:rPr>
                <w:rFonts w:ascii="Arial" w:hAnsi="Arial" w:cs="Arial"/>
                <w:b/>
              </w:rPr>
              <w:t>l e</w:t>
            </w:r>
            <w:r w:rsidRPr="00A20743">
              <w:rPr>
                <w:rFonts w:ascii="Arial" w:hAnsi="Arial" w:cs="Arial"/>
                <w:b/>
                <w:spacing w:val="4"/>
              </w:rPr>
              <w:t>x</w:t>
            </w:r>
            <w:r w:rsidRPr="00A20743">
              <w:rPr>
                <w:rFonts w:ascii="Arial" w:hAnsi="Arial" w:cs="Arial"/>
                <w:b/>
              </w:rPr>
              <w:t>per</w:t>
            </w:r>
            <w:r w:rsidRPr="00A20743">
              <w:rPr>
                <w:rFonts w:ascii="Arial" w:hAnsi="Arial" w:cs="Arial"/>
                <w:b/>
                <w:spacing w:val="1"/>
              </w:rPr>
              <w:t>t</w:t>
            </w:r>
            <w:r w:rsidRPr="00A20743">
              <w:rPr>
                <w:rFonts w:ascii="Arial" w:hAnsi="Arial" w:cs="Arial"/>
                <w:b/>
              </w:rPr>
              <w:t>s</w:t>
            </w:r>
            <w:r w:rsidRPr="00A20743">
              <w:rPr>
                <w:rFonts w:ascii="Arial" w:hAnsi="Arial" w:cs="Arial"/>
                <w:b/>
                <w:spacing w:val="4"/>
              </w:rPr>
              <w:t xml:space="preserve"> </w:t>
            </w:r>
            <w:r w:rsidRPr="00A20743">
              <w:rPr>
                <w:rFonts w:ascii="Arial" w:hAnsi="Arial" w:cs="Arial"/>
                <w:b/>
                <w:spacing w:val="1"/>
              </w:rPr>
              <w:t>a</w:t>
            </w:r>
            <w:r w:rsidRPr="00A20743">
              <w:rPr>
                <w:rFonts w:ascii="Arial" w:hAnsi="Arial" w:cs="Arial"/>
                <w:b/>
              </w:rPr>
              <w:t>nd</w:t>
            </w:r>
            <w:r w:rsidRPr="00A20743">
              <w:rPr>
                <w:rFonts w:ascii="Arial" w:hAnsi="Arial" w:cs="Arial"/>
                <w:b/>
                <w:spacing w:val="6"/>
              </w:rPr>
              <w:t xml:space="preserve"> </w:t>
            </w:r>
            <w:r w:rsidRPr="00A20743">
              <w:rPr>
                <w:rFonts w:ascii="Arial" w:hAnsi="Arial" w:cs="Arial"/>
                <w:b/>
              </w:rPr>
              <w:t>le</w:t>
            </w:r>
            <w:r w:rsidRPr="00A20743">
              <w:rPr>
                <w:rFonts w:ascii="Arial" w:hAnsi="Arial" w:cs="Arial"/>
                <w:b/>
                <w:spacing w:val="1"/>
              </w:rPr>
              <w:t>a</w:t>
            </w:r>
            <w:r w:rsidRPr="00A20743">
              <w:rPr>
                <w:rFonts w:ascii="Arial" w:hAnsi="Arial" w:cs="Arial"/>
                <w:b/>
              </w:rPr>
              <w:t>de</w:t>
            </w:r>
            <w:r w:rsidRPr="00A20743">
              <w:rPr>
                <w:rFonts w:ascii="Arial" w:hAnsi="Arial" w:cs="Arial"/>
                <w:b/>
                <w:spacing w:val="3"/>
              </w:rPr>
              <w:t>r</w:t>
            </w:r>
            <w:r w:rsidRPr="00A20743">
              <w:rPr>
                <w:rFonts w:ascii="Arial" w:hAnsi="Arial" w:cs="Arial"/>
                <w:b/>
              </w:rPr>
              <w:t>s</w:t>
            </w:r>
            <w:r w:rsidRPr="00A20743">
              <w:rPr>
                <w:rFonts w:ascii="Arial" w:hAnsi="Arial" w:cs="Arial"/>
                <w:b/>
                <w:spacing w:val="4"/>
              </w:rPr>
              <w:t xml:space="preserve"> </w:t>
            </w:r>
            <w:r w:rsidRPr="00A20743">
              <w:rPr>
                <w:rFonts w:ascii="Arial" w:hAnsi="Arial" w:cs="Arial"/>
                <w:b/>
              </w:rPr>
              <w:t>c</w:t>
            </w:r>
            <w:r w:rsidRPr="00A20743">
              <w:rPr>
                <w:rFonts w:ascii="Arial" w:hAnsi="Arial" w:cs="Arial"/>
                <w:b/>
                <w:spacing w:val="1"/>
              </w:rPr>
              <w:t>a</w:t>
            </w:r>
            <w:r w:rsidRPr="00A20743">
              <w:rPr>
                <w:rFonts w:ascii="Arial" w:hAnsi="Arial" w:cs="Arial"/>
                <w:b/>
              </w:rPr>
              <w:t>n bene</w:t>
            </w:r>
            <w:r w:rsidRPr="00A20743">
              <w:rPr>
                <w:rFonts w:ascii="Arial" w:hAnsi="Arial" w:cs="Arial"/>
                <w:b/>
                <w:spacing w:val="1"/>
              </w:rPr>
              <w:t>f</w:t>
            </w:r>
            <w:r w:rsidRPr="00A20743">
              <w:rPr>
                <w:rFonts w:ascii="Arial" w:hAnsi="Arial" w:cs="Arial"/>
                <w:b/>
              </w:rPr>
              <w:t>it</w:t>
            </w:r>
            <w:r w:rsidRPr="00A20743">
              <w:rPr>
                <w:rFonts w:ascii="Arial" w:hAnsi="Arial" w:cs="Arial"/>
                <w:b/>
                <w:spacing w:val="3"/>
              </w:rPr>
              <w:t xml:space="preserve"> </w:t>
            </w:r>
            <w:r w:rsidRPr="00A20743">
              <w:rPr>
                <w:rFonts w:ascii="Arial" w:hAnsi="Arial" w:cs="Arial"/>
                <w:b/>
                <w:spacing w:val="1"/>
              </w:rPr>
              <w:t>f</w:t>
            </w:r>
            <w:r w:rsidRPr="00A20743">
              <w:rPr>
                <w:rFonts w:ascii="Arial" w:hAnsi="Arial" w:cs="Arial"/>
                <w:b/>
              </w:rPr>
              <w:t>r</w:t>
            </w:r>
            <w:r w:rsidRPr="00A20743">
              <w:rPr>
                <w:rFonts w:ascii="Arial" w:hAnsi="Arial" w:cs="Arial"/>
                <w:b/>
                <w:spacing w:val="1"/>
              </w:rPr>
              <w:t>o</w:t>
            </w:r>
            <w:r w:rsidRPr="00A20743">
              <w:rPr>
                <w:rFonts w:ascii="Arial" w:hAnsi="Arial" w:cs="Arial"/>
                <w:b/>
              </w:rPr>
              <w:t>m</w:t>
            </w:r>
            <w:r w:rsidRPr="00A20743">
              <w:rPr>
                <w:rFonts w:ascii="Arial" w:hAnsi="Arial" w:cs="Arial"/>
                <w:b/>
                <w:spacing w:val="5"/>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7"/>
              </w:rPr>
              <w:t xml:space="preserve"> </w:t>
            </w:r>
            <w:r w:rsidRPr="00A20743">
              <w:rPr>
                <w:rFonts w:ascii="Arial" w:hAnsi="Arial" w:cs="Arial"/>
                <w:b/>
                <w:spacing w:val="1"/>
              </w:rPr>
              <w:t>fo</w:t>
            </w:r>
            <w:r w:rsidRPr="00A20743">
              <w:rPr>
                <w:rFonts w:ascii="Arial" w:hAnsi="Arial" w:cs="Arial"/>
                <w:b/>
              </w:rPr>
              <w:t>u</w:t>
            </w:r>
            <w:r w:rsidRPr="00A20743">
              <w:rPr>
                <w:rFonts w:ascii="Arial" w:hAnsi="Arial" w:cs="Arial"/>
                <w:b/>
                <w:spacing w:val="-1"/>
              </w:rPr>
              <w:t>n</w:t>
            </w:r>
            <w:r w:rsidRPr="00A20743">
              <w:rPr>
                <w:rFonts w:ascii="Arial" w:hAnsi="Arial" w:cs="Arial"/>
                <w:b/>
              </w:rPr>
              <w:t>d</w:t>
            </w:r>
            <w:r w:rsidRPr="00A20743">
              <w:rPr>
                <w:rFonts w:ascii="Arial" w:hAnsi="Arial" w:cs="Arial"/>
                <w:b/>
                <w:spacing w:val="1"/>
              </w:rPr>
              <w:t>at</w:t>
            </w:r>
            <w:r w:rsidRPr="00A20743">
              <w:rPr>
                <w:rFonts w:ascii="Arial" w:hAnsi="Arial" w:cs="Arial"/>
                <w:b/>
                <w:spacing w:val="-3"/>
              </w:rPr>
              <w:t>i</w:t>
            </w:r>
            <w:r w:rsidRPr="00A20743">
              <w:rPr>
                <w:rFonts w:ascii="Arial" w:hAnsi="Arial" w:cs="Arial"/>
                <w:b/>
                <w:spacing w:val="1"/>
              </w:rPr>
              <w:t>o</w:t>
            </w:r>
            <w:r w:rsidRPr="00A20743">
              <w:rPr>
                <w:rFonts w:ascii="Arial" w:hAnsi="Arial" w:cs="Arial"/>
                <w:b/>
              </w:rPr>
              <w:t xml:space="preserve">n </w:t>
            </w:r>
            <w:r w:rsidRPr="00A20743">
              <w:rPr>
                <w:rFonts w:ascii="Arial" w:hAnsi="Arial" w:cs="Arial"/>
                <w:b/>
                <w:spacing w:val="1"/>
              </w:rPr>
              <w:t>o</w:t>
            </w:r>
            <w:r w:rsidRPr="00A20743">
              <w:rPr>
                <w:rFonts w:ascii="Arial" w:hAnsi="Arial" w:cs="Arial"/>
                <w:b/>
              </w:rPr>
              <w:t>f</w:t>
            </w:r>
            <w:r w:rsidRPr="00A20743">
              <w:rPr>
                <w:rFonts w:ascii="Arial" w:hAnsi="Arial" w:cs="Arial"/>
                <w:b/>
                <w:spacing w:val="6"/>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7"/>
              </w:rPr>
              <w:t xml:space="preserve"> </w:t>
            </w:r>
            <w:r w:rsidRPr="00A20743">
              <w:rPr>
                <w:rFonts w:ascii="Arial" w:hAnsi="Arial" w:cs="Arial"/>
                <w:b/>
                <w:spacing w:val="2"/>
              </w:rPr>
              <w:t>m</w:t>
            </w:r>
            <w:r w:rsidRPr="00A20743">
              <w:rPr>
                <w:rFonts w:ascii="Arial" w:hAnsi="Arial" w:cs="Arial"/>
                <w:b/>
                <w:spacing w:val="1"/>
              </w:rPr>
              <w:t>a</w:t>
            </w:r>
            <w:r w:rsidRPr="00A20743">
              <w:rPr>
                <w:rFonts w:ascii="Arial" w:hAnsi="Arial" w:cs="Arial"/>
                <w:b/>
              </w:rPr>
              <w:t>n</w:t>
            </w:r>
            <w:r w:rsidRPr="00A20743">
              <w:rPr>
                <w:rFonts w:ascii="Arial" w:hAnsi="Arial" w:cs="Arial"/>
                <w:b/>
                <w:spacing w:val="-1"/>
              </w:rPr>
              <w:t>us</w:t>
            </w:r>
            <w:r w:rsidRPr="00A20743">
              <w:rPr>
                <w:rFonts w:ascii="Arial" w:hAnsi="Arial" w:cs="Arial"/>
                <w:b/>
              </w:rPr>
              <w:t>c</w:t>
            </w:r>
            <w:r w:rsidRPr="00A20743">
              <w:rPr>
                <w:rFonts w:ascii="Arial" w:hAnsi="Arial" w:cs="Arial"/>
                <w:b/>
                <w:spacing w:val="6"/>
              </w:rPr>
              <w:t>r</w:t>
            </w:r>
            <w:r w:rsidRPr="00A20743">
              <w:rPr>
                <w:rFonts w:ascii="Arial" w:hAnsi="Arial" w:cs="Arial"/>
                <w:b/>
              </w:rPr>
              <w:t xml:space="preserve">ipt </w:t>
            </w:r>
            <w:r w:rsidRPr="00A20743">
              <w:rPr>
                <w:rFonts w:ascii="Arial" w:hAnsi="Arial" w:cs="Arial"/>
                <w:b/>
                <w:spacing w:val="1"/>
              </w:rPr>
              <w:t>o</w:t>
            </w:r>
            <w:r w:rsidRPr="00A20743">
              <w:rPr>
                <w:rFonts w:ascii="Arial" w:hAnsi="Arial" w:cs="Arial"/>
                <w:b/>
              </w:rPr>
              <w:t>utput.</w:t>
            </w:r>
          </w:p>
        </w:tc>
        <w:tc>
          <w:tcPr>
            <w:tcW w:w="4553" w:type="dxa"/>
            <w:tcBorders>
              <w:top w:val="single" w:sz="5" w:space="0" w:color="000000"/>
              <w:left w:val="single" w:sz="5" w:space="0" w:color="000000"/>
              <w:bottom w:val="single" w:sz="5" w:space="0" w:color="000000"/>
              <w:right w:val="single" w:sz="5" w:space="0" w:color="000000"/>
            </w:tcBorders>
          </w:tcPr>
          <w:p w14:paraId="6EB6558E" w14:textId="79AC4D13" w:rsidR="00FB4180" w:rsidRPr="00A20743" w:rsidRDefault="00841BE9" w:rsidP="00ED45B8">
            <w:pPr>
              <w:jc w:val="both"/>
              <w:rPr>
                <w:rFonts w:ascii="Arial" w:hAnsi="Arial" w:cs="Arial"/>
              </w:rPr>
            </w:pPr>
            <w:r w:rsidRPr="00A20743">
              <w:rPr>
                <w:rFonts w:ascii="Arial" w:hAnsi="Arial" w:cs="Arial"/>
              </w:rPr>
              <w:t>The authors appreciate the reviewer’s recognition of the importance of this study. The introduction section has been strengthened by adding clearer explanations regarding the theoretical and practical contributions of the research, particularly on how leadership behaviors, including communication, motivation, support, fairness, and employee involvement, are associated with improving employee performance in Indonesian organizational contexts. Furthermore, the authors have enhanced the manuscript by incorporating recent literature and strengthening the connection between leadership theories, social exchange theory, and empirical findings.</w:t>
            </w:r>
          </w:p>
        </w:tc>
      </w:tr>
    </w:tbl>
    <w:p w14:paraId="0452A807" w14:textId="77777777" w:rsidR="00FB4180" w:rsidRPr="00A20743" w:rsidRDefault="00FB4180">
      <w:pPr>
        <w:spacing w:before="20" w:line="200" w:lineRule="exact"/>
        <w:rPr>
          <w:rFonts w:ascii="Arial" w:hAnsi="Arial" w:cs="Arial"/>
        </w:rPr>
      </w:pPr>
    </w:p>
    <w:p w14:paraId="7204D01C" w14:textId="77777777" w:rsidR="00FB4180" w:rsidRPr="00A20743" w:rsidRDefault="00000000">
      <w:pPr>
        <w:spacing w:before="33"/>
        <w:ind w:left="100"/>
        <w:rPr>
          <w:rFonts w:ascii="Arial" w:hAnsi="Arial" w:cs="Arial"/>
        </w:rPr>
      </w:pPr>
      <w:r w:rsidRPr="00A20743">
        <w:rPr>
          <w:rFonts w:ascii="Arial" w:hAnsi="Arial" w:cs="Arial"/>
        </w:rPr>
        <w:pict w14:anchorId="0D4CD47A">
          <v:group id="_x0000_s2076" style="position:absolute;left:0;text-align:left;margin-left:71.45pt;margin-top:1.15pt;width:142.8pt;height:12.5pt;z-index:-251660288;mso-position-horizontal-relative:page" coordorigin="1429,23" coordsize="2856,250">
            <v:shape id="_x0000_s2078" style="position:absolute;left:1440;top:33;width:2835;height:230" coordorigin="1440,33" coordsize="2835,230" path="m1440,263r2835,l4275,33r-2835,l1440,263xe" fillcolor="yellow" stroked="f">
              <v:path arrowok="t"/>
            </v:shape>
            <v:shape id="_x0000_s2077" style="position:absolute;left:1440;top:251;width:2835;height:0" coordorigin="1440,251" coordsize="2835,0" path="m1440,251r2835,e" filled="f" strokeweight="1.06pt">
              <v:path arrowok="t"/>
            </v:shape>
            <w10:wrap anchorx="page"/>
          </v:group>
        </w:pict>
      </w:r>
      <w:r w:rsidR="0019060D" w:rsidRPr="00A20743">
        <w:rPr>
          <w:rFonts w:ascii="Arial" w:hAnsi="Arial" w:cs="Arial"/>
          <w:b/>
        </w:rPr>
        <w:t>PART</w:t>
      </w:r>
      <w:r w:rsidR="0019060D" w:rsidRPr="00A20743">
        <w:rPr>
          <w:rFonts w:ascii="Arial" w:hAnsi="Arial" w:cs="Arial"/>
          <w:b/>
          <w:spacing w:val="-5"/>
        </w:rPr>
        <w:t xml:space="preserve"> </w:t>
      </w:r>
      <w:r w:rsidR="0019060D" w:rsidRPr="00A20743">
        <w:rPr>
          <w:rFonts w:ascii="Arial" w:hAnsi="Arial" w:cs="Arial"/>
          <w:b/>
          <w:spacing w:val="1"/>
        </w:rPr>
        <w:t>2</w:t>
      </w:r>
      <w:r w:rsidR="0019060D" w:rsidRPr="00A20743">
        <w:rPr>
          <w:rFonts w:ascii="Arial" w:hAnsi="Arial" w:cs="Arial"/>
          <w:b/>
        </w:rPr>
        <w:t>.1</w:t>
      </w:r>
      <w:r w:rsidR="0019060D" w:rsidRPr="00A20743">
        <w:rPr>
          <w:rFonts w:ascii="Arial" w:hAnsi="Arial" w:cs="Arial"/>
          <w:b/>
          <w:spacing w:val="-2"/>
        </w:rPr>
        <w:t xml:space="preserve"> </w:t>
      </w:r>
      <w:r w:rsidR="0019060D" w:rsidRPr="00A20743">
        <w:rPr>
          <w:rFonts w:ascii="Arial" w:hAnsi="Arial" w:cs="Arial"/>
          <w:b/>
          <w:spacing w:val="1"/>
        </w:rPr>
        <w:t>(O</w:t>
      </w:r>
      <w:r w:rsidR="0019060D" w:rsidRPr="00A20743">
        <w:rPr>
          <w:rFonts w:ascii="Arial" w:hAnsi="Arial" w:cs="Arial"/>
          <w:b/>
        </w:rPr>
        <w:t>bj</w:t>
      </w:r>
      <w:r w:rsidR="0019060D" w:rsidRPr="00A20743">
        <w:rPr>
          <w:rFonts w:ascii="Arial" w:hAnsi="Arial" w:cs="Arial"/>
          <w:b/>
          <w:spacing w:val="1"/>
        </w:rPr>
        <w:t>e</w:t>
      </w:r>
      <w:r w:rsidR="0019060D" w:rsidRPr="00A20743">
        <w:rPr>
          <w:rFonts w:ascii="Arial" w:hAnsi="Arial" w:cs="Arial"/>
          <w:b/>
        </w:rPr>
        <w:t>c</w:t>
      </w:r>
      <w:r w:rsidR="0019060D" w:rsidRPr="00A20743">
        <w:rPr>
          <w:rFonts w:ascii="Arial" w:hAnsi="Arial" w:cs="Arial"/>
          <w:b/>
          <w:spacing w:val="1"/>
        </w:rPr>
        <w:t>t</w:t>
      </w:r>
      <w:r w:rsidR="0019060D" w:rsidRPr="00A20743">
        <w:rPr>
          <w:rFonts w:ascii="Arial" w:hAnsi="Arial" w:cs="Arial"/>
          <w:b/>
        </w:rPr>
        <w:t>i</w:t>
      </w:r>
      <w:r w:rsidR="0019060D" w:rsidRPr="00A20743">
        <w:rPr>
          <w:rFonts w:ascii="Arial" w:hAnsi="Arial" w:cs="Arial"/>
          <w:b/>
          <w:spacing w:val="1"/>
        </w:rPr>
        <w:t>v</w:t>
      </w:r>
      <w:r w:rsidR="0019060D" w:rsidRPr="00A20743">
        <w:rPr>
          <w:rFonts w:ascii="Arial" w:hAnsi="Arial" w:cs="Arial"/>
          <w:b/>
        </w:rPr>
        <w:t>e</w:t>
      </w:r>
      <w:r w:rsidR="0019060D" w:rsidRPr="00A20743">
        <w:rPr>
          <w:rFonts w:ascii="Arial" w:hAnsi="Arial" w:cs="Arial"/>
          <w:b/>
          <w:spacing w:val="-8"/>
        </w:rPr>
        <w:t xml:space="preserve"> </w:t>
      </w:r>
      <w:r w:rsidR="0019060D" w:rsidRPr="00A20743">
        <w:rPr>
          <w:rFonts w:ascii="Arial" w:hAnsi="Arial" w:cs="Arial"/>
          <w:b/>
          <w:spacing w:val="-1"/>
        </w:rPr>
        <w:t>E</w:t>
      </w:r>
      <w:r w:rsidR="0019060D" w:rsidRPr="00A20743">
        <w:rPr>
          <w:rFonts w:ascii="Arial" w:hAnsi="Arial" w:cs="Arial"/>
          <w:b/>
          <w:spacing w:val="1"/>
        </w:rPr>
        <w:t>va</w:t>
      </w:r>
      <w:r w:rsidR="0019060D" w:rsidRPr="00A20743">
        <w:rPr>
          <w:rFonts w:ascii="Arial" w:hAnsi="Arial" w:cs="Arial"/>
          <w:b/>
        </w:rPr>
        <w:t>lu</w:t>
      </w:r>
      <w:r w:rsidR="0019060D" w:rsidRPr="00A20743">
        <w:rPr>
          <w:rFonts w:ascii="Arial" w:hAnsi="Arial" w:cs="Arial"/>
          <w:b/>
          <w:spacing w:val="-2"/>
        </w:rPr>
        <w:t>a</w:t>
      </w:r>
      <w:r w:rsidR="0019060D" w:rsidRPr="00A20743">
        <w:rPr>
          <w:rFonts w:ascii="Arial" w:hAnsi="Arial" w:cs="Arial"/>
          <w:b/>
          <w:spacing w:val="1"/>
        </w:rPr>
        <w:t>t</w:t>
      </w:r>
      <w:r w:rsidR="0019060D" w:rsidRPr="00A20743">
        <w:rPr>
          <w:rFonts w:ascii="Arial" w:hAnsi="Arial" w:cs="Arial"/>
          <w:b/>
        </w:rPr>
        <w:t>i</w:t>
      </w:r>
      <w:r w:rsidR="0019060D" w:rsidRPr="00A20743">
        <w:rPr>
          <w:rFonts w:ascii="Arial" w:hAnsi="Arial" w:cs="Arial"/>
          <w:b/>
          <w:spacing w:val="1"/>
        </w:rPr>
        <w:t>o</w:t>
      </w:r>
      <w:r w:rsidR="0019060D" w:rsidRPr="00A20743">
        <w:rPr>
          <w:rFonts w:ascii="Arial" w:hAnsi="Arial" w:cs="Arial"/>
          <w:b/>
        </w:rPr>
        <w:t>n)</w:t>
      </w:r>
    </w:p>
    <w:p w14:paraId="3DB0AB86" w14:textId="77777777" w:rsidR="00FB4180" w:rsidRPr="00A20743" w:rsidRDefault="00FB4180">
      <w:pPr>
        <w:spacing w:before="5" w:line="220" w:lineRule="exact"/>
        <w:rPr>
          <w:rFonts w:ascii="Arial" w:hAnsi="Arial" w:cs="Arial"/>
        </w:rPr>
      </w:pPr>
    </w:p>
    <w:tbl>
      <w:tblPr>
        <w:tblW w:w="0" w:type="auto"/>
        <w:tblInd w:w="238" w:type="dxa"/>
        <w:tblLayout w:type="fixed"/>
        <w:tblCellMar>
          <w:left w:w="0" w:type="dxa"/>
          <w:right w:w="0" w:type="dxa"/>
        </w:tblCellMar>
        <w:tblLook w:val="01E0" w:firstRow="1" w:lastRow="1" w:firstColumn="1" w:lastColumn="1" w:noHBand="0" w:noVBand="0"/>
      </w:tblPr>
      <w:tblGrid>
        <w:gridCol w:w="4556"/>
        <w:gridCol w:w="4558"/>
        <w:gridCol w:w="1791"/>
        <w:gridCol w:w="2594"/>
        <w:gridCol w:w="173"/>
      </w:tblGrid>
      <w:tr w:rsidR="00FB4180" w:rsidRPr="00A20743" w14:paraId="38F79A53" w14:textId="77777777">
        <w:trPr>
          <w:trHeight w:hRule="exact" w:val="235"/>
        </w:trPr>
        <w:tc>
          <w:tcPr>
            <w:tcW w:w="4556" w:type="dxa"/>
            <w:vMerge w:val="restart"/>
            <w:tcBorders>
              <w:top w:val="single" w:sz="5" w:space="0" w:color="000000"/>
              <w:left w:val="single" w:sz="5" w:space="0" w:color="000000"/>
              <w:right w:val="single" w:sz="5" w:space="0" w:color="000000"/>
            </w:tcBorders>
          </w:tcPr>
          <w:p w14:paraId="3DB0F624" w14:textId="77777777" w:rsidR="00FB4180" w:rsidRPr="00A20743" w:rsidRDefault="00FB4180">
            <w:pPr>
              <w:rPr>
                <w:rFonts w:ascii="Arial" w:hAnsi="Arial" w:cs="Arial"/>
              </w:rPr>
            </w:pPr>
          </w:p>
        </w:tc>
        <w:tc>
          <w:tcPr>
            <w:tcW w:w="4558" w:type="dxa"/>
            <w:vMerge w:val="restart"/>
            <w:tcBorders>
              <w:top w:val="single" w:sz="5" w:space="0" w:color="000000"/>
              <w:left w:val="single" w:sz="5" w:space="0" w:color="000000"/>
              <w:right w:val="single" w:sz="5" w:space="0" w:color="000000"/>
            </w:tcBorders>
          </w:tcPr>
          <w:p w14:paraId="48DFA156" w14:textId="77777777" w:rsidR="00FB4180" w:rsidRPr="00A20743" w:rsidRDefault="0019060D">
            <w:pPr>
              <w:spacing w:line="220" w:lineRule="exact"/>
              <w:ind w:left="102"/>
              <w:rPr>
                <w:rFonts w:ascii="Arial" w:hAnsi="Arial" w:cs="Arial"/>
              </w:rPr>
            </w:pPr>
            <w:r w:rsidRPr="00A20743">
              <w:rPr>
                <w:rFonts w:ascii="Arial" w:hAnsi="Arial" w:cs="Arial"/>
                <w:b/>
              </w:rPr>
              <w:t>R</w:t>
            </w:r>
            <w:r w:rsidRPr="00A20743">
              <w:rPr>
                <w:rFonts w:ascii="Arial" w:hAnsi="Arial" w:cs="Arial"/>
                <w:b/>
                <w:spacing w:val="1"/>
              </w:rPr>
              <w:t>at</w:t>
            </w:r>
            <w:r w:rsidRPr="00A20743">
              <w:rPr>
                <w:rFonts w:ascii="Arial" w:hAnsi="Arial" w:cs="Arial"/>
                <w:b/>
              </w:rPr>
              <w:t>ing</w:t>
            </w:r>
            <w:r w:rsidRPr="00A20743">
              <w:rPr>
                <w:rFonts w:ascii="Arial" w:hAnsi="Arial" w:cs="Arial"/>
                <w:b/>
                <w:spacing w:val="-5"/>
              </w:rPr>
              <w:t xml:space="preserve"> </w:t>
            </w:r>
            <w:r w:rsidRPr="00A20743">
              <w:rPr>
                <w:rFonts w:ascii="Arial" w:hAnsi="Arial" w:cs="Arial"/>
                <w:b/>
                <w:spacing w:val="1"/>
              </w:rPr>
              <w:t>o</w:t>
            </w:r>
            <w:r w:rsidRPr="00A20743">
              <w:rPr>
                <w:rFonts w:ascii="Arial" w:hAnsi="Arial" w:cs="Arial"/>
                <w:b/>
              </w:rPr>
              <w:t>f</w:t>
            </w:r>
            <w:r w:rsidRPr="00A20743">
              <w:rPr>
                <w:rFonts w:ascii="Arial" w:hAnsi="Arial" w:cs="Arial"/>
                <w:b/>
                <w:spacing w:val="-1"/>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3"/>
              </w:rPr>
              <w:t xml:space="preserve"> </w:t>
            </w:r>
            <w:r w:rsidRPr="00A20743">
              <w:rPr>
                <w:rFonts w:ascii="Arial" w:hAnsi="Arial" w:cs="Arial"/>
                <w:b/>
              </w:rPr>
              <w:t>Re</w:t>
            </w:r>
            <w:r w:rsidRPr="00A20743">
              <w:rPr>
                <w:rFonts w:ascii="Arial" w:hAnsi="Arial" w:cs="Arial"/>
                <w:b/>
                <w:spacing w:val="2"/>
              </w:rPr>
              <w:t>v</w:t>
            </w:r>
            <w:r w:rsidRPr="00A20743">
              <w:rPr>
                <w:rFonts w:ascii="Arial" w:hAnsi="Arial" w:cs="Arial"/>
                <w:b/>
              </w:rPr>
              <w:t>iew</w:t>
            </w:r>
            <w:r w:rsidRPr="00A20743">
              <w:rPr>
                <w:rFonts w:ascii="Arial" w:hAnsi="Arial" w:cs="Arial"/>
                <w:b/>
                <w:spacing w:val="1"/>
              </w:rPr>
              <w:t>e</w:t>
            </w:r>
            <w:r w:rsidRPr="00A20743">
              <w:rPr>
                <w:rFonts w:ascii="Arial" w:hAnsi="Arial" w:cs="Arial"/>
                <w:b/>
              </w:rPr>
              <w:t>rs</w:t>
            </w:r>
          </w:p>
        </w:tc>
        <w:tc>
          <w:tcPr>
            <w:tcW w:w="1791" w:type="dxa"/>
            <w:tcBorders>
              <w:top w:val="single" w:sz="5" w:space="0" w:color="000000"/>
              <w:left w:val="single" w:sz="5" w:space="0" w:color="000000"/>
              <w:bottom w:val="nil"/>
              <w:right w:val="nil"/>
            </w:tcBorders>
          </w:tcPr>
          <w:p w14:paraId="463D4D6A" w14:textId="77777777" w:rsidR="00FB4180" w:rsidRPr="00A20743" w:rsidRDefault="0019060D" w:rsidP="00ED45B8">
            <w:pPr>
              <w:spacing w:line="220" w:lineRule="exact"/>
              <w:ind w:left="102"/>
              <w:jc w:val="both"/>
              <w:rPr>
                <w:rFonts w:ascii="Arial" w:hAnsi="Arial" w:cs="Arial"/>
              </w:rPr>
            </w:pPr>
            <w:r w:rsidRPr="00A20743">
              <w:rPr>
                <w:rFonts w:ascii="Arial" w:hAnsi="Arial" w:cs="Arial"/>
                <w:b/>
              </w:rPr>
              <w:t>Auth</w:t>
            </w:r>
            <w:r w:rsidRPr="00A20743">
              <w:rPr>
                <w:rFonts w:ascii="Arial" w:hAnsi="Arial" w:cs="Arial"/>
                <w:b/>
                <w:spacing w:val="1"/>
              </w:rPr>
              <w:t>o</w:t>
            </w:r>
            <w:r w:rsidRPr="00A20743">
              <w:rPr>
                <w:rFonts w:ascii="Arial" w:hAnsi="Arial" w:cs="Arial"/>
                <w:b/>
                <w:spacing w:val="3"/>
              </w:rPr>
              <w:t>r</w:t>
            </w:r>
            <w:r w:rsidRPr="00A20743">
              <w:rPr>
                <w:rFonts w:ascii="Arial" w:hAnsi="Arial" w:cs="Arial"/>
                <w:b/>
                <w:spacing w:val="-6"/>
              </w:rPr>
              <w:t>’</w:t>
            </w:r>
            <w:r w:rsidRPr="00A20743">
              <w:rPr>
                <w:rFonts w:ascii="Arial" w:hAnsi="Arial" w:cs="Arial"/>
                <w:b/>
              </w:rPr>
              <w:t>s</w:t>
            </w:r>
            <w:r w:rsidRPr="00A20743">
              <w:rPr>
                <w:rFonts w:ascii="Arial" w:hAnsi="Arial" w:cs="Arial"/>
                <w:b/>
                <w:spacing w:val="-8"/>
              </w:rPr>
              <w:t xml:space="preserve"> </w:t>
            </w:r>
            <w:r w:rsidRPr="00A20743">
              <w:rPr>
                <w:rFonts w:ascii="Arial" w:hAnsi="Arial" w:cs="Arial"/>
                <w:b/>
              </w:rPr>
              <w:t>Fe</w:t>
            </w:r>
            <w:r w:rsidRPr="00A20743">
              <w:rPr>
                <w:rFonts w:ascii="Arial" w:hAnsi="Arial" w:cs="Arial"/>
                <w:b/>
                <w:spacing w:val="1"/>
              </w:rPr>
              <w:t>e</w:t>
            </w:r>
            <w:r w:rsidRPr="00A20743">
              <w:rPr>
                <w:rFonts w:ascii="Arial" w:hAnsi="Arial" w:cs="Arial"/>
                <w:b/>
              </w:rPr>
              <w:t>d</w:t>
            </w:r>
            <w:r w:rsidRPr="00A20743">
              <w:rPr>
                <w:rFonts w:ascii="Arial" w:hAnsi="Arial" w:cs="Arial"/>
                <w:b/>
                <w:spacing w:val="-1"/>
              </w:rPr>
              <w:t>b</w:t>
            </w:r>
            <w:r w:rsidRPr="00A20743">
              <w:rPr>
                <w:rFonts w:ascii="Arial" w:hAnsi="Arial" w:cs="Arial"/>
                <w:b/>
                <w:spacing w:val="1"/>
              </w:rPr>
              <w:t>a</w:t>
            </w:r>
            <w:r w:rsidRPr="00A20743">
              <w:rPr>
                <w:rFonts w:ascii="Arial" w:hAnsi="Arial" w:cs="Arial"/>
                <w:b/>
              </w:rPr>
              <w:t>ck</w:t>
            </w:r>
          </w:p>
        </w:tc>
        <w:tc>
          <w:tcPr>
            <w:tcW w:w="2594" w:type="dxa"/>
            <w:tcBorders>
              <w:top w:val="single" w:sz="5" w:space="0" w:color="000000"/>
              <w:left w:val="nil"/>
              <w:bottom w:val="nil"/>
              <w:right w:val="nil"/>
            </w:tcBorders>
            <w:shd w:val="clear" w:color="auto" w:fill="FFFF00"/>
          </w:tcPr>
          <w:p w14:paraId="38CFA7EF" w14:textId="77777777" w:rsidR="00FB4180" w:rsidRPr="00A20743" w:rsidRDefault="0019060D">
            <w:pPr>
              <w:spacing w:line="220" w:lineRule="exact"/>
              <w:ind w:right="-46"/>
              <w:rPr>
                <w:rFonts w:ascii="Arial" w:hAnsi="Arial" w:cs="Arial"/>
              </w:rPr>
            </w:pPr>
            <w:r w:rsidRPr="00A20743">
              <w:rPr>
                <w:rFonts w:ascii="Arial" w:hAnsi="Arial" w:cs="Arial"/>
                <w:b/>
                <w:spacing w:val="3"/>
              </w:rPr>
              <w:t>(</w:t>
            </w:r>
            <w:r w:rsidRPr="00A20743">
              <w:rPr>
                <w:rFonts w:ascii="Arial" w:hAnsi="Arial" w:cs="Arial"/>
                <w:spacing w:val="-1"/>
              </w:rPr>
              <w:t>R</w:t>
            </w:r>
            <w:r w:rsidRPr="00A20743">
              <w:rPr>
                <w:rFonts w:ascii="Arial" w:hAnsi="Arial" w:cs="Arial"/>
              </w:rPr>
              <w:t>e</w:t>
            </w:r>
            <w:r w:rsidRPr="00A20743">
              <w:rPr>
                <w:rFonts w:ascii="Arial" w:hAnsi="Arial" w:cs="Arial"/>
                <w:spacing w:val="1"/>
              </w:rPr>
              <w:t>v</w:t>
            </w:r>
            <w:r w:rsidRPr="00A20743">
              <w:rPr>
                <w:rFonts w:ascii="Arial" w:hAnsi="Arial" w:cs="Arial"/>
              </w:rPr>
              <w:t>i</w:t>
            </w:r>
            <w:r w:rsidRPr="00A20743">
              <w:rPr>
                <w:rFonts w:ascii="Arial" w:hAnsi="Arial" w:cs="Arial"/>
                <w:spacing w:val="-1"/>
              </w:rPr>
              <w:t>s</w:t>
            </w:r>
            <w:r w:rsidRPr="00A20743">
              <w:rPr>
                <w:rFonts w:ascii="Arial" w:hAnsi="Arial" w:cs="Arial"/>
              </w:rPr>
              <w:t>i</w:t>
            </w:r>
            <w:r w:rsidRPr="00A20743">
              <w:rPr>
                <w:rFonts w:ascii="Arial" w:hAnsi="Arial" w:cs="Arial"/>
                <w:spacing w:val="3"/>
              </w:rPr>
              <w:t>o</w:t>
            </w:r>
            <w:r w:rsidRPr="00A20743">
              <w:rPr>
                <w:rFonts w:ascii="Arial" w:hAnsi="Arial" w:cs="Arial"/>
              </w:rPr>
              <w:t>n</w:t>
            </w:r>
            <w:r w:rsidRPr="00A20743">
              <w:rPr>
                <w:rFonts w:ascii="Arial" w:hAnsi="Arial" w:cs="Arial"/>
                <w:spacing w:val="-7"/>
              </w:rPr>
              <w:t xml:space="preserve"> </w:t>
            </w:r>
            <w:r w:rsidRPr="00A20743">
              <w:rPr>
                <w:rFonts w:ascii="Arial" w:hAnsi="Arial" w:cs="Arial"/>
                <w:spacing w:val="1"/>
              </w:rPr>
              <w:t>o</w:t>
            </w:r>
            <w:r w:rsidRPr="00A20743">
              <w:rPr>
                <w:rFonts w:ascii="Arial" w:hAnsi="Arial" w:cs="Arial"/>
              </w:rPr>
              <w:t>f</w:t>
            </w:r>
            <w:r w:rsidRPr="00A20743">
              <w:rPr>
                <w:rFonts w:ascii="Arial" w:hAnsi="Arial" w:cs="Arial"/>
                <w:spacing w:val="-1"/>
              </w:rPr>
              <w:t xml:space="preserve"> </w:t>
            </w:r>
            <w:r w:rsidRPr="00A20743">
              <w:rPr>
                <w:rFonts w:ascii="Arial" w:hAnsi="Arial" w:cs="Arial"/>
              </w:rPr>
              <w:t>t</w:t>
            </w:r>
            <w:r w:rsidRPr="00A20743">
              <w:rPr>
                <w:rFonts w:ascii="Arial" w:hAnsi="Arial" w:cs="Arial"/>
                <w:spacing w:val="1"/>
              </w:rPr>
              <w:t>h</w:t>
            </w:r>
            <w:r w:rsidRPr="00A20743">
              <w:rPr>
                <w:rFonts w:ascii="Arial" w:hAnsi="Arial" w:cs="Arial"/>
              </w:rPr>
              <w:t>e</w:t>
            </w:r>
            <w:r w:rsidRPr="00A20743">
              <w:rPr>
                <w:rFonts w:ascii="Arial" w:hAnsi="Arial" w:cs="Arial"/>
                <w:spacing w:val="-4"/>
              </w:rPr>
              <w:t xml:space="preserve"> </w:t>
            </w:r>
            <w:r w:rsidRPr="00A20743">
              <w:rPr>
                <w:rFonts w:ascii="Arial" w:hAnsi="Arial" w:cs="Arial"/>
              </w:rPr>
              <w:t>M</w:t>
            </w:r>
            <w:r w:rsidRPr="00A20743">
              <w:rPr>
                <w:rFonts w:ascii="Arial" w:hAnsi="Arial" w:cs="Arial"/>
                <w:spacing w:val="1"/>
              </w:rPr>
              <w:t>anu</w:t>
            </w:r>
            <w:r w:rsidRPr="00A20743">
              <w:rPr>
                <w:rFonts w:ascii="Arial" w:hAnsi="Arial" w:cs="Arial"/>
                <w:spacing w:val="-1"/>
              </w:rPr>
              <w:t>s</w:t>
            </w:r>
            <w:r w:rsidRPr="00A20743">
              <w:rPr>
                <w:rFonts w:ascii="Arial" w:hAnsi="Arial" w:cs="Arial"/>
              </w:rPr>
              <w:t>c</w:t>
            </w:r>
            <w:r w:rsidRPr="00A20743">
              <w:rPr>
                <w:rFonts w:ascii="Arial" w:hAnsi="Arial" w:cs="Arial"/>
                <w:spacing w:val="1"/>
              </w:rPr>
              <w:t>r</w:t>
            </w:r>
            <w:r w:rsidRPr="00A20743">
              <w:rPr>
                <w:rFonts w:ascii="Arial" w:hAnsi="Arial" w:cs="Arial"/>
              </w:rPr>
              <w:t>i</w:t>
            </w:r>
            <w:r w:rsidRPr="00A20743">
              <w:rPr>
                <w:rFonts w:ascii="Arial" w:hAnsi="Arial" w:cs="Arial"/>
                <w:spacing w:val="1"/>
              </w:rPr>
              <w:t>p</w:t>
            </w:r>
            <w:r w:rsidRPr="00A20743">
              <w:rPr>
                <w:rFonts w:ascii="Arial" w:hAnsi="Arial" w:cs="Arial"/>
              </w:rPr>
              <w:t>t</w:t>
            </w:r>
            <w:r w:rsidRPr="00A20743">
              <w:rPr>
                <w:rFonts w:ascii="Arial" w:hAnsi="Arial" w:cs="Arial"/>
                <w:spacing w:val="-9"/>
              </w:rPr>
              <w:t xml:space="preserve"> </w:t>
            </w:r>
            <w:r w:rsidRPr="00A20743">
              <w:rPr>
                <w:rFonts w:ascii="Arial" w:hAnsi="Arial" w:cs="Arial"/>
                <w:spacing w:val="-2"/>
              </w:rPr>
              <w:t>a</w:t>
            </w:r>
            <w:r w:rsidRPr="00A20743">
              <w:rPr>
                <w:rFonts w:ascii="Arial" w:hAnsi="Arial" w:cs="Arial"/>
                <w:spacing w:val="1"/>
              </w:rPr>
              <w:t>n</w:t>
            </w:r>
            <w:r w:rsidRPr="00A20743">
              <w:rPr>
                <w:rFonts w:ascii="Arial" w:hAnsi="Arial" w:cs="Arial"/>
              </w:rPr>
              <w:t>d</w:t>
            </w:r>
          </w:p>
        </w:tc>
        <w:tc>
          <w:tcPr>
            <w:tcW w:w="173" w:type="dxa"/>
            <w:tcBorders>
              <w:top w:val="single" w:sz="5" w:space="0" w:color="000000"/>
              <w:left w:val="nil"/>
              <w:bottom w:val="nil"/>
              <w:right w:val="single" w:sz="5" w:space="0" w:color="000000"/>
            </w:tcBorders>
          </w:tcPr>
          <w:p w14:paraId="116A6028" w14:textId="77777777" w:rsidR="00FB4180" w:rsidRPr="00A20743" w:rsidRDefault="00FB4180">
            <w:pPr>
              <w:rPr>
                <w:rFonts w:ascii="Arial" w:hAnsi="Arial" w:cs="Arial"/>
              </w:rPr>
            </w:pPr>
          </w:p>
        </w:tc>
      </w:tr>
      <w:tr w:rsidR="00FB4180" w:rsidRPr="00A20743" w14:paraId="0F2EB24B" w14:textId="77777777">
        <w:trPr>
          <w:trHeight w:hRule="exact" w:val="670"/>
        </w:trPr>
        <w:tc>
          <w:tcPr>
            <w:tcW w:w="4556" w:type="dxa"/>
            <w:vMerge/>
            <w:tcBorders>
              <w:left w:val="single" w:sz="5" w:space="0" w:color="000000"/>
              <w:bottom w:val="single" w:sz="5" w:space="0" w:color="000000"/>
              <w:right w:val="single" w:sz="5" w:space="0" w:color="000000"/>
            </w:tcBorders>
          </w:tcPr>
          <w:p w14:paraId="0DE83A0C" w14:textId="77777777" w:rsidR="00FB4180" w:rsidRPr="00A20743" w:rsidRDefault="00FB4180">
            <w:pPr>
              <w:rPr>
                <w:rFonts w:ascii="Arial" w:hAnsi="Arial" w:cs="Arial"/>
              </w:rPr>
            </w:pPr>
          </w:p>
        </w:tc>
        <w:tc>
          <w:tcPr>
            <w:tcW w:w="4558" w:type="dxa"/>
            <w:vMerge/>
            <w:tcBorders>
              <w:left w:val="single" w:sz="5" w:space="0" w:color="000000"/>
              <w:bottom w:val="single" w:sz="5" w:space="0" w:color="000000"/>
              <w:right w:val="single" w:sz="5" w:space="0" w:color="000000"/>
            </w:tcBorders>
          </w:tcPr>
          <w:p w14:paraId="2107944F" w14:textId="77777777" w:rsidR="00FB4180" w:rsidRPr="00A20743" w:rsidRDefault="00FB4180">
            <w:pPr>
              <w:rPr>
                <w:rFonts w:ascii="Arial" w:hAnsi="Arial" w:cs="Arial"/>
              </w:rPr>
            </w:pPr>
          </w:p>
        </w:tc>
        <w:tc>
          <w:tcPr>
            <w:tcW w:w="4558" w:type="dxa"/>
            <w:gridSpan w:val="3"/>
            <w:tcBorders>
              <w:top w:val="nil"/>
              <w:left w:val="single" w:sz="5" w:space="0" w:color="000000"/>
              <w:bottom w:val="single" w:sz="5" w:space="0" w:color="000000"/>
              <w:right w:val="single" w:sz="5" w:space="0" w:color="000000"/>
            </w:tcBorders>
          </w:tcPr>
          <w:p w14:paraId="3AD16C26" w14:textId="77777777" w:rsidR="00FB4180" w:rsidRPr="00A20743" w:rsidRDefault="0019060D" w:rsidP="00ED45B8">
            <w:pPr>
              <w:spacing w:before="15" w:line="258" w:lineRule="auto"/>
              <w:ind w:left="102" w:right="315"/>
              <w:jc w:val="both"/>
              <w:rPr>
                <w:rFonts w:ascii="Arial" w:hAnsi="Arial" w:cs="Arial"/>
              </w:rPr>
            </w:pPr>
            <w:r w:rsidRPr="00A20743">
              <w:rPr>
                <w:rFonts w:ascii="Arial" w:hAnsi="Arial" w:cs="Arial"/>
                <w:highlight w:val="yellow"/>
              </w:rPr>
              <w:t>Fee</w:t>
            </w:r>
            <w:r w:rsidRPr="00A20743">
              <w:rPr>
                <w:rFonts w:ascii="Arial" w:hAnsi="Arial" w:cs="Arial"/>
                <w:spacing w:val="1"/>
                <w:highlight w:val="yellow"/>
              </w:rPr>
              <w:t>db</w:t>
            </w:r>
            <w:r w:rsidRPr="00A20743">
              <w:rPr>
                <w:rFonts w:ascii="Arial" w:hAnsi="Arial" w:cs="Arial"/>
                <w:highlight w:val="yellow"/>
              </w:rPr>
              <w:t>a</w:t>
            </w:r>
            <w:r w:rsidRPr="00A20743">
              <w:rPr>
                <w:rFonts w:ascii="Arial" w:hAnsi="Arial" w:cs="Arial"/>
                <w:spacing w:val="1"/>
                <w:highlight w:val="yellow"/>
              </w:rPr>
              <w:t>c</w:t>
            </w:r>
            <w:r w:rsidRPr="00A20743">
              <w:rPr>
                <w:rFonts w:ascii="Arial" w:hAnsi="Arial" w:cs="Arial"/>
                <w:highlight w:val="yellow"/>
              </w:rPr>
              <w:t>k</w:t>
            </w:r>
            <w:r w:rsidRPr="00A20743">
              <w:rPr>
                <w:rFonts w:ascii="Arial" w:hAnsi="Arial" w:cs="Arial"/>
                <w:spacing w:val="-7"/>
                <w:highlight w:val="yellow"/>
              </w:rPr>
              <w:t xml:space="preserve"> </w:t>
            </w:r>
            <w:r w:rsidRPr="00A20743">
              <w:rPr>
                <w:rFonts w:ascii="Arial" w:hAnsi="Arial" w:cs="Arial"/>
                <w:spacing w:val="1"/>
                <w:highlight w:val="yellow"/>
              </w:rPr>
              <w:t>o</w:t>
            </w:r>
            <w:r w:rsidRPr="00A20743">
              <w:rPr>
                <w:rFonts w:ascii="Arial" w:hAnsi="Arial" w:cs="Arial"/>
                <w:highlight w:val="yellow"/>
              </w:rPr>
              <w:t>f</w:t>
            </w:r>
            <w:r w:rsidRPr="00A20743">
              <w:rPr>
                <w:rFonts w:ascii="Arial" w:hAnsi="Arial" w:cs="Arial"/>
                <w:spacing w:val="-13"/>
                <w:highlight w:val="yellow"/>
              </w:rPr>
              <w:t xml:space="preserve"> </w:t>
            </w:r>
            <w:r w:rsidRPr="00A20743">
              <w:rPr>
                <w:rFonts w:ascii="Arial" w:hAnsi="Arial" w:cs="Arial"/>
                <w:highlight w:val="yellow"/>
              </w:rPr>
              <w:t>A</w:t>
            </w:r>
            <w:r w:rsidRPr="00A20743">
              <w:rPr>
                <w:rFonts w:ascii="Arial" w:hAnsi="Arial" w:cs="Arial"/>
                <w:spacing w:val="1"/>
                <w:highlight w:val="yellow"/>
              </w:rPr>
              <w:t>u</w:t>
            </w:r>
            <w:r w:rsidRPr="00A20743">
              <w:rPr>
                <w:rFonts w:ascii="Arial" w:hAnsi="Arial" w:cs="Arial"/>
                <w:spacing w:val="-3"/>
                <w:highlight w:val="yellow"/>
              </w:rPr>
              <w:t>t</w:t>
            </w:r>
            <w:r w:rsidRPr="00A20743">
              <w:rPr>
                <w:rFonts w:ascii="Arial" w:hAnsi="Arial" w:cs="Arial"/>
                <w:spacing w:val="1"/>
                <w:highlight w:val="yellow"/>
              </w:rPr>
              <w:t>hor</w:t>
            </w:r>
            <w:r w:rsidRPr="00A20743">
              <w:rPr>
                <w:rFonts w:ascii="Arial" w:hAnsi="Arial" w:cs="Arial"/>
                <w:highlight w:val="yellow"/>
              </w:rPr>
              <w:t>s</w:t>
            </w:r>
            <w:r w:rsidRPr="00A20743">
              <w:rPr>
                <w:rFonts w:ascii="Arial" w:hAnsi="Arial" w:cs="Arial"/>
                <w:spacing w:val="-7"/>
                <w:highlight w:val="yellow"/>
              </w:rPr>
              <w:t xml:space="preserve"> </w:t>
            </w:r>
            <w:r w:rsidRPr="00A20743">
              <w:rPr>
                <w:rFonts w:ascii="Arial" w:hAnsi="Arial" w:cs="Arial"/>
                <w:highlight w:val="yellow"/>
              </w:rPr>
              <w:t>a</w:t>
            </w:r>
            <w:r w:rsidRPr="00A20743">
              <w:rPr>
                <w:rFonts w:ascii="Arial" w:hAnsi="Arial" w:cs="Arial"/>
                <w:spacing w:val="1"/>
                <w:highlight w:val="yellow"/>
              </w:rPr>
              <w:t>r</w:t>
            </w:r>
            <w:r w:rsidRPr="00A20743">
              <w:rPr>
                <w:rFonts w:ascii="Arial" w:hAnsi="Arial" w:cs="Arial"/>
                <w:highlight w:val="yellow"/>
              </w:rPr>
              <w:t>e</w:t>
            </w:r>
            <w:r w:rsidRPr="00A20743">
              <w:rPr>
                <w:rFonts w:ascii="Arial" w:hAnsi="Arial" w:cs="Arial"/>
                <w:spacing w:val="-2"/>
                <w:highlight w:val="yellow"/>
              </w:rPr>
              <w:t xml:space="preserve"> </w:t>
            </w:r>
            <w:r w:rsidRPr="00A20743">
              <w:rPr>
                <w:rFonts w:ascii="Arial" w:hAnsi="Arial" w:cs="Arial"/>
                <w:spacing w:val="1"/>
                <w:highlight w:val="yellow"/>
              </w:rPr>
              <w:t>m</w:t>
            </w:r>
            <w:r w:rsidRPr="00A20743">
              <w:rPr>
                <w:rFonts w:ascii="Arial" w:hAnsi="Arial" w:cs="Arial"/>
                <w:spacing w:val="-2"/>
                <w:highlight w:val="yellow"/>
              </w:rPr>
              <w:t>a</w:t>
            </w:r>
            <w:r w:rsidRPr="00A20743">
              <w:rPr>
                <w:rFonts w:ascii="Arial" w:hAnsi="Arial" w:cs="Arial"/>
                <w:spacing w:val="1"/>
                <w:highlight w:val="yellow"/>
              </w:rPr>
              <w:t>n</w:t>
            </w:r>
            <w:r w:rsidRPr="00A20743">
              <w:rPr>
                <w:rFonts w:ascii="Arial" w:hAnsi="Arial" w:cs="Arial"/>
                <w:spacing w:val="-1"/>
                <w:highlight w:val="yellow"/>
              </w:rPr>
              <w:t>d</w:t>
            </w:r>
            <w:r w:rsidRPr="00A20743">
              <w:rPr>
                <w:rFonts w:ascii="Arial" w:hAnsi="Arial" w:cs="Arial"/>
                <w:highlight w:val="yellow"/>
              </w:rPr>
              <w:t>at</w:t>
            </w:r>
            <w:r w:rsidRPr="00A20743">
              <w:rPr>
                <w:rFonts w:ascii="Arial" w:hAnsi="Arial" w:cs="Arial"/>
                <w:spacing w:val="1"/>
                <w:highlight w:val="yellow"/>
              </w:rPr>
              <w:t>or</w:t>
            </w:r>
            <w:r w:rsidRPr="00A20743">
              <w:rPr>
                <w:rFonts w:ascii="Arial" w:hAnsi="Arial" w:cs="Arial"/>
                <w:highlight w:val="yellow"/>
              </w:rPr>
              <w:t>y</w:t>
            </w:r>
            <w:r w:rsidRPr="00A20743">
              <w:rPr>
                <w:rFonts w:ascii="Arial" w:hAnsi="Arial" w:cs="Arial"/>
                <w:spacing w:val="-8"/>
                <w:highlight w:val="yellow"/>
              </w:rPr>
              <w:t xml:space="preserve"> </w:t>
            </w:r>
            <w:r w:rsidRPr="00A20743">
              <w:rPr>
                <w:rFonts w:ascii="Arial" w:hAnsi="Arial" w:cs="Arial"/>
                <w:spacing w:val="-2"/>
                <w:highlight w:val="yellow"/>
              </w:rPr>
              <w:t>f</w:t>
            </w:r>
            <w:r w:rsidRPr="00A20743">
              <w:rPr>
                <w:rFonts w:ascii="Arial" w:hAnsi="Arial" w:cs="Arial"/>
                <w:spacing w:val="1"/>
                <w:highlight w:val="yellow"/>
              </w:rPr>
              <w:t>o</w:t>
            </w:r>
            <w:r w:rsidRPr="00A20743">
              <w:rPr>
                <w:rFonts w:ascii="Arial" w:hAnsi="Arial" w:cs="Arial"/>
                <w:highlight w:val="yellow"/>
              </w:rPr>
              <w:t>r</w:t>
            </w:r>
            <w:r w:rsidRPr="00A20743">
              <w:rPr>
                <w:rFonts w:ascii="Arial" w:hAnsi="Arial" w:cs="Arial"/>
                <w:spacing w:val="-2"/>
                <w:highlight w:val="yellow"/>
              </w:rPr>
              <w:t xml:space="preserve"> </w:t>
            </w:r>
            <w:r w:rsidRPr="00A20743">
              <w:rPr>
                <w:rFonts w:ascii="Arial" w:hAnsi="Arial" w:cs="Arial"/>
                <w:spacing w:val="-1"/>
                <w:highlight w:val="yellow"/>
              </w:rPr>
              <w:t>R</w:t>
            </w:r>
            <w:r w:rsidRPr="00A20743">
              <w:rPr>
                <w:rFonts w:ascii="Arial" w:hAnsi="Arial" w:cs="Arial"/>
                <w:highlight w:val="yellow"/>
              </w:rPr>
              <w:t>ati</w:t>
            </w:r>
            <w:r w:rsidRPr="00A20743">
              <w:rPr>
                <w:rFonts w:ascii="Arial" w:hAnsi="Arial" w:cs="Arial"/>
                <w:spacing w:val="1"/>
                <w:highlight w:val="yellow"/>
              </w:rPr>
              <w:t>n</w:t>
            </w:r>
            <w:r w:rsidRPr="00A20743">
              <w:rPr>
                <w:rFonts w:ascii="Arial" w:hAnsi="Arial" w:cs="Arial"/>
                <w:highlight w:val="yellow"/>
              </w:rPr>
              <w:t>g</w:t>
            </w:r>
            <w:r w:rsidRPr="00A20743">
              <w:rPr>
                <w:rFonts w:ascii="Arial" w:hAnsi="Arial" w:cs="Arial"/>
                <w:spacing w:val="-4"/>
                <w:highlight w:val="yellow"/>
              </w:rPr>
              <w:t xml:space="preserve"> </w:t>
            </w:r>
            <w:r w:rsidRPr="00A20743">
              <w:rPr>
                <w:rFonts w:ascii="Arial" w:hAnsi="Arial" w:cs="Arial"/>
                <w:spacing w:val="1"/>
                <w:highlight w:val="yellow"/>
              </w:rPr>
              <w:t>o</w:t>
            </w:r>
            <w:r w:rsidRPr="00A20743">
              <w:rPr>
                <w:rFonts w:ascii="Arial" w:hAnsi="Arial" w:cs="Arial"/>
                <w:highlight w:val="yellow"/>
              </w:rPr>
              <w:t>f</w:t>
            </w:r>
            <w:r w:rsidRPr="00A20743">
              <w:rPr>
                <w:rFonts w:ascii="Arial" w:hAnsi="Arial" w:cs="Arial"/>
                <w:spacing w:val="-4"/>
                <w:highlight w:val="yellow"/>
              </w:rPr>
              <w:t xml:space="preserve"> </w:t>
            </w:r>
            <w:r w:rsidRPr="00A20743">
              <w:rPr>
                <w:rFonts w:ascii="Arial" w:hAnsi="Arial" w:cs="Arial"/>
                <w:highlight w:val="yellow"/>
              </w:rPr>
              <w:t>2</w:t>
            </w:r>
            <w:r w:rsidRPr="00A20743">
              <w:rPr>
                <w:rFonts w:ascii="Arial" w:hAnsi="Arial" w:cs="Arial"/>
              </w:rPr>
              <w:t xml:space="preserve"> </w:t>
            </w:r>
            <w:r w:rsidRPr="00A20743">
              <w:rPr>
                <w:rFonts w:ascii="Arial" w:hAnsi="Arial" w:cs="Arial"/>
                <w:highlight w:val="yellow"/>
              </w:rPr>
              <w:t>a</w:t>
            </w:r>
            <w:r w:rsidRPr="00A20743">
              <w:rPr>
                <w:rFonts w:ascii="Arial" w:hAnsi="Arial" w:cs="Arial"/>
                <w:spacing w:val="1"/>
                <w:highlight w:val="yellow"/>
              </w:rPr>
              <w:t>n</w:t>
            </w:r>
            <w:r w:rsidRPr="00A20743">
              <w:rPr>
                <w:rFonts w:ascii="Arial" w:hAnsi="Arial" w:cs="Arial"/>
                <w:highlight w:val="yellow"/>
              </w:rPr>
              <w:t>d</w:t>
            </w:r>
            <w:r w:rsidRPr="00A20743">
              <w:rPr>
                <w:rFonts w:ascii="Arial" w:hAnsi="Arial" w:cs="Arial"/>
                <w:spacing w:val="-2"/>
                <w:highlight w:val="yellow"/>
              </w:rPr>
              <w:t xml:space="preserve"> </w:t>
            </w:r>
            <w:r w:rsidRPr="00A20743">
              <w:rPr>
                <w:rFonts w:ascii="Arial" w:hAnsi="Arial" w:cs="Arial"/>
                <w:spacing w:val="1"/>
                <w:highlight w:val="yellow"/>
              </w:rPr>
              <w:t>1</w:t>
            </w:r>
            <w:r w:rsidRPr="00A20743">
              <w:rPr>
                <w:rFonts w:ascii="Arial" w:hAnsi="Arial" w:cs="Arial"/>
                <w:highlight w:val="yellow"/>
              </w:rPr>
              <w:t>)</w:t>
            </w:r>
          </w:p>
        </w:tc>
      </w:tr>
      <w:tr w:rsidR="00FB4180" w:rsidRPr="00A20743" w14:paraId="376EF5DB" w14:textId="77777777">
        <w:trPr>
          <w:trHeight w:hRule="exact" w:val="931"/>
        </w:trPr>
        <w:tc>
          <w:tcPr>
            <w:tcW w:w="4556" w:type="dxa"/>
            <w:tcBorders>
              <w:top w:val="single" w:sz="5" w:space="0" w:color="000000"/>
              <w:left w:val="single" w:sz="5" w:space="0" w:color="000000"/>
              <w:bottom w:val="single" w:sz="5" w:space="0" w:color="000000"/>
              <w:right w:val="single" w:sz="5" w:space="0" w:color="000000"/>
            </w:tcBorders>
          </w:tcPr>
          <w:p w14:paraId="0D7A9B79" w14:textId="77777777" w:rsidR="00FB4180" w:rsidRPr="00A20743" w:rsidRDefault="0019060D">
            <w:pPr>
              <w:spacing w:line="220" w:lineRule="exact"/>
              <w:ind w:left="103"/>
              <w:rPr>
                <w:rFonts w:ascii="Arial" w:hAnsi="Arial" w:cs="Arial"/>
              </w:rPr>
            </w:pPr>
            <w:r w:rsidRPr="00A20743">
              <w:rPr>
                <w:rFonts w:ascii="Arial" w:hAnsi="Arial" w:cs="Arial"/>
                <w:b/>
                <w:spacing w:val="1"/>
              </w:rPr>
              <w:t>1</w:t>
            </w:r>
            <w:r w:rsidRPr="00A20743">
              <w:rPr>
                <w:rFonts w:ascii="Arial" w:hAnsi="Arial" w:cs="Arial"/>
                <w:b/>
              </w:rPr>
              <w:t xml:space="preserve">. </w:t>
            </w:r>
            <w:r w:rsidRPr="00A20743">
              <w:rPr>
                <w:rFonts w:ascii="Arial" w:hAnsi="Arial" w:cs="Arial"/>
                <w:b/>
                <w:spacing w:val="-1"/>
              </w:rPr>
              <w:t>I</w:t>
            </w:r>
            <w:r w:rsidRPr="00A20743">
              <w:rPr>
                <w:rFonts w:ascii="Arial" w:hAnsi="Arial" w:cs="Arial"/>
                <w:b/>
              </w:rPr>
              <w:t>s</w:t>
            </w:r>
            <w:r w:rsidRPr="00A20743">
              <w:rPr>
                <w:rFonts w:ascii="Arial" w:hAnsi="Arial" w:cs="Arial"/>
                <w:b/>
                <w:spacing w:val="-2"/>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3"/>
              </w:rPr>
              <w:t xml:space="preserve"> </w:t>
            </w:r>
            <w:r w:rsidRPr="00A20743">
              <w:rPr>
                <w:rFonts w:ascii="Arial" w:hAnsi="Arial" w:cs="Arial"/>
                <w:b/>
                <w:spacing w:val="1"/>
              </w:rPr>
              <w:t>t</w:t>
            </w:r>
            <w:r w:rsidRPr="00A20743">
              <w:rPr>
                <w:rFonts w:ascii="Arial" w:hAnsi="Arial" w:cs="Arial"/>
                <w:b/>
              </w:rPr>
              <w:t>itle</w:t>
            </w:r>
            <w:r w:rsidRPr="00A20743">
              <w:rPr>
                <w:rFonts w:ascii="Arial" w:hAnsi="Arial" w:cs="Arial"/>
                <w:b/>
                <w:spacing w:val="-3"/>
              </w:rPr>
              <w:t xml:space="preserve"> </w:t>
            </w:r>
            <w:r w:rsidRPr="00A20743">
              <w:rPr>
                <w:rFonts w:ascii="Arial" w:hAnsi="Arial" w:cs="Arial"/>
                <w:b/>
              </w:rPr>
              <w:t>cle</w:t>
            </w:r>
            <w:r w:rsidRPr="00A20743">
              <w:rPr>
                <w:rFonts w:ascii="Arial" w:hAnsi="Arial" w:cs="Arial"/>
                <w:b/>
                <w:spacing w:val="2"/>
              </w:rPr>
              <w:t>a</w:t>
            </w:r>
            <w:r w:rsidRPr="00A20743">
              <w:rPr>
                <w:rFonts w:ascii="Arial" w:hAnsi="Arial" w:cs="Arial"/>
                <w:b/>
              </w:rPr>
              <w:t>r</w:t>
            </w:r>
            <w:r w:rsidRPr="00A20743">
              <w:rPr>
                <w:rFonts w:ascii="Arial" w:hAnsi="Arial" w:cs="Arial"/>
                <w:b/>
                <w:spacing w:val="-3"/>
              </w:rPr>
              <w:t xml:space="preserve"> </w:t>
            </w:r>
            <w:r w:rsidRPr="00A20743">
              <w:rPr>
                <w:rFonts w:ascii="Arial" w:hAnsi="Arial" w:cs="Arial"/>
                <w:b/>
                <w:spacing w:val="1"/>
              </w:rPr>
              <w:t>a</w:t>
            </w:r>
            <w:r w:rsidRPr="00A20743">
              <w:rPr>
                <w:rFonts w:ascii="Arial" w:hAnsi="Arial" w:cs="Arial"/>
                <w:b/>
              </w:rPr>
              <w:t>nd</w:t>
            </w:r>
            <w:r w:rsidRPr="00A20743">
              <w:rPr>
                <w:rFonts w:ascii="Arial" w:hAnsi="Arial" w:cs="Arial"/>
                <w:b/>
                <w:spacing w:val="-4"/>
              </w:rPr>
              <w:t xml:space="preserve"> </w:t>
            </w:r>
            <w:r w:rsidRPr="00A20743">
              <w:rPr>
                <w:rFonts w:ascii="Arial" w:hAnsi="Arial" w:cs="Arial"/>
                <w:b/>
                <w:spacing w:val="1"/>
              </w:rPr>
              <w:t>a</w:t>
            </w:r>
            <w:r w:rsidRPr="00A20743">
              <w:rPr>
                <w:rFonts w:ascii="Arial" w:hAnsi="Arial" w:cs="Arial"/>
                <w:b/>
              </w:rPr>
              <w:t>p</w:t>
            </w:r>
            <w:r w:rsidRPr="00A20743">
              <w:rPr>
                <w:rFonts w:ascii="Arial" w:hAnsi="Arial" w:cs="Arial"/>
                <w:b/>
                <w:spacing w:val="-1"/>
              </w:rPr>
              <w:t>p</w:t>
            </w:r>
            <w:r w:rsidRPr="00A20743">
              <w:rPr>
                <w:rFonts w:ascii="Arial" w:hAnsi="Arial" w:cs="Arial"/>
                <w:b/>
              </w:rPr>
              <w:t>r</w:t>
            </w:r>
            <w:r w:rsidRPr="00A20743">
              <w:rPr>
                <w:rFonts w:ascii="Arial" w:hAnsi="Arial" w:cs="Arial"/>
                <w:b/>
                <w:spacing w:val="1"/>
              </w:rPr>
              <w:t>o</w:t>
            </w:r>
            <w:r w:rsidRPr="00A20743">
              <w:rPr>
                <w:rFonts w:ascii="Arial" w:hAnsi="Arial" w:cs="Arial"/>
                <w:b/>
              </w:rPr>
              <w:t>pri</w:t>
            </w:r>
            <w:r w:rsidRPr="00A20743">
              <w:rPr>
                <w:rFonts w:ascii="Arial" w:hAnsi="Arial" w:cs="Arial"/>
                <w:b/>
                <w:spacing w:val="1"/>
              </w:rPr>
              <w:t>at</w:t>
            </w:r>
            <w:r w:rsidRPr="00A20743">
              <w:rPr>
                <w:rFonts w:ascii="Arial" w:hAnsi="Arial" w:cs="Arial"/>
                <w:b/>
              </w:rPr>
              <w:t>e</w:t>
            </w:r>
            <w:r w:rsidRPr="00A20743">
              <w:rPr>
                <w:rFonts w:ascii="Arial" w:hAnsi="Arial" w:cs="Arial"/>
                <w:b/>
                <w:spacing w:val="-9"/>
              </w:rPr>
              <w:t xml:space="preserve"> </w:t>
            </w:r>
            <w:r w:rsidRPr="00A20743">
              <w:rPr>
                <w:rFonts w:ascii="Arial" w:hAnsi="Arial" w:cs="Arial"/>
                <w:b/>
                <w:spacing w:val="1"/>
              </w:rPr>
              <w:t>fo</w:t>
            </w:r>
            <w:r w:rsidRPr="00A20743">
              <w:rPr>
                <w:rFonts w:ascii="Arial" w:hAnsi="Arial" w:cs="Arial"/>
                <w:b/>
              </w:rPr>
              <w:t>r</w:t>
            </w:r>
            <w:r w:rsidRPr="00A20743">
              <w:rPr>
                <w:rFonts w:ascii="Arial" w:hAnsi="Arial" w:cs="Arial"/>
                <w:b/>
                <w:spacing w:val="-5"/>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3"/>
              </w:rPr>
              <w:t xml:space="preserve"> </w:t>
            </w:r>
            <w:r w:rsidRPr="00A20743">
              <w:rPr>
                <w:rFonts w:ascii="Arial" w:hAnsi="Arial" w:cs="Arial"/>
                <w:b/>
                <w:spacing w:val="-1"/>
              </w:rPr>
              <w:t>s</w:t>
            </w:r>
            <w:r w:rsidRPr="00A20743">
              <w:rPr>
                <w:rFonts w:ascii="Arial" w:hAnsi="Arial" w:cs="Arial"/>
                <w:b/>
                <w:spacing w:val="1"/>
              </w:rPr>
              <w:t>t</w:t>
            </w:r>
            <w:r w:rsidRPr="00A20743">
              <w:rPr>
                <w:rFonts w:ascii="Arial" w:hAnsi="Arial" w:cs="Arial"/>
                <w:b/>
              </w:rPr>
              <w:t>u</w:t>
            </w:r>
            <w:r w:rsidRPr="00A20743">
              <w:rPr>
                <w:rFonts w:ascii="Arial" w:hAnsi="Arial" w:cs="Arial"/>
                <w:b/>
                <w:spacing w:val="-1"/>
              </w:rPr>
              <w:t>d</w:t>
            </w:r>
            <w:r w:rsidRPr="00A20743">
              <w:rPr>
                <w:rFonts w:ascii="Arial" w:hAnsi="Arial" w:cs="Arial"/>
                <w:b/>
                <w:spacing w:val="1"/>
              </w:rPr>
              <w:t>y</w:t>
            </w:r>
            <w:r w:rsidRPr="00A20743">
              <w:rPr>
                <w:rFonts w:ascii="Arial" w:hAnsi="Arial" w:cs="Arial"/>
                <w:b/>
              </w:rPr>
              <w:t>?</w:t>
            </w:r>
          </w:p>
          <w:p w14:paraId="33AB3B96" w14:textId="77777777" w:rsidR="00FB4180" w:rsidRPr="00A20743" w:rsidRDefault="0019060D">
            <w:pPr>
              <w:ind w:left="103"/>
              <w:rPr>
                <w:rFonts w:ascii="Arial" w:hAnsi="Arial" w:cs="Arial"/>
              </w:rPr>
            </w:pPr>
            <w:r w:rsidRPr="00A20743">
              <w:rPr>
                <w:rFonts w:ascii="Arial" w:hAnsi="Arial" w:cs="Arial"/>
                <w:color w:val="404040"/>
                <w:spacing w:val="-1"/>
              </w:rPr>
              <w:t>R</w:t>
            </w:r>
            <w:r w:rsidRPr="00A20743">
              <w:rPr>
                <w:rFonts w:ascii="Arial" w:hAnsi="Arial" w:cs="Arial"/>
                <w:color w:val="404040"/>
              </w:rPr>
              <w:t>ati</w:t>
            </w:r>
            <w:r w:rsidRPr="00A20743">
              <w:rPr>
                <w:rFonts w:ascii="Arial" w:hAnsi="Arial" w:cs="Arial"/>
                <w:color w:val="404040"/>
                <w:spacing w:val="1"/>
              </w:rPr>
              <w:t>n</w:t>
            </w:r>
            <w:r w:rsidRPr="00A20743">
              <w:rPr>
                <w:rFonts w:ascii="Arial" w:hAnsi="Arial" w:cs="Arial"/>
                <w:color w:val="404040"/>
              </w:rPr>
              <w:t>g</w:t>
            </w:r>
            <w:r w:rsidRPr="00A20743">
              <w:rPr>
                <w:rFonts w:ascii="Arial" w:hAnsi="Arial" w:cs="Arial"/>
                <w:color w:val="404040"/>
                <w:spacing w:val="-4"/>
              </w:rPr>
              <w:t xml:space="preserve"> </w:t>
            </w:r>
            <w:r w:rsidRPr="00A20743">
              <w:rPr>
                <w:rFonts w:ascii="Arial" w:hAnsi="Arial" w:cs="Arial"/>
                <w:color w:val="404040"/>
              </w:rPr>
              <w:t>Scale:</w:t>
            </w:r>
          </w:p>
          <w:p w14:paraId="4B19C009" w14:textId="77777777" w:rsidR="00FB4180" w:rsidRPr="00A20743" w:rsidRDefault="0019060D">
            <w:pPr>
              <w:ind w:left="103"/>
              <w:rPr>
                <w:rFonts w:ascii="Arial" w:hAnsi="Arial" w:cs="Arial"/>
              </w:rPr>
            </w:pPr>
            <w:r w:rsidRPr="00A20743">
              <w:rPr>
                <w:rFonts w:ascii="Arial" w:hAnsi="Arial" w:cs="Arial"/>
                <w:color w:val="404040"/>
              </w:rPr>
              <w:t>5 = E</w:t>
            </w:r>
            <w:r w:rsidRPr="00A20743">
              <w:rPr>
                <w:rFonts w:ascii="Arial" w:hAnsi="Arial" w:cs="Arial"/>
                <w:color w:val="404040"/>
                <w:spacing w:val="1"/>
              </w:rPr>
              <w:t>x</w:t>
            </w:r>
            <w:r w:rsidRPr="00A20743">
              <w:rPr>
                <w:rFonts w:ascii="Arial" w:hAnsi="Arial" w:cs="Arial"/>
                <w:color w:val="404040"/>
              </w:rPr>
              <w:t>c</w:t>
            </w:r>
            <w:r w:rsidRPr="00A20743">
              <w:rPr>
                <w:rFonts w:ascii="Arial" w:hAnsi="Arial" w:cs="Arial"/>
                <w:color w:val="404040"/>
                <w:spacing w:val="1"/>
              </w:rPr>
              <w:t>e</w:t>
            </w:r>
            <w:r w:rsidRPr="00A20743">
              <w:rPr>
                <w:rFonts w:ascii="Arial" w:hAnsi="Arial" w:cs="Arial"/>
                <w:color w:val="404040"/>
              </w:rPr>
              <w:t>lle</w:t>
            </w:r>
            <w:r w:rsidRPr="00A20743">
              <w:rPr>
                <w:rFonts w:ascii="Arial" w:hAnsi="Arial" w:cs="Arial"/>
                <w:color w:val="404040"/>
                <w:spacing w:val="1"/>
              </w:rPr>
              <w:t>n</w:t>
            </w:r>
            <w:r w:rsidRPr="00A20743">
              <w:rPr>
                <w:rFonts w:ascii="Arial" w:hAnsi="Arial" w:cs="Arial"/>
                <w:color w:val="404040"/>
              </w:rPr>
              <w:t>t</w:t>
            </w:r>
            <w:r w:rsidRPr="00A20743">
              <w:rPr>
                <w:rFonts w:ascii="Arial" w:hAnsi="Arial" w:cs="Arial"/>
                <w:color w:val="404040"/>
                <w:spacing w:val="-8"/>
              </w:rPr>
              <w:t xml:space="preserve"> </w:t>
            </w:r>
            <w:r w:rsidRPr="00A20743">
              <w:rPr>
                <w:rFonts w:ascii="Arial" w:hAnsi="Arial" w:cs="Arial"/>
                <w:color w:val="404040"/>
              </w:rPr>
              <w:t>4</w:t>
            </w:r>
            <w:r w:rsidRPr="00A20743">
              <w:rPr>
                <w:rFonts w:ascii="Arial" w:hAnsi="Arial" w:cs="Arial"/>
                <w:color w:val="404040"/>
                <w:spacing w:val="-2"/>
              </w:rPr>
              <w:t xml:space="preserve"> </w:t>
            </w:r>
            <w:r w:rsidRPr="00A20743">
              <w:rPr>
                <w:rFonts w:ascii="Arial" w:hAnsi="Arial" w:cs="Arial"/>
                <w:color w:val="404040"/>
              </w:rPr>
              <w:t>= G</w:t>
            </w:r>
            <w:r w:rsidRPr="00A20743">
              <w:rPr>
                <w:rFonts w:ascii="Arial" w:hAnsi="Arial" w:cs="Arial"/>
                <w:color w:val="404040"/>
                <w:spacing w:val="1"/>
              </w:rPr>
              <w:t>o</w:t>
            </w:r>
            <w:r w:rsidRPr="00A20743">
              <w:rPr>
                <w:rFonts w:ascii="Arial" w:hAnsi="Arial" w:cs="Arial"/>
                <w:color w:val="404040"/>
                <w:spacing w:val="-1"/>
              </w:rPr>
              <w:t>o</w:t>
            </w:r>
            <w:r w:rsidRPr="00A20743">
              <w:rPr>
                <w:rFonts w:ascii="Arial" w:hAnsi="Arial" w:cs="Arial"/>
                <w:color w:val="404040"/>
              </w:rPr>
              <w:t>d</w:t>
            </w:r>
            <w:r w:rsidRPr="00A20743">
              <w:rPr>
                <w:rFonts w:ascii="Arial" w:hAnsi="Arial" w:cs="Arial"/>
                <w:color w:val="404040"/>
                <w:spacing w:val="-3"/>
              </w:rPr>
              <w:t xml:space="preserve"> </w:t>
            </w:r>
            <w:r w:rsidRPr="00A20743">
              <w:rPr>
                <w:rFonts w:ascii="Arial" w:hAnsi="Arial" w:cs="Arial"/>
                <w:color w:val="404040"/>
              </w:rPr>
              <w:t>3 = S</w:t>
            </w:r>
            <w:r w:rsidRPr="00A20743">
              <w:rPr>
                <w:rFonts w:ascii="Arial" w:hAnsi="Arial" w:cs="Arial"/>
                <w:color w:val="404040"/>
                <w:spacing w:val="-2"/>
              </w:rPr>
              <w:t>a</w:t>
            </w:r>
            <w:r w:rsidRPr="00A20743">
              <w:rPr>
                <w:rFonts w:ascii="Arial" w:hAnsi="Arial" w:cs="Arial"/>
                <w:color w:val="404040"/>
              </w:rPr>
              <w:t>ti</w:t>
            </w:r>
            <w:r w:rsidRPr="00A20743">
              <w:rPr>
                <w:rFonts w:ascii="Arial" w:hAnsi="Arial" w:cs="Arial"/>
                <w:color w:val="404040"/>
                <w:spacing w:val="-1"/>
              </w:rPr>
              <w:t>s</w:t>
            </w:r>
            <w:r w:rsidRPr="00A20743">
              <w:rPr>
                <w:rFonts w:ascii="Arial" w:hAnsi="Arial" w:cs="Arial"/>
                <w:color w:val="404040"/>
                <w:spacing w:val="1"/>
              </w:rPr>
              <w:t>f</w:t>
            </w:r>
            <w:r w:rsidRPr="00A20743">
              <w:rPr>
                <w:rFonts w:ascii="Arial" w:hAnsi="Arial" w:cs="Arial"/>
                <w:color w:val="404040"/>
              </w:rPr>
              <w:t>a</w:t>
            </w:r>
            <w:r w:rsidRPr="00A20743">
              <w:rPr>
                <w:rFonts w:ascii="Arial" w:hAnsi="Arial" w:cs="Arial"/>
                <w:color w:val="404040"/>
                <w:spacing w:val="1"/>
              </w:rPr>
              <w:t>c</w:t>
            </w:r>
            <w:r w:rsidRPr="00A20743">
              <w:rPr>
                <w:rFonts w:ascii="Arial" w:hAnsi="Arial" w:cs="Arial"/>
                <w:color w:val="404040"/>
              </w:rPr>
              <w:t>t</w:t>
            </w:r>
            <w:r w:rsidRPr="00A20743">
              <w:rPr>
                <w:rFonts w:ascii="Arial" w:hAnsi="Arial" w:cs="Arial"/>
                <w:color w:val="404040"/>
                <w:spacing w:val="1"/>
              </w:rPr>
              <w:t>or</w:t>
            </w:r>
            <w:r w:rsidRPr="00A20743">
              <w:rPr>
                <w:rFonts w:ascii="Arial" w:hAnsi="Arial" w:cs="Arial"/>
                <w:color w:val="404040"/>
              </w:rPr>
              <w:t>y</w:t>
            </w:r>
            <w:r w:rsidRPr="00A20743">
              <w:rPr>
                <w:rFonts w:ascii="Arial" w:hAnsi="Arial" w:cs="Arial"/>
                <w:color w:val="404040"/>
                <w:spacing w:val="-9"/>
              </w:rPr>
              <w:t xml:space="preserve"> </w:t>
            </w:r>
            <w:r w:rsidRPr="00A20743">
              <w:rPr>
                <w:rFonts w:ascii="Arial" w:hAnsi="Arial" w:cs="Arial"/>
                <w:color w:val="404040"/>
              </w:rPr>
              <w:t>2 = Ne</w:t>
            </w:r>
            <w:r w:rsidRPr="00A20743">
              <w:rPr>
                <w:rFonts w:ascii="Arial" w:hAnsi="Arial" w:cs="Arial"/>
                <w:color w:val="404040"/>
                <w:spacing w:val="1"/>
              </w:rPr>
              <w:t>ed</w:t>
            </w:r>
            <w:r w:rsidRPr="00A20743">
              <w:rPr>
                <w:rFonts w:ascii="Arial" w:hAnsi="Arial" w:cs="Arial"/>
                <w:color w:val="404040"/>
              </w:rPr>
              <w:t>s</w:t>
            </w:r>
          </w:p>
          <w:p w14:paraId="35E8EB3E" w14:textId="77777777" w:rsidR="00FB4180" w:rsidRPr="00A20743" w:rsidRDefault="0019060D">
            <w:pPr>
              <w:spacing w:line="220" w:lineRule="exact"/>
              <w:ind w:left="103"/>
              <w:rPr>
                <w:rFonts w:ascii="Arial" w:hAnsi="Arial" w:cs="Arial"/>
              </w:rPr>
            </w:pPr>
            <w:r w:rsidRPr="00A20743">
              <w:rPr>
                <w:rFonts w:ascii="Arial" w:hAnsi="Arial" w:cs="Arial"/>
                <w:color w:val="404040"/>
                <w:spacing w:val="1"/>
              </w:rPr>
              <w:t>Impr</w:t>
            </w:r>
            <w:r w:rsidRPr="00A20743">
              <w:rPr>
                <w:rFonts w:ascii="Arial" w:hAnsi="Arial" w:cs="Arial"/>
                <w:color w:val="404040"/>
                <w:spacing w:val="-1"/>
              </w:rPr>
              <w:t>o</w:t>
            </w:r>
            <w:r w:rsidRPr="00A20743">
              <w:rPr>
                <w:rFonts w:ascii="Arial" w:hAnsi="Arial" w:cs="Arial"/>
                <w:color w:val="404040"/>
                <w:spacing w:val="1"/>
              </w:rPr>
              <w:t>v</w:t>
            </w:r>
            <w:r w:rsidRPr="00A20743">
              <w:rPr>
                <w:rFonts w:ascii="Arial" w:hAnsi="Arial" w:cs="Arial"/>
                <w:color w:val="404040"/>
              </w:rPr>
              <w:t>e</w:t>
            </w:r>
            <w:r w:rsidRPr="00A20743">
              <w:rPr>
                <w:rFonts w:ascii="Arial" w:hAnsi="Arial" w:cs="Arial"/>
                <w:color w:val="404040"/>
                <w:spacing w:val="1"/>
              </w:rPr>
              <w:t>m</w:t>
            </w:r>
            <w:r w:rsidRPr="00A20743">
              <w:rPr>
                <w:rFonts w:ascii="Arial" w:hAnsi="Arial" w:cs="Arial"/>
                <w:color w:val="404040"/>
              </w:rPr>
              <w:t>e</w:t>
            </w:r>
            <w:r w:rsidRPr="00A20743">
              <w:rPr>
                <w:rFonts w:ascii="Arial" w:hAnsi="Arial" w:cs="Arial"/>
                <w:color w:val="404040"/>
                <w:spacing w:val="1"/>
              </w:rPr>
              <w:t>n</w:t>
            </w:r>
            <w:r w:rsidRPr="00A20743">
              <w:rPr>
                <w:rFonts w:ascii="Arial" w:hAnsi="Arial" w:cs="Arial"/>
                <w:color w:val="404040"/>
              </w:rPr>
              <w:t>t</w:t>
            </w:r>
            <w:r w:rsidRPr="00A20743">
              <w:rPr>
                <w:rFonts w:ascii="Arial" w:hAnsi="Arial" w:cs="Arial"/>
                <w:color w:val="404040"/>
                <w:spacing w:val="-13"/>
              </w:rPr>
              <w:t xml:space="preserve"> </w:t>
            </w:r>
            <w:r w:rsidRPr="00A20743">
              <w:rPr>
                <w:rFonts w:ascii="Arial" w:hAnsi="Arial" w:cs="Arial"/>
                <w:color w:val="404040"/>
              </w:rPr>
              <w:t>1 = P</w:t>
            </w:r>
            <w:r w:rsidRPr="00A20743">
              <w:rPr>
                <w:rFonts w:ascii="Arial" w:hAnsi="Arial" w:cs="Arial"/>
                <w:color w:val="404040"/>
                <w:spacing w:val="1"/>
              </w:rPr>
              <w:t>oo</w:t>
            </w:r>
            <w:r w:rsidRPr="00A20743">
              <w:rPr>
                <w:rFonts w:ascii="Arial" w:hAnsi="Arial" w:cs="Arial"/>
                <w:color w:val="404040"/>
              </w:rPr>
              <w:t>r</w:t>
            </w:r>
            <w:r w:rsidRPr="00A20743">
              <w:rPr>
                <w:rFonts w:ascii="Arial" w:hAnsi="Arial" w:cs="Arial"/>
                <w:color w:val="404040"/>
                <w:spacing w:val="-5"/>
              </w:rPr>
              <w:t xml:space="preserve"> </w:t>
            </w:r>
            <w:r w:rsidRPr="00A20743">
              <w:rPr>
                <w:rFonts w:ascii="Arial" w:hAnsi="Arial" w:cs="Arial"/>
                <w:color w:val="404040"/>
              </w:rPr>
              <w:t>N/A</w:t>
            </w:r>
            <w:r w:rsidRPr="00A20743">
              <w:rPr>
                <w:rFonts w:ascii="Arial" w:hAnsi="Arial" w:cs="Arial"/>
                <w:color w:val="404040"/>
                <w:spacing w:val="-3"/>
              </w:rPr>
              <w:t xml:space="preserve"> </w:t>
            </w:r>
            <w:r w:rsidRPr="00A20743">
              <w:rPr>
                <w:rFonts w:ascii="Arial" w:hAnsi="Arial" w:cs="Arial"/>
                <w:color w:val="404040"/>
              </w:rPr>
              <w:t>= N</w:t>
            </w:r>
            <w:r w:rsidRPr="00A20743">
              <w:rPr>
                <w:rFonts w:ascii="Arial" w:hAnsi="Arial" w:cs="Arial"/>
                <w:color w:val="404040"/>
                <w:spacing w:val="1"/>
              </w:rPr>
              <w:t>o</w:t>
            </w:r>
            <w:r w:rsidRPr="00A20743">
              <w:rPr>
                <w:rFonts w:ascii="Arial" w:hAnsi="Arial" w:cs="Arial"/>
                <w:color w:val="404040"/>
              </w:rPr>
              <w:t>t</w:t>
            </w:r>
            <w:r w:rsidRPr="00A20743">
              <w:rPr>
                <w:rFonts w:ascii="Arial" w:hAnsi="Arial" w:cs="Arial"/>
                <w:color w:val="404040"/>
                <w:spacing w:val="-3"/>
              </w:rPr>
              <w:t xml:space="preserve"> </w:t>
            </w:r>
            <w:r w:rsidRPr="00A20743">
              <w:rPr>
                <w:rFonts w:ascii="Arial" w:hAnsi="Arial" w:cs="Arial"/>
                <w:color w:val="404040"/>
              </w:rPr>
              <w:t>A</w:t>
            </w:r>
            <w:r w:rsidRPr="00A20743">
              <w:rPr>
                <w:rFonts w:ascii="Arial" w:hAnsi="Arial" w:cs="Arial"/>
                <w:color w:val="404040"/>
                <w:spacing w:val="1"/>
              </w:rPr>
              <w:t>pp</w:t>
            </w:r>
            <w:r w:rsidRPr="00A20743">
              <w:rPr>
                <w:rFonts w:ascii="Arial" w:hAnsi="Arial" w:cs="Arial"/>
                <w:color w:val="404040"/>
              </w:rPr>
              <w:t>lica</w:t>
            </w:r>
            <w:r w:rsidRPr="00A20743">
              <w:rPr>
                <w:rFonts w:ascii="Arial" w:hAnsi="Arial" w:cs="Arial"/>
                <w:color w:val="404040"/>
                <w:spacing w:val="1"/>
              </w:rPr>
              <w:t>b</w:t>
            </w:r>
            <w:r w:rsidRPr="00A20743">
              <w:rPr>
                <w:rFonts w:ascii="Arial" w:hAnsi="Arial" w:cs="Arial"/>
                <w:color w:val="404040"/>
              </w:rPr>
              <w:t>le</w:t>
            </w:r>
          </w:p>
        </w:tc>
        <w:tc>
          <w:tcPr>
            <w:tcW w:w="4558" w:type="dxa"/>
            <w:tcBorders>
              <w:top w:val="single" w:sz="5" w:space="0" w:color="000000"/>
              <w:left w:val="single" w:sz="5" w:space="0" w:color="000000"/>
              <w:bottom w:val="single" w:sz="5" w:space="0" w:color="000000"/>
              <w:right w:val="single" w:sz="5" w:space="0" w:color="000000"/>
            </w:tcBorders>
          </w:tcPr>
          <w:p w14:paraId="4395786C" w14:textId="77777777" w:rsidR="00FB4180" w:rsidRPr="00A20743" w:rsidRDefault="0019060D">
            <w:pPr>
              <w:spacing w:line="220" w:lineRule="exact"/>
              <w:ind w:left="462"/>
              <w:rPr>
                <w:rFonts w:ascii="Arial" w:hAnsi="Arial" w:cs="Arial"/>
              </w:rPr>
            </w:pPr>
            <w:r w:rsidRPr="00A20743">
              <w:rPr>
                <w:rFonts w:ascii="Arial" w:hAnsi="Arial" w:cs="Arial"/>
                <w:b/>
              </w:rPr>
              <w:t>5</w:t>
            </w:r>
          </w:p>
        </w:tc>
        <w:tc>
          <w:tcPr>
            <w:tcW w:w="4558" w:type="dxa"/>
            <w:gridSpan w:val="3"/>
            <w:tcBorders>
              <w:top w:val="single" w:sz="5" w:space="0" w:color="000000"/>
              <w:left w:val="single" w:sz="5" w:space="0" w:color="000000"/>
              <w:bottom w:val="single" w:sz="5" w:space="0" w:color="000000"/>
              <w:right w:val="single" w:sz="5" w:space="0" w:color="000000"/>
            </w:tcBorders>
          </w:tcPr>
          <w:p w14:paraId="5839AB56" w14:textId="1CD287C0" w:rsidR="00FB4180" w:rsidRPr="00A20743" w:rsidRDefault="00ED45B8" w:rsidP="00ED45B8">
            <w:pPr>
              <w:jc w:val="both"/>
              <w:rPr>
                <w:rFonts w:ascii="Arial" w:hAnsi="Arial" w:cs="Arial"/>
              </w:rPr>
            </w:pPr>
            <w:r w:rsidRPr="00A20743">
              <w:rPr>
                <w:rFonts w:ascii="Arial" w:hAnsi="Arial" w:cs="Arial"/>
              </w:rPr>
              <w:t>Thank you to the reviewer for the valuable comments and suggestions. The authors have carefully considered all comments and revised the manuscript to improve the quality, clarity, and scientific contribution of this study.</w:t>
            </w:r>
          </w:p>
        </w:tc>
      </w:tr>
    </w:tbl>
    <w:p w14:paraId="36DAB6D0" w14:textId="77777777" w:rsidR="00FB4180" w:rsidRPr="00A20743" w:rsidRDefault="00FB4180">
      <w:pPr>
        <w:rPr>
          <w:rFonts w:ascii="Arial" w:hAnsi="Arial" w:cs="Arial"/>
        </w:rPr>
        <w:sectPr w:rsidR="00FB4180" w:rsidRPr="00A20743">
          <w:headerReference w:type="default" r:id="rId8"/>
          <w:footerReference w:type="default" r:id="rId9"/>
          <w:type w:val="continuous"/>
          <w:pgSz w:w="16840" w:h="23820"/>
          <w:pgMar w:top="1500" w:right="1320" w:bottom="280" w:left="1340" w:header="720" w:footer="720" w:gutter="0"/>
          <w:cols w:space="720"/>
        </w:sectPr>
      </w:pPr>
    </w:p>
    <w:p w14:paraId="7FA424BF" w14:textId="77777777" w:rsidR="00FB4180" w:rsidRPr="00A20743" w:rsidRDefault="00FB4180">
      <w:pPr>
        <w:spacing w:before="17" w:line="260" w:lineRule="exact"/>
        <w:rPr>
          <w:rFonts w:ascii="Arial" w:hAnsi="Arial" w:cs="Arial"/>
        </w:rPr>
      </w:pPr>
    </w:p>
    <w:tbl>
      <w:tblPr>
        <w:tblW w:w="0" w:type="auto"/>
        <w:tblInd w:w="238" w:type="dxa"/>
        <w:tblLayout w:type="fixed"/>
        <w:tblCellMar>
          <w:left w:w="0" w:type="dxa"/>
          <w:right w:w="0" w:type="dxa"/>
        </w:tblCellMar>
        <w:tblLook w:val="01E0" w:firstRow="1" w:lastRow="1" w:firstColumn="1" w:lastColumn="1" w:noHBand="0" w:noVBand="0"/>
      </w:tblPr>
      <w:tblGrid>
        <w:gridCol w:w="4556"/>
        <w:gridCol w:w="4558"/>
        <w:gridCol w:w="4558"/>
      </w:tblGrid>
      <w:tr w:rsidR="00ED45B8" w:rsidRPr="00A20743" w14:paraId="72EE0678" w14:textId="77777777" w:rsidTr="009F188F">
        <w:trPr>
          <w:trHeight w:hRule="exact" w:val="932"/>
        </w:trPr>
        <w:tc>
          <w:tcPr>
            <w:tcW w:w="4556" w:type="dxa"/>
            <w:tcBorders>
              <w:top w:val="single" w:sz="5" w:space="0" w:color="000000"/>
              <w:left w:val="single" w:sz="5" w:space="0" w:color="000000"/>
              <w:bottom w:val="single" w:sz="5" w:space="0" w:color="000000"/>
              <w:right w:val="single" w:sz="5" w:space="0" w:color="000000"/>
            </w:tcBorders>
          </w:tcPr>
          <w:p w14:paraId="5722B5C3" w14:textId="77777777" w:rsidR="00ED45B8" w:rsidRPr="00A20743" w:rsidRDefault="00ED45B8">
            <w:pPr>
              <w:spacing w:line="220" w:lineRule="exact"/>
              <w:ind w:left="103"/>
              <w:rPr>
                <w:rFonts w:ascii="Arial" w:hAnsi="Arial" w:cs="Arial"/>
              </w:rPr>
            </w:pPr>
            <w:r w:rsidRPr="00A20743">
              <w:rPr>
                <w:rFonts w:ascii="Arial" w:hAnsi="Arial" w:cs="Arial"/>
                <w:b/>
                <w:spacing w:val="1"/>
              </w:rPr>
              <w:t>2</w:t>
            </w:r>
            <w:r w:rsidRPr="00A20743">
              <w:rPr>
                <w:rFonts w:ascii="Arial" w:hAnsi="Arial" w:cs="Arial"/>
                <w:b/>
              </w:rPr>
              <w:t xml:space="preserve">. </w:t>
            </w:r>
            <w:r w:rsidRPr="00A20743">
              <w:rPr>
                <w:rFonts w:ascii="Arial" w:hAnsi="Arial" w:cs="Arial"/>
                <w:b/>
                <w:spacing w:val="-1"/>
              </w:rPr>
              <w:t>I</w:t>
            </w:r>
            <w:r w:rsidRPr="00A20743">
              <w:rPr>
                <w:rFonts w:ascii="Arial" w:hAnsi="Arial" w:cs="Arial"/>
                <w:b/>
              </w:rPr>
              <w:t>s</w:t>
            </w:r>
            <w:r w:rsidRPr="00A20743">
              <w:rPr>
                <w:rFonts w:ascii="Arial" w:hAnsi="Arial" w:cs="Arial"/>
                <w:b/>
                <w:spacing w:val="-2"/>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3"/>
              </w:rPr>
              <w:t xml:space="preserve"> </w:t>
            </w:r>
            <w:r w:rsidRPr="00A20743">
              <w:rPr>
                <w:rFonts w:ascii="Arial" w:hAnsi="Arial" w:cs="Arial"/>
                <w:b/>
                <w:spacing w:val="1"/>
              </w:rPr>
              <w:t>a</w:t>
            </w:r>
            <w:r w:rsidRPr="00A20743">
              <w:rPr>
                <w:rFonts w:ascii="Arial" w:hAnsi="Arial" w:cs="Arial"/>
                <w:b/>
              </w:rPr>
              <w:t>b</w:t>
            </w:r>
            <w:r w:rsidRPr="00A20743">
              <w:rPr>
                <w:rFonts w:ascii="Arial" w:hAnsi="Arial" w:cs="Arial"/>
                <w:b/>
                <w:spacing w:val="-1"/>
              </w:rPr>
              <w:t>s</w:t>
            </w:r>
            <w:r w:rsidRPr="00A20743">
              <w:rPr>
                <w:rFonts w:ascii="Arial" w:hAnsi="Arial" w:cs="Arial"/>
                <w:b/>
                <w:spacing w:val="1"/>
              </w:rPr>
              <w:t>t</w:t>
            </w:r>
            <w:r w:rsidRPr="00A20743">
              <w:rPr>
                <w:rFonts w:ascii="Arial" w:hAnsi="Arial" w:cs="Arial"/>
                <w:b/>
              </w:rPr>
              <w:t>r</w:t>
            </w:r>
            <w:r w:rsidRPr="00A20743">
              <w:rPr>
                <w:rFonts w:ascii="Arial" w:hAnsi="Arial" w:cs="Arial"/>
                <w:b/>
                <w:spacing w:val="1"/>
              </w:rPr>
              <w:t>a</w:t>
            </w:r>
            <w:r w:rsidRPr="00A20743">
              <w:rPr>
                <w:rFonts w:ascii="Arial" w:hAnsi="Arial" w:cs="Arial"/>
                <w:b/>
              </w:rPr>
              <w:t>ct</w:t>
            </w:r>
            <w:r w:rsidRPr="00A20743">
              <w:rPr>
                <w:rFonts w:ascii="Arial" w:hAnsi="Arial" w:cs="Arial"/>
                <w:b/>
                <w:spacing w:val="-6"/>
              </w:rPr>
              <w:t xml:space="preserve"> </w:t>
            </w:r>
            <w:r w:rsidRPr="00A20743">
              <w:rPr>
                <w:rFonts w:ascii="Arial" w:hAnsi="Arial" w:cs="Arial"/>
                <w:b/>
                <w:spacing w:val="1"/>
              </w:rPr>
              <w:t>o</w:t>
            </w:r>
            <w:r w:rsidRPr="00A20743">
              <w:rPr>
                <w:rFonts w:ascii="Arial" w:hAnsi="Arial" w:cs="Arial"/>
                <w:b/>
              </w:rPr>
              <w:t>f</w:t>
            </w:r>
            <w:r w:rsidRPr="00A20743">
              <w:rPr>
                <w:rFonts w:ascii="Arial" w:hAnsi="Arial" w:cs="Arial"/>
                <w:b/>
                <w:spacing w:val="-3"/>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3"/>
              </w:rPr>
              <w:t xml:space="preserve"> </w:t>
            </w:r>
            <w:r w:rsidRPr="00A20743">
              <w:rPr>
                <w:rFonts w:ascii="Arial" w:hAnsi="Arial" w:cs="Arial"/>
                <w:b/>
                <w:spacing w:val="1"/>
              </w:rPr>
              <w:t>a</w:t>
            </w:r>
            <w:r w:rsidRPr="00A20743">
              <w:rPr>
                <w:rFonts w:ascii="Arial" w:hAnsi="Arial" w:cs="Arial"/>
                <w:b/>
              </w:rPr>
              <w:t>r</w:t>
            </w:r>
            <w:r w:rsidRPr="00A20743">
              <w:rPr>
                <w:rFonts w:ascii="Arial" w:hAnsi="Arial" w:cs="Arial"/>
                <w:b/>
                <w:spacing w:val="1"/>
              </w:rPr>
              <w:t>t</w:t>
            </w:r>
            <w:r w:rsidRPr="00A20743">
              <w:rPr>
                <w:rFonts w:ascii="Arial" w:hAnsi="Arial" w:cs="Arial"/>
                <w:b/>
              </w:rPr>
              <w:t>i</w:t>
            </w:r>
            <w:r w:rsidRPr="00A20743">
              <w:rPr>
                <w:rFonts w:ascii="Arial" w:hAnsi="Arial" w:cs="Arial"/>
                <w:b/>
                <w:spacing w:val="-2"/>
              </w:rPr>
              <w:t>c</w:t>
            </w:r>
            <w:r w:rsidRPr="00A20743">
              <w:rPr>
                <w:rFonts w:ascii="Arial" w:hAnsi="Arial" w:cs="Arial"/>
                <w:b/>
              </w:rPr>
              <w:t>le</w:t>
            </w:r>
            <w:r w:rsidRPr="00A20743">
              <w:rPr>
                <w:rFonts w:ascii="Arial" w:hAnsi="Arial" w:cs="Arial"/>
                <w:b/>
                <w:spacing w:val="-5"/>
              </w:rPr>
              <w:t xml:space="preserve"> </w:t>
            </w:r>
            <w:r w:rsidRPr="00A20743">
              <w:rPr>
                <w:rFonts w:ascii="Arial" w:hAnsi="Arial" w:cs="Arial"/>
                <w:b/>
              </w:rPr>
              <w:t>c</w:t>
            </w:r>
            <w:r w:rsidRPr="00A20743">
              <w:rPr>
                <w:rFonts w:ascii="Arial" w:hAnsi="Arial" w:cs="Arial"/>
                <w:b/>
                <w:spacing w:val="1"/>
              </w:rPr>
              <w:t>o</w:t>
            </w:r>
            <w:r w:rsidRPr="00A20743">
              <w:rPr>
                <w:rFonts w:ascii="Arial" w:hAnsi="Arial" w:cs="Arial"/>
                <w:b/>
                <w:spacing w:val="2"/>
              </w:rPr>
              <w:t>m</w:t>
            </w:r>
            <w:r w:rsidRPr="00A20743">
              <w:rPr>
                <w:rFonts w:ascii="Arial" w:hAnsi="Arial" w:cs="Arial"/>
                <w:b/>
              </w:rPr>
              <w:t>prehen</w:t>
            </w:r>
            <w:r w:rsidRPr="00A20743">
              <w:rPr>
                <w:rFonts w:ascii="Arial" w:hAnsi="Arial" w:cs="Arial"/>
                <w:b/>
                <w:spacing w:val="-1"/>
              </w:rPr>
              <w:t>s</w:t>
            </w:r>
            <w:r w:rsidRPr="00A20743">
              <w:rPr>
                <w:rFonts w:ascii="Arial" w:hAnsi="Arial" w:cs="Arial"/>
                <w:b/>
              </w:rPr>
              <w:t>i</w:t>
            </w:r>
            <w:r w:rsidRPr="00A20743">
              <w:rPr>
                <w:rFonts w:ascii="Arial" w:hAnsi="Arial" w:cs="Arial"/>
                <w:b/>
                <w:spacing w:val="1"/>
              </w:rPr>
              <w:t>v</w:t>
            </w:r>
            <w:r w:rsidRPr="00A20743">
              <w:rPr>
                <w:rFonts w:ascii="Arial" w:hAnsi="Arial" w:cs="Arial"/>
                <w:b/>
              </w:rPr>
              <w:t>e?</w:t>
            </w:r>
          </w:p>
          <w:p w14:paraId="69A3D5C6" w14:textId="77777777" w:rsidR="00ED45B8" w:rsidRPr="00A20743" w:rsidRDefault="00ED45B8">
            <w:pPr>
              <w:ind w:left="103"/>
              <w:rPr>
                <w:rFonts w:ascii="Arial" w:hAnsi="Arial" w:cs="Arial"/>
              </w:rPr>
            </w:pPr>
            <w:r w:rsidRPr="00A20743">
              <w:rPr>
                <w:rFonts w:ascii="Arial" w:hAnsi="Arial" w:cs="Arial"/>
                <w:color w:val="404040"/>
                <w:spacing w:val="-1"/>
              </w:rPr>
              <w:t>R</w:t>
            </w:r>
            <w:r w:rsidRPr="00A20743">
              <w:rPr>
                <w:rFonts w:ascii="Arial" w:hAnsi="Arial" w:cs="Arial"/>
                <w:color w:val="404040"/>
              </w:rPr>
              <w:t>ati</w:t>
            </w:r>
            <w:r w:rsidRPr="00A20743">
              <w:rPr>
                <w:rFonts w:ascii="Arial" w:hAnsi="Arial" w:cs="Arial"/>
                <w:color w:val="404040"/>
                <w:spacing w:val="1"/>
              </w:rPr>
              <w:t>n</w:t>
            </w:r>
            <w:r w:rsidRPr="00A20743">
              <w:rPr>
                <w:rFonts w:ascii="Arial" w:hAnsi="Arial" w:cs="Arial"/>
                <w:color w:val="404040"/>
              </w:rPr>
              <w:t>g</w:t>
            </w:r>
            <w:r w:rsidRPr="00A20743">
              <w:rPr>
                <w:rFonts w:ascii="Arial" w:hAnsi="Arial" w:cs="Arial"/>
                <w:color w:val="404040"/>
                <w:spacing w:val="-4"/>
              </w:rPr>
              <w:t xml:space="preserve"> </w:t>
            </w:r>
            <w:r w:rsidRPr="00A20743">
              <w:rPr>
                <w:rFonts w:ascii="Arial" w:hAnsi="Arial" w:cs="Arial"/>
                <w:color w:val="404040"/>
              </w:rPr>
              <w:t>Scale:</w:t>
            </w:r>
          </w:p>
          <w:p w14:paraId="4D4D0843" w14:textId="77777777" w:rsidR="00ED45B8" w:rsidRPr="00A20743" w:rsidRDefault="00ED45B8">
            <w:pPr>
              <w:spacing w:before="1"/>
              <w:ind w:left="103"/>
              <w:rPr>
                <w:rFonts w:ascii="Arial" w:hAnsi="Arial" w:cs="Arial"/>
              </w:rPr>
            </w:pPr>
            <w:r w:rsidRPr="00A20743">
              <w:rPr>
                <w:rFonts w:ascii="Arial" w:hAnsi="Arial" w:cs="Arial"/>
                <w:color w:val="404040"/>
              </w:rPr>
              <w:t>5 = E</w:t>
            </w:r>
            <w:r w:rsidRPr="00A20743">
              <w:rPr>
                <w:rFonts w:ascii="Arial" w:hAnsi="Arial" w:cs="Arial"/>
                <w:color w:val="404040"/>
                <w:spacing w:val="1"/>
              </w:rPr>
              <w:t>x</w:t>
            </w:r>
            <w:r w:rsidRPr="00A20743">
              <w:rPr>
                <w:rFonts w:ascii="Arial" w:hAnsi="Arial" w:cs="Arial"/>
                <w:color w:val="404040"/>
              </w:rPr>
              <w:t>c</w:t>
            </w:r>
            <w:r w:rsidRPr="00A20743">
              <w:rPr>
                <w:rFonts w:ascii="Arial" w:hAnsi="Arial" w:cs="Arial"/>
                <w:color w:val="404040"/>
                <w:spacing w:val="1"/>
              </w:rPr>
              <w:t>e</w:t>
            </w:r>
            <w:r w:rsidRPr="00A20743">
              <w:rPr>
                <w:rFonts w:ascii="Arial" w:hAnsi="Arial" w:cs="Arial"/>
                <w:color w:val="404040"/>
              </w:rPr>
              <w:t>lle</w:t>
            </w:r>
            <w:r w:rsidRPr="00A20743">
              <w:rPr>
                <w:rFonts w:ascii="Arial" w:hAnsi="Arial" w:cs="Arial"/>
                <w:color w:val="404040"/>
                <w:spacing w:val="1"/>
              </w:rPr>
              <w:t>n</w:t>
            </w:r>
            <w:r w:rsidRPr="00A20743">
              <w:rPr>
                <w:rFonts w:ascii="Arial" w:hAnsi="Arial" w:cs="Arial"/>
                <w:color w:val="404040"/>
              </w:rPr>
              <w:t>t</w:t>
            </w:r>
            <w:r w:rsidRPr="00A20743">
              <w:rPr>
                <w:rFonts w:ascii="Arial" w:hAnsi="Arial" w:cs="Arial"/>
                <w:color w:val="404040"/>
                <w:spacing w:val="-8"/>
              </w:rPr>
              <w:t xml:space="preserve"> </w:t>
            </w:r>
            <w:r w:rsidRPr="00A20743">
              <w:rPr>
                <w:rFonts w:ascii="Arial" w:hAnsi="Arial" w:cs="Arial"/>
                <w:color w:val="404040"/>
              </w:rPr>
              <w:t>4</w:t>
            </w:r>
            <w:r w:rsidRPr="00A20743">
              <w:rPr>
                <w:rFonts w:ascii="Arial" w:hAnsi="Arial" w:cs="Arial"/>
                <w:color w:val="404040"/>
                <w:spacing w:val="-2"/>
              </w:rPr>
              <w:t xml:space="preserve"> </w:t>
            </w:r>
            <w:r w:rsidRPr="00A20743">
              <w:rPr>
                <w:rFonts w:ascii="Arial" w:hAnsi="Arial" w:cs="Arial"/>
                <w:color w:val="404040"/>
              </w:rPr>
              <w:t>= G</w:t>
            </w:r>
            <w:r w:rsidRPr="00A20743">
              <w:rPr>
                <w:rFonts w:ascii="Arial" w:hAnsi="Arial" w:cs="Arial"/>
                <w:color w:val="404040"/>
                <w:spacing w:val="1"/>
              </w:rPr>
              <w:t>o</w:t>
            </w:r>
            <w:r w:rsidRPr="00A20743">
              <w:rPr>
                <w:rFonts w:ascii="Arial" w:hAnsi="Arial" w:cs="Arial"/>
                <w:color w:val="404040"/>
                <w:spacing w:val="-1"/>
              </w:rPr>
              <w:t>o</w:t>
            </w:r>
            <w:r w:rsidRPr="00A20743">
              <w:rPr>
                <w:rFonts w:ascii="Arial" w:hAnsi="Arial" w:cs="Arial"/>
                <w:color w:val="404040"/>
              </w:rPr>
              <w:t>d</w:t>
            </w:r>
            <w:r w:rsidRPr="00A20743">
              <w:rPr>
                <w:rFonts w:ascii="Arial" w:hAnsi="Arial" w:cs="Arial"/>
                <w:color w:val="404040"/>
                <w:spacing w:val="-3"/>
              </w:rPr>
              <w:t xml:space="preserve"> </w:t>
            </w:r>
            <w:r w:rsidRPr="00A20743">
              <w:rPr>
                <w:rFonts w:ascii="Arial" w:hAnsi="Arial" w:cs="Arial"/>
                <w:color w:val="404040"/>
              </w:rPr>
              <w:t>3 = S</w:t>
            </w:r>
            <w:r w:rsidRPr="00A20743">
              <w:rPr>
                <w:rFonts w:ascii="Arial" w:hAnsi="Arial" w:cs="Arial"/>
                <w:color w:val="404040"/>
                <w:spacing w:val="-2"/>
              </w:rPr>
              <w:t>a</w:t>
            </w:r>
            <w:r w:rsidRPr="00A20743">
              <w:rPr>
                <w:rFonts w:ascii="Arial" w:hAnsi="Arial" w:cs="Arial"/>
                <w:color w:val="404040"/>
              </w:rPr>
              <w:t>ti</w:t>
            </w:r>
            <w:r w:rsidRPr="00A20743">
              <w:rPr>
                <w:rFonts w:ascii="Arial" w:hAnsi="Arial" w:cs="Arial"/>
                <w:color w:val="404040"/>
                <w:spacing w:val="-1"/>
              </w:rPr>
              <w:t>s</w:t>
            </w:r>
            <w:r w:rsidRPr="00A20743">
              <w:rPr>
                <w:rFonts w:ascii="Arial" w:hAnsi="Arial" w:cs="Arial"/>
                <w:color w:val="404040"/>
                <w:spacing w:val="1"/>
              </w:rPr>
              <w:t>f</w:t>
            </w:r>
            <w:r w:rsidRPr="00A20743">
              <w:rPr>
                <w:rFonts w:ascii="Arial" w:hAnsi="Arial" w:cs="Arial"/>
                <w:color w:val="404040"/>
              </w:rPr>
              <w:t>a</w:t>
            </w:r>
            <w:r w:rsidRPr="00A20743">
              <w:rPr>
                <w:rFonts w:ascii="Arial" w:hAnsi="Arial" w:cs="Arial"/>
                <w:color w:val="404040"/>
                <w:spacing w:val="1"/>
              </w:rPr>
              <w:t>c</w:t>
            </w:r>
            <w:r w:rsidRPr="00A20743">
              <w:rPr>
                <w:rFonts w:ascii="Arial" w:hAnsi="Arial" w:cs="Arial"/>
                <w:color w:val="404040"/>
              </w:rPr>
              <w:t>t</w:t>
            </w:r>
            <w:r w:rsidRPr="00A20743">
              <w:rPr>
                <w:rFonts w:ascii="Arial" w:hAnsi="Arial" w:cs="Arial"/>
                <w:color w:val="404040"/>
                <w:spacing w:val="1"/>
              </w:rPr>
              <w:t>or</w:t>
            </w:r>
            <w:r w:rsidRPr="00A20743">
              <w:rPr>
                <w:rFonts w:ascii="Arial" w:hAnsi="Arial" w:cs="Arial"/>
                <w:color w:val="404040"/>
              </w:rPr>
              <w:t>y</w:t>
            </w:r>
            <w:r w:rsidRPr="00A20743">
              <w:rPr>
                <w:rFonts w:ascii="Arial" w:hAnsi="Arial" w:cs="Arial"/>
                <w:color w:val="404040"/>
                <w:spacing w:val="-9"/>
              </w:rPr>
              <w:t xml:space="preserve"> </w:t>
            </w:r>
            <w:r w:rsidRPr="00A20743">
              <w:rPr>
                <w:rFonts w:ascii="Arial" w:hAnsi="Arial" w:cs="Arial"/>
                <w:color w:val="404040"/>
              </w:rPr>
              <w:t>2 = Ne</w:t>
            </w:r>
            <w:r w:rsidRPr="00A20743">
              <w:rPr>
                <w:rFonts w:ascii="Arial" w:hAnsi="Arial" w:cs="Arial"/>
                <w:color w:val="404040"/>
                <w:spacing w:val="1"/>
              </w:rPr>
              <w:t>ed</w:t>
            </w:r>
            <w:r w:rsidRPr="00A20743">
              <w:rPr>
                <w:rFonts w:ascii="Arial" w:hAnsi="Arial" w:cs="Arial"/>
                <w:color w:val="404040"/>
              </w:rPr>
              <w:t>s</w:t>
            </w:r>
          </w:p>
          <w:p w14:paraId="1F42CB6F" w14:textId="77777777" w:rsidR="00ED45B8" w:rsidRPr="00A20743" w:rsidRDefault="00ED45B8">
            <w:pPr>
              <w:spacing w:line="220" w:lineRule="exact"/>
              <w:ind w:left="103"/>
              <w:rPr>
                <w:rFonts w:ascii="Arial" w:hAnsi="Arial" w:cs="Arial"/>
              </w:rPr>
            </w:pPr>
            <w:r w:rsidRPr="00A20743">
              <w:rPr>
                <w:rFonts w:ascii="Arial" w:hAnsi="Arial" w:cs="Arial"/>
                <w:color w:val="404040"/>
                <w:spacing w:val="1"/>
              </w:rPr>
              <w:t>Impr</w:t>
            </w:r>
            <w:r w:rsidRPr="00A20743">
              <w:rPr>
                <w:rFonts w:ascii="Arial" w:hAnsi="Arial" w:cs="Arial"/>
                <w:color w:val="404040"/>
                <w:spacing w:val="-1"/>
              </w:rPr>
              <w:t>o</w:t>
            </w:r>
            <w:r w:rsidRPr="00A20743">
              <w:rPr>
                <w:rFonts w:ascii="Arial" w:hAnsi="Arial" w:cs="Arial"/>
                <w:color w:val="404040"/>
                <w:spacing w:val="1"/>
              </w:rPr>
              <w:t>v</w:t>
            </w:r>
            <w:r w:rsidRPr="00A20743">
              <w:rPr>
                <w:rFonts w:ascii="Arial" w:hAnsi="Arial" w:cs="Arial"/>
                <w:color w:val="404040"/>
              </w:rPr>
              <w:t>e</w:t>
            </w:r>
            <w:r w:rsidRPr="00A20743">
              <w:rPr>
                <w:rFonts w:ascii="Arial" w:hAnsi="Arial" w:cs="Arial"/>
                <w:color w:val="404040"/>
                <w:spacing w:val="1"/>
              </w:rPr>
              <w:t>m</w:t>
            </w:r>
            <w:r w:rsidRPr="00A20743">
              <w:rPr>
                <w:rFonts w:ascii="Arial" w:hAnsi="Arial" w:cs="Arial"/>
                <w:color w:val="404040"/>
              </w:rPr>
              <w:t>e</w:t>
            </w:r>
            <w:r w:rsidRPr="00A20743">
              <w:rPr>
                <w:rFonts w:ascii="Arial" w:hAnsi="Arial" w:cs="Arial"/>
                <w:color w:val="404040"/>
                <w:spacing w:val="1"/>
              </w:rPr>
              <w:t>n</w:t>
            </w:r>
            <w:r w:rsidRPr="00A20743">
              <w:rPr>
                <w:rFonts w:ascii="Arial" w:hAnsi="Arial" w:cs="Arial"/>
                <w:color w:val="404040"/>
              </w:rPr>
              <w:t>t</w:t>
            </w:r>
            <w:r w:rsidRPr="00A20743">
              <w:rPr>
                <w:rFonts w:ascii="Arial" w:hAnsi="Arial" w:cs="Arial"/>
                <w:color w:val="404040"/>
                <w:spacing w:val="-13"/>
              </w:rPr>
              <w:t xml:space="preserve"> </w:t>
            </w:r>
            <w:r w:rsidRPr="00A20743">
              <w:rPr>
                <w:rFonts w:ascii="Arial" w:hAnsi="Arial" w:cs="Arial"/>
                <w:color w:val="404040"/>
              </w:rPr>
              <w:t>1 = P</w:t>
            </w:r>
            <w:r w:rsidRPr="00A20743">
              <w:rPr>
                <w:rFonts w:ascii="Arial" w:hAnsi="Arial" w:cs="Arial"/>
                <w:color w:val="404040"/>
                <w:spacing w:val="1"/>
              </w:rPr>
              <w:t>oo</w:t>
            </w:r>
            <w:r w:rsidRPr="00A20743">
              <w:rPr>
                <w:rFonts w:ascii="Arial" w:hAnsi="Arial" w:cs="Arial"/>
                <w:color w:val="404040"/>
              </w:rPr>
              <w:t>r</w:t>
            </w:r>
            <w:r w:rsidRPr="00A20743">
              <w:rPr>
                <w:rFonts w:ascii="Arial" w:hAnsi="Arial" w:cs="Arial"/>
                <w:color w:val="404040"/>
                <w:spacing w:val="-5"/>
              </w:rPr>
              <w:t xml:space="preserve"> </w:t>
            </w:r>
            <w:r w:rsidRPr="00A20743">
              <w:rPr>
                <w:rFonts w:ascii="Arial" w:hAnsi="Arial" w:cs="Arial"/>
                <w:color w:val="404040"/>
              </w:rPr>
              <w:t>N/A</w:t>
            </w:r>
            <w:r w:rsidRPr="00A20743">
              <w:rPr>
                <w:rFonts w:ascii="Arial" w:hAnsi="Arial" w:cs="Arial"/>
                <w:color w:val="404040"/>
                <w:spacing w:val="-3"/>
              </w:rPr>
              <w:t xml:space="preserve"> </w:t>
            </w:r>
            <w:r w:rsidRPr="00A20743">
              <w:rPr>
                <w:rFonts w:ascii="Arial" w:hAnsi="Arial" w:cs="Arial"/>
                <w:color w:val="404040"/>
              </w:rPr>
              <w:t>= N</w:t>
            </w:r>
            <w:r w:rsidRPr="00A20743">
              <w:rPr>
                <w:rFonts w:ascii="Arial" w:hAnsi="Arial" w:cs="Arial"/>
                <w:color w:val="404040"/>
                <w:spacing w:val="1"/>
              </w:rPr>
              <w:t>o</w:t>
            </w:r>
            <w:r w:rsidRPr="00A20743">
              <w:rPr>
                <w:rFonts w:ascii="Arial" w:hAnsi="Arial" w:cs="Arial"/>
                <w:color w:val="404040"/>
              </w:rPr>
              <w:t>t</w:t>
            </w:r>
            <w:r w:rsidRPr="00A20743">
              <w:rPr>
                <w:rFonts w:ascii="Arial" w:hAnsi="Arial" w:cs="Arial"/>
                <w:color w:val="404040"/>
                <w:spacing w:val="-3"/>
              </w:rPr>
              <w:t xml:space="preserve"> </w:t>
            </w:r>
            <w:r w:rsidRPr="00A20743">
              <w:rPr>
                <w:rFonts w:ascii="Arial" w:hAnsi="Arial" w:cs="Arial"/>
                <w:color w:val="404040"/>
              </w:rPr>
              <w:t>A</w:t>
            </w:r>
            <w:r w:rsidRPr="00A20743">
              <w:rPr>
                <w:rFonts w:ascii="Arial" w:hAnsi="Arial" w:cs="Arial"/>
                <w:color w:val="404040"/>
                <w:spacing w:val="1"/>
              </w:rPr>
              <w:t>pp</w:t>
            </w:r>
            <w:r w:rsidRPr="00A20743">
              <w:rPr>
                <w:rFonts w:ascii="Arial" w:hAnsi="Arial" w:cs="Arial"/>
                <w:color w:val="404040"/>
              </w:rPr>
              <w:t>lica</w:t>
            </w:r>
            <w:r w:rsidRPr="00A20743">
              <w:rPr>
                <w:rFonts w:ascii="Arial" w:hAnsi="Arial" w:cs="Arial"/>
                <w:color w:val="404040"/>
                <w:spacing w:val="1"/>
              </w:rPr>
              <w:t>b</w:t>
            </w:r>
            <w:r w:rsidRPr="00A20743">
              <w:rPr>
                <w:rFonts w:ascii="Arial" w:hAnsi="Arial" w:cs="Arial"/>
                <w:color w:val="404040"/>
              </w:rPr>
              <w:t>le</w:t>
            </w:r>
          </w:p>
        </w:tc>
        <w:tc>
          <w:tcPr>
            <w:tcW w:w="4558" w:type="dxa"/>
            <w:tcBorders>
              <w:top w:val="single" w:sz="5" w:space="0" w:color="000000"/>
              <w:left w:val="single" w:sz="5" w:space="0" w:color="000000"/>
              <w:bottom w:val="single" w:sz="5" w:space="0" w:color="000000"/>
              <w:right w:val="single" w:sz="5" w:space="0" w:color="000000"/>
            </w:tcBorders>
          </w:tcPr>
          <w:p w14:paraId="608313AD" w14:textId="77777777" w:rsidR="00ED45B8" w:rsidRPr="00A20743" w:rsidRDefault="00ED45B8">
            <w:pPr>
              <w:spacing w:line="220" w:lineRule="exact"/>
              <w:ind w:left="462"/>
              <w:rPr>
                <w:rFonts w:ascii="Arial" w:hAnsi="Arial" w:cs="Arial"/>
              </w:rPr>
            </w:pPr>
            <w:r w:rsidRPr="00A20743">
              <w:rPr>
                <w:rFonts w:ascii="Arial" w:hAnsi="Arial" w:cs="Arial"/>
                <w:b/>
              </w:rPr>
              <w:t>4</w:t>
            </w:r>
          </w:p>
        </w:tc>
        <w:tc>
          <w:tcPr>
            <w:tcW w:w="4558" w:type="dxa"/>
            <w:vMerge w:val="restart"/>
            <w:tcBorders>
              <w:top w:val="single" w:sz="5" w:space="0" w:color="000000"/>
              <w:left w:val="single" w:sz="5" w:space="0" w:color="000000"/>
              <w:right w:val="single" w:sz="5" w:space="0" w:color="000000"/>
            </w:tcBorders>
          </w:tcPr>
          <w:p w14:paraId="48B30A7F" w14:textId="77777777" w:rsidR="00ED45B8" w:rsidRPr="00A20743" w:rsidRDefault="00ED45B8" w:rsidP="00ED45B8">
            <w:pPr>
              <w:jc w:val="both"/>
              <w:rPr>
                <w:rFonts w:ascii="Arial" w:hAnsi="Arial" w:cs="Arial"/>
              </w:rPr>
            </w:pPr>
          </w:p>
          <w:p w14:paraId="69F6C16E" w14:textId="77777777" w:rsidR="00ED45B8" w:rsidRPr="00A20743" w:rsidRDefault="00ED45B8" w:rsidP="00ED45B8">
            <w:pPr>
              <w:jc w:val="both"/>
              <w:rPr>
                <w:rFonts w:ascii="Arial" w:hAnsi="Arial" w:cs="Arial"/>
              </w:rPr>
            </w:pPr>
          </w:p>
          <w:p w14:paraId="311E6C71" w14:textId="77777777" w:rsidR="00ED45B8" w:rsidRPr="00A20743" w:rsidRDefault="00ED45B8" w:rsidP="00ED45B8">
            <w:pPr>
              <w:jc w:val="both"/>
              <w:rPr>
                <w:rFonts w:ascii="Arial" w:hAnsi="Arial" w:cs="Arial"/>
              </w:rPr>
            </w:pPr>
          </w:p>
          <w:p w14:paraId="7B5DCFDA" w14:textId="77777777" w:rsidR="00ED45B8" w:rsidRPr="00A20743" w:rsidRDefault="00ED45B8" w:rsidP="00ED45B8">
            <w:pPr>
              <w:jc w:val="both"/>
              <w:rPr>
                <w:rFonts w:ascii="Arial" w:hAnsi="Arial" w:cs="Arial"/>
              </w:rPr>
            </w:pPr>
          </w:p>
          <w:p w14:paraId="4E6AE503" w14:textId="77777777" w:rsidR="00ED45B8" w:rsidRPr="00A20743" w:rsidRDefault="00ED45B8" w:rsidP="00ED45B8">
            <w:pPr>
              <w:jc w:val="both"/>
              <w:rPr>
                <w:rFonts w:ascii="Arial" w:hAnsi="Arial" w:cs="Arial"/>
              </w:rPr>
            </w:pPr>
          </w:p>
          <w:p w14:paraId="41B8F4B5" w14:textId="77777777" w:rsidR="00ED45B8" w:rsidRPr="00A20743" w:rsidRDefault="00ED45B8" w:rsidP="00ED45B8">
            <w:pPr>
              <w:jc w:val="both"/>
              <w:rPr>
                <w:rFonts w:ascii="Arial" w:hAnsi="Arial" w:cs="Arial"/>
              </w:rPr>
            </w:pPr>
          </w:p>
          <w:p w14:paraId="1BFA4AE0" w14:textId="77777777" w:rsidR="00ED45B8" w:rsidRPr="00A20743" w:rsidRDefault="00ED45B8" w:rsidP="00ED45B8">
            <w:pPr>
              <w:jc w:val="both"/>
              <w:rPr>
                <w:rFonts w:ascii="Arial" w:hAnsi="Arial" w:cs="Arial"/>
              </w:rPr>
            </w:pPr>
          </w:p>
          <w:p w14:paraId="4E76D3A9" w14:textId="77777777" w:rsidR="00ED45B8" w:rsidRPr="00A20743" w:rsidRDefault="00ED45B8" w:rsidP="00ED45B8">
            <w:pPr>
              <w:jc w:val="both"/>
              <w:rPr>
                <w:rFonts w:ascii="Arial" w:hAnsi="Arial" w:cs="Arial"/>
              </w:rPr>
            </w:pPr>
          </w:p>
          <w:p w14:paraId="6669BFCF" w14:textId="77777777" w:rsidR="00ED45B8" w:rsidRPr="00A20743" w:rsidRDefault="00ED45B8" w:rsidP="00ED45B8">
            <w:pPr>
              <w:jc w:val="both"/>
              <w:rPr>
                <w:rFonts w:ascii="Arial" w:hAnsi="Arial" w:cs="Arial"/>
              </w:rPr>
            </w:pPr>
          </w:p>
          <w:p w14:paraId="7CEDDF97" w14:textId="77777777" w:rsidR="00ED45B8" w:rsidRPr="00A20743" w:rsidRDefault="00ED45B8" w:rsidP="00ED45B8">
            <w:pPr>
              <w:jc w:val="both"/>
              <w:rPr>
                <w:rFonts w:ascii="Arial" w:hAnsi="Arial" w:cs="Arial"/>
              </w:rPr>
            </w:pPr>
          </w:p>
          <w:p w14:paraId="54765155" w14:textId="77777777" w:rsidR="00ED45B8" w:rsidRPr="00A20743" w:rsidRDefault="00ED45B8" w:rsidP="00ED45B8">
            <w:pPr>
              <w:jc w:val="both"/>
              <w:rPr>
                <w:rFonts w:ascii="Arial" w:hAnsi="Arial" w:cs="Arial"/>
              </w:rPr>
            </w:pPr>
          </w:p>
          <w:p w14:paraId="5B89C312" w14:textId="77777777" w:rsidR="00ED45B8" w:rsidRPr="00A20743" w:rsidRDefault="00ED45B8" w:rsidP="00ED45B8">
            <w:pPr>
              <w:jc w:val="both"/>
              <w:rPr>
                <w:rFonts w:ascii="Arial" w:hAnsi="Arial" w:cs="Arial"/>
              </w:rPr>
            </w:pPr>
          </w:p>
          <w:p w14:paraId="539B4484" w14:textId="77777777" w:rsidR="00ED45B8" w:rsidRPr="00A20743" w:rsidRDefault="00ED45B8" w:rsidP="00ED45B8">
            <w:pPr>
              <w:jc w:val="both"/>
              <w:rPr>
                <w:rFonts w:ascii="Arial" w:hAnsi="Arial" w:cs="Arial"/>
              </w:rPr>
            </w:pPr>
          </w:p>
          <w:p w14:paraId="51A8EBAA" w14:textId="77777777" w:rsidR="00ED45B8" w:rsidRPr="00A20743" w:rsidRDefault="00ED45B8" w:rsidP="00ED45B8">
            <w:pPr>
              <w:jc w:val="both"/>
              <w:rPr>
                <w:rFonts w:ascii="Arial" w:hAnsi="Arial" w:cs="Arial"/>
              </w:rPr>
            </w:pPr>
          </w:p>
          <w:p w14:paraId="52DFEDF7" w14:textId="77777777" w:rsidR="00ED45B8" w:rsidRPr="00A20743" w:rsidRDefault="00ED45B8" w:rsidP="00ED45B8">
            <w:pPr>
              <w:jc w:val="both"/>
              <w:rPr>
                <w:rFonts w:ascii="Arial" w:hAnsi="Arial" w:cs="Arial"/>
              </w:rPr>
            </w:pPr>
          </w:p>
          <w:p w14:paraId="1BB25B60" w14:textId="77777777" w:rsidR="00ED45B8" w:rsidRPr="00A20743" w:rsidRDefault="00ED45B8" w:rsidP="00ED45B8">
            <w:pPr>
              <w:jc w:val="both"/>
              <w:rPr>
                <w:rFonts w:ascii="Arial" w:hAnsi="Arial" w:cs="Arial"/>
              </w:rPr>
            </w:pPr>
          </w:p>
          <w:p w14:paraId="4BF4ADC7" w14:textId="77777777" w:rsidR="00ED45B8" w:rsidRPr="00A20743" w:rsidRDefault="00ED45B8" w:rsidP="00ED45B8">
            <w:pPr>
              <w:jc w:val="both"/>
              <w:rPr>
                <w:rFonts w:ascii="Arial" w:hAnsi="Arial" w:cs="Arial"/>
              </w:rPr>
            </w:pPr>
          </w:p>
          <w:p w14:paraId="2B1CE1F0" w14:textId="77777777" w:rsidR="00ED45B8" w:rsidRPr="00A20743" w:rsidRDefault="00ED45B8" w:rsidP="00ED45B8">
            <w:pPr>
              <w:jc w:val="both"/>
              <w:rPr>
                <w:rFonts w:ascii="Arial" w:hAnsi="Arial" w:cs="Arial"/>
              </w:rPr>
            </w:pPr>
          </w:p>
          <w:p w14:paraId="40B42C9A" w14:textId="77777777" w:rsidR="00ED45B8" w:rsidRPr="00A20743" w:rsidRDefault="00ED45B8" w:rsidP="00ED45B8">
            <w:pPr>
              <w:jc w:val="both"/>
              <w:rPr>
                <w:rFonts w:ascii="Arial" w:hAnsi="Arial" w:cs="Arial"/>
              </w:rPr>
            </w:pPr>
          </w:p>
          <w:p w14:paraId="7155E154" w14:textId="77777777" w:rsidR="00ED45B8" w:rsidRPr="00A20743" w:rsidRDefault="00ED45B8" w:rsidP="00ED45B8">
            <w:pPr>
              <w:jc w:val="both"/>
              <w:rPr>
                <w:rFonts w:ascii="Arial" w:hAnsi="Arial" w:cs="Arial"/>
              </w:rPr>
            </w:pPr>
          </w:p>
          <w:p w14:paraId="0048A25B" w14:textId="77777777" w:rsidR="00ED45B8" w:rsidRPr="00A20743" w:rsidRDefault="00ED45B8" w:rsidP="00ED45B8">
            <w:pPr>
              <w:jc w:val="both"/>
              <w:rPr>
                <w:rFonts w:ascii="Arial" w:hAnsi="Arial" w:cs="Arial"/>
              </w:rPr>
            </w:pPr>
          </w:p>
          <w:p w14:paraId="1F96B016" w14:textId="06B24689" w:rsidR="00ED45B8" w:rsidRPr="00A20743" w:rsidRDefault="00ED45B8" w:rsidP="00ED45B8">
            <w:pPr>
              <w:jc w:val="both"/>
              <w:rPr>
                <w:rFonts w:ascii="Arial" w:hAnsi="Arial" w:cs="Arial"/>
              </w:rPr>
            </w:pPr>
            <w:r w:rsidRPr="00A20743">
              <w:rPr>
                <w:rFonts w:ascii="Arial" w:hAnsi="Arial" w:cs="Arial"/>
              </w:rPr>
              <w:t>Thank you to the reviewer for the valuable comments and suggestions. The authors have carefully considered all comments and revised the manuscript to improve the quality, clarity, and scientific contribution of this study.</w:t>
            </w:r>
          </w:p>
        </w:tc>
      </w:tr>
      <w:tr w:rsidR="00ED45B8" w:rsidRPr="00A20743" w14:paraId="62D6C64F" w14:textId="77777777" w:rsidTr="009F188F">
        <w:trPr>
          <w:trHeight w:hRule="exact" w:val="929"/>
        </w:trPr>
        <w:tc>
          <w:tcPr>
            <w:tcW w:w="4556" w:type="dxa"/>
            <w:tcBorders>
              <w:top w:val="single" w:sz="5" w:space="0" w:color="000000"/>
              <w:left w:val="single" w:sz="5" w:space="0" w:color="000000"/>
              <w:bottom w:val="single" w:sz="5" w:space="0" w:color="000000"/>
              <w:right w:val="single" w:sz="5" w:space="0" w:color="000000"/>
            </w:tcBorders>
          </w:tcPr>
          <w:p w14:paraId="307B1890" w14:textId="77777777" w:rsidR="00ED45B8" w:rsidRPr="00A20743" w:rsidRDefault="00ED45B8">
            <w:pPr>
              <w:spacing w:line="220" w:lineRule="exact"/>
              <w:ind w:left="103"/>
              <w:rPr>
                <w:rFonts w:ascii="Arial" w:hAnsi="Arial" w:cs="Arial"/>
              </w:rPr>
            </w:pPr>
            <w:r w:rsidRPr="00A20743">
              <w:rPr>
                <w:rFonts w:ascii="Arial" w:hAnsi="Arial" w:cs="Arial"/>
                <w:b/>
                <w:spacing w:val="1"/>
              </w:rPr>
              <w:t>3</w:t>
            </w:r>
            <w:r w:rsidRPr="00A20743">
              <w:rPr>
                <w:rFonts w:ascii="Arial" w:hAnsi="Arial" w:cs="Arial"/>
                <w:b/>
              </w:rPr>
              <w:t>. Are</w:t>
            </w:r>
            <w:r w:rsidRPr="00A20743">
              <w:rPr>
                <w:rFonts w:ascii="Arial" w:hAnsi="Arial" w:cs="Arial"/>
                <w:b/>
                <w:spacing w:val="-2"/>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3"/>
              </w:rPr>
              <w:t xml:space="preserve"> </w:t>
            </w:r>
            <w:r w:rsidRPr="00A20743">
              <w:rPr>
                <w:rFonts w:ascii="Arial" w:hAnsi="Arial" w:cs="Arial"/>
                <w:b/>
                <w:spacing w:val="2"/>
              </w:rPr>
              <w:t>k</w:t>
            </w:r>
            <w:r w:rsidRPr="00A20743">
              <w:rPr>
                <w:rFonts w:ascii="Arial" w:hAnsi="Arial" w:cs="Arial"/>
                <w:b/>
                <w:spacing w:val="-2"/>
              </w:rPr>
              <w:t>e</w:t>
            </w:r>
            <w:r w:rsidRPr="00A20743">
              <w:rPr>
                <w:rFonts w:ascii="Arial" w:hAnsi="Arial" w:cs="Arial"/>
                <w:b/>
                <w:spacing w:val="1"/>
              </w:rPr>
              <w:t>y</w:t>
            </w:r>
            <w:r w:rsidRPr="00A20743">
              <w:rPr>
                <w:rFonts w:ascii="Arial" w:hAnsi="Arial" w:cs="Arial"/>
                <w:b/>
              </w:rPr>
              <w:t>w</w:t>
            </w:r>
            <w:r w:rsidRPr="00A20743">
              <w:rPr>
                <w:rFonts w:ascii="Arial" w:hAnsi="Arial" w:cs="Arial"/>
                <w:b/>
                <w:spacing w:val="1"/>
              </w:rPr>
              <w:t>o</w:t>
            </w:r>
            <w:r w:rsidRPr="00A20743">
              <w:rPr>
                <w:rFonts w:ascii="Arial" w:hAnsi="Arial" w:cs="Arial"/>
                <w:b/>
              </w:rPr>
              <w:t>rds</w:t>
            </w:r>
            <w:r w:rsidRPr="00A20743">
              <w:rPr>
                <w:rFonts w:ascii="Arial" w:hAnsi="Arial" w:cs="Arial"/>
                <w:b/>
                <w:spacing w:val="-8"/>
              </w:rPr>
              <w:t xml:space="preserve"> </w:t>
            </w:r>
            <w:r w:rsidRPr="00A20743">
              <w:rPr>
                <w:rFonts w:ascii="Arial" w:hAnsi="Arial" w:cs="Arial"/>
                <w:b/>
                <w:spacing w:val="1"/>
              </w:rPr>
              <w:t>a</w:t>
            </w:r>
            <w:r w:rsidRPr="00A20743">
              <w:rPr>
                <w:rFonts w:ascii="Arial" w:hAnsi="Arial" w:cs="Arial"/>
                <w:b/>
              </w:rPr>
              <w:t>p</w:t>
            </w:r>
            <w:r w:rsidRPr="00A20743">
              <w:rPr>
                <w:rFonts w:ascii="Arial" w:hAnsi="Arial" w:cs="Arial"/>
                <w:b/>
                <w:spacing w:val="-1"/>
              </w:rPr>
              <w:t>p</w:t>
            </w:r>
            <w:r w:rsidRPr="00A20743">
              <w:rPr>
                <w:rFonts w:ascii="Arial" w:hAnsi="Arial" w:cs="Arial"/>
                <w:b/>
              </w:rPr>
              <w:t>r</w:t>
            </w:r>
            <w:r w:rsidRPr="00A20743">
              <w:rPr>
                <w:rFonts w:ascii="Arial" w:hAnsi="Arial" w:cs="Arial"/>
                <w:b/>
                <w:spacing w:val="1"/>
              </w:rPr>
              <w:t>o</w:t>
            </w:r>
            <w:r w:rsidRPr="00A20743">
              <w:rPr>
                <w:rFonts w:ascii="Arial" w:hAnsi="Arial" w:cs="Arial"/>
                <w:b/>
              </w:rPr>
              <w:t>pri</w:t>
            </w:r>
            <w:r w:rsidRPr="00A20743">
              <w:rPr>
                <w:rFonts w:ascii="Arial" w:hAnsi="Arial" w:cs="Arial"/>
                <w:b/>
                <w:spacing w:val="1"/>
              </w:rPr>
              <w:t>at</w:t>
            </w:r>
            <w:r w:rsidRPr="00A20743">
              <w:rPr>
                <w:rFonts w:ascii="Arial" w:hAnsi="Arial" w:cs="Arial"/>
                <w:b/>
              </w:rPr>
              <w:t>e</w:t>
            </w:r>
            <w:r w:rsidRPr="00A20743">
              <w:rPr>
                <w:rFonts w:ascii="Arial" w:hAnsi="Arial" w:cs="Arial"/>
                <w:b/>
                <w:spacing w:val="-9"/>
              </w:rPr>
              <w:t xml:space="preserve"> </w:t>
            </w:r>
            <w:r w:rsidRPr="00A20743">
              <w:rPr>
                <w:rFonts w:ascii="Arial" w:hAnsi="Arial" w:cs="Arial"/>
                <w:b/>
                <w:spacing w:val="1"/>
              </w:rPr>
              <w:t>a</w:t>
            </w:r>
            <w:r w:rsidRPr="00A20743">
              <w:rPr>
                <w:rFonts w:ascii="Arial" w:hAnsi="Arial" w:cs="Arial"/>
                <w:b/>
              </w:rPr>
              <w:t>nd</w:t>
            </w:r>
            <w:r w:rsidRPr="00A20743">
              <w:rPr>
                <w:rFonts w:ascii="Arial" w:hAnsi="Arial" w:cs="Arial"/>
                <w:b/>
                <w:spacing w:val="-4"/>
              </w:rPr>
              <w:t xml:space="preserve"> </w:t>
            </w:r>
            <w:r w:rsidRPr="00A20743">
              <w:rPr>
                <w:rFonts w:ascii="Arial" w:hAnsi="Arial" w:cs="Arial"/>
                <w:b/>
              </w:rPr>
              <w:t>u</w:t>
            </w:r>
            <w:r w:rsidRPr="00A20743">
              <w:rPr>
                <w:rFonts w:ascii="Arial" w:hAnsi="Arial" w:cs="Arial"/>
                <w:b/>
                <w:spacing w:val="-1"/>
              </w:rPr>
              <w:t>s</w:t>
            </w:r>
            <w:r w:rsidRPr="00A20743">
              <w:rPr>
                <w:rFonts w:ascii="Arial" w:hAnsi="Arial" w:cs="Arial"/>
                <w:b/>
              </w:rPr>
              <w:t>e</w:t>
            </w:r>
            <w:r w:rsidRPr="00A20743">
              <w:rPr>
                <w:rFonts w:ascii="Arial" w:hAnsi="Arial" w:cs="Arial"/>
                <w:b/>
                <w:spacing w:val="1"/>
              </w:rPr>
              <w:t>f</w:t>
            </w:r>
            <w:r w:rsidRPr="00A20743">
              <w:rPr>
                <w:rFonts w:ascii="Arial" w:hAnsi="Arial" w:cs="Arial"/>
                <w:b/>
              </w:rPr>
              <w:t>ul?</w:t>
            </w:r>
          </w:p>
          <w:p w14:paraId="7D6A2699" w14:textId="77777777" w:rsidR="00ED45B8" w:rsidRPr="00A20743" w:rsidRDefault="00ED45B8">
            <w:pPr>
              <w:spacing w:line="220" w:lineRule="exact"/>
              <w:ind w:left="103"/>
              <w:rPr>
                <w:rFonts w:ascii="Arial" w:hAnsi="Arial" w:cs="Arial"/>
              </w:rPr>
            </w:pPr>
            <w:r w:rsidRPr="00A20743">
              <w:rPr>
                <w:rFonts w:ascii="Arial" w:hAnsi="Arial" w:cs="Arial"/>
                <w:color w:val="404040"/>
                <w:spacing w:val="-1"/>
              </w:rPr>
              <w:t>R</w:t>
            </w:r>
            <w:r w:rsidRPr="00A20743">
              <w:rPr>
                <w:rFonts w:ascii="Arial" w:hAnsi="Arial" w:cs="Arial"/>
                <w:color w:val="404040"/>
              </w:rPr>
              <w:t>ati</w:t>
            </w:r>
            <w:r w:rsidRPr="00A20743">
              <w:rPr>
                <w:rFonts w:ascii="Arial" w:hAnsi="Arial" w:cs="Arial"/>
                <w:color w:val="404040"/>
                <w:spacing w:val="1"/>
              </w:rPr>
              <w:t>n</w:t>
            </w:r>
            <w:r w:rsidRPr="00A20743">
              <w:rPr>
                <w:rFonts w:ascii="Arial" w:hAnsi="Arial" w:cs="Arial"/>
                <w:color w:val="404040"/>
              </w:rPr>
              <w:t>g</w:t>
            </w:r>
            <w:r w:rsidRPr="00A20743">
              <w:rPr>
                <w:rFonts w:ascii="Arial" w:hAnsi="Arial" w:cs="Arial"/>
                <w:color w:val="404040"/>
                <w:spacing w:val="-4"/>
              </w:rPr>
              <w:t xml:space="preserve"> </w:t>
            </w:r>
            <w:r w:rsidRPr="00A20743">
              <w:rPr>
                <w:rFonts w:ascii="Arial" w:hAnsi="Arial" w:cs="Arial"/>
                <w:color w:val="404040"/>
              </w:rPr>
              <w:t>Scale:</w:t>
            </w:r>
          </w:p>
          <w:p w14:paraId="6C57B710" w14:textId="77777777" w:rsidR="00ED45B8" w:rsidRPr="00A20743" w:rsidRDefault="00ED45B8">
            <w:pPr>
              <w:ind w:left="103"/>
              <w:rPr>
                <w:rFonts w:ascii="Arial" w:hAnsi="Arial" w:cs="Arial"/>
              </w:rPr>
            </w:pPr>
            <w:r w:rsidRPr="00A20743">
              <w:rPr>
                <w:rFonts w:ascii="Arial" w:hAnsi="Arial" w:cs="Arial"/>
                <w:color w:val="404040"/>
              </w:rPr>
              <w:t>5 = E</w:t>
            </w:r>
            <w:r w:rsidRPr="00A20743">
              <w:rPr>
                <w:rFonts w:ascii="Arial" w:hAnsi="Arial" w:cs="Arial"/>
                <w:color w:val="404040"/>
                <w:spacing w:val="1"/>
              </w:rPr>
              <w:t>x</w:t>
            </w:r>
            <w:r w:rsidRPr="00A20743">
              <w:rPr>
                <w:rFonts w:ascii="Arial" w:hAnsi="Arial" w:cs="Arial"/>
                <w:color w:val="404040"/>
              </w:rPr>
              <w:t>c</w:t>
            </w:r>
            <w:r w:rsidRPr="00A20743">
              <w:rPr>
                <w:rFonts w:ascii="Arial" w:hAnsi="Arial" w:cs="Arial"/>
                <w:color w:val="404040"/>
                <w:spacing w:val="1"/>
              </w:rPr>
              <w:t>e</w:t>
            </w:r>
            <w:r w:rsidRPr="00A20743">
              <w:rPr>
                <w:rFonts w:ascii="Arial" w:hAnsi="Arial" w:cs="Arial"/>
                <w:color w:val="404040"/>
              </w:rPr>
              <w:t>lle</w:t>
            </w:r>
            <w:r w:rsidRPr="00A20743">
              <w:rPr>
                <w:rFonts w:ascii="Arial" w:hAnsi="Arial" w:cs="Arial"/>
                <w:color w:val="404040"/>
                <w:spacing w:val="1"/>
              </w:rPr>
              <w:t>n</w:t>
            </w:r>
            <w:r w:rsidRPr="00A20743">
              <w:rPr>
                <w:rFonts w:ascii="Arial" w:hAnsi="Arial" w:cs="Arial"/>
                <w:color w:val="404040"/>
              </w:rPr>
              <w:t>t</w:t>
            </w:r>
            <w:r w:rsidRPr="00A20743">
              <w:rPr>
                <w:rFonts w:ascii="Arial" w:hAnsi="Arial" w:cs="Arial"/>
                <w:color w:val="404040"/>
                <w:spacing w:val="-8"/>
              </w:rPr>
              <w:t xml:space="preserve"> </w:t>
            </w:r>
            <w:r w:rsidRPr="00A20743">
              <w:rPr>
                <w:rFonts w:ascii="Arial" w:hAnsi="Arial" w:cs="Arial"/>
                <w:color w:val="404040"/>
              </w:rPr>
              <w:t>4</w:t>
            </w:r>
            <w:r w:rsidRPr="00A20743">
              <w:rPr>
                <w:rFonts w:ascii="Arial" w:hAnsi="Arial" w:cs="Arial"/>
                <w:color w:val="404040"/>
                <w:spacing w:val="-2"/>
              </w:rPr>
              <w:t xml:space="preserve"> </w:t>
            </w:r>
            <w:r w:rsidRPr="00A20743">
              <w:rPr>
                <w:rFonts w:ascii="Arial" w:hAnsi="Arial" w:cs="Arial"/>
                <w:color w:val="404040"/>
              </w:rPr>
              <w:t>= G</w:t>
            </w:r>
            <w:r w:rsidRPr="00A20743">
              <w:rPr>
                <w:rFonts w:ascii="Arial" w:hAnsi="Arial" w:cs="Arial"/>
                <w:color w:val="404040"/>
                <w:spacing w:val="1"/>
              </w:rPr>
              <w:t>o</w:t>
            </w:r>
            <w:r w:rsidRPr="00A20743">
              <w:rPr>
                <w:rFonts w:ascii="Arial" w:hAnsi="Arial" w:cs="Arial"/>
                <w:color w:val="404040"/>
                <w:spacing w:val="-1"/>
              </w:rPr>
              <w:t>o</w:t>
            </w:r>
            <w:r w:rsidRPr="00A20743">
              <w:rPr>
                <w:rFonts w:ascii="Arial" w:hAnsi="Arial" w:cs="Arial"/>
                <w:color w:val="404040"/>
              </w:rPr>
              <w:t>d</w:t>
            </w:r>
            <w:r w:rsidRPr="00A20743">
              <w:rPr>
                <w:rFonts w:ascii="Arial" w:hAnsi="Arial" w:cs="Arial"/>
                <w:color w:val="404040"/>
                <w:spacing w:val="-3"/>
              </w:rPr>
              <w:t xml:space="preserve"> </w:t>
            </w:r>
            <w:r w:rsidRPr="00A20743">
              <w:rPr>
                <w:rFonts w:ascii="Arial" w:hAnsi="Arial" w:cs="Arial"/>
                <w:color w:val="404040"/>
              </w:rPr>
              <w:t>3 =</w:t>
            </w:r>
            <w:r w:rsidRPr="00A20743">
              <w:rPr>
                <w:rFonts w:ascii="Arial" w:hAnsi="Arial" w:cs="Arial"/>
                <w:color w:val="404040"/>
                <w:spacing w:val="3"/>
              </w:rPr>
              <w:t xml:space="preserve"> </w:t>
            </w:r>
            <w:r w:rsidRPr="00A20743">
              <w:rPr>
                <w:rFonts w:ascii="Arial" w:hAnsi="Arial" w:cs="Arial"/>
                <w:color w:val="404040"/>
              </w:rPr>
              <w:t>S</w:t>
            </w:r>
            <w:r w:rsidRPr="00A20743">
              <w:rPr>
                <w:rFonts w:ascii="Arial" w:hAnsi="Arial" w:cs="Arial"/>
                <w:color w:val="404040"/>
                <w:spacing w:val="-2"/>
              </w:rPr>
              <w:t>a</w:t>
            </w:r>
            <w:r w:rsidRPr="00A20743">
              <w:rPr>
                <w:rFonts w:ascii="Arial" w:hAnsi="Arial" w:cs="Arial"/>
                <w:color w:val="404040"/>
              </w:rPr>
              <w:t>ti</w:t>
            </w:r>
            <w:r w:rsidRPr="00A20743">
              <w:rPr>
                <w:rFonts w:ascii="Arial" w:hAnsi="Arial" w:cs="Arial"/>
                <w:color w:val="404040"/>
                <w:spacing w:val="-1"/>
              </w:rPr>
              <w:t>s</w:t>
            </w:r>
            <w:r w:rsidRPr="00A20743">
              <w:rPr>
                <w:rFonts w:ascii="Arial" w:hAnsi="Arial" w:cs="Arial"/>
                <w:color w:val="404040"/>
                <w:spacing w:val="1"/>
              </w:rPr>
              <w:t>f</w:t>
            </w:r>
            <w:r w:rsidRPr="00A20743">
              <w:rPr>
                <w:rFonts w:ascii="Arial" w:hAnsi="Arial" w:cs="Arial"/>
                <w:color w:val="404040"/>
              </w:rPr>
              <w:t>a</w:t>
            </w:r>
            <w:r w:rsidRPr="00A20743">
              <w:rPr>
                <w:rFonts w:ascii="Arial" w:hAnsi="Arial" w:cs="Arial"/>
                <w:color w:val="404040"/>
                <w:spacing w:val="1"/>
              </w:rPr>
              <w:t>c</w:t>
            </w:r>
            <w:r w:rsidRPr="00A20743">
              <w:rPr>
                <w:rFonts w:ascii="Arial" w:hAnsi="Arial" w:cs="Arial"/>
                <w:color w:val="404040"/>
              </w:rPr>
              <w:t>t</w:t>
            </w:r>
            <w:r w:rsidRPr="00A20743">
              <w:rPr>
                <w:rFonts w:ascii="Arial" w:hAnsi="Arial" w:cs="Arial"/>
                <w:color w:val="404040"/>
                <w:spacing w:val="1"/>
              </w:rPr>
              <w:t>or</w:t>
            </w:r>
            <w:r w:rsidRPr="00A20743">
              <w:rPr>
                <w:rFonts w:ascii="Arial" w:hAnsi="Arial" w:cs="Arial"/>
                <w:color w:val="404040"/>
              </w:rPr>
              <w:t>y</w:t>
            </w:r>
            <w:r w:rsidRPr="00A20743">
              <w:rPr>
                <w:rFonts w:ascii="Arial" w:hAnsi="Arial" w:cs="Arial"/>
                <w:color w:val="404040"/>
                <w:spacing w:val="-9"/>
              </w:rPr>
              <w:t xml:space="preserve"> </w:t>
            </w:r>
            <w:r w:rsidRPr="00A20743">
              <w:rPr>
                <w:rFonts w:ascii="Arial" w:hAnsi="Arial" w:cs="Arial"/>
                <w:color w:val="404040"/>
              </w:rPr>
              <w:t>2 = Ne</w:t>
            </w:r>
            <w:r w:rsidRPr="00A20743">
              <w:rPr>
                <w:rFonts w:ascii="Arial" w:hAnsi="Arial" w:cs="Arial"/>
                <w:color w:val="404040"/>
                <w:spacing w:val="1"/>
              </w:rPr>
              <w:t>ed</w:t>
            </w:r>
            <w:r w:rsidRPr="00A20743">
              <w:rPr>
                <w:rFonts w:ascii="Arial" w:hAnsi="Arial" w:cs="Arial"/>
                <w:color w:val="404040"/>
              </w:rPr>
              <w:t>s</w:t>
            </w:r>
          </w:p>
          <w:p w14:paraId="7C16C7D6" w14:textId="77777777" w:rsidR="00ED45B8" w:rsidRPr="00A20743" w:rsidRDefault="00ED45B8">
            <w:pPr>
              <w:spacing w:line="220" w:lineRule="exact"/>
              <w:ind w:left="103"/>
              <w:rPr>
                <w:rFonts w:ascii="Arial" w:hAnsi="Arial" w:cs="Arial"/>
              </w:rPr>
            </w:pPr>
            <w:r w:rsidRPr="00A20743">
              <w:rPr>
                <w:rFonts w:ascii="Arial" w:hAnsi="Arial" w:cs="Arial"/>
                <w:color w:val="404040"/>
                <w:spacing w:val="1"/>
              </w:rPr>
              <w:t>Impr</w:t>
            </w:r>
            <w:r w:rsidRPr="00A20743">
              <w:rPr>
                <w:rFonts w:ascii="Arial" w:hAnsi="Arial" w:cs="Arial"/>
                <w:color w:val="404040"/>
                <w:spacing w:val="-1"/>
              </w:rPr>
              <w:t>o</w:t>
            </w:r>
            <w:r w:rsidRPr="00A20743">
              <w:rPr>
                <w:rFonts w:ascii="Arial" w:hAnsi="Arial" w:cs="Arial"/>
                <w:color w:val="404040"/>
                <w:spacing w:val="1"/>
              </w:rPr>
              <w:t>v</w:t>
            </w:r>
            <w:r w:rsidRPr="00A20743">
              <w:rPr>
                <w:rFonts w:ascii="Arial" w:hAnsi="Arial" w:cs="Arial"/>
                <w:color w:val="404040"/>
              </w:rPr>
              <w:t>e</w:t>
            </w:r>
            <w:r w:rsidRPr="00A20743">
              <w:rPr>
                <w:rFonts w:ascii="Arial" w:hAnsi="Arial" w:cs="Arial"/>
                <w:color w:val="404040"/>
                <w:spacing w:val="1"/>
              </w:rPr>
              <w:t>m</w:t>
            </w:r>
            <w:r w:rsidRPr="00A20743">
              <w:rPr>
                <w:rFonts w:ascii="Arial" w:hAnsi="Arial" w:cs="Arial"/>
                <w:color w:val="404040"/>
              </w:rPr>
              <w:t>e</w:t>
            </w:r>
            <w:r w:rsidRPr="00A20743">
              <w:rPr>
                <w:rFonts w:ascii="Arial" w:hAnsi="Arial" w:cs="Arial"/>
                <w:color w:val="404040"/>
                <w:spacing w:val="1"/>
              </w:rPr>
              <w:t>n</w:t>
            </w:r>
            <w:r w:rsidRPr="00A20743">
              <w:rPr>
                <w:rFonts w:ascii="Arial" w:hAnsi="Arial" w:cs="Arial"/>
                <w:color w:val="404040"/>
              </w:rPr>
              <w:t>t</w:t>
            </w:r>
            <w:r w:rsidRPr="00A20743">
              <w:rPr>
                <w:rFonts w:ascii="Arial" w:hAnsi="Arial" w:cs="Arial"/>
                <w:color w:val="404040"/>
                <w:spacing w:val="-13"/>
              </w:rPr>
              <w:t xml:space="preserve"> </w:t>
            </w:r>
            <w:r w:rsidRPr="00A20743">
              <w:rPr>
                <w:rFonts w:ascii="Arial" w:hAnsi="Arial" w:cs="Arial"/>
                <w:color w:val="404040"/>
              </w:rPr>
              <w:t>1 = P</w:t>
            </w:r>
            <w:r w:rsidRPr="00A20743">
              <w:rPr>
                <w:rFonts w:ascii="Arial" w:hAnsi="Arial" w:cs="Arial"/>
                <w:color w:val="404040"/>
                <w:spacing w:val="1"/>
              </w:rPr>
              <w:t>oo</w:t>
            </w:r>
            <w:r w:rsidRPr="00A20743">
              <w:rPr>
                <w:rFonts w:ascii="Arial" w:hAnsi="Arial" w:cs="Arial"/>
                <w:color w:val="404040"/>
              </w:rPr>
              <w:t>r</w:t>
            </w:r>
            <w:r w:rsidRPr="00A20743">
              <w:rPr>
                <w:rFonts w:ascii="Arial" w:hAnsi="Arial" w:cs="Arial"/>
                <w:color w:val="404040"/>
                <w:spacing w:val="-5"/>
              </w:rPr>
              <w:t xml:space="preserve"> </w:t>
            </w:r>
            <w:r w:rsidRPr="00A20743">
              <w:rPr>
                <w:rFonts w:ascii="Arial" w:hAnsi="Arial" w:cs="Arial"/>
                <w:color w:val="404040"/>
              </w:rPr>
              <w:t>N/A</w:t>
            </w:r>
            <w:r w:rsidRPr="00A20743">
              <w:rPr>
                <w:rFonts w:ascii="Arial" w:hAnsi="Arial" w:cs="Arial"/>
                <w:color w:val="404040"/>
                <w:spacing w:val="-3"/>
              </w:rPr>
              <w:t xml:space="preserve"> </w:t>
            </w:r>
            <w:r w:rsidRPr="00A20743">
              <w:rPr>
                <w:rFonts w:ascii="Arial" w:hAnsi="Arial" w:cs="Arial"/>
                <w:color w:val="404040"/>
              </w:rPr>
              <w:t>= N</w:t>
            </w:r>
            <w:r w:rsidRPr="00A20743">
              <w:rPr>
                <w:rFonts w:ascii="Arial" w:hAnsi="Arial" w:cs="Arial"/>
                <w:color w:val="404040"/>
                <w:spacing w:val="1"/>
              </w:rPr>
              <w:t>o</w:t>
            </w:r>
            <w:r w:rsidRPr="00A20743">
              <w:rPr>
                <w:rFonts w:ascii="Arial" w:hAnsi="Arial" w:cs="Arial"/>
                <w:color w:val="404040"/>
              </w:rPr>
              <w:t>t</w:t>
            </w:r>
            <w:r w:rsidRPr="00A20743">
              <w:rPr>
                <w:rFonts w:ascii="Arial" w:hAnsi="Arial" w:cs="Arial"/>
                <w:color w:val="404040"/>
                <w:spacing w:val="-3"/>
              </w:rPr>
              <w:t xml:space="preserve"> </w:t>
            </w:r>
            <w:r w:rsidRPr="00A20743">
              <w:rPr>
                <w:rFonts w:ascii="Arial" w:hAnsi="Arial" w:cs="Arial"/>
                <w:color w:val="404040"/>
              </w:rPr>
              <w:t>A</w:t>
            </w:r>
            <w:r w:rsidRPr="00A20743">
              <w:rPr>
                <w:rFonts w:ascii="Arial" w:hAnsi="Arial" w:cs="Arial"/>
                <w:color w:val="404040"/>
                <w:spacing w:val="1"/>
              </w:rPr>
              <w:t>pp</w:t>
            </w:r>
            <w:r w:rsidRPr="00A20743">
              <w:rPr>
                <w:rFonts w:ascii="Arial" w:hAnsi="Arial" w:cs="Arial"/>
                <w:color w:val="404040"/>
              </w:rPr>
              <w:t>lica</w:t>
            </w:r>
            <w:r w:rsidRPr="00A20743">
              <w:rPr>
                <w:rFonts w:ascii="Arial" w:hAnsi="Arial" w:cs="Arial"/>
                <w:color w:val="404040"/>
                <w:spacing w:val="1"/>
              </w:rPr>
              <w:t>b</w:t>
            </w:r>
            <w:r w:rsidRPr="00A20743">
              <w:rPr>
                <w:rFonts w:ascii="Arial" w:hAnsi="Arial" w:cs="Arial"/>
                <w:color w:val="404040"/>
              </w:rPr>
              <w:t>le</w:t>
            </w:r>
          </w:p>
        </w:tc>
        <w:tc>
          <w:tcPr>
            <w:tcW w:w="4558" w:type="dxa"/>
            <w:tcBorders>
              <w:top w:val="single" w:sz="5" w:space="0" w:color="000000"/>
              <w:left w:val="single" w:sz="5" w:space="0" w:color="000000"/>
              <w:bottom w:val="single" w:sz="5" w:space="0" w:color="000000"/>
              <w:right w:val="single" w:sz="5" w:space="0" w:color="000000"/>
            </w:tcBorders>
          </w:tcPr>
          <w:p w14:paraId="10FD53A8" w14:textId="77777777" w:rsidR="00ED45B8" w:rsidRPr="00A20743" w:rsidRDefault="00ED45B8">
            <w:pPr>
              <w:spacing w:line="220" w:lineRule="exact"/>
              <w:ind w:left="462"/>
              <w:rPr>
                <w:rFonts w:ascii="Arial" w:hAnsi="Arial" w:cs="Arial"/>
              </w:rPr>
            </w:pPr>
            <w:r w:rsidRPr="00A20743">
              <w:rPr>
                <w:rFonts w:ascii="Arial" w:hAnsi="Arial" w:cs="Arial"/>
                <w:b/>
              </w:rPr>
              <w:t>4</w:t>
            </w:r>
          </w:p>
        </w:tc>
        <w:tc>
          <w:tcPr>
            <w:tcW w:w="4558" w:type="dxa"/>
            <w:vMerge/>
            <w:tcBorders>
              <w:left w:val="single" w:sz="5" w:space="0" w:color="000000"/>
              <w:right w:val="single" w:sz="5" w:space="0" w:color="000000"/>
            </w:tcBorders>
          </w:tcPr>
          <w:p w14:paraId="617F11B2" w14:textId="77777777" w:rsidR="00ED45B8" w:rsidRPr="00A20743" w:rsidRDefault="00ED45B8" w:rsidP="00ED45B8">
            <w:pPr>
              <w:jc w:val="both"/>
              <w:rPr>
                <w:rFonts w:ascii="Arial" w:hAnsi="Arial" w:cs="Arial"/>
              </w:rPr>
            </w:pPr>
          </w:p>
        </w:tc>
      </w:tr>
      <w:tr w:rsidR="00ED45B8" w:rsidRPr="00A20743" w14:paraId="38D3218F" w14:textId="77777777" w:rsidTr="009F188F">
        <w:trPr>
          <w:trHeight w:hRule="exact" w:val="1159"/>
        </w:trPr>
        <w:tc>
          <w:tcPr>
            <w:tcW w:w="4556" w:type="dxa"/>
            <w:tcBorders>
              <w:top w:val="single" w:sz="5" w:space="0" w:color="000000"/>
              <w:left w:val="single" w:sz="5" w:space="0" w:color="000000"/>
              <w:bottom w:val="single" w:sz="5" w:space="0" w:color="000000"/>
              <w:right w:val="single" w:sz="5" w:space="0" w:color="000000"/>
            </w:tcBorders>
          </w:tcPr>
          <w:p w14:paraId="6482AD13" w14:textId="77777777" w:rsidR="00ED45B8" w:rsidRPr="00A20743" w:rsidRDefault="00ED45B8">
            <w:pPr>
              <w:spacing w:before="2" w:line="220" w:lineRule="exact"/>
              <w:ind w:left="103" w:right="500"/>
              <w:rPr>
                <w:rFonts w:ascii="Arial" w:hAnsi="Arial" w:cs="Arial"/>
              </w:rPr>
            </w:pPr>
            <w:r w:rsidRPr="00A20743">
              <w:rPr>
                <w:rFonts w:ascii="Arial" w:hAnsi="Arial" w:cs="Arial"/>
                <w:b/>
                <w:spacing w:val="1"/>
              </w:rPr>
              <w:t>4</w:t>
            </w:r>
            <w:r w:rsidRPr="00A20743">
              <w:rPr>
                <w:rFonts w:ascii="Arial" w:hAnsi="Arial" w:cs="Arial"/>
                <w:b/>
              </w:rPr>
              <w:t xml:space="preserve">. </w:t>
            </w:r>
            <w:r w:rsidRPr="00A20743">
              <w:rPr>
                <w:rFonts w:ascii="Arial" w:hAnsi="Arial" w:cs="Arial"/>
                <w:b/>
                <w:spacing w:val="-1"/>
              </w:rPr>
              <w:t>I</w:t>
            </w:r>
            <w:r w:rsidRPr="00A20743">
              <w:rPr>
                <w:rFonts w:ascii="Arial" w:hAnsi="Arial" w:cs="Arial"/>
                <w:b/>
              </w:rPr>
              <w:t>s</w:t>
            </w:r>
            <w:r w:rsidRPr="00A20743">
              <w:rPr>
                <w:rFonts w:ascii="Arial" w:hAnsi="Arial" w:cs="Arial"/>
                <w:b/>
                <w:spacing w:val="-2"/>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3"/>
              </w:rPr>
              <w:t xml:space="preserve"> </w:t>
            </w:r>
            <w:r w:rsidRPr="00A20743">
              <w:rPr>
                <w:rFonts w:ascii="Arial" w:hAnsi="Arial" w:cs="Arial"/>
                <w:b/>
              </w:rPr>
              <w:t>b</w:t>
            </w:r>
            <w:r w:rsidRPr="00A20743">
              <w:rPr>
                <w:rFonts w:ascii="Arial" w:hAnsi="Arial" w:cs="Arial"/>
                <w:b/>
                <w:spacing w:val="1"/>
              </w:rPr>
              <w:t>a</w:t>
            </w:r>
            <w:r w:rsidRPr="00A20743">
              <w:rPr>
                <w:rFonts w:ascii="Arial" w:hAnsi="Arial" w:cs="Arial"/>
                <w:b/>
              </w:rPr>
              <w:t>c</w:t>
            </w:r>
            <w:r w:rsidRPr="00A20743">
              <w:rPr>
                <w:rFonts w:ascii="Arial" w:hAnsi="Arial" w:cs="Arial"/>
                <w:b/>
                <w:spacing w:val="2"/>
              </w:rPr>
              <w:t>k</w:t>
            </w:r>
            <w:r w:rsidRPr="00A20743">
              <w:rPr>
                <w:rFonts w:ascii="Arial" w:hAnsi="Arial" w:cs="Arial"/>
                <w:b/>
                <w:spacing w:val="1"/>
              </w:rPr>
              <w:t>g</w:t>
            </w:r>
            <w:r w:rsidRPr="00A20743">
              <w:rPr>
                <w:rFonts w:ascii="Arial" w:hAnsi="Arial" w:cs="Arial"/>
                <w:b/>
              </w:rPr>
              <w:t>r</w:t>
            </w:r>
            <w:r w:rsidRPr="00A20743">
              <w:rPr>
                <w:rFonts w:ascii="Arial" w:hAnsi="Arial" w:cs="Arial"/>
                <w:b/>
                <w:spacing w:val="1"/>
              </w:rPr>
              <w:t>o</w:t>
            </w:r>
            <w:r w:rsidRPr="00A20743">
              <w:rPr>
                <w:rFonts w:ascii="Arial" w:hAnsi="Arial" w:cs="Arial"/>
                <w:b/>
              </w:rPr>
              <w:t>u</w:t>
            </w:r>
            <w:r w:rsidRPr="00A20743">
              <w:rPr>
                <w:rFonts w:ascii="Arial" w:hAnsi="Arial" w:cs="Arial"/>
                <w:b/>
                <w:spacing w:val="-1"/>
              </w:rPr>
              <w:t>n</w:t>
            </w:r>
            <w:r w:rsidRPr="00A20743">
              <w:rPr>
                <w:rFonts w:ascii="Arial" w:hAnsi="Arial" w:cs="Arial"/>
                <w:b/>
              </w:rPr>
              <w:t>d</w:t>
            </w:r>
            <w:r w:rsidRPr="00A20743">
              <w:rPr>
                <w:rFonts w:ascii="Arial" w:hAnsi="Arial" w:cs="Arial"/>
                <w:b/>
                <w:spacing w:val="-10"/>
              </w:rPr>
              <w:t xml:space="preserve"> </w:t>
            </w:r>
            <w:r w:rsidRPr="00A20743">
              <w:rPr>
                <w:rFonts w:ascii="Arial" w:hAnsi="Arial" w:cs="Arial"/>
                <w:b/>
              </w:rPr>
              <w:t>inf</w:t>
            </w:r>
            <w:r w:rsidRPr="00A20743">
              <w:rPr>
                <w:rFonts w:ascii="Arial" w:hAnsi="Arial" w:cs="Arial"/>
                <w:b/>
                <w:spacing w:val="2"/>
              </w:rPr>
              <w:t>o</w:t>
            </w:r>
            <w:r w:rsidRPr="00A20743">
              <w:rPr>
                <w:rFonts w:ascii="Arial" w:hAnsi="Arial" w:cs="Arial"/>
                <w:b/>
              </w:rPr>
              <w:t>rm</w:t>
            </w:r>
            <w:r w:rsidRPr="00A20743">
              <w:rPr>
                <w:rFonts w:ascii="Arial" w:hAnsi="Arial" w:cs="Arial"/>
                <w:b/>
                <w:spacing w:val="1"/>
              </w:rPr>
              <w:t>at</w:t>
            </w:r>
            <w:r w:rsidRPr="00A20743">
              <w:rPr>
                <w:rFonts w:ascii="Arial" w:hAnsi="Arial" w:cs="Arial"/>
                <w:b/>
              </w:rPr>
              <w:t>i</w:t>
            </w:r>
            <w:r w:rsidRPr="00A20743">
              <w:rPr>
                <w:rFonts w:ascii="Arial" w:hAnsi="Arial" w:cs="Arial"/>
                <w:b/>
                <w:spacing w:val="1"/>
              </w:rPr>
              <w:t>o</w:t>
            </w:r>
            <w:r w:rsidRPr="00A20743">
              <w:rPr>
                <w:rFonts w:ascii="Arial" w:hAnsi="Arial" w:cs="Arial"/>
                <w:b/>
              </w:rPr>
              <w:t>n</w:t>
            </w:r>
            <w:r w:rsidRPr="00A20743">
              <w:rPr>
                <w:rFonts w:ascii="Arial" w:hAnsi="Arial" w:cs="Arial"/>
                <w:b/>
                <w:spacing w:val="-10"/>
              </w:rPr>
              <w:t xml:space="preserve"> </w:t>
            </w:r>
            <w:r w:rsidRPr="00A20743">
              <w:rPr>
                <w:rFonts w:ascii="Arial" w:hAnsi="Arial" w:cs="Arial"/>
                <w:b/>
                <w:spacing w:val="1"/>
              </w:rPr>
              <w:t>o</w:t>
            </w:r>
            <w:r w:rsidRPr="00A20743">
              <w:rPr>
                <w:rFonts w:ascii="Arial" w:hAnsi="Arial" w:cs="Arial"/>
                <w:b/>
              </w:rPr>
              <w:t>f</w:t>
            </w:r>
            <w:r w:rsidRPr="00A20743">
              <w:rPr>
                <w:rFonts w:ascii="Arial" w:hAnsi="Arial" w:cs="Arial"/>
                <w:b/>
                <w:spacing w:val="-3"/>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3"/>
              </w:rPr>
              <w:t xml:space="preserve"> </w:t>
            </w:r>
            <w:r w:rsidRPr="00A20743">
              <w:rPr>
                <w:rFonts w:ascii="Arial" w:hAnsi="Arial" w:cs="Arial"/>
                <w:b/>
              </w:rPr>
              <w:t>p</w:t>
            </w:r>
            <w:r w:rsidRPr="00A20743">
              <w:rPr>
                <w:rFonts w:ascii="Arial" w:hAnsi="Arial" w:cs="Arial"/>
                <w:b/>
                <w:spacing w:val="1"/>
              </w:rPr>
              <w:t>a</w:t>
            </w:r>
            <w:r w:rsidRPr="00A20743">
              <w:rPr>
                <w:rFonts w:ascii="Arial" w:hAnsi="Arial" w:cs="Arial"/>
                <w:b/>
              </w:rPr>
              <w:t xml:space="preserve">per </w:t>
            </w:r>
            <w:r w:rsidRPr="00A20743">
              <w:rPr>
                <w:rFonts w:ascii="Arial" w:hAnsi="Arial" w:cs="Arial"/>
                <w:b/>
                <w:spacing w:val="-1"/>
              </w:rPr>
              <w:t>s</w:t>
            </w:r>
            <w:r w:rsidRPr="00A20743">
              <w:rPr>
                <w:rFonts w:ascii="Arial" w:hAnsi="Arial" w:cs="Arial"/>
                <w:b/>
              </w:rPr>
              <w:t>uf</w:t>
            </w:r>
            <w:r w:rsidRPr="00A20743">
              <w:rPr>
                <w:rFonts w:ascii="Arial" w:hAnsi="Arial" w:cs="Arial"/>
                <w:b/>
                <w:spacing w:val="1"/>
              </w:rPr>
              <w:t>f</w:t>
            </w:r>
            <w:r w:rsidRPr="00A20743">
              <w:rPr>
                <w:rFonts w:ascii="Arial" w:hAnsi="Arial" w:cs="Arial"/>
                <w:b/>
              </w:rPr>
              <w:t>icient</w:t>
            </w:r>
            <w:r w:rsidRPr="00A20743">
              <w:rPr>
                <w:rFonts w:ascii="Arial" w:hAnsi="Arial" w:cs="Arial"/>
                <w:b/>
                <w:spacing w:val="-7"/>
              </w:rPr>
              <w:t xml:space="preserve"> </w:t>
            </w:r>
            <w:r w:rsidRPr="00A20743">
              <w:rPr>
                <w:rFonts w:ascii="Arial" w:hAnsi="Arial" w:cs="Arial"/>
                <w:b/>
                <w:spacing w:val="1"/>
              </w:rPr>
              <w:t>a</w:t>
            </w:r>
            <w:r w:rsidRPr="00A20743">
              <w:rPr>
                <w:rFonts w:ascii="Arial" w:hAnsi="Arial" w:cs="Arial"/>
                <w:b/>
              </w:rPr>
              <w:t>nd</w:t>
            </w:r>
            <w:r w:rsidRPr="00A20743">
              <w:rPr>
                <w:rFonts w:ascii="Arial" w:hAnsi="Arial" w:cs="Arial"/>
                <w:b/>
                <w:spacing w:val="-4"/>
              </w:rPr>
              <w:t xml:space="preserve"> </w:t>
            </w:r>
            <w:r w:rsidRPr="00A20743">
              <w:rPr>
                <w:rFonts w:ascii="Arial" w:hAnsi="Arial" w:cs="Arial"/>
                <w:b/>
              </w:rPr>
              <w:t>well</w:t>
            </w:r>
            <w:r w:rsidRPr="00A20743">
              <w:rPr>
                <w:rFonts w:ascii="Arial" w:hAnsi="Arial" w:cs="Arial"/>
                <w:b/>
                <w:spacing w:val="-3"/>
              </w:rPr>
              <w:t xml:space="preserve"> </w:t>
            </w:r>
            <w:r w:rsidRPr="00A20743">
              <w:rPr>
                <w:rFonts w:ascii="Arial" w:hAnsi="Arial" w:cs="Arial"/>
                <w:b/>
                <w:spacing w:val="1"/>
              </w:rPr>
              <w:t>o</w:t>
            </w:r>
            <w:r w:rsidRPr="00A20743">
              <w:rPr>
                <w:rFonts w:ascii="Arial" w:hAnsi="Arial" w:cs="Arial"/>
                <w:b/>
              </w:rPr>
              <w:t>r</w:t>
            </w:r>
            <w:r w:rsidRPr="00A20743">
              <w:rPr>
                <w:rFonts w:ascii="Arial" w:hAnsi="Arial" w:cs="Arial"/>
                <w:b/>
                <w:spacing w:val="1"/>
              </w:rPr>
              <w:t>ga</w:t>
            </w:r>
            <w:r w:rsidRPr="00A20743">
              <w:rPr>
                <w:rFonts w:ascii="Arial" w:hAnsi="Arial" w:cs="Arial"/>
                <w:b/>
              </w:rPr>
              <w:t>nize</w:t>
            </w:r>
            <w:r w:rsidRPr="00A20743">
              <w:rPr>
                <w:rFonts w:ascii="Arial" w:hAnsi="Arial" w:cs="Arial"/>
                <w:b/>
                <w:spacing w:val="2"/>
              </w:rPr>
              <w:t>d</w:t>
            </w:r>
            <w:r w:rsidRPr="00A20743">
              <w:rPr>
                <w:rFonts w:ascii="Arial" w:hAnsi="Arial" w:cs="Arial"/>
                <w:b/>
              </w:rPr>
              <w:t>?</w:t>
            </w:r>
          </w:p>
          <w:p w14:paraId="04368CB8" w14:textId="77777777" w:rsidR="00ED45B8" w:rsidRPr="00A20743" w:rsidRDefault="00ED45B8">
            <w:pPr>
              <w:spacing w:line="220" w:lineRule="exact"/>
              <w:ind w:left="103"/>
              <w:rPr>
                <w:rFonts w:ascii="Arial" w:hAnsi="Arial" w:cs="Arial"/>
              </w:rPr>
            </w:pPr>
            <w:r w:rsidRPr="00A20743">
              <w:rPr>
                <w:rFonts w:ascii="Arial" w:hAnsi="Arial" w:cs="Arial"/>
                <w:color w:val="404040"/>
                <w:spacing w:val="-1"/>
              </w:rPr>
              <w:t>R</w:t>
            </w:r>
            <w:r w:rsidRPr="00A20743">
              <w:rPr>
                <w:rFonts w:ascii="Arial" w:hAnsi="Arial" w:cs="Arial"/>
                <w:color w:val="404040"/>
              </w:rPr>
              <w:t>ati</w:t>
            </w:r>
            <w:r w:rsidRPr="00A20743">
              <w:rPr>
                <w:rFonts w:ascii="Arial" w:hAnsi="Arial" w:cs="Arial"/>
                <w:color w:val="404040"/>
                <w:spacing w:val="1"/>
              </w:rPr>
              <w:t>n</w:t>
            </w:r>
            <w:r w:rsidRPr="00A20743">
              <w:rPr>
                <w:rFonts w:ascii="Arial" w:hAnsi="Arial" w:cs="Arial"/>
                <w:color w:val="404040"/>
              </w:rPr>
              <w:t>g</w:t>
            </w:r>
            <w:r w:rsidRPr="00A20743">
              <w:rPr>
                <w:rFonts w:ascii="Arial" w:hAnsi="Arial" w:cs="Arial"/>
                <w:color w:val="404040"/>
                <w:spacing w:val="-4"/>
              </w:rPr>
              <w:t xml:space="preserve"> </w:t>
            </w:r>
            <w:r w:rsidRPr="00A20743">
              <w:rPr>
                <w:rFonts w:ascii="Arial" w:hAnsi="Arial" w:cs="Arial"/>
                <w:color w:val="404040"/>
              </w:rPr>
              <w:t>Scale:</w:t>
            </w:r>
          </w:p>
          <w:p w14:paraId="3BC12804" w14:textId="77777777" w:rsidR="00ED45B8" w:rsidRPr="00A20743" w:rsidRDefault="00ED45B8">
            <w:pPr>
              <w:ind w:left="103"/>
              <w:rPr>
                <w:rFonts w:ascii="Arial" w:hAnsi="Arial" w:cs="Arial"/>
              </w:rPr>
            </w:pPr>
            <w:r w:rsidRPr="00A20743">
              <w:rPr>
                <w:rFonts w:ascii="Arial" w:hAnsi="Arial" w:cs="Arial"/>
                <w:color w:val="404040"/>
              </w:rPr>
              <w:t>5 = E</w:t>
            </w:r>
            <w:r w:rsidRPr="00A20743">
              <w:rPr>
                <w:rFonts w:ascii="Arial" w:hAnsi="Arial" w:cs="Arial"/>
                <w:color w:val="404040"/>
                <w:spacing w:val="1"/>
              </w:rPr>
              <w:t>x</w:t>
            </w:r>
            <w:r w:rsidRPr="00A20743">
              <w:rPr>
                <w:rFonts w:ascii="Arial" w:hAnsi="Arial" w:cs="Arial"/>
                <w:color w:val="404040"/>
              </w:rPr>
              <w:t>c</w:t>
            </w:r>
            <w:r w:rsidRPr="00A20743">
              <w:rPr>
                <w:rFonts w:ascii="Arial" w:hAnsi="Arial" w:cs="Arial"/>
                <w:color w:val="404040"/>
                <w:spacing w:val="1"/>
              </w:rPr>
              <w:t>e</w:t>
            </w:r>
            <w:r w:rsidRPr="00A20743">
              <w:rPr>
                <w:rFonts w:ascii="Arial" w:hAnsi="Arial" w:cs="Arial"/>
                <w:color w:val="404040"/>
              </w:rPr>
              <w:t>lle</w:t>
            </w:r>
            <w:r w:rsidRPr="00A20743">
              <w:rPr>
                <w:rFonts w:ascii="Arial" w:hAnsi="Arial" w:cs="Arial"/>
                <w:color w:val="404040"/>
                <w:spacing w:val="1"/>
              </w:rPr>
              <w:t>n</w:t>
            </w:r>
            <w:r w:rsidRPr="00A20743">
              <w:rPr>
                <w:rFonts w:ascii="Arial" w:hAnsi="Arial" w:cs="Arial"/>
                <w:color w:val="404040"/>
              </w:rPr>
              <w:t>t</w:t>
            </w:r>
            <w:r w:rsidRPr="00A20743">
              <w:rPr>
                <w:rFonts w:ascii="Arial" w:hAnsi="Arial" w:cs="Arial"/>
                <w:color w:val="404040"/>
                <w:spacing w:val="-8"/>
              </w:rPr>
              <w:t xml:space="preserve"> </w:t>
            </w:r>
            <w:r w:rsidRPr="00A20743">
              <w:rPr>
                <w:rFonts w:ascii="Arial" w:hAnsi="Arial" w:cs="Arial"/>
                <w:color w:val="404040"/>
              </w:rPr>
              <w:t>4</w:t>
            </w:r>
            <w:r w:rsidRPr="00A20743">
              <w:rPr>
                <w:rFonts w:ascii="Arial" w:hAnsi="Arial" w:cs="Arial"/>
                <w:color w:val="404040"/>
                <w:spacing w:val="-2"/>
              </w:rPr>
              <w:t xml:space="preserve"> </w:t>
            </w:r>
            <w:r w:rsidRPr="00A20743">
              <w:rPr>
                <w:rFonts w:ascii="Arial" w:hAnsi="Arial" w:cs="Arial"/>
                <w:color w:val="404040"/>
              </w:rPr>
              <w:t>= G</w:t>
            </w:r>
            <w:r w:rsidRPr="00A20743">
              <w:rPr>
                <w:rFonts w:ascii="Arial" w:hAnsi="Arial" w:cs="Arial"/>
                <w:color w:val="404040"/>
                <w:spacing w:val="1"/>
              </w:rPr>
              <w:t>o</w:t>
            </w:r>
            <w:r w:rsidRPr="00A20743">
              <w:rPr>
                <w:rFonts w:ascii="Arial" w:hAnsi="Arial" w:cs="Arial"/>
                <w:color w:val="404040"/>
                <w:spacing w:val="-1"/>
              </w:rPr>
              <w:t>o</w:t>
            </w:r>
            <w:r w:rsidRPr="00A20743">
              <w:rPr>
                <w:rFonts w:ascii="Arial" w:hAnsi="Arial" w:cs="Arial"/>
                <w:color w:val="404040"/>
              </w:rPr>
              <w:t>d</w:t>
            </w:r>
            <w:r w:rsidRPr="00A20743">
              <w:rPr>
                <w:rFonts w:ascii="Arial" w:hAnsi="Arial" w:cs="Arial"/>
                <w:color w:val="404040"/>
                <w:spacing w:val="-3"/>
              </w:rPr>
              <w:t xml:space="preserve"> </w:t>
            </w:r>
            <w:r w:rsidRPr="00A20743">
              <w:rPr>
                <w:rFonts w:ascii="Arial" w:hAnsi="Arial" w:cs="Arial"/>
                <w:color w:val="404040"/>
              </w:rPr>
              <w:t>3 = S</w:t>
            </w:r>
            <w:r w:rsidRPr="00A20743">
              <w:rPr>
                <w:rFonts w:ascii="Arial" w:hAnsi="Arial" w:cs="Arial"/>
                <w:color w:val="404040"/>
                <w:spacing w:val="-2"/>
              </w:rPr>
              <w:t>a</w:t>
            </w:r>
            <w:r w:rsidRPr="00A20743">
              <w:rPr>
                <w:rFonts w:ascii="Arial" w:hAnsi="Arial" w:cs="Arial"/>
                <w:color w:val="404040"/>
              </w:rPr>
              <w:t>ti</w:t>
            </w:r>
            <w:r w:rsidRPr="00A20743">
              <w:rPr>
                <w:rFonts w:ascii="Arial" w:hAnsi="Arial" w:cs="Arial"/>
                <w:color w:val="404040"/>
                <w:spacing w:val="-1"/>
              </w:rPr>
              <w:t>s</w:t>
            </w:r>
            <w:r w:rsidRPr="00A20743">
              <w:rPr>
                <w:rFonts w:ascii="Arial" w:hAnsi="Arial" w:cs="Arial"/>
                <w:color w:val="404040"/>
                <w:spacing w:val="1"/>
              </w:rPr>
              <w:t>f</w:t>
            </w:r>
            <w:r w:rsidRPr="00A20743">
              <w:rPr>
                <w:rFonts w:ascii="Arial" w:hAnsi="Arial" w:cs="Arial"/>
                <w:color w:val="404040"/>
              </w:rPr>
              <w:t>a</w:t>
            </w:r>
            <w:r w:rsidRPr="00A20743">
              <w:rPr>
                <w:rFonts w:ascii="Arial" w:hAnsi="Arial" w:cs="Arial"/>
                <w:color w:val="404040"/>
                <w:spacing w:val="1"/>
              </w:rPr>
              <w:t>c</w:t>
            </w:r>
            <w:r w:rsidRPr="00A20743">
              <w:rPr>
                <w:rFonts w:ascii="Arial" w:hAnsi="Arial" w:cs="Arial"/>
                <w:color w:val="404040"/>
              </w:rPr>
              <w:t>t</w:t>
            </w:r>
            <w:r w:rsidRPr="00A20743">
              <w:rPr>
                <w:rFonts w:ascii="Arial" w:hAnsi="Arial" w:cs="Arial"/>
                <w:color w:val="404040"/>
                <w:spacing w:val="1"/>
              </w:rPr>
              <w:t>or</w:t>
            </w:r>
            <w:r w:rsidRPr="00A20743">
              <w:rPr>
                <w:rFonts w:ascii="Arial" w:hAnsi="Arial" w:cs="Arial"/>
                <w:color w:val="404040"/>
              </w:rPr>
              <w:t>y</w:t>
            </w:r>
            <w:r w:rsidRPr="00A20743">
              <w:rPr>
                <w:rFonts w:ascii="Arial" w:hAnsi="Arial" w:cs="Arial"/>
                <w:color w:val="404040"/>
                <w:spacing w:val="-9"/>
              </w:rPr>
              <w:t xml:space="preserve"> </w:t>
            </w:r>
            <w:r w:rsidRPr="00A20743">
              <w:rPr>
                <w:rFonts w:ascii="Arial" w:hAnsi="Arial" w:cs="Arial"/>
                <w:color w:val="404040"/>
              </w:rPr>
              <w:t>2 = Ne</w:t>
            </w:r>
            <w:r w:rsidRPr="00A20743">
              <w:rPr>
                <w:rFonts w:ascii="Arial" w:hAnsi="Arial" w:cs="Arial"/>
                <w:color w:val="404040"/>
                <w:spacing w:val="1"/>
              </w:rPr>
              <w:t>ed</w:t>
            </w:r>
            <w:r w:rsidRPr="00A20743">
              <w:rPr>
                <w:rFonts w:ascii="Arial" w:hAnsi="Arial" w:cs="Arial"/>
                <w:color w:val="404040"/>
              </w:rPr>
              <w:t>s</w:t>
            </w:r>
          </w:p>
          <w:p w14:paraId="7C28EBA1" w14:textId="77777777" w:rsidR="00ED45B8" w:rsidRPr="00A20743" w:rsidRDefault="00ED45B8">
            <w:pPr>
              <w:spacing w:line="220" w:lineRule="exact"/>
              <w:ind w:left="103"/>
              <w:rPr>
                <w:rFonts w:ascii="Arial" w:hAnsi="Arial" w:cs="Arial"/>
              </w:rPr>
            </w:pPr>
            <w:r w:rsidRPr="00A20743">
              <w:rPr>
                <w:rFonts w:ascii="Arial" w:hAnsi="Arial" w:cs="Arial"/>
                <w:color w:val="404040"/>
                <w:spacing w:val="1"/>
              </w:rPr>
              <w:t>Impr</w:t>
            </w:r>
            <w:r w:rsidRPr="00A20743">
              <w:rPr>
                <w:rFonts w:ascii="Arial" w:hAnsi="Arial" w:cs="Arial"/>
                <w:color w:val="404040"/>
                <w:spacing w:val="-1"/>
              </w:rPr>
              <w:t>o</w:t>
            </w:r>
            <w:r w:rsidRPr="00A20743">
              <w:rPr>
                <w:rFonts w:ascii="Arial" w:hAnsi="Arial" w:cs="Arial"/>
                <w:color w:val="404040"/>
                <w:spacing w:val="1"/>
              </w:rPr>
              <w:t>v</w:t>
            </w:r>
            <w:r w:rsidRPr="00A20743">
              <w:rPr>
                <w:rFonts w:ascii="Arial" w:hAnsi="Arial" w:cs="Arial"/>
                <w:color w:val="404040"/>
              </w:rPr>
              <w:t>e</w:t>
            </w:r>
            <w:r w:rsidRPr="00A20743">
              <w:rPr>
                <w:rFonts w:ascii="Arial" w:hAnsi="Arial" w:cs="Arial"/>
                <w:color w:val="404040"/>
                <w:spacing w:val="1"/>
              </w:rPr>
              <w:t>m</w:t>
            </w:r>
            <w:r w:rsidRPr="00A20743">
              <w:rPr>
                <w:rFonts w:ascii="Arial" w:hAnsi="Arial" w:cs="Arial"/>
                <w:color w:val="404040"/>
              </w:rPr>
              <w:t>e</w:t>
            </w:r>
            <w:r w:rsidRPr="00A20743">
              <w:rPr>
                <w:rFonts w:ascii="Arial" w:hAnsi="Arial" w:cs="Arial"/>
                <w:color w:val="404040"/>
                <w:spacing w:val="1"/>
              </w:rPr>
              <w:t>n</w:t>
            </w:r>
            <w:r w:rsidRPr="00A20743">
              <w:rPr>
                <w:rFonts w:ascii="Arial" w:hAnsi="Arial" w:cs="Arial"/>
                <w:color w:val="404040"/>
              </w:rPr>
              <w:t>t</w:t>
            </w:r>
            <w:r w:rsidRPr="00A20743">
              <w:rPr>
                <w:rFonts w:ascii="Arial" w:hAnsi="Arial" w:cs="Arial"/>
                <w:color w:val="404040"/>
                <w:spacing w:val="-13"/>
              </w:rPr>
              <w:t xml:space="preserve"> </w:t>
            </w:r>
            <w:r w:rsidRPr="00A20743">
              <w:rPr>
                <w:rFonts w:ascii="Arial" w:hAnsi="Arial" w:cs="Arial"/>
                <w:color w:val="404040"/>
              </w:rPr>
              <w:t>1 = P</w:t>
            </w:r>
            <w:r w:rsidRPr="00A20743">
              <w:rPr>
                <w:rFonts w:ascii="Arial" w:hAnsi="Arial" w:cs="Arial"/>
                <w:color w:val="404040"/>
                <w:spacing w:val="1"/>
              </w:rPr>
              <w:t>oo</w:t>
            </w:r>
            <w:r w:rsidRPr="00A20743">
              <w:rPr>
                <w:rFonts w:ascii="Arial" w:hAnsi="Arial" w:cs="Arial"/>
                <w:color w:val="404040"/>
              </w:rPr>
              <w:t>r</w:t>
            </w:r>
            <w:r w:rsidRPr="00A20743">
              <w:rPr>
                <w:rFonts w:ascii="Arial" w:hAnsi="Arial" w:cs="Arial"/>
                <w:color w:val="404040"/>
                <w:spacing w:val="-5"/>
              </w:rPr>
              <w:t xml:space="preserve"> </w:t>
            </w:r>
            <w:r w:rsidRPr="00A20743">
              <w:rPr>
                <w:rFonts w:ascii="Arial" w:hAnsi="Arial" w:cs="Arial"/>
                <w:color w:val="404040"/>
              </w:rPr>
              <w:t>N/A</w:t>
            </w:r>
            <w:r w:rsidRPr="00A20743">
              <w:rPr>
                <w:rFonts w:ascii="Arial" w:hAnsi="Arial" w:cs="Arial"/>
                <w:color w:val="404040"/>
                <w:spacing w:val="-3"/>
              </w:rPr>
              <w:t xml:space="preserve"> </w:t>
            </w:r>
            <w:r w:rsidRPr="00A20743">
              <w:rPr>
                <w:rFonts w:ascii="Arial" w:hAnsi="Arial" w:cs="Arial"/>
                <w:color w:val="404040"/>
              </w:rPr>
              <w:t>= N</w:t>
            </w:r>
            <w:r w:rsidRPr="00A20743">
              <w:rPr>
                <w:rFonts w:ascii="Arial" w:hAnsi="Arial" w:cs="Arial"/>
                <w:color w:val="404040"/>
                <w:spacing w:val="1"/>
              </w:rPr>
              <w:t>o</w:t>
            </w:r>
            <w:r w:rsidRPr="00A20743">
              <w:rPr>
                <w:rFonts w:ascii="Arial" w:hAnsi="Arial" w:cs="Arial"/>
                <w:color w:val="404040"/>
              </w:rPr>
              <w:t>t</w:t>
            </w:r>
            <w:r w:rsidRPr="00A20743">
              <w:rPr>
                <w:rFonts w:ascii="Arial" w:hAnsi="Arial" w:cs="Arial"/>
                <w:color w:val="404040"/>
                <w:spacing w:val="1"/>
              </w:rPr>
              <w:t xml:space="preserve"> </w:t>
            </w:r>
            <w:r w:rsidRPr="00A20743">
              <w:rPr>
                <w:rFonts w:ascii="Arial" w:hAnsi="Arial" w:cs="Arial"/>
                <w:color w:val="404040"/>
              </w:rPr>
              <w:t>A</w:t>
            </w:r>
            <w:r w:rsidRPr="00A20743">
              <w:rPr>
                <w:rFonts w:ascii="Arial" w:hAnsi="Arial" w:cs="Arial"/>
                <w:color w:val="404040"/>
                <w:spacing w:val="1"/>
              </w:rPr>
              <w:t>pp</w:t>
            </w:r>
            <w:r w:rsidRPr="00A20743">
              <w:rPr>
                <w:rFonts w:ascii="Arial" w:hAnsi="Arial" w:cs="Arial"/>
                <w:color w:val="404040"/>
              </w:rPr>
              <w:t>lica</w:t>
            </w:r>
            <w:r w:rsidRPr="00A20743">
              <w:rPr>
                <w:rFonts w:ascii="Arial" w:hAnsi="Arial" w:cs="Arial"/>
                <w:color w:val="404040"/>
                <w:spacing w:val="1"/>
              </w:rPr>
              <w:t>b</w:t>
            </w:r>
            <w:r w:rsidRPr="00A20743">
              <w:rPr>
                <w:rFonts w:ascii="Arial" w:hAnsi="Arial" w:cs="Arial"/>
                <w:color w:val="404040"/>
              </w:rPr>
              <w:t>le</w:t>
            </w:r>
          </w:p>
        </w:tc>
        <w:tc>
          <w:tcPr>
            <w:tcW w:w="4558" w:type="dxa"/>
            <w:tcBorders>
              <w:top w:val="single" w:sz="5" w:space="0" w:color="000000"/>
              <w:left w:val="single" w:sz="5" w:space="0" w:color="000000"/>
              <w:bottom w:val="single" w:sz="5" w:space="0" w:color="000000"/>
              <w:right w:val="single" w:sz="5" w:space="0" w:color="000000"/>
            </w:tcBorders>
          </w:tcPr>
          <w:p w14:paraId="48E478F2" w14:textId="77777777" w:rsidR="00ED45B8" w:rsidRPr="00A20743" w:rsidRDefault="00ED45B8">
            <w:pPr>
              <w:spacing w:line="220" w:lineRule="exact"/>
              <w:ind w:left="462"/>
              <w:rPr>
                <w:rFonts w:ascii="Arial" w:hAnsi="Arial" w:cs="Arial"/>
              </w:rPr>
            </w:pPr>
            <w:r w:rsidRPr="00A20743">
              <w:rPr>
                <w:rFonts w:ascii="Arial" w:hAnsi="Arial" w:cs="Arial"/>
                <w:b/>
              </w:rPr>
              <w:t>4</w:t>
            </w:r>
          </w:p>
        </w:tc>
        <w:tc>
          <w:tcPr>
            <w:tcW w:w="4558" w:type="dxa"/>
            <w:vMerge/>
            <w:tcBorders>
              <w:left w:val="single" w:sz="5" w:space="0" w:color="000000"/>
              <w:right w:val="single" w:sz="5" w:space="0" w:color="000000"/>
            </w:tcBorders>
          </w:tcPr>
          <w:p w14:paraId="0000C6B1" w14:textId="77777777" w:rsidR="00ED45B8" w:rsidRPr="00A20743" w:rsidRDefault="00ED45B8" w:rsidP="00ED45B8">
            <w:pPr>
              <w:jc w:val="both"/>
              <w:rPr>
                <w:rFonts w:ascii="Arial" w:hAnsi="Arial" w:cs="Arial"/>
              </w:rPr>
            </w:pPr>
          </w:p>
        </w:tc>
      </w:tr>
      <w:tr w:rsidR="00ED45B8" w:rsidRPr="00A20743" w14:paraId="2273DFE7" w14:textId="77777777" w:rsidTr="009F188F">
        <w:trPr>
          <w:trHeight w:hRule="exact" w:val="1162"/>
        </w:trPr>
        <w:tc>
          <w:tcPr>
            <w:tcW w:w="4556" w:type="dxa"/>
            <w:tcBorders>
              <w:top w:val="single" w:sz="5" w:space="0" w:color="000000"/>
              <w:left w:val="single" w:sz="5" w:space="0" w:color="000000"/>
              <w:bottom w:val="single" w:sz="5" w:space="0" w:color="000000"/>
              <w:right w:val="single" w:sz="5" w:space="0" w:color="000000"/>
            </w:tcBorders>
          </w:tcPr>
          <w:p w14:paraId="16BB39B4" w14:textId="77777777" w:rsidR="00ED45B8" w:rsidRPr="00A20743" w:rsidRDefault="00ED45B8">
            <w:pPr>
              <w:spacing w:before="2" w:line="220" w:lineRule="exact"/>
              <w:ind w:left="103" w:right="280"/>
              <w:rPr>
                <w:rFonts w:ascii="Arial" w:hAnsi="Arial" w:cs="Arial"/>
              </w:rPr>
            </w:pPr>
            <w:r w:rsidRPr="00A20743">
              <w:rPr>
                <w:rFonts w:ascii="Arial" w:hAnsi="Arial" w:cs="Arial"/>
                <w:b/>
                <w:spacing w:val="1"/>
              </w:rPr>
              <w:t>5</w:t>
            </w:r>
            <w:r w:rsidRPr="00A20743">
              <w:rPr>
                <w:rFonts w:ascii="Arial" w:hAnsi="Arial" w:cs="Arial"/>
                <w:b/>
              </w:rPr>
              <w:t>. Are</w:t>
            </w:r>
            <w:r w:rsidRPr="00A20743">
              <w:rPr>
                <w:rFonts w:ascii="Arial" w:hAnsi="Arial" w:cs="Arial"/>
                <w:b/>
                <w:spacing w:val="-2"/>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3"/>
              </w:rPr>
              <w:t xml:space="preserve"> </w:t>
            </w:r>
            <w:r w:rsidRPr="00A20743">
              <w:rPr>
                <w:rFonts w:ascii="Arial" w:hAnsi="Arial" w:cs="Arial"/>
                <w:b/>
              </w:rPr>
              <w:t>r</w:t>
            </w:r>
            <w:r w:rsidRPr="00A20743">
              <w:rPr>
                <w:rFonts w:ascii="Arial" w:hAnsi="Arial" w:cs="Arial"/>
                <w:b/>
                <w:spacing w:val="1"/>
              </w:rPr>
              <w:t>e</w:t>
            </w:r>
            <w:r w:rsidRPr="00A20743">
              <w:rPr>
                <w:rFonts w:ascii="Arial" w:hAnsi="Arial" w:cs="Arial"/>
                <w:b/>
                <w:spacing w:val="-1"/>
              </w:rPr>
              <w:t>s</w:t>
            </w:r>
            <w:r w:rsidRPr="00A20743">
              <w:rPr>
                <w:rFonts w:ascii="Arial" w:hAnsi="Arial" w:cs="Arial"/>
                <w:b/>
              </w:rPr>
              <w:t>e</w:t>
            </w:r>
            <w:r w:rsidRPr="00A20743">
              <w:rPr>
                <w:rFonts w:ascii="Arial" w:hAnsi="Arial" w:cs="Arial"/>
                <w:b/>
                <w:spacing w:val="1"/>
              </w:rPr>
              <w:t>a</w:t>
            </w:r>
            <w:r w:rsidRPr="00A20743">
              <w:rPr>
                <w:rFonts w:ascii="Arial" w:hAnsi="Arial" w:cs="Arial"/>
                <w:b/>
              </w:rPr>
              <w:t>r</w:t>
            </w:r>
            <w:r w:rsidRPr="00A20743">
              <w:rPr>
                <w:rFonts w:ascii="Arial" w:hAnsi="Arial" w:cs="Arial"/>
                <w:b/>
                <w:spacing w:val="1"/>
              </w:rPr>
              <w:t>c</w:t>
            </w:r>
            <w:r w:rsidRPr="00A20743">
              <w:rPr>
                <w:rFonts w:ascii="Arial" w:hAnsi="Arial" w:cs="Arial"/>
                <w:b/>
              </w:rPr>
              <w:t>h</w:t>
            </w:r>
            <w:r w:rsidRPr="00A20743">
              <w:rPr>
                <w:rFonts w:ascii="Arial" w:hAnsi="Arial" w:cs="Arial"/>
                <w:b/>
                <w:spacing w:val="-7"/>
              </w:rPr>
              <w:t xml:space="preserve"> </w:t>
            </w:r>
            <w:r w:rsidRPr="00A20743">
              <w:rPr>
                <w:rFonts w:ascii="Arial" w:hAnsi="Arial" w:cs="Arial"/>
                <w:b/>
                <w:spacing w:val="1"/>
              </w:rPr>
              <w:t>o</w:t>
            </w:r>
            <w:r w:rsidRPr="00A20743">
              <w:rPr>
                <w:rFonts w:ascii="Arial" w:hAnsi="Arial" w:cs="Arial"/>
                <w:b/>
              </w:rPr>
              <w:t>bj</w:t>
            </w:r>
            <w:r w:rsidRPr="00A20743">
              <w:rPr>
                <w:rFonts w:ascii="Arial" w:hAnsi="Arial" w:cs="Arial"/>
                <w:b/>
                <w:spacing w:val="1"/>
              </w:rPr>
              <w:t>e</w:t>
            </w:r>
            <w:r w:rsidRPr="00A20743">
              <w:rPr>
                <w:rFonts w:ascii="Arial" w:hAnsi="Arial" w:cs="Arial"/>
                <w:b/>
              </w:rPr>
              <w:t>c</w:t>
            </w:r>
            <w:r w:rsidRPr="00A20743">
              <w:rPr>
                <w:rFonts w:ascii="Arial" w:hAnsi="Arial" w:cs="Arial"/>
                <w:b/>
                <w:spacing w:val="1"/>
              </w:rPr>
              <w:t>t</w:t>
            </w:r>
            <w:r w:rsidRPr="00A20743">
              <w:rPr>
                <w:rFonts w:ascii="Arial" w:hAnsi="Arial" w:cs="Arial"/>
                <w:b/>
              </w:rPr>
              <w:t>i</w:t>
            </w:r>
            <w:r w:rsidRPr="00A20743">
              <w:rPr>
                <w:rFonts w:ascii="Arial" w:hAnsi="Arial" w:cs="Arial"/>
                <w:b/>
                <w:spacing w:val="1"/>
              </w:rPr>
              <w:t>v</w:t>
            </w:r>
            <w:r w:rsidRPr="00A20743">
              <w:rPr>
                <w:rFonts w:ascii="Arial" w:hAnsi="Arial" w:cs="Arial"/>
                <w:b/>
                <w:spacing w:val="-2"/>
              </w:rPr>
              <w:t>e</w:t>
            </w:r>
            <w:r w:rsidRPr="00A20743">
              <w:rPr>
                <w:rFonts w:ascii="Arial" w:hAnsi="Arial" w:cs="Arial"/>
                <w:b/>
                <w:spacing w:val="-1"/>
              </w:rPr>
              <w:t>s</w:t>
            </w:r>
            <w:r w:rsidRPr="00A20743">
              <w:rPr>
                <w:rFonts w:ascii="Arial" w:hAnsi="Arial" w:cs="Arial"/>
                <w:b/>
              </w:rPr>
              <w:t>/hyp</w:t>
            </w:r>
            <w:r w:rsidRPr="00A20743">
              <w:rPr>
                <w:rFonts w:ascii="Arial" w:hAnsi="Arial" w:cs="Arial"/>
                <w:b/>
                <w:spacing w:val="1"/>
              </w:rPr>
              <w:t>ot</w:t>
            </w:r>
            <w:r w:rsidRPr="00A20743">
              <w:rPr>
                <w:rFonts w:ascii="Arial" w:hAnsi="Arial" w:cs="Arial"/>
                <w:b/>
              </w:rPr>
              <w:t>he</w:t>
            </w:r>
            <w:r w:rsidRPr="00A20743">
              <w:rPr>
                <w:rFonts w:ascii="Arial" w:hAnsi="Arial" w:cs="Arial"/>
                <w:b/>
                <w:spacing w:val="-1"/>
              </w:rPr>
              <w:t>s</w:t>
            </w:r>
            <w:r w:rsidRPr="00A20743">
              <w:rPr>
                <w:rFonts w:ascii="Arial" w:hAnsi="Arial" w:cs="Arial"/>
                <w:b/>
                <w:spacing w:val="3"/>
              </w:rPr>
              <w:t>e</w:t>
            </w:r>
            <w:r w:rsidRPr="00A20743">
              <w:rPr>
                <w:rFonts w:ascii="Arial" w:hAnsi="Arial" w:cs="Arial"/>
                <w:b/>
              </w:rPr>
              <w:t>s</w:t>
            </w:r>
            <w:r w:rsidRPr="00A20743">
              <w:rPr>
                <w:rFonts w:ascii="Arial" w:hAnsi="Arial" w:cs="Arial"/>
                <w:b/>
                <w:spacing w:val="-18"/>
              </w:rPr>
              <w:t xml:space="preserve"> </w:t>
            </w:r>
            <w:r w:rsidRPr="00A20743">
              <w:rPr>
                <w:rFonts w:ascii="Arial" w:hAnsi="Arial" w:cs="Arial"/>
                <w:b/>
              </w:rPr>
              <w:t>cle</w:t>
            </w:r>
            <w:r w:rsidRPr="00A20743">
              <w:rPr>
                <w:rFonts w:ascii="Arial" w:hAnsi="Arial" w:cs="Arial"/>
                <w:b/>
                <w:spacing w:val="2"/>
              </w:rPr>
              <w:t>a</w:t>
            </w:r>
            <w:r w:rsidRPr="00A20743">
              <w:rPr>
                <w:rFonts w:ascii="Arial" w:hAnsi="Arial" w:cs="Arial"/>
                <w:b/>
              </w:rPr>
              <w:t xml:space="preserve">rly </w:t>
            </w:r>
            <w:r w:rsidRPr="00A20743">
              <w:rPr>
                <w:rFonts w:ascii="Arial" w:hAnsi="Arial" w:cs="Arial"/>
                <w:b/>
                <w:spacing w:val="-1"/>
              </w:rPr>
              <w:t>s</w:t>
            </w:r>
            <w:r w:rsidRPr="00A20743">
              <w:rPr>
                <w:rFonts w:ascii="Arial" w:hAnsi="Arial" w:cs="Arial"/>
                <w:b/>
                <w:spacing w:val="1"/>
              </w:rPr>
              <w:t>tat</w:t>
            </w:r>
            <w:r w:rsidRPr="00A20743">
              <w:rPr>
                <w:rFonts w:ascii="Arial" w:hAnsi="Arial" w:cs="Arial"/>
                <w:b/>
              </w:rPr>
              <w:t>ed?</w:t>
            </w:r>
          </w:p>
          <w:p w14:paraId="27A16BFC" w14:textId="77777777" w:rsidR="00ED45B8" w:rsidRPr="00A20743" w:rsidRDefault="00ED45B8">
            <w:pPr>
              <w:spacing w:line="220" w:lineRule="exact"/>
              <w:ind w:left="103"/>
              <w:rPr>
                <w:rFonts w:ascii="Arial" w:hAnsi="Arial" w:cs="Arial"/>
              </w:rPr>
            </w:pPr>
            <w:r w:rsidRPr="00A20743">
              <w:rPr>
                <w:rFonts w:ascii="Arial" w:hAnsi="Arial" w:cs="Arial"/>
                <w:color w:val="404040"/>
                <w:spacing w:val="-1"/>
              </w:rPr>
              <w:t>R</w:t>
            </w:r>
            <w:r w:rsidRPr="00A20743">
              <w:rPr>
                <w:rFonts w:ascii="Arial" w:hAnsi="Arial" w:cs="Arial"/>
                <w:color w:val="404040"/>
              </w:rPr>
              <w:t>ati</w:t>
            </w:r>
            <w:r w:rsidRPr="00A20743">
              <w:rPr>
                <w:rFonts w:ascii="Arial" w:hAnsi="Arial" w:cs="Arial"/>
                <w:color w:val="404040"/>
                <w:spacing w:val="1"/>
              </w:rPr>
              <w:t>n</w:t>
            </w:r>
            <w:r w:rsidRPr="00A20743">
              <w:rPr>
                <w:rFonts w:ascii="Arial" w:hAnsi="Arial" w:cs="Arial"/>
                <w:color w:val="404040"/>
              </w:rPr>
              <w:t>g</w:t>
            </w:r>
            <w:r w:rsidRPr="00A20743">
              <w:rPr>
                <w:rFonts w:ascii="Arial" w:hAnsi="Arial" w:cs="Arial"/>
                <w:color w:val="404040"/>
                <w:spacing w:val="-4"/>
              </w:rPr>
              <w:t xml:space="preserve"> </w:t>
            </w:r>
            <w:r w:rsidRPr="00A20743">
              <w:rPr>
                <w:rFonts w:ascii="Arial" w:hAnsi="Arial" w:cs="Arial"/>
                <w:color w:val="404040"/>
              </w:rPr>
              <w:t>Scale:</w:t>
            </w:r>
          </w:p>
          <w:p w14:paraId="76B861DC" w14:textId="77777777" w:rsidR="00ED45B8" w:rsidRPr="00A20743" w:rsidRDefault="00ED45B8">
            <w:pPr>
              <w:ind w:left="103"/>
              <w:rPr>
                <w:rFonts w:ascii="Arial" w:hAnsi="Arial" w:cs="Arial"/>
              </w:rPr>
            </w:pPr>
            <w:r w:rsidRPr="00A20743">
              <w:rPr>
                <w:rFonts w:ascii="Arial" w:hAnsi="Arial" w:cs="Arial"/>
                <w:color w:val="404040"/>
              </w:rPr>
              <w:t>5 = E</w:t>
            </w:r>
            <w:r w:rsidRPr="00A20743">
              <w:rPr>
                <w:rFonts w:ascii="Arial" w:hAnsi="Arial" w:cs="Arial"/>
                <w:color w:val="404040"/>
                <w:spacing w:val="1"/>
              </w:rPr>
              <w:t>x</w:t>
            </w:r>
            <w:r w:rsidRPr="00A20743">
              <w:rPr>
                <w:rFonts w:ascii="Arial" w:hAnsi="Arial" w:cs="Arial"/>
                <w:color w:val="404040"/>
              </w:rPr>
              <w:t>c</w:t>
            </w:r>
            <w:r w:rsidRPr="00A20743">
              <w:rPr>
                <w:rFonts w:ascii="Arial" w:hAnsi="Arial" w:cs="Arial"/>
                <w:color w:val="404040"/>
                <w:spacing w:val="1"/>
              </w:rPr>
              <w:t>e</w:t>
            </w:r>
            <w:r w:rsidRPr="00A20743">
              <w:rPr>
                <w:rFonts w:ascii="Arial" w:hAnsi="Arial" w:cs="Arial"/>
                <w:color w:val="404040"/>
              </w:rPr>
              <w:t>lle</w:t>
            </w:r>
            <w:r w:rsidRPr="00A20743">
              <w:rPr>
                <w:rFonts w:ascii="Arial" w:hAnsi="Arial" w:cs="Arial"/>
                <w:color w:val="404040"/>
                <w:spacing w:val="1"/>
              </w:rPr>
              <w:t>n</w:t>
            </w:r>
            <w:r w:rsidRPr="00A20743">
              <w:rPr>
                <w:rFonts w:ascii="Arial" w:hAnsi="Arial" w:cs="Arial"/>
                <w:color w:val="404040"/>
              </w:rPr>
              <w:t>t</w:t>
            </w:r>
            <w:r w:rsidRPr="00A20743">
              <w:rPr>
                <w:rFonts w:ascii="Arial" w:hAnsi="Arial" w:cs="Arial"/>
                <w:color w:val="404040"/>
                <w:spacing w:val="-8"/>
              </w:rPr>
              <w:t xml:space="preserve"> </w:t>
            </w:r>
            <w:r w:rsidRPr="00A20743">
              <w:rPr>
                <w:rFonts w:ascii="Arial" w:hAnsi="Arial" w:cs="Arial"/>
                <w:color w:val="404040"/>
              </w:rPr>
              <w:t>4</w:t>
            </w:r>
            <w:r w:rsidRPr="00A20743">
              <w:rPr>
                <w:rFonts w:ascii="Arial" w:hAnsi="Arial" w:cs="Arial"/>
                <w:color w:val="404040"/>
                <w:spacing w:val="-2"/>
              </w:rPr>
              <w:t xml:space="preserve"> </w:t>
            </w:r>
            <w:r w:rsidRPr="00A20743">
              <w:rPr>
                <w:rFonts w:ascii="Arial" w:hAnsi="Arial" w:cs="Arial"/>
                <w:color w:val="404040"/>
              </w:rPr>
              <w:t>= G</w:t>
            </w:r>
            <w:r w:rsidRPr="00A20743">
              <w:rPr>
                <w:rFonts w:ascii="Arial" w:hAnsi="Arial" w:cs="Arial"/>
                <w:color w:val="404040"/>
                <w:spacing w:val="1"/>
              </w:rPr>
              <w:t>o</w:t>
            </w:r>
            <w:r w:rsidRPr="00A20743">
              <w:rPr>
                <w:rFonts w:ascii="Arial" w:hAnsi="Arial" w:cs="Arial"/>
                <w:color w:val="404040"/>
                <w:spacing w:val="-1"/>
              </w:rPr>
              <w:t>o</w:t>
            </w:r>
            <w:r w:rsidRPr="00A20743">
              <w:rPr>
                <w:rFonts w:ascii="Arial" w:hAnsi="Arial" w:cs="Arial"/>
                <w:color w:val="404040"/>
              </w:rPr>
              <w:t>d</w:t>
            </w:r>
            <w:r w:rsidRPr="00A20743">
              <w:rPr>
                <w:rFonts w:ascii="Arial" w:hAnsi="Arial" w:cs="Arial"/>
                <w:color w:val="404040"/>
                <w:spacing w:val="-3"/>
              </w:rPr>
              <w:t xml:space="preserve"> </w:t>
            </w:r>
            <w:r w:rsidRPr="00A20743">
              <w:rPr>
                <w:rFonts w:ascii="Arial" w:hAnsi="Arial" w:cs="Arial"/>
                <w:color w:val="404040"/>
              </w:rPr>
              <w:t>3 = S</w:t>
            </w:r>
            <w:r w:rsidRPr="00A20743">
              <w:rPr>
                <w:rFonts w:ascii="Arial" w:hAnsi="Arial" w:cs="Arial"/>
                <w:color w:val="404040"/>
                <w:spacing w:val="-2"/>
              </w:rPr>
              <w:t>a</w:t>
            </w:r>
            <w:r w:rsidRPr="00A20743">
              <w:rPr>
                <w:rFonts w:ascii="Arial" w:hAnsi="Arial" w:cs="Arial"/>
                <w:color w:val="404040"/>
              </w:rPr>
              <w:t>ti</w:t>
            </w:r>
            <w:r w:rsidRPr="00A20743">
              <w:rPr>
                <w:rFonts w:ascii="Arial" w:hAnsi="Arial" w:cs="Arial"/>
                <w:color w:val="404040"/>
                <w:spacing w:val="-1"/>
              </w:rPr>
              <w:t>s</w:t>
            </w:r>
            <w:r w:rsidRPr="00A20743">
              <w:rPr>
                <w:rFonts w:ascii="Arial" w:hAnsi="Arial" w:cs="Arial"/>
                <w:color w:val="404040"/>
                <w:spacing w:val="1"/>
              </w:rPr>
              <w:t>f</w:t>
            </w:r>
            <w:r w:rsidRPr="00A20743">
              <w:rPr>
                <w:rFonts w:ascii="Arial" w:hAnsi="Arial" w:cs="Arial"/>
                <w:color w:val="404040"/>
              </w:rPr>
              <w:t>a</w:t>
            </w:r>
            <w:r w:rsidRPr="00A20743">
              <w:rPr>
                <w:rFonts w:ascii="Arial" w:hAnsi="Arial" w:cs="Arial"/>
                <w:color w:val="404040"/>
                <w:spacing w:val="1"/>
              </w:rPr>
              <w:t>c</w:t>
            </w:r>
            <w:r w:rsidRPr="00A20743">
              <w:rPr>
                <w:rFonts w:ascii="Arial" w:hAnsi="Arial" w:cs="Arial"/>
                <w:color w:val="404040"/>
              </w:rPr>
              <w:t>t</w:t>
            </w:r>
            <w:r w:rsidRPr="00A20743">
              <w:rPr>
                <w:rFonts w:ascii="Arial" w:hAnsi="Arial" w:cs="Arial"/>
                <w:color w:val="404040"/>
                <w:spacing w:val="1"/>
              </w:rPr>
              <w:t>or</w:t>
            </w:r>
            <w:r w:rsidRPr="00A20743">
              <w:rPr>
                <w:rFonts w:ascii="Arial" w:hAnsi="Arial" w:cs="Arial"/>
                <w:color w:val="404040"/>
              </w:rPr>
              <w:t>y</w:t>
            </w:r>
            <w:r w:rsidRPr="00A20743">
              <w:rPr>
                <w:rFonts w:ascii="Arial" w:hAnsi="Arial" w:cs="Arial"/>
                <w:color w:val="404040"/>
                <w:spacing w:val="-9"/>
              </w:rPr>
              <w:t xml:space="preserve"> </w:t>
            </w:r>
            <w:r w:rsidRPr="00A20743">
              <w:rPr>
                <w:rFonts w:ascii="Arial" w:hAnsi="Arial" w:cs="Arial"/>
                <w:color w:val="404040"/>
              </w:rPr>
              <w:t>2 = Ne</w:t>
            </w:r>
            <w:r w:rsidRPr="00A20743">
              <w:rPr>
                <w:rFonts w:ascii="Arial" w:hAnsi="Arial" w:cs="Arial"/>
                <w:color w:val="404040"/>
                <w:spacing w:val="1"/>
              </w:rPr>
              <w:t>ed</w:t>
            </w:r>
            <w:r w:rsidRPr="00A20743">
              <w:rPr>
                <w:rFonts w:ascii="Arial" w:hAnsi="Arial" w:cs="Arial"/>
                <w:color w:val="404040"/>
              </w:rPr>
              <w:t>s</w:t>
            </w:r>
          </w:p>
          <w:p w14:paraId="1A8F216C" w14:textId="77777777" w:rsidR="00ED45B8" w:rsidRPr="00A20743" w:rsidRDefault="00ED45B8">
            <w:pPr>
              <w:spacing w:line="220" w:lineRule="exact"/>
              <w:ind w:left="103"/>
              <w:rPr>
                <w:rFonts w:ascii="Arial" w:hAnsi="Arial" w:cs="Arial"/>
              </w:rPr>
            </w:pPr>
            <w:r w:rsidRPr="00A20743">
              <w:rPr>
                <w:rFonts w:ascii="Arial" w:hAnsi="Arial" w:cs="Arial"/>
                <w:color w:val="404040"/>
                <w:spacing w:val="1"/>
              </w:rPr>
              <w:t>Impr</w:t>
            </w:r>
            <w:r w:rsidRPr="00A20743">
              <w:rPr>
                <w:rFonts w:ascii="Arial" w:hAnsi="Arial" w:cs="Arial"/>
                <w:color w:val="404040"/>
                <w:spacing w:val="-1"/>
              </w:rPr>
              <w:t>o</w:t>
            </w:r>
            <w:r w:rsidRPr="00A20743">
              <w:rPr>
                <w:rFonts w:ascii="Arial" w:hAnsi="Arial" w:cs="Arial"/>
                <w:color w:val="404040"/>
                <w:spacing w:val="1"/>
              </w:rPr>
              <w:t>v</w:t>
            </w:r>
            <w:r w:rsidRPr="00A20743">
              <w:rPr>
                <w:rFonts w:ascii="Arial" w:hAnsi="Arial" w:cs="Arial"/>
                <w:color w:val="404040"/>
              </w:rPr>
              <w:t>e</w:t>
            </w:r>
            <w:r w:rsidRPr="00A20743">
              <w:rPr>
                <w:rFonts w:ascii="Arial" w:hAnsi="Arial" w:cs="Arial"/>
                <w:color w:val="404040"/>
                <w:spacing w:val="1"/>
              </w:rPr>
              <w:t>m</w:t>
            </w:r>
            <w:r w:rsidRPr="00A20743">
              <w:rPr>
                <w:rFonts w:ascii="Arial" w:hAnsi="Arial" w:cs="Arial"/>
                <w:color w:val="404040"/>
              </w:rPr>
              <w:t>e</w:t>
            </w:r>
            <w:r w:rsidRPr="00A20743">
              <w:rPr>
                <w:rFonts w:ascii="Arial" w:hAnsi="Arial" w:cs="Arial"/>
                <w:color w:val="404040"/>
                <w:spacing w:val="1"/>
              </w:rPr>
              <w:t>n</w:t>
            </w:r>
            <w:r w:rsidRPr="00A20743">
              <w:rPr>
                <w:rFonts w:ascii="Arial" w:hAnsi="Arial" w:cs="Arial"/>
                <w:color w:val="404040"/>
              </w:rPr>
              <w:t>t</w:t>
            </w:r>
            <w:r w:rsidRPr="00A20743">
              <w:rPr>
                <w:rFonts w:ascii="Arial" w:hAnsi="Arial" w:cs="Arial"/>
                <w:color w:val="404040"/>
                <w:spacing w:val="-13"/>
              </w:rPr>
              <w:t xml:space="preserve"> </w:t>
            </w:r>
            <w:r w:rsidRPr="00A20743">
              <w:rPr>
                <w:rFonts w:ascii="Arial" w:hAnsi="Arial" w:cs="Arial"/>
                <w:color w:val="404040"/>
              </w:rPr>
              <w:t>1 = P</w:t>
            </w:r>
            <w:r w:rsidRPr="00A20743">
              <w:rPr>
                <w:rFonts w:ascii="Arial" w:hAnsi="Arial" w:cs="Arial"/>
                <w:color w:val="404040"/>
                <w:spacing w:val="1"/>
              </w:rPr>
              <w:t>oo</w:t>
            </w:r>
            <w:r w:rsidRPr="00A20743">
              <w:rPr>
                <w:rFonts w:ascii="Arial" w:hAnsi="Arial" w:cs="Arial"/>
                <w:color w:val="404040"/>
              </w:rPr>
              <w:t>r</w:t>
            </w:r>
            <w:r w:rsidRPr="00A20743">
              <w:rPr>
                <w:rFonts w:ascii="Arial" w:hAnsi="Arial" w:cs="Arial"/>
                <w:color w:val="404040"/>
                <w:spacing w:val="-5"/>
              </w:rPr>
              <w:t xml:space="preserve"> </w:t>
            </w:r>
            <w:r w:rsidRPr="00A20743">
              <w:rPr>
                <w:rFonts w:ascii="Arial" w:hAnsi="Arial" w:cs="Arial"/>
                <w:color w:val="404040"/>
              </w:rPr>
              <w:t>N/A</w:t>
            </w:r>
            <w:r w:rsidRPr="00A20743">
              <w:rPr>
                <w:rFonts w:ascii="Arial" w:hAnsi="Arial" w:cs="Arial"/>
                <w:color w:val="404040"/>
                <w:spacing w:val="-3"/>
              </w:rPr>
              <w:t xml:space="preserve"> </w:t>
            </w:r>
            <w:r w:rsidRPr="00A20743">
              <w:rPr>
                <w:rFonts w:ascii="Arial" w:hAnsi="Arial" w:cs="Arial"/>
                <w:color w:val="404040"/>
              </w:rPr>
              <w:t>= N</w:t>
            </w:r>
            <w:r w:rsidRPr="00A20743">
              <w:rPr>
                <w:rFonts w:ascii="Arial" w:hAnsi="Arial" w:cs="Arial"/>
                <w:color w:val="404040"/>
                <w:spacing w:val="1"/>
              </w:rPr>
              <w:t>o</w:t>
            </w:r>
            <w:r w:rsidRPr="00A20743">
              <w:rPr>
                <w:rFonts w:ascii="Arial" w:hAnsi="Arial" w:cs="Arial"/>
                <w:color w:val="404040"/>
              </w:rPr>
              <w:t>t</w:t>
            </w:r>
            <w:r w:rsidRPr="00A20743">
              <w:rPr>
                <w:rFonts w:ascii="Arial" w:hAnsi="Arial" w:cs="Arial"/>
                <w:color w:val="404040"/>
                <w:spacing w:val="-3"/>
              </w:rPr>
              <w:t xml:space="preserve"> </w:t>
            </w:r>
            <w:r w:rsidRPr="00A20743">
              <w:rPr>
                <w:rFonts w:ascii="Arial" w:hAnsi="Arial" w:cs="Arial"/>
                <w:color w:val="404040"/>
              </w:rPr>
              <w:t>A</w:t>
            </w:r>
            <w:r w:rsidRPr="00A20743">
              <w:rPr>
                <w:rFonts w:ascii="Arial" w:hAnsi="Arial" w:cs="Arial"/>
                <w:color w:val="404040"/>
                <w:spacing w:val="1"/>
              </w:rPr>
              <w:t>pp</w:t>
            </w:r>
            <w:r w:rsidRPr="00A20743">
              <w:rPr>
                <w:rFonts w:ascii="Arial" w:hAnsi="Arial" w:cs="Arial"/>
                <w:color w:val="404040"/>
              </w:rPr>
              <w:t>lica</w:t>
            </w:r>
            <w:r w:rsidRPr="00A20743">
              <w:rPr>
                <w:rFonts w:ascii="Arial" w:hAnsi="Arial" w:cs="Arial"/>
                <w:color w:val="404040"/>
                <w:spacing w:val="1"/>
              </w:rPr>
              <w:t>b</w:t>
            </w:r>
            <w:r w:rsidRPr="00A20743">
              <w:rPr>
                <w:rFonts w:ascii="Arial" w:hAnsi="Arial" w:cs="Arial"/>
                <w:color w:val="404040"/>
              </w:rPr>
              <w:t>le</w:t>
            </w:r>
          </w:p>
        </w:tc>
        <w:tc>
          <w:tcPr>
            <w:tcW w:w="4558" w:type="dxa"/>
            <w:tcBorders>
              <w:top w:val="single" w:sz="5" w:space="0" w:color="000000"/>
              <w:left w:val="single" w:sz="5" w:space="0" w:color="000000"/>
              <w:bottom w:val="single" w:sz="5" w:space="0" w:color="000000"/>
              <w:right w:val="single" w:sz="5" w:space="0" w:color="000000"/>
            </w:tcBorders>
          </w:tcPr>
          <w:p w14:paraId="0001E050" w14:textId="77777777" w:rsidR="00ED45B8" w:rsidRPr="00A20743" w:rsidRDefault="00ED45B8">
            <w:pPr>
              <w:spacing w:line="220" w:lineRule="exact"/>
              <w:ind w:left="462"/>
              <w:rPr>
                <w:rFonts w:ascii="Arial" w:hAnsi="Arial" w:cs="Arial"/>
              </w:rPr>
            </w:pPr>
            <w:r w:rsidRPr="00A20743">
              <w:rPr>
                <w:rFonts w:ascii="Arial" w:hAnsi="Arial" w:cs="Arial"/>
                <w:b/>
              </w:rPr>
              <w:t>5</w:t>
            </w:r>
          </w:p>
        </w:tc>
        <w:tc>
          <w:tcPr>
            <w:tcW w:w="4558" w:type="dxa"/>
            <w:vMerge/>
            <w:tcBorders>
              <w:left w:val="single" w:sz="5" w:space="0" w:color="000000"/>
              <w:right w:val="single" w:sz="5" w:space="0" w:color="000000"/>
            </w:tcBorders>
          </w:tcPr>
          <w:p w14:paraId="630719C1" w14:textId="77777777" w:rsidR="00ED45B8" w:rsidRPr="00A20743" w:rsidRDefault="00ED45B8" w:rsidP="00ED45B8">
            <w:pPr>
              <w:jc w:val="both"/>
              <w:rPr>
                <w:rFonts w:ascii="Arial" w:hAnsi="Arial" w:cs="Arial"/>
              </w:rPr>
            </w:pPr>
          </w:p>
        </w:tc>
      </w:tr>
      <w:tr w:rsidR="00ED45B8" w:rsidRPr="00A20743" w14:paraId="399E9B04" w14:textId="77777777" w:rsidTr="009F188F">
        <w:trPr>
          <w:trHeight w:hRule="exact" w:val="929"/>
        </w:trPr>
        <w:tc>
          <w:tcPr>
            <w:tcW w:w="4556" w:type="dxa"/>
            <w:tcBorders>
              <w:top w:val="single" w:sz="5" w:space="0" w:color="000000"/>
              <w:left w:val="single" w:sz="5" w:space="0" w:color="000000"/>
              <w:bottom w:val="single" w:sz="5" w:space="0" w:color="000000"/>
              <w:right w:val="single" w:sz="5" w:space="0" w:color="000000"/>
            </w:tcBorders>
          </w:tcPr>
          <w:p w14:paraId="526159A3" w14:textId="77777777" w:rsidR="00ED45B8" w:rsidRPr="00A20743" w:rsidRDefault="00ED45B8">
            <w:pPr>
              <w:spacing w:line="220" w:lineRule="exact"/>
              <w:ind w:left="103"/>
              <w:rPr>
                <w:rFonts w:ascii="Arial" w:hAnsi="Arial" w:cs="Arial"/>
              </w:rPr>
            </w:pPr>
            <w:r w:rsidRPr="00A20743">
              <w:rPr>
                <w:rFonts w:ascii="Arial" w:hAnsi="Arial" w:cs="Arial"/>
                <w:b/>
                <w:spacing w:val="1"/>
              </w:rPr>
              <w:t>6</w:t>
            </w:r>
            <w:r w:rsidRPr="00A20743">
              <w:rPr>
                <w:rFonts w:ascii="Arial" w:hAnsi="Arial" w:cs="Arial"/>
                <w:b/>
              </w:rPr>
              <w:t xml:space="preserve">. </w:t>
            </w:r>
            <w:r w:rsidRPr="00A20743">
              <w:rPr>
                <w:rFonts w:ascii="Arial" w:hAnsi="Arial" w:cs="Arial"/>
                <w:b/>
                <w:spacing w:val="-1"/>
              </w:rPr>
              <w:t>I</w:t>
            </w:r>
            <w:r w:rsidRPr="00A20743">
              <w:rPr>
                <w:rFonts w:ascii="Arial" w:hAnsi="Arial" w:cs="Arial"/>
                <w:b/>
              </w:rPr>
              <w:t>s</w:t>
            </w:r>
            <w:r w:rsidRPr="00A20743">
              <w:rPr>
                <w:rFonts w:ascii="Arial" w:hAnsi="Arial" w:cs="Arial"/>
                <w:b/>
                <w:spacing w:val="-2"/>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3"/>
              </w:rPr>
              <w:t xml:space="preserve"> </w:t>
            </w:r>
            <w:r w:rsidRPr="00A20743">
              <w:rPr>
                <w:rFonts w:ascii="Arial" w:hAnsi="Arial" w:cs="Arial"/>
                <w:b/>
              </w:rPr>
              <w:t>lit</w:t>
            </w:r>
            <w:r w:rsidRPr="00A20743">
              <w:rPr>
                <w:rFonts w:ascii="Arial" w:hAnsi="Arial" w:cs="Arial"/>
                <w:b/>
                <w:spacing w:val="1"/>
              </w:rPr>
              <w:t>e</w:t>
            </w:r>
            <w:r w:rsidRPr="00A20743">
              <w:rPr>
                <w:rFonts w:ascii="Arial" w:hAnsi="Arial" w:cs="Arial"/>
                <w:b/>
              </w:rPr>
              <w:t>r</w:t>
            </w:r>
            <w:r w:rsidRPr="00A20743">
              <w:rPr>
                <w:rFonts w:ascii="Arial" w:hAnsi="Arial" w:cs="Arial"/>
                <w:b/>
                <w:spacing w:val="1"/>
              </w:rPr>
              <w:t>at</w:t>
            </w:r>
            <w:r w:rsidRPr="00A20743">
              <w:rPr>
                <w:rFonts w:ascii="Arial" w:hAnsi="Arial" w:cs="Arial"/>
                <w:b/>
              </w:rPr>
              <w:t>ure</w:t>
            </w:r>
            <w:r w:rsidRPr="00A20743">
              <w:rPr>
                <w:rFonts w:ascii="Arial" w:hAnsi="Arial" w:cs="Arial"/>
                <w:b/>
                <w:spacing w:val="-7"/>
              </w:rPr>
              <w:t xml:space="preserve"> </w:t>
            </w:r>
            <w:r w:rsidRPr="00A20743">
              <w:rPr>
                <w:rFonts w:ascii="Arial" w:hAnsi="Arial" w:cs="Arial"/>
                <w:b/>
              </w:rPr>
              <w:t>r</w:t>
            </w:r>
            <w:r w:rsidRPr="00A20743">
              <w:rPr>
                <w:rFonts w:ascii="Arial" w:hAnsi="Arial" w:cs="Arial"/>
                <w:b/>
                <w:spacing w:val="1"/>
              </w:rPr>
              <w:t>ev</w:t>
            </w:r>
            <w:r w:rsidRPr="00A20743">
              <w:rPr>
                <w:rFonts w:ascii="Arial" w:hAnsi="Arial" w:cs="Arial"/>
                <w:b/>
              </w:rPr>
              <w:t>iew</w:t>
            </w:r>
            <w:r w:rsidRPr="00A20743">
              <w:rPr>
                <w:rFonts w:ascii="Arial" w:hAnsi="Arial" w:cs="Arial"/>
                <w:b/>
                <w:spacing w:val="-5"/>
              </w:rPr>
              <w:t xml:space="preserve"> </w:t>
            </w:r>
            <w:r w:rsidRPr="00A20743">
              <w:rPr>
                <w:rFonts w:ascii="Arial" w:hAnsi="Arial" w:cs="Arial"/>
                <w:b/>
              </w:rPr>
              <w:t>r</w:t>
            </w:r>
            <w:r w:rsidRPr="00A20743">
              <w:rPr>
                <w:rFonts w:ascii="Arial" w:hAnsi="Arial" w:cs="Arial"/>
                <w:b/>
                <w:spacing w:val="1"/>
              </w:rPr>
              <w:t>e</w:t>
            </w:r>
            <w:r w:rsidRPr="00A20743">
              <w:rPr>
                <w:rFonts w:ascii="Arial" w:hAnsi="Arial" w:cs="Arial"/>
                <w:b/>
              </w:rPr>
              <w:t>le</w:t>
            </w:r>
            <w:r w:rsidRPr="00A20743">
              <w:rPr>
                <w:rFonts w:ascii="Arial" w:hAnsi="Arial" w:cs="Arial"/>
                <w:b/>
                <w:spacing w:val="1"/>
              </w:rPr>
              <w:t>va</w:t>
            </w:r>
            <w:r w:rsidRPr="00A20743">
              <w:rPr>
                <w:rFonts w:ascii="Arial" w:hAnsi="Arial" w:cs="Arial"/>
                <w:b/>
              </w:rPr>
              <w:t>nt</w:t>
            </w:r>
            <w:r w:rsidRPr="00A20743">
              <w:rPr>
                <w:rFonts w:ascii="Arial" w:hAnsi="Arial" w:cs="Arial"/>
                <w:b/>
                <w:spacing w:val="-6"/>
              </w:rPr>
              <w:t xml:space="preserve"> </w:t>
            </w:r>
            <w:r w:rsidRPr="00A20743">
              <w:rPr>
                <w:rFonts w:ascii="Arial" w:hAnsi="Arial" w:cs="Arial"/>
                <w:b/>
                <w:spacing w:val="1"/>
              </w:rPr>
              <w:t>a</w:t>
            </w:r>
            <w:r w:rsidRPr="00A20743">
              <w:rPr>
                <w:rFonts w:ascii="Arial" w:hAnsi="Arial" w:cs="Arial"/>
                <w:b/>
              </w:rPr>
              <w:t>nd</w:t>
            </w:r>
            <w:r w:rsidRPr="00A20743">
              <w:rPr>
                <w:rFonts w:ascii="Arial" w:hAnsi="Arial" w:cs="Arial"/>
                <w:b/>
                <w:spacing w:val="-4"/>
              </w:rPr>
              <w:t xml:space="preserve"> </w:t>
            </w:r>
            <w:r w:rsidRPr="00A20743">
              <w:rPr>
                <w:rFonts w:ascii="Arial" w:hAnsi="Arial" w:cs="Arial"/>
                <w:b/>
              </w:rPr>
              <w:t>up</w:t>
            </w:r>
            <w:r w:rsidRPr="00A20743">
              <w:rPr>
                <w:rFonts w:ascii="Arial" w:hAnsi="Arial" w:cs="Arial"/>
                <w:b/>
                <w:spacing w:val="-3"/>
              </w:rPr>
              <w:t xml:space="preserve"> </w:t>
            </w:r>
            <w:r w:rsidRPr="00A20743">
              <w:rPr>
                <w:rFonts w:ascii="Arial" w:hAnsi="Arial" w:cs="Arial"/>
                <w:b/>
                <w:spacing w:val="1"/>
              </w:rPr>
              <w:t>t</w:t>
            </w:r>
            <w:r w:rsidRPr="00A20743">
              <w:rPr>
                <w:rFonts w:ascii="Arial" w:hAnsi="Arial" w:cs="Arial"/>
                <w:b/>
              </w:rPr>
              <w:t>o</w:t>
            </w:r>
            <w:r w:rsidRPr="00A20743">
              <w:rPr>
                <w:rFonts w:ascii="Arial" w:hAnsi="Arial" w:cs="Arial"/>
                <w:b/>
                <w:spacing w:val="-1"/>
              </w:rPr>
              <w:t xml:space="preserve"> </w:t>
            </w:r>
            <w:r w:rsidRPr="00A20743">
              <w:rPr>
                <w:rFonts w:ascii="Arial" w:hAnsi="Arial" w:cs="Arial"/>
                <w:b/>
              </w:rPr>
              <w:t>d</w:t>
            </w:r>
            <w:r w:rsidRPr="00A20743">
              <w:rPr>
                <w:rFonts w:ascii="Arial" w:hAnsi="Arial" w:cs="Arial"/>
                <w:b/>
                <w:spacing w:val="1"/>
              </w:rPr>
              <w:t>at</w:t>
            </w:r>
            <w:r w:rsidRPr="00A20743">
              <w:rPr>
                <w:rFonts w:ascii="Arial" w:hAnsi="Arial" w:cs="Arial"/>
                <w:b/>
              </w:rPr>
              <w:t>e?</w:t>
            </w:r>
          </w:p>
          <w:p w14:paraId="7BB8AF4F" w14:textId="77777777" w:rsidR="00ED45B8" w:rsidRPr="00A20743" w:rsidRDefault="00ED45B8">
            <w:pPr>
              <w:spacing w:line="220" w:lineRule="exact"/>
              <w:ind w:left="103"/>
              <w:rPr>
                <w:rFonts w:ascii="Arial" w:hAnsi="Arial" w:cs="Arial"/>
              </w:rPr>
            </w:pPr>
            <w:r w:rsidRPr="00A20743">
              <w:rPr>
                <w:rFonts w:ascii="Arial" w:hAnsi="Arial" w:cs="Arial"/>
                <w:color w:val="404040"/>
                <w:spacing w:val="-1"/>
              </w:rPr>
              <w:t>R</w:t>
            </w:r>
            <w:r w:rsidRPr="00A20743">
              <w:rPr>
                <w:rFonts w:ascii="Arial" w:hAnsi="Arial" w:cs="Arial"/>
                <w:color w:val="404040"/>
              </w:rPr>
              <w:t>ati</w:t>
            </w:r>
            <w:r w:rsidRPr="00A20743">
              <w:rPr>
                <w:rFonts w:ascii="Arial" w:hAnsi="Arial" w:cs="Arial"/>
                <w:color w:val="404040"/>
                <w:spacing w:val="1"/>
              </w:rPr>
              <w:t>n</w:t>
            </w:r>
            <w:r w:rsidRPr="00A20743">
              <w:rPr>
                <w:rFonts w:ascii="Arial" w:hAnsi="Arial" w:cs="Arial"/>
                <w:color w:val="404040"/>
              </w:rPr>
              <w:t>g</w:t>
            </w:r>
            <w:r w:rsidRPr="00A20743">
              <w:rPr>
                <w:rFonts w:ascii="Arial" w:hAnsi="Arial" w:cs="Arial"/>
                <w:color w:val="404040"/>
                <w:spacing w:val="-4"/>
              </w:rPr>
              <w:t xml:space="preserve"> </w:t>
            </w:r>
            <w:r w:rsidRPr="00A20743">
              <w:rPr>
                <w:rFonts w:ascii="Arial" w:hAnsi="Arial" w:cs="Arial"/>
                <w:color w:val="404040"/>
              </w:rPr>
              <w:t>Scale:</w:t>
            </w:r>
          </w:p>
          <w:p w14:paraId="772A5585" w14:textId="77777777" w:rsidR="00ED45B8" w:rsidRPr="00A20743" w:rsidRDefault="00ED45B8">
            <w:pPr>
              <w:ind w:left="103"/>
              <w:rPr>
                <w:rFonts w:ascii="Arial" w:hAnsi="Arial" w:cs="Arial"/>
              </w:rPr>
            </w:pPr>
            <w:r w:rsidRPr="00A20743">
              <w:rPr>
                <w:rFonts w:ascii="Arial" w:hAnsi="Arial" w:cs="Arial"/>
                <w:color w:val="404040"/>
              </w:rPr>
              <w:t>5 = E</w:t>
            </w:r>
            <w:r w:rsidRPr="00A20743">
              <w:rPr>
                <w:rFonts w:ascii="Arial" w:hAnsi="Arial" w:cs="Arial"/>
                <w:color w:val="404040"/>
                <w:spacing w:val="1"/>
              </w:rPr>
              <w:t>x</w:t>
            </w:r>
            <w:r w:rsidRPr="00A20743">
              <w:rPr>
                <w:rFonts w:ascii="Arial" w:hAnsi="Arial" w:cs="Arial"/>
                <w:color w:val="404040"/>
              </w:rPr>
              <w:t>c</w:t>
            </w:r>
            <w:r w:rsidRPr="00A20743">
              <w:rPr>
                <w:rFonts w:ascii="Arial" w:hAnsi="Arial" w:cs="Arial"/>
                <w:color w:val="404040"/>
                <w:spacing w:val="1"/>
              </w:rPr>
              <w:t>e</w:t>
            </w:r>
            <w:r w:rsidRPr="00A20743">
              <w:rPr>
                <w:rFonts w:ascii="Arial" w:hAnsi="Arial" w:cs="Arial"/>
                <w:color w:val="404040"/>
              </w:rPr>
              <w:t>lle</w:t>
            </w:r>
            <w:r w:rsidRPr="00A20743">
              <w:rPr>
                <w:rFonts w:ascii="Arial" w:hAnsi="Arial" w:cs="Arial"/>
                <w:color w:val="404040"/>
                <w:spacing w:val="1"/>
              </w:rPr>
              <w:t>n</w:t>
            </w:r>
            <w:r w:rsidRPr="00A20743">
              <w:rPr>
                <w:rFonts w:ascii="Arial" w:hAnsi="Arial" w:cs="Arial"/>
                <w:color w:val="404040"/>
              </w:rPr>
              <w:t>t</w:t>
            </w:r>
            <w:r w:rsidRPr="00A20743">
              <w:rPr>
                <w:rFonts w:ascii="Arial" w:hAnsi="Arial" w:cs="Arial"/>
                <w:color w:val="404040"/>
                <w:spacing w:val="-8"/>
              </w:rPr>
              <w:t xml:space="preserve"> </w:t>
            </w:r>
            <w:r w:rsidRPr="00A20743">
              <w:rPr>
                <w:rFonts w:ascii="Arial" w:hAnsi="Arial" w:cs="Arial"/>
                <w:color w:val="404040"/>
              </w:rPr>
              <w:t>4</w:t>
            </w:r>
            <w:r w:rsidRPr="00A20743">
              <w:rPr>
                <w:rFonts w:ascii="Arial" w:hAnsi="Arial" w:cs="Arial"/>
                <w:color w:val="404040"/>
                <w:spacing w:val="-2"/>
              </w:rPr>
              <w:t xml:space="preserve"> </w:t>
            </w:r>
            <w:r w:rsidRPr="00A20743">
              <w:rPr>
                <w:rFonts w:ascii="Arial" w:hAnsi="Arial" w:cs="Arial"/>
                <w:color w:val="404040"/>
              </w:rPr>
              <w:t>= G</w:t>
            </w:r>
            <w:r w:rsidRPr="00A20743">
              <w:rPr>
                <w:rFonts w:ascii="Arial" w:hAnsi="Arial" w:cs="Arial"/>
                <w:color w:val="404040"/>
                <w:spacing w:val="1"/>
              </w:rPr>
              <w:t>o</w:t>
            </w:r>
            <w:r w:rsidRPr="00A20743">
              <w:rPr>
                <w:rFonts w:ascii="Arial" w:hAnsi="Arial" w:cs="Arial"/>
                <w:color w:val="404040"/>
                <w:spacing w:val="-1"/>
              </w:rPr>
              <w:t>o</w:t>
            </w:r>
            <w:r w:rsidRPr="00A20743">
              <w:rPr>
                <w:rFonts w:ascii="Arial" w:hAnsi="Arial" w:cs="Arial"/>
                <w:color w:val="404040"/>
              </w:rPr>
              <w:t>d</w:t>
            </w:r>
            <w:r w:rsidRPr="00A20743">
              <w:rPr>
                <w:rFonts w:ascii="Arial" w:hAnsi="Arial" w:cs="Arial"/>
                <w:color w:val="404040"/>
                <w:spacing w:val="-3"/>
              </w:rPr>
              <w:t xml:space="preserve"> </w:t>
            </w:r>
            <w:r w:rsidRPr="00A20743">
              <w:rPr>
                <w:rFonts w:ascii="Arial" w:hAnsi="Arial" w:cs="Arial"/>
                <w:color w:val="404040"/>
              </w:rPr>
              <w:t>3 = S</w:t>
            </w:r>
            <w:r w:rsidRPr="00A20743">
              <w:rPr>
                <w:rFonts w:ascii="Arial" w:hAnsi="Arial" w:cs="Arial"/>
                <w:color w:val="404040"/>
                <w:spacing w:val="-2"/>
              </w:rPr>
              <w:t>a</w:t>
            </w:r>
            <w:r w:rsidRPr="00A20743">
              <w:rPr>
                <w:rFonts w:ascii="Arial" w:hAnsi="Arial" w:cs="Arial"/>
                <w:color w:val="404040"/>
              </w:rPr>
              <w:t>ti</w:t>
            </w:r>
            <w:r w:rsidRPr="00A20743">
              <w:rPr>
                <w:rFonts w:ascii="Arial" w:hAnsi="Arial" w:cs="Arial"/>
                <w:color w:val="404040"/>
                <w:spacing w:val="-1"/>
              </w:rPr>
              <w:t>s</w:t>
            </w:r>
            <w:r w:rsidRPr="00A20743">
              <w:rPr>
                <w:rFonts w:ascii="Arial" w:hAnsi="Arial" w:cs="Arial"/>
                <w:color w:val="404040"/>
                <w:spacing w:val="1"/>
              </w:rPr>
              <w:t>f</w:t>
            </w:r>
            <w:r w:rsidRPr="00A20743">
              <w:rPr>
                <w:rFonts w:ascii="Arial" w:hAnsi="Arial" w:cs="Arial"/>
                <w:color w:val="404040"/>
              </w:rPr>
              <w:t>a</w:t>
            </w:r>
            <w:r w:rsidRPr="00A20743">
              <w:rPr>
                <w:rFonts w:ascii="Arial" w:hAnsi="Arial" w:cs="Arial"/>
                <w:color w:val="404040"/>
                <w:spacing w:val="1"/>
              </w:rPr>
              <w:t>c</w:t>
            </w:r>
            <w:r w:rsidRPr="00A20743">
              <w:rPr>
                <w:rFonts w:ascii="Arial" w:hAnsi="Arial" w:cs="Arial"/>
                <w:color w:val="404040"/>
              </w:rPr>
              <w:t>t</w:t>
            </w:r>
            <w:r w:rsidRPr="00A20743">
              <w:rPr>
                <w:rFonts w:ascii="Arial" w:hAnsi="Arial" w:cs="Arial"/>
                <w:color w:val="404040"/>
                <w:spacing w:val="1"/>
              </w:rPr>
              <w:t>or</w:t>
            </w:r>
            <w:r w:rsidRPr="00A20743">
              <w:rPr>
                <w:rFonts w:ascii="Arial" w:hAnsi="Arial" w:cs="Arial"/>
                <w:color w:val="404040"/>
              </w:rPr>
              <w:t>y</w:t>
            </w:r>
            <w:r w:rsidRPr="00A20743">
              <w:rPr>
                <w:rFonts w:ascii="Arial" w:hAnsi="Arial" w:cs="Arial"/>
                <w:color w:val="404040"/>
                <w:spacing w:val="-9"/>
              </w:rPr>
              <w:t xml:space="preserve"> </w:t>
            </w:r>
            <w:r w:rsidRPr="00A20743">
              <w:rPr>
                <w:rFonts w:ascii="Arial" w:hAnsi="Arial" w:cs="Arial"/>
                <w:color w:val="404040"/>
              </w:rPr>
              <w:t>2 = Ne</w:t>
            </w:r>
            <w:r w:rsidRPr="00A20743">
              <w:rPr>
                <w:rFonts w:ascii="Arial" w:hAnsi="Arial" w:cs="Arial"/>
                <w:color w:val="404040"/>
                <w:spacing w:val="1"/>
              </w:rPr>
              <w:t>ed</w:t>
            </w:r>
            <w:r w:rsidRPr="00A20743">
              <w:rPr>
                <w:rFonts w:ascii="Arial" w:hAnsi="Arial" w:cs="Arial"/>
                <w:color w:val="404040"/>
              </w:rPr>
              <w:t>s</w:t>
            </w:r>
          </w:p>
          <w:p w14:paraId="2E1FB7D8" w14:textId="77777777" w:rsidR="00ED45B8" w:rsidRPr="00A20743" w:rsidRDefault="00ED45B8">
            <w:pPr>
              <w:spacing w:line="220" w:lineRule="exact"/>
              <w:ind w:left="103"/>
              <w:rPr>
                <w:rFonts w:ascii="Arial" w:hAnsi="Arial" w:cs="Arial"/>
              </w:rPr>
            </w:pPr>
            <w:r w:rsidRPr="00A20743">
              <w:rPr>
                <w:rFonts w:ascii="Arial" w:hAnsi="Arial" w:cs="Arial"/>
                <w:color w:val="404040"/>
                <w:spacing w:val="1"/>
              </w:rPr>
              <w:t>Impr</w:t>
            </w:r>
            <w:r w:rsidRPr="00A20743">
              <w:rPr>
                <w:rFonts w:ascii="Arial" w:hAnsi="Arial" w:cs="Arial"/>
                <w:color w:val="404040"/>
                <w:spacing w:val="-1"/>
              </w:rPr>
              <w:t>o</w:t>
            </w:r>
            <w:r w:rsidRPr="00A20743">
              <w:rPr>
                <w:rFonts w:ascii="Arial" w:hAnsi="Arial" w:cs="Arial"/>
                <w:color w:val="404040"/>
                <w:spacing w:val="1"/>
              </w:rPr>
              <w:t>v</w:t>
            </w:r>
            <w:r w:rsidRPr="00A20743">
              <w:rPr>
                <w:rFonts w:ascii="Arial" w:hAnsi="Arial" w:cs="Arial"/>
                <w:color w:val="404040"/>
              </w:rPr>
              <w:t>e</w:t>
            </w:r>
            <w:r w:rsidRPr="00A20743">
              <w:rPr>
                <w:rFonts w:ascii="Arial" w:hAnsi="Arial" w:cs="Arial"/>
                <w:color w:val="404040"/>
                <w:spacing w:val="1"/>
              </w:rPr>
              <w:t>m</w:t>
            </w:r>
            <w:r w:rsidRPr="00A20743">
              <w:rPr>
                <w:rFonts w:ascii="Arial" w:hAnsi="Arial" w:cs="Arial"/>
                <w:color w:val="404040"/>
              </w:rPr>
              <w:t>e</w:t>
            </w:r>
            <w:r w:rsidRPr="00A20743">
              <w:rPr>
                <w:rFonts w:ascii="Arial" w:hAnsi="Arial" w:cs="Arial"/>
                <w:color w:val="404040"/>
                <w:spacing w:val="1"/>
              </w:rPr>
              <w:t>n</w:t>
            </w:r>
            <w:r w:rsidRPr="00A20743">
              <w:rPr>
                <w:rFonts w:ascii="Arial" w:hAnsi="Arial" w:cs="Arial"/>
                <w:color w:val="404040"/>
              </w:rPr>
              <w:t>t</w:t>
            </w:r>
            <w:r w:rsidRPr="00A20743">
              <w:rPr>
                <w:rFonts w:ascii="Arial" w:hAnsi="Arial" w:cs="Arial"/>
                <w:color w:val="404040"/>
                <w:spacing w:val="-13"/>
              </w:rPr>
              <w:t xml:space="preserve"> </w:t>
            </w:r>
            <w:r w:rsidRPr="00A20743">
              <w:rPr>
                <w:rFonts w:ascii="Arial" w:hAnsi="Arial" w:cs="Arial"/>
                <w:color w:val="404040"/>
              </w:rPr>
              <w:t>1 = P</w:t>
            </w:r>
            <w:r w:rsidRPr="00A20743">
              <w:rPr>
                <w:rFonts w:ascii="Arial" w:hAnsi="Arial" w:cs="Arial"/>
                <w:color w:val="404040"/>
                <w:spacing w:val="1"/>
              </w:rPr>
              <w:t>oo</w:t>
            </w:r>
            <w:r w:rsidRPr="00A20743">
              <w:rPr>
                <w:rFonts w:ascii="Arial" w:hAnsi="Arial" w:cs="Arial"/>
                <w:color w:val="404040"/>
              </w:rPr>
              <w:t>r</w:t>
            </w:r>
            <w:r w:rsidRPr="00A20743">
              <w:rPr>
                <w:rFonts w:ascii="Arial" w:hAnsi="Arial" w:cs="Arial"/>
                <w:color w:val="404040"/>
                <w:spacing w:val="-5"/>
              </w:rPr>
              <w:t xml:space="preserve"> </w:t>
            </w:r>
            <w:r w:rsidRPr="00A20743">
              <w:rPr>
                <w:rFonts w:ascii="Arial" w:hAnsi="Arial" w:cs="Arial"/>
                <w:color w:val="404040"/>
              </w:rPr>
              <w:t>N/A</w:t>
            </w:r>
            <w:r w:rsidRPr="00A20743">
              <w:rPr>
                <w:rFonts w:ascii="Arial" w:hAnsi="Arial" w:cs="Arial"/>
                <w:color w:val="404040"/>
                <w:spacing w:val="-3"/>
              </w:rPr>
              <w:t xml:space="preserve"> </w:t>
            </w:r>
            <w:r w:rsidRPr="00A20743">
              <w:rPr>
                <w:rFonts w:ascii="Arial" w:hAnsi="Arial" w:cs="Arial"/>
                <w:color w:val="404040"/>
              </w:rPr>
              <w:t>= N</w:t>
            </w:r>
            <w:r w:rsidRPr="00A20743">
              <w:rPr>
                <w:rFonts w:ascii="Arial" w:hAnsi="Arial" w:cs="Arial"/>
                <w:color w:val="404040"/>
                <w:spacing w:val="1"/>
              </w:rPr>
              <w:t>o</w:t>
            </w:r>
            <w:r w:rsidRPr="00A20743">
              <w:rPr>
                <w:rFonts w:ascii="Arial" w:hAnsi="Arial" w:cs="Arial"/>
                <w:color w:val="404040"/>
              </w:rPr>
              <w:t>t</w:t>
            </w:r>
            <w:r w:rsidRPr="00A20743">
              <w:rPr>
                <w:rFonts w:ascii="Arial" w:hAnsi="Arial" w:cs="Arial"/>
                <w:color w:val="404040"/>
                <w:spacing w:val="-3"/>
              </w:rPr>
              <w:t xml:space="preserve"> </w:t>
            </w:r>
            <w:r w:rsidRPr="00A20743">
              <w:rPr>
                <w:rFonts w:ascii="Arial" w:hAnsi="Arial" w:cs="Arial"/>
                <w:color w:val="404040"/>
              </w:rPr>
              <w:t>A</w:t>
            </w:r>
            <w:r w:rsidRPr="00A20743">
              <w:rPr>
                <w:rFonts w:ascii="Arial" w:hAnsi="Arial" w:cs="Arial"/>
                <w:color w:val="404040"/>
                <w:spacing w:val="1"/>
              </w:rPr>
              <w:t>pp</w:t>
            </w:r>
            <w:r w:rsidRPr="00A20743">
              <w:rPr>
                <w:rFonts w:ascii="Arial" w:hAnsi="Arial" w:cs="Arial"/>
                <w:color w:val="404040"/>
              </w:rPr>
              <w:t>lica</w:t>
            </w:r>
            <w:r w:rsidRPr="00A20743">
              <w:rPr>
                <w:rFonts w:ascii="Arial" w:hAnsi="Arial" w:cs="Arial"/>
                <w:color w:val="404040"/>
                <w:spacing w:val="1"/>
              </w:rPr>
              <w:t>b</w:t>
            </w:r>
            <w:r w:rsidRPr="00A20743">
              <w:rPr>
                <w:rFonts w:ascii="Arial" w:hAnsi="Arial" w:cs="Arial"/>
                <w:color w:val="404040"/>
              </w:rPr>
              <w:t>le</w:t>
            </w:r>
          </w:p>
        </w:tc>
        <w:tc>
          <w:tcPr>
            <w:tcW w:w="4558" w:type="dxa"/>
            <w:tcBorders>
              <w:top w:val="single" w:sz="5" w:space="0" w:color="000000"/>
              <w:left w:val="single" w:sz="5" w:space="0" w:color="000000"/>
              <w:bottom w:val="single" w:sz="5" w:space="0" w:color="000000"/>
              <w:right w:val="single" w:sz="5" w:space="0" w:color="000000"/>
            </w:tcBorders>
          </w:tcPr>
          <w:p w14:paraId="11DC9BEF" w14:textId="77777777" w:rsidR="00ED45B8" w:rsidRPr="00A20743" w:rsidRDefault="00ED45B8">
            <w:pPr>
              <w:spacing w:line="220" w:lineRule="exact"/>
              <w:ind w:left="462"/>
              <w:rPr>
                <w:rFonts w:ascii="Arial" w:hAnsi="Arial" w:cs="Arial"/>
              </w:rPr>
            </w:pPr>
            <w:r w:rsidRPr="00A20743">
              <w:rPr>
                <w:rFonts w:ascii="Arial" w:hAnsi="Arial" w:cs="Arial"/>
                <w:b/>
              </w:rPr>
              <w:t>4</w:t>
            </w:r>
          </w:p>
        </w:tc>
        <w:tc>
          <w:tcPr>
            <w:tcW w:w="4558" w:type="dxa"/>
            <w:vMerge/>
            <w:tcBorders>
              <w:left w:val="single" w:sz="5" w:space="0" w:color="000000"/>
              <w:right w:val="single" w:sz="5" w:space="0" w:color="000000"/>
            </w:tcBorders>
          </w:tcPr>
          <w:p w14:paraId="5756D7B8" w14:textId="77777777" w:rsidR="00ED45B8" w:rsidRPr="00A20743" w:rsidRDefault="00ED45B8" w:rsidP="00ED45B8">
            <w:pPr>
              <w:jc w:val="both"/>
              <w:rPr>
                <w:rFonts w:ascii="Arial" w:hAnsi="Arial" w:cs="Arial"/>
              </w:rPr>
            </w:pPr>
          </w:p>
        </w:tc>
      </w:tr>
      <w:tr w:rsidR="00ED45B8" w:rsidRPr="00A20743" w14:paraId="041C95ED" w14:textId="77777777" w:rsidTr="009F188F">
        <w:trPr>
          <w:trHeight w:hRule="exact" w:val="1160"/>
        </w:trPr>
        <w:tc>
          <w:tcPr>
            <w:tcW w:w="4556" w:type="dxa"/>
            <w:tcBorders>
              <w:top w:val="single" w:sz="5" w:space="0" w:color="000000"/>
              <w:left w:val="single" w:sz="5" w:space="0" w:color="000000"/>
              <w:bottom w:val="single" w:sz="5" w:space="0" w:color="000000"/>
              <w:right w:val="single" w:sz="5" w:space="0" w:color="000000"/>
            </w:tcBorders>
          </w:tcPr>
          <w:p w14:paraId="14ADB4E2" w14:textId="77777777" w:rsidR="00ED45B8" w:rsidRPr="00A20743" w:rsidRDefault="00ED45B8">
            <w:pPr>
              <w:ind w:left="103" w:right="111"/>
              <w:rPr>
                <w:rFonts w:ascii="Arial" w:hAnsi="Arial" w:cs="Arial"/>
              </w:rPr>
            </w:pPr>
            <w:r w:rsidRPr="00A20743">
              <w:rPr>
                <w:rFonts w:ascii="Arial" w:hAnsi="Arial" w:cs="Arial"/>
                <w:b/>
                <w:spacing w:val="1"/>
              </w:rPr>
              <w:t>7</w:t>
            </w:r>
            <w:r w:rsidRPr="00A20743">
              <w:rPr>
                <w:rFonts w:ascii="Arial" w:hAnsi="Arial" w:cs="Arial"/>
                <w:b/>
              </w:rPr>
              <w:t xml:space="preserve">. </w:t>
            </w:r>
            <w:r w:rsidRPr="00A20743">
              <w:rPr>
                <w:rFonts w:ascii="Arial" w:hAnsi="Arial" w:cs="Arial"/>
                <w:b/>
                <w:spacing w:val="-1"/>
              </w:rPr>
              <w:t>I</w:t>
            </w:r>
            <w:r w:rsidRPr="00A20743">
              <w:rPr>
                <w:rFonts w:ascii="Arial" w:hAnsi="Arial" w:cs="Arial"/>
                <w:b/>
              </w:rPr>
              <w:t>s</w:t>
            </w:r>
            <w:r w:rsidRPr="00A20743">
              <w:rPr>
                <w:rFonts w:ascii="Arial" w:hAnsi="Arial" w:cs="Arial"/>
                <w:b/>
                <w:spacing w:val="-2"/>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3"/>
              </w:rPr>
              <w:t xml:space="preserve"> </w:t>
            </w:r>
            <w:r w:rsidRPr="00A20743">
              <w:rPr>
                <w:rFonts w:ascii="Arial" w:hAnsi="Arial" w:cs="Arial"/>
                <w:b/>
              </w:rPr>
              <w:t>r</w:t>
            </w:r>
            <w:r w:rsidRPr="00A20743">
              <w:rPr>
                <w:rFonts w:ascii="Arial" w:hAnsi="Arial" w:cs="Arial"/>
                <w:b/>
                <w:spacing w:val="1"/>
              </w:rPr>
              <w:t>e</w:t>
            </w:r>
            <w:r w:rsidRPr="00A20743">
              <w:rPr>
                <w:rFonts w:ascii="Arial" w:hAnsi="Arial" w:cs="Arial"/>
                <w:b/>
                <w:spacing w:val="-1"/>
              </w:rPr>
              <w:t>s</w:t>
            </w:r>
            <w:r w:rsidRPr="00A20743">
              <w:rPr>
                <w:rFonts w:ascii="Arial" w:hAnsi="Arial" w:cs="Arial"/>
                <w:b/>
              </w:rPr>
              <w:t>e</w:t>
            </w:r>
            <w:r w:rsidRPr="00A20743">
              <w:rPr>
                <w:rFonts w:ascii="Arial" w:hAnsi="Arial" w:cs="Arial"/>
                <w:b/>
                <w:spacing w:val="1"/>
              </w:rPr>
              <w:t>a</w:t>
            </w:r>
            <w:r w:rsidRPr="00A20743">
              <w:rPr>
                <w:rFonts w:ascii="Arial" w:hAnsi="Arial" w:cs="Arial"/>
                <w:b/>
              </w:rPr>
              <w:t>r</w:t>
            </w:r>
            <w:r w:rsidRPr="00A20743">
              <w:rPr>
                <w:rFonts w:ascii="Arial" w:hAnsi="Arial" w:cs="Arial"/>
                <w:b/>
                <w:spacing w:val="1"/>
              </w:rPr>
              <w:t>c</w:t>
            </w:r>
            <w:r w:rsidRPr="00A20743">
              <w:rPr>
                <w:rFonts w:ascii="Arial" w:hAnsi="Arial" w:cs="Arial"/>
                <w:b/>
              </w:rPr>
              <w:t>h</w:t>
            </w:r>
            <w:r w:rsidRPr="00A20743">
              <w:rPr>
                <w:rFonts w:ascii="Arial" w:hAnsi="Arial" w:cs="Arial"/>
                <w:b/>
                <w:spacing w:val="-7"/>
              </w:rPr>
              <w:t xml:space="preserve"> </w:t>
            </w:r>
            <w:r w:rsidRPr="00A20743">
              <w:rPr>
                <w:rFonts w:ascii="Arial" w:hAnsi="Arial" w:cs="Arial"/>
                <w:b/>
                <w:spacing w:val="2"/>
              </w:rPr>
              <w:t>m</w:t>
            </w:r>
            <w:r w:rsidRPr="00A20743">
              <w:rPr>
                <w:rFonts w:ascii="Arial" w:hAnsi="Arial" w:cs="Arial"/>
                <w:b/>
              </w:rPr>
              <w:t>e</w:t>
            </w:r>
            <w:r w:rsidRPr="00A20743">
              <w:rPr>
                <w:rFonts w:ascii="Arial" w:hAnsi="Arial" w:cs="Arial"/>
                <w:b/>
                <w:spacing w:val="1"/>
              </w:rPr>
              <w:t>t</w:t>
            </w:r>
            <w:r w:rsidRPr="00A20743">
              <w:rPr>
                <w:rFonts w:ascii="Arial" w:hAnsi="Arial" w:cs="Arial"/>
                <w:b/>
              </w:rPr>
              <w:t>h</w:t>
            </w:r>
            <w:r w:rsidRPr="00A20743">
              <w:rPr>
                <w:rFonts w:ascii="Arial" w:hAnsi="Arial" w:cs="Arial"/>
                <w:b/>
                <w:spacing w:val="1"/>
              </w:rPr>
              <w:t>o</w:t>
            </w:r>
            <w:r w:rsidRPr="00A20743">
              <w:rPr>
                <w:rFonts w:ascii="Arial" w:hAnsi="Arial" w:cs="Arial"/>
                <w:b/>
              </w:rPr>
              <w:t>d</w:t>
            </w:r>
            <w:r w:rsidRPr="00A20743">
              <w:rPr>
                <w:rFonts w:ascii="Arial" w:hAnsi="Arial" w:cs="Arial"/>
                <w:b/>
                <w:spacing w:val="1"/>
              </w:rPr>
              <w:t>o</w:t>
            </w:r>
            <w:r w:rsidRPr="00A20743">
              <w:rPr>
                <w:rFonts w:ascii="Arial" w:hAnsi="Arial" w:cs="Arial"/>
                <w:b/>
              </w:rPr>
              <w:t>l</w:t>
            </w:r>
            <w:r w:rsidRPr="00A20743">
              <w:rPr>
                <w:rFonts w:ascii="Arial" w:hAnsi="Arial" w:cs="Arial"/>
                <w:b/>
                <w:spacing w:val="-1"/>
              </w:rPr>
              <w:t>o</w:t>
            </w:r>
            <w:r w:rsidRPr="00A20743">
              <w:rPr>
                <w:rFonts w:ascii="Arial" w:hAnsi="Arial" w:cs="Arial"/>
                <w:b/>
                <w:spacing w:val="1"/>
              </w:rPr>
              <w:t>g</w:t>
            </w:r>
            <w:r w:rsidRPr="00A20743">
              <w:rPr>
                <w:rFonts w:ascii="Arial" w:hAnsi="Arial" w:cs="Arial"/>
                <w:b/>
              </w:rPr>
              <w:t>y</w:t>
            </w:r>
            <w:r w:rsidRPr="00A20743">
              <w:rPr>
                <w:rFonts w:ascii="Arial" w:hAnsi="Arial" w:cs="Arial"/>
                <w:b/>
                <w:spacing w:val="-10"/>
              </w:rPr>
              <w:t xml:space="preserve"> </w:t>
            </w:r>
            <w:r w:rsidRPr="00A20743">
              <w:rPr>
                <w:rFonts w:ascii="Arial" w:hAnsi="Arial" w:cs="Arial"/>
                <w:b/>
                <w:spacing w:val="1"/>
              </w:rPr>
              <w:t>a</w:t>
            </w:r>
            <w:r w:rsidRPr="00A20743">
              <w:rPr>
                <w:rFonts w:ascii="Arial" w:hAnsi="Arial" w:cs="Arial"/>
                <w:b/>
              </w:rPr>
              <w:t>p</w:t>
            </w:r>
            <w:r w:rsidRPr="00A20743">
              <w:rPr>
                <w:rFonts w:ascii="Arial" w:hAnsi="Arial" w:cs="Arial"/>
                <w:b/>
                <w:spacing w:val="-1"/>
              </w:rPr>
              <w:t>p</w:t>
            </w:r>
            <w:r w:rsidRPr="00A20743">
              <w:rPr>
                <w:rFonts w:ascii="Arial" w:hAnsi="Arial" w:cs="Arial"/>
                <w:b/>
              </w:rPr>
              <w:t>r</w:t>
            </w:r>
            <w:r w:rsidRPr="00A20743">
              <w:rPr>
                <w:rFonts w:ascii="Arial" w:hAnsi="Arial" w:cs="Arial"/>
                <w:b/>
                <w:spacing w:val="1"/>
              </w:rPr>
              <w:t>o</w:t>
            </w:r>
            <w:r w:rsidRPr="00A20743">
              <w:rPr>
                <w:rFonts w:ascii="Arial" w:hAnsi="Arial" w:cs="Arial"/>
                <w:b/>
              </w:rPr>
              <w:t>pri</w:t>
            </w:r>
            <w:r w:rsidRPr="00A20743">
              <w:rPr>
                <w:rFonts w:ascii="Arial" w:hAnsi="Arial" w:cs="Arial"/>
                <w:b/>
                <w:spacing w:val="1"/>
              </w:rPr>
              <w:t>at</w:t>
            </w:r>
            <w:r w:rsidRPr="00A20743">
              <w:rPr>
                <w:rFonts w:ascii="Arial" w:hAnsi="Arial" w:cs="Arial"/>
                <w:b/>
              </w:rPr>
              <w:t>e</w:t>
            </w:r>
            <w:r w:rsidRPr="00A20743">
              <w:rPr>
                <w:rFonts w:ascii="Arial" w:hAnsi="Arial" w:cs="Arial"/>
                <w:b/>
                <w:spacing w:val="-9"/>
              </w:rPr>
              <w:t xml:space="preserve"> </w:t>
            </w:r>
            <w:r w:rsidRPr="00A20743">
              <w:rPr>
                <w:rFonts w:ascii="Arial" w:hAnsi="Arial" w:cs="Arial"/>
                <w:b/>
                <w:spacing w:val="-2"/>
              </w:rPr>
              <w:t>f</w:t>
            </w:r>
            <w:r w:rsidRPr="00A20743">
              <w:rPr>
                <w:rFonts w:ascii="Arial" w:hAnsi="Arial" w:cs="Arial"/>
                <w:b/>
                <w:spacing w:val="1"/>
              </w:rPr>
              <w:t>o</w:t>
            </w:r>
            <w:r w:rsidRPr="00A20743">
              <w:rPr>
                <w:rFonts w:ascii="Arial" w:hAnsi="Arial" w:cs="Arial"/>
                <w:b/>
              </w:rPr>
              <w:t>r</w:t>
            </w:r>
            <w:r w:rsidRPr="00A20743">
              <w:rPr>
                <w:rFonts w:ascii="Arial" w:hAnsi="Arial" w:cs="Arial"/>
                <w:b/>
                <w:spacing w:val="-2"/>
              </w:rPr>
              <w:t xml:space="preserve"> </w:t>
            </w:r>
            <w:r w:rsidRPr="00A20743">
              <w:rPr>
                <w:rFonts w:ascii="Arial" w:hAnsi="Arial" w:cs="Arial"/>
                <w:b/>
                <w:spacing w:val="1"/>
              </w:rPr>
              <w:t>t</w:t>
            </w:r>
            <w:r w:rsidRPr="00A20743">
              <w:rPr>
                <w:rFonts w:ascii="Arial" w:hAnsi="Arial" w:cs="Arial"/>
                <w:b/>
              </w:rPr>
              <w:t xml:space="preserve">he </w:t>
            </w:r>
            <w:r w:rsidRPr="00A20743">
              <w:rPr>
                <w:rFonts w:ascii="Arial" w:hAnsi="Arial" w:cs="Arial"/>
                <w:b/>
                <w:spacing w:val="-1"/>
              </w:rPr>
              <w:t>s</w:t>
            </w:r>
            <w:r w:rsidRPr="00A20743">
              <w:rPr>
                <w:rFonts w:ascii="Arial" w:hAnsi="Arial" w:cs="Arial"/>
                <w:b/>
                <w:spacing w:val="1"/>
              </w:rPr>
              <w:t>t</w:t>
            </w:r>
            <w:r w:rsidRPr="00A20743">
              <w:rPr>
                <w:rFonts w:ascii="Arial" w:hAnsi="Arial" w:cs="Arial"/>
                <w:b/>
              </w:rPr>
              <w:t>u</w:t>
            </w:r>
            <w:r w:rsidRPr="00A20743">
              <w:rPr>
                <w:rFonts w:ascii="Arial" w:hAnsi="Arial" w:cs="Arial"/>
                <w:b/>
                <w:spacing w:val="-1"/>
              </w:rPr>
              <w:t>d</w:t>
            </w:r>
            <w:r w:rsidRPr="00A20743">
              <w:rPr>
                <w:rFonts w:ascii="Arial" w:hAnsi="Arial" w:cs="Arial"/>
                <w:b/>
                <w:spacing w:val="1"/>
              </w:rPr>
              <w:t>y</w:t>
            </w:r>
            <w:r w:rsidRPr="00A20743">
              <w:rPr>
                <w:rFonts w:ascii="Arial" w:hAnsi="Arial" w:cs="Arial"/>
                <w:b/>
              </w:rPr>
              <w:t>?</w:t>
            </w:r>
          </w:p>
          <w:p w14:paraId="67010011" w14:textId="77777777" w:rsidR="00ED45B8" w:rsidRPr="00A20743" w:rsidRDefault="00ED45B8">
            <w:pPr>
              <w:ind w:left="103"/>
              <w:rPr>
                <w:rFonts w:ascii="Arial" w:hAnsi="Arial" w:cs="Arial"/>
              </w:rPr>
            </w:pPr>
            <w:r w:rsidRPr="00A20743">
              <w:rPr>
                <w:rFonts w:ascii="Arial" w:hAnsi="Arial" w:cs="Arial"/>
                <w:color w:val="404040"/>
                <w:spacing w:val="-1"/>
              </w:rPr>
              <w:t>R</w:t>
            </w:r>
            <w:r w:rsidRPr="00A20743">
              <w:rPr>
                <w:rFonts w:ascii="Arial" w:hAnsi="Arial" w:cs="Arial"/>
                <w:color w:val="404040"/>
              </w:rPr>
              <w:t>ati</w:t>
            </w:r>
            <w:r w:rsidRPr="00A20743">
              <w:rPr>
                <w:rFonts w:ascii="Arial" w:hAnsi="Arial" w:cs="Arial"/>
                <w:color w:val="404040"/>
                <w:spacing w:val="1"/>
              </w:rPr>
              <w:t>n</w:t>
            </w:r>
            <w:r w:rsidRPr="00A20743">
              <w:rPr>
                <w:rFonts w:ascii="Arial" w:hAnsi="Arial" w:cs="Arial"/>
                <w:color w:val="404040"/>
              </w:rPr>
              <w:t>g</w:t>
            </w:r>
            <w:r w:rsidRPr="00A20743">
              <w:rPr>
                <w:rFonts w:ascii="Arial" w:hAnsi="Arial" w:cs="Arial"/>
                <w:color w:val="404040"/>
                <w:spacing w:val="-4"/>
              </w:rPr>
              <w:t xml:space="preserve"> </w:t>
            </w:r>
            <w:r w:rsidRPr="00A20743">
              <w:rPr>
                <w:rFonts w:ascii="Arial" w:hAnsi="Arial" w:cs="Arial"/>
                <w:color w:val="404040"/>
              </w:rPr>
              <w:t>Scale:</w:t>
            </w:r>
          </w:p>
          <w:p w14:paraId="2C6C6E55" w14:textId="77777777" w:rsidR="00ED45B8" w:rsidRPr="00A20743" w:rsidRDefault="00ED45B8">
            <w:pPr>
              <w:ind w:left="103"/>
              <w:rPr>
                <w:rFonts w:ascii="Arial" w:hAnsi="Arial" w:cs="Arial"/>
              </w:rPr>
            </w:pPr>
            <w:r w:rsidRPr="00A20743">
              <w:rPr>
                <w:rFonts w:ascii="Arial" w:hAnsi="Arial" w:cs="Arial"/>
                <w:color w:val="404040"/>
              </w:rPr>
              <w:t>5 = E</w:t>
            </w:r>
            <w:r w:rsidRPr="00A20743">
              <w:rPr>
                <w:rFonts w:ascii="Arial" w:hAnsi="Arial" w:cs="Arial"/>
                <w:color w:val="404040"/>
                <w:spacing w:val="1"/>
              </w:rPr>
              <w:t>x</w:t>
            </w:r>
            <w:r w:rsidRPr="00A20743">
              <w:rPr>
                <w:rFonts w:ascii="Arial" w:hAnsi="Arial" w:cs="Arial"/>
                <w:color w:val="404040"/>
              </w:rPr>
              <w:t>c</w:t>
            </w:r>
            <w:r w:rsidRPr="00A20743">
              <w:rPr>
                <w:rFonts w:ascii="Arial" w:hAnsi="Arial" w:cs="Arial"/>
                <w:color w:val="404040"/>
                <w:spacing w:val="1"/>
              </w:rPr>
              <w:t>e</w:t>
            </w:r>
            <w:r w:rsidRPr="00A20743">
              <w:rPr>
                <w:rFonts w:ascii="Arial" w:hAnsi="Arial" w:cs="Arial"/>
                <w:color w:val="404040"/>
              </w:rPr>
              <w:t>lle</w:t>
            </w:r>
            <w:r w:rsidRPr="00A20743">
              <w:rPr>
                <w:rFonts w:ascii="Arial" w:hAnsi="Arial" w:cs="Arial"/>
                <w:color w:val="404040"/>
                <w:spacing w:val="1"/>
              </w:rPr>
              <w:t>n</w:t>
            </w:r>
            <w:r w:rsidRPr="00A20743">
              <w:rPr>
                <w:rFonts w:ascii="Arial" w:hAnsi="Arial" w:cs="Arial"/>
                <w:color w:val="404040"/>
              </w:rPr>
              <w:t>t</w:t>
            </w:r>
            <w:r w:rsidRPr="00A20743">
              <w:rPr>
                <w:rFonts w:ascii="Arial" w:hAnsi="Arial" w:cs="Arial"/>
                <w:color w:val="404040"/>
                <w:spacing w:val="-8"/>
              </w:rPr>
              <w:t xml:space="preserve"> </w:t>
            </w:r>
            <w:r w:rsidRPr="00A20743">
              <w:rPr>
                <w:rFonts w:ascii="Arial" w:hAnsi="Arial" w:cs="Arial"/>
                <w:color w:val="404040"/>
              </w:rPr>
              <w:t>4</w:t>
            </w:r>
            <w:r w:rsidRPr="00A20743">
              <w:rPr>
                <w:rFonts w:ascii="Arial" w:hAnsi="Arial" w:cs="Arial"/>
                <w:color w:val="404040"/>
                <w:spacing w:val="-2"/>
              </w:rPr>
              <w:t xml:space="preserve"> </w:t>
            </w:r>
            <w:r w:rsidRPr="00A20743">
              <w:rPr>
                <w:rFonts w:ascii="Arial" w:hAnsi="Arial" w:cs="Arial"/>
                <w:color w:val="404040"/>
              </w:rPr>
              <w:t>= G</w:t>
            </w:r>
            <w:r w:rsidRPr="00A20743">
              <w:rPr>
                <w:rFonts w:ascii="Arial" w:hAnsi="Arial" w:cs="Arial"/>
                <w:color w:val="404040"/>
                <w:spacing w:val="1"/>
              </w:rPr>
              <w:t>o</w:t>
            </w:r>
            <w:r w:rsidRPr="00A20743">
              <w:rPr>
                <w:rFonts w:ascii="Arial" w:hAnsi="Arial" w:cs="Arial"/>
                <w:color w:val="404040"/>
                <w:spacing w:val="-1"/>
              </w:rPr>
              <w:t>o</w:t>
            </w:r>
            <w:r w:rsidRPr="00A20743">
              <w:rPr>
                <w:rFonts w:ascii="Arial" w:hAnsi="Arial" w:cs="Arial"/>
                <w:color w:val="404040"/>
              </w:rPr>
              <w:t>d</w:t>
            </w:r>
            <w:r w:rsidRPr="00A20743">
              <w:rPr>
                <w:rFonts w:ascii="Arial" w:hAnsi="Arial" w:cs="Arial"/>
                <w:color w:val="404040"/>
                <w:spacing w:val="-3"/>
              </w:rPr>
              <w:t xml:space="preserve"> </w:t>
            </w:r>
            <w:r w:rsidRPr="00A20743">
              <w:rPr>
                <w:rFonts w:ascii="Arial" w:hAnsi="Arial" w:cs="Arial"/>
                <w:color w:val="404040"/>
              </w:rPr>
              <w:t>3 = S</w:t>
            </w:r>
            <w:r w:rsidRPr="00A20743">
              <w:rPr>
                <w:rFonts w:ascii="Arial" w:hAnsi="Arial" w:cs="Arial"/>
                <w:color w:val="404040"/>
                <w:spacing w:val="-2"/>
              </w:rPr>
              <w:t>a</w:t>
            </w:r>
            <w:r w:rsidRPr="00A20743">
              <w:rPr>
                <w:rFonts w:ascii="Arial" w:hAnsi="Arial" w:cs="Arial"/>
                <w:color w:val="404040"/>
              </w:rPr>
              <w:t>ti</w:t>
            </w:r>
            <w:r w:rsidRPr="00A20743">
              <w:rPr>
                <w:rFonts w:ascii="Arial" w:hAnsi="Arial" w:cs="Arial"/>
                <w:color w:val="404040"/>
                <w:spacing w:val="-1"/>
              </w:rPr>
              <w:t>s</w:t>
            </w:r>
            <w:r w:rsidRPr="00A20743">
              <w:rPr>
                <w:rFonts w:ascii="Arial" w:hAnsi="Arial" w:cs="Arial"/>
                <w:color w:val="404040"/>
                <w:spacing w:val="1"/>
              </w:rPr>
              <w:t>f</w:t>
            </w:r>
            <w:r w:rsidRPr="00A20743">
              <w:rPr>
                <w:rFonts w:ascii="Arial" w:hAnsi="Arial" w:cs="Arial"/>
                <w:color w:val="404040"/>
              </w:rPr>
              <w:t>a</w:t>
            </w:r>
            <w:r w:rsidRPr="00A20743">
              <w:rPr>
                <w:rFonts w:ascii="Arial" w:hAnsi="Arial" w:cs="Arial"/>
                <w:color w:val="404040"/>
                <w:spacing w:val="1"/>
              </w:rPr>
              <w:t>c</w:t>
            </w:r>
            <w:r w:rsidRPr="00A20743">
              <w:rPr>
                <w:rFonts w:ascii="Arial" w:hAnsi="Arial" w:cs="Arial"/>
                <w:color w:val="404040"/>
              </w:rPr>
              <w:t>t</w:t>
            </w:r>
            <w:r w:rsidRPr="00A20743">
              <w:rPr>
                <w:rFonts w:ascii="Arial" w:hAnsi="Arial" w:cs="Arial"/>
                <w:color w:val="404040"/>
                <w:spacing w:val="1"/>
              </w:rPr>
              <w:t>or</w:t>
            </w:r>
            <w:r w:rsidRPr="00A20743">
              <w:rPr>
                <w:rFonts w:ascii="Arial" w:hAnsi="Arial" w:cs="Arial"/>
                <w:color w:val="404040"/>
              </w:rPr>
              <w:t>y</w:t>
            </w:r>
            <w:r w:rsidRPr="00A20743">
              <w:rPr>
                <w:rFonts w:ascii="Arial" w:hAnsi="Arial" w:cs="Arial"/>
                <w:color w:val="404040"/>
                <w:spacing w:val="-9"/>
              </w:rPr>
              <w:t xml:space="preserve"> </w:t>
            </w:r>
            <w:r w:rsidRPr="00A20743">
              <w:rPr>
                <w:rFonts w:ascii="Arial" w:hAnsi="Arial" w:cs="Arial"/>
                <w:color w:val="404040"/>
              </w:rPr>
              <w:t>2 = Ne</w:t>
            </w:r>
            <w:r w:rsidRPr="00A20743">
              <w:rPr>
                <w:rFonts w:ascii="Arial" w:hAnsi="Arial" w:cs="Arial"/>
                <w:color w:val="404040"/>
                <w:spacing w:val="1"/>
              </w:rPr>
              <w:t>ed</w:t>
            </w:r>
            <w:r w:rsidRPr="00A20743">
              <w:rPr>
                <w:rFonts w:ascii="Arial" w:hAnsi="Arial" w:cs="Arial"/>
                <w:color w:val="404040"/>
              </w:rPr>
              <w:t>s</w:t>
            </w:r>
          </w:p>
          <w:p w14:paraId="56D18AC5" w14:textId="77777777" w:rsidR="00ED45B8" w:rsidRPr="00A20743" w:rsidRDefault="00ED45B8">
            <w:pPr>
              <w:spacing w:line="220" w:lineRule="exact"/>
              <w:ind w:left="103"/>
              <w:rPr>
                <w:rFonts w:ascii="Arial" w:hAnsi="Arial" w:cs="Arial"/>
              </w:rPr>
            </w:pPr>
            <w:r w:rsidRPr="00A20743">
              <w:rPr>
                <w:rFonts w:ascii="Arial" w:hAnsi="Arial" w:cs="Arial"/>
                <w:color w:val="404040"/>
                <w:spacing w:val="1"/>
              </w:rPr>
              <w:t>Impr</w:t>
            </w:r>
            <w:r w:rsidRPr="00A20743">
              <w:rPr>
                <w:rFonts w:ascii="Arial" w:hAnsi="Arial" w:cs="Arial"/>
                <w:color w:val="404040"/>
                <w:spacing w:val="-1"/>
              </w:rPr>
              <w:t>o</w:t>
            </w:r>
            <w:r w:rsidRPr="00A20743">
              <w:rPr>
                <w:rFonts w:ascii="Arial" w:hAnsi="Arial" w:cs="Arial"/>
                <w:color w:val="404040"/>
                <w:spacing w:val="1"/>
              </w:rPr>
              <w:t>v</w:t>
            </w:r>
            <w:r w:rsidRPr="00A20743">
              <w:rPr>
                <w:rFonts w:ascii="Arial" w:hAnsi="Arial" w:cs="Arial"/>
                <w:color w:val="404040"/>
              </w:rPr>
              <w:t>e</w:t>
            </w:r>
            <w:r w:rsidRPr="00A20743">
              <w:rPr>
                <w:rFonts w:ascii="Arial" w:hAnsi="Arial" w:cs="Arial"/>
                <w:color w:val="404040"/>
                <w:spacing w:val="1"/>
              </w:rPr>
              <w:t>m</w:t>
            </w:r>
            <w:r w:rsidRPr="00A20743">
              <w:rPr>
                <w:rFonts w:ascii="Arial" w:hAnsi="Arial" w:cs="Arial"/>
                <w:color w:val="404040"/>
              </w:rPr>
              <w:t>e</w:t>
            </w:r>
            <w:r w:rsidRPr="00A20743">
              <w:rPr>
                <w:rFonts w:ascii="Arial" w:hAnsi="Arial" w:cs="Arial"/>
                <w:color w:val="404040"/>
                <w:spacing w:val="1"/>
              </w:rPr>
              <w:t>n</w:t>
            </w:r>
            <w:r w:rsidRPr="00A20743">
              <w:rPr>
                <w:rFonts w:ascii="Arial" w:hAnsi="Arial" w:cs="Arial"/>
                <w:color w:val="404040"/>
              </w:rPr>
              <w:t>t</w:t>
            </w:r>
            <w:r w:rsidRPr="00A20743">
              <w:rPr>
                <w:rFonts w:ascii="Arial" w:hAnsi="Arial" w:cs="Arial"/>
                <w:color w:val="404040"/>
                <w:spacing w:val="-13"/>
              </w:rPr>
              <w:t xml:space="preserve"> </w:t>
            </w:r>
            <w:r w:rsidRPr="00A20743">
              <w:rPr>
                <w:rFonts w:ascii="Arial" w:hAnsi="Arial" w:cs="Arial"/>
                <w:color w:val="404040"/>
              </w:rPr>
              <w:t>1 =</w:t>
            </w:r>
            <w:r w:rsidRPr="00A20743">
              <w:rPr>
                <w:rFonts w:ascii="Arial" w:hAnsi="Arial" w:cs="Arial"/>
                <w:color w:val="404040"/>
                <w:spacing w:val="2"/>
              </w:rPr>
              <w:t xml:space="preserve"> </w:t>
            </w:r>
            <w:r w:rsidRPr="00A20743">
              <w:rPr>
                <w:rFonts w:ascii="Arial" w:hAnsi="Arial" w:cs="Arial"/>
                <w:color w:val="404040"/>
              </w:rPr>
              <w:t>P</w:t>
            </w:r>
            <w:r w:rsidRPr="00A20743">
              <w:rPr>
                <w:rFonts w:ascii="Arial" w:hAnsi="Arial" w:cs="Arial"/>
                <w:color w:val="404040"/>
                <w:spacing w:val="1"/>
              </w:rPr>
              <w:t>oo</w:t>
            </w:r>
            <w:r w:rsidRPr="00A20743">
              <w:rPr>
                <w:rFonts w:ascii="Arial" w:hAnsi="Arial" w:cs="Arial"/>
                <w:color w:val="404040"/>
              </w:rPr>
              <w:t>r</w:t>
            </w:r>
            <w:r w:rsidRPr="00A20743">
              <w:rPr>
                <w:rFonts w:ascii="Arial" w:hAnsi="Arial" w:cs="Arial"/>
                <w:color w:val="404040"/>
                <w:spacing w:val="-5"/>
              </w:rPr>
              <w:t xml:space="preserve"> </w:t>
            </w:r>
            <w:r w:rsidRPr="00A20743">
              <w:rPr>
                <w:rFonts w:ascii="Arial" w:hAnsi="Arial" w:cs="Arial"/>
                <w:color w:val="404040"/>
              </w:rPr>
              <w:t>N/A</w:t>
            </w:r>
            <w:r w:rsidRPr="00A20743">
              <w:rPr>
                <w:rFonts w:ascii="Arial" w:hAnsi="Arial" w:cs="Arial"/>
                <w:color w:val="404040"/>
                <w:spacing w:val="-3"/>
              </w:rPr>
              <w:t xml:space="preserve"> </w:t>
            </w:r>
            <w:r w:rsidRPr="00A20743">
              <w:rPr>
                <w:rFonts w:ascii="Arial" w:hAnsi="Arial" w:cs="Arial"/>
                <w:color w:val="404040"/>
              </w:rPr>
              <w:t>= N</w:t>
            </w:r>
            <w:r w:rsidRPr="00A20743">
              <w:rPr>
                <w:rFonts w:ascii="Arial" w:hAnsi="Arial" w:cs="Arial"/>
                <w:color w:val="404040"/>
                <w:spacing w:val="1"/>
              </w:rPr>
              <w:t>o</w:t>
            </w:r>
            <w:r w:rsidRPr="00A20743">
              <w:rPr>
                <w:rFonts w:ascii="Arial" w:hAnsi="Arial" w:cs="Arial"/>
                <w:color w:val="404040"/>
              </w:rPr>
              <w:t>t</w:t>
            </w:r>
            <w:r w:rsidRPr="00A20743">
              <w:rPr>
                <w:rFonts w:ascii="Arial" w:hAnsi="Arial" w:cs="Arial"/>
                <w:color w:val="404040"/>
                <w:spacing w:val="-3"/>
              </w:rPr>
              <w:t xml:space="preserve"> </w:t>
            </w:r>
            <w:r w:rsidRPr="00A20743">
              <w:rPr>
                <w:rFonts w:ascii="Arial" w:hAnsi="Arial" w:cs="Arial"/>
                <w:color w:val="404040"/>
              </w:rPr>
              <w:t>A</w:t>
            </w:r>
            <w:r w:rsidRPr="00A20743">
              <w:rPr>
                <w:rFonts w:ascii="Arial" w:hAnsi="Arial" w:cs="Arial"/>
                <w:color w:val="404040"/>
                <w:spacing w:val="1"/>
              </w:rPr>
              <w:t>pp</w:t>
            </w:r>
            <w:r w:rsidRPr="00A20743">
              <w:rPr>
                <w:rFonts w:ascii="Arial" w:hAnsi="Arial" w:cs="Arial"/>
                <w:color w:val="404040"/>
              </w:rPr>
              <w:t>lica</w:t>
            </w:r>
            <w:r w:rsidRPr="00A20743">
              <w:rPr>
                <w:rFonts w:ascii="Arial" w:hAnsi="Arial" w:cs="Arial"/>
                <w:color w:val="404040"/>
                <w:spacing w:val="1"/>
              </w:rPr>
              <w:t>b</w:t>
            </w:r>
            <w:r w:rsidRPr="00A20743">
              <w:rPr>
                <w:rFonts w:ascii="Arial" w:hAnsi="Arial" w:cs="Arial"/>
                <w:color w:val="404040"/>
              </w:rPr>
              <w:t>le</w:t>
            </w:r>
          </w:p>
        </w:tc>
        <w:tc>
          <w:tcPr>
            <w:tcW w:w="4558" w:type="dxa"/>
            <w:tcBorders>
              <w:top w:val="single" w:sz="5" w:space="0" w:color="000000"/>
              <w:left w:val="single" w:sz="5" w:space="0" w:color="000000"/>
              <w:bottom w:val="single" w:sz="5" w:space="0" w:color="000000"/>
              <w:right w:val="single" w:sz="5" w:space="0" w:color="000000"/>
            </w:tcBorders>
          </w:tcPr>
          <w:p w14:paraId="3FC583E1" w14:textId="77777777" w:rsidR="00ED45B8" w:rsidRPr="00A20743" w:rsidRDefault="00ED45B8">
            <w:pPr>
              <w:ind w:left="462"/>
              <w:rPr>
                <w:rFonts w:ascii="Arial" w:hAnsi="Arial" w:cs="Arial"/>
              </w:rPr>
            </w:pPr>
            <w:r w:rsidRPr="00A20743">
              <w:rPr>
                <w:rFonts w:ascii="Arial" w:hAnsi="Arial" w:cs="Arial"/>
                <w:b/>
              </w:rPr>
              <w:t>4</w:t>
            </w:r>
          </w:p>
        </w:tc>
        <w:tc>
          <w:tcPr>
            <w:tcW w:w="4558" w:type="dxa"/>
            <w:vMerge/>
            <w:tcBorders>
              <w:left w:val="single" w:sz="5" w:space="0" w:color="000000"/>
              <w:right w:val="single" w:sz="5" w:space="0" w:color="000000"/>
            </w:tcBorders>
          </w:tcPr>
          <w:p w14:paraId="17612030" w14:textId="77777777" w:rsidR="00ED45B8" w:rsidRPr="00A20743" w:rsidRDefault="00ED45B8" w:rsidP="00ED45B8">
            <w:pPr>
              <w:jc w:val="both"/>
              <w:rPr>
                <w:rFonts w:ascii="Arial" w:hAnsi="Arial" w:cs="Arial"/>
              </w:rPr>
            </w:pPr>
          </w:p>
        </w:tc>
      </w:tr>
      <w:tr w:rsidR="00ED45B8" w:rsidRPr="00A20743" w14:paraId="7B31A024" w14:textId="77777777" w:rsidTr="009F188F">
        <w:trPr>
          <w:trHeight w:hRule="exact" w:val="1162"/>
        </w:trPr>
        <w:tc>
          <w:tcPr>
            <w:tcW w:w="4556" w:type="dxa"/>
            <w:tcBorders>
              <w:top w:val="single" w:sz="5" w:space="0" w:color="000000"/>
              <w:left w:val="single" w:sz="5" w:space="0" w:color="000000"/>
              <w:bottom w:val="single" w:sz="5" w:space="0" w:color="000000"/>
              <w:right w:val="single" w:sz="5" w:space="0" w:color="000000"/>
            </w:tcBorders>
          </w:tcPr>
          <w:p w14:paraId="57B05952" w14:textId="77777777" w:rsidR="00ED45B8" w:rsidRPr="00A20743" w:rsidRDefault="00ED45B8">
            <w:pPr>
              <w:spacing w:before="2" w:line="220" w:lineRule="exact"/>
              <w:ind w:left="103" w:right="653"/>
              <w:rPr>
                <w:rFonts w:ascii="Arial" w:hAnsi="Arial" w:cs="Arial"/>
              </w:rPr>
            </w:pPr>
            <w:r w:rsidRPr="00A20743">
              <w:rPr>
                <w:rFonts w:ascii="Arial" w:hAnsi="Arial" w:cs="Arial"/>
                <w:b/>
                <w:spacing w:val="1"/>
              </w:rPr>
              <w:t>8</w:t>
            </w:r>
            <w:r w:rsidRPr="00A20743">
              <w:rPr>
                <w:rFonts w:ascii="Arial" w:hAnsi="Arial" w:cs="Arial"/>
                <w:b/>
              </w:rPr>
              <w:t>. We</w:t>
            </w:r>
            <w:r w:rsidRPr="00A20743">
              <w:rPr>
                <w:rFonts w:ascii="Arial" w:hAnsi="Arial" w:cs="Arial"/>
                <w:b/>
                <w:spacing w:val="1"/>
              </w:rPr>
              <w:t>r</w:t>
            </w:r>
            <w:r w:rsidRPr="00A20743">
              <w:rPr>
                <w:rFonts w:ascii="Arial" w:hAnsi="Arial" w:cs="Arial"/>
                <w:b/>
              </w:rPr>
              <w:t>e</w:t>
            </w:r>
            <w:r w:rsidRPr="00A20743">
              <w:rPr>
                <w:rFonts w:ascii="Arial" w:hAnsi="Arial" w:cs="Arial"/>
                <w:b/>
                <w:spacing w:val="-4"/>
              </w:rPr>
              <w:t xml:space="preserve"> </w:t>
            </w:r>
            <w:r w:rsidRPr="00A20743">
              <w:rPr>
                <w:rFonts w:ascii="Arial" w:hAnsi="Arial" w:cs="Arial"/>
                <w:b/>
              </w:rPr>
              <w:t>e</w:t>
            </w:r>
            <w:r w:rsidRPr="00A20743">
              <w:rPr>
                <w:rFonts w:ascii="Arial" w:hAnsi="Arial" w:cs="Arial"/>
                <w:b/>
                <w:spacing w:val="1"/>
              </w:rPr>
              <w:t>t</w:t>
            </w:r>
            <w:r w:rsidRPr="00A20743">
              <w:rPr>
                <w:rFonts w:ascii="Arial" w:hAnsi="Arial" w:cs="Arial"/>
                <w:b/>
              </w:rPr>
              <w:t>hic</w:t>
            </w:r>
            <w:r w:rsidRPr="00A20743">
              <w:rPr>
                <w:rFonts w:ascii="Arial" w:hAnsi="Arial" w:cs="Arial"/>
                <w:b/>
                <w:spacing w:val="1"/>
              </w:rPr>
              <w:t>a</w:t>
            </w:r>
            <w:r w:rsidRPr="00A20743">
              <w:rPr>
                <w:rFonts w:ascii="Arial" w:hAnsi="Arial" w:cs="Arial"/>
                <w:b/>
              </w:rPr>
              <w:t>l</w:t>
            </w:r>
            <w:r w:rsidRPr="00A20743">
              <w:rPr>
                <w:rFonts w:ascii="Arial" w:hAnsi="Arial" w:cs="Arial"/>
                <w:b/>
                <w:spacing w:val="-6"/>
              </w:rPr>
              <w:t xml:space="preserve"> </w:t>
            </w:r>
            <w:r w:rsidRPr="00A20743">
              <w:rPr>
                <w:rFonts w:ascii="Arial" w:hAnsi="Arial" w:cs="Arial"/>
                <w:b/>
              </w:rPr>
              <w:t>is</w:t>
            </w:r>
            <w:r w:rsidRPr="00A20743">
              <w:rPr>
                <w:rFonts w:ascii="Arial" w:hAnsi="Arial" w:cs="Arial"/>
                <w:b/>
                <w:spacing w:val="-1"/>
              </w:rPr>
              <w:t>s</w:t>
            </w:r>
            <w:r w:rsidRPr="00A20743">
              <w:rPr>
                <w:rFonts w:ascii="Arial" w:hAnsi="Arial" w:cs="Arial"/>
                <w:b/>
              </w:rPr>
              <w:t>ues</w:t>
            </w:r>
            <w:r w:rsidRPr="00A20743">
              <w:rPr>
                <w:rFonts w:ascii="Arial" w:hAnsi="Arial" w:cs="Arial"/>
                <w:b/>
                <w:spacing w:val="-5"/>
              </w:rPr>
              <w:t xml:space="preserve"> </w:t>
            </w:r>
            <w:r w:rsidRPr="00A20743">
              <w:rPr>
                <w:rFonts w:ascii="Arial" w:hAnsi="Arial" w:cs="Arial"/>
                <w:b/>
              </w:rPr>
              <w:t>pr</w:t>
            </w:r>
            <w:r w:rsidRPr="00A20743">
              <w:rPr>
                <w:rFonts w:ascii="Arial" w:hAnsi="Arial" w:cs="Arial"/>
                <w:b/>
                <w:spacing w:val="1"/>
              </w:rPr>
              <w:t>o</w:t>
            </w:r>
            <w:r w:rsidRPr="00A20743">
              <w:rPr>
                <w:rFonts w:ascii="Arial" w:hAnsi="Arial" w:cs="Arial"/>
                <w:b/>
              </w:rPr>
              <w:t>p</w:t>
            </w:r>
            <w:r w:rsidRPr="00A20743">
              <w:rPr>
                <w:rFonts w:ascii="Arial" w:hAnsi="Arial" w:cs="Arial"/>
                <w:b/>
                <w:spacing w:val="2"/>
              </w:rPr>
              <w:t>e</w:t>
            </w:r>
            <w:r w:rsidRPr="00A20743">
              <w:rPr>
                <w:rFonts w:ascii="Arial" w:hAnsi="Arial" w:cs="Arial"/>
                <w:b/>
              </w:rPr>
              <w:t>rly</w:t>
            </w:r>
            <w:r w:rsidRPr="00A20743">
              <w:rPr>
                <w:rFonts w:ascii="Arial" w:hAnsi="Arial" w:cs="Arial"/>
                <w:b/>
                <w:spacing w:val="-6"/>
              </w:rPr>
              <w:t xml:space="preserve"> </w:t>
            </w:r>
            <w:r w:rsidRPr="00A20743">
              <w:rPr>
                <w:rFonts w:ascii="Arial" w:hAnsi="Arial" w:cs="Arial"/>
                <w:b/>
                <w:spacing w:val="1"/>
              </w:rPr>
              <w:t>a</w:t>
            </w:r>
            <w:r w:rsidRPr="00A20743">
              <w:rPr>
                <w:rFonts w:ascii="Arial" w:hAnsi="Arial" w:cs="Arial"/>
                <w:b/>
              </w:rPr>
              <w:t>d</w:t>
            </w:r>
            <w:r w:rsidRPr="00A20743">
              <w:rPr>
                <w:rFonts w:ascii="Arial" w:hAnsi="Arial" w:cs="Arial"/>
                <w:b/>
                <w:spacing w:val="-1"/>
              </w:rPr>
              <w:t>d</w:t>
            </w:r>
            <w:r w:rsidRPr="00A20743">
              <w:rPr>
                <w:rFonts w:ascii="Arial" w:hAnsi="Arial" w:cs="Arial"/>
                <w:b/>
              </w:rPr>
              <w:t>r</w:t>
            </w:r>
            <w:r w:rsidRPr="00A20743">
              <w:rPr>
                <w:rFonts w:ascii="Arial" w:hAnsi="Arial" w:cs="Arial"/>
                <w:b/>
                <w:spacing w:val="1"/>
              </w:rPr>
              <w:t>e</w:t>
            </w:r>
            <w:r w:rsidRPr="00A20743">
              <w:rPr>
                <w:rFonts w:ascii="Arial" w:hAnsi="Arial" w:cs="Arial"/>
                <w:b/>
                <w:spacing w:val="-1"/>
              </w:rPr>
              <w:t>ss</w:t>
            </w:r>
            <w:r w:rsidRPr="00A20743">
              <w:rPr>
                <w:rFonts w:ascii="Arial" w:hAnsi="Arial" w:cs="Arial"/>
                <w:b/>
              </w:rPr>
              <w:t>ed</w:t>
            </w:r>
            <w:r w:rsidRPr="00A20743">
              <w:rPr>
                <w:rFonts w:ascii="Arial" w:hAnsi="Arial" w:cs="Arial"/>
                <w:b/>
                <w:spacing w:val="-9"/>
              </w:rPr>
              <w:t xml:space="preserve"> </w:t>
            </w:r>
            <w:r w:rsidRPr="00A20743">
              <w:rPr>
                <w:rFonts w:ascii="Arial" w:hAnsi="Arial" w:cs="Arial"/>
                <w:b/>
                <w:spacing w:val="1"/>
              </w:rPr>
              <w:t>(</w:t>
            </w:r>
            <w:r w:rsidRPr="00A20743">
              <w:rPr>
                <w:rFonts w:ascii="Arial" w:hAnsi="Arial" w:cs="Arial"/>
                <w:b/>
              </w:rPr>
              <w:t xml:space="preserve">if </w:t>
            </w:r>
            <w:r w:rsidRPr="00A20743">
              <w:rPr>
                <w:rFonts w:ascii="Arial" w:hAnsi="Arial" w:cs="Arial"/>
                <w:b/>
                <w:spacing w:val="1"/>
              </w:rPr>
              <w:t>a</w:t>
            </w:r>
            <w:r w:rsidRPr="00A20743">
              <w:rPr>
                <w:rFonts w:ascii="Arial" w:hAnsi="Arial" w:cs="Arial"/>
                <w:b/>
              </w:rPr>
              <w:t>p</w:t>
            </w:r>
            <w:r w:rsidRPr="00A20743">
              <w:rPr>
                <w:rFonts w:ascii="Arial" w:hAnsi="Arial" w:cs="Arial"/>
                <w:b/>
                <w:spacing w:val="-1"/>
              </w:rPr>
              <w:t>p</w:t>
            </w:r>
            <w:r w:rsidRPr="00A20743">
              <w:rPr>
                <w:rFonts w:ascii="Arial" w:hAnsi="Arial" w:cs="Arial"/>
                <w:b/>
              </w:rPr>
              <w:t>lic</w:t>
            </w:r>
            <w:r w:rsidRPr="00A20743">
              <w:rPr>
                <w:rFonts w:ascii="Arial" w:hAnsi="Arial" w:cs="Arial"/>
                <w:b/>
                <w:spacing w:val="1"/>
              </w:rPr>
              <w:t>a</w:t>
            </w:r>
            <w:r w:rsidRPr="00A20743">
              <w:rPr>
                <w:rFonts w:ascii="Arial" w:hAnsi="Arial" w:cs="Arial"/>
                <w:b/>
              </w:rPr>
              <w:t>ble)?</w:t>
            </w:r>
          </w:p>
          <w:p w14:paraId="235F8FC8" w14:textId="77777777" w:rsidR="00ED45B8" w:rsidRPr="00A20743" w:rsidRDefault="00ED45B8">
            <w:pPr>
              <w:spacing w:line="220" w:lineRule="exact"/>
              <w:ind w:left="103"/>
              <w:rPr>
                <w:rFonts w:ascii="Arial" w:hAnsi="Arial" w:cs="Arial"/>
              </w:rPr>
            </w:pPr>
            <w:r w:rsidRPr="00A20743">
              <w:rPr>
                <w:rFonts w:ascii="Arial" w:hAnsi="Arial" w:cs="Arial"/>
                <w:color w:val="404040"/>
                <w:spacing w:val="-1"/>
              </w:rPr>
              <w:t>R</w:t>
            </w:r>
            <w:r w:rsidRPr="00A20743">
              <w:rPr>
                <w:rFonts w:ascii="Arial" w:hAnsi="Arial" w:cs="Arial"/>
                <w:color w:val="404040"/>
              </w:rPr>
              <w:t>ati</w:t>
            </w:r>
            <w:r w:rsidRPr="00A20743">
              <w:rPr>
                <w:rFonts w:ascii="Arial" w:hAnsi="Arial" w:cs="Arial"/>
                <w:color w:val="404040"/>
                <w:spacing w:val="1"/>
              </w:rPr>
              <w:t>n</w:t>
            </w:r>
            <w:r w:rsidRPr="00A20743">
              <w:rPr>
                <w:rFonts w:ascii="Arial" w:hAnsi="Arial" w:cs="Arial"/>
                <w:color w:val="404040"/>
              </w:rPr>
              <w:t>g</w:t>
            </w:r>
            <w:r w:rsidRPr="00A20743">
              <w:rPr>
                <w:rFonts w:ascii="Arial" w:hAnsi="Arial" w:cs="Arial"/>
                <w:color w:val="404040"/>
                <w:spacing w:val="-4"/>
              </w:rPr>
              <w:t xml:space="preserve"> </w:t>
            </w:r>
            <w:r w:rsidRPr="00A20743">
              <w:rPr>
                <w:rFonts w:ascii="Arial" w:hAnsi="Arial" w:cs="Arial"/>
                <w:color w:val="404040"/>
              </w:rPr>
              <w:t>Scale:</w:t>
            </w:r>
          </w:p>
          <w:p w14:paraId="241BC233" w14:textId="77777777" w:rsidR="00ED45B8" w:rsidRPr="00A20743" w:rsidRDefault="00ED45B8">
            <w:pPr>
              <w:ind w:left="103"/>
              <w:rPr>
                <w:rFonts w:ascii="Arial" w:hAnsi="Arial" w:cs="Arial"/>
              </w:rPr>
            </w:pPr>
            <w:r w:rsidRPr="00A20743">
              <w:rPr>
                <w:rFonts w:ascii="Arial" w:hAnsi="Arial" w:cs="Arial"/>
                <w:color w:val="404040"/>
              </w:rPr>
              <w:t>5 = E</w:t>
            </w:r>
            <w:r w:rsidRPr="00A20743">
              <w:rPr>
                <w:rFonts w:ascii="Arial" w:hAnsi="Arial" w:cs="Arial"/>
                <w:color w:val="404040"/>
                <w:spacing w:val="1"/>
              </w:rPr>
              <w:t>x</w:t>
            </w:r>
            <w:r w:rsidRPr="00A20743">
              <w:rPr>
                <w:rFonts w:ascii="Arial" w:hAnsi="Arial" w:cs="Arial"/>
                <w:color w:val="404040"/>
              </w:rPr>
              <w:t>c</w:t>
            </w:r>
            <w:r w:rsidRPr="00A20743">
              <w:rPr>
                <w:rFonts w:ascii="Arial" w:hAnsi="Arial" w:cs="Arial"/>
                <w:color w:val="404040"/>
                <w:spacing w:val="1"/>
              </w:rPr>
              <w:t>e</w:t>
            </w:r>
            <w:r w:rsidRPr="00A20743">
              <w:rPr>
                <w:rFonts w:ascii="Arial" w:hAnsi="Arial" w:cs="Arial"/>
                <w:color w:val="404040"/>
              </w:rPr>
              <w:t>lle</w:t>
            </w:r>
            <w:r w:rsidRPr="00A20743">
              <w:rPr>
                <w:rFonts w:ascii="Arial" w:hAnsi="Arial" w:cs="Arial"/>
                <w:color w:val="404040"/>
                <w:spacing w:val="1"/>
              </w:rPr>
              <w:t>n</w:t>
            </w:r>
            <w:r w:rsidRPr="00A20743">
              <w:rPr>
                <w:rFonts w:ascii="Arial" w:hAnsi="Arial" w:cs="Arial"/>
                <w:color w:val="404040"/>
              </w:rPr>
              <w:t>t</w:t>
            </w:r>
            <w:r w:rsidRPr="00A20743">
              <w:rPr>
                <w:rFonts w:ascii="Arial" w:hAnsi="Arial" w:cs="Arial"/>
                <w:color w:val="404040"/>
                <w:spacing w:val="-8"/>
              </w:rPr>
              <w:t xml:space="preserve"> </w:t>
            </w:r>
            <w:r w:rsidRPr="00A20743">
              <w:rPr>
                <w:rFonts w:ascii="Arial" w:hAnsi="Arial" w:cs="Arial"/>
                <w:color w:val="404040"/>
              </w:rPr>
              <w:t>4</w:t>
            </w:r>
            <w:r w:rsidRPr="00A20743">
              <w:rPr>
                <w:rFonts w:ascii="Arial" w:hAnsi="Arial" w:cs="Arial"/>
                <w:color w:val="404040"/>
                <w:spacing w:val="-2"/>
              </w:rPr>
              <w:t xml:space="preserve"> </w:t>
            </w:r>
            <w:r w:rsidRPr="00A20743">
              <w:rPr>
                <w:rFonts w:ascii="Arial" w:hAnsi="Arial" w:cs="Arial"/>
                <w:color w:val="404040"/>
              </w:rPr>
              <w:t>= G</w:t>
            </w:r>
            <w:r w:rsidRPr="00A20743">
              <w:rPr>
                <w:rFonts w:ascii="Arial" w:hAnsi="Arial" w:cs="Arial"/>
                <w:color w:val="404040"/>
                <w:spacing w:val="1"/>
              </w:rPr>
              <w:t>o</w:t>
            </w:r>
            <w:r w:rsidRPr="00A20743">
              <w:rPr>
                <w:rFonts w:ascii="Arial" w:hAnsi="Arial" w:cs="Arial"/>
                <w:color w:val="404040"/>
                <w:spacing w:val="-1"/>
              </w:rPr>
              <w:t>o</w:t>
            </w:r>
            <w:r w:rsidRPr="00A20743">
              <w:rPr>
                <w:rFonts w:ascii="Arial" w:hAnsi="Arial" w:cs="Arial"/>
                <w:color w:val="404040"/>
              </w:rPr>
              <w:t>d</w:t>
            </w:r>
            <w:r w:rsidRPr="00A20743">
              <w:rPr>
                <w:rFonts w:ascii="Arial" w:hAnsi="Arial" w:cs="Arial"/>
                <w:color w:val="404040"/>
                <w:spacing w:val="-3"/>
              </w:rPr>
              <w:t xml:space="preserve"> </w:t>
            </w:r>
            <w:r w:rsidRPr="00A20743">
              <w:rPr>
                <w:rFonts w:ascii="Arial" w:hAnsi="Arial" w:cs="Arial"/>
                <w:color w:val="404040"/>
              </w:rPr>
              <w:t>3 = S</w:t>
            </w:r>
            <w:r w:rsidRPr="00A20743">
              <w:rPr>
                <w:rFonts w:ascii="Arial" w:hAnsi="Arial" w:cs="Arial"/>
                <w:color w:val="404040"/>
                <w:spacing w:val="-2"/>
              </w:rPr>
              <w:t>a</w:t>
            </w:r>
            <w:r w:rsidRPr="00A20743">
              <w:rPr>
                <w:rFonts w:ascii="Arial" w:hAnsi="Arial" w:cs="Arial"/>
                <w:color w:val="404040"/>
              </w:rPr>
              <w:t>ti</w:t>
            </w:r>
            <w:r w:rsidRPr="00A20743">
              <w:rPr>
                <w:rFonts w:ascii="Arial" w:hAnsi="Arial" w:cs="Arial"/>
                <w:color w:val="404040"/>
                <w:spacing w:val="-1"/>
              </w:rPr>
              <w:t>s</w:t>
            </w:r>
            <w:r w:rsidRPr="00A20743">
              <w:rPr>
                <w:rFonts w:ascii="Arial" w:hAnsi="Arial" w:cs="Arial"/>
                <w:color w:val="404040"/>
                <w:spacing w:val="1"/>
              </w:rPr>
              <w:t>f</w:t>
            </w:r>
            <w:r w:rsidRPr="00A20743">
              <w:rPr>
                <w:rFonts w:ascii="Arial" w:hAnsi="Arial" w:cs="Arial"/>
                <w:color w:val="404040"/>
              </w:rPr>
              <w:t>a</w:t>
            </w:r>
            <w:r w:rsidRPr="00A20743">
              <w:rPr>
                <w:rFonts w:ascii="Arial" w:hAnsi="Arial" w:cs="Arial"/>
                <w:color w:val="404040"/>
                <w:spacing w:val="1"/>
              </w:rPr>
              <w:t>c</w:t>
            </w:r>
            <w:r w:rsidRPr="00A20743">
              <w:rPr>
                <w:rFonts w:ascii="Arial" w:hAnsi="Arial" w:cs="Arial"/>
                <w:color w:val="404040"/>
              </w:rPr>
              <w:t>t</w:t>
            </w:r>
            <w:r w:rsidRPr="00A20743">
              <w:rPr>
                <w:rFonts w:ascii="Arial" w:hAnsi="Arial" w:cs="Arial"/>
                <w:color w:val="404040"/>
                <w:spacing w:val="1"/>
              </w:rPr>
              <w:t>or</w:t>
            </w:r>
            <w:r w:rsidRPr="00A20743">
              <w:rPr>
                <w:rFonts w:ascii="Arial" w:hAnsi="Arial" w:cs="Arial"/>
                <w:color w:val="404040"/>
              </w:rPr>
              <w:t>y</w:t>
            </w:r>
            <w:r w:rsidRPr="00A20743">
              <w:rPr>
                <w:rFonts w:ascii="Arial" w:hAnsi="Arial" w:cs="Arial"/>
                <w:color w:val="404040"/>
                <w:spacing w:val="-9"/>
              </w:rPr>
              <w:t xml:space="preserve"> </w:t>
            </w:r>
            <w:r w:rsidRPr="00A20743">
              <w:rPr>
                <w:rFonts w:ascii="Arial" w:hAnsi="Arial" w:cs="Arial"/>
                <w:color w:val="404040"/>
              </w:rPr>
              <w:t>2 = Ne</w:t>
            </w:r>
            <w:r w:rsidRPr="00A20743">
              <w:rPr>
                <w:rFonts w:ascii="Arial" w:hAnsi="Arial" w:cs="Arial"/>
                <w:color w:val="404040"/>
                <w:spacing w:val="1"/>
              </w:rPr>
              <w:t>ed</w:t>
            </w:r>
            <w:r w:rsidRPr="00A20743">
              <w:rPr>
                <w:rFonts w:ascii="Arial" w:hAnsi="Arial" w:cs="Arial"/>
                <w:color w:val="404040"/>
              </w:rPr>
              <w:t>s</w:t>
            </w:r>
          </w:p>
          <w:p w14:paraId="57F5F07F" w14:textId="77777777" w:rsidR="00ED45B8" w:rsidRPr="00A20743" w:rsidRDefault="00ED45B8">
            <w:pPr>
              <w:spacing w:line="220" w:lineRule="exact"/>
              <w:ind w:left="103"/>
              <w:rPr>
                <w:rFonts w:ascii="Arial" w:hAnsi="Arial" w:cs="Arial"/>
              </w:rPr>
            </w:pPr>
            <w:r w:rsidRPr="00A20743">
              <w:rPr>
                <w:rFonts w:ascii="Arial" w:hAnsi="Arial" w:cs="Arial"/>
                <w:color w:val="404040"/>
                <w:spacing w:val="1"/>
              </w:rPr>
              <w:t>Impr</w:t>
            </w:r>
            <w:r w:rsidRPr="00A20743">
              <w:rPr>
                <w:rFonts w:ascii="Arial" w:hAnsi="Arial" w:cs="Arial"/>
                <w:color w:val="404040"/>
                <w:spacing w:val="-1"/>
              </w:rPr>
              <w:t>o</w:t>
            </w:r>
            <w:r w:rsidRPr="00A20743">
              <w:rPr>
                <w:rFonts w:ascii="Arial" w:hAnsi="Arial" w:cs="Arial"/>
                <w:color w:val="404040"/>
                <w:spacing w:val="1"/>
              </w:rPr>
              <w:t>v</w:t>
            </w:r>
            <w:r w:rsidRPr="00A20743">
              <w:rPr>
                <w:rFonts w:ascii="Arial" w:hAnsi="Arial" w:cs="Arial"/>
                <w:color w:val="404040"/>
              </w:rPr>
              <w:t>e</w:t>
            </w:r>
            <w:r w:rsidRPr="00A20743">
              <w:rPr>
                <w:rFonts w:ascii="Arial" w:hAnsi="Arial" w:cs="Arial"/>
                <w:color w:val="404040"/>
                <w:spacing w:val="1"/>
              </w:rPr>
              <w:t>m</w:t>
            </w:r>
            <w:r w:rsidRPr="00A20743">
              <w:rPr>
                <w:rFonts w:ascii="Arial" w:hAnsi="Arial" w:cs="Arial"/>
                <w:color w:val="404040"/>
              </w:rPr>
              <w:t>e</w:t>
            </w:r>
            <w:r w:rsidRPr="00A20743">
              <w:rPr>
                <w:rFonts w:ascii="Arial" w:hAnsi="Arial" w:cs="Arial"/>
                <w:color w:val="404040"/>
                <w:spacing w:val="1"/>
              </w:rPr>
              <w:t>n</w:t>
            </w:r>
            <w:r w:rsidRPr="00A20743">
              <w:rPr>
                <w:rFonts w:ascii="Arial" w:hAnsi="Arial" w:cs="Arial"/>
                <w:color w:val="404040"/>
              </w:rPr>
              <w:t>t</w:t>
            </w:r>
            <w:r w:rsidRPr="00A20743">
              <w:rPr>
                <w:rFonts w:ascii="Arial" w:hAnsi="Arial" w:cs="Arial"/>
                <w:color w:val="404040"/>
                <w:spacing w:val="-13"/>
              </w:rPr>
              <w:t xml:space="preserve"> </w:t>
            </w:r>
            <w:r w:rsidRPr="00A20743">
              <w:rPr>
                <w:rFonts w:ascii="Arial" w:hAnsi="Arial" w:cs="Arial"/>
                <w:color w:val="404040"/>
              </w:rPr>
              <w:t>1 = P</w:t>
            </w:r>
            <w:r w:rsidRPr="00A20743">
              <w:rPr>
                <w:rFonts w:ascii="Arial" w:hAnsi="Arial" w:cs="Arial"/>
                <w:color w:val="404040"/>
                <w:spacing w:val="1"/>
              </w:rPr>
              <w:t>oo</w:t>
            </w:r>
            <w:r w:rsidRPr="00A20743">
              <w:rPr>
                <w:rFonts w:ascii="Arial" w:hAnsi="Arial" w:cs="Arial"/>
                <w:color w:val="404040"/>
              </w:rPr>
              <w:t>r</w:t>
            </w:r>
            <w:r w:rsidRPr="00A20743">
              <w:rPr>
                <w:rFonts w:ascii="Arial" w:hAnsi="Arial" w:cs="Arial"/>
                <w:color w:val="404040"/>
                <w:spacing w:val="-5"/>
              </w:rPr>
              <w:t xml:space="preserve"> </w:t>
            </w:r>
            <w:r w:rsidRPr="00A20743">
              <w:rPr>
                <w:rFonts w:ascii="Arial" w:hAnsi="Arial" w:cs="Arial"/>
                <w:color w:val="404040"/>
              </w:rPr>
              <w:t>N/A</w:t>
            </w:r>
            <w:r w:rsidRPr="00A20743">
              <w:rPr>
                <w:rFonts w:ascii="Arial" w:hAnsi="Arial" w:cs="Arial"/>
                <w:color w:val="404040"/>
                <w:spacing w:val="-3"/>
              </w:rPr>
              <w:t xml:space="preserve"> </w:t>
            </w:r>
            <w:r w:rsidRPr="00A20743">
              <w:rPr>
                <w:rFonts w:ascii="Arial" w:hAnsi="Arial" w:cs="Arial"/>
                <w:color w:val="404040"/>
              </w:rPr>
              <w:t>= N</w:t>
            </w:r>
            <w:r w:rsidRPr="00A20743">
              <w:rPr>
                <w:rFonts w:ascii="Arial" w:hAnsi="Arial" w:cs="Arial"/>
                <w:color w:val="404040"/>
                <w:spacing w:val="1"/>
              </w:rPr>
              <w:t>o</w:t>
            </w:r>
            <w:r w:rsidRPr="00A20743">
              <w:rPr>
                <w:rFonts w:ascii="Arial" w:hAnsi="Arial" w:cs="Arial"/>
                <w:color w:val="404040"/>
              </w:rPr>
              <w:t>t</w:t>
            </w:r>
            <w:r w:rsidRPr="00A20743">
              <w:rPr>
                <w:rFonts w:ascii="Arial" w:hAnsi="Arial" w:cs="Arial"/>
                <w:color w:val="404040"/>
                <w:spacing w:val="-3"/>
              </w:rPr>
              <w:t xml:space="preserve"> </w:t>
            </w:r>
            <w:r w:rsidRPr="00A20743">
              <w:rPr>
                <w:rFonts w:ascii="Arial" w:hAnsi="Arial" w:cs="Arial"/>
                <w:color w:val="404040"/>
              </w:rPr>
              <w:t>A</w:t>
            </w:r>
            <w:r w:rsidRPr="00A20743">
              <w:rPr>
                <w:rFonts w:ascii="Arial" w:hAnsi="Arial" w:cs="Arial"/>
                <w:color w:val="404040"/>
                <w:spacing w:val="1"/>
              </w:rPr>
              <w:t>pp</w:t>
            </w:r>
            <w:r w:rsidRPr="00A20743">
              <w:rPr>
                <w:rFonts w:ascii="Arial" w:hAnsi="Arial" w:cs="Arial"/>
                <w:color w:val="404040"/>
              </w:rPr>
              <w:t>lica</w:t>
            </w:r>
            <w:r w:rsidRPr="00A20743">
              <w:rPr>
                <w:rFonts w:ascii="Arial" w:hAnsi="Arial" w:cs="Arial"/>
                <w:color w:val="404040"/>
                <w:spacing w:val="1"/>
              </w:rPr>
              <w:t>b</w:t>
            </w:r>
            <w:r w:rsidRPr="00A20743">
              <w:rPr>
                <w:rFonts w:ascii="Arial" w:hAnsi="Arial" w:cs="Arial"/>
                <w:color w:val="404040"/>
              </w:rPr>
              <w:t>le</w:t>
            </w:r>
          </w:p>
        </w:tc>
        <w:tc>
          <w:tcPr>
            <w:tcW w:w="4558" w:type="dxa"/>
            <w:tcBorders>
              <w:top w:val="single" w:sz="5" w:space="0" w:color="000000"/>
              <w:left w:val="single" w:sz="5" w:space="0" w:color="000000"/>
              <w:bottom w:val="single" w:sz="5" w:space="0" w:color="000000"/>
              <w:right w:val="single" w:sz="5" w:space="0" w:color="000000"/>
            </w:tcBorders>
          </w:tcPr>
          <w:p w14:paraId="11182D67" w14:textId="77777777" w:rsidR="00ED45B8" w:rsidRPr="00A20743" w:rsidRDefault="00ED45B8">
            <w:pPr>
              <w:spacing w:line="220" w:lineRule="exact"/>
              <w:ind w:left="462"/>
              <w:rPr>
                <w:rFonts w:ascii="Arial" w:hAnsi="Arial" w:cs="Arial"/>
              </w:rPr>
            </w:pPr>
            <w:r w:rsidRPr="00A20743">
              <w:rPr>
                <w:rFonts w:ascii="Arial" w:hAnsi="Arial" w:cs="Arial"/>
                <w:b/>
              </w:rPr>
              <w:t>4</w:t>
            </w:r>
          </w:p>
        </w:tc>
        <w:tc>
          <w:tcPr>
            <w:tcW w:w="4558" w:type="dxa"/>
            <w:vMerge/>
            <w:tcBorders>
              <w:left w:val="single" w:sz="5" w:space="0" w:color="000000"/>
              <w:right w:val="single" w:sz="5" w:space="0" w:color="000000"/>
            </w:tcBorders>
          </w:tcPr>
          <w:p w14:paraId="67928628" w14:textId="77777777" w:rsidR="00ED45B8" w:rsidRPr="00A20743" w:rsidRDefault="00ED45B8" w:rsidP="00ED45B8">
            <w:pPr>
              <w:jc w:val="both"/>
              <w:rPr>
                <w:rFonts w:ascii="Arial" w:hAnsi="Arial" w:cs="Arial"/>
              </w:rPr>
            </w:pPr>
          </w:p>
        </w:tc>
      </w:tr>
      <w:tr w:rsidR="00ED45B8" w:rsidRPr="00A20743" w14:paraId="11D46790" w14:textId="77777777" w:rsidTr="009F188F">
        <w:trPr>
          <w:trHeight w:hRule="exact" w:val="929"/>
        </w:trPr>
        <w:tc>
          <w:tcPr>
            <w:tcW w:w="4556" w:type="dxa"/>
            <w:tcBorders>
              <w:top w:val="single" w:sz="5" w:space="0" w:color="000000"/>
              <w:left w:val="single" w:sz="5" w:space="0" w:color="000000"/>
              <w:bottom w:val="single" w:sz="5" w:space="0" w:color="000000"/>
              <w:right w:val="single" w:sz="5" w:space="0" w:color="000000"/>
            </w:tcBorders>
          </w:tcPr>
          <w:p w14:paraId="39D98FB2" w14:textId="77777777" w:rsidR="00ED45B8" w:rsidRPr="00A20743" w:rsidRDefault="00ED45B8">
            <w:pPr>
              <w:spacing w:line="220" w:lineRule="exact"/>
              <w:ind w:left="103"/>
              <w:rPr>
                <w:rFonts w:ascii="Arial" w:hAnsi="Arial" w:cs="Arial"/>
              </w:rPr>
            </w:pPr>
            <w:r w:rsidRPr="00A20743">
              <w:rPr>
                <w:rFonts w:ascii="Arial" w:hAnsi="Arial" w:cs="Arial"/>
                <w:b/>
                <w:spacing w:val="1"/>
              </w:rPr>
              <w:t>9</w:t>
            </w:r>
            <w:r w:rsidRPr="00A20743">
              <w:rPr>
                <w:rFonts w:ascii="Arial" w:hAnsi="Arial" w:cs="Arial"/>
                <w:b/>
              </w:rPr>
              <w:t>. Are</w:t>
            </w:r>
            <w:r w:rsidRPr="00A20743">
              <w:rPr>
                <w:rFonts w:ascii="Arial" w:hAnsi="Arial" w:cs="Arial"/>
                <w:b/>
                <w:spacing w:val="-2"/>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3"/>
              </w:rPr>
              <w:t xml:space="preserve"> </w:t>
            </w:r>
            <w:r w:rsidRPr="00A20743">
              <w:rPr>
                <w:rFonts w:ascii="Arial" w:hAnsi="Arial" w:cs="Arial"/>
                <w:b/>
              </w:rPr>
              <w:t>r</w:t>
            </w:r>
            <w:r w:rsidRPr="00A20743">
              <w:rPr>
                <w:rFonts w:ascii="Arial" w:hAnsi="Arial" w:cs="Arial"/>
                <w:b/>
                <w:spacing w:val="1"/>
              </w:rPr>
              <w:t>e</w:t>
            </w:r>
            <w:r w:rsidRPr="00A20743">
              <w:rPr>
                <w:rFonts w:ascii="Arial" w:hAnsi="Arial" w:cs="Arial"/>
                <w:b/>
                <w:spacing w:val="-1"/>
              </w:rPr>
              <w:t>s</w:t>
            </w:r>
            <w:r w:rsidRPr="00A20743">
              <w:rPr>
                <w:rFonts w:ascii="Arial" w:hAnsi="Arial" w:cs="Arial"/>
                <w:b/>
              </w:rPr>
              <w:t>ults</w:t>
            </w:r>
            <w:r w:rsidRPr="00A20743">
              <w:rPr>
                <w:rFonts w:ascii="Arial" w:hAnsi="Arial" w:cs="Arial"/>
                <w:b/>
                <w:spacing w:val="-6"/>
              </w:rPr>
              <w:t xml:space="preserve"> </w:t>
            </w:r>
            <w:r w:rsidRPr="00A20743">
              <w:rPr>
                <w:rFonts w:ascii="Arial" w:hAnsi="Arial" w:cs="Arial"/>
                <w:b/>
              </w:rPr>
              <w:t>pre</w:t>
            </w:r>
            <w:r w:rsidRPr="00A20743">
              <w:rPr>
                <w:rFonts w:ascii="Arial" w:hAnsi="Arial" w:cs="Arial"/>
                <w:b/>
                <w:spacing w:val="-1"/>
              </w:rPr>
              <w:t>s</w:t>
            </w:r>
            <w:r w:rsidRPr="00A20743">
              <w:rPr>
                <w:rFonts w:ascii="Arial" w:hAnsi="Arial" w:cs="Arial"/>
                <w:b/>
              </w:rPr>
              <w:t>en</w:t>
            </w:r>
            <w:r w:rsidRPr="00A20743">
              <w:rPr>
                <w:rFonts w:ascii="Arial" w:hAnsi="Arial" w:cs="Arial"/>
                <w:b/>
                <w:spacing w:val="1"/>
              </w:rPr>
              <w:t>t</w:t>
            </w:r>
            <w:r w:rsidRPr="00A20743">
              <w:rPr>
                <w:rFonts w:ascii="Arial" w:hAnsi="Arial" w:cs="Arial"/>
                <w:b/>
              </w:rPr>
              <w:t>ed</w:t>
            </w:r>
            <w:r w:rsidRPr="00A20743">
              <w:rPr>
                <w:rFonts w:ascii="Arial" w:hAnsi="Arial" w:cs="Arial"/>
                <w:b/>
                <w:spacing w:val="-5"/>
              </w:rPr>
              <w:t xml:space="preserve"> </w:t>
            </w:r>
            <w:r w:rsidRPr="00A20743">
              <w:rPr>
                <w:rFonts w:ascii="Arial" w:hAnsi="Arial" w:cs="Arial"/>
                <w:b/>
              </w:rPr>
              <w:t>cle</w:t>
            </w:r>
            <w:r w:rsidRPr="00A20743">
              <w:rPr>
                <w:rFonts w:ascii="Arial" w:hAnsi="Arial" w:cs="Arial"/>
                <w:b/>
                <w:spacing w:val="2"/>
              </w:rPr>
              <w:t>a</w:t>
            </w:r>
            <w:r w:rsidRPr="00A20743">
              <w:rPr>
                <w:rFonts w:ascii="Arial" w:hAnsi="Arial" w:cs="Arial"/>
                <w:b/>
              </w:rPr>
              <w:t>rl</w:t>
            </w:r>
            <w:r w:rsidRPr="00A20743">
              <w:rPr>
                <w:rFonts w:ascii="Arial" w:hAnsi="Arial" w:cs="Arial"/>
                <w:b/>
                <w:spacing w:val="1"/>
              </w:rPr>
              <w:t>y</w:t>
            </w:r>
            <w:r w:rsidRPr="00A20743">
              <w:rPr>
                <w:rFonts w:ascii="Arial" w:hAnsi="Arial" w:cs="Arial"/>
                <w:b/>
              </w:rPr>
              <w:t>?</w:t>
            </w:r>
          </w:p>
          <w:p w14:paraId="6A6A7B00" w14:textId="77777777" w:rsidR="00ED45B8" w:rsidRPr="00A20743" w:rsidRDefault="00ED45B8">
            <w:pPr>
              <w:ind w:left="103"/>
              <w:rPr>
                <w:rFonts w:ascii="Arial" w:hAnsi="Arial" w:cs="Arial"/>
              </w:rPr>
            </w:pPr>
            <w:r w:rsidRPr="00A20743">
              <w:rPr>
                <w:rFonts w:ascii="Arial" w:hAnsi="Arial" w:cs="Arial"/>
                <w:color w:val="404040"/>
                <w:spacing w:val="-1"/>
              </w:rPr>
              <w:t>R</w:t>
            </w:r>
            <w:r w:rsidRPr="00A20743">
              <w:rPr>
                <w:rFonts w:ascii="Arial" w:hAnsi="Arial" w:cs="Arial"/>
                <w:color w:val="404040"/>
              </w:rPr>
              <w:t>ati</w:t>
            </w:r>
            <w:r w:rsidRPr="00A20743">
              <w:rPr>
                <w:rFonts w:ascii="Arial" w:hAnsi="Arial" w:cs="Arial"/>
                <w:color w:val="404040"/>
                <w:spacing w:val="1"/>
              </w:rPr>
              <w:t>n</w:t>
            </w:r>
            <w:r w:rsidRPr="00A20743">
              <w:rPr>
                <w:rFonts w:ascii="Arial" w:hAnsi="Arial" w:cs="Arial"/>
                <w:color w:val="404040"/>
              </w:rPr>
              <w:t>g</w:t>
            </w:r>
            <w:r w:rsidRPr="00A20743">
              <w:rPr>
                <w:rFonts w:ascii="Arial" w:hAnsi="Arial" w:cs="Arial"/>
                <w:color w:val="404040"/>
                <w:spacing w:val="-4"/>
              </w:rPr>
              <w:t xml:space="preserve"> </w:t>
            </w:r>
            <w:r w:rsidRPr="00A20743">
              <w:rPr>
                <w:rFonts w:ascii="Arial" w:hAnsi="Arial" w:cs="Arial"/>
                <w:color w:val="404040"/>
              </w:rPr>
              <w:t>Scale:</w:t>
            </w:r>
          </w:p>
          <w:p w14:paraId="11FD98F4" w14:textId="77777777" w:rsidR="00ED45B8" w:rsidRPr="00A20743" w:rsidRDefault="00ED45B8">
            <w:pPr>
              <w:spacing w:line="220" w:lineRule="exact"/>
              <w:ind w:left="103"/>
              <w:rPr>
                <w:rFonts w:ascii="Arial" w:hAnsi="Arial" w:cs="Arial"/>
              </w:rPr>
            </w:pPr>
            <w:r w:rsidRPr="00A20743">
              <w:rPr>
                <w:rFonts w:ascii="Arial" w:hAnsi="Arial" w:cs="Arial"/>
                <w:color w:val="404040"/>
              </w:rPr>
              <w:t>5 = E</w:t>
            </w:r>
            <w:r w:rsidRPr="00A20743">
              <w:rPr>
                <w:rFonts w:ascii="Arial" w:hAnsi="Arial" w:cs="Arial"/>
                <w:color w:val="404040"/>
                <w:spacing w:val="1"/>
              </w:rPr>
              <w:t>x</w:t>
            </w:r>
            <w:r w:rsidRPr="00A20743">
              <w:rPr>
                <w:rFonts w:ascii="Arial" w:hAnsi="Arial" w:cs="Arial"/>
                <w:color w:val="404040"/>
              </w:rPr>
              <w:t>c</w:t>
            </w:r>
            <w:r w:rsidRPr="00A20743">
              <w:rPr>
                <w:rFonts w:ascii="Arial" w:hAnsi="Arial" w:cs="Arial"/>
                <w:color w:val="404040"/>
                <w:spacing w:val="1"/>
              </w:rPr>
              <w:t>e</w:t>
            </w:r>
            <w:r w:rsidRPr="00A20743">
              <w:rPr>
                <w:rFonts w:ascii="Arial" w:hAnsi="Arial" w:cs="Arial"/>
                <w:color w:val="404040"/>
              </w:rPr>
              <w:t>lle</w:t>
            </w:r>
            <w:r w:rsidRPr="00A20743">
              <w:rPr>
                <w:rFonts w:ascii="Arial" w:hAnsi="Arial" w:cs="Arial"/>
                <w:color w:val="404040"/>
                <w:spacing w:val="1"/>
              </w:rPr>
              <w:t>n</w:t>
            </w:r>
            <w:r w:rsidRPr="00A20743">
              <w:rPr>
                <w:rFonts w:ascii="Arial" w:hAnsi="Arial" w:cs="Arial"/>
                <w:color w:val="404040"/>
              </w:rPr>
              <w:t>t</w:t>
            </w:r>
            <w:r w:rsidRPr="00A20743">
              <w:rPr>
                <w:rFonts w:ascii="Arial" w:hAnsi="Arial" w:cs="Arial"/>
                <w:color w:val="404040"/>
                <w:spacing w:val="-8"/>
              </w:rPr>
              <w:t xml:space="preserve"> </w:t>
            </w:r>
            <w:r w:rsidRPr="00A20743">
              <w:rPr>
                <w:rFonts w:ascii="Arial" w:hAnsi="Arial" w:cs="Arial"/>
                <w:color w:val="404040"/>
              </w:rPr>
              <w:t>4</w:t>
            </w:r>
            <w:r w:rsidRPr="00A20743">
              <w:rPr>
                <w:rFonts w:ascii="Arial" w:hAnsi="Arial" w:cs="Arial"/>
                <w:color w:val="404040"/>
                <w:spacing w:val="-2"/>
              </w:rPr>
              <w:t xml:space="preserve"> </w:t>
            </w:r>
            <w:r w:rsidRPr="00A20743">
              <w:rPr>
                <w:rFonts w:ascii="Arial" w:hAnsi="Arial" w:cs="Arial"/>
                <w:color w:val="404040"/>
              </w:rPr>
              <w:t>= G</w:t>
            </w:r>
            <w:r w:rsidRPr="00A20743">
              <w:rPr>
                <w:rFonts w:ascii="Arial" w:hAnsi="Arial" w:cs="Arial"/>
                <w:color w:val="404040"/>
                <w:spacing w:val="1"/>
              </w:rPr>
              <w:t>o</w:t>
            </w:r>
            <w:r w:rsidRPr="00A20743">
              <w:rPr>
                <w:rFonts w:ascii="Arial" w:hAnsi="Arial" w:cs="Arial"/>
                <w:color w:val="404040"/>
                <w:spacing w:val="-1"/>
              </w:rPr>
              <w:t>o</w:t>
            </w:r>
            <w:r w:rsidRPr="00A20743">
              <w:rPr>
                <w:rFonts w:ascii="Arial" w:hAnsi="Arial" w:cs="Arial"/>
                <w:color w:val="404040"/>
              </w:rPr>
              <w:t>d</w:t>
            </w:r>
            <w:r w:rsidRPr="00A20743">
              <w:rPr>
                <w:rFonts w:ascii="Arial" w:hAnsi="Arial" w:cs="Arial"/>
                <w:color w:val="404040"/>
                <w:spacing w:val="-3"/>
              </w:rPr>
              <w:t xml:space="preserve"> </w:t>
            </w:r>
            <w:r w:rsidRPr="00A20743">
              <w:rPr>
                <w:rFonts w:ascii="Arial" w:hAnsi="Arial" w:cs="Arial"/>
                <w:color w:val="404040"/>
              </w:rPr>
              <w:t>3 = S</w:t>
            </w:r>
            <w:r w:rsidRPr="00A20743">
              <w:rPr>
                <w:rFonts w:ascii="Arial" w:hAnsi="Arial" w:cs="Arial"/>
                <w:color w:val="404040"/>
                <w:spacing w:val="-2"/>
              </w:rPr>
              <w:t>a</w:t>
            </w:r>
            <w:r w:rsidRPr="00A20743">
              <w:rPr>
                <w:rFonts w:ascii="Arial" w:hAnsi="Arial" w:cs="Arial"/>
                <w:color w:val="404040"/>
              </w:rPr>
              <w:t>ti</w:t>
            </w:r>
            <w:r w:rsidRPr="00A20743">
              <w:rPr>
                <w:rFonts w:ascii="Arial" w:hAnsi="Arial" w:cs="Arial"/>
                <w:color w:val="404040"/>
                <w:spacing w:val="-1"/>
              </w:rPr>
              <w:t>s</w:t>
            </w:r>
            <w:r w:rsidRPr="00A20743">
              <w:rPr>
                <w:rFonts w:ascii="Arial" w:hAnsi="Arial" w:cs="Arial"/>
                <w:color w:val="404040"/>
                <w:spacing w:val="1"/>
              </w:rPr>
              <w:t>f</w:t>
            </w:r>
            <w:r w:rsidRPr="00A20743">
              <w:rPr>
                <w:rFonts w:ascii="Arial" w:hAnsi="Arial" w:cs="Arial"/>
                <w:color w:val="404040"/>
              </w:rPr>
              <w:t>a</w:t>
            </w:r>
            <w:r w:rsidRPr="00A20743">
              <w:rPr>
                <w:rFonts w:ascii="Arial" w:hAnsi="Arial" w:cs="Arial"/>
                <w:color w:val="404040"/>
                <w:spacing w:val="1"/>
              </w:rPr>
              <w:t>c</w:t>
            </w:r>
            <w:r w:rsidRPr="00A20743">
              <w:rPr>
                <w:rFonts w:ascii="Arial" w:hAnsi="Arial" w:cs="Arial"/>
                <w:color w:val="404040"/>
              </w:rPr>
              <w:t>t</w:t>
            </w:r>
            <w:r w:rsidRPr="00A20743">
              <w:rPr>
                <w:rFonts w:ascii="Arial" w:hAnsi="Arial" w:cs="Arial"/>
                <w:color w:val="404040"/>
                <w:spacing w:val="1"/>
              </w:rPr>
              <w:t>or</w:t>
            </w:r>
            <w:r w:rsidRPr="00A20743">
              <w:rPr>
                <w:rFonts w:ascii="Arial" w:hAnsi="Arial" w:cs="Arial"/>
                <w:color w:val="404040"/>
              </w:rPr>
              <w:t>y</w:t>
            </w:r>
            <w:r w:rsidRPr="00A20743">
              <w:rPr>
                <w:rFonts w:ascii="Arial" w:hAnsi="Arial" w:cs="Arial"/>
                <w:color w:val="404040"/>
                <w:spacing w:val="-9"/>
              </w:rPr>
              <w:t xml:space="preserve"> </w:t>
            </w:r>
            <w:r w:rsidRPr="00A20743">
              <w:rPr>
                <w:rFonts w:ascii="Arial" w:hAnsi="Arial" w:cs="Arial"/>
                <w:color w:val="404040"/>
              </w:rPr>
              <w:t>2 = Ne</w:t>
            </w:r>
            <w:r w:rsidRPr="00A20743">
              <w:rPr>
                <w:rFonts w:ascii="Arial" w:hAnsi="Arial" w:cs="Arial"/>
                <w:color w:val="404040"/>
                <w:spacing w:val="1"/>
              </w:rPr>
              <w:t>ed</w:t>
            </w:r>
            <w:r w:rsidRPr="00A20743">
              <w:rPr>
                <w:rFonts w:ascii="Arial" w:hAnsi="Arial" w:cs="Arial"/>
                <w:color w:val="404040"/>
              </w:rPr>
              <w:t>s</w:t>
            </w:r>
          </w:p>
          <w:p w14:paraId="48E175F9" w14:textId="77777777" w:rsidR="00ED45B8" w:rsidRPr="00A20743" w:rsidRDefault="00ED45B8">
            <w:pPr>
              <w:spacing w:line="220" w:lineRule="exact"/>
              <w:ind w:left="103"/>
              <w:rPr>
                <w:rFonts w:ascii="Arial" w:hAnsi="Arial" w:cs="Arial"/>
              </w:rPr>
            </w:pPr>
            <w:r w:rsidRPr="00A20743">
              <w:rPr>
                <w:rFonts w:ascii="Arial" w:hAnsi="Arial" w:cs="Arial"/>
                <w:color w:val="404040"/>
                <w:spacing w:val="1"/>
              </w:rPr>
              <w:t>Impr</w:t>
            </w:r>
            <w:r w:rsidRPr="00A20743">
              <w:rPr>
                <w:rFonts w:ascii="Arial" w:hAnsi="Arial" w:cs="Arial"/>
                <w:color w:val="404040"/>
                <w:spacing w:val="-1"/>
              </w:rPr>
              <w:t>o</w:t>
            </w:r>
            <w:r w:rsidRPr="00A20743">
              <w:rPr>
                <w:rFonts w:ascii="Arial" w:hAnsi="Arial" w:cs="Arial"/>
                <w:color w:val="404040"/>
                <w:spacing w:val="1"/>
              </w:rPr>
              <w:t>v</w:t>
            </w:r>
            <w:r w:rsidRPr="00A20743">
              <w:rPr>
                <w:rFonts w:ascii="Arial" w:hAnsi="Arial" w:cs="Arial"/>
                <w:color w:val="404040"/>
              </w:rPr>
              <w:t>e</w:t>
            </w:r>
            <w:r w:rsidRPr="00A20743">
              <w:rPr>
                <w:rFonts w:ascii="Arial" w:hAnsi="Arial" w:cs="Arial"/>
                <w:color w:val="404040"/>
                <w:spacing w:val="1"/>
              </w:rPr>
              <w:t>m</w:t>
            </w:r>
            <w:r w:rsidRPr="00A20743">
              <w:rPr>
                <w:rFonts w:ascii="Arial" w:hAnsi="Arial" w:cs="Arial"/>
                <w:color w:val="404040"/>
              </w:rPr>
              <w:t>e</w:t>
            </w:r>
            <w:r w:rsidRPr="00A20743">
              <w:rPr>
                <w:rFonts w:ascii="Arial" w:hAnsi="Arial" w:cs="Arial"/>
                <w:color w:val="404040"/>
                <w:spacing w:val="1"/>
              </w:rPr>
              <w:t>n</w:t>
            </w:r>
            <w:r w:rsidRPr="00A20743">
              <w:rPr>
                <w:rFonts w:ascii="Arial" w:hAnsi="Arial" w:cs="Arial"/>
                <w:color w:val="404040"/>
              </w:rPr>
              <w:t>t</w:t>
            </w:r>
            <w:r w:rsidRPr="00A20743">
              <w:rPr>
                <w:rFonts w:ascii="Arial" w:hAnsi="Arial" w:cs="Arial"/>
                <w:color w:val="404040"/>
                <w:spacing w:val="-13"/>
              </w:rPr>
              <w:t xml:space="preserve"> </w:t>
            </w:r>
            <w:r w:rsidRPr="00A20743">
              <w:rPr>
                <w:rFonts w:ascii="Arial" w:hAnsi="Arial" w:cs="Arial"/>
                <w:color w:val="404040"/>
              </w:rPr>
              <w:t>1 = P</w:t>
            </w:r>
            <w:r w:rsidRPr="00A20743">
              <w:rPr>
                <w:rFonts w:ascii="Arial" w:hAnsi="Arial" w:cs="Arial"/>
                <w:color w:val="404040"/>
                <w:spacing w:val="1"/>
              </w:rPr>
              <w:t>oo</w:t>
            </w:r>
            <w:r w:rsidRPr="00A20743">
              <w:rPr>
                <w:rFonts w:ascii="Arial" w:hAnsi="Arial" w:cs="Arial"/>
                <w:color w:val="404040"/>
              </w:rPr>
              <w:t>r</w:t>
            </w:r>
            <w:r w:rsidRPr="00A20743">
              <w:rPr>
                <w:rFonts w:ascii="Arial" w:hAnsi="Arial" w:cs="Arial"/>
                <w:color w:val="404040"/>
                <w:spacing w:val="-5"/>
              </w:rPr>
              <w:t xml:space="preserve"> </w:t>
            </w:r>
            <w:r w:rsidRPr="00A20743">
              <w:rPr>
                <w:rFonts w:ascii="Arial" w:hAnsi="Arial" w:cs="Arial"/>
                <w:color w:val="404040"/>
              </w:rPr>
              <w:t>N/A</w:t>
            </w:r>
            <w:r w:rsidRPr="00A20743">
              <w:rPr>
                <w:rFonts w:ascii="Arial" w:hAnsi="Arial" w:cs="Arial"/>
                <w:color w:val="404040"/>
                <w:spacing w:val="-3"/>
              </w:rPr>
              <w:t xml:space="preserve"> </w:t>
            </w:r>
            <w:r w:rsidRPr="00A20743">
              <w:rPr>
                <w:rFonts w:ascii="Arial" w:hAnsi="Arial" w:cs="Arial"/>
                <w:color w:val="404040"/>
              </w:rPr>
              <w:t>= N</w:t>
            </w:r>
            <w:r w:rsidRPr="00A20743">
              <w:rPr>
                <w:rFonts w:ascii="Arial" w:hAnsi="Arial" w:cs="Arial"/>
                <w:color w:val="404040"/>
                <w:spacing w:val="1"/>
              </w:rPr>
              <w:t>o</w:t>
            </w:r>
            <w:r w:rsidRPr="00A20743">
              <w:rPr>
                <w:rFonts w:ascii="Arial" w:hAnsi="Arial" w:cs="Arial"/>
                <w:color w:val="404040"/>
              </w:rPr>
              <w:t>t</w:t>
            </w:r>
            <w:r w:rsidRPr="00A20743">
              <w:rPr>
                <w:rFonts w:ascii="Arial" w:hAnsi="Arial" w:cs="Arial"/>
                <w:color w:val="404040"/>
                <w:spacing w:val="-3"/>
              </w:rPr>
              <w:t xml:space="preserve"> </w:t>
            </w:r>
            <w:r w:rsidRPr="00A20743">
              <w:rPr>
                <w:rFonts w:ascii="Arial" w:hAnsi="Arial" w:cs="Arial"/>
                <w:color w:val="404040"/>
              </w:rPr>
              <w:t>A</w:t>
            </w:r>
            <w:r w:rsidRPr="00A20743">
              <w:rPr>
                <w:rFonts w:ascii="Arial" w:hAnsi="Arial" w:cs="Arial"/>
                <w:color w:val="404040"/>
                <w:spacing w:val="1"/>
              </w:rPr>
              <w:t>pp</w:t>
            </w:r>
            <w:r w:rsidRPr="00A20743">
              <w:rPr>
                <w:rFonts w:ascii="Arial" w:hAnsi="Arial" w:cs="Arial"/>
                <w:color w:val="404040"/>
              </w:rPr>
              <w:t>lica</w:t>
            </w:r>
            <w:r w:rsidRPr="00A20743">
              <w:rPr>
                <w:rFonts w:ascii="Arial" w:hAnsi="Arial" w:cs="Arial"/>
                <w:color w:val="404040"/>
                <w:spacing w:val="1"/>
              </w:rPr>
              <w:t>b</w:t>
            </w:r>
            <w:r w:rsidRPr="00A20743">
              <w:rPr>
                <w:rFonts w:ascii="Arial" w:hAnsi="Arial" w:cs="Arial"/>
                <w:color w:val="404040"/>
              </w:rPr>
              <w:t>le</w:t>
            </w:r>
          </w:p>
        </w:tc>
        <w:tc>
          <w:tcPr>
            <w:tcW w:w="4558" w:type="dxa"/>
            <w:tcBorders>
              <w:top w:val="single" w:sz="5" w:space="0" w:color="000000"/>
              <w:left w:val="single" w:sz="5" w:space="0" w:color="000000"/>
              <w:bottom w:val="single" w:sz="5" w:space="0" w:color="000000"/>
              <w:right w:val="single" w:sz="5" w:space="0" w:color="000000"/>
            </w:tcBorders>
          </w:tcPr>
          <w:p w14:paraId="0C77A72E" w14:textId="77777777" w:rsidR="00ED45B8" w:rsidRPr="00A20743" w:rsidRDefault="00ED45B8">
            <w:pPr>
              <w:spacing w:line="220" w:lineRule="exact"/>
              <w:ind w:left="102"/>
              <w:rPr>
                <w:rFonts w:ascii="Arial" w:hAnsi="Arial" w:cs="Arial"/>
              </w:rPr>
            </w:pPr>
            <w:r w:rsidRPr="00A20743">
              <w:rPr>
                <w:rFonts w:ascii="Arial" w:hAnsi="Arial" w:cs="Arial"/>
              </w:rPr>
              <w:t>5</w:t>
            </w:r>
          </w:p>
        </w:tc>
        <w:tc>
          <w:tcPr>
            <w:tcW w:w="4558" w:type="dxa"/>
            <w:vMerge/>
            <w:tcBorders>
              <w:left w:val="single" w:sz="5" w:space="0" w:color="000000"/>
              <w:right w:val="single" w:sz="5" w:space="0" w:color="000000"/>
            </w:tcBorders>
          </w:tcPr>
          <w:p w14:paraId="65553B64" w14:textId="77777777" w:rsidR="00ED45B8" w:rsidRPr="00A20743" w:rsidRDefault="00ED45B8" w:rsidP="00ED45B8">
            <w:pPr>
              <w:jc w:val="both"/>
              <w:rPr>
                <w:rFonts w:ascii="Arial" w:hAnsi="Arial" w:cs="Arial"/>
              </w:rPr>
            </w:pPr>
          </w:p>
        </w:tc>
      </w:tr>
      <w:tr w:rsidR="00ED45B8" w:rsidRPr="00A20743" w14:paraId="3BD9FE92" w14:textId="77777777" w:rsidTr="009F188F">
        <w:trPr>
          <w:trHeight w:hRule="exact" w:val="1390"/>
        </w:trPr>
        <w:tc>
          <w:tcPr>
            <w:tcW w:w="4556" w:type="dxa"/>
            <w:tcBorders>
              <w:top w:val="single" w:sz="5" w:space="0" w:color="000000"/>
              <w:left w:val="single" w:sz="5" w:space="0" w:color="000000"/>
              <w:bottom w:val="single" w:sz="5" w:space="0" w:color="000000"/>
              <w:right w:val="single" w:sz="5" w:space="0" w:color="000000"/>
            </w:tcBorders>
          </w:tcPr>
          <w:p w14:paraId="1C95B8EF" w14:textId="77777777" w:rsidR="00ED45B8" w:rsidRPr="00A20743" w:rsidRDefault="00ED45B8">
            <w:pPr>
              <w:spacing w:before="2" w:line="220" w:lineRule="exact"/>
              <w:ind w:left="103" w:right="533"/>
              <w:rPr>
                <w:rFonts w:ascii="Arial" w:hAnsi="Arial" w:cs="Arial"/>
              </w:rPr>
            </w:pPr>
            <w:r w:rsidRPr="00A20743">
              <w:rPr>
                <w:rFonts w:ascii="Arial" w:hAnsi="Arial" w:cs="Arial"/>
                <w:b/>
                <w:spacing w:val="1"/>
              </w:rPr>
              <w:t>10</w:t>
            </w:r>
            <w:r w:rsidRPr="00A20743">
              <w:rPr>
                <w:rFonts w:ascii="Arial" w:hAnsi="Arial" w:cs="Arial"/>
                <w:b/>
              </w:rPr>
              <w:t>.</w:t>
            </w:r>
            <w:r w:rsidRPr="00A20743">
              <w:rPr>
                <w:rFonts w:ascii="Arial" w:hAnsi="Arial" w:cs="Arial"/>
                <w:b/>
                <w:spacing w:val="-2"/>
              </w:rPr>
              <w:t xml:space="preserve"> </w:t>
            </w:r>
            <w:r w:rsidRPr="00A20743">
              <w:rPr>
                <w:rFonts w:ascii="Arial" w:hAnsi="Arial" w:cs="Arial"/>
                <w:b/>
              </w:rPr>
              <w:t>Are</w:t>
            </w:r>
            <w:r w:rsidRPr="00A20743">
              <w:rPr>
                <w:rFonts w:ascii="Arial" w:hAnsi="Arial" w:cs="Arial"/>
                <w:b/>
                <w:spacing w:val="-2"/>
              </w:rPr>
              <w:t xml:space="preserve"> t</w:t>
            </w:r>
            <w:r w:rsidRPr="00A20743">
              <w:rPr>
                <w:rFonts w:ascii="Arial" w:hAnsi="Arial" w:cs="Arial"/>
                <w:b/>
                <w:spacing w:val="1"/>
              </w:rPr>
              <w:t>a</w:t>
            </w:r>
            <w:r w:rsidRPr="00A20743">
              <w:rPr>
                <w:rFonts w:ascii="Arial" w:hAnsi="Arial" w:cs="Arial"/>
                <w:b/>
              </w:rPr>
              <w:t>bles</w:t>
            </w:r>
            <w:r w:rsidRPr="00A20743">
              <w:rPr>
                <w:rFonts w:ascii="Arial" w:hAnsi="Arial" w:cs="Arial"/>
                <w:b/>
                <w:spacing w:val="-6"/>
              </w:rPr>
              <w:t xml:space="preserve"> </w:t>
            </w:r>
            <w:r w:rsidRPr="00A20743">
              <w:rPr>
                <w:rFonts w:ascii="Arial" w:hAnsi="Arial" w:cs="Arial"/>
                <w:b/>
                <w:spacing w:val="1"/>
              </w:rPr>
              <w:t>a</w:t>
            </w:r>
            <w:r w:rsidRPr="00A20743">
              <w:rPr>
                <w:rFonts w:ascii="Arial" w:hAnsi="Arial" w:cs="Arial"/>
                <w:b/>
              </w:rPr>
              <w:t>nd</w:t>
            </w:r>
            <w:r w:rsidRPr="00A20743">
              <w:rPr>
                <w:rFonts w:ascii="Arial" w:hAnsi="Arial" w:cs="Arial"/>
                <w:b/>
                <w:spacing w:val="-4"/>
              </w:rPr>
              <w:t xml:space="preserve"> </w:t>
            </w:r>
            <w:r w:rsidRPr="00A20743">
              <w:rPr>
                <w:rFonts w:ascii="Arial" w:hAnsi="Arial" w:cs="Arial"/>
                <w:b/>
                <w:spacing w:val="1"/>
              </w:rPr>
              <w:t>f</w:t>
            </w:r>
            <w:r w:rsidRPr="00A20743">
              <w:rPr>
                <w:rFonts w:ascii="Arial" w:hAnsi="Arial" w:cs="Arial"/>
                <w:b/>
              </w:rPr>
              <w:t>i</w:t>
            </w:r>
            <w:r w:rsidRPr="00A20743">
              <w:rPr>
                <w:rFonts w:ascii="Arial" w:hAnsi="Arial" w:cs="Arial"/>
                <w:b/>
                <w:spacing w:val="1"/>
              </w:rPr>
              <w:t>g</w:t>
            </w:r>
            <w:r w:rsidRPr="00A20743">
              <w:rPr>
                <w:rFonts w:ascii="Arial" w:hAnsi="Arial" w:cs="Arial"/>
                <w:b/>
              </w:rPr>
              <w:t>ures</w:t>
            </w:r>
            <w:r w:rsidRPr="00A20743">
              <w:rPr>
                <w:rFonts w:ascii="Arial" w:hAnsi="Arial" w:cs="Arial"/>
                <w:b/>
                <w:spacing w:val="-6"/>
              </w:rPr>
              <w:t xml:space="preserve"> </w:t>
            </w:r>
            <w:r w:rsidRPr="00A20743">
              <w:rPr>
                <w:rFonts w:ascii="Arial" w:hAnsi="Arial" w:cs="Arial"/>
                <w:b/>
              </w:rPr>
              <w:t>c</w:t>
            </w:r>
            <w:r w:rsidRPr="00A20743">
              <w:rPr>
                <w:rFonts w:ascii="Arial" w:hAnsi="Arial" w:cs="Arial"/>
                <w:b/>
                <w:spacing w:val="2"/>
              </w:rPr>
              <w:t>l</w:t>
            </w:r>
            <w:r w:rsidRPr="00A20743">
              <w:rPr>
                <w:rFonts w:ascii="Arial" w:hAnsi="Arial" w:cs="Arial"/>
                <w:b/>
              </w:rPr>
              <w:t>e</w:t>
            </w:r>
            <w:r w:rsidRPr="00A20743">
              <w:rPr>
                <w:rFonts w:ascii="Arial" w:hAnsi="Arial" w:cs="Arial"/>
                <w:b/>
                <w:spacing w:val="1"/>
              </w:rPr>
              <w:t>a</w:t>
            </w:r>
            <w:r w:rsidRPr="00A20743">
              <w:rPr>
                <w:rFonts w:ascii="Arial" w:hAnsi="Arial" w:cs="Arial"/>
                <w:b/>
              </w:rPr>
              <w:t>r,</w:t>
            </w:r>
            <w:r w:rsidRPr="00A20743">
              <w:rPr>
                <w:rFonts w:ascii="Arial" w:hAnsi="Arial" w:cs="Arial"/>
                <w:b/>
                <w:spacing w:val="-4"/>
              </w:rPr>
              <w:t xml:space="preserve"> </w:t>
            </w:r>
            <w:r w:rsidRPr="00A20743">
              <w:rPr>
                <w:rFonts w:ascii="Arial" w:hAnsi="Arial" w:cs="Arial"/>
                <w:b/>
              </w:rPr>
              <w:t>r</w:t>
            </w:r>
            <w:r w:rsidRPr="00A20743">
              <w:rPr>
                <w:rFonts w:ascii="Arial" w:hAnsi="Arial" w:cs="Arial"/>
                <w:b/>
                <w:spacing w:val="1"/>
              </w:rPr>
              <w:t>e</w:t>
            </w:r>
            <w:r w:rsidRPr="00A20743">
              <w:rPr>
                <w:rFonts w:ascii="Arial" w:hAnsi="Arial" w:cs="Arial"/>
                <w:b/>
              </w:rPr>
              <w:t>le</w:t>
            </w:r>
            <w:r w:rsidRPr="00A20743">
              <w:rPr>
                <w:rFonts w:ascii="Arial" w:hAnsi="Arial" w:cs="Arial"/>
                <w:b/>
                <w:spacing w:val="1"/>
              </w:rPr>
              <w:t>va</w:t>
            </w:r>
            <w:r w:rsidRPr="00A20743">
              <w:rPr>
                <w:rFonts w:ascii="Arial" w:hAnsi="Arial" w:cs="Arial"/>
                <w:b/>
              </w:rPr>
              <w:t>nt,</w:t>
            </w:r>
            <w:r w:rsidRPr="00A20743">
              <w:rPr>
                <w:rFonts w:ascii="Arial" w:hAnsi="Arial" w:cs="Arial"/>
                <w:b/>
                <w:spacing w:val="-8"/>
              </w:rPr>
              <w:t xml:space="preserve"> </w:t>
            </w:r>
            <w:r w:rsidRPr="00A20743">
              <w:rPr>
                <w:rFonts w:ascii="Arial" w:hAnsi="Arial" w:cs="Arial"/>
                <w:b/>
                <w:spacing w:val="1"/>
              </w:rPr>
              <w:t>a</w:t>
            </w:r>
            <w:r w:rsidRPr="00A20743">
              <w:rPr>
                <w:rFonts w:ascii="Arial" w:hAnsi="Arial" w:cs="Arial"/>
                <w:b/>
              </w:rPr>
              <w:t>nd nec</w:t>
            </w:r>
            <w:r w:rsidRPr="00A20743">
              <w:rPr>
                <w:rFonts w:ascii="Arial" w:hAnsi="Arial" w:cs="Arial"/>
                <w:b/>
                <w:spacing w:val="1"/>
              </w:rPr>
              <w:t>e</w:t>
            </w:r>
            <w:r w:rsidRPr="00A20743">
              <w:rPr>
                <w:rFonts w:ascii="Arial" w:hAnsi="Arial" w:cs="Arial"/>
                <w:b/>
                <w:spacing w:val="-1"/>
              </w:rPr>
              <w:t>ss</w:t>
            </w:r>
            <w:r w:rsidRPr="00A20743">
              <w:rPr>
                <w:rFonts w:ascii="Arial" w:hAnsi="Arial" w:cs="Arial"/>
                <w:b/>
                <w:spacing w:val="1"/>
              </w:rPr>
              <w:t>a</w:t>
            </w:r>
            <w:r w:rsidRPr="00A20743">
              <w:rPr>
                <w:rFonts w:ascii="Arial" w:hAnsi="Arial" w:cs="Arial"/>
                <w:b/>
              </w:rPr>
              <w:t>r</w:t>
            </w:r>
            <w:r w:rsidRPr="00A20743">
              <w:rPr>
                <w:rFonts w:ascii="Arial" w:hAnsi="Arial" w:cs="Arial"/>
                <w:b/>
                <w:spacing w:val="1"/>
              </w:rPr>
              <w:t>y</w:t>
            </w:r>
            <w:r w:rsidRPr="00A20743">
              <w:rPr>
                <w:rFonts w:ascii="Arial" w:hAnsi="Arial" w:cs="Arial"/>
                <w:b/>
              </w:rPr>
              <w:t>?</w:t>
            </w:r>
          </w:p>
          <w:p w14:paraId="36E47673" w14:textId="77777777" w:rsidR="00ED45B8" w:rsidRPr="00A20743" w:rsidRDefault="00ED45B8">
            <w:pPr>
              <w:spacing w:line="220" w:lineRule="exact"/>
              <w:ind w:left="103"/>
              <w:rPr>
                <w:rFonts w:ascii="Arial" w:hAnsi="Arial" w:cs="Arial"/>
              </w:rPr>
            </w:pPr>
            <w:r w:rsidRPr="00A20743">
              <w:rPr>
                <w:rFonts w:ascii="Arial" w:hAnsi="Arial" w:cs="Arial"/>
                <w:color w:val="404040"/>
                <w:spacing w:val="-1"/>
              </w:rPr>
              <w:t>R</w:t>
            </w:r>
            <w:r w:rsidRPr="00A20743">
              <w:rPr>
                <w:rFonts w:ascii="Arial" w:hAnsi="Arial" w:cs="Arial"/>
                <w:color w:val="404040"/>
              </w:rPr>
              <w:t>ati</w:t>
            </w:r>
            <w:r w:rsidRPr="00A20743">
              <w:rPr>
                <w:rFonts w:ascii="Arial" w:hAnsi="Arial" w:cs="Arial"/>
                <w:color w:val="404040"/>
                <w:spacing w:val="1"/>
              </w:rPr>
              <w:t>n</w:t>
            </w:r>
            <w:r w:rsidRPr="00A20743">
              <w:rPr>
                <w:rFonts w:ascii="Arial" w:hAnsi="Arial" w:cs="Arial"/>
                <w:color w:val="404040"/>
              </w:rPr>
              <w:t>g</w:t>
            </w:r>
            <w:r w:rsidRPr="00A20743">
              <w:rPr>
                <w:rFonts w:ascii="Arial" w:hAnsi="Arial" w:cs="Arial"/>
                <w:color w:val="404040"/>
                <w:spacing w:val="-4"/>
              </w:rPr>
              <w:t xml:space="preserve"> </w:t>
            </w:r>
            <w:r w:rsidRPr="00A20743">
              <w:rPr>
                <w:rFonts w:ascii="Arial" w:hAnsi="Arial" w:cs="Arial"/>
                <w:color w:val="404040"/>
              </w:rPr>
              <w:t>Scale:</w:t>
            </w:r>
          </w:p>
          <w:p w14:paraId="75A0FA82" w14:textId="77777777" w:rsidR="00ED45B8" w:rsidRPr="00A20743" w:rsidRDefault="00ED45B8">
            <w:pPr>
              <w:ind w:left="103"/>
              <w:rPr>
                <w:rFonts w:ascii="Arial" w:hAnsi="Arial" w:cs="Arial"/>
              </w:rPr>
            </w:pPr>
            <w:r w:rsidRPr="00A20743">
              <w:rPr>
                <w:rFonts w:ascii="Arial" w:hAnsi="Arial" w:cs="Arial"/>
                <w:color w:val="404040"/>
              </w:rPr>
              <w:t>5 = E</w:t>
            </w:r>
            <w:r w:rsidRPr="00A20743">
              <w:rPr>
                <w:rFonts w:ascii="Arial" w:hAnsi="Arial" w:cs="Arial"/>
                <w:color w:val="404040"/>
                <w:spacing w:val="1"/>
              </w:rPr>
              <w:t>x</w:t>
            </w:r>
            <w:r w:rsidRPr="00A20743">
              <w:rPr>
                <w:rFonts w:ascii="Arial" w:hAnsi="Arial" w:cs="Arial"/>
                <w:color w:val="404040"/>
              </w:rPr>
              <w:t>c</w:t>
            </w:r>
            <w:r w:rsidRPr="00A20743">
              <w:rPr>
                <w:rFonts w:ascii="Arial" w:hAnsi="Arial" w:cs="Arial"/>
                <w:color w:val="404040"/>
                <w:spacing w:val="1"/>
              </w:rPr>
              <w:t>e</w:t>
            </w:r>
            <w:r w:rsidRPr="00A20743">
              <w:rPr>
                <w:rFonts w:ascii="Arial" w:hAnsi="Arial" w:cs="Arial"/>
                <w:color w:val="404040"/>
              </w:rPr>
              <w:t>lle</w:t>
            </w:r>
            <w:r w:rsidRPr="00A20743">
              <w:rPr>
                <w:rFonts w:ascii="Arial" w:hAnsi="Arial" w:cs="Arial"/>
                <w:color w:val="404040"/>
                <w:spacing w:val="1"/>
              </w:rPr>
              <w:t>n</w:t>
            </w:r>
            <w:r w:rsidRPr="00A20743">
              <w:rPr>
                <w:rFonts w:ascii="Arial" w:hAnsi="Arial" w:cs="Arial"/>
                <w:color w:val="404040"/>
              </w:rPr>
              <w:t>t</w:t>
            </w:r>
            <w:r w:rsidRPr="00A20743">
              <w:rPr>
                <w:rFonts w:ascii="Arial" w:hAnsi="Arial" w:cs="Arial"/>
                <w:color w:val="404040"/>
                <w:spacing w:val="-8"/>
              </w:rPr>
              <w:t xml:space="preserve"> </w:t>
            </w:r>
            <w:r w:rsidRPr="00A20743">
              <w:rPr>
                <w:rFonts w:ascii="Arial" w:hAnsi="Arial" w:cs="Arial"/>
                <w:color w:val="404040"/>
              </w:rPr>
              <w:t>4</w:t>
            </w:r>
            <w:r w:rsidRPr="00A20743">
              <w:rPr>
                <w:rFonts w:ascii="Arial" w:hAnsi="Arial" w:cs="Arial"/>
                <w:color w:val="404040"/>
                <w:spacing w:val="-2"/>
              </w:rPr>
              <w:t xml:space="preserve"> </w:t>
            </w:r>
            <w:r w:rsidRPr="00A20743">
              <w:rPr>
                <w:rFonts w:ascii="Arial" w:hAnsi="Arial" w:cs="Arial"/>
                <w:color w:val="404040"/>
              </w:rPr>
              <w:t>= G</w:t>
            </w:r>
            <w:r w:rsidRPr="00A20743">
              <w:rPr>
                <w:rFonts w:ascii="Arial" w:hAnsi="Arial" w:cs="Arial"/>
                <w:color w:val="404040"/>
                <w:spacing w:val="1"/>
              </w:rPr>
              <w:t>o</w:t>
            </w:r>
            <w:r w:rsidRPr="00A20743">
              <w:rPr>
                <w:rFonts w:ascii="Arial" w:hAnsi="Arial" w:cs="Arial"/>
                <w:color w:val="404040"/>
                <w:spacing w:val="-1"/>
              </w:rPr>
              <w:t>o</w:t>
            </w:r>
            <w:r w:rsidRPr="00A20743">
              <w:rPr>
                <w:rFonts w:ascii="Arial" w:hAnsi="Arial" w:cs="Arial"/>
                <w:color w:val="404040"/>
              </w:rPr>
              <w:t>d</w:t>
            </w:r>
            <w:r w:rsidRPr="00A20743">
              <w:rPr>
                <w:rFonts w:ascii="Arial" w:hAnsi="Arial" w:cs="Arial"/>
                <w:color w:val="404040"/>
                <w:spacing w:val="-3"/>
              </w:rPr>
              <w:t xml:space="preserve"> </w:t>
            </w:r>
            <w:r w:rsidRPr="00A20743">
              <w:rPr>
                <w:rFonts w:ascii="Arial" w:hAnsi="Arial" w:cs="Arial"/>
                <w:color w:val="404040"/>
              </w:rPr>
              <w:t>3 =</w:t>
            </w:r>
            <w:r w:rsidRPr="00A20743">
              <w:rPr>
                <w:rFonts w:ascii="Arial" w:hAnsi="Arial" w:cs="Arial"/>
                <w:color w:val="404040"/>
                <w:spacing w:val="3"/>
              </w:rPr>
              <w:t xml:space="preserve"> </w:t>
            </w:r>
            <w:r w:rsidRPr="00A20743">
              <w:rPr>
                <w:rFonts w:ascii="Arial" w:hAnsi="Arial" w:cs="Arial"/>
                <w:color w:val="404040"/>
              </w:rPr>
              <w:t>S</w:t>
            </w:r>
            <w:r w:rsidRPr="00A20743">
              <w:rPr>
                <w:rFonts w:ascii="Arial" w:hAnsi="Arial" w:cs="Arial"/>
                <w:color w:val="404040"/>
                <w:spacing w:val="-2"/>
              </w:rPr>
              <w:t>a</w:t>
            </w:r>
            <w:r w:rsidRPr="00A20743">
              <w:rPr>
                <w:rFonts w:ascii="Arial" w:hAnsi="Arial" w:cs="Arial"/>
                <w:color w:val="404040"/>
              </w:rPr>
              <w:t>ti</w:t>
            </w:r>
            <w:r w:rsidRPr="00A20743">
              <w:rPr>
                <w:rFonts w:ascii="Arial" w:hAnsi="Arial" w:cs="Arial"/>
                <w:color w:val="404040"/>
                <w:spacing w:val="-1"/>
              </w:rPr>
              <w:t>s</w:t>
            </w:r>
            <w:r w:rsidRPr="00A20743">
              <w:rPr>
                <w:rFonts w:ascii="Arial" w:hAnsi="Arial" w:cs="Arial"/>
                <w:color w:val="404040"/>
                <w:spacing w:val="1"/>
              </w:rPr>
              <w:t>f</w:t>
            </w:r>
            <w:r w:rsidRPr="00A20743">
              <w:rPr>
                <w:rFonts w:ascii="Arial" w:hAnsi="Arial" w:cs="Arial"/>
                <w:color w:val="404040"/>
              </w:rPr>
              <w:t>a</w:t>
            </w:r>
            <w:r w:rsidRPr="00A20743">
              <w:rPr>
                <w:rFonts w:ascii="Arial" w:hAnsi="Arial" w:cs="Arial"/>
                <w:color w:val="404040"/>
                <w:spacing w:val="1"/>
              </w:rPr>
              <w:t>c</w:t>
            </w:r>
            <w:r w:rsidRPr="00A20743">
              <w:rPr>
                <w:rFonts w:ascii="Arial" w:hAnsi="Arial" w:cs="Arial"/>
                <w:color w:val="404040"/>
              </w:rPr>
              <w:t>t</w:t>
            </w:r>
            <w:r w:rsidRPr="00A20743">
              <w:rPr>
                <w:rFonts w:ascii="Arial" w:hAnsi="Arial" w:cs="Arial"/>
                <w:color w:val="404040"/>
                <w:spacing w:val="1"/>
              </w:rPr>
              <w:t>or</w:t>
            </w:r>
            <w:r w:rsidRPr="00A20743">
              <w:rPr>
                <w:rFonts w:ascii="Arial" w:hAnsi="Arial" w:cs="Arial"/>
                <w:color w:val="404040"/>
              </w:rPr>
              <w:t>y</w:t>
            </w:r>
            <w:r w:rsidRPr="00A20743">
              <w:rPr>
                <w:rFonts w:ascii="Arial" w:hAnsi="Arial" w:cs="Arial"/>
                <w:color w:val="404040"/>
                <w:spacing w:val="-9"/>
              </w:rPr>
              <w:t xml:space="preserve"> </w:t>
            </w:r>
            <w:r w:rsidRPr="00A20743">
              <w:rPr>
                <w:rFonts w:ascii="Arial" w:hAnsi="Arial" w:cs="Arial"/>
                <w:color w:val="404040"/>
              </w:rPr>
              <w:t>2 = Ne</w:t>
            </w:r>
            <w:r w:rsidRPr="00A20743">
              <w:rPr>
                <w:rFonts w:ascii="Arial" w:hAnsi="Arial" w:cs="Arial"/>
                <w:color w:val="404040"/>
                <w:spacing w:val="1"/>
              </w:rPr>
              <w:t>ed</w:t>
            </w:r>
            <w:r w:rsidRPr="00A20743">
              <w:rPr>
                <w:rFonts w:ascii="Arial" w:hAnsi="Arial" w:cs="Arial"/>
                <w:color w:val="404040"/>
              </w:rPr>
              <w:t>s</w:t>
            </w:r>
          </w:p>
          <w:p w14:paraId="3BB73A2C" w14:textId="77777777" w:rsidR="00ED45B8" w:rsidRPr="00A20743" w:rsidRDefault="00ED45B8">
            <w:pPr>
              <w:spacing w:line="220" w:lineRule="exact"/>
              <w:ind w:left="103"/>
              <w:rPr>
                <w:rFonts w:ascii="Arial" w:hAnsi="Arial" w:cs="Arial"/>
              </w:rPr>
            </w:pPr>
            <w:r w:rsidRPr="00A20743">
              <w:rPr>
                <w:rFonts w:ascii="Arial" w:hAnsi="Arial" w:cs="Arial"/>
                <w:color w:val="404040"/>
                <w:spacing w:val="1"/>
              </w:rPr>
              <w:t>Impr</w:t>
            </w:r>
            <w:r w:rsidRPr="00A20743">
              <w:rPr>
                <w:rFonts w:ascii="Arial" w:hAnsi="Arial" w:cs="Arial"/>
                <w:color w:val="404040"/>
                <w:spacing w:val="-1"/>
              </w:rPr>
              <w:t>o</w:t>
            </w:r>
            <w:r w:rsidRPr="00A20743">
              <w:rPr>
                <w:rFonts w:ascii="Arial" w:hAnsi="Arial" w:cs="Arial"/>
                <w:color w:val="404040"/>
                <w:spacing w:val="1"/>
              </w:rPr>
              <w:t>v</w:t>
            </w:r>
            <w:r w:rsidRPr="00A20743">
              <w:rPr>
                <w:rFonts w:ascii="Arial" w:hAnsi="Arial" w:cs="Arial"/>
                <w:color w:val="404040"/>
              </w:rPr>
              <w:t>e</w:t>
            </w:r>
            <w:r w:rsidRPr="00A20743">
              <w:rPr>
                <w:rFonts w:ascii="Arial" w:hAnsi="Arial" w:cs="Arial"/>
                <w:color w:val="404040"/>
                <w:spacing w:val="1"/>
              </w:rPr>
              <w:t>m</w:t>
            </w:r>
            <w:r w:rsidRPr="00A20743">
              <w:rPr>
                <w:rFonts w:ascii="Arial" w:hAnsi="Arial" w:cs="Arial"/>
                <w:color w:val="404040"/>
              </w:rPr>
              <w:t>e</w:t>
            </w:r>
            <w:r w:rsidRPr="00A20743">
              <w:rPr>
                <w:rFonts w:ascii="Arial" w:hAnsi="Arial" w:cs="Arial"/>
                <w:color w:val="404040"/>
                <w:spacing w:val="1"/>
              </w:rPr>
              <w:t>n</w:t>
            </w:r>
            <w:r w:rsidRPr="00A20743">
              <w:rPr>
                <w:rFonts w:ascii="Arial" w:hAnsi="Arial" w:cs="Arial"/>
                <w:color w:val="404040"/>
              </w:rPr>
              <w:t>t</w:t>
            </w:r>
            <w:r w:rsidRPr="00A20743">
              <w:rPr>
                <w:rFonts w:ascii="Arial" w:hAnsi="Arial" w:cs="Arial"/>
                <w:color w:val="404040"/>
                <w:spacing w:val="-13"/>
              </w:rPr>
              <w:t xml:space="preserve"> </w:t>
            </w:r>
            <w:r w:rsidRPr="00A20743">
              <w:rPr>
                <w:rFonts w:ascii="Arial" w:hAnsi="Arial" w:cs="Arial"/>
                <w:color w:val="404040"/>
              </w:rPr>
              <w:t>1 = P</w:t>
            </w:r>
            <w:r w:rsidRPr="00A20743">
              <w:rPr>
                <w:rFonts w:ascii="Arial" w:hAnsi="Arial" w:cs="Arial"/>
                <w:color w:val="404040"/>
                <w:spacing w:val="1"/>
              </w:rPr>
              <w:t>oo</w:t>
            </w:r>
            <w:r w:rsidRPr="00A20743">
              <w:rPr>
                <w:rFonts w:ascii="Arial" w:hAnsi="Arial" w:cs="Arial"/>
                <w:color w:val="404040"/>
              </w:rPr>
              <w:t>r</w:t>
            </w:r>
            <w:r w:rsidRPr="00A20743">
              <w:rPr>
                <w:rFonts w:ascii="Arial" w:hAnsi="Arial" w:cs="Arial"/>
                <w:color w:val="404040"/>
                <w:spacing w:val="-5"/>
              </w:rPr>
              <w:t xml:space="preserve"> </w:t>
            </w:r>
            <w:r w:rsidRPr="00A20743">
              <w:rPr>
                <w:rFonts w:ascii="Arial" w:hAnsi="Arial" w:cs="Arial"/>
                <w:color w:val="404040"/>
              </w:rPr>
              <w:t>N/A</w:t>
            </w:r>
            <w:r w:rsidRPr="00A20743">
              <w:rPr>
                <w:rFonts w:ascii="Arial" w:hAnsi="Arial" w:cs="Arial"/>
                <w:color w:val="404040"/>
                <w:spacing w:val="-3"/>
              </w:rPr>
              <w:t xml:space="preserve"> </w:t>
            </w:r>
            <w:r w:rsidRPr="00A20743">
              <w:rPr>
                <w:rFonts w:ascii="Arial" w:hAnsi="Arial" w:cs="Arial"/>
                <w:color w:val="404040"/>
              </w:rPr>
              <w:t>= N</w:t>
            </w:r>
            <w:r w:rsidRPr="00A20743">
              <w:rPr>
                <w:rFonts w:ascii="Arial" w:hAnsi="Arial" w:cs="Arial"/>
                <w:color w:val="404040"/>
                <w:spacing w:val="1"/>
              </w:rPr>
              <w:t>o</w:t>
            </w:r>
            <w:r w:rsidRPr="00A20743">
              <w:rPr>
                <w:rFonts w:ascii="Arial" w:hAnsi="Arial" w:cs="Arial"/>
                <w:color w:val="404040"/>
              </w:rPr>
              <w:t>t</w:t>
            </w:r>
            <w:r w:rsidRPr="00A20743">
              <w:rPr>
                <w:rFonts w:ascii="Arial" w:hAnsi="Arial" w:cs="Arial"/>
                <w:color w:val="404040"/>
                <w:spacing w:val="-3"/>
              </w:rPr>
              <w:t xml:space="preserve"> </w:t>
            </w:r>
            <w:r w:rsidRPr="00A20743">
              <w:rPr>
                <w:rFonts w:ascii="Arial" w:hAnsi="Arial" w:cs="Arial"/>
                <w:color w:val="404040"/>
              </w:rPr>
              <w:t>A</w:t>
            </w:r>
            <w:r w:rsidRPr="00A20743">
              <w:rPr>
                <w:rFonts w:ascii="Arial" w:hAnsi="Arial" w:cs="Arial"/>
                <w:color w:val="404040"/>
                <w:spacing w:val="1"/>
              </w:rPr>
              <w:t>pp</w:t>
            </w:r>
            <w:r w:rsidRPr="00A20743">
              <w:rPr>
                <w:rFonts w:ascii="Arial" w:hAnsi="Arial" w:cs="Arial"/>
                <w:color w:val="404040"/>
              </w:rPr>
              <w:t>lica</w:t>
            </w:r>
            <w:r w:rsidRPr="00A20743">
              <w:rPr>
                <w:rFonts w:ascii="Arial" w:hAnsi="Arial" w:cs="Arial"/>
                <w:color w:val="404040"/>
                <w:spacing w:val="1"/>
              </w:rPr>
              <w:t>b</w:t>
            </w:r>
            <w:r w:rsidRPr="00A20743">
              <w:rPr>
                <w:rFonts w:ascii="Arial" w:hAnsi="Arial" w:cs="Arial"/>
                <w:color w:val="404040"/>
              </w:rPr>
              <w:t>le</w:t>
            </w:r>
          </w:p>
        </w:tc>
        <w:tc>
          <w:tcPr>
            <w:tcW w:w="4558" w:type="dxa"/>
            <w:tcBorders>
              <w:top w:val="single" w:sz="5" w:space="0" w:color="000000"/>
              <w:left w:val="single" w:sz="5" w:space="0" w:color="000000"/>
              <w:bottom w:val="single" w:sz="5" w:space="0" w:color="000000"/>
              <w:right w:val="single" w:sz="5" w:space="0" w:color="000000"/>
            </w:tcBorders>
          </w:tcPr>
          <w:p w14:paraId="7F3F8804" w14:textId="77777777" w:rsidR="00ED45B8" w:rsidRPr="00A20743" w:rsidRDefault="00ED45B8">
            <w:pPr>
              <w:spacing w:line="220" w:lineRule="exact"/>
              <w:ind w:left="102"/>
              <w:rPr>
                <w:rFonts w:ascii="Arial" w:hAnsi="Arial" w:cs="Arial"/>
              </w:rPr>
            </w:pPr>
            <w:r w:rsidRPr="00A20743">
              <w:rPr>
                <w:rFonts w:ascii="Arial" w:hAnsi="Arial" w:cs="Arial"/>
              </w:rPr>
              <w:t>5</w:t>
            </w:r>
          </w:p>
        </w:tc>
        <w:tc>
          <w:tcPr>
            <w:tcW w:w="4558" w:type="dxa"/>
            <w:vMerge/>
            <w:tcBorders>
              <w:left w:val="single" w:sz="5" w:space="0" w:color="000000"/>
              <w:right w:val="single" w:sz="5" w:space="0" w:color="000000"/>
            </w:tcBorders>
          </w:tcPr>
          <w:p w14:paraId="43520015" w14:textId="77777777" w:rsidR="00ED45B8" w:rsidRPr="00A20743" w:rsidRDefault="00ED45B8" w:rsidP="00ED45B8">
            <w:pPr>
              <w:jc w:val="both"/>
              <w:rPr>
                <w:rFonts w:ascii="Arial" w:hAnsi="Arial" w:cs="Arial"/>
              </w:rPr>
            </w:pPr>
          </w:p>
        </w:tc>
      </w:tr>
      <w:tr w:rsidR="00ED45B8" w:rsidRPr="00A20743" w14:paraId="77EC0F2B" w14:textId="77777777" w:rsidTr="009F188F">
        <w:trPr>
          <w:trHeight w:hRule="exact" w:val="1162"/>
        </w:trPr>
        <w:tc>
          <w:tcPr>
            <w:tcW w:w="4556" w:type="dxa"/>
            <w:tcBorders>
              <w:top w:val="single" w:sz="5" w:space="0" w:color="000000"/>
              <w:left w:val="single" w:sz="5" w:space="0" w:color="000000"/>
              <w:bottom w:val="single" w:sz="5" w:space="0" w:color="000000"/>
              <w:right w:val="single" w:sz="5" w:space="0" w:color="000000"/>
            </w:tcBorders>
          </w:tcPr>
          <w:p w14:paraId="3507F1D2" w14:textId="77777777" w:rsidR="00ED45B8" w:rsidRPr="00A20743" w:rsidRDefault="00ED45B8">
            <w:pPr>
              <w:spacing w:before="2" w:line="220" w:lineRule="exact"/>
              <w:ind w:left="103" w:right="267"/>
              <w:rPr>
                <w:rFonts w:ascii="Arial" w:hAnsi="Arial" w:cs="Arial"/>
              </w:rPr>
            </w:pPr>
            <w:r w:rsidRPr="00A20743">
              <w:rPr>
                <w:rFonts w:ascii="Arial" w:hAnsi="Arial" w:cs="Arial"/>
                <w:b/>
                <w:spacing w:val="1"/>
              </w:rPr>
              <w:t>11</w:t>
            </w:r>
            <w:r w:rsidRPr="00A20743">
              <w:rPr>
                <w:rFonts w:ascii="Arial" w:hAnsi="Arial" w:cs="Arial"/>
                <w:b/>
              </w:rPr>
              <w:t>.</w:t>
            </w:r>
            <w:r w:rsidRPr="00A20743">
              <w:rPr>
                <w:rFonts w:ascii="Arial" w:hAnsi="Arial" w:cs="Arial"/>
                <w:b/>
                <w:spacing w:val="-2"/>
              </w:rPr>
              <w:t xml:space="preserve"> </w:t>
            </w:r>
            <w:r w:rsidRPr="00A20743">
              <w:rPr>
                <w:rFonts w:ascii="Arial" w:hAnsi="Arial" w:cs="Arial"/>
                <w:b/>
              </w:rPr>
              <w:t>D</w:t>
            </w:r>
            <w:r w:rsidRPr="00A20743">
              <w:rPr>
                <w:rFonts w:ascii="Arial" w:hAnsi="Arial" w:cs="Arial"/>
                <w:b/>
                <w:spacing w:val="1"/>
              </w:rPr>
              <w:t>o</w:t>
            </w:r>
            <w:r w:rsidRPr="00A20743">
              <w:rPr>
                <w:rFonts w:ascii="Arial" w:hAnsi="Arial" w:cs="Arial"/>
                <w:b/>
              </w:rPr>
              <w:t>es</w:t>
            </w:r>
            <w:r w:rsidRPr="00A20743">
              <w:rPr>
                <w:rFonts w:ascii="Arial" w:hAnsi="Arial" w:cs="Arial"/>
                <w:b/>
                <w:spacing w:val="-4"/>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3"/>
              </w:rPr>
              <w:t xml:space="preserve"> </w:t>
            </w:r>
            <w:r w:rsidRPr="00A20743">
              <w:rPr>
                <w:rFonts w:ascii="Arial" w:hAnsi="Arial" w:cs="Arial"/>
                <w:b/>
              </w:rPr>
              <w:t>di</w:t>
            </w:r>
            <w:r w:rsidRPr="00A20743">
              <w:rPr>
                <w:rFonts w:ascii="Arial" w:hAnsi="Arial" w:cs="Arial"/>
                <w:b/>
                <w:spacing w:val="-1"/>
              </w:rPr>
              <w:t>s</w:t>
            </w:r>
            <w:r w:rsidRPr="00A20743">
              <w:rPr>
                <w:rFonts w:ascii="Arial" w:hAnsi="Arial" w:cs="Arial"/>
                <w:b/>
              </w:rPr>
              <w:t>cu</w:t>
            </w:r>
            <w:r w:rsidRPr="00A20743">
              <w:rPr>
                <w:rFonts w:ascii="Arial" w:hAnsi="Arial" w:cs="Arial"/>
                <w:b/>
                <w:spacing w:val="-1"/>
              </w:rPr>
              <w:t>ss</w:t>
            </w:r>
            <w:r w:rsidRPr="00A20743">
              <w:rPr>
                <w:rFonts w:ascii="Arial" w:hAnsi="Arial" w:cs="Arial"/>
                <w:b/>
              </w:rPr>
              <w:t>i</w:t>
            </w:r>
            <w:r w:rsidRPr="00A20743">
              <w:rPr>
                <w:rFonts w:ascii="Arial" w:hAnsi="Arial" w:cs="Arial"/>
                <w:b/>
                <w:spacing w:val="1"/>
              </w:rPr>
              <w:t>o</w:t>
            </w:r>
            <w:r w:rsidRPr="00A20743">
              <w:rPr>
                <w:rFonts w:ascii="Arial" w:hAnsi="Arial" w:cs="Arial"/>
                <w:b/>
              </w:rPr>
              <w:t>n</w:t>
            </w:r>
            <w:r w:rsidRPr="00A20743">
              <w:rPr>
                <w:rFonts w:ascii="Arial" w:hAnsi="Arial" w:cs="Arial"/>
                <w:b/>
                <w:spacing w:val="-9"/>
              </w:rPr>
              <w:t xml:space="preserve"> </w:t>
            </w:r>
            <w:r w:rsidRPr="00A20743">
              <w:rPr>
                <w:rFonts w:ascii="Arial" w:hAnsi="Arial" w:cs="Arial"/>
                <w:b/>
              </w:rPr>
              <w:t>rel</w:t>
            </w:r>
            <w:r w:rsidRPr="00A20743">
              <w:rPr>
                <w:rFonts w:ascii="Arial" w:hAnsi="Arial" w:cs="Arial"/>
                <w:b/>
                <w:spacing w:val="1"/>
              </w:rPr>
              <w:t>a</w:t>
            </w:r>
            <w:r w:rsidRPr="00A20743">
              <w:rPr>
                <w:rFonts w:ascii="Arial" w:hAnsi="Arial" w:cs="Arial"/>
                <w:b/>
                <w:spacing w:val="3"/>
              </w:rPr>
              <w:t>t</w:t>
            </w:r>
            <w:r w:rsidRPr="00A20743">
              <w:rPr>
                <w:rFonts w:ascii="Arial" w:hAnsi="Arial" w:cs="Arial"/>
                <w:b/>
              </w:rPr>
              <w:t>e</w:t>
            </w:r>
            <w:r w:rsidRPr="00A20743">
              <w:rPr>
                <w:rFonts w:ascii="Arial" w:hAnsi="Arial" w:cs="Arial"/>
                <w:b/>
                <w:spacing w:val="-4"/>
              </w:rPr>
              <w:t xml:space="preserve"> </w:t>
            </w:r>
            <w:r w:rsidRPr="00A20743">
              <w:rPr>
                <w:rFonts w:ascii="Arial" w:hAnsi="Arial" w:cs="Arial"/>
                <w:b/>
                <w:spacing w:val="1"/>
              </w:rPr>
              <w:t>f</w:t>
            </w:r>
            <w:r w:rsidRPr="00A20743">
              <w:rPr>
                <w:rFonts w:ascii="Arial" w:hAnsi="Arial" w:cs="Arial"/>
                <w:b/>
              </w:rPr>
              <w:t>in</w:t>
            </w:r>
            <w:r w:rsidRPr="00A20743">
              <w:rPr>
                <w:rFonts w:ascii="Arial" w:hAnsi="Arial" w:cs="Arial"/>
                <w:b/>
                <w:spacing w:val="-1"/>
              </w:rPr>
              <w:t>d</w:t>
            </w:r>
            <w:r w:rsidRPr="00A20743">
              <w:rPr>
                <w:rFonts w:ascii="Arial" w:hAnsi="Arial" w:cs="Arial"/>
                <w:b/>
              </w:rPr>
              <w:t>ings</w:t>
            </w:r>
            <w:r w:rsidRPr="00A20743">
              <w:rPr>
                <w:rFonts w:ascii="Arial" w:hAnsi="Arial" w:cs="Arial"/>
                <w:b/>
                <w:spacing w:val="-7"/>
              </w:rPr>
              <w:t xml:space="preserve"> </w:t>
            </w:r>
            <w:r w:rsidRPr="00A20743">
              <w:rPr>
                <w:rFonts w:ascii="Arial" w:hAnsi="Arial" w:cs="Arial"/>
                <w:b/>
                <w:spacing w:val="1"/>
              </w:rPr>
              <w:t>t</w:t>
            </w:r>
            <w:r w:rsidRPr="00A20743">
              <w:rPr>
                <w:rFonts w:ascii="Arial" w:hAnsi="Arial" w:cs="Arial"/>
                <w:b/>
              </w:rPr>
              <w:t>o</w:t>
            </w:r>
            <w:r w:rsidRPr="00A20743">
              <w:rPr>
                <w:rFonts w:ascii="Arial" w:hAnsi="Arial" w:cs="Arial"/>
                <w:b/>
                <w:spacing w:val="-1"/>
              </w:rPr>
              <w:t xml:space="preserve"> </w:t>
            </w:r>
            <w:r w:rsidRPr="00A20743">
              <w:rPr>
                <w:rFonts w:ascii="Arial" w:hAnsi="Arial" w:cs="Arial"/>
                <w:b/>
              </w:rPr>
              <w:t>e</w:t>
            </w:r>
            <w:r w:rsidRPr="00A20743">
              <w:rPr>
                <w:rFonts w:ascii="Arial" w:hAnsi="Arial" w:cs="Arial"/>
                <w:b/>
                <w:spacing w:val="1"/>
              </w:rPr>
              <w:t>x</w:t>
            </w:r>
            <w:r w:rsidRPr="00A20743">
              <w:rPr>
                <w:rFonts w:ascii="Arial" w:hAnsi="Arial" w:cs="Arial"/>
                <w:b/>
              </w:rPr>
              <w:t>i</w:t>
            </w:r>
            <w:r w:rsidRPr="00A20743">
              <w:rPr>
                <w:rFonts w:ascii="Arial" w:hAnsi="Arial" w:cs="Arial"/>
                <w:b/>
                <w:spacing w:val="-1"/>
              </w:rPr>
              <w:t>s</w:t>
            </w:r>
            <w:r w:rsidRPr="00A20743">
              <w:rPr>
                <w:rFonts w:ascii="Arial" w:hAnsi="Arial" w:cs="Arial"/>
                <w:b/>
                <w:spacing w:val="1"/>
              </w:rPr>
              <w:t>t</w:t>
            </w:r>
            <w:r w:rsidRPr="00A20743">
              <w:rPr>
                <w:rFonts w:ascii="Arial" w:hAnsi="Arial" w:cs="Arial"/>
                <w:b/>
              </w:rPr>
              <w:t>ing lit</w:t>
            </w:r>
            <w:r w:rsidRPr="00A20743">
              <w:rPr>
                <w:rFonts w:ascii="Arial" w:hAnsi="Arial" w:cs="Arial"/>
                <w:b/>
                <w:spacing w:val="1"/>
              </w:rPr>
              <w:t>e</w:t>
            </w:r>
            <w:r w:rsidRPr="00A20743">
              <w:rPr>
                <w:rFonts w:ascii="Arial" w:hAnsi="Arial" w:cs="Arial"/>
                <w:b/>
              </w:rPr>
              <w:t>r</w:t>
            </w:r>
            <w:r w:rsidRPr="00A20743">
              <w:rPr>
                <w:rFonts w:ascii="Arial" w:hAnsi="Arial" w:cs="Arial"/>
                <w:b/>
                <w:spacing w:val="1"/>
              </w:rPr>
              <w:t>at</w:t>
            </w:r>
            <w:r w:rsidRPr="00A20743">
              <w:rPr>
                <w:rFonts w:ascii="Arial" w:hAnsi="Arial" w:cs="Arial"/>
                <w:b/>
              </w:rPr>
              <w:t>ure?</w:t>
            </w:r>
          </w:p>
          <w:p w14:paraId="0CD4C368" w14:textId="77777777" w:rsidR="00ED45B8" w:rsidRPr="00A20743" w:rsidRDefault="00ED45B8">
            <w:pPr>
              <w:spacing w:line="220" w:lineRule="exact"/>
              <w:ind w:left="103"/>
              <w:rPr>
                <w:rFonts w:ascii="Arial" w:hAnsi="Arial" w:cs="Arial"/>
              </w:rPr>
            </w:pPr>
            <w:r w:rsidRPr="00A20743">
              <w:rPr>
                <w:rFonts w:ascii="Arial" w:hAnsi="Arial" w:cs="Arial"/>
                <w:color w:val="404040"/>
                <w:spacing w:val="-1"/>
              </w:rPr>
              <w:t>R</w:t>
            </w:r>
            <w:r w:rsidRPr="00A20743">
              <w:rPr>
                <w:rFonts w:ascii="Arial" w:hAnsi="Arial" w:cs="Arial"/>
                <w:color w:val="404040"/>
              </w:rPr>
              <w:t>ati</w:t>
            </w:r>
            <w:r w:rsidRPr="00A20743">
              <w:rPr>
                <w:rFonts w:ascii="Arial" w:hAnsi="Arial" w:cs="Arial"/>
                <w:color w:val="404040"/>
                <w:spacing w:val="1"/>
              </w:rPr>
              <w:t>n</w:t>
            </w:r>
            <w:r w:rsidRPr="00A20743">
              <w:rPr>
                <w:rFonts w:ascii="Arial" w:hAnsi="Arial" w:cs="Arial"/>
                <w:color w:val="404040"/>
              </w:rPr>
              <w:t>g</w:t>
            </w:r>
            <w:r w:rsidRPr="00A20743">
              <w:rPr>
                <w:rFonts w:ascii="Arial" w:hAnsi="Arial" w:cs="Arial"/>
                <w:color w:val="404040"/>
                <w:spacing w:val="-4"/>
              </w:rPr>
              <w:t xml:space="preserve"> </w:t>
            </w:r>
            <w:r w:rsidRPr="00A20743">
              <w:rPr>
                <w:rFonts w:ascii="Arial" w:hAnsi="Arial" w:cs="Arial"/>
                <w:color w:val="404040"/>
              </w:rPr>
              <w:t>Scale:</w:t>
            </w:r>
          </w:p>
          <w:p w14:paraId="59593682" w14:textId="77777777" w:rsidR="00ED45B8" w:rsidRPr="00A20743" w:rsidRDefault="00ED45B8">
            <w:pPr>
              <w:ind w:left="103"/>
              <w:rPr>
                <w:rFonts w:ascii="Arial" w:hAnsi="Arial" w:cs="Arial"/>
              </w:rPr>
            </w:pPr>
            <w:r w:rsidRPr="00A20743">
              <w:rPr>
                <w:rFonts w:ascii="Arial" w:hAnsi="Arial" w:cs="Arial"/>
                <w:color w:val="404040"/>
              </w:rPr>
              <w:t>5 = E</w:t>
            </w:r>
            <w:r w:rsidRPr="00A20743">
              <w:rPr>
                <w:rFonts w:ascii="Arial" w:hAnsi="Arial" w:cs="Arial"/>
                <w:color w:val="404040"/>
                <w:spacing w:val="1"/>
              </w:rPr>
              <w:t>x</w:t>
            </w:r>
            <w:r w:rsidRPr="00A20743">
              <w:rPr>
                <w:rFonts w:ascii="Arial" w:hAnsi="Arial" w:cs="Arial"/>
                <w:color w:val="404040"/>
              </w:rPr>
              <w:t>c</w:t>
            </w:r>
            <w:r w:rsidRPr="00A20743">
              <w:rPr>
                <w:rFonts w:ascii="Arial" w:hAnsi="Arial" w:cs="Arial"/>
                <w:color w:val="404040"/>
                <w:spacing w:val="1"/>
              </w:rPr>
              <w:t>e</w:t>
            </w:r>
            <w:r w:rsidRPr="00A20743">
              <w:rPr>
                <w:rFonts w:ascii="Arial" w:hAnsi="Arial" w:cs="Arial"/>
                <w:color w:val="404040"/>
              </w:rPr>
              <w:t>lle</w:t>
            </w:r>
            <w:r w:rsidRPr="00A20743">
              <w:rPr>
                <w:rFonts w:ascii="Arial" w:hAnsi="Arial" w:cs="Arial"/>
                <w:color w:val="404040"/>
                <w:spacing w:val="1"/>
              </w:rPr>
              <w:t>n</w:t>
            </w:r>
            <w:r w:rsidRPr="00A20743">
              <w:rPr>
                <w:rFonts w:ascii="Arial" w:hAnsi="Arial" w:cs="Arial"/>
                <w:color w:val="404040"/>
              </w:rPr>
              <w:t>t</w:t>
            </w:r>
            <w:r w:rsidRPr="00A20743">
              <w:rPr>
                <w:rFonts w:ascii="Arial" w:hAnsi="Arial" w:cs="Arial"/>
                <w:color w:val="404040"/>
                <w:spacing w:val="-8"/>
              </w:rPr>
              <w:t xml:space="preserve"> </w:t>
            </w:r>
            <w:r w:rsidRPr="00A20743">
              <w:rPr>
                <w:rFonts w:ascii="Arial" w:hAnsi="Arial" w:cs="Arial"/>
                <w:color w:val="404040"/>
              </w:rPr>
              <w:t>4</w:t>
            </w:r>
            <w:r w:rsidRPr="00A20743">
              <w:rPr>
                <w:rFonts w:ascii="Arial" w:hAnsi="Arial" w:cs="Arial"/>
                <w:color w:val="404040"/>
                <w:spacing w:val="-2"/>
              </w:rPr>
              <w:t xml:space="preserve"> </w:t>
            </w:r>
            <w:r w:rsidRPr="00A20743">
              <w:rPr>
                <w:rFonts w:ascii="Arial" w:hAnsi="Arial" w:cs="Arial"/>
                <w:color w:val="404040"/>
              </w:rPr>
              <w:t>= G</w:t>
            </w:r>
            <w:r w:rsidRPr="00A20743">
              <w:rPr>
                <w:rFonts w:ascii="Arial" w:hAnsi="Arial" w:cs="Arial"/>
                <w:color w:val="404040"/>
                <w:spacing w:val="1"/>
              </w:rPr>
              <w:t>o</w:t>
            </w:r>
            <w:r w:rsidRPr="00A20743">
              <w:rPr>
                <w:rFonts w:ascii="Arial" w:hAnsi="Arial" w:cs="Arial"/>
                <w:color w:val="404040"/>
                <w:spacing w:val="-1"/>
              </w:rPr>
              <w:t>o</w:t>
            </w:r>
            <w:r w:rsidRPr="00A20743">
              <w:rPr>
                <w:rFonts w:ascii="Arial" w:hAnsi="Arial" w:cs="Arial"/>
                <w:color w:val="404040"/>
              </w:rPr>
              <w:t>d</w:t>
            </w:r>
            <w:r w:rsidRPr="00A20743">
              <w:rPr>
                <w:rFonts w:ascii="Arial" w:hAnsi="Arial" w:cs="Arial"/>
                <w:color w:val="404040"/>
                <w:spacing w:val="-3"/>
              </w:rPr>
              <w:t xml:space="preserve"> </w:t>
            </w:r>
            <w:r w:rsidRPr="00A20743">
              <w:rPr>
                <w:rFonts w:ascii="Arial" w:hAnsi="Arial" w:cs="Arial"/>
                <w:color w:val="404040"/>
              </w:rPr>
              <w:t>3 = S</w:t>
            </w:r>
            <w:r w:rsidRPr="00A20743">
              <w:rPr>
                <w:rFonts w:ascii="Arial" w:hAnsi="Arial" w:cs="Arial"/>
                <w:color w:val="404040"/>
                <w:spacing w:val="-2"/>
              </w:rPr>
              <w:t>a</w:t>
            </w:r>
            <w:r w:rsidRPr="00A20743">
              <w:rPr>
                <w:rFonts w:ascii="Arial" w:hAnsi="Arial" w:cs="Arial"/>
                <w:color w:val="404040"/>
              </w:rPr>
              <w:t>ti</w:t>
            </w:r>
            <w:r w:rsidRPr="00A20743">
              <w:rPr>
                <w:rFonts w:ascii="Arial" w:hAnsi="Arial" w:cs="Arial"/>
                <w:color w:val="404040"/>
                <w:spacing w:val="-1"/>
              </w:rPr>
              <w:t>s</w:t>
            </w:r>
            <w:r w:rsidRPr="00A20743">
              <w:rPr>
                <w:rFonts w:ascii="Arial" w:hAnsi="Arial" w:cs="Arial"/>
                <w:color w:val="404040"/>
                <w:spacing w:val="1"/>
              </w:rPr>
              <w:t>f</w:t>
            </w:r>
            <w:r w:rsidRPr="00A20743">
              <w:rPr>
                <w:rFonts w:ascii="Arial" w:hAnsi="Arial" w:cs="Arial"/>
                <w:color w:val="404040"/>
              </w:rPr>
              <w:t>a</w:t>
            </w:r>
            <w:r w:rsidRPr="00A20743">
              <w:rPr>
                <w:rFonts w:ascii="Arial" w:hAnsi="Arial" w:cs="Arial"/>
                <w:color w:val="404040"/>
                <w:spacing w:val="1"/>
              </w:rPr>
              <w:t>c</w:t>
            </w:r>
            <w:r w:rsidRPr="00A20743">
              <w:rPr>
                <w:rFonts w:ascii="Arial" w:hAnsi="Arial" w:cs="Arial"/>
                <w:color w:val="404040"/>
              </w:rPr>
              <w:t>t</w:t>
            </w:r>
            <w:r w:rsidRPr="00A20743">
              <w:rPr>
                <w:rFonts w:ascii="Arial" w:hAnsi="Arial" w:cs="Arial"/>
                <w:color w:val="404040"/>
                <w:spacing w:val="1"/>
              </w:rPr>
              <w:t>or</w:t>
            </w:r>
            <w:r w:rsidRPr="00A20743">
              <w:rPr>
                <w:rFonts w:ascii="Arial" w:hAnsi="Arial" w:cs="Arial"/>
                <w:color w:val="404040"/>
              </w:rPr>
              <w:t>y</w:t>
            </w:r>
            <w:r w:rsidRPr="00A20743">
              <w:rPr>
                <w:rFonts w:ascii="Arial" w:hAnsi="Arial" w:cs="Arial"/>
                <w:color w:val="404040"/>
                <w:spacing w:val="-9"/>
              </w:rPr>
              <w:t xml:space="preserve"> </w:t>
            </w:r>
            <w:r w:rsidRPr="00A20743">
              <w:rPr>
                <w:rFonts w:ascii="Arial" w:hAnsi="Arial" w:cs="Arial"/>
                <w:color w:val="404040"/>
              </w:rPr>
              <w:t>2 = Ne</w:t>
            </w:r>
            <w:r w:rsidRPr="00A20743">
              <w:rPr>
                <w:rFonts w:ascii="Arial" w:hAnsi="Arial" w:cs="Arial"/>
                <w:color w:val="404040"/>
                <w:spacing w:val="1"/>
              </w:rPr>
              <w:t>ed</w:t>
            </w:r>
            <w:r w:rsidRPr="00A20743">
              <w:rPr>
                <w:rFonts w:ascii="Arial" w:hAnsi="Arial" w:cs="Arial"/>
                <w:color w:val="404040"/>
              </w:rPr>
              <w:t>s</w:t>
            </w:r>
          </w:p>
          <w:p w14:paraId="4E8D0F3D" w14:textId="77777777" w:rsidR="00ED45B8" w:rsidRPr="00A20743" w:rsidRDefault="00ED45B8">
            <w:pPr>
              <w:spacing w:line="220" w:lineRule="exact"/>
              <w:ind w:left="103"/>
              <w:rPr>
                <w:rFonts w:ascii="Arial" w:hAnsi="Arial" w:cs="Arial"/>
              </w:rPr>
            </w:pPr>
            <w:r w:rsidRPr="00A20743">
              <w:rPr>
                <w:rFonts w:ascii="Arial" w:hAnsi="Arial" w:cs="Arial"/>
                <w:color w:val="404040"/>
                <w:spacing w:val="1"/>
              </w:rPr>
              <w:t>Impr</w:t>
            </w:r>
            <w:r w:rsidRPr="00A20743">
              <w:rPr>
                <w:rFonts w:ascii="Arial" w:hAnsi="Arial" w:cs="Arial"/>
                <w:color w:val="404040"/>
                <w:spacing w:val="-1"/>
              </w:rPr>
              <w:t>o</w:t>
            </w:r>
            <w:r w:rsidRPr="00A20743">
              <w:rPr>
                <w:rFonts w:ascii="Arial" w:hAnsi="Arial" w:cs="Arial"/>
                <w:color w:val="404040"/>
                <w:spacing w:val="1"/>
              </w:rPr>
              <w:t>v</w:t>
            </w:r>
            <w:r w:rsidRPr="00A20743">
              <w:rPr>
                <w:rFonts w:ascii="Arial" w:hAnsi="Arial" w:cs="Arial"/>
                <w:color w:val="404040"/>
              </w:rPr>
              <w:t>e</w:t>
            </w:r>
            <w:r w:rsidRPr="00A20743">
              <w:rPr>
                <w:rFonts w:ascii="Arial" w:hAnsi="Arial" w:cs="Arial"/>
                <w:color w:val="404040"/>
                <w:spacing w:val="1"/>
              </w:rPr>
              <w:t>m</w:t>
            </w:r>
            <w:r w:rsidRPr="00A20743">
              <w:rPr>
                <w:rFonts w:ascii="Arial" w:hAnsi="Arial" w:cs="Arial"/>
                <w:color w:val="404040"/>
              </w:rPr>
              <w:t>e</w:t>
            </w:r>
            <w:r w:rsidRPr="00A20743">
              <w:rPr>
                <w:rFonts w:ascii="Arial" w:hAnsi="Arial" w:cs="Arial"/>
                <w:color w:val="404040"/>
                <w:spacing w:val="1"/>
              </w:rPr>
              <w:t>n</w:t>
            </w:r>
            <w:r w:rsidRPr="00A20743">
              <w:rPr>
                <w:rFonts w:ascii="Arial" w:hAnsi="Arial" w:cs="Arial"/>
                <w:color w:val="404040"/>
              </w:rPr>
              <w:t>t</w:t>
            </w:r>
            <w:r w:rsidRPr="00A20743">
              <w:rPr>
                <w:rFonts w:ascii="Arial" w:hAnsi="Arial" w:cs="Arial"/>
                <w:color w:val="404040"/>
                <w:spacing w:val="-13"/>
              </w:rPr>
              <w:t xml:space="preserve"> </w:t>
            </w:r>
            <w:r w:rsidRPr="00A20743">
              <w:rPr>
                <w:rFonts w:ascii="Arial" w:hAnsi="Arial" w:cs="Arial"/>
                <w:color w:val="404040"/>
              </w:rPr>
              <w:t>1 = P</w:t>
            </w:r>
            <w:r w:rsidRPr="00A20743">
              <w:rPr>
                <w:rFonts w:ascii="Arial" w:hAnsi="Arial" w:cs="Arial"/>
                <w:color w:val="404040"/>
                <w:spacing w:val="1"/>
              </w:rPr>
              <w:t>oo</w:t>
            </w:r>
            <w:r w:rsidRPr="00A20743">
              <w:rPr>
                <w:rFonts w:ascii="Arial" w:hAnsi="Arial" w:cs="Arial"/>
                <w:color w:val="404040"/>
              </w:rPr>
              <w:t>r</w:t>
            </w:r>
            <w:r w:rsidRPr="00A20743">
              <w:rPr>
                <w:rFonts w:ascii="Arial" w:hAnsi="Arial" w:cs="Arial"/>
                <w:color w:val="404040"/>
                <w:spacing w:val="-5"/>
              </w:rPr>
              <w:t xml:space="preserve"> </w:t>
            </w:r>
            <w:r w:rsidRPr="00A20743">
              <w:rPr>
                <w:rFonts w:ascii="Arial" w:hAnsi="Arial" w:cs="Arial"/>
                <w:color w:val="404040"/>
              </w:rPr>
              <w:t>N/A</w:t>
            </w:r>
            <w:r w:rsidRPr="00A20743">
              <w:rPr>
                <w:rFonts w:ascii="Arial" w:hAnsi="Arial" w:cs="Arial"/>
                <w:color w:val="404040"/>
                <w:spacing w:val="-3"/>
              </w:rPr>
              <w:t xml:space="preserve"> </w:t>
            </w:r>
            <w:r w:rsidRPr="00A20743">
              <w:rPr>
                <w:rFonts w:ascii="Arial" w:hAnsi="Arial" w:cs="Arial"/>
                <w:color w:val="404040"/>
              </w:rPr>
              <w:t>= N</w:t>
            </w:r>
            <w:r w:rsidRPr="00A20743">
              <w:rPr>
                <w:rFonts w:ascii="Arial" w:hAnsi="Arial" w:cs="Arial"/>
                <w:color w:val="404040"/>
                <w:spacing w:val="1"/>
              </w:rPr>
              <w:t>o</w:t>
            </w:r>
            <w:r w:rsidRPr="00A20743">
              <w:rPr>
                <w:rFonts w:ascii="Arial" w:hAnsi="Arial" w:cs="Arial"/>
                <w:color w:val="404040"/>
              </w:rPr>
              <w:t>t</w:t>
            </w:r>
            <w:r w:rsidRPr="00A20743">
              <w:rPr>
                <w:rFonts w:ascii="Arial" w:hAnsi="Arial" w:cs="Arial"/>
                <w:color w:val="404040"/>
                <w:spacing w:val="-3"/>
              </w:rPr>
              <w:t xml:space="preserve"> </w:t>
            </w:r>
            <w:r w:rsidRPr="00A20743">
              <w:rPr>
                <w:rFonts w:ascii="Arial" w:hAnsi="Arial" w:cs="Arial"/>
                <w:color w:val="404040"/>
              </w:rPr>
              <w:t>A</w:t>
            </w:r>
            <w:r w:rsidRPr="00A20743">
              <w:rPr>
                <w:rFonts w:ascii="Arial" w:hAnsi="Arial" w:cs="Arial"/>
                <w:color w:val="404040"/>
                <w:spacing w:val="1"/>
              </w:rPr>
              <w:t>pp</w:t>
            </w:r>
            <w:r w:rsidRPr="00A20743">
              <w:rPr>
                <w:rFonts w:ascii="Arial" w:hAnsi="Arial" w:cs="Arial"/>
                <w:color w:val="404040"/>
              </w:rPr>
              <w:t>lica</w:t>
            </w:r>
            <w:r w:rsidRPr="00A20743">
              <w:rPr>
                <w:rFonts w:ascii="Arial" w:hAnsi="Arial" w:cs="Arial"/>
                <w:color w:val="404040"/>
                <w:spacing w:val="1"/>
              </w:rPr>
              <w:t>b</w:t>
            </w:r>
            <w:r w:rsidRPr="00A20743">
              <w:rPr>
                <w:rFonts w:ascii="Arial" w:hAnsi="Arial" w:cs="Arial"/>
                <w:color w:val="404040"/>
              </w:rPr>
              <w:t>le</w:t>
            </w:r>
          </w:p>
        </w:tc>
        <w:tc>
          <w:tcPr>
            <w:tcW w:w="4558" w:type="dxa"/>
            <w:tcBorders>
              <w:top w:val="single" w:sz="5" w:space="0" w:color="000000"/>
              <w:left w:val="single" w:sz="5" w:space="0" w:color="000000"/>
              <w:bottom w:val="single" w:sz="5" w:space="0" w:color="000000"/>
              <w:right w:val="single" w:sz="5" w:space="0" w:color="000000"/>
            </w:tcBorders>
          </w:tcPr>
          <w:p w14:paraId="148E7439" w14:textId="77777777" w:rsidR="00ED45B8" w:rsidRPr="00A20743" w:rsidRDefault="00ED45B8">
            <w:pPr>
              <w:spacing w:line="220" w:lineRule="exact"/>
              <w:ind w:left="102"/>
              <w:rPr>
                <w:rFonts w:ascii="Arial" w:hAnsi="Arial" w:cs="Arial"/>
              </w:rPr>
            </w:pPr>
            <w:r w:rsidRPr="00A20743">
              <w:rPr>
                <w:rFonts w:ascii="Arial" w:hAnsi="Arial" w:cs="Arial"/>
              </w:rPr>
              <w:t>4</w:t>
            </w:r>
          </w:p>
        </w:tc>
        <w:tc>
          <w:tcPr>
            <w:tcW w:w="4558" w:type="dxa"/>
            <w:vMerge/>
            <w:tcBorders>
              <w:left w:val="single" w:sz="5" w:space="0" w:color="000000"/>
              <w:right w:val="single" w:sz="5" w:space="0" w:color="000000"/>
            </w:tcBorders>
          </w:tcPr>
          <w:p w14:paraId="380D791D" w14:textId="77777777" w:rsidR="00ED45B8" w:rsidRPr="00A20743" w:rsidRDefault="00ED45B8" w:rsidP="00ED45B8">
            <w:pPr>
              <w:jc w:val="both"/>
              <w:rPr>
                <w:rFonts w:ascii="Arial" w:hAnsi="Arial" w:cs="Arial"/>
              </w:rPr>
            </w:pPr>
          </w:p>
        </w:tc>
      </w:tr>
      <w:tr w:rsidR="00ED45B8" w:rsidRPr="00A20743" w14:paraId="28F42753" w14:textId="77777777" w:rsidTr="009F188F">
        <w:trPr>
          <w:trHeight w:hRule="exact" w:val="929"/>
        </w:trPr>
        <w:tc>
          <w:tcPr>
            <w:tcW w:w="4556" w:type="dxa"/>
            <w:tcBorders>
              <w:top w:val="single" w:sz="5" w:space="0" w:color="000000"/>
              <w:left w:val="single" w:sz="5" w:space="0" w:color="000000"/>
              <w:bottom w:val="single" w:sz="5" w:space="0" w:color="000000"/>
              <w:right w:val="single" w:sz="5" w:space="0" w:color="000000"/>
            </w:tcBorders>
          </w:tcPr>
          <w:p w14:paraId="360EE952" w14:textId="77777777" w:rsidR="00ED45B8" w:rsidRPr="00A20743" w:rsidRDefault="00ED45B8">
            <w:pPr>
              <w:spacing w:line="220" w:lineRule="exact"/>
              <w:ind w:left="103"/>
              <w:rPr>
                <w:rFonts w:ascii="Arial" w:hAnsi="Arial" w:cs="Arial"/>
              </w:rPr>
            </w:pPr>
            <w:r w:rsidRPr="00A20743">
              <w:rPr>
                <w:rFonts w:ascii="Arial" w:hAnsi="Arial" w:cs="Arial"/>
                <w:b/>
                <w:spacing w:val="1"/>
              </w:rPr>
              <w:t>12</w:t>
            </w:r>
            <w:r w:rsidRPr="00A20743">
              <w:rPr>
                <w:rFonts w:ascii="Arial" w:hAnsi="Arial" w:cs="Arial"/>
                <w:b/>
              </w:rPr>
              <w:t>.</w:t>
            </w:r>
            <w:r w:rsidRPr="00A20743">
              <w:rPr>
                <w:rFonts w:ascii="Arial" w:hAnsi="Arial" w:cs="Arial"/>
                <w:b/>
                <w:spacing w:val="-2"/>
              </w:rPr>
              <w:t xml:space="preserve"> </w:t>
            </w:r>
            <w:r w:rsidRPr="00A20743">
              <w:rPr>
                <w:rFonts w:ascii="Arial" w:hAnsi="Arial" w:cs="Arial"/>
                <w:b/>
              </w:rPr>
              <w:t>Are</w:t>
            </w:r>
            <w:r w:rsidRPr="00A20743">
              <w:rPr>
                <w:rFonts w:ascii="Arial" w:hAnsi="Arial" w:cs="Arial"/>
                <w:b/>
                <w:spacing w:val="-2"/>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3"/>
              </w:rPr>
              <w:t xml:space="preserve"> </w:t>
            </w:r>
            <w:r w:rsidRPr="00A20743">
              <w:rPr>
                <w:rFonts w:ascii="Arial" w:hAnsi="Arial" w:cs="Arial"/>
                <w:b/>
              </w:rPr>
              <w:t>c</w:t>
            </w:r>
            <w:r w:rsidRPr="00A20743">
              <w:rPr>
                <w:rFonts w:ascii="Arial" w:hAnsi="Arial" w:cs="Arial"/>
                <w:b/>
                <w:spacing w:val="1"/>
              </w:rPr>
              <w:t>o</w:t>
            </w:r>
            <w:r w:rsidRPr="00A20743">
              <w:rPr>
                <w:rFonts w:ascii="Arial" w:hAnsi="Arial" w:cs="Arial"/>
                <w:b/>
              </w:rPr>
              <w:t>nclu</w:t>
            </w:r>
            <w:r w:rsidRPr="00A20743">
              <w:rPr>
                <w:rFonts w:ascii="Arial" w:hAnsi="Arial" w:cs="Arial"/>
                <w:b/>
                <w:spacing w:val="-1"/>
              </w:rPr>
              <w:t>s</w:t>
            </w:r>
            <w:r w:rsidRPr="00A20743">
              <w:rPr>
                <w:rFonts w:ascii="Arial" w:hAnsi="Arial" w:cs="Arial"/>
                <w:b/>
              </w:rPr>
              <w:t>i</w:t>
            </w:r>
            <w:r w:rsidRPr="00A20743">
              <w:rPr>
                <w:rFonts w:ascii="Arial" w:hAnsi="Arial" w:cs="Arial"/>
                <w:b/>
                <w:spacing w:val="1"/>
              </w:rPr>
              <w:t>o</w:t>
            </w:r>
            <w:r w:rsidRPr="00A20743">
              <w:rPr>
                <w:rFonts w:ascii="Arial" w:hAnsi="Arial" w:cs="Arial"/>
                <w:b/>
              </w:rPr>
              <w:t>ns</w:t>
            </w:r>
            <w:r w:rsidRPr="00A20743">
              <w:rPr>
                <w:rFonts w:ascii="Arial" w:hAnsi="Arial" w:cs="Arial"/>
                <w:b/>
                <w:spacing w:val="-11"/>
              </w:rPr>
              <w:t xml:space="preserve"> </w:t>
            </w:r>
            <w:r w:rsidRPr="00A20743">
              <w:rPr>
                <w:rFonts w:ascii="Arial" w:hAnsi="Arial" w:cs="Arial"/>
                <w:b/>
                <w:spacing w:val="-1"/>
              </w:rPr>
              <w:t>s</w:t>
            </w:r>
            <w:r w:rsidRPr="00A20743">
              <w:rPr>
                <w:rFonts w:ascii="Arial" w:hAnsi="Arial" w:cs="Arial"/>
                <w:b/>
              </w:rPr>
              <w:t>u</w:t>
            </w:r>
            <w:r w:rsidRPr="00A20743">
              <w:rPr>
                <w:rFonts w:ascii="Arial" w:hAnsi="Arial" w:cs="Arial"/>
                <w:b/>
                <w:spacing w:val="1"/>
              </w:rPr>
              <w:t>p</w:t>
            </w:r>
            <w:r w:rsidRPr="00A20743">
              <w:rPr>
                <w:rFonts w:ascii="Arial" w:hAnsi="Arial" w:cs="Arial"/>
                <w:b/>
                <w:spacing w:val="2"/>
              </w:rPr>
              <w:t>p</w:t>
            </w:r>
            <w:r w:rsidRPr="00A20743">
              <w:rPr>
                <w:rFonts w:ascii="Arial" w:hAnsi="Arial" w:cs="Arial"/>
                <w:b/>
                <w:spacing w:val="1"/>
              </w:rPr>
              <w:t>o</w:t>
            </w:r>
            <w:r w:rsidRPr="00A20743">
              <w:rPr>
                <w:rFonts w:ascii="Arial" w:hAnsi="Arial" w:cs="Arial"/>
                <w:b/>
              </w:rPr>
              <w:t>r</w:t>
            </w:r>
            <w:r w:rsidRPr="00A20743">
              <w:rPr>
                <w:rFonts w:ascii="Arial" w:hAnsi="Arial" w:cs="Arial"/>
                <w:b/>
                <w:spacing w:val="1"/>
              </w:rPr>
              <w:t>t</w:t>
            </w:r>
            <w:r w:rsidRPr="00A20743">
              <w:rPr>
                <w:rFonts w:ascii="Arial" w:hAnsi="Arial" w:cs="Arial"/>
                <w:b/>
              </w:rPr>
              <w:t>ed</w:t>
            </w:r>
            <w:r w:rsidRPr="00A20743">
              <w:rPr>
                <w:rFonts w:ascii="Arial" w:hAnsi="Arial" w:cs="Arial"/>
                <w:b/>
                <w:spacing w:val="-9"/>
              </w:rPr>
              <w:t xml:space="preserve"> </w:t>
            </w:r>
            <w:r w:rsidRPr="00A20743">
              <w:rPr>
                <w:rFonts w:ascii="Arial" w:hAnsi="Arial" w:cs="Arial"/>
                <w:b/>
              </w:rPr>
              <w:t>by</w:t>
            </w:r>
            <w:r w:rsidRPr="00A20743">
              <w:rPr>
                <w:rFonts w:ascii="Arial" w:hAnsi="Arial" w:cs="Arial"/>
                <w:b/>
                <w:spacing w:val="-1"/>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3"/>
              </w:rPr>
              <w:t xml:space="preserve"> </w:t>
            </w:r>
            <w:r w:rsidRPr="00A20743">
              <w:rPr>
                <w:rFonts w:ascii="Arial" w:hAnsi="Arial" w:cs="Arial"/>
                <w:b/>
              </w:rPr>
              <w:t>d</w:t>
            </w:r>
            <w:r w:rsidRPr="00A20743">
              <w:rPr>
                <w:rFonts w:ascii="Arial" w:hAnsi="Arial" w:cs="Arial"/>
                <w:b/>
                <w:spacing w:val="1"/>
              </w:rPr>
              <w:t>at</w:t>
            </w:r>
            <w:r w:rsidRPr="00A20743">
              <w:rPr>
                <w:rFonts w:ascii="Arial" w:hAnsi="Arial" w:cs="Arial"/>
                <w:b/>
                <w:spacing w:val="-1"/>
              </w:rPr>
              <w:t>a</w:t>
            </w:r>
            <w:r w:rsidRPr="00A20743">
              <w:rPr>
                <w:rFonts w:ascii="Arial" w:hAnsi="Arial" w:cs="Arial"/>
                <w:b/>
              </w:rPr>
              <w:t>?</w:t>
            </w:r>
          </w:p>
          <w:p w14:paraId="7519BCA3" w14:textId="77777777" w:rsidR="00ED45B8" w:rsidRPr="00A20743" w:rsidRDefault="00ED45B8">
            <w:pPr>
              <w:spacing w:line="220" w:lineRule="exact"/>
              <w:ind w:left="103"/>
              <w:rPr>
                <w:rFonts w:ascii="Arial" w:hAnsi="Arial" w:cs="Arial"/>
              </w:rPr>
            </w:pPr>
            <w:r w:rsidRPr="00A20743">
              <w:rPr>
                <w:rFonts w:ascii="Arial" w:hAnsi="Arial" w:cs="Arial"/>
                <w:color w:val="404040"/>
                <w:spacing w:val="-1"/>
              </w:rPr>
              <w:t>R</w:t>
            </w:r>
            <w:r w:rsidRPr="00A20743">
              <w:rPr>
                <w:rFonts w:ascii="Arial" w:hAnsi="Arial" w:cs="Arial"/>
                <w:color w:val="404040"/>
              </w:rPr>
              <w:t>ati</w:t>
            </w:r>
            <w:r w:rsidRPr="00A20743">
              <w:rPr>
                <w:rFonts w:ascii="Arial" w:hAnsi="Arial" w:cs="Arial"/>
                <w:color w:val="404040"/>
                <w:spacing w:val="1"/>
              </w:rPr>
              <w:t>n</w:t>
            </w:r>
            <w:r w:rsidRPr="00A20743">
              <w:rPr>
                <w:rFonts w:ascii="Arial" w:hAnsi="Arial" w:cs="Arial"/>
                <w:color w:val="404040"/>
              </w:rPr>
              <w:t>g</w:t>
            </w:r>
            <w:r w:rsidRPr="00A20743">
              <w:rPr>
                <w:rFonts w:ascii="Arial" w:hAnsi="Arial" w:cs="Arial"/>
                <w:color w:val="404040"/>
                <w:spacing w:val="-4"/>
              </w:rPr>
              <w:t xml:space="preserve"> </w:t>
            </w:r>
            <w:r w:rsidRPr="00A20743">
              <w:rPr>
                <w:rFonts w:ascii="Arial" w:hAnsi="Arial" w:cs="Arial"/>
                <w:color w:val="404040"/>
              </w:rPr>
              <w:t>Scale:</w:t>
            </w:r>
          </w:p>
          <w:p w14:paraId="7766AED9" w14:textId="77777777" w:rsidR="00ED45B8" w:rsidRPr="00A20743" w:rsidRDefault="00ED45B8">
            <w:pPr>
              <w:ind w:left="103"/>
              <w:rPr>
                <w:rFonts w:ascii="Arial" w:hAnsi="Arial" w:cs="Arial"/>
              </w:rPr>
            </w:pPr>
            <w:r w:rsidRPr="00A20743">
              <w:rPr>
                <w:rFonts w:ascii="Arial" w:hAnsi="Arial" w:cs="Arial"/>
                <w:color w:val="404040"/>
              </w:rPr>
              <w:t>5 = E</w:t>
            </w:r>
            <w:r w:rsidRPr="00A20743">
              <w:rPr>
                <w:rFonts w:ascii="Arial" w:hAnsi="Arial" w:cs="Arial"/>
                <w:color w:val="404040"/>
                <w:spacing w:val="1"/>
              </w:rPr>
              <w:t>x</w:t>
            </w:r>
            <w:r w:rsidRPr="00A20743">
              <w:rPr>
                <w:rFonts w:ascii="Arial" w:hAnsi="Arial" w:cs="Arial"/>
                <w:color w:val="404040"/>
              </w:rPr>
              <w:t>c</w:t>
            </w:r>
            <w:r w:rsidRPr="00A20743">
              <w:rPr>
                <w:rFonts w:ascii="Arial" w:hAnsi="Arial" w:cs="Arial"/>
                <w:color w:val="404040"/>
                <w:spacing w:val="1"/>
              </w:rPr>
              <w:t>e</w:t>
            </w:r>
            <w:r w:rsidRPr="00A20743">
              <w:rPr>
                <w:rFonts w:ascii="Arial" w:hAnsi="Arial" w:cs="Arial"/>
                <w:color w:val="404040"/>
              </w:rPr>
              <w:t>lle</w:t>
            </w:r>
            <w:r w:rsidRPr="00A20743">
              <w:rPr>
                <w:rFonts w:ascii="Arial" w:hAnsi="Arial" w:cs="Arial"/>
                <w:color w:val="404040"/>
                <w:spacing w:val="1"/>
              </w:rPr>
              <w:t>n</w:t>
            </w:r>
            <w:r w:rsidRPr="00A20743">
              <w:rPr>
                <w:rFonts w:ascii="Arial" w:hAnsi="Arial" w:cs="Arial"/>
                <w:color w:val="404040"/>
              </w:rPr>
              <w:t>t</w:t>
            </w:r>
            <w:r w:rsidRPr="00A20743">
              <w:rPr>
                <w:rFonts w:ascii="Arial" w:hAnsi="Arial" w:cs="Arial"/>
                <w:color w:val="404040"/>
                <w:spacing w:val="-8"/>
              </w:rPr>
              <w:t xml:space="preserve"> </w:t>
            </w:r>
            <w:r w:rsidRPr="00A20743">
              <w:rPr>
                <w:rFonts w:ascii="Arial" w:hAnsi="Arial" w:cs="Arial"/>
                <w:color w:val="404040"/>
              </w:rPr>
              <w:t>4</w:t>
            </w:r>
            <w:r w:rsidRPr="00A20743">
              <w:rPr>
                <w:rFonts w:ascii="Arial" w:hAnsi="Arial" w:cs="Arial"/>
                <w:color w:val="404040"/>
                <w:spacing w:val="-2"/>
              </w:rPr>
              <w:t xml:space="preserve"> </w:t>
            </w:r>
            <w:r w:rsidRPr="00A20743">
              <w:rPr>
                <w:rFonts w:ascii="Arial" w:hAnsi="Arial" w:cs="Arial"/>
                <w:color w:val="404040"/>
              </w:rPr>
              <w:t>= G</w:t>
            </w:r>
            <w:r w:rsidRPr="00A20743">
              <w:rPr>
                <w:rFonts w:ascii="Arial" w:hAnsi="Arial" w:cs="Arial"/>
                <w:color w:val="404040"/>
                <w:spacing w:val="1"/>
              </w:rPr>
              <w:t>o</w:t>
            </w:r>
            <w:r w:rsidRPr="00A20743">
              <w:rPr>
                <w:rFonts w:ascii="Arial" w:hAnsi="Arial" w:cs="Arial"/>
                <w:color w:val="404040"/>
                <w:spacing w:val="-1"/>
              </w:rPr>
              <w:t>o</w:t>
            </w:r>
            <w:r w:rsidRPr="00A20743">
              <w:rPr>
                <w:rFonts w:ascii="Arial" w:hAnsi="Arial" w:cs="Arial"/>
                <w:color w:val="404040"/>
              </w:rPr>
              <w:t>d</w:t>
            </w:r>
            <w:r w:rsidRPr="00A20743">
              <w:rPr>
                <w:rFonts w:ascii="Arial" w:hAnsi="Arial" w:cs="Arial"/>
                <w:color w:val="404040"/>
                <w:spacing w:val="-3"/>
              </w:rPr>
              <w:t xml:space="preserve"> </w:t>
            </w:r>
            <w:r w:rsidRPr="00A20743">
              <w:rPr>
                <w:rFonts w:ascii="Arial" w:hAnsi="Arial" w:cs="Arial"/>
                <w:color w:val="404040"/>
              </w:rPr>
              <w:t>3 = S</w:t>
            </w:r>
            <w:r w:rsidRPr="00A20743">
              <w:rPr>
                <w:rFonts w:ascii="Arial" w:hAnsi="Arial" w:cs="Arial"/>
                <w:color w:val="404040"/>
                <w:spacing w:val="-2"/>
              </w:rPr>
              <w:t>a</w:t>
            </w:r>
            <w:r w:rsidRPr="00A20743">
              <w:rPr>
                <w:rFonts w:ascii="Arial" w:hAnsi="Arial" w:cs="Arial"/>
                <w:color w:val="404040"/>
              </w:rPr>
              <w:t>ti</w:t>
            </w:r>
            <w:r w:rsidRPr="00A20743">
              <w:rPr>
                <w:rFonts w:ascii="Arial" w:hAnsi="Arial" w:cs="Arial"/>
                <w:color w:val="404040"/>
                <w:spacing w:val="-1"/>
              </w:rPr>
              <w:t>s</w:t>
            </w:r>
            <w:r w:rsidRPr="00A20743">
              <w:rPr>
                <w:rFonts w:ascii="Arial" w:hAnsi="Arial" w:cs="Arial"/>
                <w:color w:val="404040"/>
                <w:spacing w:val="1"/>
              </w:rPr>
              <w:t>f</w:t>
            </w:r>
            <w:r w:rsidRPr="00A20743">
              <w:rPr>
                <w:rFonts w:ascii="Arial" w:hAnsi="Arial" w:cs="Arial"/>
                <w:color w:val="404040"/>
              </w:rPr>
              <w:t>a</w:t>
            </w:r>
            <w:r w:rsidRPr="00A20743">
              <w:rPr>
                <w:rFonts w:ascii="Arial" w:hAnsi="Arial" w:cs="Arial"/>
                <w:color w:val="404040"/>
                <w:spacing w:val="1"/>
              </w:rPr>
              <w:t>c</w:t>
            </w:r>
            <w:r w:rsidRPr="00A20743">
              <w:rPr>
                <w:rFonts w:ascii="Arial" w:hAnsi="Arial" w:cs="Arial"/>
                <w:color w:val="404040"/>
              </w:rPr>
              <w:t>t</w:t>
            </w:r>
            <w:r w:rsidRPr="00A20743">
              <w:rPr>
                <w:rFonts w:ascii="Arial" w:hAnsi="Arial" w:cs="Arial"/>
                <w:color w:val="404040"/>
                <w:spacing w:val="1"/>
              </w:rPr>
              <w:t>or</w:t>
            </w:r>
            <w:r w:rsidRPr="00A20743">
              <w:rPr>
                <w:rFonts w:ascii="Arial" w:hAnsi="Arial" w:cs="Arial"/>
                <w:color w:val="404040"/>
              </w:rPr>
              <w:t>y</w:t>
            </w:r>
            <w:r w:rsidRPr="00A20743">
              <w:rPr>
                <w:rFonts w:ascii="Arial" w:hAnsi="Arial" w:cs="Arial"/>
                <w:color w:val="404040"/>
                <w:spacing w:val="-9"/>
              </w:rPr>
              <w:t xml:space="preserve"> </w:t>
            </w:r>
            <w:r w:rsidRPr="00A20743">
              <w:rPr>
                <w:rFonts w:ascii="Arial" w:hAnsi="Arial" w:cs="Arial"/>
                <w:color w:val="404040"/>
              </w:rPr>
              <w:t>2 = Ne</w:t>
            </w:r>
            <w:r w:rsidRPr="00A20743">
              <w:rPr>
                <w:rFonts w:ascii="Arial" w:hAnsi="Arial" w:cs="Arial"/>
                <w:color w:val="404040"/>
                <w:spacing w:val="1"/>
              </w:rPr>
              <w:t>ed</w:t>
            </w:r>
            <w:r w:rsidRPr="00A20743">
              <w:rPr>
                <w:rFonts w:ascii="Arial" w:hAnsi="Arial" w:cs="Arial"/>
                <w:color w:val="404040"/>
              </w:rPr>
              <w:t>s</w:t>
            </w:r>
          </w:p>
          <w:p w14:paraId="394EC1EE" w14:textId="77777777" w:rsidR="00ED45B8" w:rsidRPr="00A20743" w:rsidRDefault="00ED45B8">
            <w:pPr>
              <w:spacing w:line="220" w:lineRule="exact"/>
              <w:ind w:left="103"/>
              <w:rPr>
                <w:rFonts w:ascii="Arial" w:hAnsi="Arial" w:cs="Arial"/>
              </w:rPr>
            </w:pPr>
            <w:r w:rsidRPr="00A20743">
              <w:rPr>
                <w:rFonts w:ascii="Arial" w:hAnsi="Arial" w:cs="Arial"/>
                <w:color w:val="404040"/>
                <w:spacing w:val="1"/>
              </w:rPr>
              <w:t>Impr</w:t>
            </w:r>
            <w:r w:rsidRPr="00A20743">
              <w:rPr>
                <w:rFonts w:ascii="Arial" w:hAnsi="Arial" w:cs="Arial"/>
                <w:color w:val="404040"/>
                <w:spacing w:val="-1"/>
              </w:rPr>
              <w:t>o</w:t>
            </w:r>
            <w:r w:rsidRPr="00A20743">
              <w:rPr>
                <w:rFonts w:ascii="Arial" w:hAnsi="Arial" w:cs="Arial"/>
                <w:color w:val="404040"/>
                <w:spacing w:val="1"/>
              </w:rPr>
              <w:t>v</w:t>
            </w:r>
            <w:r w:rsidRPr="00A20743">
              <w:rPr>
                <w:rFonts w:ascii="Arial" w:hAnsi="Arial" w:cs="Arial"/>
                <w:color w:val="404040"/>
              </w:rPr>
              <w:t>e</w:t>
            </w:r>
            <w:r w:rsidRPr="00A20743">
              <w:rPr>
                <w:rFonts w:ascii="Arial" w:hAnsi="Arial" w:cs="Arial"/>
                <w:color w:val="404040"/>
                <w:spacing w:val="1"/>
              </w:rPr>
              <w:t>m</w:t>
            </w:r>
            <w:r w:rsidRPr="00A20743">
              <w:rPr>
                <w:rFonts w:ascii="Arial" w:hAnsi="Arial" w:cs="Arial"/>
                <w:color w:val="404040"/>
              </w:rPr>
              <w:t>e</w:t>
            </w:r>
            <w:r w:rsidRPr="00A20743">
              <w:rPr>
                <w:rFonts w:ascii="Arial" w:hAnsi="Arial" w:cs="Arial"/>
                <w:color w:val="404040"/>
                <w:spacing w:val="1"/>
              </w:rPr>
              <w:t>n</w:t>
            </w:r>
            <w:r w:rsidRPr="00A20743">
              <w:rPr>
                <w:rFonts w:ascii="Arial" w:hAnsi="Arial" w:cs="Arial"/>
                <w:color w:val="404040"/>
              </w:rPr>
              <w:t>t</w:t>
            </w:r>
            <w:r w:rsidRPr="00A20743">
              <w:rPr>
                <w:rFonts w:ascii="Arial" w:hAnsi="Arial" w:cs="Arial"/>
                <w:color w:val="404040"/>
                <w:spacing w:val="-13"/>
              </w:rPr>
              <w:t xml:space="preserve"> </w:t>
            </w:r>
            <w:r w:rsidRPr="00A20743">
              <w:rPr>
                <w:rFonts w:ascii="Arial" w:hAnsi="Arial" w:cs="Arial"/>
                <w:color w:val="404040"/>
              </w:rPr>
              <w:t>1 = P</w:t>
            </w:r>
            <w:r w:rsidRPr="00A20743">
              <w:rPr>
                <w:rFonts w:ascii="Arial" w:hAnsi="Arial" w:cs="Arial"/>
                <w:color w:val="404040"/>
                <w:spacing w:val="1"/>
              </w:rPr>
              <w:t>oo</w:t>
            </w:r>
            <w:r w:rsidRPr="00A20743">
              <w:rPr>
                <w:rFonts w:ascii="Arial" w:hAnsi="Arial" w:cs="Arial"/>
                <w:color w:val="404040"/>
              </w:rPr>
              <w:t>r</w:t>
            </w:r>
            <w:r w:rsidRPr="00A20743">
              <w:rPr>
                <w:rFonts w:ascii="Arial" w:hAnsi="Arial" w:cs="Arial"/>
                <w:color w:val="404040"/>
                <w:spacing w:val="-5"/>
              </w:rPr>
              <w:t xml:space="preserve"> </w:t>
            </w:r>
            <w:r w:rsidRPr="00A20743">
              <w:rPr>
                <w:rFonts w:ascii="Arial" w:hAnsi="Arial" w:cs="Arial"/>
                <w:color w:val="404040"/>
              </w:rPr>
              <w:t>N/A</w:t>
            </w:r>
            <w:r w:rsidRPr="00A20743">
              <w:rPr>
                <w:rFonts w:ascii="Arial" w:hAnsi="Arial" w:cs="Arial"/>
                <w:color w:val="404040"/>
                <w:spacing w:val="-3"/>
              </w:rPr>
              <w:t xml:space="preserve"> </w:t>
            </w:r>
            <w:r w:rsidRPr="00A20743">
              <w:rPr>
                <w:rFonts w:ascii="Arial" w:hAnsi="Arial" w:cs="Arial"/>
                <w:color w:val="404040"/>
              </w:rPr>
              <w:t>= N</w:t>
            </w:r>
            <w:r w:rsidRPr="00A20743">
              <w:rPr>
                <w:rFonts w:ascii="Arial" w:hAnsi="Arial" w:cs="Arial"/>
                <w:color w:val="404040"/>
                <w:spacing w:val="1"/>
              </w:rPr>
              <w:t>o</w:t>
            </w:r>
            <w:r w:rsidRPr="00A20743">
              <w:rPr>
                <w:rFonts w:ascii="Arial" w:hAnsi="Arial" w:cs="Arial"/>
                <w:color w:val="404040"/>
              </w:rPr>
              <w:t>t</w:t>
            </w:r>
            <w:r w:rsidRPr="00A20743">
              <w:rPr>
                <w:rFonts w:ascii="Arial" w:hAnsi="Arial" w:cs="Arial"/>
                <w:color w:val="404040"/>
                <w:spacing w:val="-3"/>
              </w:rPr>
              <w:t xml:space="preserve"> </w:t>
            </w:r>
            <w:r w:rsidRPr="00A20743">
              <w:rPr>
                <w:rFonts w:ascii="Arial" w:hAnsi="Arial" w:cs="Arial"/>
                <w:color w:val="404040"/>
              </w:rPr>
              <w:t>A</w:t>
            </w:r>
            <w:r w:rsidRPr="00A20743">
              <w:rPr>
                <w:rFonts w:ascii="Arial" w:hAnsi="Arial" w:cs="Arial"/>
                <w:color w:val="404040"/>
                <w:spacing w:val="1"/>
              </w:rPr>
              <w:t>pp</w:t>
            </w:r>
            <w:r w:rsidRPr="00A20743">
              <w:rPr>
                <w:rFonts w:ascii="Arial" w:hAnsi="Arial" w:cs="Arial"/>
                <w:color w:val="404040"/>
              </w:rPr>
              <w:t>lica</w:t>
            </w:r>
            <w:r w:rsidRPr="00A20743">
              <w:rPr>
                <w:rFonts w:ascii="Arial" w:hAnsi="Arial" w:cs="Arial"/>
                <w:color w:val="404040"/>
                <w:spacing w:val="1"/>
              </w:rPr>
              <w:t>b</w:t>
            </w:r>
            <w:r w:rsidRPr="00A20743">
              <w:rPr>
                <w:rFonts w:ascii="Arial" w:hAnsi="Arial" w:cs="Arial"/>
                <w:color w:val="404040"/>
              </w:rPr>
              <w:t>le</w:t>
            </w:r>
          </w:p>
        </w:tc>
        <w:tc>
          <w:tcPr>
            <w:tcW w:w="4558" w:type="dxa"/>
            <w:tcBorders>
              <w:top w:val="single" w:sz="5" w:space="0" w:color="000000"/>
              <w:left w:val="single" w:sz="5" w:space="0" w:color="000000"/>
              <w:bottom w:val="single" w:sz="5" w:space="0" w:color="000000"/>
              <w:right w:val="single" w:sz="5" w:space="0" w:color="000000"/>
            </w:tcBorders>
          </w:tcPr>
          <w:p w14:paraId="1D728E1F" w14:textId="77777777" w:rsidR="00ED45B8" w:rsidRPr="00A20743" w:rsidRDefault="00ED45B8">
            <w:pPr>
              <w:spacing w:line="220" w:lineRule="exact"/>
              <w:ind w:left="102"/>
              <w:rPr>
                <w:rFonts w:ascii="Arial" w:hAnsi="Arial" w:cs="Arial"/>
              </w:rPr>
            </w:pPr>
            <w:r w:rsidRPr="00A20743">
              <w:rPr>
                <w:rFonts w:ascii="Arial" w:hAnsi="Arial" w:cs="Arial"/>
              </w:rPr>
              <w:t>4</w:t>
            </w:r>
          </w:p>
        </w:tc>
        <w:tc>
          <w:tcPr>
            <w:tcW w:w="4558" w:type="dxa"/>
            <w:vMerge/>
            <w:tcBorders>
              <w:left w:val="single" w:sz="5" w:space="0" w:color="000000"/>
              <w:right w:val="single" w:sz="5" w:space="0" w:color="000000"/>
            </w:tcBorders>
          </w:tcPr>
          <w:p w14:paraId="4EC2F9C0" w14:textId="77777777" w:rsidR="00ED45B8" w:rsidRPr="00A20743" w:rsidRDefault="00ED45B8" w:rsidP="00ED45B8">
            <w:pPr>
              <w:jc w:val="both"/>
              <w:rPr>
                <w:rFonts w:ascii="Arial" w:hAnsi="Arial" w:cs="Arial"/>
              </w:rPr>
            </w:pPr>
          </w:p>
        </w:tc>
      </w:tr>
      <w:tr w:rsidR="00ED45B8" w:rsidRPr="00A20743" w14:paraId="501F5591" w14:textId="77777777" w:rsidTr="009F188F">
        <w:trPr>
          <w:trHeight w:hRule="exact" w:val="931"/>
        </w:trPr>
        <w:tc>
          <w:tcPr>
            <w:tcW w:w="4556" w:type="dxa"/>
            <w:tcBorders>
              <w:top w:val="single" w:sz="5" w:space="0" w:color="000000"/>
              <w:left w:val="single" w:sz="5" w:space="0" w:color="000000"/>
              <w:bottom w:val="single" w:sz="5" w:space="0" w:color="000000"/>
              <w:right w:val="single" w:sz="5" w:space="0" w:color="000000"/>
            </w:tcBorders>
          </w:tcPr>
          <w:p w14:paraId="39955632" w14:textId="77777777" w:rsidR="00ED45B8" w:rsidRPr="00A20743" w:rsidRDefault="00ED45B8">
            <w:pPr>
              <w:spacing w:line="220" w:lineRule="exact"/>
              <w:ind w:left="103"/>
              <w:rPr>
                <w:rFonts w:ascii="Arial" w:hAnsi="Arial" w:cs="Arial"/>
              </w:rPr>
            </w:pPr>
            <w:r w:rsidRPr="00A20743">
              <w:rPr>
                <w:rFonts w:ascii="Arial" w:hAnsi="Arial" w:cs="Arial"/>
                <w:b/>
                <w:spacing w:val="1"/>
              </w:rPr>
              <w:t>13</w:t>
            </w:r>
            <w:r w:rsidRPr="00A20743">
              <w:rPr>
                <w:rFonts w:ascii="Arial" w:hAnsi="Arial" w:cs="Arial"/>
                <w:b/>
              </w:rPr>
              <w:t>.</w:t>
            </w:r>
            <w:r w:rsidRPr="00A20743">
              <w:rPr>
                <w:rFonts w:ascii="Arial" w:hAnsi="Arial" w:cs="Arial"/>
                <w:b/>
                <w:spacing w:val="-2"/>
              </w:rPr>
              <w:t xml:space="preserve"> </w:t>
            </w:r>
            <w:r w:rsidRPr="00A20743">
              <w:rPr>
                <w:rFonts w:ascii="Arial" w:hAnsi="Arial" w:cs="Arial"/>
                <w:b/>
              </w:rPr>
              <w:t>Are</w:t>
            </w:r>
            <w:r w:rsidRPr="00A20743">
              <w:rPr>
                <w:rFonts w:ascii="Arial" w:hAnsi="Arial" w:cs="Arial"/>
                <w:b/>
                <w:spacing w:val="-2"/>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3"/>
              </w:rPr>
              <w:t xml:space="preserve"> </w:t>
            </w:r>
            <w:r w:rsidRPr="00A20743">
              <w:rPr>
                <w:rFonts w:ascii="Arial" w:hAnsi="Arial" w:cs="Arial"/>
                <w:b/>
              </w:rPr>
              <w:t>li</w:t>
            </w:r>
            <w:r w:rsidRPr="00A20743">
              <w:rPr>
                <w:rFonts w:ascii="Arial" w:hAnsi="Arial" w:cs="Arial"/>
                <w:b/>
                <w:spacing w:val="2"/>
              </w:rPr>
              <w:t>m</w:t>
            </w:r>
            <w:r w:rsidRPr="00A20743">
              <w:rPr>
                <w:rFonts w:ascii="Arial" w:hAnsi="Arial" w:cs="Arial"/>
                <w:b/>
              </w:rPr>
              <w:t>i</w:t>
            </w:r>
            <w:r w:rsidRPr="00A20743">
              <w:rPr>
                <w:rFonts w:ascii="Arial" w:hAnsi="Arial" w:cs="Arial"/>
                <w:b/>
                <w:spacing w:val="-2"/>
              </w:rPr>
              <w:t>t</w:t>
            </w:r>
            <w:r w:rsidRPr="00A20743">
              <w:rPr>
                <w:rFonts w:ascii="Arial" w:hAnsi="Arial" w:cs="Arial"/>
                <w:b/>
                <w:spacing w:val="1"/>
              </w:rPr>
              <w:t>at</w:t>
            </w:r>
            <w:r w:rsidRPr="00A20743">
              <w:rPr>
                <w:rFonts w:ascii="Arial" w:hAnsi="Arial" w:cs="Arial"/>
                <w:b/>
              </w:rPr>
              <w:t>i</w:t>
            </w:r>
            <w:r w:rsidRPr="00A20743">
              <w:rPr>
                <w:rFonts w:ascii="Arial" w:hAnsi="Arial" w:cs="Arial"/>
                <w:b/>
                <w:spacing w:val="1"/>
              </w:rPr>
              <w:t>o</w:t>
            </w:r>
            <w:r w:rsidRPr="00A20743">
              <w:rPr>
                <w:rFonts w:ascii="Arial" w:hAnsi="Arial" w:cs="Arial"/>
                <w:b/>
              </w:rPr>
              <w:t>ns</w:t>
            </w:r>
            <w:r w:rsidRPr="00A20743">
              <w:rPr>
                <w:rFonts w:ascii="Arial" w:hAnsi="Arial" w:cs="Arial"/>
                <w:b/>
                <w:spacing w:val="-10"/>
              </w:rPr>
              <w:t xml:space="preserve"> </w:t>
            </w:r>
            <w:r w:rsidRPr="00A20743">
              <w:rPr>
                <w:rFonts w:ascii="Arial" w:hAnsi="Arial" w:cs="Arial"/>
                <w:b/>
                <w:spacing w:val="1"/>
              </w:rPr>
              <w:t>o</w:t>
            </w:r>
            <w:r w:rsidRPr="00A20743">
              <w:rPr>
                <w:rFonts w:ascii="Arial" w:hAnsi="Arial" w:cs="Arial"/>
                <w:b/>
              </w:rPr>
              <w:t>f</w:t>
            </w:r>
            <w:r w:rsidRPr="00A20743">
              <w:rPr>
                <w:rFonts w:ascii="Arial" w:hAnsi="Arial" w:cs="Arial"/>
                <w:b/>
                <w:spacing w:val="-3"/>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3"/>
              </w:rPr>
              <w:t xml:space="preserve"> </w:t>
            </w:r>
            <w:r w:rsidRPr="00A20743">
              <w:rPr>
                <w:rFonts w:ascii="Arial" w:hAnsi="Arial" w:cs="Arial"/>
                <w:b/>
                <w:spacing w:val="-1"/>
              </w:rPr>
              <w:t>s</w:t>
            </w:r>
            <w:r w:rsidRPr="00A20743">
              <w:rPr>
                <w:rFonts w:ascii="Arial" w:hAnsi="Arial" w:cs="Arial"/>
                <w:b/>
                <w:spacing w:val="1"/>
              </w:rPr>
              <w:t>t</w:t>
            </w:r>
            <w:r w:rsidRPr="00A20743">
              <w:rPr>
                <w:rFonts w:ascii="Arial" w:hAnsi="Arial" w:cs="Arial"/>
                <w:b/>
              </w:rPr>
              <w:t>u</w:t>
            </w:r>
            <w:r w:rsidRPr="00A20743">
              <w:rPr>
                <w:rFonts w:ascii="Arial" w:hAnsi="Arial" w:cs="Arial"/>
                <w:b/>
                <w:spacing w:val="-1"/>
              </w:rPr>
              <w:t>d</w:t>
            </w:r>
            <w:r w:rsidRPr="00A20743">
              <w:rPr>
                <w:rFonts w:ascii="Arial" w:hAnsi="Arial" w:cs="Arial"/>
                <w:b/>
              </w:rPr>
              <w:t>y</w:t>
            </w:r>
            <w:r w:rsidRPr="00A20743">
              <w:rPr>
                <w:rFonts w:ascii="Arial" w:hAnsi="Arial" w:cs="Arial"/>
                <w:b/>
                <w:spacing w:val="-4"/>
              </w:rPr>
              <w:t xml:space="preserve"> </w:t>
            </w:r>
            <w:r w:rsidRPr="00A20743">
              <w:rPr>
                <w:rFonts w:ascii="Arial" w:hAnsi="Arial" w:cs="Arial"/>
                <w:b/>
              </w:rPr>
              <w:t>di</w:t>
            </w:r>
            <w:r w:rsidRPr="00A20743">
              <w:rPr>
                <w:rFonts w:ascii="Arial" w:hAnsi="Arial" w:cs="Arial"/>
                <w:b/>
                <w:spacing w:val="-1"/>
              </w:rPr>
              <w:t>s</w:t>
            </w:r>
            <w:r w:rsidRPr="00A20743">
              <w:rPr>
                <w:rFonts w:ascii="Arial" w:hAnsi="Arial" w:cs="Arial"/>
                <w:b/>
                <w:spacing w:val="3"/>
              </w:rPr>
              <w:t>c</w:t>
            </w:r>
            <w:r w:rsidRPr="00A20743">
              <w:rPr>
                <w:rFonts w:ascii="Arial" w:hAnsi="Arial" w:cs="Arial"/>
                <w:b/>
              </w:rPr>
              <w:t>u</w:t>
            </w:r>
            <w:r w:rsidRPr="00A20743">
              <w:rPr>
                <w:rFonts w:ascii="Arial" w:hAnsi="Arial" w:cs="Arial"/>
                <w:b/>
                <w:spacing w:val="-1"/>
              </w:rPr>
              <w:t>ss</w:t>
            </w:r>
            <w:r w:rsidRPr="00A20743">
              <w:rPr>
                <w:rFonts w:ascii="Arial" w:hAnsi="Arial" w:cs="Arial"/>
                <w:b/>
                <w:spacing w:val="3"/>
              </w:rPr>
              <w:t>e</w:t>
            </w:r>
            <w:r w:rsidRPr="00A20743">
              <w:rPr>
                <w:rFonts w:ascii="Arial" w:hAnsi="Arial" w:cs="Arial"/>
                <w:b/>
              </w:rPr>
              <w:t>d?</w:t>
            </w:r>
          </w:p>
          <w:p w14:paraId="31189B19" w14:textId="77777777" w:rsidR="00ED45B8" w:rsidRPr="00A20743" w:rsidRDefault="00ED45B8">
            <w:pPr>
              <w:ind w:left="103"/>
              <w:rPr>
                <w:rFonts w:ascii="Arial" w:hAnsi="Arial" w:cs="Arial"/>
              </w:rPr>
            </w:pPr>
            <w:r w:rsidRPr="00A20743">
              <w:rPr>
                <w:rFonts w:ascii="Arial" w:hAnsi="Arial" w:cs="Arial"/>
                <w:color w:val="404040"/>
                <w:spacing w:val="-1"/>
              </w:rPr>
              <w:t>R</w:t>
            </w:r>
            <w:r w:rsidRPr="00A20743">
              <w:rPr>
                <w:rFonts w:ascii="Arial" w:hAnsi="Arial" w:cs="Arial"/>
                <w:color w:val="404040"/>
              </w:rPr>
              <w:t>ati</w:t>
            </w:r>
            <w:r w:rsidRPr="00A20743">
              <w:rPr>
                <w:rFonts w:ascii="Arial" w:hAnsi="Arial" w:cs="Arial"/>
                <w:color w:val="404040"/>
                <w:spacing w:val="1"/>
              </w:rPr>
              <w:t>n</w:t>
            </w:r>
            <w:r w:rsidRPr="00A20743">
              <w:rPr>
                <w:rFonts w:ascii="Arial" w:hAnsi="Arial" w:cs="Arial"/>
                <w:color w:val="404040"/>
              </w:rPr>
              <w:t>g</w:t>
            </w:r>
            <w:r w:rsidRPr="00A20743">
              <w:rPr>
                <w:rFonts w:ascii="Arial" w:hAnsi="Arial" w:cs="Arial"/>
                <w:color w:val="404040"/>
                <w:spacing w:val="-4"/>
              </w:rPr>
              <w:t xml:space="preserve"> </w:t>
            </w:r>
            <w:r w:rsidRPr="00A20743">
              <w:rPr>
                <w:rFonts w:ascii="Arial" w:hAnsi="Arial" w:cs="Arial"/>
                <w:color w:val="404040"/>
              </w:rPr>
              <w:t>Scale:</w:t>
            </w:r>
          </w:p>
          <w:p w14:paraId="1802ED3E" w14:textId="77777777" w:rsidR="00ED45B8" w:rsidRPr="00A20743" w:rsidRDefault="00ED45B8">
            <w:pPr>
              <w:ind w:left="103"/>
              <w:rPr>
                <w:rFonts w:ascii="Arial" w:hAnsi="Arial" w:cs="Arial"/>
              </w:rPr>
            </w:pPr>
            <w:r w:rsidRPr="00A20743">
              <w:rPr>
                <w:rFonts w:ascii="Arial" w:hAnsi="Arial" w:cs="Arial"/>
                <w:color w:val="404040"/>
              </w:rPr>
              <w:t>5 = E</w:t>
            </w:r>
            <w:r w:rsidRPr="00A20743">
              <w:rPr>
                <w:rFonts w:ascii="Arial" w:hAnsi="Arial" w:cs="Arial"/>
                <w:color w:val="404040"/>
                <w:spacing w:val="1"/>
              </w:rPr>
              <w:t>x</w:t>
            </w:r>
            <w:r w:rsidRPr="00A20743">
              <w:rPr>
                <w:rFonts w:ascii="Arial" w:hAnsi="Arial" w:cs="Arial"/>
                <w:color w:val="404040"/>
              </w:rPr>
              <w:t>c</w:t>
            </w:r>
            <w:r w:rsidRPr="00A20743">
              <w:rPr>
                <w:rFonts w:ascii="Arial" w:hAnsi="Arial" w:cs="Arial"/>
                <w:color w:val="404040"/>
                <w:spacing w:val="1"/>
              </w:rPr>
              <w:t>e</w:t>
            </w:r>
            <w:r w:rsidRPr="00A20743">
              <w:rPr>
                <w:rFonts w:ascii="Arial" w:hAnsi="Arial" w:cs="Arial"/>
                <w:color w:val="404040"/>
              </w:rPr>
              <w:t>lle</w:t>
            </w:r>
            <w:r w:rsidRPr="00A20743">
              <w:rPr>
                <w:rFonts w:ascii="Arial" w:hAnsi="Arial" w:cs="Arial"/>
                <w:color w:val="404040"/>
                <w:spacing w:val="1"/>
              </w:rPr>
              <w:t>n</w:t>
            </w:r>
            <w:r w:rsidRPr="00A20743">
              <w:rPr>
                <w:rFonts w:ascii="Arial" w:hAnsi="Arial" w:cs="Arial"/>
                <w:color w:val="404040"/>
              </w:rPr>
              <w:t>t</w:t>
            </w:r>
            <w:r w:rsidRPr="00A20743">
              <w:rPr>
                <w:rFonts w:ascii="Arial" w:hAnsi="Arial" w:cs="Arial"/>
                <w:color w:val="404040"/>
                <w:spacing w:val="-8"/>
              </w:rPr>
              <w:t xml:space="preserve"> </w:t>
            </w:r>
            <w:r w:rsidRPr="00A20743">
              <w:rPr>
                <w:rFonts w:ascii="Arial" w:hAnsi="Arial" w:cs="Arial"/>
                <w:color w:val="404040"/>
              </w:rPr>
              <w:t>4</w:t>
            </w:r>
            <w:r w:rsidRPr="00A20743">
              <w:rPr>
                <w:rFonts w:ascii="Arial" w:hAnsi="Arial" w:cs="Arial"/>
                <w:color w:val="404040"/>
                <w:spacing w:val="-2"/>
              </w:rPr>
              <w:t xml:space="preserve"> </w:t>
            </w:r>
            <w:r w:rsidRPr="00A20743">
              <w:rPr>
                <w:rFonts w:ascii="Arial" w:hAnsi="Arial" w:cs="Arial"/>
                <w:color w:val="404040"/>
              </w:rPr>
              <w:t>= G</w:t>
            </w:r>
            <w:r w:rsidRPr="00A20743">
              <w:rPr>
                <w:rFonts w:ascii="Arial" w:hAnsi="Arial" w:cs="Arial"/>
                <w:color w:val="404040"/>
                <w:spacing w:val="1"/>
              </w:rPr>
              <w:t>o</w:t>
            </w:r>
            <w:r w:rsidRPr="00A20743">
              <w:rPr>
                <w:rFonts w:ascii="Arial" w:hAnsi="Arial" w:cs="Arial"/>
                <w:color w:val="404040"/>
                <w:spacing w:val="-1"/>
              </w:rPr>
              <w:t>o</w:t>
            </w:r>
            <w:r w:rsidRPr="00A20743">
              <w:rPr>
                <w:rFonts w:ascii="Arial" w:hAnsi="Arial" w:cs="Arial"/>
                <w:color w:val="404040"/>
              </w:rPr>
              <w:t>d</w:t>
            </w:r>
            <w:r w:rsidRPr="00A20743">
              <w:rPr>
                <w:rFonts w:ascii="Arial" w:hAnsi="Arial" w:cs="Arial"/>
                <w:color w:val="404040"/>
                <w:spacing w:val="-3"/>
              </w:rPr>
              <w:t xml:space="preserve"> </w:t>
            </w:r>
            <w:r w:rsidRPr="00A20743">
              <w:rPr>
                <w:rFonts w:ascii="Arial" w:hAnsi="Arial" w:cs="Arial"/>
                <w:color w:val="404040"/>
              </w:rPr>
              <w:t>3 =</w:t>
            </w:r>
            <w:r w:rsidRPr="00A20743">
              <w:rPr>
                <w:rFonts w:ascii="Arial" w:hAnsi="Arial" w:cs="Arial"/>
                <w:color w:val="404040"/>
                <w:spacing w:val="3"/>
              </w:rPr>
              <w:t xml:space="preserve"> </w:t>
            </w:r>
            <w:r w:rsidRPr="00A20743">
              <w:rPr>
                <w:rFonts w:ascii="Arial" w:hAnsi="Arial" w:cs="Arial"/>
                <w:color w:val="404040"/>
              </w:rPr>
              <w:t>S</w:t>
            </w:r>
            <w:r w:rsidRPr="00A20743">
              <w:rPr>
                <w:rFonts w:ascii="Arial" w:hAnsi="Arial" w:cs="Arial"/>
                <w:color w:val="404040"/>
                <w:spacing w:val="-2"/>
              </w:rPr>
              <w:t>a</w:t>
            </w:r>
            <w:r w:rsidRPr="00A20743">
              <w:rPr>
                <w:rFonts w:ascii="Arial" w:hAnsi="Arial" w:cs="Arial"/>
                <w:color w:val="404040"/>
              </w:rPr>
              <w:t>ti</w:t>
            </w:r>
            <w:r w:rsidRPr="00A20743">
              <w:rPr>
                <w:rFonts w:ascii="Arial" w:hAnsi="Arial" w:cs="Arial"/>
                <w:color w:val="404040"/>
                <w:spacing w:val="-1"/>
              </w:rPr>
              <w:t>s</w:t>
            </w:r>
            <w:r w:rsidRPr="00A20743">
              <w:rPr>
                <w:rFonts w:ascii="Arial" w:hAnsi="Arial" w:cs="Arial"/>
                <w:color w:val="404040"/>
                <w:spacing w:val="1"/>
              </w:rPr>
              <w:t>f</w:t>
            </w:r>
            <w:r w:rsidRPr="00A20743">
              <w:rPr>
                <w:rFonts w:ascii="Arial" w:hAnsi="Arial" w:cs="Arial"/>
                <w:color w:val="404040"/>
              </w:rPr>
              <w:t>a</w:t>
            </w:r>
            <w:r w:rsidRPr="00A20743">
              <w:rPr>
                <w:rFonts w:ascii="Arial" w:hAnsi="Arial" w:cs="Arial"/>
                <w:color w:val="404040"/>
                <w:spacing w:val="1"/>
              </w:rPr>
              <w:t>c</w:t>
            </w:r>
            <w:r w:rsidRPr="00A20743">
              <w:rPr>
                <w:rFonts w:ascii="Arial" w:hAnsi="Arial" w:cs="Arial"/>
                <w:color w:val="404040"/>
              </w:rPr>
              <w:t>t</w:t>
            </w:r>
            <w:r w:rsidRPr="00A20743">
              <w:rPr>
                <w:rFonts w:ascii="Arial" w:hAnsi="Arial" w:cs="Arial"/>
                <w:color w:val="404040"/>
                <w:spacing w:val="1"/>
              </w:rPr>
              <w:t>or</w:t>
            </w:r>
            <w:r w:rsidRPr="00A20743">
              <w:rPr>
                <w:rFonts w:ascii="Arial" w:hAnsi="Arial" w:cs="Arial"/>
                <w:color w:val="404040"/>
              </w:rPr>
              <w:t>y</w:t>
            </w:r>
            <w:r w:rsidRPr="00A20743">
              <w:rPr>
                <w:rFonts w:ascii="Arial" w:hAnsi="Arial" w:cs="Arial"/>
                <w:color w:val="404040"/>
                <w:spacing w:val="-9"/>
              </w:rPr>
              <w:t xml:space="preserve"> </w:t>
            </w:r>
            <w:r w:rsidRPr="00A20743">
              <w:rPr>
                <w:rFonts w:ascii="Arial" w:hAnsi="Arial" w:cs="Arial"/>
                <w:color w:val="404040"/>
              </w:rPr>
              <w:t>2 = Ne</w:t>
            </w:r>
            <w:r w:rsidRPr="00A20743">
              <w:rPr>
                <w:rFonts w:ascii="Arial" w:hAnsi="Arial" w:cs="Arial"/>
                <w:color w:val="404040"/>
                <w:spacing w:val="1"/>
              </w:rPr>
              <w:t>ed</w:t>
            </w:r>
            <w:r w:rsidRPr="00A20743">
              <w:rPr>
                <w:rFonts w:ascii="Arial" w:hAnsi="Arial" w:cs="Arial"/>
                <w:color w:val="404040"/>
              </w:rPr>
              <w:t>s</w:t>
            </w:r>
          </w:p>
          <w:p w14:paraId="43543139" w14:textId="77777777" w:rsidR="00ED45B8" w:rsidRPr="00A20743" w:rsidRDefault="00ED45B8">
            <w:pPr>
              <w:spacing w:line="220" w:lineRule="exact"/>
              <w:ind w:left="103"/>
              <w:rPr>
                <w:rFonts w:ascii="Arial" w:hAnsi="Arial" w:cs="Arial"/>
              </w:rPr>
            </w:pPr>
            <w:r w:rsidRPr="00A20743">
              <w:rPr>
                <w:rFonts w:ascii="Arial" w:hAnsi="Arial" w:cs="Arial"/>
                <w:color w:val="404040"/>
                <w:spacing w:val="1"/>
              </w:rPr>
              <w:t>Impr</w:t>
            </w:r>
            <w:r w:rsidRPr="00A20743">
              <w:rPr>
                <w:rFonts w:ascii="Arial" w:hAnsi="Arial" w:cs="Arial"/>
                <w:color w:val="404040"/>
                <w:spacing w:val="-1"/>
              </w:rPr>
              <w:t>o</w:t>
            </w:r>
            <w:r w:rsidRPr="00A20743">
              <w:rPr>
                <w:rFonts w:ascii="Arial" w:hAnsi="Arial" w:cs="Arial"/>
                <w:color w:val="404040"/>
                <w:spacing w:val="1"/>
              </w:rPr>
              <w:t>v</w:t>
            </w:r>
            <w:r w:rsidRPr="00A20743">
              <w:rPr>
                <w:rFonts w:ascii="Arial" w:hAnsi="Arial" w:cs="Arial"/>
                <w:color w:val="404040"/>
              </w:rPr>
              <w:t>e</w:t>
            </w:r>
            <w:r w:rsidRPr="00A20743">
              <w:rPr>
                <w:rFonts w:ascii="Arial" w:hAnsi="Arial" w:cs="Arial"/>
                <w:color w:val="404040"/>
                <w:spacing w:val="1"/>
              </w:rPr>
              <w:t>m</w:t>
            </w:r>
            <w:r w:rsidRPr="00A20743">
              <w:rPr>
                <w:rFonts w:ascii="Arial" w:hAnsi="Arial" w:cs="Arial"/>
                <w:color w:val="404040"/>
              </w:rPr>
              <w:t>e</w:t>
            </w:r>
            <w:r w:rsidRPr="00A20743">
              <w:rPr>
                <w:rFonts w:ascii="Arial" w:hAnsi="Arial" w:cs="Arial"/>
                <w:color w:val="404040"/>
                <w:spacing w:val="1"/>
              </w:rPr>
              <w:t>n</w:t>
            </w:r>
            <w:r w:rsidRPr="00A20743">
              <w:rPr>
                <w:rFonts w:ascii="Arial" w:hAnsi="Arial" w:cs="Arial"/>
                <w:color w:val="404040"/>
              </w:rPr>
              <w:t>t</w:t>
            </w:r>
            <w:r w:rsidRPr="00A20743">
              <w:rPr>
                <w:rFonts w:ascii="Arial" w:hAnsi="Arial" w:cs="Arial"/>
                <w:color w:val="404040"/>
                <w:spacing w:val="-13"/>
              </w:rPr>
              <w:t xml:space="preserve"> </w:t>
            </w:r>
            <w:r w:rsidRPr="00A20743">
              <w:rPr>
                <w:rFonts w:ascii="Arial" w:hAnsi="Arial" w:cs="Arial"/>
                <w:color w:val="404040"/>
              </w:rPr>
              <w:t>1 = P</w:t>
            </w:r>
            <w:r w:rsidRPr="00A20743">
              <w:rPr>
                <w:rFonts w:ascii="Arial" w:hAnsi="Arial" w:cs="Arial"/>
                <w:color w:val="404040"/>
                <w:spacing w:val="1"/>
              </w:rPr>
              <w:t>oo</w:t>
            </w:r>
            <w:r w:rsidRPr="00A20743">
              <w:rPr>
                <w:rFonts w:ascii="Arial" w:hAnsi="Arial" w:cs="Arial"/>
                <w:color w:val="404040"/>
              </w:rPr>
              <w:t>r</w:t>
            </w:r>
            <w:r w:rsidRPr="00A20743">
              <w:rPr>
                <w:rFonts w:ascii="Arial" w:hAnsi="Arial" w:cs="Arial"/>
                <w:color w:val="404040"/>
                <w:spacing w:val="-5"/>
              </w:rPr>
              <w:t xml:space="preserve"> </w:t>
            </w:r>
            <w:r w:rsidRPr="00A20743">
              <w:rPr>
                <w:rFonts w:ascii="Arial" w:hAnsi="Arial" w:cs="Arial"/>
                <w:color w:val="404040"/>
              </w:rPr>
              <w:t>N/A</w:t>
            </w:r>
            <w:r w:rsidRPr="00A20743">
              <w:rPr>
                <w:rFonts w:ascii="Arial" w:hAnsi="Arial" w:cs="Arial"/>
                <w:color w:val="404040"/>
                <w:spacing w:val="-3"/>
              </w:rPr>
              <w:t xml:space="preserve"> </w:t>
            </w:r>
            <w:r w:rsidRPr="00A20743">
              <w:rPr>
                <w:rFonts w:ascii="Arial" w:hAnsi="Arial" w:cs="Arial"/>
                <w:color w:val="404040"/>
              </w:rPr>
              <w:t>= N</w:t>
            </w:r>
            <w:r w:rsidRPr="00A20743">
              <w:rPr>
                <w:rFonts w:ascii="Arial" w:hAnsi="Arial" w:cs="Arial"/>
                <w:color w:val="404040"/>
                <w:spacing w:val="1"/>
              </w:rPr>
              <w:t>o</w:t>
            </w:r>
            <w:r w:rsidRPr="00A20743">
              <w:rPr>
                <w:rFonts w:ascii="Arial" w:hAnsi="Arial" w:cs="Arial"/>
                <w:color w:val="404040"/>
              </w:rPr>
              <w:t>t</w:t>
            </w:r>
            <w:r w:rsidRPr="00A20743">
              <w:rPr>
                <w:rFonts w:ascii="Arial" w:hAnsi="Arial" w:cs="Arial"/>
                <w:color w:val="404040"/>
                <w:spacing w:val="-3"/>
              </w:rPr>
              <w:t xml:space="preserve"> </w:t>
            </w:r>
            <w:r w:rsidRPr="00A20743">
              <w:rPr>
                <w:rFonts w:ascii="Arial" w:hAnsi="Arial" w:cs="Arial"/>
                <w:color w:val="404040"/>
              </w:rPr>
              <w:t>A</w:t>
            </w:r>
            <w:r w:rsidRPr="00A20743">
              <w:rPr>
                <w:rFonts w:ascii="Arial" w:hAnsi="Arial" w:cs="Arial"/>
                <w:color w:val="404040"/>
                <w:spacing w:val="1"/>
              </w:rPr>
              <w:t>pp</w:t>
            </w:r>
            <w:r w:rsidRPr="00A20743">
              <w:rPr>
                <w:rFonts w:ascii="Arial" w:hAnsi="Arial" w:cs="Arial"/>
                <w:color w:val="404040"/>
              </w:rPr>
              <w:t>lica</w:t>
            </w:r>
            <w:r w:rsidRPr="00A20743">
              <w:rPr>
                <w:rFonts w:ascii="Arial" w:hAnsi="Arial" w:cs="Arial"/>
                <w:color w:val="404040"/>
                <w:spacing w:val="1"/>
              </w:rPr>
              <w:t>b</w:t>
            </w:r>
            <w:r w:rsidRPr="00A20743">
              <w:rPr>
                <w:rFonts w:ascii="Arial" w:hAnsi="Arial" w:cs="Arial"/>
                <w:color w:val="404040"/>
              </w:rPr>
              <w:t>le</w:t>
            </w:r>
          </w:p>
        </w:tc>
        <w:tc>
          <w:tcPr>
            <w:tcW w:w="4558" w:type="dxa"/>
            <w:tcBorders>
              <w:top w:val="single" w:sz="5" w:space="0" w:color="000000"/>
              <w:left w:val="single" w:sz="5" w:space="0" w:color="000000"/>
              <w:bottom w:val="single" w:sz="5" w:space="0" w:color="000000"/>
              <w:right w:val="single" w:sz="5" w:space="0" w:color="000000"/>
            </w:tcBorders>
          </w:tcPr>
          <w:p w14:paraId="0FF13F69" w14:textId="77777777" w:rsidR="00ED45B8" w:rsidRPr="00A20743" w:rsidRDefault="00ED45B8">
            <w:pPr>
              <w:spacing w:line="220" w:lineRule="exact"/>
              <w:ind w:left="102"/>
              <w:rPr>
                <w:rFonts w:ascii="Arial" w:hAnsi="Arial" w:cs="Arial"/>
              </w:rPr>
            </w:pPr>
            <w:r w:rsidRPr="00A20743">
              <w:rPr>
                <w:rFonts w:ascii="Arial" w:hAnsi="Arial" w:cs="Arial"/>
              </w:rPr>
              <w:t>4</w:t>
            </w:r>
          </w:p>
        </w:tc>
        <w:tc>
          <w:tcPr>
            <w:tcW w:w="4558" w:type="dxa"/>
            <w:vMerge/>
            <w:tcBorders>
              <w:left w:val="single" w:sz="5" w:space="0" w:color="000000"/>
              <w:bottom w:val="single" w:sz="5" w:space="0" w:color="000000"/>
              <w:right w:val="single" w:sz="5" w:space="0" w:color="000000"/>
            </w:tcBorders>
          </w:tcPr>
          <w:p w14:paraId="351A619B" w14:textId="77777777" w:rsidR="00ED45B8" w:rsidRPr="00A20743" w:rsidRDefault="00ED45B8" w:rsidP="00ED45B8">
            <w:pPr>
              <w:jc w:val="both"/>
              <w:rPr>
                <w:rFonts w:ascii="Arial" w:hAnsi="Arial" w:cs="Arial"/>
              </w:rPr>
            </w:pPr>
          </w:p>
        </w:tc>
      </w:tr>
      <w:tr w:rsidR="00FB4180" w:rsidRPr="00A20743" w14:paraId="1A1A3D4A" w14:textId="77777777">
        <w:trPr>
          <w:trHeight w:hRule="exact" w:val="1390"/>
        </w:trPr>
        <w:tc>
          <w:tcPr>
            <w:tcW w:w="4556" w:type="dxa"/>
            <w:tcBorders>
              <w:top w:val="single" w:sz="5" w:space="0" w:color="000000"/>
              <w:left w:val="single" w:sz="5" w:space="0" w:color="000000"/>
              <w:bottom w:val="single" w:sz="5" w:space="0" w:color="000000"/>
              <w:right w:val="single" w:sz="5" w:space="0" w:color="000000"/>
            </w:tcBorders>
          </w:tcPr>
          <w:p w14:paraId="5D2288D8" w14:textId="77777777" w:rsidR="00FB4180" w:rsidRPr="00A20743" w:rsidRDefault="0019060D">
            <w:pPr>
              <w:spacing w:before="3" w:line="220" w:lineRule="exact"/>
              <w:ind w:left="103" w:right="302"/>
              <w:rPr>
                <w:rFonts w:ascii="Arial" w:hAnsi="Arial" w:cs="Arial"/>
              </w:rPr>
            </w:pPr>
            <w:r w:rsidRPr="00A20743">
              <w:rPr>
                <w:rFonts w:ascii="Arial" w:hAnsi="Arial" w:cs="Arial"/>
                <w:b/>
                <w:spacing w:val="1"/>
              </w:rPr>
              <w:t>14</w:t>
            </w:r>
            <w:r w:rsidRPr="00A20743">
              <w:rPr>
                <w:rFonts w:ascii="Arial" w:hAnsi="Arial" w:cs="Arial"/>
                <w:b/>
              </w:rPr>
              <w:t>.</w:t>
            </w:r>
            <w:r w:rsidRPr="00A20743">
              <w:rPr>
                <w:rFonts w:ascii="Arial" w:hAnsi="Arial" w:cs="Arial"/>
                <w:b/>
                <w:spacing w:val="-2"/>
              </w:rPr>
              <w:t xml:space="preserve"> </w:t>
            </w:r>
            <w:r w:rsidRPr="00A20743">
              <w:rPr>
                <w:rFonts w:ascii="Arial" w:hAnsi="Arial" w:cs="Arial"/>
                <w:b/>
              </w:rPr>
              <w:t>Are</w:t>
            </w:r>
            <w:r w:rsidRPr="00A20743">
              <w:rPr>
                <w:rFonts w:ascii="Arial" w:hAnsi="Arial" w:cs="Arial"/>
                <w:b/>
                <w:spacing w:val="-2"/>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3"/>
              </w:rPr>
              <w:t xml:space="preserve"> </w:t>
            </w:r>
            <w:r w:rsidRPr="00A20743">
              <w:rPr>
                <w:rFonts w:ascii="Arial" w:hAnsi="Arial" w:cs="Arial"/>
                <w:b/>
              </w:rPr>
              <w:t>r</w:t>
            </w:r>
            <w:r w:rsidRPr="00A20743">
              <w:rPr>
                <w:rFonts w:ascii="Arial" w:hAnsi="Arial" w:cs="Arial"/>
                <w:b/>
                <w:spacing w:val="1"/>
              </w:rPr>
              <w:t>ef</w:t>
            </w:r>
            <w:r w:rsidRPr="00A20743">
              <w:rPr>
                <w:rFonts w:ascii="Arial" w:hAnsi="Arial" w:cs="Arial"/>
                <w:b/>
              </w:rPr>
              <w:t>e</w:t>
            </w:r>
            <w:r w:rsidRPr="00A20743">
              <w:rPr>
                <w:rFonts w:ascii="Arial" w:hAnsi="Arial" w:cs="Arial"/>
                <w:b/>
                <w:spacing w:val="1"/>
              </w:rPr>
              <w:t>r</w:t>
            </w:r>
            <w:r w:rsidRPr="00A20743">
              <w:rPr>
                <w:rFonts w:ascii="Arial" w:hAnsi="Arial" w:cs="Arial"/>
                <w:b/>
              </w:rPr>
              <w:t>enc</w:t>
            </w:r>
            <w:r w:rsidRPr="00A20743">
              <w:rPr>
                <w:rFonts w:ascii="Arial" w:hAnsi="Arial" w:cs="Arial"/>
                <w:b/>
                <w:spacing w:val="1"/>
              </w:rPr>
              <w:t>e</w:t>
            </w:r>
            <w:r w:rsidRPr="00A20743">
              <w:rPr>
                <w:rFonts w:ascii="Arial" w:hAnsi="Arial" w:cs="Arial"/>
                <w:b/>
              </w:rPr>
              <w:t>s</w:t>
            </w:r>
            <w:r w:rsidRPr="00A20743">
              <w:rPr>
                <w:rFonts w:ascii="Arial" w:hAnsi="Arial" w:cs="Arial"/>
                <w:b/>
                <w:spacing w:val="-9"/>
              </w:rPr>
              <w:t xml:space="preserve"> </w:t>
            </w:r>
            <w:r w:rsidRPr="00A20743">
              <w:rPr>
                <w:rFonts w:ascii="Arial" w:hAnsi="Arial" w:cs="Arial"/>
                <w:b/>
              </w:rPr>
              <w:t>r</w:t>
            </w:r>
            <w:r w:rsidRPr="00A20743">
              <w:rPr>
                <w:rFonts w:ascii="Arial" w:hAnsi="Arial" w:cs="Arial"/>
                <w:b/>
                <w:spacing w:val="1"/>
              </w:rPr>
              <w:t>e</w:t>
            </w:r>
            <w:r w:rsidRPr="00A20743">
              <w:rPr>
                <w:rFonts w:ascii="Arial" w:hAnsi="Arial" w:cs="Arial"/>
                <w:b/>
              </w:rPr>
              <w:t>le</w:t>
            </w:r>
            <w:r w:rsidRPr="00A20743">
              <w:rPr>
                <w:rFonts w:ascii="Arial" w:hAnsi="Arial" w:cs="Arial"/>
                <w:b/>
                <w:spacing w:val="1"/>
              </w:rPr>
              <w:t>v</w:t>
            </w:r>
            <w:r w:rsidRPr="00A20743">
              <w:rPr>
                <w:rFonts w:ascii="Arial" w:hAnsi="Arial" w:cs="Arial"/>
                <w:b/>
                <w:spacing w:val="-1"/>
              </w:rPr>
              <w:t>a</w:t>
            </w:r>
            <w:r w:rsidRPr="00A20743">
              <w:rPr>
                <w:rFonts w:ascii="Arial" w:hAnsi="Arial" w:cs="Arial"/>
                <w:b/>
              </w:rPr>
              <w:t>nt</w:t>
            </w:r>
            <w:r w:rsidRPr="00A20743">
              <w:rPr>
                <w:rFonts w:ascii="Arial" w:hAnsi="Arial" w:cs="Arial"/>
                <w:b/>
                <w:spacing w:val="-6"/>
              </w:rPr>
              <w:t xml:space="preserve"> </w:t>
            </w:r>
            <w:r w:rsidRPr="00A20743">
              <w:rPr>
                <w:rFonts w:ascii="Arial" w:hAnsi="Arial" w:cs="Arial"/>
                <w:b/>
                <w:spacing w:val="1"/>
              </w:rPr>
              <w:t>a</w:t>
            </w:r>
            <w:r w:rsidRPr="00A20743">
              <w:rPr>
                <w:rFonts w:ascii="Arial" w:hAnsi="Arial" w:cs="Arial"/>
                <w:b/>
              </w:rPr>
              <w:t>nd</w:t>
            </w:r>
            <w:r w:rsidRPr="00A20743">
              <w:rPr>
                <w:rFonts w:ascii="Arial" w:hAnsi="Arial" w:cs="Arial"/>
                <w:b/>
                <w:spacing w:val="-4"/>
              </w:rPr>
              <w:t xml:space="preserve"> </w:t>
            </w:r>
            <w:r w:rsidRPr="00A20743">
              <w:rPr>
                <w:rFonts w:ascii="Arial" w:hAnsi="Arial" w:cs="Arial"/>
                <w:b/>
                <w:spacing w:val="-1"/>
              </w:rPr>
              <w:t>s</w:t>
            </w:r>
            <w:r w:rsidRPr="00A20743">
              <w:rPr>
                <w:rFonts w:ascii="Arial" w:hAnsi="Arial" w:cs="Arial"/>
                <w:b/>
              </w:rPr>
              <w:t>uf</w:t>
            </w:r>
            <w:r w:rsidRPr="00A20743">
              <w:rPr>
                <w:rFonts w:ascii="Arial" w:hAnsi="Arial" w:cs="Arial"/>
                <w:b/>
                <w:spacing w:val="1"/>
              </w:rPr>
              <w:t>f</w:t>
            </w:r>
            <w:r w:rsidRPr="00A20743">
              <w:rPr>
                <w:rFonts w:ascii="Arial" w:hAnsi="Arial" w:cs="Arial"/>
                <w:b/>
              </w:rPr>
              <w:t>icient</w:t>
            </w:r>
            <w:r w:rsidRPr="00A20743">
              <w:rPr>
                <w:rFonts w:ascii="Arial" w:hAnsi="Arial" w:cs="Arial"/>
                <w:b/>
                <w:spacing w:val="-7"/>
              </w:rPr>
              <w:t xml:space="preserve"> </w:t>
            </w:r>
            <w:r w:rsidRPr="00A20743">
              <w:rPr>
                <w:rFonts w:ascii="Arial" w:hAnsi="Arial" w:cs="Arial"/>
                <w:b/>
                <w:spacing w:val="1"/>
              </w:rPr>
              <w:t>(</w:t>
            </w:r>
            <w:r w:rsidRPr="00A20743">
              <w:rPr>
                <w:rFonts w:ascii="Arial" w:hAnsi="Arial" w:cs="Arial"/>
                <w:b/>
              </w:rPr>
              <w:t>in n</w:t>
            </w:r>
            <w:r w:rsidRPr="00A20743">
              <w:rPr>
                <w:rFonts w:ascii="Arial" w:hAnsi="Arial" w:cs="Arial"/>
                <w:b/>
                <w:spacing w:val="-1"/>
              </w:rPr>
              <w:t>u</w:t>
            </w:r>
            <w:r w:rsidRPr="00A20743">
              <w:rPr>
                <w:rFonts w:ascii="Arial" w:hAnsi="Arial" w:cs="Arial"/>
                <w:b/>
                <w:spacing w:val="2"/>
              </w:rPr>
              <w:t>m</w:t>
            </w:r>
            <w:r w:rsidRPr="00A20743">
              <w:rPr>
                <w:rFonts w:ascii="Arial" w:hAnsi="Arial" w:cs="Arial"/>
                <w:b/>
              </w:rPr>
              <w:t>ber</w:t>
            </w:r>
            <w:r w:rsidRPr="00A20743">
              <w:rPr>
                <w:rFonts w:ascii="Arial" w:hAnsi="Arial" w:cs="Arial"/>
                <w:b/>
                <w:spacing w:val="1"/>
              </w:rPr>
              <w:t>)</w:t>
            </w:r>
            <w:r w:rsidRPr="00A20743">
              <w:rPr>
                <w:rFonts w:ascii="Arial" w:hAnsi="Arial" w:cs="Arial"/>
                <w:b/>
              </w:rPr>
              <w:t>?</w:t>
            </w:r>
          </w:p>
          <w:p w14:paraId="10E8B943" w14:textId="77777777" w:rsidR="00FB4180" w:rsidRPr="00A20743" w:rsidRDefault="0019060D">
            <w:pPr>
              <w:spacing w:line="220" w:lineRule="exact"/>
              <w:ind w:left="103"/>
              <w:rPr>
                <w:rFonts w:ascii="Arial" w:hAnsi="Arial" w:cs="Arial"/>
              </w:rPr>
            </w:pPr>
            <w:r w:rsidRPr="00A20743">
              <w:rPr>
                <w:rFonts w:ascii="Arial" w:hAnsi="Arial" w:cs="Arial"/>
                <w:color w:val="404040"/>
                <w:spacing w:val="-1"/>
              </w:rPr>
              <w:t>R</w:t>
            </w:r>
            <w:r w:rsidRPr="00A20743">
              <w:rPr>
                <w:rFonts w:ascii="Arial" w:hAnsi="Arial" w:cs="Arial"/>
                <w:color w:val="404040"/>
              </w:rPr>
              <w:t>ati</w:t>
            </w:r>
            <w:r w:rsidRPr="00A20743">
              <w:rPr>
                <w:rFonts w:ascii="Arial" w:hAnsi="Arial" w:cs="Arial"/>
                <w:color w:val="404040"/>
                <w:spacing w:val="1"/>
              </w:rPr>
              <w:t>n</w:t>
            </w:r>
            <w:r w:rsidRPr="00A20743">
              <w:rPr>
                <w:rFonts w:ascii="Arial" w:hAnsi="Arial" w:cs="Arial"/>
                <w:color w:val="404040"/>
              </w:rPr>
              <w:t>g</w:t>
            </w:r>
            <w:r w:rsidRPr="00A20743">
              <w:rPr>
                <w:rFonts w:ascii="Arial" w:hAnsi="Arial" w:cs="Arial"/>
                <w:color w:val="404040"/>
                <w:spacing w:val="-4"/>
              </w:rPr>
              <w:t xml:space="preserve"> </w:t>
            </w:r>
            <w:r w:rsidRPr="00A20743">
              <w:rPr>
                <w:rFonts w:ascii="Arial" w:hAnsi="Arial" w:cs="Arial"/>
                <w:color w:val="404040"/>
              </w:rPr>
              <w:t>Scale:</w:t>
            </w:r>
          </w:p>
          <w:p w14:paraId="4B17FD4E" w14:textId="77777777" w:rsidR="00FB4180" w:rsidRPr="00A20743" w:rsidRDefault="0019060D">
            <w:pPr>
              <w:ind w:left="103"/>
              <w:rPr>
                <w:rFonts w:ascii="Arial" w:hAnsi="Arial" w:cs="Arial"/>
              </w:rPr>
            </w:pPr>
            <w:r w:rsidRPr="00A20743">
              <w:rPr>
                <w:rFonts w:ascii="Arial" w:hAnsi="Arial" w:cs="Arial"/>
                <w:color w:val="404040"/>
              </w:rPr>
              <w:t>5 = E</w:t>
            </w:r>
            <w:r w:rsidRPr="00A20743">
              <w:rPr>
                <w:rFonts w:ascii="Arial" w:hAnsi="Arial" w:cs="Arial"/>
                <w:color w:val="404040"/>
                <w:spacing w:val="1"/>
              </w:rPr>
              <w:t>x</w:t>
            </w:r>
            <w:r w:rsidRPr="00A20743">
              <w:rPr>
                <w:rFonts w:ascii="Arial" w:hAnsi="Arial" w:cs="Arial"/>
                <w:color w:val="404040"/>
              </w:rPr>
              <w:t>c</w:t>
            </w:r>
            <w:r w:rsidRPr="00A20743">
              <w:rPr>
                <w:rFonts w:ascii="Arial" w:hAnsi="Arial" w:cs="Arial"/>
                <w:color w:val="404040"/>
                <w:spacing w:val="1"/>
              </w:rPr>
              <w:t>e</w:t>
            </w:r>
            <w:r w:rsidRPr="00A20743">
              <w:rPr>
                <w:rFonts w:ascii="Arial" w:hAnsi="Arial" w:cs="Arial"/>
                <w:color w:val="404040"/>
              </w:rPr>
              <w:t>lle</w:t>
            </w:r>
            <w:r w:rsidRPr="00A20743">
              <w:rPr>
                <w:rFonts w:ascii="Arial" w:hAnsi="Arial" w:cs="Arial"/>
                <w:color w:val="404040"/>
                <w:spacing w:val="1"/>
              </w:rPr>
              <w:t>n</w:t>
            </w:r>
            <w:r w:rsidRPr="00A20743">
              <w:rPr>
                <w:rFonts w:ascii="Arial" w:hAnsi="Arial" w:cs="Arial"/>
                <w:color w:val="404040"/>
              </w:rPr>
              <w:t>t</w:t>
            </w:r>
            <w:r w:rsidRPr="00A20743">
              <w:rPr>
                <w:rFonts w:ascii="Arial" w:hAnsi="Arial" w:cs="Arial"/>
                <w:color w:val="404040"/>
                <w:spacing w:val="-8"/>
              </w:rPr>
              <w:t xml:space="preserve"> </w:t>
            </w:r>
            <w:r w:rsidRPr="00A20743">
              <w:rPr>
                <w:rFonts w:ascii="Arial" w:hAnsi="Arial" w:cs="Arial"/>
                <w:color w:val="404040"/>
              </w:rPr>
              <w:t>4</w:t>
            </w:r>
            <w:r w:rsidRPr="00A20743">
              <w:rPr>
                <w:rFonts w:ascii="Arial" w:hAnsi="Arial" w:cs="Arial"/>
                <w:color w:val="404040"/>
                <w:spacing w:val="-2"/>
              </w:rPr>
              <w:t xml:space="preserve"> </w:t>
            </w:r>
            <w:r w:rsidRPr="00A20743">
              <w:rPr>
                <w:rFonts w:ascii="Arial" w:hAnsi="Arial" w:cs="Arial"/>
                <w:color w:val="404040"/>
              </w:rPr>
              <w:t>= G</w:t>
            </w:r>
            <w:r w:rsidRPr="00A20743">
              <w:rPr>
                <w:rFonts w:ascii="Arial" w:hAnsi="Arial" w:cs="Arial"/>
                <w:color w:val="404040"/>
                <w:spacing w:val="1"/>
              </w:rPr>
              <w:t>o</w:t>
            </w:r>
            <w:r w:rsidRPr="00A20743">
              <w:rPr>
                <w:rFonts w:ascii="Arial" w:hAnsi="Arial" w:cs="Arial"/>
                <w:color w:val="404040"/>
                <w:spacing w:val="-1"/>
              </w:rPr>
              <w:t>o</w:t>
            </w:r>
            <w:r w:rsidRPr="00A20743">
              <w:rPr>
                <w:rFonts w:ascii="Arial" w:hAnsi="Arial" w:cs="Arial"/>
                <w:color w:val="404040"/>
              </w:rPr>
              <w:t>d</w:t>
            </w:r>
            <w:r w:rsidRPr="00A20743">
              <w:rPr>
                <w:rFonts w:ascii="Arial" w:hAnsi="Arial" w:cs="Arial"/>
                <w:color w:val="404040"/>
                <w:spacing w:val="-3"/>
              </w:rPr>
              <w:t xml:space="preserve"> </w:t>
            </w:r>
            <w:r w:rsidRPr="00A20743">
              <w:rPr>
                <w:rFonts w:ascii="Arial" w:hAnsi="Arial" w:cs="Arial"/>
                <w:color w:val="404040"/>
              </w:rPr>
              <w:t>3 = S</w:t>
            </w:r>
            <w:r w:rsidRPr="00A20743">
              <w:rPr>
                <w:rFonts w:ascii="Arial" w:hAnsi="Arial" w:cs="Arial"/>
                <w:color w:val="404040"/>
                <w:spacing w:val="-2"/>
              </w:rPr>
              <w:t>a</w:t>
            </w:r>
            <w:r w:rsidRPr="00A20743">
              <w:rPr>
                <w:rFonts w:ascii="Arial" w:hAnsi="Arial" w:cs="Arial"/>
                <w:color w:val="404040"/>
              </w:rPr>
              <w:t>ti</w:t>
            </w:r>
            <w:r w:rsidRPr="00A20743">
              <w:rPr>
                <w:rFonts w:ascii="Arial" w:hAnsi="Arial" w:cs="Arial"/>
                <w:color w:val="404040"/>
                <w:spacing w:val="-1"/>
              </w:rPr>
              <w:t>s</w:t>
            </w:r>
            <w:r w:rsidRPr="00A20743">
              <w:rPr>
                <w:rFonts w:ascii="Arial" w:hAnsi="Arial" w:cs="Arial"/>
                <w:color w:val="404040"/>
                <w:spacing w:val="1"/>
              </w:rPr>
              <w:t>f</w:t>
            </w:r>
            <w:r w:rsidRPr="00A20743">
              <w:rPr>
                <w:rFonts w:ascii="Arial" w:hAnsi="Arial" w:cs="Arial"/>
                <w:color w:val="404040"/>
              </w:rPr>
              <w:t>a</w:t>
            </w:r>
            <w:r w:rsidRPr="00A20743">
              <w:rPr>
                <w:rFonts w:ascii="Arial" w:hAnsi="Arial" w:cs="Arial"/>
                <w:color w:val="404040"/>
                <w:spacing w:val="1"/>
              </w:rPr>
              <w:t>c</w:t>
            </w:r>
            <w:r w:rsidRPr="00A20743">
              <w:rPr>
                <w:rFonts w:ascii="Arial" w:hAnsi="Arial" w:cs="Arial"/>
                <w:color w:val="404040"/>
              </w:rPr>
              <w:t>t</w:t>
            </w:r>
            <w:r w:rsidRPr="00A20743">
              <w:rPr>
                <w:rFonts w:ascii="Arial" w:hAnsi="Arial" w:cs="Arial"/>
                <w:color w:val="404040"/>
                <w:spacing w:val="1"/>
              </w:rPr>
              <w:t>or</w:t>
            </w:r>
            <w:r w:rsidRPr="00A20743">
              <w:rPr>
                <w:rFonts w:ascii="Arial" w:hAnsi="Arial" w:cs="Arial"/>
                <w:color w:val="404040"/>
              </w:rPr>
              <w:t>y</w:t>
            </w:r>
            <w:r w:rsidRPr="00A20743">
              <w:rPr>
                <w:rFonts w:ascii="Arial" w:hAnsi="Arial" w:cs="Arial"/>
                <w:color w:val="404040"/>
                <w:spacing w:val="-9"/>
              </w:rPr>
              <w:t xml:space="preserve"> </w:t>
            </w:r>
            <w:r w:rsidRPr="00A20743">
              <w:rPr>
                <w:rFonts w:ascii="Arial" w:hAnsi="Arial" w:cs="Arial"/>
                <w:color w:val="404040"/>
              </w:rPr>
              <w:t>2 = Ne</w:t>
            </w:r>
            <w:r w:rsidRPr="00A20743">
              <w:rPr>
                <w:rFonts w:ascii="Arial" w:hAnsi="Arial" w:cs="Arial"/>
                <w:color w:val="404040"/>
                <w:spacing w:val="1"/>
              </w:rPr>
              <w:t>ed</w:t>
            </w:r>
            <w:r w:rsidRPr="00A20743">
              <w:rPr>
                <w:rFonts w:ascii="Arial" w:hAnsi="Arial" w:cs="Arial"/>
                <w:color w:val="404040"/>
              </w:rPr>
              <w:t>s</w:t>
            </w:r>
          </w:p>
          <w:p w14:paraId="725D7B7D" w14:textId="77777777" w:rsidR="00FB4180" w:rsidRPr="00A20743" w:rsidRDefault="0019060D">
            <w:pPr>
              <w:ind w:left="103"/>
              <w:rPr>
                <w:rFonts w:ascii="Arial" w:hAnsi="Arial" w:cs="Arial"/>
              </w:rPr>
            </w:pPr>
            <w:r w:rsidRPr="00A20743">
              <w:rPr>
                <w:rFonts w:ascii="Arial" w:hAnsi="Arial" w:cs="Arial"/>
                <w:color w:val="404040"/>
                <w:spacing w:val="1"/>
              </w:rPr>
              <w:t>Impr</w:t>
            </w:r>
            <w:r w:rsidRPr="00A20743">
              <w:rPr>
                <w:rFonts w:ascii="Arial" w:hAnsi="Arial" w:cs="Arial"/>
                <w:color w:val="404040"/>
                <w:spacing w:val="-1"/>
              </w:rPr>
              <w:t>o</w:t>
            </w:r>
            <w:r w:rsidRPr="00A20743">
              <w:rPr>
                <w:rFonts w:ascii="Arial" w:hAnsi="Arial" w:cs="Arial"/>
                <w:color w:val="404040"/>
                <w:spacing w:val="1"/>
              </w:rPr>
              <w:t>v</w:t>
            </w:r>
            <w:r w:rsidRPr="00A20743">
              <w:rPr>
                <w:rFonts w:ascii="Arial" w:hAnsi="Arial" w:cs="Arial"/>
                <w:color w:val="404040"/>
              </w:rPr>
              <w:t>e</w:t>
            </w:r>
            <w:r w:rsidRPr="00A20743">
              <w:rPr>
                <w:rFonts w:ascii="Arial" w:hAnsi="Arial" w:cs="Arial"/>
                <w:color w:val="404040"/>
                <w:spacing w:val="1"/>
              </w:rPr>
              <w:t>m</w:t>
            </w:r>
            <w:r w:rsidRPr="00A20743">
              <w:rPr>
                <w:rFonts w:ascii="Arial" w:hAnsi="Arial" w:cs="Arial"/>
                <w:color w:val="404040"/>
              </w:rPr>
              <w:t>e</w:t>
            </w:r>
            <w:r w:rsidRPr="00A20743">
              <w:rPr>
                <w:rFonts w:ascii="Arial" w:hAnsi="Arial" w:cs="Arial"/>
                <w:color w:val="404040"/>
                <w:spacing w:val="1"/>
              </w:rPr>
              <w:t>n</w:t>
            </w:r>
            <w:r w:rsidRPr="00A20743">
              <w:rPr>
                <w:rFonts w:ascii="Arial" w:hAnsi="Arial" w:cs="Arial"/>
                <w:color w:val="404040"/>
              </w:rPr>
              <w:t>t</w:t>
            </w:r>
            <w:r w:rsidRPr="00A20743">
              <w:rPr>
                <w:rFonts w:ascii="Arial" w:hAnsi="Arial" w:cs="Arial"/>
                <w:color w:val="404040"/>
                <w:spacing w:val="-13"/>
              </w:rPr>
              <w:t xml:space="preserve"> </w:t>
            </w:r>
            <w:r w:rsidRPr="00A20743">
              <w:rPr>
                <w:rFonts w:ascii="Arial" w:hAnsi="Arial" w:cs="Arial"/>
                <w:color w:val="404040"/>
              </w:rPr>
              <w:t>1 = P</w:t>
            </w:r>
            <w:r w:rsidRPr="00A20743">
              <w:rPr>
                <w:rFonts w:ascii="Arial" w:hAnsi="Arial" w:cs="Arial"/>
                <w:color w:val="404040"/>
                <w:spacing w:val="1"/>
              </w:rPr>
              <w:t>oo</w:t>
            </w:r>
            <w:r w:rsidRPr="00A20743">
              <w:rPr>
                <w:rFonts w:ascii="Arial" w:hAnsi="Arial" w:cs="Arial"/>
                <w:color w:val="404040"/>
              </w:rPr>
              <w:t>r</w:t>
            </w:r>
          </w:p>
          <w:p w14:paraId="075768AB" w14:textId="77777777" w:rsidR="00FB4180" w:rsidRPr="00A20743" w:rsidRDefault="0019060D">
            <w:pPr>
              <w:spacing w:line="220" w:lineRule="exact"/>
              <w:ind w:left="103"/>
              <w:rPr>
                <w:rFonts w:ascii="Arial" w:hAnsi="Arial" w:cs="Arial"/>
              </w:rPr>
            </w:pPr>
            <w:r w:rsidRPr="00A20743">
              <w:rPr>
                <w:rFonts w:ascii="Arial" w:hAnsi="Arial" w:cs="Arial"/>
                <w:color w:val="404040"/>
              </w:rPr>
              <w:t>N/A</w:t>
            </w:r>
            <w:r w:rsidRPr="00A20743">
              <w:rPr>
                <w:rFonts w:ascii="Arial" w:hAnsi="Arial" w:cs="Arial"/>
                <w:color w:val="404040"/>
                <w:spacing w:val="-3"/>
              </w:rPr>
              <w:t xml:space="preserve"> </w:t>
            </w:r>
            <w:r w:rsidRPr="00A20743">
              <w:rPr>
                <w:rFonts w:ascii="Arial" w:hAnsi="Arial" w:cs="Arial"/>
                <w:color w:val="404040"/>
              </w:rPr>
              <w:t>= N</w:t>
            </w:r>
            <w:r w:rsidRPr="00A20743">
              <w:rPr>
                <w:rFonts w:ascii="Arial" w:hAnsi="Arial" w:cs="Arial"/>
                <w:color w:val="404040"/>
                <w:spacing w:val="1"/>
              </w:rPr>
              <w:t>o</w:t>
            </w:r>
            <w:r w:rsidRPr="00A20743">
              <w:rPr>
                <w:rFonts w:ascii="Arial" w:hAnsi="Arial" w:cs="Arial"/>
                <w:color w:val="404040"/>
              </w:rPr>
              <w:t>t</w:t>
            </w:r>
            <w:r w:rsidRPr="00A20743">
              <w:rPr>
                <w:rFonts w:ascii="Arial" w:hAnsi="Arial" w:cs="Arial"/>
                <w:color w:val="404040"/>
                <w:spacing w:val="-3"/>
              </w:rPr>
              <w:t xml:space="preserve"> </w:t>
            </w:r>
            <w:r w:rsidRPr="00A20743">
              <w:rPr>
                <w:rFonts w:ascii="Arial" w:hAnsi="Arial" w:cs="Arial"/>
                <w:color w:val="404040"/>
              </w:rPr>
              <w:t>A</w:t>
            </w:r>
            <w:r w:rsidRPr="00A20743">
              <w:rPr>
                <w:rFonts w:ascii="Arial" w:hAnsi="Arial" w:cs="Arial"/>
                <w:color w:val="404040"/>
                <w:spacing w:val="1"/>
              </w:rPr>
              <w:t>pp</w:t>
            </w:r>
            <w:r w:rsidRPr="00A20743">
              <w:rPr>
                <w:rFonts w:ascii="Arial" w:hAnsi="Arial" w:cs="Arial"/>
                <w:color w:val="404040"/>
              </w:rPr>
              <w:t>lica</w:t>
            </w:r>
            <w:r w:rsidRPr="00A20743">
              <w:rPr>
                <w:rFonts w:ascii="Arial" w:hAnsi="Arial" w:cs="Arial"/>
                <w:color w:val="404040"/>
                <w:spacing w:val="1"/>
              </w:rPr>
              <w:t>b</w:t>
            </w:r>
            <w:r w:rsidRPr="00A20743">
              <w:rPr>
                <w:rFonts w:ascii="Arial" w:hAnsi="Arial" w:cs="Arial"/>
                <w:color w:val="404040"/>
              </w:rPr>
              <w:t>le</w:t>
            </w:r>
          </w:p>
        </w:tc>
        <w:tc>
          <w:tcPr>
            <w:tcW w:w="4558" w:type="dxa"/>
            <w:tcBorders>
              <w:top w:val="single" w:sz="5" w:space="0" w:color="000000"/>
              <w:left w:val="single" w:sz="5" w:space="0" w:color="000000"/>
              <w:bottom w:val="single" w:sz="5" w:space="0" w:color="000000"/>
              <w:right w:val="single" w:sz="5" w:space="0" w:color="000000"/>
            </w:tcBorders>
          </w:tcPr>
          <w:p w14:paraId="3F571E25" w14:textId="77777777" w:rsidR="00FB4180" w:rsidRPr="00A20743" w:rsidRDefault="0019060D">
            <w:pPr>
              <w:spacing w:line="220" w:lineRule="exact"/>
              <w:ind w:left="102"/>
              <w:rPr>
                <w:rFonts w:ascii="Arial" w:hAnsi="Arial" w:cs="Arial"/>
              </w:rPr>
            </w:pPr>
            <w:r w:rsidRPr="00A20743">
              <w:rPr>
                <w:rFonts w:ascii="Arial" w:hAnsi="Arial" w:cs="Arial"/>
              </w:rPr>
              <w:t>2</w:t>
            </w:r>
          </w:p>
        </w:tc>
        <w:tc>
          <w:tcPr>
            <w:tcW w:w="4558" w:type="dxa"/>
            <w:tcBorders>
              <w:top w:val="single" w:sz="5" w:space="0" w:color="000000"/>
              <w:left w:val="single" w:sz="5" w:space="0" w:color="000000"/>
              <w:bottom w:val="single" w:sz="5" w:space="0" w:color="000000"/>
              <w:right w:val="single" w:sz="5" w:space="0" w:color="000000"/>
            </w:tcBorders>
          </w:tcPr>
          <w:p w14:paraId="0C2C49DC" w14:textId="424AB553" w:rsidR="00FB4180" w:rsidRPr="00A20743" w:rsidRDefault="00841BE9" w:rsidP="00ED45B8">
            <w:pPr>
              <w:jc w:val="both"/>
              <w:rPr>
                <w:rFonts w:ascii="Arial" w:hAnsi="Arial" w:cs="Arial"/>
              </w:rPr>
            </w:pPr>
            <w:r w:rsidRPr="00A20743">
              <w:rPr>
                <w:rFonts w:ascii="Arial" w:hAnsi="Arial" w:cs="Arial"/>
              </w:rPr>
              <w:t>The authors have updated the reference list by adding recent studies, increasing the total number of references to 30 sources. The additional references include recent empirical studies on leadership style, employee performance, transformational leadership, servant leadership, work engagement, and social exchange theory.</w:t>
            </w:r>
          </w:p>
        </w:tc>
      </w:tr>
      <w:tr w:rsidR="00FB4180" w:rsidRPr="00A20743" w14:paraId="459FECB5" w14:textId="77777777">
        <w:trPr>
          <w:trHeight w:hRule="exact" w:val="1390"/>
        </w:trPr>
        <w:tc>
          <w:tcPr>
            <w:tcW w:w="4556" w:type="dxa"/>
            <w:tcBorders>
              <w:top w:val="single" w:sz="5" w:space="0" w:color="000000"/>
              <w:left w:val="single" w:sz="5" w:space="0" w:color="000000"/>
              <w:bottom w:val="single" w:sz="5" w:space="0" w:color="000000"/>
              <w:right w:val="single" w:sz="5" w:space="0" w:color="000000"/>
            </w:tcBorders>
          </w:tcPr>
          <w:p w14:paraId="7BADF47B" w14:textId="77777777" w:rsidR="00FB4180" w:rsidRPr="00A20743" w:rsidRDefault="0019060D">
            <w:pPr>
              <w:spacing w:before="4" w:line="220" w:lineRule="exact"/>
              <w:ind w:left="103" w:right="876"/>
              <w:rPr>
                <w:rFonts w:ascii="Arial" w:hAnsi="Arial" w:cs="Arial"/>
              </w:rPr>
            </w:pPr>
            <w:r w:rsidRPr="00A20743">
              <w:rPr>
                <w:rFonts w:ascii="Arial" w:hAnsi="Arial" w:cs="Arial"/>
                <w:b/>
                <w:spacing w:val="1"/>
              </w:rPr>
              <w:t>15</w:t>
            </w:r>
            <w:r w:rsidRPr="00A20743">
              <w:rPr>
                <w:rFonts w:ascii="Arial" w:hAnsi="Arial" w:cs="Arial"/>
                <w:b/>
              </w:rPr>
              <w:t>.</w:t>
            </w:r>
            <w:r w:rsidRPr="00A20743">
              <w:rPr>
                <w:rFonts w:ascii="Arial" w:hAnsi="Arial" w:cs="Arial"/>
                <w:b/>
                <w:spacing w:val="-2"/>
              </w:rPr>
              <w:t xml:space="preserve"> </w:t>
            </w:r>
            <w:r w:rsidRPr="00A20743">
              <w:rPr>
                <w:rFonts w:ascii="Arial" w:hAnsi="Arial" w:cs="Arial"/>
                <w:b/>
                <w:spacing w:val="-1"/>
              </w:rPr>
              <w:t>I</w:t>
            </w:r>
            <w:r w:rsidRPr="00A20743">
              <w:rPr>
                <w:rFonts w:ascii="Arial" w:hAnsi="Arial" w:cs="Arial"/>
                <w:b/>
              </w:rPr>
              <w:t>s</w:t>
            </w:r>
            <w:r w:rsidRPr="00A20743">
              <w:rPr>
                <w:rFonts w:ascii="Arial" w:hAnsi="Arial" w:cs="Arial"/>
                <w:b/>
                <w:spacing w:val="-2"/>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2"/>
              </w:rPr>
              <w:t xml:space="preserve"> </w:t>
            </w:r>
            <w:r w:rsidRPr="00A20743">
              <w:rPr>
                <w:rFonts w:ascii="Arial" w:hAnsi="Arial" w:cs="Arial"/>
                <w:b/>
                <w:spacing w:val="2"/>
              </w:rPr>
              <w:t>m</w:t>
            </w:r>
            <w:r w:rsidRPr="00A20743">
              <w:rPr>
                <w:rFonts w:ascii="Arial" w:hAnsi="Arial" w:cs="Arial"/>
                <w:b/>
                <w:spacing w:val="1"/>
              </w:rPr>
              <w:t>a</w:t>
            </w:r>
            <w:r w:rsidRPr="00A20743">
              <w:rPr>
                <w:rFonts w:ascii="Arial" w:hAnsi="Arial" w:cs="Arial"/>
                <w:b/>
              </w:rPr>
              <w:t>n</w:t>
            </w:r>
            <w:r w:rsidRPr="00A20743">
              <w:rPr>
                <w:rFonts w:ascii="Arial" w:hAnsi="Arial" w:cs="Arial"/>
                <w:b/>
                <w:spacing w:val="-1"/>
              </w:rPr>
              <w:t>us</w:t>
            </w:r>
            <w:r w:rsidRPr="00A20743">
              <w:rPr>
                <w:rFonts w:ascii="Arial" w:hAnsi="Arial" w:cs="Arial"/>
                <w:b/>
              </w:rPr>
              <w:t>c</w:t>
            </w:r>
            <w:r w:rsidRPr="00A20743">
              <w:rPr>
                <w:rFonts w:ascii="Arial" w:hAnsi="Arial" w:cs="Arial"/>
                <w:b/>
                <w:spacing w:val="1"/>
              </w:rPr>
              <w:t>r</w:t>
            </w:r>
            <w:r w:rsidRPr="00A20743">
              <w:rPr>
                <w:rFonts w:ascii="Arial" w:hAnsi="Arial" w:cs="Arial"/>
                <w:b/>
              </w:rPr>
              <w:t>ipt</w:t>
            </w:r>
            <w:r w:rsidRPr="00A20743">
              <w:rPr>
                <w:rFonts w:ascii="Arial" w:hAnsi="Arial" w:cs="Arial"/>
                <w:b/>
                <w:spacing w:val="-9"/>
              </w:rPr>
              <w:t xml:space="preserve"> </w:t>
            </w:r>
            <w:r w:rsidRPr="00A20743">
              <w:rPr>
                <w:rFonts w:ascii="Arial" w:hAnsi="Arial" w:cs="Arial"/>
                <w:b/>
              </w:rPr>
              <w:t>wri</w:t>
            </w:r>
            <w:r w:rsidRPr="00A20743">
              <w:rPr>
                <w:rFonts w:ascii="Arial" w:hAnsi="Arial" w:cs="Arial"/>
                <w:b/>
                <w:spacing w:val="1"/>
              </w:rPr>
              <w:t>tt</w:t>
            </w:r>
            <w:r w:rsidRPr="00A20743">
              <w:rPr>
                <w:rFonts w:ascii="Arial" w:hAnsi="Arial" w:cs="Arial"/>
                <w:b/>
              </w:rPr>
              <w:t>en</w:t>
            </w:r>
            <w:r w:rsidRPr="00A20743">
              <w:rPr>
                <w:rFonts w:ascii="Arial" w:hAnsi="Arial" w:cs="Arial"/>
                <w:b/>
                <w:spacing w:val="-6"/>
              </w:rPr>
              <w:t xml:space="preserve"> </w:t>
            </w:r>
            <w:r w:rsidRPr="00A20743">
              <w:rPr>
                <w:rFonts w:ascii="Arial" w:hAnsi="Arial" w:cs="Arial"/>
                <w:b/>
              </w:rPr>
              <w:t>in</w:t>
            </w:r>
            <w:r w:rsidRPr="00A20743">
              <w:rPr>
                <w:rFonts w:ascii="Arial" w:hAnsi="Arial" w:cs="Arial"/>
                <w:b/>
                <w:spacing w:val="-2"/>
              </w:rPr>
              <w:t xml:space="preserve"> </w:t>
            </w:r>
            <w:r w:rsidRPr="00A20743">
              <w:rPr>
                <w:rFonts w:ascii="Arial" w:hAnsi="Arial" w:cs="Arial"/>
                <w:b/>
              </w:rPr>
              <w:t>cle</w:t>
            </w:r>
            <w:r w:rsidRPr="00A20743">
              <w:rPr>
                <w:rFonts w:ascii="Arial" w:hAnsi="Arial" w:cs="Arial"/>
                <w:b/>
                <w:spacing w:val="1"/>
              </w:rPr>
              <w:t>a</w:t>
            </w:r>
            <w:r w:rsidRPr="00A20743">
              <w:rPr>
                <w:rFonts w:ascii="Arial" w:hAnsi="Arial" w:cs="Arial"/>
                <w:b/>
              </w:rPr>
              <w:t>r</w:t>
            </w:r>
            <w:r w:rsidRPr="00A20743">
              <w:rPr>
                <w:rFonts w:ascii="Arial" w:hAnsi="Arial" w:cs="Arial"/>
                <w:b/>
                <w:spacing w:val="-3"/>
              </w:rPr>
              <w:t xml:space="preserve"> </w:t>
            </w:r>
            <w:r w:rsidRPr="00A20743">
              <w:rPr>
                <w:rFonts w:ascii="Arial" w:hAnsi="Arial" w:cs="Arial"/>
                <w:b/>
                <w:spacing w:val="1"/>
              </w:rPr>
              <w:t>a</w:t>
            </w:r>
            <w:r w:rsidRPr="00A20743">
              <w:rPr>
                <w:rFonts w:ascii="Arial" w:hAnsi="Arial" w:cs="Arial"/>
                <w:b/>
              </w:rPr>
              <w:t>nd u</w:t>
            </w:r>
            <w:r w:rsidRPr="00A20743">
              <w:rPr>
                <w:rFonts w:ascii="Arial" w:hAnsi="Arial" w:cs="Arial"/>
                <w:b/>
                <w:spacing w:val="-1"/>
              </w:rPr>
              <w:t>n</w:t>
            </w:r>
            <w:r w:rsidRPr="00A20743">
              <w:rPr>
                <w:rFonts w:ascii="Arial" w:hAnsi="Arial" w:cs="Arial"/>
                <w:b/>
              </w:rPr>
              <w:t>derst</w:t>
            </w:r>
            <w:r w:rsidRPr="00A20743">
              <w:rPr>
                <w:rFonts w:ascii="Arial" w:hAnsi="Arial" w:cs="Arial"/>
                <w:b/>
                <w:spacing w:val="2"/>
              </w:rPr>
              <w:t>an</w:t>
            </w:r>
            <w:r w:rsidRPr="00A20743">
              <w:rPr>
                <w:rFonts w:ascii="Arial" w:hAnsi="Arial" w:cs="Arial"/>
                <w:b/>
              </w:rPr>
              <w:t>d</w:t>
            </w:r>
            <w:r w:rsidRPr="00A20743">
              <w:rPr>
                <w:rFonts w:ascii="Arial" w:hAnsi="Arial" w:cs="Arial"/>
                <w:b/>
                <w:spacing w:val="1"/>
              </w:rPr>
              <w:t>a</w:t>
            </w:r>
            <w:r w:rsidRPr="00A20743">
              <w:rPr>
                <w:rFonts w:ascii="Arial" w:hAnsi="Arial" w:cs="Arial"/>
                <w:b/>
              </w:rPr>
              <w:t>ble</w:t>
            </w:r>
            <w:r w:rsidRPr="00A20743">
              <w:rPr>
                <w:rFonts w:ascii="Arial" w:hAnsi="Arial" w:cs="Arial"/>
                <w:b/>
                <w:spacing w:val="-13"/>
              </w:rPr>
              <w:t xml:space="preserve"> </w:t>
            </w:r>
            <w:r w:rsidRPr="00A20743">
              <w:rPr>
                <w:rFonts w:ascii="Arial" w:hAnsi="Arial" w:cs="Arial"/>
                <w:b/>
              </w:rPr>
              <w:t>l</w:t>
            </w:r>
            <w:r w:rsidRPr="00A20743">
              <w:rPr>
                <w:rFonts w:ascii="Arial" w:hAnsi="Arial" w:cs="Arial"/>
                <w:b/>
                <w:spacing w:val="1"/>
              </w:rPr>
              <w:t>a</w:t>
            </w:r>
            <w:r w:rsidRPr="00A20743">
              <w:rPr>
                <w:rFonts w:ascii="Arial" w:hAnsi="Arial" w:cs="Arial"/>
                <w:b/>
              </w:rPr>
              <w:t>n</w:t>
            </w:r>
            <w:r w:rsidRPr="00A20743">
              <w:rPr>
                <w:rFonts w:ascii="Arial" w:hAnsi="Arial" w:cs="Arial"/>
                <w:b/>
                <w:spacing w:val="1"/>
              </w:rPr>
              <w:t>g</w:t>
            </w:r>
            <w:r w:rsidRPr="00A20743">
              <w:rPr>
                <w:rFonts w:ascii="Arial" w:hAnsi="Arial" w:cs="Arial"/>
                <w:b/>
              </w:rPr>
              <w:t>u</w:t>
            </w:r>
            <w:r w:rsidRPr="00A20743">
              <w:rPr>
                <w:rFonts w:ascii="Arial" w:hAnsi="Arial" w:cs="Arial"/>
                <w:b/>
                <w:spacing w:val="1"/>
              </w:rPr>
              <w:t>ag</w:t>
            </w:r>
            <w:r w:rsidRPr="00A20743">
              <w:rPr>
                <w:rFonts w:ascii="Arial" w:hAnsi="Arial" w:cs="Arial"/>
                <w:b/>
              </w:rPr>
              <w:t>e?</w:t>
            </w:r>
          </w:p>
          <w:p w14:paraId="5B890027" w14:textId="77777777" w:rsidR="00FB4180" w:rsidRPr="00A20743" w:rsidRDefault="0019060D">
            <w:pPr>
              <w:spacing w:line="220" w:lineRule="exact"/>
              <w:ind w:left="103"/>
              <w:rPr>
                <w:rFonts w:ascii="Arial" w:hAnsi="Arial" w:cs="Arial"/>
              </w:rPr>
            </w:pPr>
            <w:r w:rsidRPr="00A20743">
              <w:rPr>
                <w:rFonts w:ascii="Arial" w:hAnsi="Arial" w:cs="Arial"/>
                <w:color w:val="404040"/>
                <w:spacing w:val="-1"/>
              </w:rPr>
              <w:t>R</w:t>
            </w:r>
            <w:r w:rsidRPr="00A20743">
              <w:rPr>
                <w:rFonts w:ascii="Arial" w:hAnsi="Arial" w:cs="Arial"/>
                <w:color w:val="404040"/>
              </w:rPr>
              <w:t>ati</w:t>
            </w:r>
            <w:r w:rsidRPr="00A20743">
              <w:rPr>
                <w:rFonts w:ascii="Arial" w:hAnsi="Arial" w:cs="Arial"/>
                <w:color w:val="404040"/>
                <w:spacing w:val="1"/>
              </w:rPr>
              <w:t>n</w:t>
            </w:r>
            <w:r w:rsidRPr="00A20743">
              <w:rPr>
                <w:rFonts w:ascii="Arial" w:hAnsi="Arial" w:cs="Arial"/>
                <w:color w:val="404040"/>
              </w:rPr>
              <w:t>g</w:t>
            </w:r>
            <w:r w:rsidRPr="00A20743">
              <w:rPr>
                <w:rFonts w:ascii="Arial" w:hAnsi="Arial" w:cs="Arial"/>
                <w:color w:val="404040"/>
                <w:spacing w:val="-4"/>
              </w:rPr>
              <w:t xml:space="preserve"> </w:t>
            </w:r>
            <w:r w:rsidRPr="00A20743">
              <w:rPr>
                <w:rFonts w:ascii="Arial" w:hAnsi="Arial" w:cs="Arial"/>
                <w:color w:val="404040"/>
              </w:rPr>
              <w:t>Scale:</w:t>
            </w:r>
          </w:p>
          <w:p w14:paraId="31D7C08B" w14:textId="77777777" w:rsidR="00FB4180" w:rsidRPr="00A20743" w:rsidRDefault="0019060D">
            <w:pPr>
              <w:ind w:left="103"/>
              <w:rPr>
                <w:rFonts w:ascii="Arial" w:hAnsi="Arial" w:cs="Arial"/>
              </w:rPr>
            </w:pPr>
            <w:r w:rsidRPr="00A20743">
              <w:rPr>
                <w:rFonts w:ascii="Arial" w:hAnsi="Arial" w:cs="Arial"/>
                <w:color w:val="404040"/>
              </w:rPr>
              <w:t>5 = E</w:t>
            </w:r>
            <w:r w:rsidRPr="00A20743">
              <w:rPr>
                <w:rFonts w:ascii="Arial" w:hAnsi="Arial" w:cs="Arial"/>
                <w:color w:val="404040"/>
                <w:spacing w:val="1"/>
              </w:rPr>
              <w:t>x</w:t>
            </w:r>
            <w:r w:rsidRPr="00A20743">
              <w:rPr>
                <w:rFonts w:ascii="Arial" w:hAnsi="Arial" w:cs="Arial"/>
                <w:color w:val="404040"/>
              </w:rPr>
              <w:t>c</w:t>
            </w:r>
            <w:r w:rsidRPr="00A20743">
              <w:rPr>
                <w:rFonts w:ascii="Arial" w:hAnsi="Arial" w:cs="Arial"/>
                <w:color w:val="404040"/>
                <w:spacing w:val="1"/>
              </w:rPr>
              <w:t>e</w:t>
            </w:r>
            <w:r w:rsidRPr="00A20743">
              <w:rPr>
                <w:rFonts w:ascii="Arial" w:hAnsi="Arial" w:cs="Arial"/>
                <w:color w:val="404040"/>
              </w:rPr>
              <w:t>lle</w:t>
            </w:r>
            <w:r w:rsidRPr="00A20743">
              <w:rPr>
                <w:rFonts w:ascii="Arial" w:hAnsi="Arial" w:cs="Arial"/>
                <w:color w:val="404040"/>
                <w:spacing w:val="1"/>
              </w:rPr>
              <w:t>n</w:t>
            </w:r>
            <w:r w:rsidRPr="00A20743">
              <w:rPr>
                <w:rFonts w:ascii="Arial" w:hAnsi="Arial" w:cs="Arial"/>
                <w:color w:val="404040"/>
              </w:rPr>
              <w:t>t</w:t>
            </w:r>
            <w:r w:rsidRPr="00A20743">
              <w:rPr>
                <w:rFonts w:ascii="Arial" w:hAnsi="Arial" w:cs="Arial"/>
                <w:color w:val="404040"/>
                <w:spacing w:val="-8"/>
              </w:rPr>
              <w:t xml:space="preserve"> </w:t>
            </w:r>
            <w:r w:rsidRPr="00A20743">
              <w:rPr>
                <w:rFonts w:ascii="Arial" w:hAnsi="Arial" w:cs="Arial"/>
                <w:color w:val="404040"/>
              </w:rPr>
              <w:t>4</w:t>
            </w:r>
            <w:r w:rsidRPr="00A20743">
              <w:rPr>
                <w:rFonts w:ascii="Arial" w:hAnsi="Arial" w:cs="Arial"/>
                <w:color w:val="404040"/>
                <w:spacing w:val="-2"/>
              </w:rPr>
              <w:t xml:space="preserve"> </w:t>
            </w:r>
            <w:r w:rsidRPr="00A20743">
              <w:rPr>
                <w:rFonts w:ascii="Arial" w:hAnsi="Arial" w:cs="Arial"/>
                <w:color w:val="404040"/>
              </w:rPr>
              <w:t>= G</w:t>
            </w:r>
            <w:r w:rsidRPr="00A20743">
              <w:rPr>
                <w:rFonts w:ascii="Arial" w:hAnsi="Arial" w:cs="Arial"/>
                <w:color w:val="404040"/>
                <w:spacing w:val="1"/>
              </w:rPr>
              <w:t>o</w:t>
            </w:r>
            <w:r w:rsidRPr="00A20743">
              <w:rPr>
                <w:rFonts w:ascii="Arial" w:hAnsi="Arial" w:cs="Arial"/>
                <w:color w:val="404040"/>
                <w:spacing w:val="-1"/>
              </w:rPr>
              <w:t>o</w:t>
            </w:r>
            <w:r w:rsidRPr="00A20743">
              <w:rPr>
                <w:rFonts w:ascii="Arial" w:hAnsi="Arial" w:cs="Arial"/>
                <w:color w:val="404040"/>
              </w:rPr>
              <w:t>d</w:t>
            </w:r>
            <w:r w:rsidRPr="00A20743">
              <w:rPr>
                <w:rFonts w:ascii="Arial" w:hAnsi="Arial" w:cs="Arial"/>
                <w:color w:val="404040"/>
                <w:spacing w:val="-3"/>
              </w:rPr>
              <w:t xml:space="preserve"> </w:t>
            </w:r>
            <w:r w:rsidRPr="00A20743">
              <w:rPr>
                <w:rFonts w:ascii="Arial" w:hAnsi="Arial" w:cs="Arial"/>
                <w:color w:val="404040"/>
              </w:rPr>
              <w:t>3 = S</w:t>
            </w:r>
            <w:r w:rsidRPr="00A20743">
              <w:rPr>
                <w:rFonts w:ascii="Arial" w:hAnsi="Arial" w:cs="Arial"/>
                <w:color w:val="404040"/>
                <w:spacing w:val="-2"/>
              </w:rPr>
              <w:t>a</w:t>
            </w:r>
            <w:r w:rsidRPr="00A20743">
              <w:rPr>
                <w:rFonts w:ascii="Arial" w:hAnsi="Arial" w:cs="Arial"/>
                <w:color w:val="404040"/>
              </w:rPr>
              <w:t>ti</w:t>
            </w:r>
            <w:r w:rsidRPr="00A20743">
              <w:rPr>
                <w:rFonts w:ascii="Arial" w:hAnsi="Arial" w:cs="Arial"/>
                <w:color w:val="404040"/>
                <w:spacing w:val="-1"/>
              </w:rPr>
              <w:t>s</w:t>
            </w:r>
            <w:r w:rsidRPr="00A20743">
              <w:rPr>
                <w:rFonts w:ascii="Arial" w:hAnsi="Arial" w:cs="Arial"/>
                <w:color w:val="404040"/>
                <w:spacing w:val="1"/>
              </w:rPr>
              <w:t>f</w:t>
            </w:r>
            <w:r w:rsidRPr="00A20743">
              <w:rPr>
                <w:rFonts w:ascii="Arial" w:hAnsi="Arial" w:cs="Arial"/>
                <w:color w:val="404040"/>
              </w:rPr>
              <w:t>a</w:t>
            </w:r>
            <w:r w:rsidRPr="00A20743">
              <w:rPr>
                <w:rFonts w:ascii="Arial" w:hAnsi="Arial" w:cs="Arial"/>
                <w:color w:val="404040"/>
                <w:spacing w:val="1"/>
              </w:rPr>
              <w:t>c</w:t>
            </w:r>
            <w:r w:rsidRPr="00A20743">
              <w:rPr>
                <w:rFonts w:ascii="Arial" w:hAnsi="Arial" w:cs="Arial"/>
                <w:color w:val="404040"/>
              </w:rPr>
              <w:t>t</w:t>
            </w:r>
            <w:r w:rsidRPr="00A20743">
              <w:rPr>
                <w:rFonts w:ascii="Arial" w:hAnsi="Arial" w:cs="Arial"/>
                <w:color w:val="404040"/>
                <w:spacing w:val="1"/>
              </w:rPr>
              <w:t>or</w:t>
            </w:r>
            <w:r w:rsidRPr="00A20743">
              <w:rPr>
                <w:rFonts w:ascii="Arial" w:hAnsi="Arial" w:cs="Arial"/>
                <w:color w:val="404040"/>
              </w:rPr>
              <w:t>y</w:t>
            </w:r>
            <w:r w:rsidRPr="00A20743">
              <w:rPr>
                <w:rFonts w:ascii="Arial" w:hAnsi="Arial" w:cs="Arial"/>
                <w:color w:val="404040"/>
                <w:spacing w:val="-9"/>
              </w:rPr>
              <w:t xml:space="preserve"> </w:t>
            </w:r>
            <w:r w:rsidRPr="00A20743">
              <w:rPr>
                <w:rFonts w:ascii="Arial" w:hAnsi="Arial" w:cs="Arial"/>
                <w:color w:val="404040"/>
              </w:rPr>
              <w:t>2 = Ne</w:t>
            </w:r>
            <w:r w:rsidRPr="00A20743">
              <w:rPr>
                <w:rFonts w:ascii="Arial" w:hAnsi="Arial" w:cs="Arial"/>
                <w:color w:val="404040"/>
                <w:spacing w:val="1"/>
              </w:rPr>
              <w:t>ed</w:t>
            </w:r>
            <w:r w:rsidRPr="00A20743">
              <w:rPr>
                <w:rFonts w:ascii="Arial" w:hAnsi="Arial" w:cs="Arial"/>
                <w:color w:val="404040"/>
              </w:rPr>
              <w:t>s</w:t>
            </w:r>
          </w:p>
          <w:p w14:paraId="3D026F4F" w14:textId="77777777" w:rsidR="00FB4180" w:rsidRPr="00A20743" w:rsidRDefault="0019060D">
            <w:pPr>
              <w:ind w:left="103"/>
              <w:rPr>
                <w:rFonts w:ascii="Arial" w:hAnsi="Arial" w:cs="Arial"/>
              </w:rPr>
            </w:pPr>
            <w:r w:rsidRPr="00A20743">
              <w:rPr>
                <w:rFonts w:ascii="Arial" w:hAnsi="Arial" w:cs="Arial"/>
                <w:color w:val="404040"/>
                <w:spacing w:val="1"/>
              </w:rPr>
              <w:t>Impr</w:t>
            </w:r>
            <w:r w:rsidRPr="00A20743">
              <w:rPr>
                <w:rFonts w:ascii="Arial" w:hAnsi="Arial" w:cs="Arial"/>
                <w:color w:val="404040"/>
                <w:spacing w:val="-1"/>
              </w:rPr>
              <w:t>o</w:t>
            </w:r>
            <w:r w:rsidRPr="00A20743">
              <w:rPr>
                <w:rFonts w:ascii="Arial" w:hAnsi="Arial" w:cs="Arial"/>
                <w:color w:val="404040"/>
                <w:spacing w:val="1"/>
              </w:rPr>
              <w:t>v</w:t>
            </w:r>
            <w:r w:rsidRPr="00A20743">
              <w:rPr>
                <w:rFonts w:ascii="Arial" w:hAnsi="Arial" w:cs="Arial"/>
                <w:color w:val="404040"/>
              </w:rPr>
              <w:t>e</w:t>
            </w:r>
            <w:r w:rsidRPr="00A20743">
              <w:rPr>
                <w:rFonts w:ascii="Arial" w:hAnsi="Arial" w:cs="Arial"/>
                <w:color w:val="404040"/>
                <w:spacing w:val="1"/>
              </w:rPr>
              <w:t>m</w:t>
            </w:r>
            <w:r w:rsidRPr="00A20743">
              <w:rPr>
                <w:rFonts w:ascii="Arial" w:hAnsi="Arial" w:cs="Arial"/>
                <w:color w:val="404040"/>
              </w:rPr>
              <w:t>e</w:t>
            </w:r>
            <w:r w:rsidRPr="00A20743">
              <w:rPr>
                <w:rFonts w:ascii="Arial" w:hAnsi="Arial" w:cs="Arial"/>
                <w:color w:val="404040"/>
                <w:spacing w:val="1"/>
              </w:rPr>
              <w:t>n</w:t>
            </w:r>
            <w:r w:rsidRPr="00A20743">
              <w:rPr>
                <w:rFonts w:ascii="Arial" w:hAnsi="Arial" w:cs="Arial"/>
                <w:color w:val="404040"/>
              </w:rPr>
              <w:t>t</w:t>
            </w:r>
            <w:r w:rsidRPr="00A20743">
              <w:rPr>
                <w:rFonts w:ascii="Arial" w:hAnsi="Arial" w:cs="Arial"/>
                <w:color w:val="404040"/>
                <w:spacing w:val="-13"/>
              </w:rPr>
              <w:t xml:space="preserve"> </w:t>
            </w:r>
            <w:r w:rsidRPr="00A20743">
              <w:rPr>
                <w:rFonts w:ascii="Arial" w:hAnsi="Arial" w:cs="Arial"/>
                <w:color w:val="404040"/>
              </w:rPr>
              <w:t>1 = P</w:t>
            </w:r>
            <w:r w:rsidRPr="00A20743">
              <w:rPr>
                <w:rFonts w:ascii="Arial" w:hAnsi="Arial" w:cs="Arial"/>
                <w:color w:val="404040"/>
                <w:spacing w:val="1"/>
              </w:rPr>
              <w:t>oo</w:t>
            </w:r>
            <w:r w:rsidRPr="00A20743">
              <w:rPr>
                <w:rFonts w:ascii="Arial" w:hAnsi="Arial" w:cs="Arial"/>
                <w:color w:val="404040"/>
              </w:rPr>
              <w:t>r</w:t>
            </w:r>
          </w:p>
          <w:p w14:paraId="2175093C" w14:textId="77777777" w:rsidR="00FB4180" w:rsidRPr="00A20743" w:rsidRDefault="0019060D">
            <w:pPr>
              <w:spacing w:line="220" w:lineRule="exact"/>
              <w:ind w:left="103"/>
              <w:rPr>
                <w:rFonts w:ascii="Arial" w:hAnsi="Arial" w:cs="Arial"/>
              </w:rPr>
            </w:pPr>
            <w:r w:rsidRPr="00A20743">
              <w:rPr>
                <w:rFonts w:ascii="Arial" w:hAnsi="Arial" w:cs="Arial"/>
                <w:color w:val="404040"/>
              </w:rPr>
              <w:t>N/A</w:t>
            </w:r>
            <w:r w:rsidRPr="00A20743">
              <w:rPr>
                <w:rFonts w:ascii="Arial" w:hAnsi="Arial" w:cs="Arial"/>
                <w:color w:val="404040"/>
                <w:spacing w:val="-3"/>
              </w:rPr>
              <w:t xml:space="preserve"> </w:t>
            </w:r>
            <w:r w:rsidRPr="00A20743">
              <w:rPr>
                <w:rFonts w:ascii="Arial" w:hAnsi="Arial" w:cs="Arial"/>
                <w:color w:val="404040"/>
              </w:rPr>
              <w:t>= N</w:t>
            </w:r>
            <w:r w:rsidRPr="00A20743">
              <w:rPr>
                <w:rFonts w:ascii="Arial" w:hAnsi="Arial" w:cs="Arial"/>
                <w:color w:val="404040"/>
                <w:spacing w:val="1"/>
              </w:rPr>
              <w:t>o</w:t>
            </w:r>
            <w:r w:rsidRPr="00A20743">
              <w:rPr>
                <w:rFonts w:ascii="Arial" w:hAnsi="Arial" w:cs="Arial"/>
                <w:color w:val="404040"/>
              </w:rPr>
              <w:t>t</w:t>
            </w:r>
            <w:r w:rsidRPr="00A20743">
              <w:rPr>
                <w:rFonts w:ascii="Arial" w:hAnsi="Arial" w:cs="Arial"/>
                <w:color w:val="404040"/>
                <w:spacing w:val="-3"/>
              </w:rPr>
              <w:t xml:space="preserve"> </w:t>
            </w:r>
            <w:r w:rsidRPr="00A20743">
              <w:rPr>
                <w:rFonts w:ascii="Arial" w:hAnsi="Arial" w:cs="Arial"/>
                <w:color w:val="404040"/>
              </w:rPr>
              <w:t>A</w:t>
            </w:r>
            <w:r w:rsidRPr="00A20743">
              <w:rPr>
                <w:rFonts w:ascii="Arial" w:hAnsi="Arial" w:cs="Arial"/>
                <w:color w:val="404040"/>
                <w:spacing w:val="1"/>
              </w:rPr>
              <w:t>pp</w:t>
            </w:r>
            <w:r w:rsidRPr="00A20743">
              <w:rPr>
                <w:rFonts w:ascii="Arial" w:hAnsi="Arial" w:cs="Arial"/>
                <w:color w:val="404040"/>
              </w:rPr>
              <w:t>lica</w:t>
            </w:r>
            <w:r w:rsidRPr="00A20743">
              <w:rPr>
                <w:rFonts w:ascii="Arial" w:hAnsi="Arial" w:cs="Arial"/>
                <w:color w:val="404040"/>
                <w:spacing w:val="1"/>
              </w:rPr>
              <w:t>b</w:t>
            </w:r>
            <w:r w:rsidRPr="00A20743">
              <w:rPr>
                <w:rFonts w:ascii="Arial" w:hAnsi="Arial" w:cs="Arial"/>
                <w:color w:val="404040"/>
              </w:rPr>
              <w:t>le</w:t>
            </w:r>
          </w:p>
        </w:tc>
        <w:tc>
          <w:tcPr>
            <w:tcW w:w="4558" w:type="dxa"/>
            <w:tcBorders>
              <w:top w:val="single" w:sz="5" w:space="0" w:color="000000"/>
              <w:left w:val="single" w:sz="5" w:space="0" w:color="000000"/>
              <w:bottom w:val="single" w:sz="5" w:space="0" w:color="000000"/>
              <w:right w:val="single" w:sz="5" w:space="0" w:color="000000"/>
            </w:tcBorders>
          </w:tcPr>
          <w:p w14:paraId="21F00CFA" w14:textId="77777777" w:rsidR="00FB4180" w:rsidRPr="00A20743" w:rsidRDefault="0019060D">
            <w:pPr>
              <w:spacing w:line="220" w:lineRule="exact"/>
              <w:ind w:left="102"/>
              <w:rPr>
                <w:rFonts w:ascii="Arial" w:hAnsi="Arial" w:cs="Arial"/>
              </w:rPr>
            </w:pPr>
            <w:r w:rsidRPr="00A20743">
              <w:rPr>
                <w:rFonts w:ascii="Arial" w:hAnsi="Arial" w:cs="Arial"/>
              </w:rPr>
              <w:t>5</w:t>
            </w:r>
          </w:p>
        </w:tc>
        <w:tc>
          <w:tcPr>
            <w:tcW w:w="4558" w:type="dxa"/>
            <w:tcBorders>
              <w:top w:val="single" w:sz="5" w:space="0" w:color="000000"/>
              <w:left w:val="single" w:sz="5" w:space="0" w:color="000000"/>
              <w:bottom w:val="single" w:sz="5" w:space="0" w:color="000000"/>
              <w:right w:val="single" w:sz="5" w:space="0" w:color="000000"/>
            </w:tcBorders>
          </w:tcPr>
          <w:p w14:paraId="112EA5EB" w14:textId="1F3D2853" w:rsidR="00FB4180" w:rsidRPr="00A20743" w:rsidRDefault="00ED45B8" w:rsidP="00ED45B8">
            <w:pPr>
              <w:jc w:val="both"/>
              <w:rPr>
                <w:rFonts w:ascii="Arial" w:hAnsi="Arial" w:cs="Arial"/>
              </w:rPr>
            </w:pPr>
            <w:r w:rsidRPr="00A20743">
              <w:rPr>
                <w:rFonts w:ascii="Arial" w:hAnsi="Arial" w:cs="Arial"/>
              </w:rPr>
              <w:t>Thank you to the reviewer for the valuable comments and suggestions. The authors have carefully considered all comments and revised the manuscript to improve the quality, clarity, and scientific contribution of this study.</w:t>
            </w:r>
          </w:p>
        </w:tc>
      </w:tr>
    </w:tbl>
    <w:p w14:paraId="357170A7" w14:textId="77777777" w:rsidR="00FB4180" w:rsidRPr="00A20743" w:rsidRDefault="00FB4180">
      <w:pPr>
        <w:spacing w:before="20" w:line="200" w:lineRule="exact"/>
        <w:rPr>
          <w:rFonts w:ascii="Arial" w:hAnsi="Arial" w:cs="Arial"/>
        </w:rPr>
      </w:pPr>
    </w:p>
    <w:p w14:paraId="5BFB8C76" w14:textId="77777777" w:rsidR="00FB4180" w:rsidRPr="00A20743" w:rsidRDefault="00000000">
      <w:pPr>
        <w:spacing w:before="33"/>
        <w:ind w:left="100"/>
        <w:rPr>
          <w:rFonts w:ascii="Arial" w:hAnsi="Arial" w:cs="Arial"/>
        </w:rPr>
      </w:pPr>
      <w:r w:rsidRPr="00A20743">
        <w:rPr>
          <w:rFonts w:ascii="Arial" w:hAnsi="Arial" w:cs="Arial"/>
        </w:rPr>
        <w:pict w14:anchorId="57801646">
          <v:group id="_x0000_s2073" style="position:absolute;left:0;text-align:left;margin-left:71.45pt;margin-top:1.25pt;width:146.05pt;height:12.4pt;z-index:-251659264;mso-position-horizontal-relative:page" coordorigin="1429,25" coordsize="2921,248">
            <v:shape id="_x0000_s2075" style="position:absolute;left:1440;top:35;width:2900;height:228" coordorigin="1440,35" coordsize="2900,228" path="m1440,263r2900,l4340,35r-2900,l1440,263xe" fillcolor="yellow" stroked="f">
              <v:path arrowok="t"/>
            </v:shape>
            <v:shape id="_x0000_s2074" style="position:absolute;left:1440;top:251;width:2900;height:0" coordorigin="1440,251" coordsize="2900,0" path="m1440,251r2900,e" filled="f" strokeweight="1.06pt">
              <v:path arrowok="t"/>
            </v:shape>
            <w10:wrap anchorx="page"/>
          </v:group>
        </w:pict>
      </w:r>
      <w:r w:rsidR="0019060D" w:rsidRPr="00A20743">
        <w:rPr>
          <w:rFonts w:ascii="Arial" w:hAnsi="Arial" w:cs="Arial"/>
          <w:b/>
        </w:rPr>
        <w:t>PART</w:t>
      </w:r>
      <w:r w:rsidR="0019060D" w:rsidRPr="00A20743">
        <w:rPr>
          <w:rFonts w:ascii="Arial" w:hAnsi="Arial" w:cs="Arial"/>
          <w:b/>
          <w:spacing w:val="-5"/>
        </w:rPr>
        <w:t xml:space="preserve"> </w:t>
      </w:r>
      <w:r w:rsidR="0019060D" w:rsidRPr="00A20743">
        <w:rPr>
          <w:rFonts w:ascii="Arial" w:hAnsi="Arial" w:cs="Arial"/>
          <w:b/>
          <w:spacing w:val="1"/>
        </w:rPr>
        <w:t>2</w:t>
      </w:r>
      <w:r w:rsidR="0019060D" w:rsidRPr="00A20743">
        <w:rPr>
          <w:rFonts w:ascii="Arial" w:hAnsi="Arial" w:cs="Arial"/>
          <w:b/>
        </w:rPr>
        <w:t>.2</w:t>
      </w:r>
      <w:r w:rsidR="0019060D" w:rsidRPr="00A20743">
        <w:rPr>
          <w:rFonts w:ascii="Arial" w:hAnsi="Arial" w:cs="Arial"/>
          <w:b/>
          <w:spacing w:val="-2"/>
        </w:rPr>
        <w:t xml:space="preserve"> </w:t>
      </w:r>
      <w:r w:rsidR="0019060D" w:rsidRPr="00A20743">
        <w:rPr>
          <w:rFonts w:ascii="Arial" w:hAnsi="Arial" w:cs="Arial"/>
          <w:b/>
          <w:spacing w:val="1"/>
        </w:rPr>
        <w:t>(</w:t>
      </w:r>
      <w:r w:rsidR="0019060D" w:rsidRPr="00A20743">
        <w:rPr>
          <w:rFonts w:ascii="Arial" w:hAnsi="Arial" w:cs="Arial"/>
          <w:b/>
        </w:rPr>
        <w:t>S</w:t>
      </w:r>
      <w:r w:rsidR="0019060D" w:rsidRPr="00A20743">
        <w:rPr>
          <w:rFonts w:ascii="Arial" w:hAnsi="Arial" w:cs="Arial"/>
          <w:b/>
          <w:spacing w:val="-1"/>
        </w:rPr>
        <w:t>u</w:t>
      </w:r>
      <w:r w:rsidR="0019060D" w:rsidRPr="00A20743">
        <w:rPr>
          <w:rFonts w:ascii="Arial" w:hAnsi="Arial" w:cs="Arial"/>
          <w:b/>
        </w:rPr>
        <w:t>bj</w:t>
      </w:r>
      <w:r w:rsidR="0019060D" w:rsidRPr="00A20743">
        <w:rPr>
          <w:rFonts w:ascii="Arial" w:hAnsi="Arial" w:cs="Arial"/>
          <w:b/>
          <w:spacing w:val="1"/>
        </w:rPr>
        <w:t>e</w:t>
      </w:r>
      <w:r w:rsidR="0019060D" w:rsidRPr="00A20743">
        <w:rPr>
          <w:rFonts w:ascii="Arial" w:hAnsi="Arial" w:cs="Arial"/>
          <w:b/>
        </w:rPr>
        <w:t>c</w:t>
      </w:r>
      <w:r w:rsidR="0019060D" w:rsidRPr="00A20743">
        <w:rPr>
          <w:rFonts w:ascii="Arial" w:hAnsi="Arial" w:cs="Arial"/>
          <w:b/>
          <w:spacing w:val="1"/>
        </w:rPr>
        <w:t>t</w:t>
      </w:r>
      <w:r w:rsidR="0019060D" w:rsidRPr="00A20743">
        <w:rPr>
          <w:rFonts w:ascii="Arial" w:hAnsi="Arial" w:cs="Arial"/>
          <w:b/>
        </w:rPr>
        <w:t>i</w:t>
      </w:r>
      <w:r w:rsidR="0019060D" w:rsidRPr="00A20743">
        <w:rPr>
          <w:rFonts w:ascii="Arial" w:hAnsi="Arial" w:cs="Arial"/>
          <w:b/>
          <w:spacing w:val="1"/>
        </w:rPr>
        <w:t>v</w:t>
      </w:r>
      <w:r w:rsidR="0019060D" w:rsidRPr="00A20743">
        <w:rPr>
          <w:rFonts w:ascii="Arial" w:hAnsi="Arial" w:cs="Arial"/>
          <w:b/>
        </w:rPr>
        <w:t>e</w:t>
      </w:r>
      <w:r w:rsidR="0019060D" w:rsidRPr="00A20743">
        <w:rPr>
          <w:rFonts w:ascii="Arial" w:hAnsi="Arial" w:cs="Arial"/>
          <w:b/>
          <w:spacing w:val="-9"/>
        </w:rPr>
        <w:t xml:space="preserve"> </w:t>
      </w:r>
      <w:r w:rsidR="0019060D" w:rsidRPr="00A20743">
        <w:rPr>
          <w:rFonts w:ascii="Arial" w:hAnsi="Arial" w:cs="Arial"/>
          <w:b/>
          <w:spacing w:val="-1"/>
        </w:rPr>
        <w:t>E</w:t>
      </w:r>
      <w:r w:rsidR="0019060D" w:rsidRPr="00A20743">
        <w:rPr>
          <w:rFonts w:ascii="Arial" w:hAnsi="Arial" w:cs="Arial"/>
          <w:b/>
          <w:spacing w:val="1"/>
        </w:rPr>
        <w:t>va</w:t>
      </w:r>
      <w:r w:rsidR="0019060D" w:rsidRPr="00A20743">
        <w:rPr>
          <w:rFonts w:ascii="Arial" w:hAnsi="Arial" w:cs="Arial"/>
          <w:b/>
        </w:rPr>
        <w:t>lua</w:t>
      </w:r>
      <w:r w:rsidR="0019060D" w:rsidRPr="00A20743">
        <w:rPr>
          <w:rFonts w:ascii="Arial" w:hAnsi="Arial" w:cs="Arial"/>
          <w:b/>
          <w:spacing w:val="1"/>
        </w:rPr>
        <w:t>t</w:t>
      </w:r>
      <w:r w:rsidR="0019060D" w:rsidRPr="00A20743">
        <w:rPr>
          <w:rFonts w:ascii="Arial" w:hAnsi="Arial" w:cs="Arial"/>
          <w:b/>
        </w:rPr>
        <w:t>i</w:t>
      </w:r>
      <w:r w:rsidR="0019060D" w:rsidRPr="00A20743">
        <w:rPr>
          <w:rFonts w:ascii="Arial" w:hAnsi="Arial" w:cs="Arial"/>
          <w:b/>
          <w:spacing w:val="1"/>
        </w:rPr>
        <w:t>o</w:t>
      </w:r>
      <w:r w:rsidR="0019060D" w:rsidRPr="00A20743">
        <w:rPr>
          <w:rFonts w:ascii="Arial" w:hAnsi="Arial" w:cs="Arial"/>
          <w:b/>
        </w:rPr>
        <w:t>n)</w:t>
      </w:r>
    </w:p>
    <w:p w14:paraId="5C4863E1" w14:textId="77777777" w:rsidR="00FB4180" w:rsidRPr="00A20743" w:rsidRDefault="00FB4180">
      <w:pPr>
        <w:spacing w:before="5" w:line="220" w:lineRule="exact"/>
        <w:rPr>
          <w:rFonts w:ascii="Arial" w:hAnsi="Arial" w:cs="Arial"/>
        </w:rPr>
      </w:pPr>
    </w:p>
    <w:tbl>
      <w:tblPr>
        <w:tblW w:w="0" w:type="auto"/>
        <w:tblInd w:w="238" w:type="dxa"/>
        <w:tblLayout w:type="fixed"/>
        <w:tblCellMar>
          <w:left w:w="0" w:type="dxa"/>
          <w:right w:w="0" w:type="dxa"/>
        </w:tblCellMar>
        <w:tblLook w:val="01E0" w:firstRow="1" w:lastRow="1" w:firstColumn="1" w:lastColumn="1" w:noHBand="0" w:noVBand="0"/>
      </w:tblPr>
      <w:tblGrid>
        <w:gridCol w:w="4556"/>
        <w:gridCol w:w="4558"/>
        <w:gridCol w:w="1858"/>
        <w:gridCol w:w="2203"/>
        <w:gridCol w:w="497"/>
      </w:tblGrid>
      <w:tr w:rsidR="00FB4180" w:rsidRPr="00A20743" w14:paraId="44DCAC39" w14:textId="77777777">
        <w:trPr>
          <w:trHeight w:hRule="exact" w:val="238"/>
        </w:trPr>
        <w:tc>
          <w:tcPr>
            <w:tcW w:w="4556" w:type="dxa"/>
            <w:vMerge w:val="restart"/>
            <w:tcBorders>
              <w:top w:val="single" w:sz="5" w:space="0" w:color="000000"/>
              <w:left w:val="single" w:sz="5" w:space="0" w:color="000000"/>
              <w:right w:val="single" w:sz="5" w:space="0" w:color="000000"/>
            </w:tcBorders>
          </w:tcPr>
          <w:p w14:paraId="602CA6D9" w14:textId="77777777" w:rsidR="00FB4180" w:rsidRPr="00A20743" w:rsidRDefault="00FB4180">
            <w:pPr>
              <w:rPr>
                <w:rFonts w:ascii="Arial" w:hAnsi="Arial" w:cs="Arial"/>
              </w:rPr>
            </w:pPr>
          </w:p>
        </w:tc>
        <w:tc>
          <w:tcPr>
            <w:tcW w:w="4558" w:type="dxa"/>
            <w:vMerge w:val="restart"/>
            <w:tcBorders>
              <w:top w:val="single" w:sz="5" w:space="0" w:color="000000"/>
              <w:left w:val="single" w:sz="5" w:space="0" w:color="000000"/>
              <w:right w:val="single" w:sz="5" w:space="0" w:color="000000"/>
            </w:tcBorders>
          </w:tcPr>
          <w:p w14:paraId="2C09B331" w14:textId="77777777" w:rsidR="00FB4180" w:rsidRPr="00A20743" w:rsidRDefault="0019060D">
            <w:pPr>
              <w:spacing w:line="220" w:lineRule="exact"/>
              <w:ind w:left="102"/>
              <w:rPr>
                <w:rFonts w:ascii="Arial" w:hAnsi="Arial" w:cs="Arial"/>
              </w:rPr>
            </w:pPr>
            <w:r w:rsidRPr="00A20743">
              <w:rPr>
                <w:rFonts w:ascii="Arial" w:hAnsi="Arial" w:cs="Arial"/>
                <w:b/>
              </w:rPr>
              <w:t>Re</w:t>
            </w:r>
            <w:r w:rsidRPr="00A20743">
              <w:rPr>
                <w:rFonts w:ascii="Arial" w:hAnsi="Arial" w:cs="Arial"/>
                <w:b/>
                <w:spacing w:val="2"/>
              </w:rPr>
              <w:t>v</w:t>
            </w:r>
            <w:r w:rsidRPr="00A20743">
              <w:rPr>
                <w:rFonts w:ascii="Arial" w:hAnsi="Arial" w:cs="Arial"/>
                <w:b/>
              </w:rPr>
              <w:t>iew</w:t>
            </w:r>
            <w:r w:rsidRPr="00A20743">
              <w:rPr>
                <w:rFonts w:ascii="Arial" w:hAnsi="Arial" w:cs="Arial"/>
                <w:b/>
                <w:spacing w:val="1"/>
              </w:rPr>
              <w:t>e</w:t>
            </w:r>
            <w:r w:rsidRPr="00A20743">
              <w:rPr>
                <w:rFonts w:ascii="Arial" w:hAnsi="Arial" w:cs="Arial"/>
                <w:b/>
              </w:rPr>
              <w:t>r</w:t>
            </w:r>
            <w:r w:rsidRPr="00A20743">
              <w:rPr>
                <w:rFonts w:ascii="Arial" w:hAnsi="Arial" w:cs="Arial"/>
                <w:b/>
                <w:spacing w:val="1"/>
              </w:rPr>
              <w:t>’</w:t>
            </w:r>
            <w:r w:rsidRPr="00A20743">
              <w:rPr>
                <w:rFonts w:ascii="Arial" w:hAnsi="Arial" w:cs="Arial"/>
                <w:b/>
              </w:rPr>
              <w:t>s</w:t>
            </w:r>
            <w:r w:rsidRPr="00A20743">
              <w:rPr>
                <w:rFonts w:ascii="Arial" w:hAnsi="Arial" w:cs="Arial"/>
                <w:b/>
                <w:spacing w:val="-9"/>
              </w:rPr>
              <w:t xml:space="preserve"> </w:t>
            </w:r>
            <w:r w:rsidRPr="00A20743">
              <w:rPr>
                <w:rFonts w:ascii="Arial" w:hAnsi="Arial" w:cs="Arial"/>
                <w:b/>
              </w:rPr>
              <w:t>c</w:t>
            </w:r>
            <w:r w:rsidRPr="00A20743">
              <w:rPr>
                <w:rFonts w:ascii="Arial" w:hAnsi="Arial" w:cs="Arial"/>
                <w:b/>
                <w:spacing w:val="1"/>
              </w:rPr>
              <w:t>o</w:t>
            </w:r>
            <w:r w:rsidRPr="00A20743">
              <w:rPr>
                <w:rFonts w:ascii="Arial" w:hAnsi="Arial" w:cs="Arial"/>
                <w:b/>
                <w:spacing w:val="2"/>
              </w:rPr>
              <w:t>mm</w:t>
            </w:r>
            <w:r w:rsidRPr="00A20743">
              <w:rPr>
                <w:rFonts w:ascii="Arial" w:hAnsi="Arial" w:cs="Arial"/>
                <w:b/>
              </w:rPr>
              <w:t>ent</w:t>
            </w:r>
          </w:p>
        </w:tc>
        <w:tc>
          <w:tcPr>
            <w:tcW w:w="1858" w:type="dxa"/>
            <w:tcBorders>
              <w:top w:val="single" w:sz="5" w:space="0" w:color="000000"/>
              <w:left w:val="single" w:sz="5" w:space="0" w:color="000000"/>
              <w:bottom w:val="nil"/>
              <w:right w:val="nil"/>
            </w:tcBorders>
          </w:tcPr>
          <w:p w14:paraId="0B2C28E9" w14:textId="77777777" w:rsidR="00FB4180" w:rsidRPr="00A20743" w:rsidRDefault="0019060D" w:rsidP="00ED45B8">
            <w:pPr>
              <w:spacing w:line="220" w:lineRule="exact"/>
              <w:ind w:left="102" w:right="-49"/>
              <w:jc w:val="both"/>
              <w:rPr>
                <w:rFonts w:ascii="Arial" w:hAnsi="Arial" w:cs="Arial"/>
              </w:rPr>
            </w:pPr>
            <w:r w:rsidRPr="00A20743">
              <w:rPr>
                <w:rFonts w:ascii="Arial" w:hAnsi="Arial" w:cs="Arial"/>
                <w:b/>
              </w:rPr>
              <w:t>Auth</w:t>
            </w:r>
            <w:r w:rsidRPr="00A20743">
              <w:rPr>
                <w:rFonts w:ascii="Arial" w:hAnsi="Arial" w:cs="Arial"/>
                <w:b/>
                <w:spacing w:val="1"/>
              </w:rPr>
              <w:t>o</w:t>
            </w:r>
            <w:r w:rsidRPr="00A20743">
              <w:rPr>
                <w:rFonts w:ascii="Arial" w:hAnsi="Arial" w:cs="Arial"/>
                <w:b/>
                <w:spacing w:val="3"/>
              </w:rPr>
              <w:t>r</w:t>
            </w:r>
            <w:r w:rsidRPr="00A20743">
              <w:rPr>
                <w:rFonts w:ascii="Arial" w:hAnsi="Arial" w:cs="Arial"/>
                <w:b/>
                <w:spacing w:val="-6"/>
              </w:rPr>
              <w:t>’</w:t>
            </w:r>
            <w:r w:rsidRPr="00A20743">
              <w:rPr>
                <w:rFonts w:ascii="Arial" w:hAnsi="Arial" w:cs="Arial"/>
                <w:b/>
              </w:rPr>
              <w:t>s</w:t>
            </w:r>
            <w:r w:rsidRPr="00A20743">
              <w:rPr>
                <w:rFonts w:ascii="Arial" w:hAnsi="Arial" w:cs="Arial"/>
                <w:b/>
                <w:spacing w:val="-8"/>
              </w:rPr>
              <w:t xml:space="preserve"> </w:t>
            </w:r>
            <w:r w:rsidRPr="00A20743">
              <w:rPr>
                <w:rFonts w:ascii="Arial" w:hAnsi="Arial" w:cs="Arial"/>
                <w:b/>
              </w:rPr>
              <w:t>Fe</w:t>
            </w:r>
            <w:r w:rsidRPr="00A20743">
              <w:rPr>
                <w:rFonts w:ascii="Arial" w:hAnsi="Arial" w:cs="Arial"/>
                <w:b/>
                <w:spacing w:val="1"/>
              </w:rPr>
              <w:t>e</w:t>
            </w:r>
            <w:r w:rsidRPr="00A20743">
              <w:rPr>
                <w:rFonts w:ascii="Arial" w:hAnsi="Arial" w:cs="Arial"/>
                <w:b/>
              </w:rPr>
              <w:t>d</w:t>
            </w:r>
            <w:r w:rsidRPr="00A20743">
              <w:rPr>
                <w:rFonts w:ascii="Arial" w:hAnsi="Arial" w:cs="Arial"/>
                <w:b/>
                <w:spacing w:val="-1"/>
              </w:rPr>
              <w:t>b</w:t>
            </w:r>
            <w:r w:rsidRPr="00A20743">
              <w:rPr>
                <w:rFonts w:ascii="Arial" w:hAnsi="Arial" w:cs="Arial"/>
                <w:b/>
                <w:spacing w:val="1"/>
              </w:rPr>
              <w:t>a</w:t>
            </w:r>
            <w:r w:rsidRPr="00A20743">
              <w:rPr>
                <w:rFonts w:ascii="Arial" w:hAnsi="Arial" w:cs="Arial"/>
                <w:b/>
              </w:rPr>
              <w:t>ck</w:t>
            </w:r>
            <w:r w:rsidRPr="00A20743">
              <w:rPr>
                <w:rFonts w:ascii="Arial" w:hAnsi="Arial" w:cs="Arial"/>
                <w:b/>
                <w:spacing w:val="-5"/>
              </w:rPr>
              <w:t xml:space="preserve"> </w:t>
            </w:r>
            <w:r w:rsidRPr="00A20743">
              <w:rPr>
                <w:rFonts w:ascii="Arial" w:hAnsi="Arial" w:cs="Arial"/>
              </w:rPr>
              <w:t>(</w:t>
            </w:r>
          </w:p>
        </w:tc>
        <w:tc>
          <w:tcPr>
            <w:tcW w:w="2203" w:type="dxa"/>
            <w:tcBorders>
              <w:top w:val="single" w:sz="5" w:space="0" w:color="000000"/>
              <w:left w:val="nil"/>
              <w:bottom w:val="nil"/>
              <w:right w:val="nil"/>
            </w:tcBorders>
            <w:shd w:val="clear" w:color="auto" w:fill="FFFF00"/>
          </w:tcPr>
          <w:p w14:paraId="382A1869" w14:textId="77777777" w:rsidR="00FB4180" w:rsidRPr="00A20743" w:rsidRDefault="0019060D">
            <w:pPr>
              <w:spacing w:line="220" w:lineRule="exact"/>
              <w:ind w:right="-48"/>
              <w:rPr>
                <w:rFonts w:ascii="Arial" w:hAnsi="Arial" w:cs="Arial"/>
              </w:rPr>
            </w:pPr>
            <w:r w:rsidRPr="00A20743">
              <w:rPr>
                <w:rFonts w:ascii="Arial" w:hAnsi="Arial" w:cs="Arial"/>
                <w:spacing w:val="1"/>
              </w:rPr>
              <w:t>I</w:t>
            </w:r>
            <w:r w:rsidRPr="00A20743">
              <w:rPr>
                <w:rFonts w:ascii="Arial" w:hAnsi="Arial" w:cs="Arial"/>
              </w:rPr>
              <w:t>t</w:t>
            </w:r>
            <w:r w:rsidRPr="00A20743">
              <w:rPr>
                <w:rFonts w:ascii="Arial" w:hAnsi="Arial" w:cs="Arial"/>
                <w:spacing w:val="-1"/>
              </w:rPr>
              <w:t xml:space="preserve"> </w:t>
            </w:r>
            <w:r w:rsidRPr="00A20743">
              <w:rPr>
                <w:rFonts w:ascii="Arial" w:hAnsi="Arial" w:cs="Arial"/>
              </w:rPr>
              <w:t>is</w:t>
            </w:r>
            <w:r w:rsidRPr="00A20743">
              <w:rPr>
                <w:rFonts w:ascii="Arial" w:hAnsi="Arial" w:cs="Arial"/>
                <w:spacing w:val="-1"/>
              </w:rPr>
              <w:t xml:space="preserve"> </w:t>
            </w:r>
            <w:r w:rsidRPr="00A20743">
              <w:rPr>
                <w:rFonts w:ascii="Arial" w:hAnsi="Arial" w:cs="Arial"/>
                <w:spacing w:val="1"/>
              </w:rPr>
              <w:t>m</w:t>
            </w:r>
            <w:r w:rsidRPr="00A20743">
              <w:rPr>
                <w:rFonts w:ascii="Arial" w:hAnsi="Arial" w:cs="Arial"/>
              </w:rPr>
              <w:t>a</w:t>
            </w:r>
            <w:r w:rsidRPr="00A20743">
              <w:rPr>
                <w:rFonts w:ascii="Arial" w:hAnsi="Arial" w:cs="Arial"/>
                <w:spacing w:val="4"/>
              </w:rPr>
              <w:t>n</w:t>
            </w:r>
            <w:r w:rsidRPr="00A20743">
              <w:rPr>
                <w:rFonts w:ascii="Arial" w:hAnsi="Arial" w:cs="Arial"/>
                <w:spacing w:val="1"/>
              </w:rPr>
              <w:t>d</w:t>
            </w:r>
            <w:r w:rsidRPr="00A20743">
              <w:rPr>
                <w:rFonts w:ascii="Arial" w:hAnsi="Arial" w:cs="Arial"/>
              </w:rPr>
              <w:t>at</w:t>
            </w:r>
            <w:r w:rsidRPr="00A20743">
              <w:rPr>
                <w:rFonts w:ascii="Arial" w:hAnsi="Arial" w:cs="Arial"/>
                <w:spacing w:val="1"/>
              </w:rPr>
              <w:t>or</w:t>
            </w:r>
            <w:r w:rsidRPr="00A20743">
              <w:rPr>
                <w:rFonts w:ascii="Arial" w:hAnsi="Arial" w:cs="Arial"/>
              </w:rPr>
              <w:t>y</w:t>
            </w:r>
            <w:r w:rsidRPr="00A20743">
              <w:rPr>
                <w:rFonts w:ascii="Arial" w:hAnsi="Arial" w:cs="Arial"/>
                <w:spacing w:val="-8"/>
              </w:rPr>
              <w:t xml:space="preserve"> </w:t>
            </w:r>
            <w:r w:rsidRPr="00A20743">
              <w:rPr>
                <w:rFonts w:ascii="Arial" w:hAnsi="Arial" w:cs="Arial"/>
              </w:rPr>
              <w:t>t</w:t>
            </w:r>
            <w:r w:rsidRPr="00A20743">
              <w:rPr>
                <w:rFonts w:ascii="Arial" w:hAnsi="Arial" w:cs="Arial"/>
                <w:spacing w:val="1"/>
              </w:rPr>
              <w:t>h</w:t>
            </w:r>
            <w:r w:rsidRPr="00A20743">
              <w:rPr>
                <w:rFonts w:ascii="Arial" w:hAnsi="Arial" w:cs="Arial"/>
              </w:rPr>
              <w:t>at</w:t>
            </w:r>
            <w:r w:rsidRPr="00A20743">
              <w:rPr>
                <w:rFonts w:ascii="Arial" w:hAnsi="Arial" w:cs="Arial"/>
                <w:spacing w:val="-3"/>
              </w:rPr>
              <w:t xml:space="preserve"> </w:t>
            </w:r>
            <w:r w:rsidRPr="00A20743">
              <w:rPr>
                <w:rFonts w:ascii="Arial" w:hAnsi="Arial" w:cs="Arial"/>
                <w:spacing w:val="-2"/>
              </w:rPr>
              <w:t>a</w:t>
            </w:r>
            <w:r w:rsidRPr="00A20743">
              <w:rPr>
                <w:rFonts w:ascii="Arial" w:hAnsi="Arial" w:cs="Arial"/>
                <w:spacing w:val="1"/>
              </w:rPr>
              <w:t>u</w:t>
            </w:r>
            <w:r w:rsidRPr="00A20743">
              <w:rPr>
                <w:rFonts w:ascii="Arial" w:hAnsi="Arial" w:cs="Arial"/>
              </w:rPr>
              <w:t>t</w:t>
            </w:r>
            <w:r w:rsidRPr="00A20743">
              <w:rPr>
                <w:rFonts w:ascii="Arial" w:hAnsi="Arial" w:cs="Arial"/>
                <w:spacing w:val="1"/>
              </w:rPr>
              <w:t>h</w:t>
            </w:r>
            <w:r w:rsidRPr="00A20743">
              <w:rPr>
                <w:rFonts w:ascii="Arial" w:hAnsi="Arial" w:cs="Arial"/>
                <w:spacing w:val="-1"/>
              </w:rPr>
              <w:t>o</w:t>
            </w:r>
            <w:r w:rsidRPr="00A20743">
              <w:rPr>
                <w:rFonts w:ascii="Arial" w:hAnsi="Arial" w:cs="Arial"/>
                <w:spacing w:val="1"/>
              </w:rPr>
              <w:t>r</w:t>
            </w:r>
            <w:r w:rsidRPr="00A20743">
              <w:rPr>
                <w:rFonts w:ascii="Arial" w:hAnsi="Arial" w:cs="Arial"/>
              </w:rPr>
              <w:t>s</w:t>
            </w:r>
          </w:p>
        </w:tc>
        <w:tc>
          <w:tcPr>
            <w:tcW w:w="497" w:type="dxa"/>
            <w:tcBorders>
              <w:top w:val="single" w:sz="5" w:space="0" w:color="000000"/>
              <w:left w:val="nil"/>
              <w:bottom w:val="nil"/>
              <w:right w:val="single" w:sz="5" w:space="0" w:color="000000"/>
            </w:tcBorders>
          </w:tcPr>
          <w:p w14:paraId="41F73C9A" w14:textId="77777777" w:rsidR="00FB4180" w:rsidRPr="00A20743" w:rsidRDefault="00FB4180">
            <w:pPr>
              <w:rPr>
                <w:rFonts w:ascii="Arial" w:hAnsi="Arial" w:cs="Arial"/>
              </w:rPr>
            </w:pPr>
          </w:p>
        </w:tc>
      </w:tr>
      <w:tr w:rsidR="00FB4180" w:rsidRPr="00A20743" w14:paraId="6D2F9514" w14:textId="77777777">
        <w:trPr>
          <w:trHeight w:hRule="exact" w:val="653"/>
        </w:trPr>
        <w:tc>
          <w:tcPr>
            <w:tcW w:w="4556" w:type="dxa"/>
            <w:vMerge/>
            <w:tcBorders>
              <w:left w:val="single" w:sz="5" w:space="0" w:color="000000"/>
              <w:bottom w:val="single" w:sz="5" w:space="0" w:color="000000"/>
              <w:right w:val="single" w:sz="5" w:space="0" w:color="000000"/>
            </w:tcBorders>
          </w:tcPr>
          <w:p w14:paraId="60C7DD19" w14:textId="77777777" w:rsidR="00FB4180" w:rsidRPr="00A20743" w:rsidRDefault="00FB4180">
            <w:pPr>
              <w:rPr>
                <w:rFonts w:ascii="Arial" w:hAnsi="Arial" w:cs="Arial"/>
              </w:rPr>
            </w:pPr>
          </w:p>
        </w:tc>
        <w:tc>
          <w:tcPr>
            <w:tcW w:w="4558" w:type="dxa"/>
            <w:vMerge/>
            <w:tcBorders>
              <w:left w:val="single" w:sz="5" w:space="0" w:color="000000"/>
              <w:bottom w:val="single" w:sz="5" w:space="0" w:color="000000"/>
              <w:right w:val="single" w:sz="5" w:space="0" w:color="000000"/>
            </w:tcBorders>
          </w:tcPr>
          <w:p w14:paraId="6E79F27A" w14:textId="77777777" w:rsidR="00FB4180" w:rsidRPr="00A20743" w:rsidRDefault="00FB4180">
            <w:pPr>
              <w:rPr>
                <w:rFonts w:ascii="Arial" w:hAnsi="Arial" w:cs="Arial"/>
              </w:rPr>
            </w:pPr>
          </w:p>
        </w:tc>
        <w:tc>
          <w:tcPr>
            <w:tcW w:w="4558" w:type="dxa"/>
            <w:gridSpan w:val="3"/>
            <w:tcBorders>
              <w:top w:val="nil"/>
              <w:left w:val="single" w:sz="5" w:space="0" w:color="000000"/>
              <w:bottom w:val="single" w:sz="5" w:space="0" w:color="000000"/>
              <w:right w:val="single" w:sz="5" w:space="0" w:color="000000"/>
            </w:tcBorders>
          </w:tcPr>
          <w:p w14:paraId="57582FD3" w14:textId="77777777" w:rsidR="00FB4180" w:rsidRPr="00A20743" w:rsidRDefault="0019060D" w:rsidP="00ED45B8">
            <w:pPr>
              <w:spacing w:before="15"/>
              <w:ind w:left="102"/>
              <w:jc w:val="both"/>
              <w:rPr>
                <w:rFonts w:ascii="Arial" w:hAnsi="Arial" w:cs="Arial"/>
              </w:rPr>
            </w:pPr>
            <w:r w:rsidRPr="00A20743">
              <w:rPr>
                <w:rFonts w:ascii="Arial" w:hAnsi="Arial" w:cs="Arial"/>
                <w:spacing w:val="-1"/>
                <w:highlight w:val="yellow"/>
              </w:rPr>
              <w:t>s</w:t>
            </w:r>
            <w:r w:rsidRPr="00A20743">
              <w:rPr>
                <w:rFonts w:ascii="Arial" w:hAnsi="Arial" w:cs="Arial"/>
                <w:spacing w:val="1"/>
                <w:highlight w:val="yellow"/>
              </w:rPr>
              <w:t>hou</w:t>
            </w:r>
            <w:r w:rsidRPr="00A20743">
              <w:rPr>
                <w:rFonts w:ascii="Arial" w:hAnsi="Arial" w:cs="Arial"/>
                <w:highlight w:val="yellow"/>
              </w:rPr>
              <w:t>ld</w:t>
            </w:r>
            <w:r w:rsidRPr="00A20743">
              <w:rPr>
                <w:rFonts w:ascii="Arial" w:hAnsi="Arial" w:cs="Arial"/>
                <w:spacing w:val="-4"/>
                <w:highlight w:val="yellow"/>
              </w:rPr>
              <w:t xml:space="preserve"> </w:t>
            </w:r>
            <w:r w:rsidRPr="00A20743">
              <w:rPr>
                <w:rFonts w:ascii="Arial" w:hAnsi="Arial" w:cs="Arial"/>
                <w:highlight w:val="yellow"/>
              </w:rPr>
              <w:t>w</w:t>
            </w:r>
            <w:r w:rsidRPr="00A20743">
              <w:rPr>
                <w:rFonts w:ascii="Arial" w:hAnsi="Arial" w:cs="Arial"/>
                <w:spacing w:val="1"/>
                <w:highlight w:val="yellow"/>
              </w:rPr>
              <w:t>r</w:t>
            </w:r>
            <w:r w:rsidRPr="00A20743">
              <w:rPr>
                <w:rFonts w:ascii="Arial" w:hAnsi="Arial" w:cs="Arial"/>
                <w:highlight w:val="yellow"/>
              </w:rPr>
              <w:t>ite</w:t>
            </w:r>
            <w:r w:rsidRPr="00A20743">
              <w:rPr>
                <w:rFonts w:ascii="Arial" w:hAnsi="Arial" w:cs="Arial"/>
                <w:spacing w:val="-4"/>
                <w:highlight w:val="yellow"/>
              </w:rPr>
              <w:t xml:space="preserve"> </w:t>
            </w:r>
            <w:r w:rsidRPr="00A20743">
              <w:rPr>
                <w:rFonts w:ascii="Arial" w:hAnsi="Arial" w:cs="Arial"/>
                <w:spacing w:val="1"/>
                <w:highlight w:val="yellow"/>
              </w:rPr>
              <w:t>h</w:t>
            </w:r>
            <w:r w:rsidRPr="00A20743">
              <w:rPr>
                <w:rFonts w:ascii="Arial" w:hAnsi="Arial" w:cs="Arial"/>
                <w:highlight w:val="yellow"/>
              </w:rPr>
              <w:t>i</w:t>
            </w:r>
            <w:r w:rsidRPr="00A20743">
              <w:rPr>
                <w:rFonts w:ascii="Arial" w:hAnsi="Arial" w:cs="Arial"/>
                <w:spacing w:val="-1"/>
                <w:highlight w:val="yellow"/>
              </w:rPr>
              <w:t>s</w:t>
            </w:r>
            <w:r w:rsidRPr="00A20743">
              <w:rPr>
                <w:rFonts w:ascii="Arial" w:hAnsi="Arial" w:cs="Arial"/>
                <w:highlight w:val="yellow"/>
              </w:rPr>
              <w:t>/</w:t>
            </w:r>
            <w:r w:rsidRPr="00A20743">
              <w:rPr>
                <w:rFonts w:ascii="Arial" w:hAnsi="Arial" w:cs="Arial"/>
                <w:spacing w:val="1"/>
                <w:highlight w:val="yellow"/>
              </w:rPr>
              <w:t>h</w:t>
            </w:r>
            <w:r w:rsidRPr="00A20743">
              <w:rPr>
                <w:rFonts w:ascii="Arial" w:hAnsi="Arial" w:cs="Arial"/>
                <w:highlight w:val="yellow"/>
              </w:rPr>
              <w:t>er</w:t>
            </w:r>
            <w:r w:rsidRPr="00A20743">
              <w:rPr>
                <w:rFonts w:ascii="Arial" w:hAnsi="Arial" w:cs="Arial"/>
                <w:spacing w:val="-4"/>
                <w:highlight w:val="yellow"/>
              </w:rPr>
              <w:t xml:space="preserve"> </w:t>
            </w:r>
            <w:r w:rsidRPr="00A20743">
              <w:rPr>
                <w:rFonts w:ascii="Arial" w:hAnsi="Arial" w:cs="Arial"/>
                <w:spacing w:val="1"/>
                <w:highlight w:val="yellow"/>
              </w:rPr>
              <w:t>f</w:t>
            </w:r>
            <w:r w:rsidRPr="00A20743">
              <w:rPr>
                <w:rFonts w:ascii="Arial" w:hAnsi="Arial" w:cs="Arial"/>
                <w:highlight w:val="yellow"/>
              </w:rPr>
              <w:t>e</w:t>
            </w:r>
            <w:r w:rsidRPr="00A20743">
              <w:rPr>
                <w:rFonts w:ascii="Arial" w:hAnsi="Arial" w:cs="Arial"/>
                <w:spacing w:val="-2"/>
                <w:highlight w:val="yellow"/>
              </w:rPr>
              <w:t>e</w:t>
            </w:r>
            <w:r w:rsidRPr="00A20743">
              <w:rPr>
                <w:rFonts w:ascii="Arial" w:hAnsi="Arial" w:cs="Arial"/>
                <w:spacing w:val="1"/>
                <w:highlight w:val="yellow"/>
              </w:rPr>
              <w:t>db</w:t>
            </w:r>
            <w:r w:rsidRPr="00A20743">
              <w:rPr>
                <w:rFonts w:ascii="Arial" w:hAnsi="Arial" w:cs="Arial"/>
                <w:highlight w:val="yellow"/>
              </w:rPr>
              <w:t>a</w:t>
            </w:r>
            <w:r w:rsidRPr="00A20743">
              <w:rPr>
                <w:rFonts w:ascii="Arial" w:hAnsi="Arial" w:cs="Arial"/>
                <w:spacing w:val="1"/>
                <w:highlight w:val="yellow"/>
              </w:rPr>
              <w:t>c</w:t>
            </w:r>
            <w:r w:rsidRPr="00A20743">
              <w:rPr>
                <w:rFonts w:ascii="Arial" w:hAnsi="Arial" w:cs="Arial"/>
                <w:highlight w:val="yellow"/>
              </w:rPr>
              <w:t>k</w:t>
            </w:r>
            <w:r w:rsidRPr="00A20743">
              <w:rPr>
                <w:rFonts w:ascii="Arial" w:hAnsi="Arial" w:cs="Arial"/>
                <w:spacing w:val="-11"/>
                <w:highlight w:val="yellow"/>
              </w:rPr>
              <w:t xml:space="preserve"> </w:t>
            </w:r>
            <w:r w:rsidRPr="00A20743">
              <w:rPr>
                <w:rFonts w:ascii="Arial" w:hAnsi="Arial" w:cs="Arial"/>
                <w:spacing w:val="1"/>
                <w:highlight w:val="yellow"/>
              </w:rPr>
              <w:t>h</w:t>
            </w:r>
            <w:r w:rsidRPr="00A20743">
              <w:rPr>
                <w:rFonts w:ascii="Arial" w:hAnsi="Arial" w:cs="Arial"/>
                <w:highlight w:val="yellow"/>
              </w:rPr>
              <w:t>e</w:t>
            </w:r>
            <w:r w:rsidRPr="00A20743">
              <w:rPr>
                <w:rFonts w:ascii="Arial" w:hAnsi="Arial" w:cs="Arial"/>
                <w:spacing w:val="1"/>
                <w:highlight w:val="yellow"/>
              </w:rPr>
              <w:t>r</w:t>
            </w:r>
            <w:r w:rsidRPr="00A20743">
              <w:rPr>
                <w:rFonts w:ascii="Arial" w:hAnsi="Arial" w:cs="Arial"/>
                <w:highlight w:val="yellow"/>
              </w:rPr>
              <w:t>e)</w:t>
            </w:r>
          </w:p>
        </w:tc>
      </w:tr>
      <w:tr w:rsidR="00FB4180" w:rsidRPr="00A20743" w14:paraId="6EE5CA0E" w14:textId="77777777">
        <w:trPr>
          <w:trHeight w:hRule="exact" w:val="1162"/>
        </w:trPr>
        <w:tc>
          <w:tcPr>
            <w:tcW w:w="4556" w:type="dxa"/>
            <w:tcBorders>
              <w:top w:val="single" w:sz="5" w:space="0" w:color="000000"/>
              <w:left w:val="single" w:sz="5" w:space="0" w:color="000000"/>
              <w:bottom w:val="single" w:sz="5" w:space="0" w:color="000000"/>
              <w:right w:val="single" w:sz="5" w:space="0" w:color="000000"/>
            </w:tcBorders>
          </w:tcPr>
          <w:p w14:paraId="557721E4" w14:textId="77777777" w:rsidR="00FB4180" w:rsidRPr="00A20743" w:rsidRDefault="0019060D">
            <w:pPr>
              <w:spacing w:line="220" w:lineRule="exact"/>
              <w:ind w:left="103"/>
              <w:rPr>
                <w:rFonts w:ascii="Arial" w:hAnsi="Arial" w:cs="Arial"/>
              </w:rPr>
            </w:pPr>
            <w:r w:rsidRPr="00A20743">
              <w:rPr>
                <w:rFonts w:ascii="Arial" w:hAnsi="Arial" w:cs="Arial"/>
                <w:b/>
                <w:spacing w:val="-1"/>
              </w:rPr>
              <w:t>I</w:t>
            </w:r>
            <w:r w:rsidRPr="00A20743">
              <w:rPr>
                <w:rFonts w:ascii="Arial" w:hAnsi="Arial" w:cs="Arial"/>
                <w:b/>
              </w:rPr>
              <w:t>s</w:t>
            </w:r>
            <w:r w:rsidRPr="00A20743">
              <w:rPr>
                <w:rFonts w:ascii="Arial" w:hAnsi="Arial" w:cs="Arial"/>
                <w:b/>
                <w:spacing w:val="-2"/>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3"/>
              </w:rPr>
              <w:t xml:space="preserve"> </w:t>
            </w:r>
            <w:r w:rsidRPr="00A20743">
              <w:rPr>
                <w:rFonts w:ascii="Arial" w:hAnsi="Arial" w:cs="Arial"/>
                <w:b/>
                <w:spacing w:val="1"/>
              </w:rPr>
              <w:t>t</w:t>
            </w:r>
            <w:r w:rsidRPr="00A20743">
              <w:rPr>
                <w:rFonts w:ascii="Arial" w:hAnsi="Arial" w:cs="Arial"/>
                <w:b/>
              </w:rPr>
              <w:t>itle</w:t>
            </w:r>
            <w:r w:rsidRPr="00A20743">
              <w:rPr>
                <w:rFonts w:ascii="Arial" w:hAnsi="Arial" w:cs="Arial"/>
                <w:b/>
                <w:spacing w:val="-3"/>
              </w:rPr>
              <w:t xml:space="preserve"> </w:t>
            </w:r>
            <w:r w:rsidRPr="00A20743">
              <w:rPr>
                <w:rFonts w:ascii="Arial" w:hAnsi="Arial" w:cs="Arial"/>
                <w:b/>
                <w:spacing w:val="1"/>
              </w:rPr>
              <w:t>o</w:t>
            </w:r>
            <w:r w:rsidRPr="00A20743">
              <w:rPr>
                <w:rFonts w:ascii="Arial" w:hAnsi="Arial" w:cs="Arial"/>
                <w:b/>
              </w:rPr>
              <w:t>f</w:t>
            </w:r>
            <w:r w:rsidRPr="00A20743">
              <w:rPr>
                <w:rFonts w:ascii="Arial" w:hAnsi="Arial" w:cs="Arial"/>
                <w:b/>
                <w:spacing w:val="-1"/>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3"/>
              </w:rPr>
              <w:t xml:space="preserve"> </w:t>
            </w:r>
            <w:r w:rsidRPr="00A20743">
              <w:rPr>
                <w:rFonts w:ascii="Arial" w:hAnsi="Arial" w:cs="Arial"/>
                <w:b/>
                <w:spacing w:val="1"/>
              </w:rPr>
              <w:t>a</w:t>
            </w:r>
            <w:r w:rsidRPr="00A20743">
              <w:rPr>
                <w:rFonts w:ascii="Arial" w:hAnsi="Arial" w:cs="Arial"/>
                <w:b/>
              </w:rPr>
              <w:t>r</w:t>
            </w:r>
            <w:r w:rsidRPr="00A20743">
              <w:rPr>
                <w:rFonts w:ascii="Arial" w:hAnsi="Arial" w:cs="Arial"/>
                <w:b/>
                <w:spacing w:val="1"/>
              </w:rPr>
              <w:t>t</w:t>
            </w:r>
            <w:r w:rsidRPr="00A20743">
              <w:rPr>
                <w:rFonts w:ascii="Arial" w:hAnsi="Arial" w:cs="Arial"/>
                <w:b/>
              </w:rPr>
              <w:t>icle</w:t>
            </w:r>
            <w:r w:rsidRPr="00A20743">
              <w:rPr>
                <w:rFonts w:ascii="Arial" w:hAnsi="Arial" w:cs="Arial"/>
                <w:b/>
                <w:spacing w:val="-4"/>
              </w:rPr>
              <w:t xml:space="preserve"> </w:t>
            </w:r>
            <w:r w:rsidRPr="00A20743">
              <w:rPr>
                <w:rFonts w:ascii="Arial" w:hAnsi="Arial" w:cs="Arial"/>
                <w:b/>
                <w:spacing w:val="-1"/>
              </w:rPr>
              <w:t>s</w:t>
            </w:r>
            <w:r w:rsidRPr="00A20743">
              <w:rPr>
                <w:rFonts w:ascii="Arial" w:hAnsi="Arial" w:cs="Arial"/>
                <w:b/>
              </w:rPr>
              <w:t>uit</w:t>
            </w:r>
            <w:r w:rsidRPr="00A20743">
              <w:rPr>
                <w:rFonts w:ascii="Arial" w:hAnsi="Arial" w:cs="Arial"/>
                <w:b/>
                <w:spacing w:val="-1"/>
              </w:rPr>
              <w:t>a</w:t>
            </w:r>
            <w:r w:rsidRPr="00A20743">
              <w:rPr>
                <w:rFonts w:ascii="Arial" w:hAnsi="Arial" w:cs="Arial"/>
                <w:b/>
              </w:rPr>
              <w:t>ble?</w:t>
            </w:r>
          </w:p>
          <w:p w14:paraId="565C0AF5" w14:textId="77777777" w:rsidR="00FB4180" w:rsidRPr="00A20743" w:rsidRDefault="00FB4180">
            <w:pPr>
              <w:spacing w:before="11" w:line="220" w:lineRule="exact"/>
              <w:rPr>
                <w:rFonts w:ascii="Arial" w:hAnsi="Arial" w:cs="Arial"/>
              </w:rPr>
            </w:pPr>
          </w:p>
          <w:p w14:paraId="241D3EC2" w14:textId="77777777" w:rsidR="00FB4180" w:rsidRPr="00A20743" w:rsidRDefault="0019060D">
            <w:pPr>
              <w:ind w:left="103" w:right="408"/>
              <w:rPr>
                <w:rFonts w:ascii="Arial" w:hAnsi="Arial" w:cs="Arial"/>
              </w:rPr>
            </w:pPr>
            <w:r w:rsidRPr="00A20743">
              <w:rPr>
                <w:rFonts w:ascii="Arial" w:hAnsi="Arial" w:cs="Arial"/>
                <w:spacing w:val="1"/>
              </w:rPr>
              <w:t>I</w:t>
            </w:r>
            <w:r w:rsidRPr="00A20743">
              <w:rPr>
                <w:rFonts w:ascii="Arial" w:hAnsi="Arial" w:cs="Arial"/>
              </w:rPr>
              <w:t xml:space="preserve">f </w:t>
            </w:r>
            <w:r w:rsidRPr="00A20743">
              <w:rPr>
                <w:rFonts w:ascii="Arial" w:hAnsi="Arial" w:cs="Arial"/>
                <w:spacing w:val="1"/>
              </w:rPr>
              <w:t>y</w:t>
            </w:r>
            <w:r w:rsidRPr="00A20743">
              <w:rPr>
                <w:rFonts w:ascii="Arial" w:hAnsi="Arial" w:cs="Arial"/>
                <w:spacing w:val="-1"/>
              </w:rPr>
              <w:t>o</w:t>
            </w:r>
            <w:r w:rsidRPr="00A20743">
              <w:rPr>
                <w:rFonts w:ascii="Arial" w:hAnsi="Arial" w:cs="Arial"/>
                <w:spacing w:val="1"/>
              </w:rPr>
              <w:t>u</w:t>
            </w:r>
            <w:r w:rsidRPr="00A20743">
              <w:rPr>
                <w:rFonts w:ascii="Arial" w:hAnsi="Arial" w:cs="Arial"/>
              </w:rPr>
              <w:t>r</w:t>
            </w:r>
            <w:r w:rsidRPr="00A20743">
              <w:rPr>
                <w:rFonts w:ascii="Arial" w:hAnsi="Arial" w:cs="Arial"/>
                <w:spacing w:val="-3"/>
              </w:rPr>
              <w:t xml:space="preserve"> </w:t>
            </w:r>
            <w:r w:rsidRPr="00A20743">
              <w:rPr>
                <w:rFonts w:ascii="Arial" w:hAnsi="Arial" w:cs="Arial"/>
              </w:rPr>
              <w:t>a</w:t>
            </w:r>
            <w:r w:rsidRPr="00A20743">
              <w:rPr>
                <w:rFonts w:ascii="Arial" w:hAnsi="Arial" w:cs="Arial"/>
                <w:spacing w:val="1"/>
              </w:rPr>
              <w:t>n</w:t>
            </w:r>
            <w:r w:rsidRPr="00A20743">
              <w:rPr>
                <w:rFonts w:ascii="Arial" w:hAnsi="Arial" w:cs="Arial"/>
                <w:spacing w:val="-1"/>
              </w:rPr>
              <w:t>s</w:t>
            </w:r>
            <w:r w:rsidRPr="00A20743">
              <w:rPr>
                <w:rFonts w:ascii="Arial" w:hAnsi="Arial" w:cs="Arial"/>
              </w:rPr>
              <w:t>wer</w:t>
            </w:r>
            <w:r w:rsidRPr="00A20743">
              <w:rPr>
                <w:rFonts w:ascii="Arial" w:hAnsi="Arial" w:cs="Arial"/>
                <w:spacing w:val="-5"/>
              </w:rPr>
              <w:t xml:space="preserve"> </w:t>
            </w:r>
            <w:r w:rsidRPr="00A20743">
              <w:rPr>
                <w:rFonts w:ascii="Arial" w:hAnsi="Arial" w:cs="Arial"/>
              </w:rPr>
              <w:t>is</w:t>
            </w:r>
            <w:r w:rsidRPr="00A20743">
              <w:rPr>
                <w:rFonts w:ascii="Arial" w:hAnsi="Arial" w:cs="Arial"/>
                <w:spacing w:val="-2"/>
              </w:rPr>
              <w:t xml:space="preserve"> </w:t>
            </w:r>
            <w:r w:rsidRPr="00A20743">
              <w:rPr>
                <w:rFonts w:ascii="Arial" w:hAnsi="Arial" w:cs="Arial"/>
              </w:rPr>
              <w:t>NO,</w:t>
            </w:r>
            <w:r w:rsidRPr="00A20743">
              <w:rPr>
                <w:rFonts w:ascii="Arial" w:hAnsi="Arial" w:cs="Arial"/>
                <w:spacing w:val="-2"/>
              </w:rPr>
              <w:t xml:space="preserve"> </w:t>
            </w:r>
            <w:r w:rsidRPr="00A20743">
              <w:rPr>
                <w:rFonts w:ascii="Arial" w:hAnsi="Arial" w:cs="Arial"/>
                <w:spacing w:val="1"/>
              </w:rPr>
              <w:t>p</w:t>
            </w:r>
            <w:r w:rsidRPr="00A20743">
              <w:rPr>
                <w:rFonts w:ascii="Arial" w:hAnsi="Arial" w:cs="Arial"/>
              </w:rPr>
              <w:t>lease</w:t>
            </w:r>
            <w:r w:rsidRPr="00A20743">
              <w:rPr>
                <w:rFonts w:ascii="Arial" w:hAnsi="Arial" w:cs="Arial"/>
                <w:spacing w:val="-5"/>
              </w:rPr>
              <w:t xml:space="preserve"> </w:t>
            </w:r>
            <w:r w:rsidRPr="00A20743">
              <w:rPr>
                <w:rFonts w:ascii="Arial" w:hAnsi="Arial" w:cs="Arial"/>
                <w:spacing w:val="-1"/>
              </w:rPr>
              <w:t>p</w:t>
            </w:r>
            <w:r w:rsidRPr="00A20743">
              <w:rPr>
                <w:rFonts w:ascii="Arial" w:hAnsi="Arial" w:cs="Arial"/>
                <w:spacing w:val="1"/>
              </w:rPr>
              <w:t>rov</w:t>
            </w:r>
            <w:r w:rsidRPr="00A20743">
              <w:rPr>
                <w:rFonts w:ascii="Arial" w:hAnsi="Arial" w:cs="Arial"/>
              </w:rPr>
              <w:t>i</w:t>
            </w:r>
            <w:r w:rsidRPr="00A20743">
              <w:rPr>
                <w:rFonts w:ascii="Arial" w:hAnsi="Arial" w:cs="Arial"/>
                <w:spacing w:val="1"/>
              </w:rPr>
              <w:t>d</w:t>
            </w:r>
            <w:r w:rsidRPr="00A20743">
              <w:rPr>
                <w:rFonts w:ascii="Arial" w:hAnsi="Arial" w:cs="Arial"/>
              </w:rPr>
              <w:t>e</w:t>
            </w:r>
            <w:r w:rsidRPr="00A20743">
              <w:rPr>
                <w:rFonts w:ascii="Arial" w:hAnsi="Arial" w:cs="Arial"/>
                <w:spacing w:val="-5"/>
              </w:rPr>
              <w:t xml:space="preserve"> </w:t>
            </w:r>
            <w:r w:rsidRPr="00A20743">
              <w:rPr>
                <w:rFonts w:ascii="Arial" w:hAnsi="Arial" w:cs="Arial"/>
              </w:rPr>
              <w:t>a</w:t>
            </w:r>
            <w:r w:rsidRPr="00A20743">
              <w:rPr>
                <w:rFonts w:ascii="Arial" w:hAnsi="Arial" w:cs="Arial"/>
                <w:spacing w:val="-3"/>
              </w:rPr>
              <w:t xml:space="preserve"> </w:t>
            </w:r>
            <w:r w:rsidRPr="00A20743">
              <w:rPr>
                <w:rFonts w:ascii="Arial" w:hAnsi="Arial" w:cs="Arial"/>
                <w:spacing w:val="1"/>
              </w:rPr>
              <w:t>br</w:t>
            </w:r>
            <w:r w:rsidRPr="00A20743">
              <w:rPr>
                <w:rFonts w:ascii="Arial" w:hAnsi="Arial" w:cs="Arial"/>
              </w:rPr>
              <w:t>ie</w:t>
            </w:r>
            <w:r w:rsidRPr="00A20743">
              <w:rPr>
                <w:rFonts w:ascii="Arial" w:hAnsi="Arial" w:cs="Arial"/>
                <w:spacing w:val="1"/>
              </w:rPr>
              <w:t>f</w:t>
            </w:r>
            <w:r w:rsidRPr="00A20743">
              <w:rPr>
                <w:rFonts w:ascii="Arial" w:hAnsi="Arial" w:cs="Arial"/>
              </w:rPr>
              <w:t>,</w:t>
            </w:r>
            <w:r w:rsidRPr="00A20743">
              <w:rPr>
                <w:rFonts w:ascii="Arial" w:hAnsi="Arial" w:cs="Arial"/>
                <w:spacing w:val="-3"/>
              </w:rPr>
              <w:t xml:space="preserve"> </w:t>
            </w:r>
            <w:r w:rsidRPr="00A20743">
              <w:rPr>
                <w:rFonts w:ascii="Arial" w:hAnsi="Arial" w:cs="Arial"/>
              </w:rPr>
              <w:t>cle</w:t>
            </w:r>
            <w:r w:rsidRPr="00A20743">
              <w:rPr>
                <w:rFonts w:ascii="Arial" w:hAnsi="Arial" w:cs="Arial"/>
                <w:spacing w:val="-2"/>
              </w:rPr>
              <w:t>a</w:t>
            </w:r>
            <w:r w:rsidRPr="00A20743">
              <w:rPr>
                <w:rFonts w:ascii="Arial" w:hAnsi="Arial" w:cs="Arial"/>
              </w:rPr>
              <w:t xml:space="preserve">r </w:t>
            </w:r>
            <w:r w:rsidRPr="00A20743">
              <w:rPr>
                <w:rFonts w:ascii="Arial" w:hAnsi="Arial" w:cs="Arial"/>
                <w:spacing w:val="-1"/>
              </w:rPr>
              <w:t>s</w:t>
            </w:r>
            <w:r w:rsidRPr="00A20743">
              <w:rPr>
                <w:rFonts w:ascii="Arial" w:hAnsi="Arial" w:cs="Arial"/>
                <w:spacing w:val="1"/>
              </w:rPr>
              <w:t>ugg</w:t>
            </w:r>
            <w:r w:rsidRPr="00A20743">
              <w:rPr>
                <w:rFonts w:ascii="Arial" w:hAnsi="Arial" w:cs="Arial"/>
              </w:rPr>
              <w:t>est</w:t>
            </w:r>
            <w:r w:rsidRPr="00A20743">
              <w:rPr>
                <w:rFonts w:ascii="Arial" w:hAnsi="Arial" w:cs="Arial"/>
                <w:spacing w:val="-1"/>
              </w:rPr>
              <w:t>i</w:t>
            </w:r>
            <w:r w:rsidRPr="00A20743">
              <w:rPr>
                <w:rFonts w:ascii="Arial" w:hAnsi="Arial" w:cs="Arial"/>
                <w:spacing w:val="1"/>
              </w:rPr>
              <w:t>o</w:t>
            </w:r>
            <w:r w:rsidRPr="00A20743">
              <w:rPr>
                <w:rFonts w:ascii="Arial" w:hAnsi="Arial" w:cs="Arial"/>
              </w:rPr>
              <w:t>n</w:t>
            </w:r>
            <w:r w:rsidRPr="00A20743">
              <w:rPr>
                <w:rFonts w:ascii="Arial" w:hAnsi="Arial" w:cs="Arial"/>
                <w:spacing w:val="-8"/>
              </w:rPr>
              <w:t xml:space="preserve"> </w:t>
            </w:r>
            <w:r w:rsidRPr="00A20743">
              <w:rPr>
                <w:rFonts w:ascii="Arial" w:hAnsi="Arial" w:cs="Arial"/>
                <w:spacing w:val="1"/>
              </w:rPr>
              <w:t>fo</w:t>
            </w:r>
            <w:r w:rsidRPr="00A20743">
              <w:rPr>
                <w:rFonts w:ascii="Arial" w:hAnsi="Arial" w:cs="Arial"/>
              </w:rPr>
              <w:t>r</w:t>
            </w:r>
            <w:r w:rsidRPr="00A20743">
              <w:rPr>
                <w:rFonts w:ascii="Arial" w:hAnsi="Arial" w:cs="Arial"/>
                <w:spacing w:val="-3"/>
              </w:rPr>
              <w:t xml:space="preserve"> </w:t>
            </w:r>
            <w:r w:rsidRPr="00A20743">
              <w:rPr>
                <w:rFonts w:ascii="Arial" w:hAnsi="Arial" w:cs="Arial"/>
              </w:rPr>
              <w:t>i</w:t>
            </w:r>
            <w:r w:rsidRPr="00A20743">
              <w:rPr>
                <w:rFonts w:ascii="Arial" w:hAnsi="Arial" w:cs="Arial"/>
                <w:spacing w:val="1"/>
              </w:rPr>
              <w:t>mp</w:t>
            </w:r>
            <w:r w:rsidRPr="00A20743">
              <w:rPr>
                <w:rFonts w:ascii="Arial" w:hAnsi="Arial" w:cs="Arial"/>
                <w:spacing w:val="-2"/>
              </w:rPr>
              <w:t>r</w:t>
            </w:r>
            <w:r w:rsidRPr="00A20743">
              <w:rPr>
                <w:rFonts w:ascii="Arial" w:hAnsi="Arial" w:cs="Arial"/>
                <w:spacing w:val="1"/>
              </w:rPr>
              <w:t>ov</w:t>
            </w:r>
            <w:r w:rsidRPr="00A20743">
              <w:rPr>
                <w:rFonts w:ascii="Arial" w:hAnsi="Arial" w:cs="Arial"/>
              </w:rPr>
              <w:t>e</w:t>
            </w:r>
            <w:r w:rsidRPr="00A20743">
              <w:rPr>
                <w:rFonts w:ascii="Arial" w:hAnsi="Arial" w:cs="Arial"/>
                <w:spacing w:val="1"/>
              </w:rPr>
              <w:t>m</w:t>
            </w:r>
            <w:r w:rsidRPr="00A20743">
              <w:rPr>
                <w:rFonts w:ascii="Arial" w:hAnsi="Arial" w:cs="Arial"/>
              </w:rPr>
              <w:t>e</w:t>
            </w:r>
            <w:r w:rsidRPr="00A20743">
              <w:rPr>
                <w:rFonts w:ascii="Arial" w:hAnsi="Arial" w:cs="Arial"/>
                <w:spacing w:val="1"/>
              </w:rPr>
              <w:t>n</w:t>
            </w:r>
            <w:r w:rsidRPr="00A20743">
              <w:rPr>
                <w:rFonts w:ascii="Arial" w:hAnsi="Arial" w:cs="Arial"/>
              </w:rPr>
              <w:t>t.</w:t>
            </w:r>
          </w:p>
        </w:tc>
        <w:tc>
          <w:tcPr>
            <w:tcW w:w="4558" w:type="dxa"/>
            <w:tcBorders>
              <w:top w:val="single" w:sz="5" w:space="0" w:color="000000"/>
              <w:left w:val="single" w:sz="5" w:space="0" w:color="000000"/>
              <w:bottom w:val="single" w:sz="5" w:space="0" w:color="000000"/>
              <w:right w:val="single" w:sz="5" w:space="0" w:color="000000"/>
            </w:tcBorders>
          </w:tcPr>
          <w:p w14:paraId="10FD6595" w14:textId="77777777" w:rsidR="00FB4180" w:rsidRPr="00A20743" w:rsidRDefault="0019060D">
            <w:pPr>
              <w:spacing w:line="220" w:lineRule="exact"/>
              <w:ind w:left="462"/>
              <w:rPr>
                <w:rFonts w:ascii="Arial" w:hAnsi="Arial" w:cs="Arial"/>
              </w:rPr>
            </w:pPr>
            <w:r w:rsidRPr="00A20743">
              <w:rPr>
                <w:rFonts w:ascii="Arial" w:hAnsi="Arial" w:cs="Arial"/>
                <w:b/>
                <w:spacing w:val="1"/>
              </w:rPr>
              <w:t>y</w:t>
            </w:r>
            <w:r w:rsidRPr="00A20743">
              <w:rPr>
                <w:rFonts w:ascii="Arial" w:hAnsi="Arial" w:cs="Arial"/>
                <w:b/>
              </w:rPr>
              <w:t>es</w:t>
            </w:r>
          </w:p>
        </w:tc>
        <w:tc>
          <w:tcPr>
            <w:tcW w:w="4558" w:type="dxa"/>
            <w:gridSpan w:val="3"/>
            <w:tcBorders>
              <w:top w:val="single" w:sz="5" w:space="0" w:color="000000"/>
              <w:left w:val="single" w:sz="5" w:space="0" w:color="000000"/>
              <w:bottom w:val="single" w:sz="5" w:space="0" w:color="000000"/>
              <w:right w:val="single" w:sz="5" w:space="0" w:color="000000"/>
            </w:tcBorders>
          </w:tcPr>
          <w:p w14:paraId="642EB515" w14:textId="0ED92D4C" w:rsidR="00FB4180" w:rsidRPr="00A20743" w:rsidRDefault="00841BE9" w:rsidP="00ED45B8">
            <w:pPr>
              <w:jc w:val="both"/>
              <w:rPr>
                <w:rFonts w:ascii="Arial" w:hAnsi="Arial" w:cs="Arial"/>
              </w:rPr>
            </w:pPr>
            <w:r w:rsidRPr="00A20743">
              <w:rPr>
                <w:rFonts w:ascii="Arial" w:hAnsi="Arial" w:cs="Arial"/>
              </w:rPr>
              <w:t>The authors retained the title because it accurately represents the research objectives, variables, and organizational context examined in this study. No modification was made to the title because it appropriately reflects the relationship between leadership style and employee performance in Indonesian organizations.</w:t>
            </w:r>
          </w:p>
        </w:tc>
      </w:tr>
    </w:tbl>
    <w:p w14:paraId="00857CB7" w14:textId="77777777" w:rsidR="00FB4180" w:rsidRPr="00A20743" w:rsidRDefault="00FB4180">
      <w:pPr>
        <w:rPr>
          <w:rFonts w:ascii="Arial" w:hAnsi="Arial" w:cs="Arial"/>
        </w:rPr>
        <w:sectPr w:rsidR="00FB4180" w:rsidRPr="00A20743">
          <w:pgSz w:w="16840" w:h="23820"/>
          <w:pgMar w:top="1500" w:right="1320" w:bottom="280" w:left="1340" w:header="1303" w:footer="1410" w:gutter="0"/>
          <w:cols w:space="720"/>
        </w:sectPr>
      </w:pPr>
    </w:p>
    <w:p w14:paraId="1C0E3540" w14:textId="77777777" w:rsidR="00FB4180" w:rsidRPr="00A20743" w:rsidRDefault="00FB4180">
      <w:pPr>
        <w:spacing w:before="17" w:line="260" w:lineRule="exact"/>
        <w:rPr>
          <w:rFonts w:ascii="Arial" w:hAnsi="Arial" w:cs="Arial"/>
        </w:rPr>
      </w:pPr>
    </w:p>
    <w:tbl>
      <w:tblPr>
        <w:tblW w:w="0" w:type="auto"/>
        <w:tblInd w:w="238" w:type="dxa"/>
        <w:tblLayout w:type="fixed"/>
        <w:tblCellMar>
          <w:left w:w="0" w:type="dxa"/>
          <w:right w:w="0" w:type="dxa"/>
        </w:tblCellMar>
        <w:tblLook w:val="01E0" w:firstRow="1" w:lastRow="1" w:firstColumn="1" w:lastColumn="1" w:noHBand="0" w:noVBand="0"/>
      </w:tblPr>
      <w:tblGrid>
        <w:gridCol w:w="4556"/>
        <w:gridCol w:w="4558"/>
        <w:gridCol w:w="4558"/>
      </w:tblGrid>
      <w:tr w:rsidR="00FB4180" w:rsidRPr="00A20743" w14:paraId="5859C191" w14:textId="77777777">
        <w:trPr>
          <w:trHeight w:hRule="exact" w:val="1160"/>
        </w:trPr>
        <w:tc>
          <w:tcPr>
            <w:tcW w:w="4556" w:type="dxa"/>
            <w:tcBorders>
              <w:top w:val="single" w:sz="5" w:space="0" w:color="000000"/>
              <w:left w:val="single" w:sz="5" w:space="0" w:color="000000"/>
              <w:bottom w:val="single" w:sz="5" w:space="0" w:color="000000"/>
              <w:right w:val="single" w:sz="5" w:space="0" w:color="000000"/>
            </w:tcBorders>
          </w:tcPr>
          <w:p w14:paraId="681D97A3" w14:textId="77777777" w:rsidR="00FB4180" w:rsidRPr="00A20743" w:rsidRDefault="0019060D">
            <w:pPr>
              <w:spacing w:line="220" w:lineRule="exact"/>
              <w:ind w:left="103"/>
              <w:rPr>
                <w:rFonts w:ascii="Arial" w:hAnsi="Arial" w:cs="Arial"/>
              </w:rPr>
            </w:pPr>
            <w:r w:rsidRPr="00A20743">
              <w:rPr>
                <w:rFonts w:ascii="Arial" w:hAnsi="Arial" w:cs="Arial"/>
                <w:b/>
                <w:spacing w:val="-1"/>
              </w:rPr>
              <w:t>I</w:t>
            </w:r>
            <w:r w:rsidRPr="00A20743">
              <w:rPr>
                <w:rFonts w:ascii="Arial" w:hAnsi="Arial" w:cs="Arial"/>
                <w:b/>
              </w:rPr>
              <w:t>s</w:t>
            </w:r>
            <w:r w:rsidRPr="00A20743">
              <w:rPr>
                <w:rFonts w:ascii="Arial" w:hAnsi="Arial" w:cs="Arial"/>
                <w:b/>
                <w:spacing w:val="-2"/>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3"/>
              </w:rPr>
              <w:t xml:space="preserve"> </w:t>
            </w:r>
            <w:r w:rsidRPr="00A20743">
              <w:rPr>
                <w:rFonts w:ascii="Arial" w:hAnsi="Arial" w:cs="Arial"/>
                <w:b/>
                <w:spacing w:val="1"/>
              </w:rPr>
              <w:t>a</w:t>
            </w:r>
            <w:r w:rsidRPr="00A20743">
              <w:rPr>
                <w:rFonts w:ascii="Arial" w:hAnsi="Arial" w:cs="Arial"/>
                <w:b/>
              </w:rPr>
              <w:t>b</w:t>
            </w:r>
            <w:r w:rsidRPr="00A20743">
              <w:rPr>
                <w:rFonts w:ascii="Arial" w:hAnsi="Arial" w:cs="Arial"/>
                <w:b/>
                <w:spacing w:val="-1"/>
              </w:rPr>
              <w:t>s</w:t>
            </w:r>
            <w:r w:rsidRPr="00A20743">
              <w:rPr>
                <w:rFonts w:ascii="Arial" w:hAnsi="Arial" w:cs="Arial"/>
                <w:b/>
                <w:spacing w:val="1"/>
              </w:rPr>
              <w:t>t</w:t>
            </w:r>
            <w:r w:rsidRPr="00A20743">
              <w:rPr>
                <w:rFonts w:ascii="Arial" w:hAnsi="Arial" w:cs="Arial"/>
                <w:b/>
              </w:rPr>
              <w:t>r</w:t>
            </w:r>
            <w:r w:rsidRPr="00A20743">
              <w:rPr>
                <w:rFonts w:ascii="Arial" w:hAnsi="Arial" w:cs="Arial"/>
                <w:b/>
                <w:spacing w:val="1"/>
              </w:rPr>
              <w:t>a</w:t>
            </w:r>
            <w:r w:rsidRPr="00A20743">
              <w:rPr>
                <w:rFonts w:ascii="Arial" w:hAnsi="Arial" w:cs="Arial"/>
                <w:b/>
              </w:rPr>
              <w:t>ct</w:t>
            </w:r>
            <w:r w:rsidRPr="00A20743">
              <w:rPr>
                <w:rFonts w:ascii="Arial" w:hAnsi="Arial" w:cs="Arial"/>
                <w:b/>
                <w:spacing w:val="-6"/>
              </w:rPr>
              <w:t xml:space="preserve"> </w:t>
            </w:r>
            <w:r w:rsidRPr="00A20743">
              <w:rPr>
                <w:rFonts w:ascii="Arial" w:hAnsi="Arial" w:cs="Arial"/>
                <w:b/>
                <w:spacing w:val="1"/>
              </w:rPr>
              <w:t>o</w:t>
            </w:r>
            <w:r w:rsidRPr="00A20743">
              <w:rPr>
                <w:rFonts w:ascii="Arial" w:hAnsi="Arial" w:cs="Arial"/>
                <w:b/>
              </w:rPr>
              <w:t>f</w:t>
            </w:r>
            <w:r w:rsidRPr="00A20743">
              <w:rPr>
                <w:rFonts w:ascii="Arial" w:hAnsi="Arial" w:cs="Arial"/>
                <w:b/>
                <w:spacing w:val="-1"/>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3"/>
              </w:rPr>
              <w:t xml:space="preserve"> </w:t>
            </w:r>
            <w:r w:rsidRPr="00A20743">
              <w:rPr>
                <w:rFonts w:ascii="Arial" w:hAnsi="Arial" w:cs="Arial"/>
                <w:b/>
                <w:spacing w:val="1"/>
              </w:rPr>
              <w:t>a</w:t>
            </w:r>
            <w:r w:rsidRPr="00A20743">
              <w:rPr>
                <w:rFonts w:ascii="Arial" w:hAnsi="Arial" w:cs="Arial"/>
                <w:b/>
              </w:rPr>
              <w:t>r</w:t>
            </w:r>
            <w:r w:rsidRPr="00A20743">
              <w:rPr>
                <w:rFonts w:ascii="Arial" w:hAnsi="Arial" w:cs="Arial"/>
                <w:b/>
                <w:spacing w:val="1"/>
              </w:rPr>
              <w:t>t</w:t>
            </w:r>
            <w:r w:rsidRPr="00A20743">
              <w:rPr>
                <w:rFonts w:ascii="Arial" w:hAnsi="Arial" w:cs="Arial"/>
                <w:b/>
              </w:rPr>
              <w:t>icle</w:t>
            </w:r>
            <w:r w:rsidRPr="00A20743">
              <w:rPr>
                <w:rFonts w:ascii="Arial" w:hAnsi="Arial" w:cs="Arial"/>
                <w:b/>
                <w:spacing w:val="-7"/>
              </w:rPr>
              <w:t xml:space="preserve"> </w:t>
            </w:r>
            <w:r w:rsidRPr="00A20743">
              <w:rPr>
                <w:rFonts w:ascii="Arial" w:hAnsi="Arial" w:cs="Arial"/>
                <w:b/>
              </w:rPr>
              <w:t>c</w:t>
            </w:r>
            <w:r w:rsidRPr="00A20743">
              <w:rPr>
                <w:rFonts w:ascii="Arial" w:hAnsi="Arial" w:cs="Arial"/>
                <w:b/>
                <w:spacing w:val="1"/>
              </w:rPr>
              <w:t>o</w:t>
            </w:r>
            <w:r w:rsidRPr="00A20743">
              <w:rPr>
                <w:rFonts w:ascii="Arial" w:hAnsi="Arial" w:cs="Arial"/>
                <w:b/>
                <w:spacing w:val="2"/>
              </w:rPr>
              <w:t>m</w:t>
            </w:r>
            <w:r w:rsidRPr="00A20743">
              <w:rPr>
                <w:rFonts w:ascii="Arial" w:hAnsi="Arial" w:cs="Arial"/>
                <w:b/>
              </w:rPr>
              <w:t>prehen</w:t>
            </w:r>
            <w:r w:rsidRPr="00A20743">
              <w:rPr>
                <w:rFonts w:ascii="Arial" w:hAnsi="Arial" w:cs="Arial"/>
                <w:b/>
                <w:spacing w:val="-1"/>
              </w:rPr>
              <w:t>s</w:t>
            </w:r>
            <w:r w:rsidRPr="00A20743">
              <w:rPr>
                <w:rFonts w:ascii="Arial" w:hAnsi="Arial" w:cs="Arial"/>
                <w:b/>
              </w:rPr>
              <w:t>i</w:t>
            </w:r>
            <w:r w:rsidRPr="00A20743">
              <w:rPr>
                <w:rFonts w:ascii="Arial" w:hAnsi="Arial" w:cs="Arial"/>
                <w:b/>
                <w:spacing w:val="1"/>
              </w:rPr>
              <w:t>v</w:t>
            </w:r>
            <w:r w:rsidRPr="00A20743">
              <w:rPr>
                <w:rFonts w:ascii="Arial" w:hAnsi="Arial" w:cs="Arial"/>
                <w:b/>
              </w:rPr>
              <w:t>e?</w:t>
            </w:r>
          </w:p>
          <w:p w14:paraId="524F472E" w14:textId="77777777" w:rsidR="00FB4180" w:rsidRPr="00A20743" w:rsidRDefault="0019060D">
            <w:pPr>
              <w:ind w:left="103"/>
              <w:rPr>
                <w:rFonts w:ascii="Arial" w:hAnsi="Arial" w:cs="Arial"/>
              </w:rPr>
            </w:pPr>
            <w:r w:rsidRPr="00A20743">
              <w:rPr>
                <w:rFonts w:ascii="Arial" w:hAnsi="Arial" w:cs="Arial"/>
              </w:rPr>
              <w:t>s</w:t>
            </w:r>
          </w:p>
          <w:p w14:paraId="466A94B7" w14:textId="77777777" w:rsidR="00FB4180" w:rsidRPr="00A20743" w:rsidRDefault="0019060D">
            <w:pPr>
              <w:spacing w:before="1"/>
              <w:ind w:left="103" w:right="408"/>
              <w:rPr>
                <w:rFonts w:ascii="Arial" w:hAnsi="Arial" w:cs="Arial"/>
              </w:rPr>
            </w:pPr>
            <w:r w:rsidRPr="00A20743">
              <w:rPr>
                <w:rFonts w:ascii="Arial" w:hAnsi="Arial" w:cs="Arial"/>
                <w:spacing w:val="1"/>
              </w:rPr>
              <w:t>I</w:t>
            </w:r>
            <w:r w:rsidRPr="00A20743">
              <w:rPr>
                <w:rFonts w:ascii="Arial" w:hAnsi="Arial" w:cs="Arial"/>
              </w:rPr>
              <w:t xml:space="preserve">f </w:t>
            </w:r>
            <w:r w:rsidRPr="00A20743">
              <w:rPr>
                <w:rFonts w:ascii="Arial" w:hAnsi="Arial" w:cs="Arial"/>
                <w:spacing w:val="1"/>
              </w:rPr>
              <w:t>y</w:t>
            </w:r>
            <w:r w:rsidRPr="00A20743">
              <w:rPr>
                <w:rFonts w:ascii="Arial" w:hAnsi="Arial" w:cs="Arial"/>
                <w:spacing w:val="-1"/>
              </w:rPr>
              <w:t>o</w:t>
            </w:r>
            <w:r w:rsidRPr="00A20743">
              <w:rPr>
                <w:rFonts w:ascii="Arial" w:hAnsi="Arial" w:cs="Arial"/>
                <w:spacing w:val="1"/>
              </w:rPr>
              <w:t>u</w:t>
            </w:r>
            <w:r w:rsidRPr="00A20743">
              <w:rPr>
                <w:rFonts w:ascii="Arial" w:hAnsi="Arial" w:cs="Arial"/>
              </w:rPr>
              <w:t>r</w:t>
            </w:r>
            <w:r w:rsidRPr="00A20743">
              <w:rPr>
                <w:rFonts w:ascii="Arial" w:hAnsi="Arial" w:cs="Arial"/>
                <w:spacing w:val="-3"/>
              </w:rPr>
              <w:t xml:space="preserve"> </w:t>
            </w:r>
            <w:r w:rsidRPr="00A20743">
              <w:rPr>
                <w:rFonts w:ascii="Arial" w:hAnsi="Arial" w:cs="Arial"/>
              </w:rPr>
              <w:t>a</w:t>
            </w:r>
            <w:r w:rsidRPr="00A20743">
              <w:rPr>
                <w:rFonts w:ascii="Arial" w:hAnsi="Arial" w:cs="Arial"/>
                <w:spacing w:val="1"/>
              </w:rPr>
              <w:t>n</w:t>
            </w:r>
            <w:r w:rsidRPr="00A20743">
              <w:rPr>
                <w:rFonts w:ascii="Arial" w:hAnsi="Arial" w:cs="Arial"/>
                <w:spacing w:val="-1"/>
              </w:rPr>
              <w:t>s</w:t>
            </w:r>
            <w:r w:rsidRPr="00A20743">
              <w:rPr>
                <w:rFonts w:ascii="Arial" w:hAnsi="Arial" w:cs="Arial"/>
              </w:rPr>
              <w:t>wer</w:t>
            </w:r>
            <w:r w:rsidRPr="00A20743">
              <w:rPr>
                <w:rFonts w:ascii="Arial" w:hAnsi="Arial" w:cs="Arial"/>
                <w:spacing w:val="-5"/>
              </w:rPr>
              <w:t xml:space="preserve"> </w:t>
            </w:r>
            <w:r w:rsidRPr="00A20743">
              <w:rPr>
                <w:rFonts w:ascii="Arial" w:hAnsi="Arial" w:cs="Arial"/>
              </w:rPr>
              <w:t>is</w:t>
            </w:r>
            <w:r w:rsidRPr="00A20743">
              <w:rPr>
                <w:rFonts w:ascii="Arial" w:hAnsi="Arial" w:cs="Arial"/>
                <w:spacing w:val="-2"/>
              </w:rPr>
              <w:t xml:space="preserve"> </w:t>
            </w:r>
            <w:r w:rsidRPr="00A20743">
              <w:rPr>
                <w:rFonts w:ascii="Arial" w:hAnsi="Arial" w:cs="Arial"/>
              </w:rPr>
              <w:t>NO,</w:t>
            </w:r>
            <w:r w:rsidRPr="00A20743">
              <w:rPr>
                <w:rFonts w:ascii="Arial" w:hAnsi="Arial" w:cs="Arial"/>
                <w:spacing w:val="-2"/>
              </w:rPr>
              <w:t xml:space="preserve"> </w:t>
            </w:r>
            <w:r w:rsidRPr="00A20743">
              <w:rPr>
                <w:rFonts w:ascii="Arial" w:hAnsi="Arial" w:cs="Arial"/>
                <w:spacing w:val="1"/>
              </w:rPr>
              <w:t>p</w:t>
            </w:r>
            <w:r w:rsidRPr="00A20743">
              <w:rPr>
                <w:rFonts w:ascii="Arial" w:hAnsi="Arial" w:cs="Arial"/>
              </w:rPr>
              <w:t>lease</w:t>
            </w:r>
            <w:r w:rsidRPr="00A20743">
              <w:rPr>
                <w:rFonts w:ascii="Arial" w:hAnsi="Arial" w:cs="Arial"/>
                <w:spacing w:val="-5"/>
              </w:rPr>
              <w:t xml:space="preserve"> </w:t>
            </w:r>
            <w:r w:rsidRPr="00A20743">
              <w:rPr>
                <w:rFonts w:ascii="Arial" w:hAnsi="Arial" w:cs="Arial"/>
                <w:spacing w:val="-1"/>
              </w:rPr>
              <w:t>p</w:t>
            </w:r>
            <w:r w:rsidRPr="00A20743">
              <w:rPr>
                <w:rFonts w:ascii="Arial" w:hAnsi="Arial" w:cs="Arial"/>
                <w:spacing w:val="1"/>
              </w:rPr>
              <w:t>rov</w:t>
            </w:r>
            <w:r w:rsidRPr="00A20743">
              <w:rPr>
                <w:rFonts w:ascii="Arial" w:hAnsi="Arial" w:cs="Arial"/>
              </w:rPr>
              <w:t>i</w:t>
            </w:r>
            <w:r w:rsidRPr="00A20743">
              <w:rPr>
                <w:rFonts w:ascii="Arial" w:hAnsi="Arial" w:cs="Arial"/>
                <w:spacing w:val="1"/>
              </w:rPr>
              <w:t>d</w:t>
            </w:r>
            <w:r w:rsidRPr="00A20743">
              <w:rPr>
                <w:rFonts w:ascii="Arial" w:hAnsi="Arial" w:cs="Arial"/>
              </w:rPr>
              <w:t>e</w:t>
            </w:r>
            <w:r w:rsidRPr="00A20743">
              <w:rPr>
                <w:rFonts w:ascii="Arial" w:hAnsi="Arial" w:cs="Arial"/>
                <w:spacing w:val="-5"/>
              </w:rPr>
              <w:t xml:space="preserve"> </w:t>
            </w:r>
            <w:r w:rsidRPr="00A20743">
              <w:rPr>
                <w:rFonts w:ascii="Arial" w:hAnsi="Arial" w:cs="Arial"/>
              </w:rPr>
              <w:t>a</w:t>
            </w:r>
            <w:r w:rsidRPr="00A20743">
              <w:rPr>
                <w:rFonts w:ascii="Arial" w:hAnsi="Arial" w:cs="Arial"/>
                <w:spacing w:val="-3"/>
              </w:rPr>
              <w:t xml:space="preserve"> </w:t>
            </w:r>
            <w:r w:rsidRPr="00A20743">
              <w:rPr>
                <w:rFonts w:ascii="Arial" w:hAnsi="Arial" w:cs="Arial"/>
                <w:spacing w:val="1"/>
              </w:rPr>
              <w:t>br</w:t>
            </w:r>
            <w:r w:rsidRPr="00A20743">
              <w:rPr>
                <w:rFonts w:ascii="Arial" w:hAnsi="Arial" w:cs="Arial"/>
              </w:rPr>
              <w:t>ie</w:t>
            </w:r>
            <w:r w:rsidRPr="00A20743">
              <w:rPr>
                <w:rFonts w:ascii="Arial" w:hAnsi="Arial" w:cs="Arial"/>
                <w:spacing w:val="1"/>
              </w:rPr>
              <w:t>f</w:t>
            </w:r>
            <w:r w:rsidRPr="00A20743">
              <w:rPr>
                <w:rFonts w:ascii="Arial" w:hAnsi="Arial" w:cs="Arial"/>
              </w:rPr>
              <w:t>,</w:t>
            </w:r>
            <w:r w:rsidRPr="00A20743">
              <w:rPr>
                <w:rFonts w:ascii="Arial" w:hAnsi="Arial" w:cs="Arial"/>
                <w:spacing w:val="-3"/>
              </w:rPr>
              <w:t xml:space="preserve"> </w:t>
            </w:r>
            <w:r w:rsidRPr="00A20743">
              <w:rPr>
                <w:rFonts w:ascii="Arial" w:hAnsi="Arial" w:cs="Arial"/>
              </w:rPr>
              <w:t>cle</w:t>
            </w:r>
            <w:r w:rsidRPr="00A20743">
              <w:rPr>
                <w:rFonts w:ascii="Arial" w:hAnsi="Arial" w:cs="Arial"/>
                <w:spacing w:val="-2"/>
              </w:rPr>
              <w:t>a</w:t>
            </w:r>
            <w:r w:rsidRPr="00A20743">
              <w:rPr>
                <w:rFonts w:ascii="Arial" w:hAnsi="Arial" w:cs="Arial"/>
              </w:rPr>
              <w:t xml:space="preserve">r </w:t>
            </w:r>
            <w:r w:rsidRPr="00A20743">
              <w:rPr>
                <w:rFonts w:ascii="Arial" w:hAnsi="Arial" w:cs="Arial"/>
                <w:spacing w:val="-1"/>
              </w:rPr>
              <w:t>s</w:t>
            </w:r>
            <w:r w:rsidRPr="00A20743">
              <w:rPr>
                <w:rFonts w:ascii="Arial" w:hAnsi="Arial" w:cs="Arial"/>
                <w:spacing w:val="1"/>
              </w:rPr>
              <w:t>ugg</w:t>
            </w:r>
            <w:r w:rsidRPr="00A20743">
              <w:rPr>
                <w:rFonts w:ascii="Arial" w:hAnsi="Arial" w:cs="Arial"/>
              </w:rPr>
              <w:t>est</w:t>
            </w:r>
            <w:r w:rsidRPr="00A20743">
              <w:rPr>
                <w:rFonts w:ascii="Arial" w:hAnsi="Arial" w:cs="Arial"/>
                <w:spacing w:val="-1"/>
              </w:rPr>
              <w:t>i</w:t>
            </w:r>
            <w:r w:rsidRPr="00A20743">
              <w:rPr>
                <w:rFonts w:ascii="Arial" w:hAnsi="Arial" w:cs="Arial"/>
                <w:spacing w:val="1"/>
              </w:rPr>
              <w:t>o</w:t>
            </w:r>
            <w:r w:rsidRPr="00A20743">
              <w:rPr>
                <w:rFonts w:ascii="Arial" w:hAnsi="Arial" w:cs="Arial"/>
              </w:rPr>
              <w:t>n</w:t>
            </w:r>
            <w:r w:rsidRPr="00A20743">
              <w:rPr>
                <w:rFonts w:ascii="Arial" w:hAnsi="Arial" w:cs="Arial"/>
                <w:spacing w:val="-8"/>
              </w:rPr>
              <w:t xml:space="preserve"> </w:t>
            </w:r>
            <w:r w:rsidRPr="00A20743">
              <w:rPr>
                <w:rFonts w:ascii="Arial" w:hAnsi="Arial" w:cs="Arial"/>
                <w:spacing w:val="1"/>
              </w:rPr>
              <w:t>fo</w:t>
            </w:r>
            <w:r w:rsidRPr="00A20743">
              <w:rPr>
                <w:rFonts w:ascii="Arial" w:hAnsi="Arial" w:cs="Arial"/>
              </w:rPr>
              <w:t>r</w:t>
            </w:r>
            <w:r w:rsidRPr="00A20743">
              <w:rPr>
                <w:rFonts w:ascii="Arial" w:hAnsi="Arial" w:cs="Arial"/>
                <w:spacing w:val="-3"/>
              </w:rPr>
              <w:t xml:space="preserve"> </w:t>
            </w:r>
            <w:r w:rsidRPr="00A20743">
              <w:rPr>
                <w:rFonts w:ascii="Arial" w:hAnsi="Arial" w:cs="Arial"/>
              </w:rPr>
              <w:t>i</w:t>
            </w:r>
            <w:r w:rsidRPr="00A20743">
              <w:rPr>
                <w:rFonts w:ascii="Arial" w:hAnsi="Arial" w:cs="Arial"/>
                <w:spacing w:val="1"/>
              </w:rPr>
              <w:t>mp</w:t>
            </w:r>
            <w:r w:rsidRPr="00A20743">
              <w:rPr>
                <w:rFonts w:ascii="Arial" w:hAnsi="Arial" w:cs="Arial"/>
                <w:spacing w:val="-2"/>
              </w:rPr>
              <w:t>r</w:t>
            </w:r>
            <w:r w:rsidRPr="00A20743">
              <w:rPr>
                <w:rFonts w:ascii="Arial" w:hAnsi="Arial" w:cs="Arial"/>
                <w:spacing w:val="1"/>
              </w:rPr>
              <w:t>ov</w:t>
            </w:r>
            <w:r w:rsidRPr="00A20743">
              <w:rPr>
                <w:rFonts w:ascii="Arial" w:hAnsi="Arial" w:cs="Arial"/>
              </w:rPr>
              <w:t>e</w:t>
            </w:r>
            <w:r w:rsidRPr="00A20743">
              <w:rPr>
                <w:rFonts w:ascii="Arial" w:hAnsi="Arial" w:cs="Arial"/>
                <w:spacing w:val="1"/>
              </w:rPr>
              <w:t>m</w:t>
            </w:r>
            <w:r w:rsidRPr="00A20743">
              <w:rPr>
                <w:rFonts w:ascii="Arial" w:hAnsi="Arial" w:cs="Arial"/>
              </w:rPr>
              <w:t>e</w:t>
            </w:r>
            <w:r w:rsidRPr="00A20743">
              <w:rPr>
                <w:rFonts w:ascii="Arial" w:hAnsi="Arial" w:cs="Arial"/>
                <w:spacing w:val="1"/>
              </w:rPr>
              <w:t>n</w:t>
            </w:r>
            <w:r w:rsidRPr="00A20743">
              <w:rPr>
                <w:rFonts w:ascii="Arial" w:hAnsi="Arial" w:cs="Arial"/>
              </w:rPr>
              <w:t>t.</w:t>
            </w:r>
          </w:p>
        </w:tc>
        <w:tc>
          <w:tcPr>
            <w:tcW w:w="4558" w:type="dxa"/>
            <w:tcBorders>
              <w:top w:val="single" w:sz="5" w:space="0" w:color="000000"/>
              <w:left w:val="single" w:sz="5" w:space="0" w:color="000000"/>
              <w:bottom w:val="single" w:sz="5" w:space="0" w:color="000000"/>
              <w:right w:val="single" w:sz="5" w:space="0" w:color="000000"/>
            </w:tcBorders>
          </w:tcPr>
          <w:p w14:paraId="01D804A1" w14:textId="77777777" w:rsidR="00FB4180" w:rsidRPr="00A20743" w:rsidRDefault="0019060D">
            <w:pPr>
              <w:spacing w:line="220" w:lineRule="exact"/>
              <w:ind w:left="462"/>
              <w:rPr>
                <w:rFonts w:ascii="Arial" w:hAnsi="Arial" w:cs="Arial"/>
              </w:rPr>
            </w:pPr>
            <w:r w:rsidRPr="00A20743">
              <w:rPr>
                <w:rFonts w:ascii="Arial" w:hAnsi="Arial" w:cs="Arial"/>
                <w:b/>
                <w:spacing w:val="1"/>
              </w:rPr>
              <w:t>y</w:t>
            </w:r>
            <w:r w:rsidRPr="00A20743">
              <w:rPr>
                <w:rFonts w:ascii="Arial" w:hAnsi="Arial" w:cs="Arial"/>
                <w:b/>
              </w:rPr>
              <w:t>es</w:t>
            </w:r>
          </w:p>
        </w:tc>
        <w:tc>
          <w:tcPr>
            <w:tcW w:w="4558" w:type="dxa"/>
            <w:tcBorders>
              <w:top w:val="single" w:sz="5" w:space="0" w:color="000000"/>
              <w:left w:val="single" w:sz="5" w:space="0" w:color="000000"/>
              <w:bottom w:val="single" w:sz="5" w:space="0" w:color="000000"/>
              <w:right w:val="single" w:sz="5" w:space="0" w:color="000000"/>
            </w:tcBorders>
          </w:tcPr>
          <w:p w14:paraId="5736474A" w14:textId="05D9F00C" w:rsidR="00FB4180" w:rsidRPr="00A20743" w:rsidRDefault="00841BE9" w:rsidP="00ED45B8">
            <w:pPr>
              <w:jc w:val="both"/>
              <w:rPr>
                <w:rFonts w:ascii="Arial" w:hAnsi="Arial" w:cs="Arial"/>
              </w:rPr>
            </w:pPr>
            <w:r w:rsidRPr="00A20743">
              <w:rPr>
                <w:rFonts w:ascii="Arial" w:hAnsi="Arial" w:cs="Arial"/>
              </w:rPr>
              <w:t>The authors retained the title because it accurately represents the research objectives, variables, and organizational context examined in this study. No modification was made to the title because it appropriately reflects the relationship between leadership style and employee performance in Indonesian organizations.</w:t>
            </w:r>
          </w:p>
        </w:tc>
      </w:tr>
      <w:tr w:rsidR="00841BE9" w:rsidRPr="00A20743" w14:paraId="4063D581" w14:textId="77777777" w:rsidTr="003C3704">
        <w:trPr>
          <w:trHeight w:hRule="exact" w:val="2265"/>
        </w:trPr>
        <w:tc>
          <w:tcPr>
            <w:tcW w:w="4556" w:type="dxa"/>
            <w:tcBorders>
              <w:top w:val="single" w:sz="5" w:space="0" w:color="000000"/>
              <w:left w:val="single" w:sz="5" w:space="0" w:color="000000"/>
              <w:bottom w:val="single" w:sz="5" w:space="0" w:color="000000"/>
              <w:right w:val="single" w:sz="5" w:space="0" w:color="000000"/>
            </w:tcBorders>
          </w:tcPr>
          <w:p w14:paraId="0663C6CC" w14:textId="77777777" w:rsidR="00841BE9" w:rsidRPr="00A20743" w:rsidRDefault="00841BE9">
            <w:pPr>
              <w:spacing w:line="220" w:lineRule="exact"/>
              <w:ind w:left="103"/>
              <w:rPr>
                <w:rFonts w:ascii="Arial" w:hAnsi="Arial" w:cs="Arial"/>
              </w:rPr>
            </w:pPr>
            <w:r w:rsidRPr="00A20743">
              <w:rPr>
                <w:rFonts w:ascii="Arial" w:hAnsi="Arial" w:cs="Arial"/>
                <w:b/>
                <w:spacing w:val="-1"/>
              </w:rPr>
              <w:t>I</w:t>
            </w:r>
            <w:r w:rsidRPr="00A20743">
              <w:rPr>
                <w:rFonts w:ascii="Arial" w:hAnsi="Arial" w:cs="Arial"/>
                <w:b/>
              </w:rPr>
              <w:t>s</w:t>
            </w:r>
            <w:r w:rsidRPr="00A20743">
              <w:rPr>
                <w:rFonts w:ascii="Arial" w:hAnsi="Arial" w:cs="Arial"/>
                <w:b/>
                <w:spacing w:val="-2"/>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3"/>
              </w:rPr>
              <w:t xml:space="preserve"> </w:t>
            </w:r>
            <w:r w:rsidRPr="00A20743">
              <w:rPr>
                <w:rFonts w:ascii="Arial" w:hAnsi="Arial" w:cs="Arial"/>
                <w:b/>
                <w:spacing w:val="2"/>
              </w:rPr>
              <w:t>m</w:t>
            </w:r>
            <w:r w:rsidRPr="00A20743">
              <w:rPr>
                <w:rFonts w:ascii="Arial" w:hAnsi="Arial" w:cs="Arial"/>
                <w:b/>
                <w:spacing w:val="1"/>
              </w:rPr>
              <w:t>a</w:t>
            </w:r>
            <w:r w:rsidRPr="00A20743">
              <w:rPr>
                <w:rFonts w:ascii="Arial" w:hAnsi="Arial" w:cs="Arial"/>
                <w:b/>
              </w:rPr>
              <w:t>n</w:t>
            </w:r>
            <w:r w:rsidRPr="00A20743">
              <w:rPr>
                <w:rFonts w:ascii="Arial" w:hAnsi="Arial" w:cs="Arial"/>
                <w:b/>
                <w:spacing w:val="-1"/>
              </w:rPr>
              <w:t>us</w:t>
            </w:r>
            <w:r w:rsidRPr="00A20743">
              <w:rPr>
                <w:rFonts w:ascii="Arial" w:hAnsi="Arial" w:cs="Arial"/>
                <w:b/>
              </w:rPr>
              <w:t>c</w:t>
            </w:r>
            <w:r w:rsidRPr="00A20743">
              <w:rPr>
                <w:rFonts w:ascii="Arial" w:hAnsi="Arial" w:cs="Arial"/>
                <w:b/>
                <w:spacing w:val="1"/>
              </w:rPr>
              <w:t>r</w:t>
            </w:r>
            <w:r w:rsidRPr="00A20743">
              <w:rPr>
                <w:rFonts w:ascii="Arial" w:hAnsi="Arial" w:cs="Arial"/>
                <w:b/>
              </w:rPr>
              <w:t>ipt</w:t>
            </w:r>
            <w:r w:rsidRPr="00A20743">
              <w:rPr>
                <w:rFonts w:ascii="Arial" w:hAnsi="Arial" w:cs="Arial"/>
                <w:b/>
                <w:spacing w:val="-8"/>
              </w:rPr>
              <w:t xml:space="preserve"> </w:t>
            </w:r>
            <w:r w:rsidRPr="00A20743">
              <w:rPr>
                <w:rFonts w:ascii="Arial" w:hAnsi="Arial" w:cs="Arial"/>
                <w:b/>
                <w:spacing w:val="-1"/>
              </w:rPr>
              <w:t>s</w:t>
            </w:r>
            <w:r w:rsidRPr="00A20743">
              <w:rPr>
                <w:rFonts w:ascii="Arial" w:hAnsi="Arial" w:cs="Arial"/>
                <w:b/>
                <w:spacing w:val="3"/>
              </w:rPr>
              <w:t>c</w:t>
            </w:r>
            <w:r w:rsidRPr="00A20743">
              <w:rPr>
                <w:rFonts w:ascii="Arial" w:hAnsi="Arial" w:cs="Arial"/>
                <w:b/>
              </w:rPr>
              <w:t>ientific</w:t>
            </w:r>
            <w:r w:rsidRPr="00A20743">
              <w:rPr>
                <w:rFonts w:ascii="Arial" w:hAnsi="Arial" w:cs="Arial"/>
                <w:b/>
                <w:spacing w:val="1"/>
              </w:rPr>
              <w:t>a</w:t>
            </w:r>
            <w:r w:rsidRPr="00A20743">
              <w:rPr>
                <w:rFonts w:ascii="Arial" w:hAnsi="Arial" w:cs="Arial"/>
                <w:b/>
              </w:rPr>
              <w:t>ll</w:t>
            </w:r>
            <w:r w:rsidRPr="00A20743">
              <w:rPr>
                <w:rFonts w:ascii="Arial" w:hAnsi="Arial" w:cs="Arial"/>
                <w:b/>
                <w:spacing w:val="1"/>
              </w:rPr>
              <w:t>y</w:t>
            </w:r>
            <w:r w:rsidRPr="00A20743">
              <w:rPr>
                <w:rFonts w:ascii="Arial" w:hAnsi="Arial" w:cs="Arial"/>
                <w:b/>
              </w:rPr>
              <w:t>,</w:t>
            </w:r>
            <w:r w:rsidRPr="00A20743">
              <w:rPr>
                <w:rFonts w:ascii="Arial" w:hAnsi="Arial" w:cs="Arial"/>
                <w:b/>
                <w:spacing w:val="-9"/>
              </w:rPr>
              <w:t xml:space="preserve"> </w:t>
            </w:r>
            <w:r w:rsidRPr="00A20743">
              <w:rPr>
                <w:rFonts w:ascii="Arial" w:hAnsi="Arial" w:cs="Arial"/>
                <w:b/>
              </w:rPr>
              <w:t>c</w:t>
            </w:r>
            <w:r w:rsidRPr="00A20743">
              <w:rPr>
                <w:rFonts w:ascii="Arial" w:hAnsi="Arial" w:cs="Arial"/>
                <w:b/>
                <w:spacing w:val="1"/>
              </w:rPr>
              <w:t>o</w:t>
            </w:r>
            <w:r w:rsidRPr="00A20743">
              <w:rPr>
                <w:rFonts w:ascii="Arial" w:hAnsi="Arial" w:cs="Arial"/>
                <w:b/>
              </w:rPr>
              <w:t>r</w:t>
            </w:r>
            <w:r w:rsidRPr="00A20743">
              <w:rPr>
                <w:rFonts w:ascii="Arial" w:hAnsi="Arial" w:cs="Arial"/>
                <w:b/>
                <w:spacing w:val="1"/>
              </w:rPr>
              <w:t>r</w:t>
            </w:r>
            <w:r w:rsidRPr="00A20743">
              <w:rPr>
                <w:rFonts w:ascii="Arial" w:hAnsi="Arial" w:cs="Arial"/>
                <w:b/>
              </w:rPr>
              <w:t>e</w:t>
            </w:r>
            <w:r w:rsidRPr="00A20743">
              <w:rPr>
                <w:rFonts w:ascii="Arial" w:hAnsi="Arial" w:cs="Arial"/>
                <w:b/>
                <w:spacing w:val="1"/>
              </w:rPr>
              <w:t>ct</w:t>
            </w:r>
            <w:r w:rsidRPr="00A20743">
              <w:rPr>
                <w:rFonts w:ascii="Arial" w:hAnsi="Arial" w:cs="Arial"/>
                <w:b/>
              </w:rPr>
              <w:t>?</w:t>
            </w:r>
          </w:p>
          <w:p w14:paraId="3CCE41E6" w14:textId="77777777" w:rsidR="00841BE9" w:rsidRPr="00A20743" w:rsidRDefault="00841BE9">
            <w:pPr>
              <w:spacing w:before="11" w:line="220" w:lineRule="exact"/>
              <w:rPr>
                <w:rFonts w:ascii="Arial" w:hAnsi="Arial" w:cs="Arial"/>
              </w:rPr>
            </w:pPr>
          </w:p>
          <w:p w14:paraId="4FC2DA76" w14:textId="77777777" w:rsidR="00841BE9" w:rsidRPr="00A20743" w:rsidRDefault="00841BE9">
            <w:pPr>
              <w:ind w:left="103" w:right="408"/>
              <w:rPr>
                <w:rFonts w:ascii="Arial" w:hAnsi="Arial" w:cs="Arial"/>
              </w:rPr>
            </w:pPr>
            <w:r w:rsidRPr="00A20743">
              <w:rPr>
                <w:rFonts w:ascii="Arial" w:hAnsi="Arial" w:cs="Arial"/>
                <w:spacing w:val="1"/>
              </w:rPr>
              <w:t>I</w:t>
            </w:r>
            <w:r w:rsidRPr="00A20743">
              <w:rPr>
                <w:rFonts w:ascii="Arial" w:hAnsi="Arial" w:cs="Arial"/>
              </w:rPr>
              <w:t xml:space="preserve">f </w:t>
            </w:r>
            <w:r w:rsidRPr="00A20743">
              <w:rPr>
                <w:rFonts w:ascii="Arial" w:hAnsi="Arial" w:cs="Arial"/>
                <w:spacing w:val="1"/>
              </w:rPr>
              <w:t>y</w:t>
            </w:r>
            <w:r w:rsidRPr="00A20743">
              <w:rPr>
                <w:rFonts w:ascii="Arial" w:hAnsi="Arial" w:cs="Arial"/>
                <w:spacing w:val="-1"/>
              </w:rPr>
              <w:t>o</w:t>
            </w:r>
            <w:r w:rsidRPr="00A20743">
              <w:rPr>
                <w:rFonts w:ascii="Arial" w:hAnsi="Arial" w:cs="Arial"/>
                <w:spacing w:val="1"/>
              </w:rPr>
              <w:t>u</w:t>
            </w:r>
            <w:r w:rsidRPr="00A20743">
              <w:rPr>
                <w:rFonts w:ascii="Arial" w:hAnsi="Arial" w:cs="Arial"/>
              </w:rPr>
              <w:t>r</w:t>
            </w:r>
            <w:r w:rsidRPr="00A20743">
              <w:rPr>
                <w:rFonts w:ascii="Arial" w:hAnsi="Arial" w:cs="Arial"/>
                <w:spacing w:val="-3"/>
              </w:rPr>
              <w:t xml:space="preserve"> </w:t>
            </w:r>
            <w:r w:rsidRPr="00A20743">
              <w:rPr>
                <w:rFonts w:ascii="Arial" w:hAnsi="Arial" w:cs="Arial"/>
              </w:rPr>
              <w:t>a</w:t>
            </w:r>
            <w:r w:rsidRPr="00A20743">
              <w:rPr>
                <w:rFonts w:ascii="Arial" w:hAnsi="Arial" w:cs="Arial"/>
                <w:spacing w:val="1"/>
              </w:rPr>
              <w:t>n</w:t>
            </w:r>
            <w:r w:rsidRPr="00A20743">
              <w:rPr>
                <w:rFonts w:ascii="Arial" w:hAnsi="Arial" w:cs="Arial"/>
                <w:spacing w:val="-1"/>
              </w:rPr>
              <w:t>s</w:t>
            </w:r>
            <w:r w:rsidRPr="00A20743">
              <w:rPr>
                <w:rFonts w:ascii="Arial" w:hAnsi="Arial" w:cs="Arial"/>
              </w:rPr>
              <w:t>wer</w:t>
            </w:r>
            <w:r w:rsidRPr="00A20743">
              <w:rPr>
                <w:rFonts w:ascii="Arial" w:hAnsi="Arial" w:cs="Arial"/>
                <w:spacing w:val="-5"/>
              </w:rPr>
              <w:t xml:space="preserve"> </w:t>
            </w:r>
            <w:r w:rsidRPr="00A20743">
              <w:rPr>
                <w:rFonts w:ascii="Arial" w:hAnsi="Arial" w:cs="Arial"/>
              </w:rPr>
              <w:t>is</w:t>
            </w:r>
            <w:r w:rsidRPr="00A20743">
              <w:rPr>
                <w:rFonts w:ascii="Arial" w:hAnsi="Arial" w:cs="Arial"/>
                <w:spacing w:val="-2"/>
              </w:rPr>
              <w:t xml:space="preserve"> </w:t>
            </w:r>
            <w:r w:rsidRPr="00A20743">
              <w:rPr>
                <w:rFonts w:ascii="Arial" w:hAnsi="Arial" w:cs="Arial"/>
              </w:rPr>
              <w:t>NO,</w:t>
            </w:r>
            <w:r w:rsidRPr="00A20743">
              <w:rPr>
                <w:rFonts w:ascii="Arial" w:hAnsi="Arial" w:cs="Arial"/>
                <w:spacing w:val="-2"/>
              </w:rPr>
              <w:t xml:space="preserve"> </w:t>
            </w:r>
            <w:r w:rsidRPr="00A20743">
              <w:rPr>
                <w:rFonts w:ascii="Arial" w:hAnsi="Arial" w:cs="Arial"/>
                <w:spacing w:val="1"/>
              </w:rPr>
              <w:t>p</w:t>
            </w:r>
            <w:r w:rsidRPr="00A20743">
              <w:rPr>
                <w:rFonts w:ascii="Arial" w:hAnsi="Arial" w:cs="Arial"/>
              </w:rPr>
              <w:t>lease</w:t>
            </w:r>
            <w:r w:rsidRPr="00A20743">
              <w:rPr>
                <w:rFonts w:ascii="Arial" w:hAnsi="Arial" w:cs="Arial"/>
                <w:spacing w:val="-5"/>
              </w:rPr>
              <w:t xml:space="preserve"> </w:t>
            </w:r>
            <w:r w:rsidRPr="00A20743">
              <w:rPr>
                <w:rFonts w:ascii="Arial" w:hAnsi="Arial" w:cs="Arial"/>
                <w:spacing w:val="-1"/>
              </w:rPr>
              <w:t>p</w:t>
            </w:r>
            <w:r w:rsidRPr="00A20743">
              <w:rPr>
                <w:rFonts w:ascii="Arial" w:hAnsi="Arial" w:cs="Arial"/>
                <w:spacing w:val="1"/>
              </w:rPr>
              <w:t>rov</w:t>
            </w:r>
            <w:r w:rsidRPr="00A20743">
              <w:rPr>
                <w:rFonts w:ascii="Arial" w:hAnsi="Arial" w:cs="Arial"/>
              </w:rPr>
              <w:t>i</w:t>
            </w:r>
            <w:r w:rsidRPr="00A20743">
              <w:rPr>
                <w:rFonts w:ascii="Arial" w:hAnsi="Arial" w:cs="Arial"/>
                <w:spacing w:val="1"/>
              </w:rPr>
              <w:t>d</w:t>
            </w:r>
            <w:r w:rsidRPr="00A20743">
              <w:rPr>
                <w:rFonts w:ascii="Arial" w:hAnsi="Arial" w:cs="Arial"/>
              </w:rPr>
              <w:t>e</w:t>
            </w:r>
            <w:r w:rsidRPr="00A20743">
              <w:rPr>
                <w:rFonts w:ascii="Arial" w:hAnsi="Arial" w:cs="Arial"/>
                <w:spacing w:val="-5"/>
              </w:rPr>
              <w:t xml:space="preserve"> </w:t>
            </w:r>
            <w:r w:rsidRPr="00A20743">
              <w:rPr>
                <w:rFonts w:ascii="Arial" w:hAnsi="Arial" w:cs="Arial"/>
              </w:rPr>
              <w:t>a</w:t>
            </w:r>
            <w:r w:rsidRPr="00A20743">
              <w:rPr>
                <w:rFonts w:ascii="Arial" w:hAnsi="Arial" w:cs="Arial"/>
                <w:spacing w:val="-3"/>
              </w:rPr>
              <w:t xml:space="preserve"> </w:t>
            </w:r>
            <w:r w:rsidRPr="00A20743">
              <w:rPr>
                <w:rFonts w:ascii="Arial" w:hAnsi="Arial" w:cs="Arial"/>
                <w:spacing w:val="1"/>
              </w:rPr>
              <w:t>br</w:t>
            </w:r>
            <w:r w:rsidRPr="00A20743">
              <w:rPr>
                <w:rFonts w:ascii="Arial" w:hAnsi="Arial" w:cs="Arial"/>
              </w:rPr>
              <w:t>ie</w:t>
            </w:r>
            <w:r w:rsidRPr="00A20743">
              <w:rPr>
                <w:rFonts w:ascii="Arial" w:hAnsi="Arial" w:cs="Arial"/>
                <w:spacing w:val="1"/>
              </w:rPr>
              <w:t>f</w:t>
            </w:r>
            <w:r w:rsidRPr="00A20743">
              <w:rPr>
                <w:rFonts w:ascii="Arial" w:hAnsi="Arial" w:cs="Arial"/>
              </w:rPr>
              <w:t>,</w:t>
            </w:r>
            <w:r w:rsidRPr="00A20743">
              <w:rPr>
                <w:rFonts w:ascii="Arial" w:hAnsi="Arial" w:cs="Arial"/>
                <w:spacing w:val="-3"/>
              </w:rPr>
              <w:t xml:space="preserve"> </w:t>
            </w:r>
            <w:r w:rsidRPr="00A20743">
              <w:rPr>
                <w:rFonts w:ascii="Arial" w:hAnsi="Arial" w:cs="Arial"/>
              </w:rPr>
              <w:t>cle</w:t>
            </w:r>
            <w:r w:rsidRPr="00A20743">
              <w:rPr>
                <w:rFonts w:ascii="Arial" w:hAnsi="Arial" w:cs="Arial"/>
                <w:spacing w:val="-2"/>
              </w:rPr>
              <w:t>a</w:t>
            </w:r>
            <w:r w:rsidRPr="00A20743">
              <w:rPr>
                <w:rFonts w:ascii="Arial" w:hAnsi="Arial" w:cs="Arial"/>
              </w:rPr>
              <w:t xml:space="preserve">r </w:t>
            </w:r>
            <w:r w:rsidRPr="00A20743">
              <w:rPr>
                <w:rFonts w:ascii="Arial" w:hAnsi="Arial" w:cs="Arial"/>
                <w:spacing w:val="-1"/>
              </w:rPr>
              <w:t>s</w:t>
            </w:r>
            <w:r w:rsidRPr="00A20743">
              <w:rPr>
                <w:rFonts w:ascii="Arial" w:hAnsi="Arial" w:cs="Arial"/>
                <w:spacing w:val="1"/>
              </w:rPr>
              <w:t>ugg</w:t>
            </w:r>
            <w:r w:rsidRPr="00A20743">
              <w:rPr>
                <w:rFonts w:ascii="Arial" w:hAnsi="Arial" w:cs="Arial"/>
              </w:rPr>
              <w:t>est</w:t>
            </w:r>
            <w:r w:rsidRPr="00A20743">
              <w:rPr>
                <w:rFonts w:ascii="Arial" w:hAnsi="Arial" w:cs="Arial"/>
                <w:spacing w:val="-1"/>
              </w:rPr>
              <w:t>i</w:t>
            </w:r>
            <w:r w:rsidRPr="00A20743">
              <w:rPr>
                <w:rFonts w:ascii="Arial" w:hAnsi="Arial" w:cs="Arial"/>
                <w:spacing w:val="1"/>
              </w:rPr>
              <w:t>o</w:t>
            </w:r>
            <w:r w:rsidRPr="00A20743">
              <w:rPr>
                <w:rFonts w:ascii="Arial" w:hAnsi="Arial" w:cs="Arial"/>
              </w:rPr>
              <w:t>n</w:t>
            </w:r>
            <w:r w:rsidRPr="00A20743">
              <w:rPr>
                <w:rFonts w:ascii="Arial" w:hAnsi="Arial" w:cs="Arial"/>
                <w:spacing w:val="-8"/>
              </w:rPr>
              <w:t xml:space="preserve"> </w:t>
            </w:r>
            <w:r w:rsidRPr="00A20743">
              <w:rPr>
                <w:rFonts w:ascii="Arial" w:hAnsi="Arial" w:cs="Arial"/>
                <w:spacing w:val="1"/>
              </w:rPr>
              <w:t>fo</w:t>
            </w:r>
            <w:r w:rsidRPr="00A20743">
              <w:rPr>
                <w:rFonts w:ascii="Arial" w:hAnsi="Arial" w:cs="Arial"/>
              </w:rPr>
              <w:t>r</w:t>
            </w:r>
            <w:r w:rsidRPr="00A20743">
              <w:rPr>
                <w:rFonts w:ascii="Arial" w:hAnsi="Arial" w:cs="Arial"/>
                <w:spacing w:val="-3"/>
              </w:rPr>
              <w:t xml:space="preserve"> </w:t>
            </w:r>
            <w:r w:rsidRPr="00A20743">
              <w:rPr>
                <w:rFonts w:ascii="Arial" w:hAnsi="Arial" w:cs="Arial"/>
              </w:rPr>
              <w:t>i</w:t>
            </w:r>
            <w:r w:rsidRPr="00A20743">
              <w:rPr>
                <w:rFonts w:ascii="Arial" w:hAnsi="Arial" w:cs="Arial"/>
                <w:spacing w:val="1"/>
              </w:rPr>
              <w:t>mp</w:t>
            </w:r>
            <w:r w:rsidRPr="00A20743">
              <w:rPr>
                <w:rFonts w:ascii="Arial" w:hAnsi="Arial" w:cs="Arial"/>
                <w:spacing w:val="-2"/>
              </w:rPr>
              <w:t>r</w:t>
            </w:r>
            <w:r w:rsidRPr="00A20743">
              <w:rPr>
                <w:rFonts w:ascii="Arial" w:hAnsi="Arial" w:cs="Arial"/>
                <w:spacing w:val="1"/>
              </w:rPr>
              <w:t>ov</w:t>
            </w:r>
            <w:r w:rsidRPr="00A20743">
              <w:rPr>
                <w:rFonts w:ascii="Arial" w:hAnsi="Arial" w:cs="Arial"/>
              </w:rPr>
              <w:t>e</w:t>
            </w:r>
            <w:r w:rsidRPr="00A20743">
              <w:rPr>
                <w:rFonts w:ascii="Arial" w:hAnsi="Arial" w:cs="Arial"/>
                <w:spacing w:val="1"/>
              </w:rPr>
              <w:t>m</w:t>
            </w:r>
            <w:r w:rsidRPr="00A20743">
              <w:rPr>
                <w:rFonts w:ascii="Arial" w:hAnsi="Arial" w:cs="Arial"/>
              </w:rPr>
              <w:t>e</w:t>
            </w:r>
            <w:r w:rsidRPr="00A20743">
              <w:rPr>
                <w:rFonts w:ascii="Arial" w:hAnsi="Arial" w:cs="Arial"/>
                <w:spacing w:val="1"/>
              </w:rPr>
              <w:t>n</w:t>
            </w:r>
            <w:r w:rsidRPr="00A20743">
              <w:rPr>
                <w:rFonts w:ascii="Arial" w:hAnsi="Arial" w:cs="Arial"/>
              </w:rPr>
              <w:t>t</w:t>
            </w:r>
          </w:p>
          <w:p w14:paraId="0143CCC5" w14:textId="77777777" w:rsidR="00841BE9" w:rsidRPr="00A20743" w:rsidRDefault="00841BE9">
            <w:pPr>
              <w:spacing w:line="220" w:lineRule="exact"/>
              <w:ind w:left="103"/>
              <w:rPr>
                <w:rFonts w:ascii="Arial" w:hAnsi="Arial" w:cs="Arial"/>
              </w:rPr>
            </w:pPr>
            <w:r w:rsidRPr="00A20743">
              <w:rPr>
                <w:rFonts w:ascii="Arial" w:hAnsi="Arial" w:cs="Arial"/>
              </w:rPr>
              <w:t>.</w:t>
            </w:r>
          </w:p>
        </w:tc>
        <w:tc>
          <w:tcPr>
            <w:tcW w:w="4558" w:type="dxa"/>
            <w:tcBorders>
              <w:top w:val="single" w:sz="5" w:space="0" w:color="000000"/>
              <w:left w:val="single" w:sz="5" w:space="0" w:color="000000"/>
              <w:bottom w:val="single" w:sz="5" w:space="0" w:color="000000"/>
              <w:right w:val="single" w:sz="5" w:space="0" w:color="000000"/>
            </w:tcBorders>
          </w:tcPr>
          <w:p w14:paraId="0ADC3EF6" w14:textId="39C593B4" w:rsidR="00841BE9" w:rsidRPr="00A20743" w:rsidRDefault="00841BE9">
            <w:pPr>
              <w:spacing w:line="220" w:lineRule="exact"/>
              <w:ind w:left="102"/>
              <w:rPr>
                <w:rFonts w:ascii="Arial" w:hAnsi="Arial" w:cs="Arial"/>
              </w:rPr>
            </w:pPr>
            <w:r w:rsidRPr="00A20743">
              <w:rPr>
                <w:rFonts w:ascii="Arial" w:hAnsi="Arial" w:cs="Arial"/>
                <w:spacing w:val="1"/>
              </w:rPr>
              <w:t>Y</w:t>
            </w:r>
            <w:r w:rsidRPr="00A20743">
              <w:rPr>
                <w:rFonts w:ascii="Arial" w:hAnsi="Arial" w:cs="Arial"/>
              </w:rPr>
              <w:t>es</w:t>
            </w:r>
          </w:p>
          <w:p w14:paraId="4644F51A" w14:textId="77777777" w:rsidR="00841BE9" w:rsidRPr="00A20743" w:rsidRDefault="00841BE9">
            <w:pPr>
              <w:spacing w:line="220" w:lineRule="exact"/>
              <w:ind w:left="102"/>
              <w:rPr>
                <w:rFonts w:ascii="Arial" w:hAnsi="Arial" w:cs="Arial"/>
              </w:rPr>
            </w:pPr>
          </w:p>
          <w:p w14:paraId="4A255DDE" w14:textId="4B4CA2DC" w:rsidR="00841BE9" w:rsidRPr="00A20743" w:rsidRDefault="00841BE9">
            <w:pPr>
              <w:spacing w:line="220" w:lineRule="exact"/>
              <w:ind w:left="102"/>
              <w:rPr>
                <w:rFonts w:ascii="Arial" w:hAnsi="Arial" w:cs="Arial"/>
              </w:rPr>
            </w:pPr>
            <w:r w:rsidRPr="00A20743">
              <w:rPr>
                <w:rFonts w:ascii="Arial" w:hAnsi="Arial" w:cs="Arial"/>
              </w:rPr>
              <w:t>Dear Editor, after reviewing this manuscript I have some comments, they are as follows:</w:t>
            </w:r>
          </w:p>
          <w:p w14:paraId="05420704" w14:textId="77777777" w:rsidR="00841BE9" w:rsidRPr="00A20743" w:rsidRDefault="00841BE9" w:rsidP="00C16AB4">
            <w:pPr>
              <w:spacing w:line="220" w:lineRule="exact"/>
              <w:ind w:left="102"/>
              <w:rPr>
                <w:rFonts w:ascii="Arial" w:hAnsi="Arial" w:cs="Arial"/>
              </w:rPr>
            </w:pPr>
            <w:r w:rsidRPr="00A20743">
              <w:rPr>
                <w:rFonts w:ascii="Arial" w:hAnsi="Arial" w:cs="Arial"/>
              </w:rPr>
              <w:t>The author should add at the bottom of each table the source of the data.</w:t>
            </w:r>
          </w:p>
          <w:p w14:paraId="5113D215" w14:textId="77777777" w:rsidR="00841BE9" w:rsidRPr="00A20743" w:rsidRDefault="00841BE9" w:rsidP="00C16AB4">
            <w:pPr>
              <w:spacing w:line="220" w:lineRule="exact"/>
              <w:ind w:left="102"/>
              <w:rPr>
                <w:rFonts w:ascii="Arial" w:hAnsi="Arial" w:cs="Arial"/>
              </w:rPr>
            </w:pPr>
            <w:r w:rsidRPr="00A20743">
              <w:rPr>
                <w:rFonts w:ascii="Arial" w:hAnsi="Arial" w:cs="Arial"/>
              </w:rPr>
              <w:t>-     Literature review paragraph is very short and need to be doubled.</w:t>
            </w:r>
          </w:p>
          <w:p w14:paraId="21134443" w14:textId="006F6139" w:rsidR="00841BE9" w:rsidRPr="00A20743" w:rsidRDefault="00841BE9" w:rsidP="00C16AB4">
            <w:pPr>
              <w:spacing w:line="220" w:lineRule="exact"/>
              <w:ind w:left="102"/>
              <w:rPr>
                <w:rFonts w:ascii="Arial" w:hAnsi="Arial" w:cs="Arial"/>
              </w:rPr>
            </w:pPr>
            <w:r w:rsidRPr="00A20743">
              <w:rPr>
                <w:rFonts w:ascii="Arial" w:hAnsi="Arial" w:cs="Arial"/>
              </w:rPr>
              <w:t>-     The author should add 2 to 3 new citations in discussion paragraph.</w:t>
            </w:r>
          </w:p>
        </w:tc>
        <w:tc>
          <w:tcPr>
            <w:tcW w:w="4558" w:type="dxa"/>
            <w:vMerge w:val="restart"/>
            <w:tcBorders>
              <w:top w:val="single" w:sz="5" w:space="0" w:color="000000"/>
              <w:left w:val="single" w:sz="5" w:space="0" w:color="000000"/>
              <w:right w:val="single" w:sz="5" w:space="0" w:color="000000"/>
            </w:tcBorders>
          </w:tcPr>
          <w:p w14:paraId="563B5D4F" w14:textId="77777777" w:rsidR="00841BE9" w:rsidRPr="00A20743" w:rsidRDefault="00841BE9" w:rsidP="00ED45B8">
            <w:pPr>
              <w:jc w:val="both"/>
              <w:rPr>
                <w:rFonts w:ascii="Arial" w:hAnsi="Arial" w:cs="Arial"/>
              </w:rPr>
            </w:pPr>
          </w:p>
          <w:p w14:paraId="07F75AE3" w14:textId="77777777" w:rsidR="00841BE9" w:rsidRPr="00A20743" w:rsidRDefault="00841BE9" w:rsidP="00ED45B8">
            <w:pPr>
              <w:jc w:val="both"/>
              <w:rPr>
                <w:rFonts w:ascii="Arial" w:hAnsi="Arial" w:cs="Arial"/>
              </w:rPr>
            </w:pPr>
          </w:p>
          <w:p w14:paraId="6F31B1C3" w14:textId="77777777" w:rsidR="00841BE9" w:rsidRPr="00A20743" w:rsidRDefault="00841BE9" w:rsidP="00ED45B8">
            <w:pPr>
              <w:jc w:val="both"/>
              <w:rPr>
                <w:rFonts w:ascii="Arial" w:hAnsi="Arial" w:cs="Arial"/>
              </w:rPr>
            </w:pPr>
          </w:p>
          <w:p w14:paraId="4A3E8929" w14:textId="77777777" w:rsidR="00841BE9" w:rsidRPr="00A20743" w:rsidRDefault="00841BE9" w:rsidP="00ED45B8">
            <w:pPr>
              <w:jc w:val="both"/>
              <w:rPr>
                <w:rFonts w:ascii="Arial" w:hAnsi="Arial" w:cs="Arial"/>
              </w:rPr>
            </w:pPr>
          </w:p>
          <w:p w14:paraId="6F5DFC56" w14:textId="77777777" w:rsidR="00841BE9" w:rsidRPr="00A20743" w:rsidRDefault="00841BE9" w:rsidP="00ED45B8">
            <w:pPr>
              <w:jc w:val="both"/>
              <w:rPr>
                <w:rFonts w:ascii="Arial" w:hAnsi="Arial" w:cs="Arial"/>
              </w:rPr>
            </w:pPr>
          </w:p>
          <w:p w14:paraId="23B212B7" w14:textId="77777777" w:rsidR="00841BE9" w:rsidRPr="00A20743" w:rsidRDefault="00841BE9" w:rsidP="00ED45B8">
            <w:pPr>
              <w:jc w:val="both"/>
              <w:rPr>
                <w:rFonts w:ascii="Arial" w:hAnsi="Arial" w:cs="Arial"/>
              </w:rPr>
            </w:pPr>
          </w:p>
          <w:p w14:paraId="7B2E75A3" w14:textId="03A673B8" w:rsidR="00841BE9" w:rsidRPr="00A20743" w:rsidRDefault="00841BE9" w:rsidP="00ED45B8">
            <w:pPr>
              <w:jc w:val="both"/>
              <w:rPr>
                <w:rFonts w:ascii="Arial" w:hAnsi="Arial" w:cs="Arial"/>
              </w:rPr>
            </w:pPr>
            <w:r w:rsidRPr="00A20743">
              <w:rPr>
                <w:rFonts w:ascii="Arial" w:hAnsi="Arial" w:cs="Arial"/>
              </w:rPr>
              <w:t>The authors sincerely thank the reviewer for the valuable comments and suggestions. All comments have been carefully considered and comprehensive revisions have been made to the manuscript. The major improvements include expanding the literature review, adding recent references, strengthening the discussion with previous studies, adding data sources for tables, and improving the ethical considerations section.</w:t>
            </w:r>
          </w:p>
        </w:tc>
      </w:tr>
      <w:tr w:rsidR="00841BE9" w:rsidRPr="00A20743" w14:paraId="39103DE5" w14:textId="77777777" w:rsidTr="003C3704">
        <w:trPr>
          <w:trHeight w:hRule="exact" w:val="1620"/>
        </w:trPr>
        <w:tc>
          <w:tcPr>
            <w:tcW w:w="4556" w:type="dxa"/>
            <w:tcBorders>
              <w:top w:val="single" w:sz="5" w:space="0" w:color="000000"/>
              <w:left w:val="single" w:sz="5" w:space="0" w:color="000000"/>
              <w:bottom w:val="single" w:sz="5" w:space="0" w:color="000000"/>
              <w:right w:val="single" w:sz="5" w:space="0" w:color="000000"/>
            </w:tcBorders>
          </w:tcPr>
          <w:p w14:paraId="51028BA8" w14:textId="77777777" w:rsidR="00841BE9" w:rsidRPr="00A20743" w:rsidRDefault="00841BE9">
            <w:pPr>
              <w:spacing w:line="220" w:lineRule="exact"/>
              <w:ind w:left="103"/>
              <w:rPr>
                <w:rFonts w:ascii="Arial" w:hAnsi="Arial" w:cs="Arial"/>
              </w:rPr>
            </w:pPr>
            <w:r w:rsidRPr="00A20743">
              <w:rPr>
                <w:rFonts w:ascii="Arial" w:hAnsi="Arial" w:cs="Arial"/>
                <w:b/>
              </w:rPr>
              <w:t>Are</w:t>
            </w:r>
            <w:r w:rsidRPr="00A20743">
              <w:rPr>
                <w:rFonts w:ascii="Arial" w:hAnsi="Arial" w:cs="Arial"/>
                <w:b/>
                <w:spacing w:val="-2"/>
              </w:rPr>
              <w:t xml:space="preserve"> </w:t>
            </w:r>
            <w:r w:rsidRPr="00A20743">
              <w:rPr>
                <w:rFonts w:ascii="Arial" w:hAnsi="Arial" w:cs="Arial"/>
                <w:b/>
                <w:spacing w:val="1"/>
              </w:rPr>
              <w:t>t</w:t>
            </w:r>
            <w:r w:rsidRPr="00A20743">
              <w:rPr>
                <w:rFonts w:ascii="Arial" w:hAnsi="Arial" w:cs="Arial"/>
                <w:b/>
              </w:rPr>
              <w:t>he</w:t>
            </w:r>
            <w:r w:rsidRPr="00A20743">
              <w:rPr>
                <w:rFonts w:ascii="Arial" w:hAnsi="Arial" w:cs="Arial"/>
                <w:b/>
                <w:spacing w:val="-3"/>
              </w:rPr>
              <w:t xml:space="preserve"> </w:t>
            </w:r>
            <w:r w:rsidRPr="00A20743">
              <w:rPr>
                <w:rFonts w:ascii="Arial" w:hAnsi="Arial" w:cs="Arial"/>
                <w:b/>
              </w:rPr>
              <w:t>r</w:t>
            </w:r>
            <w:r w:rsidRPr="00A20743">
              <w:rPr>
                <w:rFonts w:ascii="Arial" w:hAnsi="Arial" w:cs="Arial"/>
                <w:b/>
                <w:spacing w:val="1"/>
              </w:rPr>
              <w:t>ef</w:t>
            </w:r>
            <w:r w:rsidRPr="00A20743">
              <w:rPr>
                <w:rFonts w:ascii="Arial" w:hAnsi="Arial" w:cs="Arial"/>
                <w:b/>
              </w:rPr>
              <w:t>e</w:t>
            </w:r>
            <w:r w:rsidRPr="00A20743">
              <w:rPr>
                <w:rFonts w:ascii="Arial" w:hAnsi="Arial" w:cs="Arial"/>
                <w:b/>
                <w:spacing w:val="1"/>
              </w:rPr>
              <w:t>r</w:t>
            </w:r>
            <w:r w:rsidRPr="00A20743">
              <w:rPr>
                <w:rFonts w:ascii="Arial" w:hAnsi="Arial" w:cs="Arial"/>
                <w:b/>
              </w:rPr>
              <w:t>enc</w:t>
            </w:r>
            <w:r w:rsidRPr="00A20743">
              <w:rPr>
                <w:rFonts w:ascii="Arial" w:hAnsi="Arial" w:cs="Arial"/>
                <w:b/>
                <w:spacing w:val="1"/>
              </w:rPr>
              <w:t>e</w:t>
            </w:r>
            <w:r w:rsidRPr="00A20743">
              <w:rPr>
                <w:rFonts w:ascii="Arial" w:hAnsi="Arial" w:cs="Arial"/>
                <w:b/>
              </w:rPr>
              <w:t>s</w:t>
            </w:r>
            <w:r w:rsidRPr="00A20743">
              <w:rPr>
                <w:rFonts w:ascii="Arial" w:hAnsi="Arial" w:cs="Arial"/>
                <w:b/>
                <w:spacing w:val="-9"/>
              </w:rPr>
              <w:t xml:space="preserve"> </w:t>
            </w:r>
            <w:r w:rsidRPr="00A20743">
              <w:rPr>
                <w:rFonts w:ascii="Arial" w:hAnsi="Arial" w:cs="Arial"/>
                <w:b/>
                <w:spacing w:val="-1"/>
              </w:rPr>
              <w:t>s</w:t>
            </w:r>
            <w:r w:rsidRPr="00A20743">
              <w:rPr>
                <w:rFonts w:ascii="Arial" w:hAnsi="Arial" w:cs="Arial"/>
                <w:b/>
              </w:rPr>
              <w:t>uf</w:t>
            </w:r>
            <w:r w:rsidRPr="00A20743">
              <w:rPr>
                <w:rFonts w:ascii="Arial" w:hAnsi="Arial" w:cs="Arial"/>
                <w:b/>
                <w:spacing w:val="1"/>
              </w:rPr>
              <w:t>f</w:t>
            </w:r>
            <w:r w:rsidRPr="00A20743">
              <w:rPr>
                <w:rFonts w:ascii="Arial" w:hAnsi="Arial" w:cs="Arial"/>
                <w:b/>
              </w:rPr>
              <w:t>icient</w:t>
            </w:r>
            <w:r w:rsidRPr="00A20743">
              <w:rPr>
                <w:rFonts w:ascii="Arial" w:hAnsi="Arial" w:cs="Arial"/>
                <w:b/>
                <w:spacing w:val="-5"/>
              </w:rPr>
              <w:t xml:space="preserve"> </w:t>
            </w:r>
            <w:r w:rsidRPr="00A20743">
              <w:rPr>
                <w:rFonts w:ascii="Arial" w:hAnsi="Arial" w:cs="Arial"/>
                <w:b/>
                <w:spacing w:val="1"/>
              </w:rPr>
              <w:t>a</w:t>
            </w:r>
            <w:r w:rsidRPr="00A20743">
              <w:rPr>
                <w:rFonts w:ascii="Arial" w:hAnsi="Arial" w:cs="Arial"/>
                <w:b/>
              </w:rPr>
              <w:t>nd</w:t>
            </w:r>
            <w:r w:rsidRPr="00A20743">
              <w:rPr>
                <w:rFonts w:ascii="Arial" w:hAnsi="Arial" w:cs="Arial"/>
                <w:b/>
                <w:spacing w:val="-4"/>
              </w:rPr>
              <w:t xml:space="preserve"> </w:t>
            </w:r>
            <w:r w:rsidRPr="00A20743">
              <w:rPr>
                <w:rFonts w:ascii="Arial" w:hAnsi="Arial" w:cs="Arial"/>
                <w:b/>
              </w:rPr>
              <w:t>r</w:t>
            </w:r>
            <w:r w:rsidRPr="00A20743">
              <w:rPr>
                <w:rFonts w:ascii="Arial" w:hAnsi="Arial" w:cs="Arial"/>
                <w:b/>
                <w:spacing w:val="1"/>
              </w:rPr>
              <w:t>e</w:t>
            </w:r>
            <w:r w:rsidRPr="00A20743">
              <w:rPr>
                <w:rFonts w:ascii="Arial" w:hAnsi="Arial" w:cs="Arial"/>
                <w:b/>
              </w:rPr>
              <w:t>c</w:t>
            </w:r>
            <w:r w:rsidRPr="00A20743">
              <w:rPr>
                <w:rFonts w:ascii="Arial" w:hAnsi="Arial" w:cs="Arial"/>
                <w:b/>
                <w:spacing w:val="1"/>
              </w:rPr>
              <w:t>e</w:t>
            </w:r>
            <w:r w:rsidRPr="00A20743">
              <w:rPr>
                <w:rFonts w:ascii="Arial" w:hAnsi="Arial" w:cs="Arial"/>
                <w:b/>
              </w:rPr>
              <w:t>nt?</w:t>
            </w:r>
          </w:p>
          <w:p w14:paraId="69B4850B" w14:textId="77777777" w:rsidR="00841BE9" w:rsidRPr="00A20743" w:rsidRDefault="00841BE9">
            <w:pPr>
              <w:ind w:left="103"/>
              <w:rPr>
                <w:rFonts w:ascii="Arial" w:hAnsi="Arial" w:cs="Arial"/>
              </w:rPr>
            </w:pPr>
            <w:r w:rsidRPr="00A20743">
              <w:rPr>
                <w:rFonts w:ascii="Arial" w:hAnsi="Arial" w:cs="Arial"/>
                <w:spacing w:val="1"/>
              </w:rPr>
              <w:t>(</w:t>
            </w:r>
            <w:r w:rsidRPr="00A20743">
              <w:rPr>
                <w:rFonts w:ascii="Arial" w:hAnsi="Arial" w:cs="Arial"/>
              </w:rPr>
              <w:t>Y</w:t>
            </w:r>
            <w:r w:rsidRPr="00A20743">
              <w:rPr>
                <w:rFonts w:ascii="Arial" w:hAnsi="Arial" w:cs="Arial"/>
                <w:spacing w:val="1"/>
              </w:rPr>
              <w:t>E</w:t>
            </w:r>
            <w:r w:rsidRPr="00A20743">
              <w:rPr>
                <w:rFonts w:ascii="Arial" w:hAnsi="Arial" w:cs="Arial"/>
              </w:rPr>
              <w:t>S</w:t>
            </w:r>
            <w:r w:rsidRPr="00A20743">
              <w:rPr>
                <w:rFonts w:ascii="Arial" w:hAnsi="Arial" w:cs="Arial"/>
                <w:spacing w:val="-4"/>
              </w:rPr>
              <w:t xml:space="preserve"> </w:t>
            </w:r>
            <w:r w:rsidRPr="00A20743">
              <w:rPr>
                <w:rFonts w:ascii="Arial" w:hAnsi="Arial" w:cs="Arial"/>
                <w:spacing w:val="1"/>
              </w:rPr>
              <w:t>o</w:t>
            </w:r>
            <w:r w:rsidRPr="00A20743">
              <w:rPr>
                <w:rFonts w:ascii="Arial" w:hAnsi="Arial" w:cs="Arial"/>
              </w:rPr>
              <w:t>r</w:t>
            </w:r>
            <w:r w:rsidRPr="00A20743">
              <w:rPr>
                <w:rFonts w:ascii="Arial" w:hAnsi="Arial" w:cs="Arial"/>
                <w:spacing w:val="-1"/>
              </w:rPr>
              <w:t xml:space="preserve"> </w:t>
            </w:r>
            <w:r w:rsidRPr="00A20743">
              <w:rPr>
                <w:rFonts w:ascii="Arial" w:hAnsi="Arial" w:cs="Arial"/>
              </w:rPr>
              <w:t>NO)</w:t>
            </w:r>
          </w:p>
          <w:p w14:paraId="4D60EF1B" w14:textId="77777777" w:rsidR="00841BE9" w:rsidRPr="00A20743" w:rsidRDefault="00841BE9">
            <w:pPr>
              <w:spacing w:before="8" w:line="220" w:lineRule="exact"/>
              <w:rPr>
                <w:rFonts w:ascii="Arial" w:hAnsi="Arial" w:cs="Arial"/>
              </w:rPr>
            </w:pPr>
          </w:p>
          <w:p w14:paraId="1AC1BF2B" w14:textId="77777777" w:rsidR="00841BE9" w:rsidRPr="00A20743" w:rsidRDefault="00841BE9">
            <w:pPr>
              <w:ind w:left="103" w:right="118"/>
              <w:rPr>
                <w:rFonts w:ascii="Arial" w:hAnsi="Arial" w:cs="Arial"/>
              </w:rPr>
            </w:pPr>
            <w:r w:rsidRPr="00A20743">
              <w:rPr>
                <w:rFonts w:ascii="Arial" w:hAnsi="Arial" w:cs="Arial"/>
                <w:spacing w:val="1"/>
              </w:rPr>
              <w:t>I</w:t>
            </w:r>
            <w:r w:rsidRPr="00A20743">
              <w:rPr>
                <w:rFonts w:ascii="Arial" w:hAnsi="Arial" w:cs="Arial"/>
              </w:rPr>
              <w:t xml:space="preserve">f </w:t>
            </w:r>
            <w:r w:rsidRPr="00A20743">
              <w:rPr>
                <w:rFonts w:ascii="Arial" w:hAnsi="Arial" w:cs="Arial"/>
                <w:spacing w:val="1"/>
              </w:rPr>
              <w:t>y</w:t>
            </w:r>
            <w:r w:rsidRPr="00A20743">
              <w:rPr>
                <w:rFonts w:ascii="Arial" w:hAnsi="Arial" w:cs="Arial"/>
                <w:spacing w:val="-1"/>
              </w:rPr>
              <w:t>o</w:t>
            </w:r>
            <w:r w:rsidRPr="00A20743">
              <w:rPr>
                <w:rFonts w:ascii="Arial" w:hAnsi="Arial" w:cs="Arial"/>
                <w:spacing w:val="1"/>
              </w:rPr>
              <w:t>u</w:t>
            </w:r>
            <w:r w:rsidRPr="00A20743">
              <w:rPr>
                <w:rFonts w:ascii="Arial" w:hAnsi="Arial" w:cs="Arial"/>
              </w:rPr>
              <w:t>r</w:t>
            </w:r>
            <w:r w:rsidRPr="00A20743">
              <w:rPr>
                <w:rFonts w:ascii="Arial" w:hAnsi="Arial" w:cs="Arial"/>
                <w:spacing w:val="-3"/>
              </w:rPr>
              <w:t xml:space="preserve"> </w:t>
            </w:r>
            <w:r w:rsidRPr="00A20743">
              <w:rPr>
                <w:rFonts w:ascii="Arial" w:hAnsi="Arial" w:cs="Arial"/>
              </w:rPr>
              <w:t>a</w:t>
            </w:r>
            <w:r w:rsidRPr="00A20743">
              <w:rPr>
                <w:rFonts w:ascii="Arial" w:hAnsi="Arial" w:cs="Arial"/>
                <w:spacing w:val="1"/>
              </w:rPr>
              <w:t>n</w:t>
            </w:r>
            <w:r w:rsidRPr="00A20743">
              <w:rPr>
                <w:rFonts w:ascii="Arial" w:hAnsi="Arial" w:cs="Arial"/>
                <w:spacing w:val="-1"/>
              </w:rPr>
              <w:t>s</w:t>
            </w:r>
            <w:r w:rsidRPr="00A20743">
              <w:rPr>
                <w:rFonts w:ascii="Arial" w:hAnsi="Arial" w:cs="Arial"/>
              </w:rPr>
              <w:t>wer</w:t>
            </w:r>
            <w:r w:rsidRPr="00A20743">
              <w:rPr>
                <w:rFonts w:ascii="Arial" w:hAnsi="Arial" w:cs="Arial"/>
                <w:spacing w:val="-5"/>
              </w:rPr>
              <w:t xml:space="preserve"> </w:t>
            </w:r>
            <w:r w:rsidRPr="00A20743">
              <w:rPr>
                <w:rFonts w:ascii="Arial" w:hAnsi="Arial" w:cs="Arial"/>
              </w:rPr>
              <w:t>is</w:t>
            </w:r>
            <w:r w:rsidRPr="00A20743">
              <w:rPr>
                <w:rFonts w:ascii="Arial" w:hAnsi="Arial" w:cs="Arial"/>
                <w:spacing w:val="-2"/>
              </w:rPr>
              <w:t xml:space="preserve"> </w:t>
            </w:r>
            <w:r w:rsidRPr="00A20743">
              <w:rPr>
                <w:rFonts w:ascii="Arial" w:hAnsi="Arial" w:cs="Arial"/>
              </w:rPr>
              <w:t>NO,</w:t>
            </w:r>
            <w:r w:rsidRPr="00A20743">
              <w:rPr>
                <w:rFonts w:ascii="Arial" w:hAnsi="Arial" w:cs="Arial"/>
                <w:spacing w:val="-2"/>
              </w:rPr>
              <w:t xml:space="preserve"> </w:t>
            </w:r>
            <w:r w:rsidRPr="00A20743">
              <w:rPr>
                <w:rFonts w:ascii="Arial" w:hAnsi="Arial" w:cs="Arial"/>
                <w:spacing w:val="1"/>
              </w:rPr>
              <w:t>p</w:t>
            </w:r>
            <w:r w:rsidRPr="00A20743">
              <w:rPr>
                <w:rFonts w:ascii="Arial" w:hAnsi="Arial" w:cs="Arial"/>
              </w:rPr>
              <w:t>lease</w:t>
            </w:r>
            <w:r w:rsidRPr="00A20743">
              <w:rPr>
                <w:rFonts w:ascii="Arial" w:hAnsi="Arial" w:cs="Arial"/>
                <w:spacing w:val="-5"/>
              </w:rPr>
              <w:t xml:space="preserve"> </w:t>
            </w:r>
            <w:r w:rsidRPr="00A20743">
              <w:rPr>
                <w:rFonts w:ascii="Arial" w:hAnsi="Arial" w:cs="Arial"/>
                <w:spacing w:val="-1"/>
              </w:rPr>
              <w:t>p</w:t>
            </w:r>
            <w:r w:rsidRPr="00A20743">
              <w:rPr>
                <w:rFonts w:ascii="Arial" w:hAnsi="Arial" w:cs="Arial"/>
                <w:spacing w:val="1"/>
              </w:rPr>
              <w:t>rov</w:t>
            </w:r>
            <w:r w:rsidRPr="00A20743">
              <w:rPr>
                <w:rFonts w:ascii="Arial" w:hAnsi="Arial" w:cs="Arial"/>
              </w:rPr>
              <w:t>i</w:t>
            </w:r>
            <w:r w:rsidRPr="00A20743">
              <w:rPr>
                <w:rFonts w:ascii="Arial" w:hAnsi="Arial" w:cs="Arial"/>
                <w:spacing w:val="1"/>
              </w:rPr>
              <w:t>d</w:t>
            </w:r>
            <w:r w:rsidRPr="00A20743">
              <w:rPr>
                <w:rFonts w:ascii="Arial" w:hAnsi="Arial" w:cs="Arial"/>
              </w:rPr>
              <w:t>e</w:t>
            </w:r>
            <w:r w:rsidRPr="00A20743">
              <w:rPr>
                <w:rFonts w:ascii="Arial" w:hAnsi="Arial" w:cs="Arial"/>
                <w:spacing w:val="-5"/>
              </w:rPr>
              <w:t xml:space="preserve"> </w:t>
            </w:r>
            <w:r w:rsidRPr="00A20743">
              <w:rPr>
                <w:rFonts w:ascii="Arial" w:hAnsi="Arial" w:cs="Arial"/>
              </w:rPr>
              <w:t>cle</w:t>
            </w:r>
            <w:r w:rsidRPr="00A20743">
              <w:rPr>
                <w:rFonts w:ascii="Arial" w:hAnsi="Arial" w:cs="Arial"/>
                <w:spacing w:val="1"/>
              </w:rPr>
              <w:t>a</w:t>
            </w:r>
            <w:r w:rsidRPr="00A20743">
              <w:rPr>
                <w:rFonts w:ascii="Arial" w:hAnsi="Arial" w:cs="Arial"/>
              </w:rPr>
              <w:t>r</w:t>
            </w:r>
            <w:r w:rsidRPr="00A20743">
              <w:rPr>
                <w:rFonts w:ascii="Arial" w:hAnsi="Arial" w:cs="Arial"/>
                <w:spacing w:val="-5"/>
              </w:rPr>
              <w:t xml:space="preserve"> </w:t>
            </w:r>
            <w:r w:rsidRPr="00A20743">
              <w:rPr>
                <w:rFonts w:ascii="Arial" w:hAnsi="Arial" w:cs="Arial"/>
                <w:spacing w:val="-1"/>
              </w:rPr>
              <w:t>s</w:t>
            </w:r>
            <w:r w:rsidRPr="00A20743">
              <w:rPr>
                <w:rFonts w:ascii="Arial" w:hAnsi="Arial" w:cs="Arial"/>
                <w:spacing w:val="1"/>
              </w:rPr>
              <w:t>ugg</w:t>
            </w:r>
            <w:r w:rsidRPr="00A20743">
              <w:rPr>
                <w:rFonts w:ascii="Arial" w:hAnsi="Arial" w:cs="Arial"/>
              </w:rPr>
              <w:t>est</w:t>
            </w:r>
            <w:r w:rsidRPr="00A20743">
              <w:rPr>
                <w:rFonts w:ascii="Arial" w:hAnsi="Arial" w:cs="Arial"/>
                <w:spacing w:val="-1"/>
              </w:rPr>
              <w:t>i</w:t>
            </w:r>
            <w:r w:rsidRPr="00A20743">
              <w:rPr>
                <w:rFonts w:ascii="Arial" w:hAnsi="Arial" w:cs="Arial"/>
                <w:spacing w:val="1"/>
              </w:rPr>
              <w:t>o</w:t>
            </w:r>
            <w:r w:rsidRPr="00A20743">
              <w:rPr>
                <w:rFonts w:ascii="Arial" w:hAnsi="Arial" w:cs="Arial"/>
              </w:rPr>
              <w:t xml:space="preserve">n </w:t>
            </w:r>
            <w:r w:rsidRPr="00A20743">
              <w:rPr>
                <w:rFonts w:ascii="Arial" w:hAnsi="Arial" w:cs="Arial"/>
                <w:spacing w:val="1"/>
              </w:rPr>
              <w:t>fo</w:t>
            </w:r>
            <w:r w:rsidRPr="00A20743">
              <w:rPr>
                <w:rFonts w:ascii="Arial" w:hAnsi="Arial" w:cs="Arial"/>
              </w:rPr>
              <w:t>r</w:t>
            </w:r>
            <w:r w:rsidRPr="00A20743">
              <w:rPr>
                <w:rFonts w:ascii="Arial" w:hAnsi="Arial" w:cs="Arial"/>
                <w:spacing w:val="-1"/>
              </w:rPr>
              <w:t xml:space="preserve"> </w:t>
            </w:r>
            <w:r w:rsidRPr="00A20743">
              <w:rPr>
                <w:rFonts w:ascii="Arial" w:hAnsi="Arial" w:cs="Arial"/>
              </w:rPr>
              <w:t>i</w:t>
            </w:r>
            <w:r w:rsidRPr="00A20743">
              <w:rPr>
                <w:rFonts w:ascii="Arial" w:hAnsi="Arial" w:cs="Arial"/>
                <w:spacing w:val="1"/>
              </w:rPr>
              <w:t>m</w:t>
            </w:r>
            <w:r w:rsidRPr="00A20743">
              <w:rPr>
                <w:rFonts w:ascii="Arial" w:hAnsi="Arial" w:cs="Arial"/>
                <w:spacing w:val="-1"/>
              </w:rPr>
              <w:t>p</w:t>
            </w:r>
            <w:r w:rsidRPr="00A20743">
              <w:rPr>
                <w:rFonts w:ascii="Arial" w:hAnsi="Arial" w:cs="Arial"/>
                <w:spacing w:val="1"/>
              </w:rPr>
              <w:t>rov</w:t>
            </w:r>
            <w:r w:rsidRPr="00A20743">
              <w:rPr>
                <w:rFonts w:ascii="Arial" w:hAnsi="Arial" w:cs="Arial"/>
              </w:rPr>
              <w:t>e</w:t>
            </w:r>
            <w:r w:rsidRPr="00A20743">
              <w:rPr>
                <w:rFonts w:ascii="Arial" w:hAnsi="Arial" w:cs="Arial"/>
                <w:spacing w:val="1"/>
              </w:rPr>
              <w:t>m</w:t>
            </w:r>
            <w:r w:rsidRPr="00A20743">
              <w:rPr>
                <w:rFonts w:ascii="Arial" w:hAnsi="Arial" w:cs="Arial"/>
                <w:spacing w:val="-2"/>
              </w:rPr>
              <w:t>e</w:t>
            </w:r>
            <w:r w:rsidRPr="00A20743">
              <w:rPr>
                <w:rFonts w:ascii="Arial" w:hAnsi="Arial" w:cs="Arial"/>
                <w:spacing w:val="1"/>
              </w:rPr>
              <w:t>n</w:t>
            </w:r>
            <w:r w:rsidRPr="00A20743">
              <w:rPr>
                <w:rFonts w:ascii="Arial" w:hAnsi="Arial" w:cs="Arial"/>
              </w:rPr>
              <w:t>t.</w:t>
            </w:r>
          </w:p>
        </w:tc>
        <w:tc>
          <w:tcPr>
            <w:tcW w:w="4558" w:type="dxa"/>
            <w:tcBorders>
              <w:top w:val="single" w:sz="5" w:space="0" w:color="000000"/>
              <w:left w:val="single" w:sz="5" w:space="0" w:color="000000"/>
              <w:bottom w:val="single" w:sz="5" w:space="0" w:color="000000"/>
              <w:right w:val="single" w:sz="5" w:space="0" w:color="000000"/>
            </w:tcBorders>
          </w:tcPr>
          <w:p w14:paraId="15CF9EBA" w14:textId="77777777" w:rsidR="00841BE9" w:rsidRPr="00A20743" w:rsidRDefault="00841BE9">
            <w:pPr>
              <w:spacing w:before="2" w:line="220" w:lineRule="exact"/>
              <w:ind w:left="102" w:right="72"/>
              <w:jc w:val="both"/>
              <w:rPr>
                <w:rFonts w:ascii="Arial" w:hAnsi="Arial" w:cs="Arial"/>
              </w:rPr>
            </w:pPr>
            <w:r w:rsidRPr="00A20743">
              <w:rPr>
                <w:rFonts w:ascii="Arial" w:hAnsi="Arial" w:cs="Arial"/>
              </w:rPr>
              <w:t>N</w:t>
            </w:r>
            <w:r w:rsidRPr="00A20743">
              <w:rPr>
                <w:rFonts w:ascii="Arial" w:hAnsi="Arial" w:cs="Arial"/>
                <w:spacing w:val="1"/>
              </w:rPr>
              <w:t>o</w:t>
            </w:r>
            <w:r w:rsidRPr="00A20743">
              <w:rPr>
                <w:rFonts w:ascii="Arial" w:hAnsi="Arial" w:cs="Arial"/>
              </w:rPr>
              <w:t>,</w:t>
            </w:r>
            <w:r w:rsidRPr="00A20743">
              <w:rPr>
                <w:rFonts w:ascii="Arial" w:hAnsi="Arial" w:cs="Arial"/>
                <w:spacing w:val="6"/>
              </w:rPr>
              <w:t xml:space="preserve"> </w:t>
            </w:r>
            <w:r w:rsidRPr="00A20743">
              <w:rPr>
                <w:rFonts w:ascii="Arial" w:hAnsi="Arial" w:cs="Arial"/>
              </w:rPr>
              <w:t>t</w:t>
            </w:r>
            <w:r w:rsidRPr="00A20743">
              <w:rPr>
                <w:rFonts w:ascii="Arial" w:hAnsi="Arial" w:cs="Arial"/>
                <w:spacing w:val="1"/>
              </w:rPr>
              <w:t>h</w:t>
            </w:r>
            <w:r w:rsidRPr="00A20743">
              <w:rPr>
                <w:rFonts w:ascii="Arial" w:hAnsi="Arial" w:cs="Arial"/>
              </w:rPr>
              <w:t>e</w:t>
            </w:r>
            <w:r w:rsidRPr="00A20743">
              <w:rPr>
                <w:rFonts w:ascii="Arial" w:hAnsi="Arial" w:cs="Arial"/>
                <w:spacing w:val="7"/>
              </w:rPr>
              <w:t xml:space="preserve"> </w:t>
            </w:r>
            <w:r w:rsidRPr="00A20743">
              <w:rPr>
                <w:rFonts w:ascii="Arial" w:hAnsi="Arial" w:cs="Arial"/>
              </w:rPr>
              <w:t>c</w:t>
            </w:r>
            <w:r w:rsidRPr="00A20743">
              <w:rPr>
                <w:rFonts w:ascii="Arial" w:hAnsi="Arial" w:cs="Arial"/>
                <w:spacing w:val="1"/>
              </w:rPr>
              <w:t>urr</w:t>
            </w:r>
            <w:r w:rsidRPr="00A20743">
              <w:rPr>
                <w:rFonts w:ascii="Arial" w:hAnsi="Arial" w:cs="Arial"/>
                <w:spacing w:val="-2"/>
              </w:rPr>
              <w:t>e</w:t>
            </w:r>
            <w:r w:rsidRPr="00A20743">
              <w:rPr>
                <w:rFonts w:ascii="Arial" w:hAnsi="Arial" w:cs="Arial"/>
                <w:spacing w:val="1"/>
              </w:rPr>
              <w:t>n</w:t>
            </w:r>
            <w:r w:rsidRPr="00A20743">
              <w:rPr>
                <w:rFonts w:ascii="Arial" w:hAnsi="Arial" w:cs="Arial"/>
              </w:rPr>
              <w:t>t</w:t>
            </w:r>
            <w:r w:rsidRPr="00A20743">
              <w:rPr>
                <w:rFonts w:ascii="Arial" w:hAnsi="Arial" w:cs="Arial"/>
                <w:spacing w:val="3"/>
              </w:rPr>
              <w:t xml:space="preserve"> </w:t>
            </w:r>
            <w:r w:rsidRPr="00A20743">
              <w:rPr>
                <w:rFonts w:ascii="Arial" w:hAnsi="Arial" w:cs="Arial"/>
                <w:spacing w:val="1"/>
              </w:rPr>
              <w:t>nu</w:t>
            </w:r>
            <w:r w:rsidRPr="00A20743">
              <w:rPr>
                <w:rFonts w:ascii="Arial" w:hAnsi="Arial" w:cs="Arial"/>
                <w:spacing w:val="-1"/>
              </w:rPr>
              <w:t>m</w:t>
            </w:r>
            <w:r w:rsidRPr="00A20743">
              <w:rPr>
                <w:rFonts w:ascii="Arial" w:hAnsi="Arial" w:cs="Arial"/>
                <w:spacing w:val="1"/>
              </w:rPr>
              <w:t>b</w:t>
            </w:r>
            <w:r w:rsidRPr="00A20743">
              <w:rPr>
                <w:rFonts w:ascii="Arial" w:hAnsi="Arial" w:cs="Arial"/>
              </w:rPr>
              <w:t>er</w:t>
            </w:r>
            <w:r w:rsidRPr="00A20743">
              <w:rPr>
                <w:rFonts w:ascii="Arial" w:hAnsi="Arial" w:cs="Arial"/>
                <w:spacing w:val="3"/>
              </w:rPr>
              <w:t xml:space="preserve"> </w:t>
            </w:r>
            <w:r w:rsidRPr="00A20743">
              <w:rPr>
                <w:rFonts w:ascii="Arial" w:hAnsi="Arial" w:cs="Arial"/>
                <w:spacing w:val="-1"/>
              </w:rPr>
              <w:t>o</w:t>
            </w:r>
            <w:r w:rsidRPr="00A20743">
              <w:rPr>
                <w:rFonts w:ascii="Arial" w:hAnsi="Arial" w:cs="Arial"/>
              </w:rPr>
              <w:t>f</w:t>
            </w:r>
            <w:r w:rsidRPr="00A20743">
              <w:rPr>
                <w:rFonts w:ascii="Arial" w:hAnsi="Arial" w:cs="Arial"/>
                <w:spacing w:val="8"/>
              </w:rPr>
              <w:t xml:space="preserve"> </w:t>
            </w:r>
            <w:r w:rsidRPr="00A20743">
              <w:rPr>
                <w:rFonts w:ascii="Arial" w:hAnsi="Arial" w:cs="Arial"/>
                <w:spacing w:val="1"/>
              </w:rPr>
              <w:t>r</w:t>
            </w:r>
            <w:r w:rsidRPr="00A20743">
              <w:rPr>
                <w:rFonts w:ascii="Arial" w:hAnsi="Arial" w:cs="Arial"/>
              </w:rPr>
              <w:t>e</w:t>
            </w:r>
            <w:r w:rsidRPr="00A20743">
              <w:rPr>
                <w:rFonts w:ascii="Arial" w:hAnsi="Arial" w:cs="Arial"/>
                <w:spacing w:val="-1"/>
              </w:rPr>
              <w:t>f</w:t>
            </w:r>
            <w:r w:rsidRPr="00A20743">
              <w:rPr>
                <w:rFonts w:ascii="Arial" w:hAnsi="Arial" w:cs="Arial"/>
              </w:rPr>
              <w:t>e</w:t>
            </w:r>
            <w:r w:rsidRPr="00A20743">
              <w:rPr>
                <w:rFonts w:ascii="Arial" w:hAnsi="Arial" w:cs="Arial"/>
                <w:spacing w:val="1"/>
              </w:rPr>
              <w:t>r</w:t>
            </w:r>
            <w:r w:rsidRPr="00A20743">
              <w:rPr>
                <w:rFonts w:ascii="Arial" w:hAnsi="Arial" w:cs="Arial"/>
              </w:rPr>
              <w:t>e</w:t>
            </w:r>
            <w:r w:rsidRPr="00A20743">
              <w:rPr>
                <w:rFonts w:ascii="Arial" w:hAnsi="Arial" w:cs="Arial"/>
                <w:spacing w:val="1"/>
              </w:rPr>
              <w:t>n</w:t>
            </w:r>
            <w:r w:rsidRPr="00A20743">
              <w:rPr>
                <w:rFonts w:ascii="Arial" w:hAnsi="Arial" w:cs="Arial"/>
              </w:rPr>
              <w:t>c</w:t>
            </w:r>
            <w:r w:rsidRPr="00A20743">
              <w:rPr>
                <w:rFonts w:ascii="Arial" w:hAnsi="Arial" w:cs="Arial"/>
                <w:spacing w:val="1"/>
              </w:rPr>
              <w:t>e</w:t>
            </w:r>
            <w:r w:rsidRPr="00A20743">
              <w:rPr>
                <w:rFonts w:ascii="Arial" w:hAnsi="Arial" w:cs="Arial"/>
              </w:rPr>
              <w:t>s a</w:t>
            </w:r>
            <w:r w:rsidRPr="00A20743">
              <w:rPr>
                <w:rFonts w:ascii="Arial" w:hAnsi="Arial" w:cs="Arial"/>
                <w:spacing w:val="1"/>
              </w:rPr>
              <w:t>r</w:t>
            </w:r>
            <w:r w:rsidRPr="00A20743">
              <w:rPr>
                <w:rFonts w:ascii="Arial" w:hAnsi="Arial" w:cs="Arial"/>
              </w:rPr>
              <w:t>e</w:t>
            </w:r>
            <w:r w:rsidRPr="00A20743">
              <w:rPr>
                <w:rFonts w:ascii="Arial" w:hAnsi="Arial" w:cs="Arial"/>
                <w:spacing w:val="7"/>
              </w:rPr>
              <w:t xml:space="preserve"> </w:t>
            </w:r>
            <w:r w:rsidRPr="00A20743">
              <w:rPr>
                <w:rFonts w:ascii="Arial" w:hAnsi="Arial" w:cs="Arial"/>
                <w:spacing w:val="1"/>
              </w:rPr>
              <w:t>1</w:t>
            </w:r>
            <w:r w:rsidRPr="00A20743">
              <w:rPr>
                <w:rFonts w:ascii="Arial" w:hAnsi="Arial" w:cs="Arial"/>
              </w:rPr>
              <w:t>5</w:t>
            </w:r>
            <w:r w:rsidRPr="00A20743">
              <w:rPr>
                <w:rFonts w:ascii="Arial" w:hAnsi="Arial" w:cs="Arial"/>
                <w:spacing w:val="7"/>
              </w:rPr>
              <w:t xml:space="preserve"> </w:t>
            </w:r>
            <w:r w:rsidRPr="00A20743">
              <w:rPr>
                <w:rFonts w:ascii="Arial" w:hAnsi="Arial" w:cs="Arial"/>
                <w:spacing w:val="-2"/>
              </w:rPr>
              <w:t>a</w:t>
            </w:r>
            <w:r w:rsidRPr="00A20743">
              <w:rPr>
                <w:rFonts w:ascii="Arial" w:hAnsi="Arial" w:cs="Arial"/>
                <w:spacing w:val="1"/>
              </w:rPr>
              <w:t>n</w:t>
            </w:r>
            <w:r w:rsidRPr="00A20743">
              <w:rPr>
                <w:rFonts w:ascii="Arial" w:hAnsi="Arial" w:cs="Arial"/>
              </w:rPr>
              <w:t>d</w:t>
            </w:r>
            <w:r w:rsidRPr="00A20743">
              <w:rPr>
                <w:rFonts w:ascii="Arial" w:hAnsi="Arial" w:cs="Arial"/>
                <w:spacing w:val="6"/>
              </w:rPr>
              <w:t xml:space="preserve"> </w:t>
            </w:r>
            <w:r w:rsidRPr="00A20743">
              <w:rPr>
                <w:rFonts w:ascii="Arial" w:hAnsi="Arial" w:cs="Arial"/>
              </w:rPr>
              <w:t>t</w:t>
            </w:r>
            <w:r w:rsidRPr="00A20743">
              <w:rPr>
                <w:rFonts w:ascii="Arial" w:hAnsi="Arial" w:cs="Arial"/>
                <w:spacing w:val="1"/>
              </w:rPr>
              <w:t>h</w:t>
            </w:r>
            <w:r w:rsidRPr="00A20743">
              <w:rPr>
                <w:rFonts w:ascii="Arial" w:hAnsi="Arial" w:cs="Arial"/>
              </w:rPr>
              <w:t xml:space="preserve">ey </w:t>
            </w:r>
            <w:r w:rsidRPr="00A20743">
              <w:rPr>
                <w:rFonts w:ascii="Arial" w:hAnsi="Arial" w:cs="Arial"/>
                <w:spacing w:val="-1"/>
              </w:rPr>
              <w:t>s</w:t>
            </w:r>
            <w:r w:rsidRPr="00A20743">
              <w:rPr>
                <w:rFonts w:ascii="Arial" w:hAnsi="Arial" w:cs="Arial"/>
                <w:spacing w:val="1"/>
              </w:rPr>
              <w:t>hou</w:t>
            </w:r>
            <w:r w:rsidRPr="00A20743">
              <w:rPr>
                <w:rFonts w:ascii="Arial" w:hAnsi="Arial" w:cs="Arial"/>
              </w:rPr>
              <w:t>ld</w:t>
            </w:r>
            <w:r w:rsidRPr="00A20743">
              <w:rPr>
                <w:rFonts w:ascii="Arial" w:hAnsi="Arial" w:cs="Arial"/>
                <w:spacing w:val="-4"/>
              </w:rPr>
              <w:t xml:space="preserve"> </w:t>
            </w:r>
            <w:r w:rsidRPr="00A20743">
              <w:rPr>
                <w:rFonts w:ascii="Arial" w:hAnsi="Arial" w:cs="Arial"/>
                <w:spacing w:val="1"/>
              </w:rPr>
              <w:t>b</w:t>
            </w:r>
            <w:r w:rsidRPr="00A20743">
              <w:rPr>
                <w:rFonts w:ascii="Arial" w:hAnsi="Arial" w:cs="Arial"/>
              </w:rPr>
              <w:t>e</w:t>
            </w:r>
            <w:r w:rsidRPr="00A20743">
              <w:rPr>
                <w:rFonts w:ascii="Arial" w:hAnsi="Arial" w:cs="Arial"/>
                <w:spacing w:val="-4"/>
              </w:rPr>
              <w:t xml:space="preserve"> </w:t>
            </w:r>
            <w:r w:rsidRPr="00A20743">
              <w:rPr>
                <w:rFonts w:ascii="Arial" w:hAnsi="Arial" w:cs="Arial"/>
                <w:spacing w:val="1"/>
              </w:rPr>
              <w:t>b</w:t>
            </w:r>
            <w:r w:rsidRPr="00A20743">
              <w:rPr>
                <w:rFonts w:ascii="Arial" w:hAnsi="Arial" w:cs="Arial"/>
              </w:rPr>
              <w:t>etw</w:t>
            </w:r>
            <w:r w:rsidRPr="00A20743">
              <w:rPr>
                <w:rFonts w:ascii="Arial" w:hAnsi="Arial" w:cs="Arial"/>
                <w:spacing w:val="1"/>
              </w:rPr>
              <w:t>e</w:t>
            </w:r>
            <w:r w:rsidRPr="00A20743">
              <w:rPr>
                <w:rFonts w:ascii="Arial" w:hAnsi="Arial" w:cs="Arial"/>
              </w:rPr>
              <w:t>en</w:t>
            </w:r>
            <w:r w:rsidRPr="00A20743">
              <w:rPr>
                <w:rFonts w:ascii="Arial" w:hAnsi="Arial" w:cs="Arial"/>
                <w:spacing w:val="-5"/>
              </w:rPr>
              <w:t xml:space="preserve"> </w:t>
            </w:r>
            <w:r w:rsidRPr="00A20743">
              <w:rPr>
                <w:rFonts w:ascii="Arial" w:hAnsi="Arial" w:cs="Arial"/>
                <w:spacing w:val="-1"/>
              </w:rPr>
              <w:t>2</w:t>
            </w:r>
            <w:r w:rsidRPr="00A20743">
              <w:rPr>
                <w:rFonts w:ascii="Arial" w:hAnsi="Arial" w:cs="Arial"/>
              </w:rPr>
              <w:t>5</w:t>
            </w:r>
            <w:r w:rsidRPr="00A20743">
              <w:rPr>
                <w:rFonts w:ascii="Arial" w:hAnsi="Arial" w:cs="Arial"/>
                <w:spacing w:val="-1"/>
              </w:rPr>
              <w:t xml:space="preserve"> </w:t>
            </w:r>
            <w:r w:rsidRPr="00A20743">
              <w:rPr>
                <w:rFonts w:ascii="Arial" w:hAnsi="Arial" w:cs="Arial"/>
              </w:rPr>
              <w:t>to</w:t>
            </w:r>
            <w:r w:rsidRPr="00A20743">
              <w:rPr>
                <w:rFonts w:ascii="Arial" w:hAnsi="Arial" w:cs="Arial"/>
                <w:spacing w:val="-1"/>
              </w:rPr>
              <w:t xml:space="preserve"> 3</w:t>
            </w:r>
            <w:r w:rsidRPr="00A20743">
              <w:rPr>
                <w:rFonts w:ascii="Arial" w:hAnsi="Arial" w:cs="Arial"/>
              </w:rPr>
              <w:t>0</w:t>
            </w:r>
            <w:r w:rsidRPr="00A20743">
              <w:rPr>
                <w:rFonts w:ascii="Arial" w:hAnsi="Arial" w:cs="Arial"/>
                <w:spacing w:val="-1"/>
              </w:rPr>
              <w:t xml:space="preserve"> </w:t>
            </w:r>
            <w:r w:rsidRPr="00A20743">
              <w:rPr>
                <w:rFonts w:ascii="Arial" w:hAnsi="Arial" w:cs="Arial"/>
                <w:spacing w:val="1"/>
              </w:rPr>
              <w:t>r</w:t>
            </w:r>
            <w:r w:rsidRPr="00A20743">
              <w:rPr>
                <w:rFonts w:ascii="Arial" w:hAnsi="Arial" w:cs="Arial"/>
                <w:spacing w:val="-2"/>
              </w:rPr>
              <w:t>e</w:t>
            </w:r>
            <w:r w:rsidRPr="00A20743">
              <w:rPr>
                <w:rFonts w:ascii="Arial" w:hAnsi="Arial" w:cs="Arial"/>
                <w:spacing w:val="1"/>
              </w:rPr>
              <w:t>f</w:t>
            </w:r>
            <w:r w:rsidRPr="00A20743">
              <w:rPr>
                <w:rFonts w:ascii="Arial" w:hAnsi="Arial" w:cs="Arial"/>
              </w:rPr>
              <w:t>e</w:t>
            </w:r>
            <w:r w:rsidRPr="00A20743">
              <w:rPr>
                <w:rFonts w:ascii="Arial" w:hAnsi="Arial" w:cs="Arial"/>
                <w:spacing w:val="1"/>
              </w:rPr>
              <w:t>r</w:t>
            </w:r>
            <w:r w:rsidRPr="00A20743">
              <w:rPr>
                <w:rFonts w:ascii="Arial" w:hAnsi="Arial" w:cs="Arial"/>
              </w:rPr>
              <w:t>e</w:t>
            </w:r>
            <w:r w:rsidRPr="00A20743">
              <w:rPr>
                <w:rFonts w:ascii="Arial" w:hAnsi="Arial" w:cs="Arial"/>
                <w:spacing w:val="1"/>
              </w:rPr>
              <w:t>n</w:t>
            </w:r>
            <w:r w:rsidRPr="00A20743">
              <w:rPr>
                <w:rFonts w:ascii="Arial" w:hAnsi="Arial" w:cs="Arial"/>
              </w:rPr>
              <w:t>c</w:t>
            </w:r>
            <w:r w:rsidRPr="00A20743">
              <w:rPr>
                <w:rFonts w:ascii="Arial" w:hAnsi="Arial" w:cs="Arial"/>
                <w:spacing w:val="1"/>
              </w:rPr>
              <w:t>e</w:t>
            </w:r>
            <w:r w:rsidRPr="00A20743">
              <w:rPr>
                <w:rFonts w:ascii="Arial" w:hAnsi="Arial" w:cs="Arial"/>
                <w:spacing w:val="-1"/>
              </w:rPr>
              <w:t>s</w:t>
            </w:r>
            <w:r w:rsidRPr="00A20743">
              <w:rPr>
                <w:rFonts w:ascii="Arial" w:hAnsi="Arial" w:cs="Arial"/>
              </w:rPr>
              <w:t>.</w:t>
            </w:r>
          </w:p>
          <w:p w14:paraId="590911B2" w14:textId="77777777" w:rsidR="00841BE9" w:rsidRPr="00A20743" w:rsidRDefault="00841BE9">
            <w:pPr>
              <w:spacing w:line="220" w:lineRule="exact"/>
              <w:ind w:left="102" w:right="75"/>
              <w:jc w:val="both"/>
              <w:rPr>
                <w:rFonts w:ascii="Arial" w:hAnsi="Arial" w:cs="Arial"/>
              </w:rPr>
            </w:pPr>
            <w:r w:rsidRPr="00A20743">
              <w:rPr>
                <w:rFonts w:ascii="Arial" w:hAnsi="Arial" w:cs="Arial"/>
              </w:rPr>
              <w:t>T</w:t>
            </w:r>
            <w:r w:rsidRPr="00A20743">
              <w:rPr>
                <w:rFonts w:ascii="Arial" w:hAnsi="Arial" w:cs="Arial"/>
                <w:spacing w:val="1"/>
              </w:rPr>
              <w:t>h</w:t>
            </w:r>
            <w:r w:rsidRPr="00A20743">
              <w:rPr>
                <w:rFonts w:ascii="Arial" w:hAnsi="Arial" w:cs="Arial"/>
              </w:rPr>
              <w:t>e</w:t>
            </w:r>
            <w:r w:rsidRPr="00A20743">
              <w:rPr>
                <w:rFonts w:ascii="Arial" w:hAnsi="Arial" w:cs="Arial"/>
                <w:spacing w:val="1"/>
              </w:rPr>
              <w:t>r</w:t>
            </w:r>
            <w:r w:rsidRPr="00A20743">
              <w:rPr>
                <w:rFonts w:ascii="Arial" w:hAnsi="Arial" w:cs="Arial"/>
              </w:rPr>
              <w:t>e</w:t>
            </w:r>
            <w:r w:rsidRPr="00A20743">
              <w:rPr>
                <w:rFonts w:ascii="Arial" w:hAnsi="Arial" w:cs="Arial"/>
                <w:spacing w:val="46"/>
              </w:rPr>
              <w:t xml:space="preserve"> </w:t>
            </w:r>
            <w:r w:rsidRPr="00A20743">
              <w:rPr>
                <w:rFonts w:ascii="Arial" w:hAnsi="Arial" w:cs="Arial"/>
              </w:rPr>
              <w:t>a</w:t>
            </w:r>
            <w:r w:rsidRPr="00A20743">
              <w:rPr>
                <w:rFonts w:ascii="Arial" w:hAnsi="Arial" w:cs="Arial"/>
                <w:spacing w:val="1"/>
              </w:rPr>
              <w:t>r</w:t>
            </w:r>
            <w:r w:rsidRPr="00A20743">
              <w:rPr>
                <w:rFonts w:ascii="Arial" w:hAnsi="Arial" w:cs="Arial"/>
              </w:rPr>
              <w:t>e</w:t>
            </w:r>
            <w:r w:rsidRPr="00A20743">
              <w:rPr>
                <w:rFonts w:ascii="Arial" w:hAnsi="Arial" w:cs="Arial"/>
                <w:spacing w:val="47"/>
              </w:rPr>
              <w:t xml:space="preserve"> </w:t>
            </w:r>
            <w:r w:rsidRPr="00A20743">
              <w:rPr>
                <w:rFonts w:ascii="Arial" w:hAnsi="Arial" w:cs="Arial"/>
                <w:spacing w:val="1"/>
              </w:rPr>
              <w:t>r</w:t>
            </w:r>
            <w:r w:rsidRPr="00A20743">
              <w:rPr>
                <w:rFonts w:ascii="Arial" w:hAnsi="Arial" w:cs="Arial"/>
              </w:rPr>
              <w:t>e</w:t>
            </w:r>
            <w:r w:rsidRPr="00A20743">
              <w:rPr>
                <w:rFonts w:ascii="Arial" w:hAnsi="Arial" w:cs="Arial"/>
                <w:spacing w:val="1"/>
              </w:rPr>
              <w:t>p</w:t>
            </w:r>
            <w:r w:rsidRPr="00A20743">
              <w:rPr>
                <w:rFonts w:ascii="Arial" w:hAnsi="Arial" w:cs="Arial"/>
              </w:rPr>
              <w:t>etiti</w:t>
            </w:r>
            <w:r w:rsidRPr="00A20743">
              <w:rPr>
                <w:rFonts w:ascii="Arial" w:hAnsi="Arial" w:cs="Arial"/>
                <w:spacing w:val="1"/>
              </w:rPr>
              <w:t>v</w:t>
            </w:r>
            <w:r w:rsidRPr="00A20743">
              <w:rPr>
                <w:rFonts w:ascii="Arial" w:hAnsi="Arial" w:cs="Arial"/>
              </w:rPr>
              <w:t>e</w:t>
            </w:r>
            <w:r w:rsidRPr="00A20743">
              <w:rPr>
                <w:rFonts w:ascii="Arial" w:hAnsi="Arial" w:cs="Arial"/>
                <w:spacing w:val="41"/>
              </w:rPr>
              <w:t xml:space="preserve"> </w:t>
            </w:r>
            <w:r w:rsidRPr="00A20743">
              <w:rPr>
                <w:rFonts w:ascii="Arial" w:hAnsi="Arial" w:cs="Arial"/>
                <w:spacing w:val="1"/>
              </w:rPr>
              <w:t>r</w:t>
            </w:r>
            <w:r w:rsidRPr="00A20743">
              <w:rPr>
                <w:rFonts w:ascii="Arial" w:hAnsi="Arial" w:cs="Arial"/>
              </w:rPr>
              <w:t>e</w:t>
            </w:r>
            <w:r w:rsidRPr="00A20743">
              <w:rPr>
                <w:rFonts w:ascii="Arial" w:hAnsi="Arial" w:cs="Arial"/>
                <w:spacing w:val="1"/>
              </w:rPr>
              <w:t>f</w:t>
            </w:r>
            <w:r w:rsidRPr="00A20743">
              <w:rPr>
                <w:rFonts w:ascii="Arial" w:hAnsi="Arial" w:cs="Arial"/>
              </w:rPr>
              <w:t>e</w:t>
            </w:r>
            <w:r w:rsidRPr="00A20743">
              <w:rPr>
                <w:rFonts w:ascii="Arial" w:hAnsi="Arial" w:cs="Arial"/>
                <w:spacing w:val="1"/>
              </w:rPr>
              <w:t>r</w:t>
            </w:r>
            <w:r w:rsidRPr="00A20743">
              <w:rPr>
                <w:rFonts w:ascii="Arial" w:hAnsi="Arial" w:cs="Arial"/>
              </w:rPr>
              <w:t>e</w:t>
            </w:r>
            <w:r w:rsidRPr="00A20743">
              <w:rPr>
                <w:rFonts w:ascii="Arial" w:hAnsi="Arial" w:cs="Arial"/>
                <w:spacing w:val="1"/>
              </w:rPr>
              <w:t>n</w:t>
            </w:r>
            <w:r w:rsidRPr="00A20743">
              <w:rPr>
                <w:rFonts w:ascii="Arial" w:hAnsi="Arial" w:cs="Arial"/>
                <w:spacing w:val="-2"/>
              </w:rPr>
              <w:t>c</w:t>
            </w:r>
            <w:r w:rsidRPr="00A20743">
              <w:rPr>
                <w:rFonts w:ascii="Arial" w:hAnsi="Arial" w:cs="Arial"/>
              </w:rPr>
              <w:t>es</w:t>
            </w:r>
            <w:r w:rsidRPr="00A20743">
              <w:rPr>
                <w:rFonts w:ascii="Arial" w:hAnsi="Arial" w:cs="Arial"/>
                <w:spacing w:val="42"/>
              </w:rPr>
              <w:t xml:space="preserve"> </w:t>
            </w:r>
            <w:r w:rsidRPr="00A20743">
              <w:rPr>
                <w:rFonts w:ascii="Arial" w:hAnsi="Arial" w:cs="Arial"/>
              </w:rPr>
              <w:t>a</w:t>
            </w:r>
            <w:r w:rsidRPr="00A20743">
              <w:rPr>
                <w:rFonts w:ascii="Arial" w:hAnsi="Arial" w:cs="Arial"/>
                <w:spacing w:val="1"/>
              </w:rPr>
              <w:t>r</w:t>
            </w:r>
            <w:r w:rsidRPr="00A20743">
              <w:rPr>
                <w:rFonts w:ascii="Arial" w:hAnsi="Arial" w:cs="Arial"/>
              </w:rPr>
              <w:t>e</w:t>
            </w:r>
            <w:r w:rsidRPr="00A20743">
              <w:rPr>
                <w:rFonts w:ascii="Arial" w:hAnsi="Arial" w:cs="Arial"/>
                <w:spacing w:val="49"/>
              </w:rPr>
              <w:t xml:space="preserve"> </w:t>
            </w:r>
            <w:r w:rsidRPr="00A20743">
              <w:rPr>
                <w:rFonts w:ascii="Arial" w:hAnsi="Arial" w:cs="Arial"/>
              </w:rPr>
              <w:t>cited</w:t>
            </w:r>
            <w:r w:rsidRPr="00A20743">
              <w:rPr>
                <w:rFonts w:ascii="Arial" w:hAnsi="Arial" w:cs="Arial"/>
                <w:spacing w:val="48"/>
              </w:rPr>
              <w:t xml:space="preserve"> </w:t>
            </w:r>
            <w:r w:rsidRPr="00A20743">
              <w:rPr>
                <w:rFonts w:ascii="Arial" w:hAnsi="Arial" w:cs="Arial"/>
              </w:rPr>
              <w:t>i</w:t>
            </w:r>
            <w:r w:rsidRPr="00A20743">
              <w:rPr>
                <w:rFonts w:ascii="Arial" w:hAnsi="Arial" w:cs="Arial"/>
                <w:spacing w:val="1"/>
              </w:rPr>
              <w:t>n</w:t>
            </w:r>
            <w:r w:rsidRPr="00A20743">
              <w:rPr>
                <w:rFonts w:ascii="Arial" w:hAnsi="Arial" w:cs="Arial"/>
                <w:spacing w:val="-1"/>
              </w:rPr>
              <w:t>s</w:t>
            </w:r>
            <w:r w:rsidRPr="00A20743">
              <w:rPr>
                <w:rFonts w:ascii="Arial" w:hAnsi="Arial" w:cs="Arial"/>
              </w:rPr>
              <w:t>i</w:t>
            </w:r>
            <w:r w:rsidRPr="00A20743">
              <w:rPr>
                <w:rFonts w:ascii="Arial" w:hAnsi="Arial" w:cs="Arial"/>
                <w:spacing w:val="1"/>
              </w:rPr>
              <w:t>d</w:t>
            </w:r>
            <w:r w:rsidRPr="00A20743">
              <w:rPr>
                <w:rFonts w:ascii="Arial" w:hAnsi="Arial" w:cs="Arial"/>
              </w:rPr>
              <w:t>e</w:t>
            </w:r>
            <w:r w:rsidRPr="00A20743">
              <w:rPr>
                <w:rFonts w:ascii="Arial" w:hAnsi="Arial" w:cs="Arial"/>
                <w:spacing w:val="46"/>
              </w:rPr>
              <w:t xml:space="preserve"> </w:t>
            </w:r>
            <w:r w:rsidRPr="00A20743">
              <w:rPr>
                <w:rFonts w:ascii="Arial" w:hAnsi="Arial" w:cs="Arial"/>
              </w:rPr>
              <w:t>t</w:t>
            </w:r>
            <w:r w:rsidRPr="00A20743">
              <w:rPr>
                <w:rFonts w:ascii="Arial" w:hAnsi="Arial" w:cs="Arial"/>
                <w:spacing w:val="-1"/>
              </w:rPr>
              <w:t>h</w:t>
            </w:r>
            <w:r w:rsidRPr="00A20743">
              <w:rPr>
                <w:rFonts w:ascii="Arial" w:hAnsi="Arial" w:cs="Arial"/>
              </w:rPr>
              <w:t>e</w:t>
            </w:r>
          </w:p>
          <w:p w14:paraId="4BF8C87C" w14:textId="77777777" w:rsidR="00841BE9" w:rsidRPr="00A20743" w:rsidRDefault="00841BE9">
            <w:pPr>
              <w:ind w:left="102" w:right="68"/>
              <w:jc w:val="both"/>
              <w:rPr>
                <w:rFonts w:ascii="Arial" w:hAnsi="Arial" w:cs="Arial"/>
              </w:rPr>
            </w:pPr>
            <w:r w:rsidRPr="00A20743">
              <w:rPr>
                <w:rFonts w:ascii="Arial" w:hAnsi="Arial" w:cs="Arial"/>
                <w:spacing w:val="1"/>
              </w:rPr>
              <w:t>m</w:t>
            </w:r>
            <w:r w:rsidRPr="00A20743">
              <w:rPr>
                <w:rFonts w:ascii="Arial" w:hAnsi="Arial" w:cs="Arial"/>
              </w:rPr>
              <w:t>a</w:t>
            </w:r>
            <w:r w:rsidRPr="00A20743">
              <w:rPr>
                <w:rFonts w:ascii="Arial" w:hAnsi="Arial" w:cs="Arial"/>
                <w:spacing w:val="1"/>
              </w:rPr>
              <w:t>nu</w:t>
            </w:r>
            <w:r w:rsidRPr="00A20743">
              <w:rPr>
                <w:rFonts w:ascii="Arial" w:hAnsi="Arial" w:cs="Arial"/>
                <w:spacing w:val="-1"/>
              </w:rPr>
              <w:t>s</w:t>
            </w:r>
            <w:r w:rsidRPr="00A20743">
              <w:rPr>
                <w:rFonts w:ascii="Arial" w:hAnsi="Arial" w:cs="Arial"/>
              </w:rPr>
              <w:t>c</w:t>
            </w:r>
            <w:r w:rsidRPr="00A20743">
              <w:rPr>
                <w:rFonts w:ascii="Arial" w:hAnsi="Arial" w:cs="Arial"/>
                <w:spacing w:val="1"/>
              </w:rPr>
              <w:t>r</w:t>
            </w:r>
            <w:r w:rsidRPr="00A20743">
              <w:rPr>
                <w:rFonts w:ascii="Arial" w:hAnsi="Arial" w:cs="Arial"/>
              </w:rPr>
              <w:t>i</w:t>
            </w:r>
            <w:r w:rsidRPr="00A20743">
              <w:rPr>
                <w:rFonts w:ascii="Arial" w:hAnsi="Arial" w:cs="Arial"/>
                <w:spacing w:val="1"/>
              </w:rPr>
              <w:t>p</w:t>
            </w:r>
            <w:r w:rsidRPr="00A20743">
              <w:rPr>
                <w:rFonts w:ascii="Arial" w:hAnsi="Arial" w:cs="Arial"/>
              </w:rPr>
              <w:t>t</w:t>
            </w:r>
            <w:r w:rsidRPr="00A20743">
              <w:rPr>
                <w:rFonts w:ascii="Arial" w:hAnsi="Arial" w:cs="Arial"/>
                <w:spacing w:val="-2"/>
              </w:rPr>
              <w:t xml:space="preserve"> </w:t>
            </w:r>
            <w:r w:rsidRPr="00A20743">
              <w:rPr>
                <w:rFonts w:ascii="Arial" w:hAnsi="Arial" w:cs="Arial"/>
              </w:rPr>
              <w:t>a</w:t>
            </w:r>
            <w:r w:rsidRPr="00A20743">
              <w:rPr>
                <w:rFonts w:ascii="Arial" w:hAnsi="Arial" w:cs="Arial"/>
                <w:spacing w:val="1"/>
              </w:rPr>
              <w:t>n</w:t>
            </w:r>
            <w:r w:rsidRPr="00A20743">
              <w:rPr>
                <w:rFonts w:ascii="Arial" w:hAnsi="Arial" w:cs="Arial"/>
              </w:rPr>
              <w:t>d</w:t>
            </w:r>
            <w:r w:rsidRPr="00A20743">
              <w:rPr>
                <w:rFonts w:ascii="Arial" w:hAnsi="Arial" w:cs="Arial"/>
                <w:spacing w:val="5"/>
              </w:rPr>
              <w:t xml:space="preserve"> </w:t>
            </w:r>
            <w:r w:rsidRPr="00A20743">
              <w:rPr>
                <w:rFonts w:ascii="Arial" w:hAnsi="Arial" w:cs="Arial"/>
              </w:rPr>
              <w:t>c</w:t>
            </w:r>
            <w:r w:rsidRPr="00A20743">
              <w:rPr>
                <w:rFonts w:ascii="Arial" w:hAnsi="Arial" w:cs="Arial"/>
                <w:spacing w:val="-1"/>
              </w:rPr>
              <w:t>o</w:t>
            </w:r>
            <w:r w:rsidRPr="00A20743">
              <w:rPr>
                <w:rFonts w:ascii="Arial" w:hAnsi="Arial" w:cs="Arial"/>
                <w:spacing w:val="1"/>
              </w:rPr>
              <w:t>u</w:t>
            </w:r>
            <w:r w:rsidRPr="00A20743">
              <w:rPr>
                <w:rFonts w:ascii="Arial" w:hAnsi="Arial" w:cs="Arial"/>
              </w:rPr>
              <w:t>ld</w:t>
            </w:r>
            <w:r w:rsidRPr="00A20743">
              <w:rPr>
                <w:rFonts w:ascii="Arial" w:hAnsi="Arial" w:cs="Arial"/>
                <w:spacing w:val="4"/>
              </w:rPr>
              <w:t xml:space="preserve"> </w:t>
            </w:r>
            <w:r w:rsidRPr="00A20743">
              <w:rPr>
                <w:rFonts w:ascii="Arial" w:hAnsi="Arial" w:cs="Arial"/>
                <w:spacing w:val="1"/>
              </w:rPr>
              <w:t>b</w:t>
            </w:r>
            <w:r w:rsidRPr="00A20743">
              <w:rPr>
                <w:rFonts w:ascii="Arial" w:hAnsi="Arial" w:cs="Arial"/>
              </w:rPr>
              <w:t>e</w:t>
            </w:r>
            <w:r w:rsidRPr="00A20743">
              <w:rPr>
                <w:rFonts w:ascii="Arial" w:hAnsi="Arial" w:cs="Arial"/>
                <w:spacing w:val="6"/>
              </w:rPr>
              <w:t xml:space="preserve"> </w:t>
            </w:r>
            <w:r w:rsidRPr="00A20743">
              <w:rPr>
                <w:rFonts w:ascii="Arial" w:hAnsi="Arial" w:cs="Arial"/>
                <w:spacing w:val="1"/>
              </w:rPr>
              <w:t>d</w:t>
            </w:r>
            <w:r w:rsidRPr="00A20743">
              <w:rPr>
                <w:rFonts w:ascii="Arial" w:hAnsi="Arial" w:cs="Arial"/>
              </w:rPr>
              <w:t>i</w:t>
            </w:r>
            <w:r w:rsidRPr="00A20743">
              <w:rPr>
                <w:rFonts w:ascii="Arial" w:hAnsi="Arial" w:cs="Arial"/>
                <w:spacing w:val="1"/>
              </w:rPr>
              <w:t>m</w:t>
            </w:r>
            <w:r w:rsidRPr="00A20743">
              <w:rPr>
                <w:rFonts w:ascii="Arial" w:hAnsi="Arial" w:cs="Arial"/>
                <w:spacing w:val="-3"/>
              </w:rPr>
              <w:t>i</w:t>
            </w:r>
            <w:r w:rsidRPr="00A20743">
              <w:rPr>
                <w:rFonts w:ascii="Arial" w:hAnsi="Arial" w:cs="Arial"/>
                <w:spacing w:val="1"/>
              </w:rPr>
              <w:t>n</w:t>
            </w:r>
            <w:r w:rsidRPr="00A20743">
              <w:rPr>
                <w:rFonts w:ascii="Arial" w:hAnsi="Arial" w:cs="Arial"/>
              </w:rPr>
              <w:t>i</w:t>
            </w:r>
            <w:r w:rsidRPr="00A20743">
              <w:rPr>
                <w:rFonts w:ascii="Arial" w:hAnsi="Arial" w:cs="Arial"/>
                <w:spacing w:val="-1"/>
              </w:rPr>
              <w:t>s</w:t>
            </w:r>
            <w:r w:rsidRPr="00A20743">
              <w:rPr>
                <w:rFonts w:ascii="Arial" w:hAnsi="Arial" w:cs="Arial"/>
                <w:spacing w:val="1"/>
              </w:rPr>
              <w:t>h</w:t>
            </w:r>
            <w:r w:rsidRPr="00A20743">
              <w:rPr>
                <w:rFonts w:ascii="Arial" w:hAnsi="Arial" w:cs="Arial"/>
              </w:rPr>
              <w:t>ed li</w:t>
            </w:r>
            <w:r w:rsidRPr="00A20743">
              <w:rPr>
                <w:rFonts w:ascii="Arial" w:hAnsi="Arial" w:cs="Arial"/>
                <w:spacing w:val="1"/>
              </w:rPr>
              <w:t>k</w:t>
            </w:r>
            <w:r w:rsidRPr="00A20743">
              <w:rPr>
                <w:rFonts w:ascii="Arial" w:hAnsi="Arial" w:cs="Arial"/>
              </w:rPr>
              <w:t>e</w:t>
            </w:r>
            <w:r w:rsidRPr="00A20743">
              <w:rPr>
                <w:rFonts w:ascii="Arial" w:hAnsi="Arial" w:cs="Arial"/>
                <w:spacing w:val="5"/>
              </w:rPr>
              <w:t xml:space="preserve"> </w:t>
            </w:r>
            <w:r w:rsidRPr="00A20743">
              <w:rPr>
                <w:rFonts w:ascii="Arial" w:hAnsi="Arial" w:cs="Arial"/>
                <w:spacing w:val="6"/>
              </w:rPr>
              <w:t>(</w:t>
            </w:r>
            <w:proofErr w:type="spellStart"/>
            <w:r w:rsidRPr="00A20743">
              <w:rPr>
                <w:rFonts w:ascii="Arial" w:hAnsi="Arial" w:cs="Arial"/>
                <w:spacing w:val="-1"/>
              </w:rPr>
              <w:t>B</w:t>
            </w:r>
            <w:r w:rsidRPr="00A20743">
              <w:rPr>
                <w:rFonts w:ascii="Arial" w:hAnsi="Arial" w:cs="Arial"/>
              </w:rPr>
              <w:t>asala</w:t>
            </w:r>
            <w:r w:rsidRPr="00A20743">
              <w:rPr>
                <w:rFonts w:ascii="Arial" w:hAnsi="Arial" w:cs="Arial"/>
                <w:spacing w:val="1"/>
              </w:rPr>
              <w:t>m</w:t>
            </w:r>
            <w:r w:rsidRPr="00A20743">
              <w:rPr>
                <w:rFonts w:ascii="Arial" w:hAnsi="Arial" w:cs="Arial"/>
              </w:rPr>
              <w:t>a</w:t>
            </w:r>
            <w:r w:rsidRPr="00A20743">
              <w:rPr>
                <w:rFonts w:ascii="Arial" w:hAnsi="Arial" w:cs="Arial"/>
                <w:spacing w:val="2"/>
              </w:rPr>
              <w:t>h</w:t>
            </w:r>
            <w:proofErr w:type="spellEnd"/>
            <w:r w:rsidRPr="00A20743">
              <w:rPr>
                <w:rFonts w:ascii="Arial" w:hAnsi="Arial" w:cs="Arial"/>
              </w:rPr>
              <w:t>, Gall</w:t>
            </w:r>
            <w:r w:rsidRPr="00A20743">
              <w:rPr>
                <w:rFonts w:ascii="Arial" w:hAnsi="Arial" w:cs="Arial"/>
                <w:spacing w:val="1"/>
              </w:rPr>
              <w:t>up</w:t>
            </w:r>
            <w:r w:rsidRPr="00A20743">
              <w:rPr>
                <w:rFonts w:ascii="Arial" w:hAnsi="Arial" w:cs="Arial"/>
              </w:rPr>
              <w:t>,</w:t>
            </w:r>
            <w:r w:rsidRPr="00A20743">
              <w:rPr>
                <w:rFonts w:ascii="Arial" w:hAnsi="Arial" w:cs="Arial"/>
                <w:spacing w:val="1"/>
              </w:rPr>
              <w:t xml:space="preserve"> </w:t>
            </w:r>
            <w:r w:rsidRPr="00A20743">
              <w:rPr>
                <w:rFonts w:ascii="Arial" w:hAnsi="Arial" w:cs="Arial"/>
                <w:spacing w:val="-1"/>
              </w:rPr>
              <w:t>R</w:t>
            </w:r>
            <w:r w:rsidRPr="00A20743">
              <w:rPr>
                <w:rFonts w:ascii="Arial" w:hAnsi="Arial" w:cs="Arial"/>
                <w:spacing w:val="1"/>
              </w:rPr>
              <w:t>obb</w:t>
            </w:r>
            <w:r w:rsidRPr="00A20743">
              <w:rPr>
                <w:rFonts w:ascii="Arial" w:hAnsi="Arial" w:cs="Arial"/>
              </w:rPr>
              <w:t>i</w:t>
            </w:r>
            <w:r w:rsidRPr="00A20743">
              <w:rPr>
                <w:rFonts w:ascii="Arial" w:hAnsi="Arial" w:cs="Arial"/>
                <w:spacing w:val="-1"/>
              </w:rPr>
              <w:t>n</w:t>
            </w:r>
            <w:r w:rsidRPr="00A20743">
              <w:rPr>
                <w:rFonts w:ascii="Arial" w:hAnsi="Arial" w:cs="Arial"/>
              </w:rPr>
              <w:t>g</w:t>
            </w:r>
            <w:r w:rsidRPr="00A20743">
              <w:rPr>
                <w:rFonts w:ascii="Arial" w:hAnsi="Arial" w:cs="Arial"/>
                <w:spacing w:val="2"/>
              </w:rPr>
              <w:t xml:space="preserve"> </w:t>
            </w:r>
            <w:r w:rsidRPr="00A20743">
              <w:rPr>
                <w:rFonts w:ascii="Arial" w:hAnsi="Arial" w:cs="Arial"/>
              </w:rPr>
              <w:t>&amp;</w:t>
            </w:r>
            <w:r w:rsidRPr="00A20743">
              <w:rPr>
                <w:rFonts w:ascii="Arial" w:hAnsi="Arial" w:cs="Arial"/>
                <w:spacing w:val="6"/>
              </w:rPr>
              <w:t xml:space="preserve"> </w:t>
            </w:r>
            <w:r w:rsidRPr="00A20743">
              <w:rPr>
                <w:rFonts w:ascii="Arial" w:hAnsi="Arial" w:cs="Arial"/>
                <w:spacing w:val="-1"/>
              </w:rPr>
              <w:t>J</w:t>
            </w:r>
            <w:r w:rsidRPr="00A20743">
              <w:rPr>
                <w:rFonts w:ascii="Arial" w:hAnsi="Arial" w:cs="Arial"/>
                <w:spacing w:val="1"/>
              </w:rPr>
              <w:t>u</w:t>
            </w:r>
            <w:r w:rsidRPr="00A20743">
              <w:rPr>
                <w:rFonts w:ascii="Arial" w:hAnsi="Arial" w:cs="Arial"/>
                <w:spacing w:val="-1"/>
              </w:rPr>
              <w:t>d</w:t>
            </w:r>
            <w:r w:rsidRPr="00A20743">
              <w:rPr>
                <w:rFonts w:ascii="Arial" w:hAnsi="Arial" w:cs="Arial"/>
                <w:spacing w:val="1"/>
              </w:rPr>
              <w:t>g</w:t>
            </w:r>
            <w:r w:rsidRPr="00A20743">
              <w:rPr>
                <w:rFonts w:ascii="Arial" w:hAnsi="Arial" w:cs="Arial"/>
              </w:rPr>
              <w:t>e)</w:t>
            </w:r>
            <w:r w:rsidRPr="00A20743">
              <w:rPr>
                <w:rFonts w:ascii="Arial" w:hAnsi="Arial" w:cs="Arial"/>
                <w:spacing w:val="3"/>
              </w:rPr>
              <w:t xml:space="preserve"> </w:t>
            </w:r>
            <w:r w:rsidRPr="00A20743">
              <w:rPr>
                <w:rFonts w:ascii="Arial" w:hAnsi="Arial" w:cs="Arial"/>
              </w:rPr>
              <w:t>e</w:t>
            </w:r>
            <w:r w:rsidRPr="00A20743">
              <w:rPr>
                <w:rFonts w:ascii="Arial" w:hAnsi="Arial" w:cs="Arial"/>
                <w:spacing w:val="-2"/>
              </w:rPr>
              <w:t>a</w:t>
            </w:r>
            <w:r w:rsidRPr="00A20743">
              <w:rPr>
                <w:rFonts w:ascii="Arial" w:hAnsi="Arial" w:cs="Arial"/>
              </w:rPr>
              <w:t>ch</w:t>
            </w:r>
            <w:r w:rsidRPr="00A20743">
              <w:rPr>
                <w:rFonts w:ascii="Arial" w:hAnsi="Arial" w:cs="Arial"/>
                <w:spacing w:val="5"/>
              </w:rPr>
              <w:t xml:space="preserve"> </w:t>
            </w:r>
            <w:r w:rsidRPr="00A20743">
              <w:rPr>
                <w:rFonts w:ascii="Arial" w:hAnsi="Arial" w:cs="Arial"/>
                <w:spacing w:val="1"/>
              </w:rPr>
              <w:t>r</w:t>
            </w:r>
            <w:r w:rsidRPr="00A20743">
              <w:rPr>
                <w:rFonts w:ascii="Arial" w:hAnsi="Arial" w:cs="Arial"/>
              </w:rPr>
              <w:t>e</w:t>
            </w:r>
            <w:r w:rsidRPr="00A20743">
              <w:rPr>
                <w:rFonts w:ascii="Arial" w:hAnsi="Arial" w:cs="Arial"/>
                <w:spacing w:val="1"/>
              </w:rPr>
              <w:t>f</w:t>
            </w:r>
            <w:r w:rsidRPr="00A20743">
              <w:rPr>
                <w:rFonts w:ascii="Arial" w:hAnsi="Arial" w:cs="Arial"/>
              </w:rPr>
              <w:t>e</w:t>
            </w:r>
            <w:r w:rsidRPr="00A20743">
              <w:rPr>
                <w:rFonts w:ascii="Arial" w:hAnsi="Arial" w:cs="Arial"/>
                <w:spacing w:val="1"/>
              </w:rPr>
              <w:t>r</w:t>
            </w:r>
            <w:r w:rsidRPr="00A20743">
              <w:rPr>
                <w:rFonts w:ascii="Arial" w:hAnsi="Arial" w:cs="Arial"/>
                <w:spacing w:val="-2"/>
              </w:rPr>
              <w:t>e</w:t>
            </w:r>
            <w:r w:rsidRPr="00A20743">
              <w:rPr>
                <w:rFonts w:ascii="Arial" w:hAnsi="Arial" w:cs="Arial"/>
                <w:spacing w:val="1"/>
              </w:rPr>
              <w:t>n</w:t>
            </w:r>
            <w:r w:rsidRPr="00A20743">
              <w:rPr>
                <w:rFonts w:ascii="Arial" w:hAnsi="Arial" w:cs="Arial"/>
              </w:rPr>
              <w:t>ce is</w:t>
            </w:r>
            <w:r w:rsidRPr="00A20743">
              <w:rPr>
                <w:rFonts w:ascii="Arial" w:hAnsi="Arial" w:cs="Arial"/>
                <w:spacing w:val="5"/>
              </w:rPr>
              <w:t xml:space="preserve"> </w:t>
            </w:r>
            <w:r w:rsidRPr="00A20743">
              <w:rPr>
                <w:rFonts w:ascii="Arial" w:hAnsi="Arial" w:cs="Arial"/>
                <w:spacing w:val="1"/>
              </w:rPr>
              <w:t>r</w:t>
            </w:r>
            <w:r w:rsidRPr="00A20743">
              <w:rPr>
                <w:rFonts w:ascii="Arial" w:hAnsi="Arial" w:cs="Arial"/>
              </w:rPr>
              <w:t>e</w:t>
            </w:r>
            <w:r w:rsidRPr="00A20743">
              <w:rPr>
                <w:rFonts w:ascii="Arial" w:hAnsi="Arial" w:cs="Arial"/>
                <w:spacing w:val="1"/>
              </w:rPr>
              <w:t>p</w:t>
            </w:r>
            <w:r w:rsidRPr="00A20743">
              <w:rPr>
                <w:rFonts w:ascii="Arial" w:hAnsi="Arial" w:cs="Arial"/>
              </w:rPr>
              <w:t>e</w:t>
            </w:r>
            <w:r w:rsidRPr="00A20743">
              <w:rPr>
                <w:rFonts w:ascii="Arial" w:hAnsi="Arial" w:cs="Arial"/>
                <w:spacing w:val="1"/>
              </w:rPr>
              <w:t>a</w:t>
            </w:r>
            <w:r w:rsidRPr="00A20743">
              <w:rPr>
                <w:rFonts w:ascii="Arial" w:hAnsi="Arial" w:cs="Arial"/>
              </w:rPr>
              <w:t xml:space="preserve">ted </w:t>
            </w:r>
            <w:r w:rsidRPr="00A20743">
              <w:rPr>
                <w:rFonts w:ascii="Arial" w:hAnsi="Arial" w:cs="Arial"/>
                <w:spacing w:val="1"/>
              </w:rPr>
              <w:t>mor</w:t>
            </w:r>
            <w:r w:rsidRPr="00A20743">
              <w:rPr>
                <w:rFonts w:ascii="Arial" w:hAnsi="Arial" w:cs="Arial"/>
              </w:rPr>
              <w:t>e</w:t>
            </w:r>
            <w:r w:rsidRPr="00A20743">
              <w:rPr>
                <w:rFonts w:ascii="Arial" w:hAnsi="Arial" w:cs="Arial"/>
                <w:spacing w:val="-3"/>
              </w:rPr>
              <w:t xml:space="preserve"> </w:t>
            </w:r>
            <w:r w:rsidRPr="00A20743">
              <w:rPr>
                <w:rFonts w:ascii="Arial" w:hAnsi="Arial" w:cs="Arial"/>
              </w:rPr>
              <w:t>t</w:t>
            </w:r>
            <w:r w:rsidRPr="00A20743">
              <w:rPr>
                <w:rFonts w:ascii="Arial" w:hAnsi="Arial" w:cs="Arial"/>
                <w:spacing w:val="1"/>
              </w:rPr>
              <w:t>h</w:t>
            </w:r>
            <w:r w:rsidRPr="00A20743">
              <w:rPr>
                <w:rFonts w:ascii="Arial" w:hAnsi="Arial" w:cs="Arial"/>
              </w:rPr>
              <w:t>at</w:t>
            </w:r>
            <w:r w:rsidRPr="00A20743">
              <w:rPr>
                <w:rFonts w:ascii="Arial" w:hAnsi="Arial" w:cs="Arial"/>
                <w:spacing w:val="-3"/>
              </w:rPr>
              <w:t xml:space="preserve"> </w:t>
            </w:r>
            <w:r w:rsidRPr="00A20743">
              <w:rPr>
                <w:rFonts w:ascii="Arial" w:hAnsi="Arial" w:cs="Arial"/>
              </w:rPr>
              <w:t>4</w:t>
            </w:r>
            <w:r w:rsidRPr="00A20743">
              <w:rPr>
                <w:rFonts w:ascii="Arial" w:hAnsi="Arial" w:cs="Arial"/>
                <w:spacing w:val="-2"/>
              </w:rPr>
              <w:t xml:space="preserve"> </w:t>
            </w:r>
            <w:r w:rsidRPr="00A20743">
              <w:rPr>
                <w:rFonts w:ascii="Arial" w:hAnsi="Arial" w:cs="Arial"/>
                <w:spacing w:val="1"/>
              </w:rPr>
              <w:t>o</w:t>
            </w:r>
            <w:r w:rsidRPr="00A20743">
              <w:rPr>
                <w:rFonts w:ascii="Arial" w:hAnsi="Arial" w:cs="Arial"/>
              </w:rPr>
              <w:t>r</w:t>
            </w:r>
            <w:r w:rsidRPr="00A20743">
              <w:rPr>
                <w:rFonts w:ascii="Arial" w:hAnsi="Arial" w:cs="Arial"/>
                <w:spacing w:val="-3"/>
              </w:rPr>
              <w:t xml:space="preserve"> </w:t>
            </w:r>
            <w:r w:rsidRPr="00A20743">
              <w:rPr>
                <w:rFonts w:ascii="Arial" w:hAnsi="Arial" w:cs="Arial"/>
              </w:rPr>
              <w:t>5 times</w:t>
            </w:r>
            <w:r w:rsidRPr="00A20743">
              <w:rPr>
                <w:rFonts w:ascii="Arial" w:hAnsi="Arial" w:cs="Arial"/>
                <w:spacing w:val="-4"/>
              </w:rPr>
              <w:t xml:space="preserve"> </w:t>
            </w:r>
            <w:r w:rsidRPr="00A20743">
              <w:rPr>
                <w:rFonts w:ascii="Arial" w:hAnsi="Arial" w:cs="Arial"/>
              </w:rPr>
              <w:t>in</w:t>
            </w:r>
            <w:r w:rsidRPr="00A20743">
              <w:rPr>
                <w:rFonts w:ascii="Arial" w:hAnsi="Arial" w:cs="Arial"/>
                <w:spacing w:val="-1"/>
              </w:rPr>
              <w:t xml:space="preserve"> </w:t>
            </w:r>
            <w:r w:rsidRPr="00A20743">
              <w:rPr>
                <w:rFonts w:ascii="Arial" w:hAnsi="Arial" w:cs="Arial"/>
              </w:rPr>
              <w:t>t</w:t>
            </w:r>
            <w:r w:rsidRPr="00A20743">
              <w:rPr>
                <w:rFonts w:ascii="Arial" w:hAnsi="Arial" w:cs="Arial"/>
                <w:spacing w:val="1"/>
              </w:rPr>
              <w:t>h</w:t>
            </w:r>
            <w:r w:rsidRPr="00A20743">
              <w:rPr>
                <w:rFonts w:ascii="Arial" w:hAnsi="Arial" w:cs="Arial"/>
              </w:rPr>
              <w:t>e</w:t>
            </w:r>
            <w:r w:rsidRPr="00A20743">
              <w:rPr>
                <w:rFonts w:ascii="Arial" w:hAnsi="Arial" w:cs="Arial"/>
                <w:spacing w:val="-4"/>
              </w:rPr>
              <w:t xml:space="preserve"> </w:t>
            </w:r>
            <w:r w:rsidRPr="00A20743">
              <w:rPr>
                <w:rFonts w:ascii="Arial" w:hAnsi="Arial" w:cs="Arial"/>
                <w:spacing w:val="1"/>
              </w:rPr>
              <w:t>m</w:t>
            </w:r>
            <w:r w:rsidRPr="00A20743">
              <w:rPr>
                <w:rFonts w:ascii="Arial" w:hAnsi="Arial" w:cs="Arial"/>
              </w:rPr>
              <w:t>a</w:t>
            </w:r>
            <w:r w:rsidRPr="00A20743">
              <w:rPr>
                <w:rFonts w:ascii="Arial" w:hAnsi="Arial" w:cs="Arial"/>
                <w:spacing w:val="1"/>
              </w:rPr>
              <w:t>nu</w:t>
            </w:r>
            <w:r w:rsidRPr="00A20743">
              <w:rPr>
                <w:rFonts w:ascii="Arial" w:hAnsi="Arial" w:cs="Arial"/>
                <w:spacing w:val="-1"/>
              </w:rPr>
              <w:t>s</w:t>
            </w:r>
            <w:r w:rsidRPr="00A20743">
              <w:rPr>
                <w:rFonts w:ascii="Arial" w:hAnsi="Arial" w:cs="Arial"/>
              </w:rPr>
              <w:t>c</w:t>
            </w:r>
            <w:r w:rsidRPr="00A20743">
              <w:rPr>
                <w:rFonts w:ascii="Arial" w:hAnsi="Arial" w:cs="Arial"/>
                <w:spacing w:val="1"/>
              </w:rPr>
              <w:t>r</w:t>
            </w:r>
            <w:r w:rsidRPr="00A20743">
              <w:rPr>
                <w:rFonts w:ascii="Arial" w:hAnsi="Arial" w:cs="Arial"/>
              </w:rPr>
              <w:t>i</w:t>
            </w:r>
            <w:r w:rsidRPr="00A20743">
              <w:rPr>
                <w:rFonts w:ascii="Arial" w:hAnsi="Arial" w:cs="Arial"/>
                <w:spacing w:val="1"/>
              </w:rPr>
              <w:t>p</w:t>
            </w:r>
            <w:r w:rsidRPr="00A20743">
              <w:rPr>
                <w:rFonts w:ascii="Arial" w:hAnsi="Arial" w:cs="Arial"/>
              </w:rPr>
              <w:t>t.</w:t>
            </w:r>
          </w:p>
          <w:p w14:paraId="22300953" w14:textId="77777777" w:rsidR="00841BE9" w:rsidRPr="00A20743" w:rsidRDefault="00841BE9">
            <w:pPr>
              <w:spacing w:line="220" w:lineRule="exact"/>
              <w:ind w:left="102" w:right="2111"/>
              <w:jc w:val="both"/>
              <w:rPr>
                <w:rFonts w:ascii="Arial" w:hAnsi="Arial" w:cs="Arial"/>
              </w:rPr>
            </w:pPr>
            <w:r w:rsidRPr="00A20743">
              <w:rPr>
                <w:rFonts w:ascii="Arial" w:hAnsi="Arial" w:cs="Arial"/>
              </w:rPr>
              <w:t>All</w:t>
            </w:r>
            <w:r w:rsidRPr="00A20743">
              <w:rPr>
                <w:rFonts w:ascii="Arial" w:hAnsi="Arial" w:cs="Arial"/>
                <w:spacing w:val="-3"/>
              </w:rPr>
              <w:t xml:space="preserve"> </w:t>
            </w:r>
            <w:r w:rsidRPr="00A20743">
              <w:rPr>
                <w:rFonts w:ascii="Arial" w:hAnsi="Arial" w:cs="Arial"/>
              </w:rPr>
              <w:t>t</w:t>
            </w:r>
            <w:r w:rsidRPr="00A20743">
              <w:rPr>
                <w:rFonts w:ascii="Arial" w:hAnsi="Arial" w:cs="Arial"/>
                <w:spacing w:val="1"/>
              </w:rPr>
              <w:t>h</w:t>
            </w:r>
            <w:r w:rsidRPr="00A20743">
              <w:rPr>
                <w:rFonts w:ascii="Arial" w:hAnsi="Arial" w:cs="Arial"/>
              </w:rPr>
              <w:t>e</w:t>
            </w:r>
            <w:r w:rsidRPr="00A20743">
              <w:rPr>
                <w:rFonts w:ascii="Arial" w:hAnsi="Arial" w:cs="Arial"/>
                <w:spacing w:val="-1"/>
              </w:rPr>
              <w:t xml:space="preserve"> </w:t>
            </w:r>
            <w:r w:rsidRPr="00A20743">
              <w:rPr>
                <w:rFonts w:ascii="Arial" w:hAnsi="Arial" w:cs="Arial"/>
                <w:spacing w:val="1"/>
              </w:rPr>
              <w:t>r</w:t>
            </w:r>
            <w:r w:rsidRPr="00A20743">
              <w:rPr>
                <w:rFonts w:ascii="Arial" w:hAnsi="Arial" w:cs="Arial"/>
              </w:rPr>
              <w:t>e</w:t>
            </w:r>
            <w:r w:rsidRPr="00A20743">
              <w:rPr>
                <w:rFonts w:ascii="Arial" w:hAnsi="Arial" w:cs="Arial"/>
                <w:spacing w:val="1"/>
              </w:rPr>
              <w:t>f</w:t>
            </w:r>
            <w:r w:rsidRPr="00A20743">
              <w:rPr>
                <w:rFonts w:ascii="Arial" w:hAnsi="Arial" w:cs="Arial"/>
              </w:rPr>
              <w:t>e</w:t>
            </w:r>
            <w:r w:rsidRPr="00A20743">
              <w:rPr>
                <w:rFonts w:ascii="Arial" w:hAnsi="Arial" w:cs="Arial"/>
                <w:spacing w:val="1"/>
              </w:rPr>
              <w:t>r</w:t>
            </w:r>
            <w:r w:rsidRPr="00A20743">
              <w:rPr>
                <w:rFonts w:ascii="Arial" w:hAnsi="Arial" w:cs="Arial"/>
              </w:rPr>
              <w:t>e</w:t>
            </w:r>
            <w:r w:rsidRPr="00A20743">
              <w:rPr>
                <w:rFonts w:ascii="Arial" w:hAnsi="Arial" w:cs="Arial"/>
                <w:spacing w:val="1"/>
              </w:rPr>
              <w:t>n</w:t>
            </w:r>
            <w:r w:rsidRPr="00A20743">
              <w:rPr>
                <w:rFonts w:ascii="Arial" w:hAnsi="Arial" w:cs="Arial"/>
              </w:rPr>
              <w:t>c</w:t>
            </w:r>
            <w:r w:rsidRPr="00A20743">
              <w:rPr>
                <w:rFonts w:ascii="Arial" w:hAnsi="Arial" w:cs="Arial"/>
                <w:spacing w:val="1"/>
              </w:rPr>
              <w:t>e</w:t>
            </w:r>
            <w:r w:rsidRPr="00A20743">
              <w:rPr>
                <w:rFonts w:ascii="Arial" w:hAnsi="Arial" w:cs="Arial"/>
              </w:rPr>
              <w:t>s</w:t>
            </w:r>
            <w:r w:rsidRPr="00A20743">
              <w:rPr>
                <w:rFonts w:ascii="Arial" w:hAnsi="Arial" w:cs="Arial"/>
                <w:spacing w:val="-8"/>
              </w:rPr>
              <w:t xml:space="preserve"> </w:t>
            </w:r>
            <w:r w:rsidRPr="00A20743">
              <w:rPr>
                <w:rFonts w:ascii="Arial" w:hAnsi="Arial" w:cs="Arial"/>
              </w:rPr>
              <w:t>a</w:t>
            </w:r>
            <w:r w:rsidRPr="00A20743">
              <w:rPr>
                <w:rFonts w:ascii="Arial" w:hAnsi="Arial" w:cs="Arial"/>
                <w:spacing w:val="1"/>
              </w:rPr>
              <w:t>r</w:t>
            </w:r>
            <w:r w:rsidRPr="00A20743">
              <w:rPr>
                <w:rFonts w:ascii="Arial" w:hAnsi="Arial" w:cs="Arial"/>
              </w:rPr>
              <w:t>e</w:t>
            </w:r>
            <w:r w:rsidRPr="00A20743">
              <w:rPr>
                <w:rFonts w:ascii="Arial" w:hAnsi="Arial" w:cs="Arial"/>
                <w:spacing w:val="-4"/>
              </w:rPr>
              <w:t xml:space="preserve"> </w:t>
            </w:r>
            <w:r w:rsidRPr="00A20743">
              <w:rPr>
                <w:rFonts w:ascii="Arial" w:hAnsi="Arial" w:cs="Arial"/>
                <w:spacing w:val="1"/>
              </w:rPr>
              <w:t>r</w:t>
            </w:r>
            <w:r w:rsidRPr="00A20743">
              <w:rPr>
                <w:rFonts w:ascii="Arial" w:hAnsi="Arial" w:cs="Arial"/>
              </w:rPr>
              <w:t>e</w:t>
            </w:r>
            <w:r w:rsidRPr="00A20743">
              <w:rPr>
                <w:rFonts w:ascii="Arial" w:hAnsi="Arial" w:cs="Arial"/>
                <w:spacing w:val="1"/>
              </w:rPr>
              <w:t>c</w:t>
            </w:r>
            <w:r w:rsidRPr="00A20743">
              <w:rPr>
                <w:rFonts w:ascii="Arial" w:hAnsi="Arial" w:cs="Arial"/>
              </w:rPr>
              <w:t>e</w:t>
            </w:r>
            <w:r w:rsidRPr="00A20743">
              <w:rPr>
                <w:rFonts w:ascii="Arial" w:hAnsi="Arial" w:cs="Arial"/>
                <w:spacing w:val="1"/>
              </w:rPr>
              <w:t>n</w:t>
            </w:r>
            <w:r w:rsidRPr="00A20743">
              <w:rPr>
                <w:rFonts w:ascii="Arial" w:hAnsi="Arial" w:cs="Arial"/>
              </w:rPr>
              <w:t>t.</w:t>
            </w:r>
          </w:p>
        </w:tc>
        <w:tc>
          <w:tcPr>
            <w:tcW w:w="4558" w:type="dxa"/>
            <w:vMerge/>
            <w:tcBorders>
              <w:left w:val="single" w:sz="5" w:space="0" w:color="000000"/>
              <w:right w:val="single" w:sz="5" w:space="0" w:color="000000"/>
            </w:tcBorders>
          </w:tcPr>
          <w:p w14:paraId="27E28B8C" w14:textId="77777777" w:rsidR="00841BE9" w:rsidRPr="00A20743" w:rsidRDefault="00841BE9" w:rsidP="00ED45B8">
            <w:pPr>
              <w:jc w:val="both"/>
              <w:rPr>
                <w:rFonts w:ascii="Arial" w:hAnsi="Arial" w:cs="Arial"/>
              </w:rPr>
            </w:pPr>
          </w:p>
        </w:tc>
      </w:tr>
      <w:tr w:rsidR="00841BE9" w:rsidRPr="00A20743" w14:paraId="43C9B777" w14:textId="77777777" w:rsidTr="003C3704">
        <w:trPr>
          <w:trHeight w:hRule="exact" w:val="1390"/>
        </w:trPr>
        <w:tc>
          <w:tcPr>
            <w:tcW w:w="4556" w:type="dxa"/>
            <w:tcBorders>
              <w:top w:val="single" w:sz="5" w:space="0" w:color="000000"/>
              <w:left w:val="single" w:sz="5" w:space="0" w:color="000000"/>
              <w:bottom w:val="single" w:sz="5" w:space="0" w:color="000000"/>
              <w:right w:val="single" w:sz="5" w:space="0" w:color="000000"/>
            </w:tcBorders>
          </w:tcPr>
          <w:p w14:paraId="3F235155" w14:textId="77777777" w:rsidR="00841BE9" w:rsidRPr="00A20743" w:rsidRDefault="00841BE9">
            <w:pPr>
              <w:spacing w:line="220" w:lineRule="exact"/>
              <w:ind w:left="103"/>
              <w:rPr>
                <w:rFonts w:ascii="Arial" w:hAnsi="Arial" w:cs="Arial"/>
              </w:rPr>
            </w:pPr>
            <w:r w:rsidRPr="00A20743">
              <w:rPr>
                <w:rFonts w:ascii="Arial" w:hAnsi="Arial" w:cs="Arial"/>
                <w:b/>
              </w:rPr>
              <w:t>Are</w:t>
            </w:r>
            <w:r w:rsidRPr="00A20743">
              <w:rPr>
                <w:rFonts w:ascii="Arial" w:hAnsi="Arial" w:cs="Arial"/>
                <w:b/>
                <w:spacing w:val="-2"/>
              </w:rPr>
              <w:t xml:space="preserve"> </w:t>
            </w:r>
            <w:r w:rsidRPr="00A20743">
              <w:rPr>
                <w:rFonts w:ascii="Arial" w:hAnsi="Arial" w:cs="Arial"/>
                <w:b/>
                <w:spacing w:val="1"/>
              </w:rPr>
              <w:t>t</w:t>
            </w:r>
            <w:r w:rsidRPr="00A20743">
              <w:rPr>
                <w:rFonts w:ascii="Arial" w:hAnsi="Arial" w:cs="Arial"/>
                <w:b/>
              </w:rPr>
              <w:t>here</w:t>
            </w:r>
            <w:r w:rsidRPr="00A20743">
              <w:rPr>
                <w:rFonts w:ascii="Arial" w:hAnsi="Arial" w:cs="Arial"/>
                <w:b/>
                <w:spacing w:val="-3"/>
              </w:rPr>
              <w:t xml:space="preserve"> </w:t>
            </w:r>
            <w:r w:rsidRPr="00A20743">
              <w:rPr>
                <w:rFonts w:ascii="Arial" w:hAnsi="Arial" w:cs="Arial"/>
                <w:b/>
              </w:rPr>
              <w:t>e</w:t>
            </w:r>
            <w:r w:rsidRPr="00A20743">
              <w:rPr>
                <w:rFonts w:ascii="Arial" w:hAnsi="Arial" w:cs="Arial"/>
                <w:b/>
                <w:spacing w:val="1"/>
              </w:rPr>
              <w:t>t</w:t>
            </w:r>
            <w:r w:rsidRPr="00A20743">
              <w:rPr>
                <w:rFonts w:ascii="Arial" w:hAnsi="Arial" w:cs="Arial"/>
                <w:b/>
              </w:rPr>
              <w:t>hic</w:t>
            </w:r>
            <w:r w:rsidRPr="00A20743">
              <w:rPr>
                <w:rFonts w:ascii="Arial" w:hAnsi="Arial" w:cs="Arial"/>
                <w:b/>
                <w:spacing w:val="1"/>
              </w:rPr>
              <w:t>a</w:t>
            </w:r>
            <w:r w:rsidRPr="00A20743">
              <w:rPr>
                <w:rFonts w:ascii="Arial" w:hAnsi="Arial" w:cs="Arial"/>
                <w:b/>
              </w:rPr>
              <w:t>l</w:t>
            </w:r>
            <w:r w:rsidRPr="00A20743">
              <w:rPr>
                <w:rFonts w:ascii="Arial" w:hAnsi="Arial" w:cs="Arial"/>
                <w:b/>
                <w:spacing w:val="-6"/>
              </w:rPr>
              <w:t xml:space="preserve"> </w:t>
            </w:r>
            <w:r w:rsidRPr="00A20743">
              <w:rPr>
                <w:rFonts w:ascii="Arial" w:hAnsi="Arial" w:cs="Arial"/>
                <w:b/>
              </w:rPr>
              <w:t>is</w:t>
            </w:r>
            <w:r w:rsidRPr="00A20743">
              <w:rPr>
                <w:rFonts w:ascii="Arial" w:hAnsi="Arial" w:cs="Arial"/>
                <w:b/>
                <w:spacing w:val="-1"/>
              </w:rPr>
              <w:t>s</w:t>
            </w:r>
            <w:r w:rsidRPr="00A20743">
              <w:rPr>
                <w:rFonts w:ascii="Arial" w:hAnsi="Arial" w:cs="Arial"/>
                <w:b/>
              </w:rPr>
              <w:t>u</w:t>
            </w:r>
            <w:r w:rsidRPr="00A20743">
              <w:rPr>
                <w:rFonts w:ascii="Arial" w:hAnsi="Arial" w:cs="Arial"/>
                <w:b/>
                <w:spacing w:val="2"/>
              </w:rPr>
              <w:t>e</w:t>
            </w:r>
            <w:r w:rsidRPr="00A20743">
              <w:rPr>
                <w:rFonts w:ascii="Arial" w:hAnsi="Arial" w:cs="Arial"/>
                <w:b/>
              </w:rPr>
              <w:t>s</w:t>
            </w:r>
            <w:r w:rsidRPr="00A20743">
              <w:rPr>
                <w:rFonts w:ascii="Arial" w:hAnsi="Arial" w:cs="Arial"/>
                <w:b/>
                <w:spacing w:val="-5"/>
              </w:rPr>
              <w:t xml:space="preserve"> </w:t>
            </w:r>
            <w:r w:rsidRPr="00A20743">
              <w:rPr>
                <w:rFonts w:ascii="Arial" w:hAnsi="Arial" w:cs="Arial"/>
                <w:b/>
              </w:rPr>
              <w:t>in</w:t>
            </w:r>
            <w:r w:rsidRPr="00A20743">
              <w:rPr>
                <w:rFonts w:ascii="Arial" w:hAnsi="Arial" w:cs="Arial"/>
                <w:b/>
                <w:spacing w:val="-2"/>
              </w:rPr>
              <w:t xml:space="preserve"> </w:t>
            </w:r>
            <w:r w:rsidRPr="00A20743">
              <w:rPr>
                <w:rFonts w:ascii="Arial" w:hAnsi="Arial" w:cs="Arial"/>
                <w:b/>
                <w:spacing w:val="1"/>
              </w:rPr>
              <w:t>t</w:t>
            </w:r>
            <w:r w:rsidRPr="00A20743">
              <w:rPr>
                <w:rFonts w:ascii="Arial" w:hAnsi="Arial" w:cs="Arial"/>
                <w:b/>
                <w:spacing w:val="2"/>
              </w:rPr>
              <w:t>h</w:t>
            </w:r>
            <w:r w:rsidRPr="00A20743">
              <w:rPr>
                <w:rFonts w:ascii="Arial" w:hAnsi="Arial" w:cs="Arial"/>
                <w:b/>
              </w:rPr>
              <w:t>is</w:t>
            </w:r>
            <w:r w:rsidRPr="00A20743">
              <w:rPr>
                <w:rFonts w:ascii="Arial" w:hAnsi="Arial" w:cs="Arial"/>
                <w:b/>
                <w:spacing w:val="-4"/>
              </w:rPr>
              <w:t xml:space="preserve"> </w:t>
            </w:r>
            <w:r w:rsidRPr="00A20743">
              <w:rPr>
                <w:rFonts w:ascii="Arial" w:hAnsi="Arial" w:cs="Arial"/>
                <w:b/>
                <w:spacing w:val="2"/>
              </w:rPr>
              <w:t>m</w:t>
            </w:r>
            <w:r w:rsidRPr="00A20743">
              <w:rPr>
                <w:rFonts w:ascii="Arial" w:hAnsi="Arial" w:cs="Arial"/>
                <w:b/>
                <w:spacing w:val="1"/>
              </w:rPr>
              <w:t>a</w:t>
            </w:r>
            <w:r w:rsidRPr="00A20743">
              <w:rPr>
                <w:rFonts w:ascii="Arial" w:hAnsi="Arial" w:cs="Arial"/>
                <w:b/>
              </w:rPr>
              <w:t>n</w:t>
            </w:r>
            <w:r w:rsidRPr="00A20743">
              <w:rPr>
                <w:rFonts w:ascii="Arial" w:hAnsi="Arial" w:cs="Arial"/>
                <w:b/>
                <w:spacing w:val="-1"/>
              </w:rPr>
              <w:t>us</w:t>
            </w:r>
            <w:r w:rsidRPr="00A20743">
              <w:rPr>
                <w:rFonts w:ascii="Arial" w:hAnsi="Arial" w:cs="Arial"/>
                <w:b/>
              </w:rPr>
              <w:t>c</w:t>
            </w:r>
            <w:r w:rsidRPr="00A20743">
              <w:rPr>
                <w:rFonts w:ascii="Arial" w:hAnsi="Arial" w:cs="Arial"/>
                <w:b/>
                <w:spacing w:val="1"/>
              </w:rPr>
              <w:t>r</w:t>
            </w:r>
            <w:r w:rsidRPr="00A20743">
              <w:rPr>
                <w:rFonts w:ascii="Arial" w:hAnsi="Arial" w:cs="Arial"/>
                <w:b/>
              </w:rPr>
              <w:t>ipt?</w:t>
            </w:r>
          </w:p>
          <w:p w14:paraId="48F40D3C" w14:textId="77777777" w:rsidR="00841BE9" w:rsidRPr="00A20743" w:rsidRDefault="00841BE9">
            <w:pPr>
              <w:spacing w:line="220" w:lineRule="exact"/>
              <w:ind w:left="103"/>
              <w:rPr>
                <w:rFonts w:ascii="Arial" w:hAnsi="Arial" w:cs="Arial"/>
              </w:rPr>
            </w:pPr>
            <w:r w:rsidRPr="00A20743">
              <w:rPr>
                <w:rFonts w:ascii="Arial" w:hAnsi="Arial" w:cs="Arial"/>
                <w:spacing w:val="1"/>
              </w:rPr>
              <w:t>(</w:t>
            </w:r>
            <w:r w:rsidRPr="00A20743">
              <w:rPr>
                <w:rFonts w:ascii="Arial" w:hAnsi="Arial" w:cs="Arial"/>
              </w:rPr>
              <w:t>Y</w:t>
            </w:r>
            <w:r w:rsidRPr="00A20743">
              <w:rPr>
                <w:rFonts w:ascii="Arial" w:hAnsi="Arial" w:cs="Arial"/>
                <w:spacing w:val="1"/>
              </w:rPr>
              <w:t>E</w:t>
            </w:r>
            <w:r w:rsidRPr="00A20743">
              <w:rPr>
                <w:rFonts w:ascii="Arial" w:hAnsi="Arial" w:cs="Arial"/>
              </w:rPr>
              <w:t>S</w:t>
            </w:r>
            <w:r w:rsidRPr="00A20743">
              <w:rPr>
                <w:rFonts w:ascii="Arial" w:hAnsi="Arial" w:cs="Arial"/>
                <w:spacing w:val="-4"/>
              </w:rPr>
              <w:t xml:space="preserve"> </w:t>
            </w:r>
            <w:r w:rsidRPr="00A20743">
              <w:rPr>
                <w:rFonts w:ascii="Arial" w:hAnsi="Arial" w:cs="Arial"/>
                <w:spacing w:val="1"/>
              </w:rPr>
              <w:t>o</w:t>
            </w:r>
            <w:r w:rsidRPr="00A20743">
              <w:rPr>
                <w:rFonts w:ascii="Arial" w:hAnsi="Arial" w:cs="Arial"/>
              </w:rPr>
              <w:t>r</w:t>
            </w:r>
            <w:r w:rsidRPr="00A20743">
              <w:rPr>
                <w:rFonts w:ascii="Arial" w:hAnsi="Arial" w:cs="Arial"/>
                <w:spacing w:val="-1"/>
              </w:rPr>
              <w:t xml:space="preserve"> </w:t>
            </w:r>
            <w:r w:rsidRPr="00A20743">
              <w:rPr>
                <w:rFonts w:ascii="Arial" w:hAnsi="Arial" w:cs="Arial"/>
              </w:rPr>
              <w:t>NO)</w:t>
            </w:r>
          </w:p>
          <w:p w14:paraId="55AC8B17" w14:textId="77777777" w:rsidR="00841BE9" w:rsidRPr="00A20743" w:rsidRDefault="00841BE9">
            <w:pPr>
              <w:spacing w:before="11" w:line="220" w:lineRule="exact"/>
              <w:rPr>
                <w:rFonts w:ascii="Arial" w:hAnsi="Arial" w:cs="Arial"/>
              </w:rPr>
            </w:pPr>
          </w:p>
          <w:p w14:paraId="5760D875" w14:textId="77777777" w:rsidR="00841BE9" w:rsidRPr="00A20743" w:rsidRDefault="00841BE9">
            <w:pPr>
              <w:ind w:left="103" w:right="375"/>
              <w:rPr>
                <w:rFonts w:ascii="Arial" w:hAnsi="Arial" w:cs="Arial"/>
              </w:rPr>
            </w:pPr>
            <w:r w:rsidRPr="00A20743">
              <w:rPr>
                <w:rFonts w:ascii="Arial" w:hAnsi="Arial" w:cs="Arial"/>
                <w:spacing w:val="1"/>
              </w:rPr>
              <w:t>(I</w:t>
            </w:r>
            <w:r w:rsidRPr="00A20743">
              <w:rPr>
                <w:rFonts w:ascii="Arial" w:hAnsi="Arial" w:cs="Arial"/>
              </w:rPr>
              <w:t>f</w:t>
            </w:r>
            <w:r w:rsidRPr="00A20743">
              <w:rPr>
                <w:rFonts w:ascii="Arial" w:hAnsi="Arial" w:cs="Arial"/>
                <w:spacing w:val="-1"/>
              </w:rPr>
              <w:t xml:space="preserve"> </w:t>
            </w:r>
            <w:r w:rsidRPr="00A20743">
              <w:rPr>
                <w:rFonts w:ascii="Arial" w:hAnsi="Arial" w:cs="Arial"/>
                <w:spacing w:val="1"/>
              </w:rPr>
              <w:t>y</w:t>
            </w:r>
            <w:r w:rsidRPr="00A20743">
              <w:rPr>
                <w:rFonts w:ascii="Arial" w:hAnsi="Arial" w:cs="Arial"/>
              </w:rPr>
              <w:t>es,</w:t>
            </w:r>
            <w:r w:rsidRPr="00A20743">
              <w:rPr>
                <w:rFonts w:ascii="Arial" w:hAnsi="Arial" w:cs="Arial"/>
                <w:spacing w:val="-3"/>
              </w:rPr>
              <w:t xml:space="preserve"> </w:t>
            </w:r>
            <w:r w:rsidRPr="00A20743">
              <w:rPr>
                <w:rFonts w:ascii="Arial" w:hAnsi="Arial" w:cs="Arial"/>
                <w:spacing w:val="1"/>
              </w:rPr>
              <w:t>k</w:t>
            </w:r>
            <w:r w:rsidRPr="00A20743">
              <w:rPr>
                <w:rFonts w:ascii="Arial" w:hAnsi="Arial" w:cs="Arial"/>
                <w:spacing w:val="-3"/>
              </w:rPr>
              <w:t>i</w:t>
            </w:r>
            <w:r w:rsidRPr="00A20743">
              <w:rPr>
                <w:rFonts w:ascii="Arial" w:hAnsi="Arial" w:cs="Arial"/>
                <w:spacing w:val="1"/>
              </w:rPr>
              <w:t>nd</w:t>
            </w:r>
            <w:r w:rsidRPr="00A20743">
              <w:rPr>
                <w:rFonts w:ascii="Arial" w:hAnsi="Arial" w:cs="Arial"/>
              </w:rPr>
              <w:t>ly</w:t>
            </w:r>
            <w:r w:rsidRPr="00A20743">
              <w:rPr>
                <w:rFonts w:ascii="Arial" w:hAnsi="Arial" w:cs="Arial"/>
                <w:spacing w:val="-6"/>
              </w:rPr>
              <w:t xml:space="preserve"> </w:t>
            </w:r>
            <w:r w:rsidRPr="00A20743">
              <w:rPr>
                <w:rFonts w:ascii="Arial" w:hAnsi="Arial" w:cs="Arial"/>
                <w:spacing w:val="1"/>
              </w:rPr>
              <w:t>p</w:t>
            </w:r>
            <w:r w:rsidRPr="00A20743">
              <w:rPr>
                <w:rFonts w:ascii="Arial" w:hAnsi="Arial" w:cs="Arial"/>
              </w:rPr>
              <w:t>lease</w:t>
            </w:r>
            <w:r w:rsidRPr="00A20743">
              <w:rPr>
                <w:rFonts w:ascii="Arial" w:hAnsi="Arial" w:cs="Arial"/>
                <w:spacing w:val="-5"/>
              </w:rPr>
              <w:t xml:space="preserve"> </w:t>
            </w:r>
            <w:r w:rsidRPr="00A20743">
              <w:rPr>
                <w:rFonts w:ascii="Arial" w:hAnsi="Arial" w:cs="Arial"/>
              </w:rPr>
              <w:t>w</w:t>
            </w:r>
            <w:r w:rsidRPr="00A20743">
              <w:rPr>
                <w:rFonts w:ascii="Arial" w:hAnsi="Arial" w:cs="Arial"/>
                <w:spacing w:val="1"/>
              </w:rPr>
              <w:t>r</w:t>
            </w:r>
            <w:r w:rsidRPr="00A20743">
              <w:rPr>
                <w:rFonts w:ascii="Arial" w:hAnsi="Arial" w:cs="Arial"/>
              </w:rPr>
              <w:t>ite</w:t>
            </w:r>
            <w:r w:rsidRPr="00A20743">
              <w:rPr>
                <w:rFonts w:ascii="Arial" w:hAnsi="Arial" w:cs="Arial"/>
                <w:spacing w:val="-4"/>
              </w:rPr>
              <w:t xml:space="preserve"> </w:t>
            </w:r>
            <w:r w:rsidRPr="00A20743">
              <w:rPr>
                <w:rFonts w:ascii="Arial" w:hAnsi="Arial" w:cs="Arial"/>
                <w:spacing w:val="1"/>
              </w:rPr>
              <w:t>d</w:t>
            </w:r>
            <w:r w:rsidRPr="00A20743">
              <w:rPr>
                <w:rFonts w:ascii="Arial" w:hAnsi="Arial" w:cs="Arial"/>
                <w:spacing w:val="-1"/>
              </w:rPr>
              <w:t>o</w:t>
            </w:r>
            <w:r w:rsidRPr="00A20743">
              <w:rPr>
                <w:rFonts w:ascii="Arial" w:hAnsi="Arial" w:cs="Arial"/>
              </w:rPr>
              <w:t>wn</w:t>
            </w:r>
            <w:r w:rsidRPr="00A20743">
              <w:rPr>
                <w:rFonts w:ascii="Arial" w:hAnsi="Arial" w:cs="Arial"/>
                <w:spacing w:val="-3"/>
              </w:rPr>
              <w:t xml:space="preserve"> </w:t>
            </w:r>
            <w:r w:rsidRPr="00A20743">
              <w:rPr>
                <w:rFonts w:ascii="Arial" w:hAnsi="Arial" w:cs="Arial"/>
              </w:rPr>
              <w:t>t</w:t>
            </w:r>
            <w:r w:rsidRPr="00A20743">
              <w:rPr>
                <w:rFonts w:ascii="Arial" w:hAnsi="Arial" w:cs="Arial"/>
                <w:spacing w:val="1"/>
              </w:rPr>
              <w:t>h</w:t>
            </w:r>
            <w:r w:rsidRPr="00A20743">
              <w:rPr>
                <w:rFonts w:ascii="Arial" w:hAnsi="Arial" w:cs="Arial"/>
              </w:rPr>
              <w:t>e</w:t>
            </w:r>
            <w:r w:rsidRPr="00A20743">
              <w:rPr>
                <w:rFonts w:ascii="Arial" w:hAnsi="Arial" w:cs="Arial"/>
                <w:spacing w:val="-1"/>
              </w:rPr>
              <w:t xml:space="preserve"> </w:t>
            </w:r>
            <w:r w:rsidRPr="00A20743">
              <w:rPr>
                <w:rFonts w:ascii="Arial" w:hAnsi="Arial" w:cs="Arial"/>
              </w:rPr>
              <w:t>et</w:t>
            </w:r>
            <w:r w:rsidRPr="00A20743">
              <w:rPr>
                <w:rFonts w:ascii="Arial" w:hAnsi="Arial" w:cs="Arial"/>
                <w:spacing w:val="1"/>
              </w:rPr>
              <w:t>h</w:t>
            </w:r>
            <w:r w:rsidRPr="00A20743">
              <w:rPr>
                <w:rFonts w:ascii="Arial" w:hAnsi="Arial" w:cs="Arial"/>
              </w:rPr>
              <w:t>ical</w:t>
            </w:r>
            <w:r w:rsidRPr="00A20743">
              <w:rPr>
                <w:rFonts w:ascii="Arial" w:hAnsi="Arial" w:cs="Arial"/>
                <w:spacing w:val="-4"/>
              </w:rPr>
              <w:t xml:space="preserve"> </w:t>
            </w:r>
            <w:r w:rsidRPr="00A20743">
              <w:rPr>
                <w:rFonts w:ascii="Arial" w:hAnsi="Arial" w:cs="Arial"/>
              </w:rPr>
              <w:t>i</w:t>
            </w:r>
            <w:r w:rsidRPr="00A20743">
              <w:rPr>
                <w:rFonts w:ascii="Arial" w:hAnsi="Arial" w:cs="Arial"/>
                <w:spacing w:val="-1"/>
              </w:rPr>
              <w:t>ss</w:t>
            </w:r>
            <w:r w:rsidRPr="00A20743">
              <w:rPr>
                <w:rFonts w:ascii="Arial" w:hAnsi="Arial" w:cs="Arial"/>
                <w:spacing w:val="1"/>
              </w:rPr>
              <w:t>u</w:t>
            </w:r>
            <w:r w:rsidRPr="00A20743">
              <w:rPr>
                <w:rFonts w:ascii="Arial" w:hAnsi="Arial" w:cs="Arial"/>
              </w:rPr>
              <w:t xml:space="preserve">es </w:t>
            </w:r>
            <w:r w:rsidRPr="00A20743">
              <w:rPr>
                <w:rFonts w:ascii="Arial" w:hAnsi="Arial" w:cs="Arial"/>
                <w:spacing w:val="1"/>
              </w:rPr>
              <w:t>h</w:t>
            </w:r>
            <w:r w:rsidRPr="00A20743">
              <w:rPr>
                <w:rFonts w:ascii="Arial" w:hAnsi="Arial" w:cs="Arial"/>
              </w:rPr>
              <w:t>e</w:t>
            </w:r>
            <w:r w:rsidRPr="00A20743">
              <w:rPr>
                <w:rFonts w:ascii="Arial" w:hAnsi="Arial" w:cs="Arial"/>
                <w:spacing w:val="1"/>
              </w:rPr>
              <w:t>r</w:t>
            </w:r>
            <w:r w:rsidRPr="00A20743">
              <w:rPr>
                <w:rFonts w:ascii="Arial" w:hAnsi="Arial" w:cs="Arial"/>
              </w:rPr>
              <w:t>e</w:t>
            </w:r>
            <w:r w:rsidRPr="00A20743">
              <w:rPr>
                <w:rFonts w:ascii="Arial" w:hAnsi="Arial" w:cs="Arial"/>
                <w:spacing w:val="-2"/>
              </w:rPr>
              <w:t xml:space="preserve"> </w:t>
            </w:r>
            <w:r w:rsidRPr="00A20743">
              <w:rPr>
                <w:rFonts w:ascii="Arial" w:hAnsi="Arial" w:cs="Arial"/>
              </w:rPr>
              <w:t>in</w:t>
            </w:r>
            <w:r w:rsidRPr="00A20743">
              <w:rPr>
                <w:rFonts w:ascii="Arial" w:hAnsi="Arial" w:cs="Arial"/>
                <w:spacing w:val="-1"/>
              </w:rPr>
              <w:t xml:space="preserve"> </w:t>
            </w:r>
            <w:r w:rsidRPr="00A20743">
              <w:rPr>
                <w:rFonts w:ascii="Arial" w:hAnsi="Arial" w:cs="Arial"/>
                <w:spacing w:val="1"/>
              </w:rPr>
              <w:t>d</w:t>
            </w:r>
            <w:r w:rsidRPr="00A20743">
              <w:rPr>
                <w:rFonts w:ascii="Arial" w:hAnsi="Arial" w:cs="Arial"/>
              </w:rPr>
              <w:t>etails)</w:t>
            </w:r>
          </w:p>
        </w:tc>
        <w:tc>
          <w:tcPr>
            <w:tcW w:w="4558" w:type="dxa"/>
            <w:tcBorders>
              <w:top w:val="single" w:sz="5" w:space="0" w:color="000000"/>
              <w:left w:val="single" w:sz="5" w:space="0" w:color="000000"/>
              <w:bottom w:val="single" w:sz="5" w:space="0" w:color="000000"/>
              <w:right w:val="single" w:sz="5" w:space="0" w:color="000000"/>
            </w:tcBorders>
          </w:tcPr>
          <w:p w14:paraId="395CD7F2" w14:textId="77777777" w:rsidR="00841BE9" w:rsidRPr="00A20743" w:rsidRDefault="00841BE9">
            <w:pPr>
              <w:spacing w:line="220" w:lineRule="exact"/>
              <w:ind w:left="102"/>
              <w:rPr>
                <w:rFonts w:ascii="Arial" w:hAnsi="Arial" w:cs="Arial"/>
              </w:rPr>
            </w:pPr>
            <w:r w:rsidRPr="00A20743">
              <w:rPr>
                <w:rFonts w:ascii="Arial" w:hAnsi="Arial" w:cs="Arial"/>
              </w:rPr>
              <w:t>Yes</w:t>
            </w:r>
          </w:p>
        </w:tc>
        <w:tc>
          <w:tcPr>
            <w:tcW w:w="4558" w:type="dxa"/>
            <w:vMerge/>
            <w:tcBorders>
              <w:left w:val="single" w:sz="5" w:space="0" w:color="000000"/>
              <w:bottom w:val="single" w:sz="5" w:space="0" w:color="000000"/>
              <w:right w:val="single" w:sz="5" w:space="0" w:color="000000"/>
            </w:tcBorders>
          </w:tcPr>
          <w:p w14:paraId="39D537C8" w14:textId="77777777" w:rsidR="00841BE9" w:rsidRPr="00A20743" w:rsidRDefault="00841BE9" w:rsidP="00ED45B8">
            <w:pPr>
              <w:jc w:val="both"/>
              <w:rPr>
                <w:rFonts w:ascii="Arial" w:hAnsi="Arial" w:cs="Arial"/>
              </w:rPr>
            </w:pPr>
          </w:p>
        </w:tc>
      </w:tr>
    </w:tbl>
    <w:p w14:paraId="2C9038D5" w14:textId="77777777" w:rsidR="00FB4180" w:rsidRPr="00A20743" w:rsidRDefault="00FB4180">
      <w:pPr>
        <w:spacing w:line="200" w:lineRule="exact"/>
        <w:rPr>
          <w:rFonts w:ascii="Arial" w:hAnsi="Arial" w:cs="Arial"/>
        </w:rPr>
      </w:pPr>
    </w:p>
    <w:sectPr w:rsidR="00FB4180" w:rsidRPr="00A20743" w:rsidSect="00156B3C">
      <w:pgSz w:w="16840" w:h="23820"/>
      <w:pgMar w:top="1500" w:right="1320" w:bottom="280" w:left="1340" w:header="1303" w:footer="14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1B69C" w14:textId="77777777" w:rsidR="005D3EEA" w:rsidRDefault="005D3EEA">
      <w:r>
        <w:separator/>
      </w:r>
    </w:p>
  </w:endnote>
  <w:endnote w:type="continuationSeparator" w:id="0">
    <w:p w14:paraId="2D4B8011" w14:textId="77777777" w:rsidR="005D3EEA" w:rsidRDefault="005D3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E985C" w14:textId="77777777" w:rsidR="00FB4180" w:rsidRDefault="00000000">
    <w:pPr>
      <w:spacing w:line="200" w:lineRule="exact"/>
    </w:pPr>
    <w:r>
      <w:pict w14:anchorId="49A77E3C">
        <v:shapetype id="_x0000_t202" coordsize="21600,21600" o:spt="202" path="m,l,21600r21600,l21600,xe">
          <v:stroke joinstyle="miter"/>
          <v:path gradientshapeok="t" o:connecttype="rect"/>
        </v:shapetype>
        <v:shape id="_x0000_s1025" type="#_x0000_t202" style="position:absolute;margin-left:723.8pt;margin-top:1109.15pt;width:47.3pt;height:23.5pt;z-index:-251658240;mso-position-horizontal-relative:page;mso-position-vertical-relative:page" filled="f" stroked="f">
          <v:textbox inset="0,0,0,0">
            <w:txbxContent>
              <w:p w14:paraId="65175078" w14:textId="77777777" w:rsidR="00FB4180" w:rsidRDefault="0019060D">
                <w:pPr>
                  <w:spacing w:line="220" w:lineRule="exact"/>
                  <w:ind w:left="-15" w:right="-15"/>
                  <w:jc w:val="center"/>
                </w:pPr>
                <w:r>
                  <w:t>Pa</w:t>
                </w:r>
                <w:r>
                  <w:rPr>
                    <w:spacing w:val="1"/>
                  </w:rPr>
                  <w:t>g</w:t>
                </w:r>
                <w:r>
                  <w:t>e</w:t>
                </w:r>
                <w:r>
                  <w:rPr>
                    <w:spacing w:val="-4"/>
                  </w:rPr>
                  <w:t xml:space="preserve"> </w:t>
                </w:r>
                <w:r>
                  <w:rPr>
                    <w:b/>
                    <w:spacing w:val="-49"/>
                  </w:rPr>
                  <w:t xml:space="preserve"> </w:t>
                </w:r>
                <w:r>
                  <w:fldChar w:fldCharType="begin"/>
                </w:r>
                <w:r>
                  <w:rPr>
                    <w:b/>
                  </w:rPr>
                  <w:instrText xml:space="preserve"> PAGE </w:instrText>
                </w:r>
                <w:r>
                  <w:fldChar w:fldCharType="separate"/>
                </w:r>
                <w:r>
                  <w:t>1</w:t>
                </w:r>
                <w:r>
                  <w:fldChar w:fldCharType="end"/>
                </w:r>
                <w:r>
                  <w:rPr>
                    <w:b/>
                    <w:spacing w:val="1"/>
                  </w:rPr>
                  <w:t xml:space="preserve"> </w:t>
                </w:r>
                <w:r>
                  <w:rPr>
                    <w:spacing w:val="1"/>
                  </w:rPr>
                  <w:t>o</w:t>
                </w:r>
                <w:r>
                  <w:t>f</w:t>
                </w:r>
                <w:r>
                  <w:rPr>
                    <w:spacing w:val="-3"/>
                  </w:rPr>
                  <w:t xml:space="preserve"> </w:t>
                </w:r>
                <w:r>
                  <w:rPr>
                    <w:b/>
                    <w:w w:val="99"/>
                  </w:rPr>
                  <w:t>3</w:t>
                </w:r>
              </w:p>
              <w:p w14:paraId="4A76FBFC" w14:textId="77777777" w:rsidR="00FB4180" w:rsidRDefault="0019060D">
                <w:pPr>
                  <w:ind w:left="146" w:right="-14"/>
                  <w:jc w:val="center"/>
                </w:pPr>
                <w:r>
                  <w:rPr>
                    <w:b/>
                    <w:w w:val="99"/>
                  </w:rPr>
                  <w:t>V</w:t>
                </w:r>
                <w:r>
                  <w:rPr>
                    <w:b/>
                    <w:spacing w:val="1"/>
                    <w:w w:val="99"/>
                  </w:rPr>
                  <w:t>2403</w:t>
                </w:r>
                <w:r>
                  <w:rPr>
                    <w:b/>
                    <w:spacing w:val="-1"/>
                    <w:w w:val="99"/>
                  </w:rPr>
                  <w:t>2</w:t>
                </w:r>
                <w:r>
                  <w:rPr>
                    <w:b/>
                    <w:w w:val="99"/>
                  </w:rPr>
                  <w:t>6</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2F7BD" w14:textId="77777777" w:rsidR="005D3EEA" w:rsidRDefault="005D3EEA">
      <w:r>
        <w:separator/>
      </w:r>
    </w:p>
  </w:footnote>
  <w:footnote w:type="continuationSeparator" w:id="0">
    <w:p w14:paraId="309FB33F" w14:textId="77777777" w:rsidR="005D3EEA" w:rsidRDefault="005D3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AFD71" w14:textId="77777777" w:rsidR="00FB4180" w:rsidRDefault="00000000">
    <w:pPr>
      <w:spacing w:line="200" w:lineRule="exact"/>
    </w:pPr>
    <w:r>
      <w:pict w14:anchorId="7FFDE0D6">
        <v:shapetype id="_x0000_t202" coordsize="21600,21600" o:spt="202" path="m,l,21600r21600,l21600,xe">
          <v:stroke joinstyle="miter"/>
          <v:path gradientshapeok="t" o:connecttype="rect"/>
        </v:shapetype>
        <v:shape id="_x0000_s1026" type="#_x0000_t202" style="position:absolute;margin-left:369.75pt;margin-top:64.2pt;width:102.45pt;height:11.95pt;z-index:-251659264;mso-position-horizontal-relative:page;mso-position-vertical-relative:page" filled="f" stroked="f">
          <v:textbox inset="0,0,0,0">
            <w:txbxContent>
              <w:p w14:paraId="39A28D74" w14:textId="77777777" w:rsidR="00FB4180" w:rsidRDefault="0019060D">
                <w:pPr>
                  <w:spacing w:line="220" w:lineRule="exact"/>
                  <w:ind w:left="20" w:right="-30"/>
                </w:pPr>
                <w:r>
                  <w:rPr>
                    <w:color w:val="003399"/>
                    <w:spacing w:val="-1"/>
                    <w:highlight w:val="yellow"/>
                  </w:rPr>
                  <w:t>R</w:t>
                </w:r>
                <w:r>
                  <w:rPr>
                    <w:color w:val="003399"/>
                    <w:highlight w:val="yellow"/>
                  </w:rPr>
                  <w:t>e</w:t>
                </w:r>
                <w:r>
                  <w:rPr>
                    <w:color w:val="003399"/>
                    <w:spacing w:val="1"/>
                    <w:highlight w:val="yellow"/>
                  </w:rPr>
                  <w:t>v</w:t>
                </w:r>
                <w:r>
                  <w:rPr>
                    <w:color w:val="003399"/>
                    <w:highlight w:val="yellow"/>
                  </w:rPr>
                  <w:t>iew</w:t>
                </w:r>
                <w:r>
                  <w:rPr>
                    <w:color w:val="003399"/>
                    <w:spacing w:val="-6"/>
                    <w:highlight w:val="yellow"/>
                  </w:rPr>
                  <w:t xml:space="preserve"> </w:t>
                </w:r>
                <w:r>
                  <w:rPr>
                    <w:color w:val="003399"/>
                    <w:highlight w:val="yellow"/>
                  </w:rPr>
                  <w:t>F</w:t>
                </w:r>
                <w:r>
                  <w:rPr>
                    <w:color w:val="003399"/>
                    <w:spacing w:val="1"/>
                    <w:highlight w:val="yellow"/>
                  </w:rPr>
                  <w:t>or</w:t>
                </w:r>
                <w:r>
                  <w:rPr>
                    <w:color w:val="003399"/>
                    <w:highlight w:val="yellow"/>
                  </w:rPr>
                  <w:t>m</w:t>
                </w:r>
                <w:r>
                  <w:rPr>
                    <w:color w:val="003399"/>
                    <w:spacing w:val="-4"/>
                    <w:highlight w:val="yellow"/>
                  </w:rPr>
                  <w:t xml:space="preserve"> </w:t>
                </w:r>
                <w:r>
                  <w:rPr>
                    <w:color w:val="003399"/>
                    <w:spacing w:val="1"/>
                    <w:highlight w:val="yellow"/>
                  </w:rPr>
                  <w:t>(</w:t>
                </w:r>
                <w:r>
                  <w:rPr>
                    <w:color w:val="003399"/>
                    <w:spacing w:val="-1"/>
                    <w:highlight w:val="yellow"/>
                  </w:rPr>
                  <w:t>R</w:t>
                </w:r>
                <w:r>
                  <w:rPr>
                    <w:color w:val="003399"/>
                    <w:highlight w:val="yellow"/>
                  </w:rPr>
                  <w:t>esea</w:t>
                </w:r>
                <w:r>
                  <w:rPr>
                    <w:color w:val="003399"/>
                    <w:spacing w:val="1"/>
                    <w:highlight w:val="yellow"/>
                  </w:rPr>
                  <w:t>r</w:t>
                </w:r>
                <w:r>
                  <w:rPr>
                    <w:color w:val="003399"/>
                    <w:highlight w:val="yellow"/>
                  </w:rPr>
                  <w:t>c</w:t>
                </w:r>
                <w:r>
                  <w:rPr>
                    <w:color w:val="003399"/>
                    <w:spacing w:val="1"/>
                    <w:highlight w:val="yellow"/>
                  </w:rPr>
                  <w:t>h</w:t>
                </w:r>
                <w:r>
                  <w:rPr>
                    <w:color w:val="003399"/>
                    <w:highlight w:val="yellow"/>
                  </w:rPr>
                  <w:t>)</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1F1243"/>
    <w:multiLevelType w:val="multilevel"/>
    <w:tmpl w:val="9C08727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13177568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82"/>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4180"/>
    <w:rsid w:val="00156B3C"/>
    <w:rsid w:val="0019060D"/>
    <w:rsid w:val="001D7A24"/>
    <w:rsid w:val="005D3EEA"/>
    <w:rsid w:val="006B5B0B"/>
    <w:rsid w:val="00824F27"/>
    <w:rsid w:val="00841BE9"/>
    <w:rsid w:val="008E167F"/>
    <w:rsid w:val="00A02C68"/>
    <w:rsid w:val="00A20743"/>
    <w:rsid w:val="00A4399D"/>
    <w:rsid w:val="00AF0151"/>
    <w:rsid w:val="00C02F1B"/>
    <w:rsid w:val="00C16AB4"/>
    <w:rsid w:val="00ED45B8"/>
    <w:rsid w:val="00EF1578"/>
    <w:rsid w:val="00FB41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82"/>
    <o:shapelayout v:ext="edit">
      <o:idmap v:ext="edit" data="2"/>
    </o:shapelayout>
  </w:shapeDefaults>
  <w:decimalSymbol w:val="."/>
  <w:listSeparator w:val=","/>
  <w14:docId w14:val="5A328163"/>
  <w15:docId w15:val="{4586FEEA-272C-4C7D-9B6E-D5D32C85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3</Pages>
  <Words>1177</Words>
  <Characters>6714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13</cp:revision>
  <dcterms:created xsi:type="dcterms:W3CDTF">2026-07-13T06:46:00Z</dcterms:created>
  <dcterms:modified xsi:type="dcterms:W3CDTF">2026-07-18T05:22:00Z</dcterms:modified>
</cp:coreProperties>
</file>