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B8806" w14:textId="77777777" w:rsidR="000E4DF5" w:rsidRPr="00202BC5" w:rsidRDefault="000E4DF5">
      <w:pPr>
        <w:spacing w:before="17" w:line="26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0E4DF5" w:rsidRPr="00202BC5" w14:paraId="55F8A095" w14:textId="77777777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7E3966" w14:textId="77777777" w:rsidR="000E4DF5" w:rsidRPr="00202BC5" w:rsidRDefault="00625B89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spacing w:val="-1"/>
              </w:rPr>
              <w:t>J</w:t>
            </w:r>
            <w:r w:rsidRPr="00202BC5">
              <w:rPr>
                <w:rFonts w:ascii="Arial" w:hAnsi="Arial" w:cs="Arial"/>
                <w:spacing w:val="1"/>
              </w:rPr>
              <w:t>ourn</w:t>
            </w:r>
            <w:r w:rsidRPr="00202BC5">
              <w:rPr>
                <w:rFonts w:ascii="Arial" w:hAnsi="Arial" w:cs="Arial"/>
              </w:rPr>
              <w:t>al</w:t>
            </w:r>
            <w:r w:rsidRPr="00202BC5">
              <w:rPr>
                <w:rFonts w:ascii="Arial" w:hAnsi="Arial" w:cs="Arial"/>
                <w:spacing w:val="-6"/>
              </w:rPr>
              <w:t xml:space="preserve"> </w:t>
            </w:r>
            <w:r w:rsidRPr="00202BC5">
              <w:rPr>
                <w:rFonts w:ascii="Arial" w:hAnsi="Arial" w:cs="Arial"/>
              </w:rPr>
              <w:t>Na</w:t>
            </w:r>
            <w:r w:rsidRPr="00202BC5">
              <w:rPr>
                <w:rFonts w:ascii="Arial" w:hAnsi="Arial" w:cs="Arial"/>
                <w:spacing w:val="1"/>
              </w:rPr>
              <w:t>m</w:t>
            </w:r>
            <w:r w:rsidRPr="00202BC5">
              <w:rPr>
                <w:rFonts w:ascii="Arial" w:hAnsi="Arial" w:cs="Arial"/>
              </w:rPr>
              <w:t>e: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6CFB7D" w14:textId="77777777" w:rsidR="000E4DF5" w:rsidRPr="00202BC5" w:rsidRDefault="00625B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hyperlink r:id="rId7">
              <w:r w:rsidRPr="00202BC5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A</w:t>
              </w:r>
              <w:r w:rsidRPr="00202BC5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s</w:t>
              </w:r>
              <w:r w:rsidRPr="00202BC5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i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an</w:t>
              </w:r>
              <w:r w:rsidRPr="00202BC5">
                <w:rPr>
                  <w:rFonts w:ascii="Arial" w:eastAsia="Arial" w:hAnsi="Arial" w:cs="Arial"/>
                  <w:color w:val="0000FF"/>
                  <w:spacing w:val="-5"/>
                  <w:u w:val="single" w:color="0000FF"/>
                </w:rPr>
                <w:t xml:space="preserve"> </w:t>
              </w:r>
              <w:r w:rsidRPr="00202BC5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J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o</w:t>
              </w:r>
              <w:r w:rsidRPr="00202BC5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u</w:t>
              </w:r>
              <w:r w:rsidRPr="00202BC5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r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n</w:t>
              </w:r>
              <w:r w:rsidRPr="00202BC5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a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l</w:t>
              </w:r>
              <w:r w:rsidRPr="00202BC5">
                <w:rPr>
                  <w:rFonts w:ascii="Arial" w:eastAsia="Arial" w:hAnsi="Arial" w:cs="Arial"/>
                  <w:color w:val="0000FF"/>
                  <w:spacing w:val="-8"/>
                  <w:u w:val="single" w:color="0000FF"/>
                </w:rPr>
                <w:t xml:space="preserve"> </w:t>
              </w:r>
              <w:r w:rsidRPr="00202BC5">
                <w:rPr>
                  <w:rFonts w:ascii="Arial" w:eastAsia="Arial" w:hAnsi="Arial" w:cs="Arial"/>
                  <w:color w:val="0000FF"/>
                  <w:spacing w:val="2"/>
                  <w:u w:val="single" w:color="0000FF"/>
                </w:rPr>
                <w:t>o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f</w:t>
              </w:r>
              <w:r w:rsidRPr="00202BC5">
                <w:rPr>
                  <w:rFonts w:ascii="Arial" w:eastAsia="Arial" w:hAnsi="Arial" w:cs="Arial"/>
                  <w:color w:val="0000FF"/>
                  <w:spacing w:val="-2"/>
                  <w:u w:val="single" w:color="0000FF"/>
                </w:rPr>
                <w:t xml:space="preserve"> </w:t>
              </w:r>
              <w:r w:rsidRPr="00202BC5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E</w:t>
              </w:r>
              <w:r w:rsidRPr="00202BC5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c</w:t>
              </w:r>
              <w:r w:rsidRPr="00202BC5">
                <w:rPr>
                  <w:rFonts w:ascii="Arial" w:eastAsia="Arial" w:hAnsi="Arial" w:cs="Arial"/>
                  <w:color w:val="0000FF"/>
                  <w:spacing w:val="2"/>
                  <w:u w:val="single" w:color="0000FF"/>
                </w:rPr>
                <w:t>o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n</w:t>
              </w:r>
              <w:r w:rsidRPr="00202BC5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o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m</w:t>
              </w:r>
              <w:r w:rsidRPr="00202BC5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i</w:t>
              </w:r>
              <w:r w:rsidRPr="00202BC5">
                <w:rPr>
                  <w:rFonts w:ascii="Arial" w:eastAsia="Arial" w:hAnsi="Arial" w:cs="Arial"/>
                  <w:color w:val="0000FF"/>
                  <w:spacing w:val="3"/>
                  <w:u w:val="single" w:color="0000FF"/>
                </w:rPr>
                <w:t>c</w:t>
              </w:r>
              <w:r w:rsidRPr="00202BC5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s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,</w:t>
              </w:r>
              <w:r w:rsidRPr="00202BC5">
                <w:rPr>
                  <w:rFonts w:ascii="Arial" w:eastAsia="Arial" w:hAnsi="Arial" w:cs="Arial"/>
                  <w:color w:val="0000FF"/>
                  <w:spacing w:val="-11"/>
                  <w:u w:val="single" w:color="0000FF"/>
                </w:rPr>
                <w:t xml:space="preserve"> 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F</w:t>
              </w:r>
              <w:r w:rsidRPr="00202BC5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i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n</w:t>
              </w:r>
              <w:r w:rsidRPr="00202BC5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a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n</w:t>
              </w:r>
              <w:r w:rsidRPr="00202BC5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c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e</w:t>
              </w:r>
              <w:r w:rsidRPr="00202BC5">
                <w:rPr>
                  <w:rFonts w:ascii="Arial" w:eastAsia="Arial" w:hAnsi="Arial" w:cs="Arial"/>
                  <w:color w:val="0000FF"/>
                  <w:spacing w:val="-6"/>
                  <w:u w:val="single" w:color="0000FF"/>
                </w:rPr>
                <w:t xml:space="preserve"> 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a</w:t>
              </w:r>
              <w:r w:rsidRPr="00202BC5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n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d</w:t>
              </w:r>
              <w:r w:rsidRPr="00202BC5">
                <w:rPr>
                  <w:rFonts w:ascii="Arial" w:eastAsia="Arial" w:hAnsi="Arial" w:cs="Arial"/>
                  <w:color w:val="0000FF"/>
                  <w:spacing w:val="-4"/>
                  <w:u w:val="single" w:color="0000FF"/>
                </w:rPr>
                <w:t xml:space="preserve"> </w:t>
              </w:r>
              <w:r w:rsidRPr="00202BC5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M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a</w:t>
              </w:r>
              <w:r w:rsidRPr="00202BC5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n</w:t>
              </w:r>
              <w:r w:rsidRPr="00202BC5">
                <w:rPr>
                  <w:rFonts w:ascii="Arial" w:eastAsia="Arial" w:hAnsi="Arial" w:cs="Arial"/>
                  <w:color w:val="0000FF"/>
                  <w:spacing w:val="2"/>
                  <w:u w:val="single" w:color="0000FF"/>
                </w:rPr>
                <w:t>a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g</w:t>
              </w:r>
              <w:r w:rsidRPr="00202BC5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e</w:t>
              </w:r>
              <w:r w:rsidRPr="00202BC5">
                <w:rPr>
                  <w:rFonts w:ascii="Arial" w:eastAsia="Arial" w:hAnsi="Arial" w:cs="Arial"/>
                  <w:color w:val="0000FF"/>
                  <w:spacing w:val="2"/>
                  <w:u w:val="single" w:color="0000FF"/>
                </w:rPr>
                <w:t>me</w:t>
              </w:r>
              <w:r w:rsidRPr="00202BC5">
                <w:rPr>
                  <w:rFonts w:ascii="Arial" w:eastAsia="Arial" w:hAnsi="Arial" w:cs="Arial"/>
                  <w:color w:val="0000FF"/>
                  <w:u w:val="single" w:color="0000FF"/>
                </w:rPr>
                <w:t>nt</w:t>
              </w:r>
            </w:hyperlink>
          </w:p>
        </w:tc>
      </w:tr>
      <w:tr w:rsidR="000E4DF5" w:rsidRPr="00202BC5" w14:paraId="7C35F054" w14:textId="77777777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355A7B" w14:textId="77777777" w:rsidR="000E4DF5" w:rsidRPr="00202BC5" w:rsidRDefault="00625B89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</w:rPr>
              <w:t>M</w:t>
            </w:r>
            <w:r w:rsidRPr="00202BC5">
              <w:rPr>
                <w:rFonts w:ascii="Arial" w:hAnsi="Arial" w:cs="Arial"/>
                <w:spacing w:val="1"/>
              </w:rPr>
              <w:t>anu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c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p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</w:rPr>
              <w:t>N</w:t>
            </w:r>
            <w:r w:rsidRPr="00202BC5">
              <w:rPr>
                <w:rFonts w:ascii="Arial" w:hAnsi="Arial" w:cs="Arial"/>
                <w:spacing w:val="1"/>
              </w:rPr>
              <w:t>umb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CFF2C" w14:textId="77777777" w:rsidR="000E4DF5" w:rsidRPr="00202BC5" w:rsidRDefault="00625B8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-1"/>
              </w:rPr>
              <w:t>Ms</w:t>
            </w:r>
            <w:r w:rsidRPr="00202BC5">
              <w:rPr>
                <w:rFonts w:ascii="Arial" w:hAnsi="Arial" w:cs="Arial"/>
                <w:b/>
                <w:spacing w:val="1"/>
              </w:rPr>
              <w:t>_</w:t>
            </w:r>
            <w:r w:rsidRPr="00202BC5">
              <w:rPr>
                <w:rFonts w:ascii="Arial" w:hAnsi="Arial" w:cs="Arial"/>
                <w:b/>
              </w:rPr>
              <w:t>A</w:t>
            </w:r>
            <w:r w:rsidRPr="00202BC5">
              <w:rPr>
                <w:rFonts w:ascii="Arial" w:hAnsi="Arial" w:cs="Arial"/>
                <w:b/>
                <w:spacing w:val="1"/>
              </w:rPr>
              <w:t>J</w:t>
            </w:r>
            <w:r w:rsidRPr="00202BC5">
              <w:rPr>
                <w:rFonts w:ascii="Arial" w:hAnsi="Arial" w:cs="Arial"/>
                <w:b/>
                <w:spacing w:val="-1"/>
              </w:rPr>
              <w:t>E</w:t>
            </w:r>
            <w:r w:rsidRPr="00202BC5">
              <w:rPr>
                <w:rFonts w:ascii="Arial" w:hAnsi="Arial" w:cs="Arial"/>
                <w:b/>
                <w:spacing w:val="3"/>
              </w:rPr>
              <w:t>F</w:t>
            </w:r>
            <w:r w:rsidRPr="00202BC5">
              <w:rPr>
                <w:rFonts w:ascii="Arial" w:hAnsi="Arial" w:cs="Arial"/>
                <w:b/>
                <w:spacing w:val="-1"/>
              </w:rPr>
              <w:t>M</w:t>
            </w:r>
            <w:r w:rsidRPr="00202BC5">
              <w:rPr>
                <w:rFonts w:ascii="Arial" w:hAnsi="Arial" w:cs="Arial"/>
                <w:b/>
                <w:spacing w:val="1"/>
              </w:rPr>
              <w:t>_268</w:t>
            </w:r>
            <w:r w:rsidRPr="00202BC5">
              <w:rPr>
                <w:rFonts w:ascii="Arial" w:hAnsi="Arial" w:cs="Arial"/>
                <w:b/>
              </w:rPr>
              <w:t>6</w:t>
            </w:r>
          </w:p>
        </w:tc>
      </w:tr>
      <w:tr w:rsidR="000E4DF5" w:rsidRPr="00202BC5" w14:paraId="4B3FC8D8" w14:textId="77777777">
        <w:trPr>
          <w:trHeight w:hRule="exact" w:val="47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1D34E" w14:textId="77777777" w:rsidR="000E4DF5" w:rsidRPr="00202BC5" w:rsidRDefault="00625B89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</w:rPr>
              <w:t>Title</w:t>
            </w:r>
            <w:r w:rsidRPr="00202BC5">
              <w:rPr>
                <w:rFonts w:ascii="Arial" w:hAnsi="Arial" w:cs="Arial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o</w:t>
            </w:r>
            <w:r w:rsidRPr="00202BC5">
              <w:rPr>
                <w:rFonts w:ascii="Arial" w:hAnsi="Arial" w:cs="Arial"/>
              </w:rPr>
              <w:t>f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</w:rPr>
              <w:t>M</w:t>
            </w:r>
            <w:r w:rsidRPr="00202BC5">
              <w:rPr>
                <w:rFonts w:ascii="Arial" w:hAnsi="Arial" w:cs="Arial"/>
                <w:spacing w:val="1"/>
              </w:rPr>
              <w:t>anu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c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p</w:t>
            </w:r>
            <w:r w:rsidRPr="00202BC5">
              <w:rPr>
                <w:rFonts w:ascii="Arial" w:hAnsi="Arial" w:cs="Arial"/>
              </w:rPr>
              <w:t>t: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243CDE" w14:textId="77777777" w:rsidR="000E4DF5" w:rsidRPr="00202BC5" w:rsidRDefault="00625B89">
            <w:pPr>
              <w:spacing w:before="2" w:line="220" w:lineRule="exact"/>
              <w:ind w:left="102" w:right="804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CA</w:t>
            </w:r>
            <w:r w:rsidRPr="00202BC5">
              <w:rPr>
                <w:rFonts w:ascii="Arial" w:hAnsi="Arial" w:cs="Arial"/>
                <w:b/>
                <w:spacing w:val="1"/>
              </w:rPr>
              <w:t>P</w:t>
            </w:r>
            <w:r w:rsidRPr="00202BC5">
              <w:rPr>
                <w:rFonts w:ascii="Arial" w:hAnsi="Arial" w:cs="Arial"/>
                <w:b/>
                <w:spacing w:val="-1"/>
              </w:rPr>
              <w:t>IT</w:t>
            </w:r>
            <w:r w:rsidRPr="00202BC5">
              <w:rPr>
                <w:rFonts w:ascii="Arial" w:hAnsi="Arial" w:cs="Arial"/>
                <w:b/>
                <w:spacing w:val="2"/>
              </w:rPr>
              <w:t>A</w:t>
            </w:r>
            <w:r w:rsidRPr="00202BC5">
              <w:rPr>
                <w:rFonts w:ascii="Arial" w:hAnsi="Arial" w:cs="Arial"/>
                <w:b/>
              </w:rPr>
              <w:t>L</w:t>
            </w:r>
            <w:r w:rsidRPr="00202BC5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2"/>
              </w:rPr>
              <w:t>S</w:t>
            </w:r>
            <w:r w:rsidRPr="00202BC5">
              <w:rPr>
                <w:rFonts w:ascii="Arial" w:hAnsi="Arial" w:cs="Arial"/>
                <w:b/>
                <w:spacing w:val="-1"/>
              </w:rPr>
              <w:t>T</w:t>
            </w:r>
            <w:r w:rsidRPr="00202BC5">
              <w:rPr>
                <w:rFonts w:ascii="Arial" w:hAnsi="Arial" w:cs="Arial"/>
                <w:b/>
              </w:rPr>
              <w:t>RU</w:t>
            </w:r>
            <w:r w:rsidRPr="00202BC5">
              <w:rPr>
                <w:rFonts w:ascii="Arial" w:hAnsi="Arial" w:cs="Arial"/>
                <w:b/>
                <w:spacing w:val="3"/>
              </w:rPr>
              <w:t>C</w:t>
            </w:r>
            <w:r w:rsidRPr="00202BC5">
              <w:rPr>
                <w:rFonts w:ascii="Arial" w:hAnsi="Arial" w:cs="Arial"/>
                <w:b/>
                <w:spacing w:val="-1"/>
              </w:rPr>
              <w:t>T</w:t>
            </w:r>
            <w:r w:rsidRPr="00202BC5">
              <w:rPr>
                <w:rFonts w:ascii="Arial" w:hAnsi="Arial" w:cs="Arial"/>
                <w:b/>
              </w:rPr>
              <w:t>U</w:t>
            </w:r>
            <w:r w:rsidRPr="00202BC5">
              <w:rPr>
                <w:rFonts w:ascii="Arial" w:hAnsi="Arial" w:cs="Arial"/>
                <w:b/>
                <w:spacing w:val="3"/>
              </w:rPr>
              <w:t>R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2"/>
              </w:rPr>
              <w:t>A</w:t>
            </w:r>
            <w:r w:rsidRPr="00202BC5">
              <w:rPr>
                <w:rFonts w:ascii="Arial" w:hAnsi="Arial" w:cs="Arial"/>
                <w:b/>
              </w:rPr>
              <w:t>ND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PO</w:t>
            </w:r>
            <w:r w:rsidRPr="00202BC5">
              <w:rPr>
                <w:rFonts w:ascii="Arial" w:hAnsi="Arial" w:cs="Arial"/>
                <w:b/>
              </w:rPr>
              <w:t>RA</w:t>
            </w:r>
            <w:r w:rsidRPr="00202BC5">
              <w:rPr>
                <w:rFonts w:ascii="Arial" w:hAnsi="Arial" w:cs="Arial"/>
                <w:b/>
                <w:spacing w:val="2"/>
              </w:rPr>
              <w:t>T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GO</w:t>
            </w:r>
            <w:r w:rsidRPr="00202BC5">
              <w:rPr>
                <w:rFonts w:ascii="Arial" w:hAnsi="Arial" w:cs="Arial"/>
                <w:b/>
              </w:rPr>
              <w:t>V</w:t>
            </w:r>
            <w:r w:rsidRPr="00202BC5">
              <w:rPr>
                <w:rFonts w:ascii="Arial" w:hAnsi="Arial" w:cs="Arial"/>
                <w:b/>
                <w:spacing w:val="-1"/>
              </w:rPr>
              <w:t>E</w:t>
            </w:r>
            <w:r w:rsidRPr="00202BC5">
              <w:rPr>
                <w:rFonts w:ascii="Arial" w:hAnsi="Arial" w:cs="Arial"/>
                <w:b/>
                <w:spacing w:val="2"/>
              </w:rPr>
              <w:t>R</w:t>
            </w:r>
            <w:r w:rsidRPr="00202BC5">
              <w:rPr>
                <w:rFonts w:ascii="Arial" w:hAnsi="Arial" w:cs="Arial"/>
                <w:b/>
              </w:rPr>
              <w:t>NAN</w:t>
            </w:r>
            <w:r w:rsidRPr="00202BC5">
              <w:rPr>
                <w:rFonts w:ascii="Arial" w:hAnsi="Arial" w:cs="Arial"/>
                <w:b/>
                <w:spacing w:val="1"/>
              </w:rPr>
              <w:t>C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F</w:t>
            </w:r>
            <w:r w:rsidRPr="00202BC5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1"/>
              </w:rPr>
              <w:t>OMM</w:t>
            </w:r>
            <w:r w:rsidRPr="00202BC5">
              <w:rPr>
                <w:rFonts w:ascii="Arial" w:hAnsi="Arial" w:cs="Arial"/>
                <w:b/>
                <w:spacing w:val="-1"/>
              </w:rPr>
              <w:t>E</w:t>
            </w:r>
            <w:r w:rsidRPr="00202BC5">
              <w:rPr>
                <w:rFonts w:ascii="Arial" w:hAnsi="Arial" w:cs="Arial"/>
                <w:b/>
              </w:rPr>
              <w:t>RC</w:t>
            </w:r>
            <w:r w:rsidRPr="00202BC5">
              <w:rPr>
                <w:rFonts w:ascii="Arial" w:hAnsi="Arial" w:cs="Arial"/>
                <w:b/>
                <w:spacing w:val="2"/>
              </w:rPr>
              <w:t>IA</w:t>
            </w:r>
            <w:r w:rsidRPr="00202BC5">
              <w:rPr>
                <w:rFonts w:ascii="Arial" w:hAnsi="Arial" w:cs="Arial"/>
                <w:b/>
              </w:rPr>
              <w:t>L</w:t>
            </w:r>
            <w:r w:rsidRPr="00202BC5">
              <w:rPr>
                <w:rFonts w:ascii="Arial" w:hAnsi="Arial" w:cs="Arial"/>
                <w:b/>
                <w:spacing w:val="-16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-1"/>
              </w:rPr>
              <w:t>B</w:t>
            </w:r>
            <w:r w:rsidRPr="00202BC5">
              <w:rPr>
                <w:rFonts w:ascii="Arial" w:hAnsi="Arial" w:cs="Arial"/>
                <w:b/>
              </w:rPr>
              <w:t>AN</w:t>
            </w:r>
            <w:r w:rsidRPr="00202BC5">
              <w:rPr>
                <w:rFonts w:ascii="Arial" w:hAnsi="Arial" w:cs="Arial"/>
                <w:b/>
                <w:spacing w:val="4"/>
              </w:rPr>
              <w:t>K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-1"/>
              </w:rPr>
              <w:t>L</w:t>
            </w:r>
            <w:r w:rsidRPr="00202BC5">
              <w:rPr>
                <w:rFonts w:ascii="Arial" w:hAnsi="Arial" w:cs="Arial"/>
                <w:b/>
                <w:spacing w:val="2"/>
              </w:rPr>
              <w:t>I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  <w:spacing w:val="-1"/>
              </w:rPr>
              <w:t>E</w:t>
            </w:r>
            <w:r w:rsidRPr="00202BC5">
              <w:rPr>
                <w:rFonts w:ascii="Arial" w:hAnsi="Arial" w:cs="Arial"/>
                <w:b/>
              </w:rPr>
              <w:t>D</w:t>
            </w:r>
            <w:r w:rsidRPr="00202BC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2"/>
              </w:rPr>
              <w:t>A</w:t>
            </w:r>
            <w:r w:rsidRPr="00202BC5">
              <w:rPr>
                <w:rFonts w:ascii="Arial" w:hAnsi="Arial" w:cs="Arial"/>
                <w:b/>
              </w:rPr>
              <w:t>T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-1"/>
              </w:rPr>
              <w:t>T</w:t>
            </w:r>
            <w:r w:rsidRPr="00202BC5">
              <w:rPr>
                <w:rFonts w:ascii="Arial" w:hAnsi="Arial" w:cs="Arial"/>
                <w:b/>
                <w:spacing w:val="3"/>
              </w:rPr>
              <w:t>H</w:t>
            </w:r>
            <w:r w:rsidRPr="00202BC5">
              <w:rPr>
                <w:rFonts w:ascii="Arial" w:hAnsi="Arial" w:cs="Arial"/>
                <w:b/>
              </w:rPr>
              <w:t>E NAIR</w:t>
            </w:r>
            <w:r w:rsidRPr="00202BC5">
              <w:rPr>
                <w:rFonts w:ascii="Arial" w:hAnsi="Arial" w:cs="Arial"/>
                <w:b/>
                <w:spacing w:val="1"/>
              </w:rPr>
              <w:t>OB</w:t>
            </w:r>
            <w:r w:rsidRPr="00202BC5">
              <w:rPr>
                <w:rFonts w:ascii="Arial" w:hAnsi="Arial" w:cs="Arial"/>
                <w:b/>
              </w:rPr>
              <w:t>I</w:t>
            </w:r>
            <w:r w:rsidRPr="00202BC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2"/>
              </w:rPr>
              <w:t>S</w:t>
            </w:r>
            <w:r w:rsidRPr="00202BC5">
              <w:rPr>
                <w:rFonts w:ascii="Arial" w:hAnsi="Arial" w:cs="Arial"/>
                <w:b/>
                <w:spacing w:val="-1"/>
              </w:rPr>
              <w:t>E</w:t>
            </w:r>
            <w:r w:rsidRPr="00202BC5">
              <w:rPr>
                <w:rFonts w:ascii="Arial" w:hAnsi="Arial" w:cs="Arial"/>
                <w:b/>
              </w:rPr>
              <w:t>CU</w:t>
            </w:r>
            <w:r w:rsidRPr="00202BC5">
              <w:rPr>
                <w:rFonts w:ascii="Arial" w:hAnsi="Arial" w:cs="Arial"/>
                <w:b/>
                <w:spacing w:val="3"/>
              </w:rPr>
              <w:t>R</w:t>
            </w:r>
            <w:r w:rsidRPr="00202BC5">
              <w:rPr>
                <w:rFonts w:ascii="Arial" w:hAnsi="Arial" w:cs="Arial"/>
                <w:b/>
                <w:spacing w:val="-1"/>
              </w:rPr>
              <w:t>I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  <w:spacing w:val="-1"/>
              </w:rPr>
              <w:t>I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2"/>
              </w:rPr>
              <w:t>E</w:t>
            </w:r>
            <w:r w:rsidRPr="00202BC5">
              <w:rPr>
                <w:rFonts w:ascii="Arial" w:hAnsi="Arial" w:cs="Arial"/>
                <w:b/>
              </w:rPr>
              <w:t>XC</w:t>
            </w:r>
            <w:r w:rsidRPr="00202BC5">
              <w:rPr>
                <w:rFonts w:ascii="Arial" w:hAnsi="Arial" w:cs="Arial"/>
                <w:b/>
                <w:spacing w:val="1"/>
              </w:rPr>
              <w:t>H</w:t>
            </w:r>
            <w:r w:rsidRPr="00202BC5">
              <w:rPr>
                <w:rFonts w:ascii="Arial" w:hAnsi="Arial" w:cs="Arial"/>
                <w:b/>
              </w:rPr>
              <w:t>AN</w:t>
            </w:r>
            <w:r w:rsidRPr="00202BC5">
              <w:rPr>
                <w:rFonts w:ascii="Arial" w:hAnsi="Arial" w:cs="Arial"/>
                <w:b/>
                <w:spacing w:val="1"/>
              </w:rPr>
              <w:t>G</w:t>
            </w:r>
            <w:r w:rsidRPr="00202BC5">
              <w:rPr>
                <w:rFonts w:ascii="Arial" w:hAnsi="Arial" w:cs="Arial"/>
                <w:b/>
              </w:rPr>
              <w:t>E</w:t>
            </w:r>
          </w:p>
        </w:tc>
      </w:tr>
      <w:tr w:rsidR="000E4DF5" w:rsidRPr="00202BC5" w14:paraId="15CCCD01" w14:textId="77777777">
        <w:trPr>
          <w:trHeight w:hRule="exact" w:val="47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8E926" w14:textId="77777777" w:rsidR="000E4DF5" w:rsidRPr="00202BC5" w:rsidRDefault="00625B89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1"/>
              </w:rPr>
              <w:t>yp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</w:rPr>
              <w:t>f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ticle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E5391D" w14:textId="77777777" w:rsidR="000E4DF5" w:rsidRPr="00202BC5" w:rsidRDefault="00625B8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Rese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c</w:t>
            </w:r>
            <w:r w:rsidRPr="00202BC5">
              <w:rPr>
                <w:rFonts w:ascii="Arial" w:hAnsi="Arial" w:cs="Arial"/>
                <w:b/>
              </w:rPr>
              <w:t>h</w:t>
            </w:r>
            <w:r w:rsidRPr="00202BC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A</w:t>
            </w:r>
            <w:r w:rsidRPr="00202BC5">
              <w:rPr>
                <w:rFonts w:ascii="Arial" w:hAnsi="Arial" w:cs="Arial"/>
                <w:b/>
                <w:spacing w:val="1"/>
              </w:rPr>
              <w:t>rt</w:t>
            </w:r>
            <w:r w:rsidRPr="00202BC5">
              <w:rPr>
                <w:rFonts w:ascii="Arial" w:hAnsi="Arial" w:cs="Arial"/>
                <w:b/>
              </w:rPr>
              <w:t>icle</w:t>
            </w:r>
          </w:p>
        </w:tc>
      </w:tr>
    </w:tbl>
    <w:p w14:paraId="6CE14D11" w14:textId="77777777" w:rsidR="000E4DF5" w:rsidRPr="00202BC5" w:rsidRDefault="000E4DF5">
      <w:pPr>
        <w:spacing w:line="200" w:lineRule="exact"/>
        <w:rPr>
          <w:rFonts w:ascii="Arial" w:hAnsi="Arial" w:cs="Arial"/>
        </w:rPr>
      </w:pPr>
    </w:p>
    <w:p w14:paraId="2219D3F4" w14:textId="77777777" w:rsidR="000E4DF5" w:rsidRPr="00202BC5" w:rsidRDefault="00000000">
      <w:pPr>
        <w:spacing w:before="33" w:line="220" w:lineRule="exact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3861E31E">
          <v:group id="_x0000_s2079" style="position:absolute;left:0;text-align:left;margin-left:71.45pt;margin-top:1.15pt;width:173.05pt;height:12.5pt;z-index:-251661312;mso-position-horizontal-relative:page" coordorigin="1429,23" coordsize="3461,250">
            <v:shape id="_x0000_s2081" style="position:absolute;left:1440;top:33;width:3440;height:230" coordorigin="1440,33" coordsize="3440,230" path="m1440,263r3440,l4880,33r-3440,l1440,263xe" fillcolor="yellow" stroked="f">
              <v:path arrowok="t"/>
            </v:shape>
            <v:shape id="_x0000_s2080" style="position:absolute;left:1440;top:251;width:3440;height:0" coordorigin="1440,251" coordsize="3440,0" path="m1440,251r3440,e" filled="f" strokeweight="1.06pt">
              <v:path arrowok="t"/>
            </v:shape>
            <w10:wrap anchorx="page"/>
          </v:group>
        </w:pict>
      </w:r>
      <w:r w:rsidR="00625B89" w:rsidRPr="00202BC5">
        <w:rPr>
          <w:rFonts w:ascii="Arial" w:hAnsi="Arial" w:cs="Arial"/>
          <w:b/>
          <w:position w:val="-1"/>
        </w:rPr>
        <w:t>PART</w:t>
      </w:r>
      <w:r w:rsidR="00625B89" w:rsidRPr="00202BC5">
        <w:rPr>
          <w:rFonts w:ascii="Arial" w:hAnsi="Arial" w:cs="Arial"/>
          <w:b/>
          <w:spacing w:val="-5"/>
          <w:position w:val="-1"/>
        </w:rPr>
        <w:t xml:space="preserve"> </w:t>
      </w:r>
      <w:r w:rsidR="00625B89" w:rsidRPr="00202BC5">
        <w:rPr>
          <w:rFonts w:ascii="Arial" w:hAnsi="Arial" w:cs="Arial"/>
          <w:b/>
          <w:position w:val="-1"/>
        </w:rPr>
        <w:t xml:space="preserve">1 </w:t>
      </w:r>
      <w:r w:rsidR="00625B89" w:rsidRPr="00202BC5">
        <w:rPr>
          <w:rFonts w:ascii="Arial" w:hAnsi="Arial" w:cs="Arial"/>
          <w:b/>
          <w:spacing w:val="1"/>
          <w:position w:val="-1"/>
        </w:rPr>
        <w:t>(</w:t>
      </w:r>
      <w:r w:rsidR="00625B89" w:rsidRPr="00202BC5">
        <w:rPr>
          <w:rFonts w:ascii="Arial" w:hAnsi="Arial" w:cs="Arial"/>
          <w:b/>
          <w:spacing w:val="-1"/>
          <w:position w:val="-1"/>
        </w:rPr>
        <w:t>I</w:t>
      </w:r>
      <w:r w:rsidR="00625B89" w:rsidRPr="00202BC5">
        <w:rPr>
          <w:rFonts w:ascii="Arial" w:hAnsi="Arial" w:cs="Arial"/>
          <w:b/>
          <w:spacing w:val="2"/>
          <w:position w:val="-1"/>
        </w:rPr>
        <w:t>m</w:t>
      </w:r>
      <w:r w:rsidR="00625B89" w:rsidRPr="00202BC5">
        <w:rPr>
          <w:rFonts w:ascii="Arial" w:hAnsi="Arial" w:cs="Arial"/>
          <w:b/>
          <w:position w:val="-1"/>
        </w:rPr>
        <w:t>p</w:t>
      </w:r>
      <w:r w:rsidR="00625B89" w:rsidRPr="00202BC5">
        <w:rPr>
          <w:rFonts w:ascii="Arial" w:hAnsi="Arial" w:cs="Arial"/>
          <w:b/>
          <w:spacing w:val="1"/>
          <w:position w:val="-1"/>
        </w:rPr>
        <w:t>o</w:t>
      </w:r>
      <w:r w:rsidR="00625B89" w:rsidRPr="00202BC5">
        <w:rPr>
          <w:rFonts w:ascii="Arial" w:hAnsi="Arial" w:cs="Arial"/>
          <w:b/>
          <w:position w:val="-1"/>
        </w:rPr>
        <w:t>r</w:t>
      </w:r>
      <w:r w:rsidR="00625B89" w:rsidRPr="00202BC5">
        <w:rPr>
          <w:rFonts w:ascii="Arial" w:hAnsi="Arial" w:cs="Arial"/>
          <w:b/>
          <w:spacing w:val="1"/>
          <w:position w:val="-1"/>
        </w:rPr>
        <w:t>ta</w:t>
      </w:r>
      <w:r w:rsidR="00625B89" w:rsidRPr="00202BC5">
        <w:rPr>
          <w:rFonts w:ascii="Arial" w:hAnsi="Arial" w:cs="Arial"/>
          <w:b/>
          <w:position w:val="-1"/>
        </w:rPr>
        <w:t>nce</w:t>
      </w:r>
      <w:r w:rsidR="00625B89" w:rsidRPr="00202BC5">
        <w:rPr>
          <w:rFonts w:ascii="Arial" w:hAnsi="Arial" w:cs="Arial"/>
          <w:b/>
          <w:spacing w:val="-10"/>
          <w:position w:val="-1"/>
        </w:rPr>
        <w:t xml:space="preserve"> </w:t>
      </w:r>
      <w:r w:rsidR="00625B89" w:rsidRPr="00202BC5">
        <w:rPr>
          <w:rFonts w:ascii="Arial" w:hAnsi="Arial" w:cs="Arial"/>
          <w:b/>
          <w:spacing w:val="1"/>
          <w:position w:val="-1"/>
        </w:rPr>
        <w:t>o</w:t>
      </w:r>
      <w:r w:rsidR="00625B89" w:rsidRPr="00202BC5">
        <w:rPr>
          <w:rFonts w:ascii="Arial" w:hAnsi="Arial" w:cs="Arial"/>
          <w:b/>
          <w:position w:val="-1"/>
        </w:rPr>
        <w:t>f</w:t>
      </w:r>
      <w:r w:rsidR="00625B89" w:rsidRPr="00202BC5">
        <w:rPr>
          <w:rFonts w:ascii="Arial" w:hAnsi="Arial" w:cs="Arial"/>
          <w:b/>
          <w:spacing w:val="-3"/>
          <w:position w:val="-1"/>
        </w:rPr>
        <w:t xml:space="preserve"> </w:t>
      </w:r>
      <w:r w:rsidR="00625B89" w:rsidRPr="00202BC5">
        <w:rPr>
          <w:rFonts w:ascii="Arial" w:hAnsi="Arial" w:cs="Arial"/>
          <w:b/>
          <w:spacing w:val="1"/>
          <w:position w:val="-1"/>
        </w:rPr>
        <w:t>t</w:t>
      </w:r>
      <w:r w:rsidR="00625B89" w:rsidRPr="00202BC5">
        <w:rPr>
          <w:rFonts w:ascii="Arial" w:hAnsi="Arial" w:cs="Arial"/>
          <w:b/>
          <w:position w:val="-1"/>
        </w:rPr>
        <w:t>he</w:t>
      </w:r>
      <w:r w:rsidR="00625B89" w:rsidRPr="00202BC5">
        <w:rPr>
          <w:rFonts w:ascii="Arial" w:hAnsi="Arial" w:cs="Arial"/>
          <w:b/>
          <w:spacing w:val="-3"/>
          <w:position w:val="-1"/>
        </w:rPr>
        <w:t xml:space="preserve"> </w:t>
      </w:r>
      <w:r w:rsidR="00625B89" w:rsidRPr="00202BC5">
        <w:rPr>
          <w:rFonts w:ascii="Arial" w:hAnsi="Arial" w:cs="Arial"/>
          <w:b/>
          <w:spacing w:val="2"/>
          <w:position w:val="-1"/>
        </w:rPr>
        <w:t>m</w:t>
      </w:r>
      <w:r w:rsidR="00625B89" w:rsidRPr="00202BC5">
        <w:rPr>
          <w:rFonts w:ascii="Arial" w:hAnsi="Arial" w:cs="Arial"/>
          <w:b/>
          <w:spacing w:val="5"/>
          <w:position w:val="-1"/>
        </w:rPr>
        <w:t>a</w:t>
      </w:r>
      <w:r w:rsidR="00625B89" w:rsidRPr="00202BC5">
        <w:rPr>
          <w:rFonts w:ascii="Arial" w:hAnsi="Arial" w:cs="Arial"/>
          <w:b/>
          <w:position w:val="-1"/>
        </w:rPr>
        <w:t>n</w:t>
      </w:r>
      <w:r w:rsidR="00625B89" w:rsidRPr="00202BC5">
        <w:rPr>
          <w:rFonts w:ascii="Arial" w:hAnsi="Arial" w:cs="Arial"/>
          <w:b/>
          <w:spacing w:val="-1"/>
          <w:position w:val="-1"/>
        </w:rPr>
        <w:t>us</w:t>
      </w:r>
      <w:r w:rsidR="00625B89" w:rsidRPr="00202BC5">
        <w:rPr>
          <w:rFonts w:ascii="Arial" w:hAnsi="Arial" w:cs="Arial"/>
          <w:b/>
          <w:position w:val="-1"/>
        </w:rPr>
        <w:t>c</w:t>
      </w:r>
      <w:r w:rsidR="00625B89" w:rsidRPr="00202BC5">
        <w:rPr>
          <w:rFonts w:ascii="Arial" w:hAnsi="Arial" w:cs="Arial"/>
          <w:b/>
          <w:spacing w:val="1"/>
          <w:position w:val="-1"/>
        </w:rPr>
        <w:t>r</w:t>
      </w:r>
      <w:r w:rsidR="00625B89" w:rsidRPr="00202BC5">
        <w:rPr>
          <w:rFonts w:ascii="Arial" w:hAnsi="Arial" w:cs="Arial"/>
          <w:b/>
          <w:position w:val="-1"/>
        </w:rPr>
        <w:t>ipt)</w:t>
      </w:r>
    </w:p>
    <w:p w14:paraId="53E50A23" w14:textId="77777777" w:rsidR="000E4DF5" w:rsidRPr="00202BC5" w:rsidRDefault="000E4DF5">
      <w:pPr>
        <w:spacing w:before="6" w:line="220" w:lineRule="exact"/>
        <w:rPr>
          <w:rFonts w:ascii="Arial" w:hAnsi="Arial" w:cs="Arial"/>
        </w:rPr>
      </w:pPr>
    </w:p>
    <w:tbl>
      <w:tblPr>
        <w:tblW w:w="0" w:type="auto"/>
        <w:tblInd w:w="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8"/>
        <w:gridCol w:w="4628"/>
      </w:tblGrid>
      <w:tr w:rsidR="000E4DF5" w:rsidRPr="00202BC5" w14:paraId="33AD9EF5" w14:textId="77777777">
        <w:trPr>
          <w:trHeight w:hRule="exact" w:val="646"/>
        </w:trPr>
        <w:tc>
          <w:tcPr>
            <w:tcW w:w="4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C2BA08" w14:textId="77777777" w:rsidR="000E4DF5" w:rsidRPr="00202BC5" w:rsidRDefault="000E4DF5">
            <w:pPr>
              <w:rPr>
                <w:rFonts w:ascii="Arial" w:hAnsi="Arial" w:cs="Arial"/>
              </w:rPr>
            </w:pP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78C2B" w14:textId="77777777" w:rsidR="000E4DF5" w:rsidRPr="00202BC5" w:rsidRDefault="00625B8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  <w:spacing w:val="2"/>
              </w:rPr>
              <w:t>mm</w:t>
            </w:r>
            <w:r w:rsidRPr="00202BC5">
              <w:rPr>
                <w:rFonts w:ascii="Arial" w:hAnsi="Arial" w:cs="Arial"/>
                <w:b/>
              </w:rPr>
              <w:t>en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-1"/>
              </w:rPr>
              <w:t>o</w:t>
            </w:r>
            <w:r w:rsidRPr="00202BC5">
              <w:rPr>
                <w:rFonts w:ascii="Arial" w:hAnsi="Arial" w:cs="Arial"/>
                <w:b/>
              </w:rPr>
              <w:t>f</w:t>
            </w:r>
            <w:r w:rsidRPr="00202BC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Re</w:t>
            </w:r>
            <w:r w:rsidRPr="00202BC5">
              <w:rPr>
                <w:rFonts w:ascii="Arial" w:hAnsi="Arial" w:cs="Arial"/>
                <w:b/>
                <w:spacing w:val="2"/>
              </w:rPr>
              <w:t>v</w:t>
            </w:r>
            <w:r w:rsidRPr="00202BC5">
              <w:rPr>
                <w:rFonts w:ascii="Arial" w:hAnsi="Arial" w:cs="Arial"/>
                <w:b/>
              </w:rPr>
              <w:t>iew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rs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8F721" w14:textId="77777777" w:rsidR="000E4DF5" w:rsidRPr="00202BC5" w:rsidRDefault="00625B89">
            <w:pPr>
              <w:spacing w:before="2"/>
              <w:ind w:left="102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Auth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  <w:spacing w:val="5"/>
              </w:rPr>
              <w:t>r</w:t>
            </w:r>
            <w:r w:rsidRPr="00202BC5">
              <w:rPr>
                <w:rFonts w:ascii="Arial" w:hAnsi="Arial" w:cs="Arial"/>
                <w:b/>
                <w:spacing w:val="-6"/>
              </w:rPr>
              <w:t>’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Fe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d</w:t>
            </w:r>
            <w:r w:rsidRPr="00202BC5">
              <w:rPr>
                <w:rFonts w:ascii="Arial" w:hAnsi="Arial" w:cs="Arial"/>
                <w:b/>
                <w:spacing w:val="-1"/>
              </w:rPr>
              <w:t>b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ck</w:t>
            </w:r>
          </w:p>
        </w:tc>
      </w:tr>
      <w:tr w:rsidR="009A325D" w:rsidRPr="00202BC5" w14:paraId="7217CA70" w14:textId="77777777">
        <w:trPr>
          <w:trHeight w:hRule="exact" w:val="2772"/>
        </w:trPr>
        <w:tc>
          <w:tcPr>
            <w:tcW w:w="4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7DB0C" w14:textId="77777777" w:rsidR="009A325D" w:rsidRPr="00202BC5" w:rsidRDefault="009A325D" w:rsidP="009A325D">
            <w:pPr>
              <w:spacing w:before="2" w:line="220" w:lineRule="exact"/>
              <w:ind w:left="103" w:right="469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Ple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wri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 xml:space="preserve">a </w:t>
            </w:r>
            <w:r w:rsidRPr="00202BC5">
              <w:rPr>
                <w:rFonts w:ascii="Arial" w:hAnsi="Arial" w:cs="Arial"/>
                <w:b/>
                <w:spacing w:val="1"/>
              </w:rPr>
              <w:t>f</w:t>
            </w:r>
            <w:r w:rsidRPr="00202BC5">
              <w:rPr>
                <w:rFonts w:ascii="Arial" w:hAnsi="Arial" w:cs="Arial"/>
                <w:b/>
              </w:rPr>
              <w:t>ew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en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enc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ega</w:t>
            </w:r>
            <w:r w:rsidRPr="00202BC5">
              <w:rPr>
                <w:rFonts w:ascii="Arial" w:hAnsi="Arial" w:cs="Arial"/>
                <w:b/>
              </w:rPr>
              <w:t>rding</w:t>
            </w:r>
            <w:r w:rsidRPr="00202BC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 i</w:t>
            </w:r>
            <w:r w:rsidRPr="00202BC5">
              <w:rPr>
                <w:rFonts w:ascii="Arial" w:hAnsi="Arial" w:cs="Arial"/>
                <w:b/>
                <w:spacing w:val="2"/>
              </w:rPr>
              <w:t>m</w:t>
            </w:r>
            <w:r w:rsidRPr="00202BC5">
              <w:rPr>
                <w:rFonts w:ascii="Arial" w:hAnsi="Arial" w:cs="Arial"/>
                <w:b/>
              </w:rPr>
              <w:t>p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ta</w:t>
            </w:r>
            <w:r w:rsidRPr="00202BC5">
              <w:rPr>
                <w:rFonts w:ascii="Arial" w:hAnsi="Arial" w:cs="Arial"/>
                <w:b/>
              </w:rPr>
              <w:t>nce</w:t>
            </w:r>
            <w:r w:rsidRPr="00202BC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f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his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2"/>
              </w:rPr>
              <w:t>m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n</w:t>
            </w:r>
            <w:r w:rsidRPr="00202BC5">
              <w:rPr>
                <w:rFonts w:ascii="Arial" w:hAnsi="Arial" w:cs="Arial"/>
                <w:b/>
                <w:spacing w:val="-1"/>
              </w:rPr>
              <w:t>us</w:t>
            </w: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1"/>
              </w:rPr>
              <w:t>r</w:t>
            </w:r>
            <w:r w:rsidRPr="00202BC5">
              <w:rPr>
                <w:rFonts w:ascii="Arial" w:hAnsi="Arial" w:cs="Arial"/>
                <w:b/>
              </w:rPr>
              <w:t>ipt</w:t>
            </w:r>
            <w:r w:rsidRPr="00202BC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fo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cien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ific c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  <w:spacing w:val="2"/>
              </w:rPr>
              <w:t>mm</w:t>
            </w:r>
            <w:r w:rsidRPr="00202BC5">
              <w:rPr>
                <w:rFonts w:ascii="Arial" w:hAnsi="Arial" w:cs="Arial"/>
                <w:b/>
              </w:rPr>
              <w:t>u</w:t>
            </w:r>
            <w:r w:rsidRPr="00202BC5">
              <w:rPr>
                <w:rFonts w:ascii="Arial" w:hAnsi="Arial" w:cs="Arial"/>
                <w:b/>
                <w:spacing w:val="-1"/>
              </w:rPr>
              <w:t>n</w:t>
            </w:r>
            <w:r w:rsidRPr="00202BC5">
              <w:rPr>
                <w:rFonts w:ascii="Arial" w:hAnsi="Arial" w:cs="Arial"/>
                <w:b/>
              </w:rPr>
              <w:t>it</w:t>
            </w:r>
            <w:r w:rsidRPr="00202BC5">
              <w:rPr>
                <w:rFonts w:ascii="Arial" w:hAnsi="Arial" w:cs="Arial"/>
                <w:b/>
                <w:spacing w:val="1"/>
              </w:rPr>
              <w:t>y</w:t>
            </w:r>
            <w:r w:rsidRPr="00202BC5">
              <w:rPr>
                <w:rFonts w:ascii="Arial" w:hAnsi="Arial" w:cs="Arial"/>
                <w:b/>
              </w:rPr>
              <w:t>.</w:t>
            </w:r>
            <w:r w:rsidRPr="00202BC5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m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mu</w:t>
            </w:r>
            <w:r w:rsidRPr="00202BC5">
              <w:rPr>
                <w:rFonts w:ascii="Arial" w:hAnsi="Arial" w:cs="Arial"/>
              </w:rPr>
              <w:t>m</w:t>
            </w:r>
            <w:r w:rsidRPr="00202BC5">
              <w:rPr>
                <w:rFonts w:ascii="Arial" w:hAnsi="Arial" w:cs="Arial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o</w:t>
            </w:r>
            <w:r w:rsidRPr="00202BC5">
              <w:rPr>
                <w:rFonts w:ascii="Arial" w:hAnsi="Arial" w:cs="Arial"/>
              </w:rPr>
              <w:t>f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3-</w:t>
            </w:r>
            <w:r w:rsidRPr="00202BC5">
              <w:rPr>
                <w:rFonts w:ascii="Arial" w:hAnsi="Arial" w:cs="Arial"/>
              </w:rPr>
              <w:t>4</w:t>
            </w:r>
            <w:r w:rsidRPr="00202BC5">
              <w:rPr>
                <w:rFonts w:ascii="Arial" w:hAnsi="Arial" w:cs="Arial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te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c</w:t>
            </w:r>
            <w:r w:rsidRPr="00202BC5">
              <w:rPr>
                <w:rFonts w:ascii="Arial" w:hAnsi="Arial" w:cs="Arial"/>
                <w:spacing w:val="1"/>
              </w:rPr>
              <w:t>e</w:t>
            </w:r>
            <w:r w:rsidRPr="00202BC5">
              <w:rPr>
                <w:rFonts w:ascii="Arial" w:hAnsi="Arial" w:cs="Arial"/>
              </w:rPr>
              <w:t>s</w:t>
            </w:r>
            <w:r w:rsidRPr="00202BC5">
              <w:rPr>
                <w:rFonts w:ascii="Arial" w:hAnsi="Arial" w:cs="Arial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m</w:t>
            </w:r>
            <w:r w:rsidRPr="00202BC5">
              <w:rPr>
                <w:rFonts w:ascii="Arial" w:hAnsi="Arial" w:cs="Arial"/>
              </w:rPr>
              <w:t>ay</w:t>
            </w:r>
          </w:p>
          <w:p w14:paraId="765B1E1E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spacing w:val="1"/>
              </w:rPr>
              <w:t>b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qu</w:t>
            </w:r>
            <w:r w:rsidRPr="00202BC5">
              <w:rPr>
                <w:rFonts w:ascii="Arial" w:hAnsi="Arial" w:cs="Arial"/>
                <w:spacing w:val="-3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ed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spacing w:val="-2"/>
              </w:rPr>
              <w:t>f</w:t>
            </w:r>
            <w:r w:rsidRPr="00202BC5">
              <w:rPr>
                <w:rFonts w:ascii="Arial" w:hAnsi="Arial" w:cs="Arial"/>
                <w:spacing w:val="1"/>
              </w:rPr>
              <w:t>o</w:t>
            </w:r>
            <w:r w:rsidRPr="00202BC5">
              <w:rPr>
                <w:rFonts w:ascii="Arial" w:hAnsi="Arial" w:cs="Arial"/>
              </w:rPr>
              <w:t>r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is</w:t>
            </w:r>
            <w:r w:rsidRPr="00202BC5">
              <w:rPr>
                <w:rFonts w:ascii="Arial" w:hAnsi="Arial" w:cs="Arial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p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t.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F5F09" w14:textId="77777777" w:rsidR="009A325D" w:rsidRPr="00202BC5" w:rsidRDefault="009A325D" w:rsidP="009A325D">
            <w:pPr>
              <w:spacing w:before="2" w:line="220" w:lineRule="exact"/>
              <w:ind w:left="102" w:right="68"/>
              <w:jc w:val="both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is</w:t>
            </w:r>
            <w:r w:rsidRPr="00202BC5">
              <w:rPr>
                <w:rFonts w:ascii="Arial" w:hAnsi="Arial" w:cs="Arial"/>
                <w:spacing w:val="46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manu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c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p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43"/>
              </w:rPr>
              <w:t xml:space="preserve"> 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nh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c</w:t>
            </w:r>
            <w:r w:rsidRPr="00202BC5">
              <w:rPr>
                <w:rFonts w:ascii="Arial" w:hAnsi="Arial" w:cs="Arial"/>
                <w:spacing w:val="1"/>
              </w:rPr>
              <w:t>e</w:t>
            </w:r>
            <w:r w:rsidRPr="00202BC5">
              <w:rPr>
                <w:rFonts w:ascii="Arial" w:hAnsi="Arial" w:cs="Arial"/>
              </w:rPr>
              <w:t>s</w:t>
            </w:r>
            <w:r w:rsidRPr="00202BC5">
              <w:rPr>
                <w:rFonts w:ascii="Arial" w:hAnsi="Arial" w:cs="Arial"/>
                <w:spacing w:val="45"/>
              </w:rPr>
              <w:t xml:space="preserve"> </w:t>
            </w:r>
            <w:r w:rsidRPr="00202BC5">
              <w:rPr>
                <w:rFonts w:ascii="Arial" w:hAnsi="Arial" w:cs="Arial"/>
                <w:spacing w:val="-1"/>
              </w:rPr>
              <w:t>us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fu</w:t>
            </w:r>
            <w:r w:rsidRPr="00202BC5">
              <w:rPr>
                <w:rFonts w:ascii="Arial" w:hAnsi="Arial" w:cs="Arial"/>
              </w:rPr>
              <w:t>l</w:t>
            </w:r>
            <w:r w:rsidRPr="00202BC5">
              <w:rPr>
                <w:rFonts w:ascii="Arial" w:hAnsi="Arial" w:cs="Arial"/>
                <w:spacing w:val="46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kno</w:t>
            </w:r>
            <w:r w:rsidRPr="00202BC5">
              <w:rPr>
                <w:rFonts w:ascii="Arial" w:hAnsi="Arial" w:cs="Arial"/>
              </w:rPr>
              <w:t>wle</w:t>
            </w:r>
            <w:r w:rsidRPr="00202BC5">
              <w:rPr>
                <w:rFonts w:ascii="Arial" w:hAnsi="Arial" w:cs="Arial"/>
                <w:spacing w:val="1"/>
              </w:rPr>
              <w:t>dg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42"/>
              </w:rPr>
              <w:t xml:space="preserve"> </w:t>
            </w:r>
            <w:proofErr w:type="gramStart"/>
            <w:r w:rsidRPr="00202BC5">
              <w:rPr>
                <w:rFonts w:ascii="Arial" w:hAnsi="Arial" w:cs="Arial"/>
                <w:spacing w:val="1"/>
              </w:rPr>
              <w:t>o</w:t>
            </w:r>
            <w:r w:rsidRPr="00202BC5">
              <w:rPr>
                <w:rFonts w:ascii="Arial" w:hAnsi="Arial" w:cs="Arial"/>
              </w:rPr>
              <w:t>n  t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e</w:t>
            </w:r>
            <w:proofErr w:type="gramEnd"/>
            <w:r w:rsidRPr="00202BC5">
              <w:rPr>
                <w:rFonts w:ascii="Arial" w:hAnsi="Arial" w:cs="Arial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elati</w:t>
            </w:r>
            <w:r w:rsidRPr="00202BC5">
              <w:rPr>
                <w:rFonts w:ascii="Arial" w:hAnsi="Arial" w:cs="Arial"/>
                <w:spacing w:val="1"/>
              </w:rPr>
              <w:t>on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ip</w:t>
            </w:r>
            <w:r w:rsidRPr="00202BC5">
              <w:rPr>
                <w:rFonts w:ascii="Arial" w:hAnsi="Arial" w:cs="Arial"/>
                <w:spacing w:val="43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b</w:t>
            </w:r>
            <w:r w:rsidRPr="00202BC5">
              <w:rPr>
                <w:rFonts w:ascii="Arial" w:hAnsi="Arial" w:cs="Arial"/>
              </w:rPr>
              <w:t>etw</w:t>
            </w:r>
            <w:r w:rsidRPr="00202BC5">
              <w:rPr>
                <w:rFonts w:ascii="Arial" w:hAnsi="Arial" w:cs="Arial"/>
                <w:spacing w:val="1"/>
              </w:rPr>
              <w:t>e</w:t>
            </w:r>
            <w:r w:rsidRPr="00202BC5">
              <w:rPr>
                <w:rFonts w:ascii="Arial" w:hAnsi="Arial" w:cs="Arial"/>
              </w:rPr>
              <w:t>en</w:t>
            </w:r>
            <w:r w:rsidRPr="00202BC5">
              <w:rPr>
                <w:rFonts w:ascii="Arial" w:hAnsi="Arial" w:cs="Arial"/>
                <w:spacing w:val="45"/>
              </w:rPr>
              <w:t xml:space="preserve"> </w:t>
            </w:r>
            <w:r w:rsidRPr="00202BC5">
              <w:rPr>
                <w:rFonts w:ascii="Arial" w:hAnsi="Arial" w:cs="Arial"/>
              </w:rPr>
              <w:t>c</w:t>
            </w:r>
            <w:r w:rsidRPr="00202BC5">
              <w:rPr>
                <w:rFonts w:ascii="Arial" w:hAnsi="Arial" w:cs="Arial"/>
                <w:spacing w:val="1"/>
              </w:rPr>
              <w:t>ap</w:t>
            </w:r>
            <w:r w:rsidRPr="00202BC5">
              <w:rPr>
                <w:rFonts w:ascii="Arial" w:hAnsi="Arial" w:cs="Arial"/>
              </w:rPr>
              <w:t>ital</w:t>
            </w:r>
            <w:r w:rsidRPr="00202BC5">
              <w:rPr>
                <w:rFonts w:ascii="Arial" w:hAnsi="Arial" w:cs="Arial"/>
                <w:spacing w:val="47"/>
              </w:rPr>
              <w:t xml:space="preserve"> 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tr</w:t>
            </w:r>
            <w:r w:rsidRPr="00202BC5">
              <w:rPr>
                <w:rFonts w:ascii="Arial" w:hAnsi="Arial" w:cs="Arial"/>
                <w:spacing w:val="1"/>
              </w:rPr>
              <w:t>u</w:t>
            </w:r>
            <w:r w:rsidRPr="00202BC5">
              <w:rPr>
                <w:rFonts w:ascii="Arial" w:hAnsi="Arial" w:cs="Arial"/>
              </w:rPr>
              <w:t>ct</w:t>
            </w:r>
            <w:r w:rsidRPr="00202BC5">
              <w:rPr>
                <w:rFonts w:ascii="Arial" w:hAnsi="Arial" w:cs="Arial"/>
                <w:spacing w:val="1"/>
              </w:rPr>
              <w:t>ur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46"/>
              </w:rPr>
              <w:t xml:space="preserve"> </w:t>
            </w:r>
            <w:proofErr w:type="gramStart"/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-1"/>
              </w:rPr>
              <w:t>n</w:t>
            </w:r>
            <w:r w:rsidRPr="00202BC5">
              <w:rPr>
                <w:rFonts w:ascii="Arial" w:hAnsi="Arial" w:cs="Arial"/>
              </w:rPr>
              <w:t>d  c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  <w:spacing w:val="1"/>
              </w:rPr>
              <w:t>rp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ate</w:t>
            </w:r>
            <w:proofErr w:type="gramEnd"/>
            <w:r w:rsidRPr="00202BC5">
              <w:rPr>
                <w:rFonts w:ascii="Arial" w:hAnsi="Arial" w:cs="Arial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gov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-1"/>
              </w:rPr>
              <w:t>r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ce in</w:t>
            </w:r>
            <w:r w:rsidRPr="00202BC5">
              <w:rPr>
                <w:rFonts w:ascii="Arial" w:hAnsi="Arial" w:cs="Arial"/>
                <w:spacing w:val="8"/>
              </w:rPr>
              <w:t xml:space="preserve"> </w:t>
            </w:r>
            <w:r w:rsidRPr="00202BC5">
              <w:rPr>
                <w:rFonts w:ascii="Arial" w:hAnsi="Arial" w:cs="Arial"/>
                <w:spacing w:val="-2"/>
              </w:rPr>
              <w:t>c</w:t>
            </w:r>
            <w:r w:rsidRPr="00202BC5">
              <w:rPr>
                <w:rFonts w:ascii="Arial" w:hAnsi="Arial" w:cs="Arial"/>
                <w:spacing w:val="1"/>
              </w:rPr>
              <w:t>omm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 xml:space="preserve">cial </w:t>
            </w:r>
            <w:r w:rsidRPr="00202BC5">
              <w:rPr>
                <w:rFonts w:ascii="Arial" w:hAnsi="Arial" w:cs="Arial"/>
                <w:spacing w:val="1"/>
              </w:rPr>
              <w:t>b</w:t>
            </w:r>
            <w:r w:rsidRPr="00202BC5">
              <w:rPr>
                <w:rFonts w:ascii="Arial" w:hAnsi="Arial" w:cs="Arial"/>
                <w:spacing w:val="-2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nk</w:t>
            </w:r>
            <w:r w:rsidRPr="00202BC5">
              <w:rPr>
                <w:rFonts w:ascii="Arial" w:hAnsi="Arial" w:cs="Arial"/>
              </w:rPr>
              <w:t>s</w:t>
            </w:r>
            <w:r w:rsidRPr="00202BC5">
              <w:rPr>
                <w:rFonts w:ascii="Arial" w:hAnsi="Arial" w:cs="Arial"/>
                <w:spacing w:val="4"/>
              </w:rPr>
              <w:t xml:space="preserve"> </w:t>
            </w:r>
            <w:r w:rsidRPr="00202BC5">
              <w:rPr>
                <w:rFonts w:ascii="Arial" w:hAnsi="Arial" w:cs="Arial"/>
              </w:rPr>
              <w:t>li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ted</w:t>
            </w:r>
            <w:r w:rsidRPr="00202BC5">
              <w:rPr>
                <w:rFonts w:ascii="Arial" w:hAnsi="Arial" w:cs="Arial"/>
                <w:spacing w:val="5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o</w:t>
            </w:r>
            <w:r w:rsidRPr="00202BC5">
              <w:rPr>
                <w:rFonts w:ascii="Arial" w:hAnsi="Arial" w:cs="Arial"/>
              </w:rPr>
              <w:t>n</w:t>
            </w:r>
            <w:r w:rsidRPr="00202BC5">
              <w:rPr>
                <w:rFonts w:ascii="Arial" w:hAnsi="Arial" w:cs="Arial"/>
                <w:spacing w:val="7"/>
              </w:rPr>
              <w:t xml:space="preserve"> 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7"/>
              </w:rPr>
              <w:t xml:space="preserve"> </w:t>
            </w:r>
            <w:r w:rsidRPr="00202BC5">
              <w:rPr>
                <w:rFonts w:ascii="Arial" w:hAnsi="Arial" w:cs="Arial"/>
              </w:rPr>
              <w:t>Nai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  <w:spacing w:val="1"/>
              </w:rPr>
              <w:t>b</w:t>
            </w:r>
            <w:r w:rsidRPr="00202BC5">
              <w:rPr>
                <w:rFonts w:ascii="Arial" w:hAnsi="Arial" w:cs="Arial"/>
              </w:rPr>
              <w:t>i Sec</w:t>
            </w:r>
            <w:r w:rsidRPr="00202BC5">
              <w:rPr>
                <w:rFonts w:ascii="Arial" w:hAnsi="Arial" w:cs="Arial"/>
                <w:spacing w:val="1"/>
              </w:rPr>
              <w:t>ur</w:t>
            </w:r>
            <w:r w:rsidRPr="00202BC5">
              <w:rPr>
                <w:rFonts w:ascii="Arial" w:hAnsi="Arial" w:cs="Arial"/>
              </w:rPr>
              <w:t>ities E</w:t>
            </w:r>
            <w:r w:rsidRPr="00202BC5">
              <w:rPr>
                <w:rFonts w:ascii="Arial" w:hAnsi="Arial" w:cs="Arial"/>
                <w:spacing w:val="1"/>
              </w:rPr>
              <w:t>x</w:t>
            </w:r>
            <w:r w:rsidRPr="00202BC5">
              <w:rPr>
                <w:rFonts w:ascii="Arial" w:hAnsi="Arial" w:cs="Arial"/>
              </w:rPr>
              <w:t>c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ng</w:t>
            </w:r>
            <w:r w:rsidRPr="00202BC5">
              <w:rPr>
                <w:rFonts w:ascii="Arial" w:hAnsi="Arial" w:cs="Arial"/>
              </w:rPr>
              <w:t>e.</w:t>
            </w:r>
            <w:r w:rsidRPr="00202BC5">
              <w:rPr>
                <w:rFonts w:ascii="Arial" w:hAnsi="Arial" w:cs="Arial"/>
                <w:spacing w:val="1"/>
              </w:rPr>
              <w:t xml:space="preserve"> 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6"/>
              </w:rPr>
              <w:t xml:space="preserve"> </w:t>
            </w:r>
            <w:r w:rsidRPr="00202BC5">
              <w:rPr>
                <w:rFonts w:ascii="Arial" w:hAnsi="Arial" w:cs="Arial"/>
                <w:spacing w:val="-3"/>
              </w:rPr>
              <w:t>s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1"/>
              </w:rPr>
              <w:t>ud</w:t>
            </w:r>
            <w:r w:rsidRPr="00202BC5">
              <w:rPr>
                <w:rFonts w:ascii="Arial" w:hAnsi="Arial" w:cs="Arial"/>
              </w:rPr>
              <w:t>y</w:t>
            </w:r>
            <w:r w:rsidRPr="00202BC5">
              <w:rPr>
                <w:rFonts w:ascii="Arial" w:hAnsi="Arial" w:cs="Arial"/>
                <w:spacing w:val="6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p</w:t>
            </w:r>
            <w:r w:rsidRPr="00202BC5">
              <w:rPr>
                <w:rFonts w:ascii="Arial" w:hAnsi="Arial" w:cs="Arial"/>
                <w:spacing w:val="-2"/>
              </w:rPr>
              <w:t>r</w:t>
            </w:r>
            <w:r w:rsidRPr="00202BC5">
              <w:rPr>
                <w:rFonts w:ascii="Arial" w:hAnsi="Arial" w:cs="Arial"/>
                <w:spacing w:val="1"/>
              </w:rPr>
              <w:t>ov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d</w:t>
            </w:r>
            <w:r w:rsidRPr="00202BC5">
              <w:rPr>
                <w:rFonts w:ascii="Arial" w:hAnsi="Arial" w:cs="Arial"/>
              </w:rPr>
              <w:t>es</w:t>
            </w:r>
            <w:r w:rsidRPr="00202BC5">
              <w:rPr>
                <w:rFonts w:ascii="Arial" w:hAnsi="Arial" w:cs="Arial"/>
                <w:spacing w:val="2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v</w:t>
            </w:r>
            <w:r w:rsidRPr="00202BC5">
              <w:rPr>
                <w:rFonts w:ascii="Arial" w:hAnsi="Arial" w:cs="Arial"/>
              </w:rPr>
              <w:t>al</w:t>
            </w:r>
            <w:r w:rsidRPr="00202BC5">
              <w:rPr>
                <w:rFonts w:ascii="Arial" w:hAnsi="Arial" w:cs="Arial"/>
                <w:spacing w:val="1"/>
              </w:rPr>
              <w:t>u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b</w:t>
            </w:r>
            <w:r w:rsidRPr="00202BC5">
              <w:rPr>
                <w:rFonts w:ascii="Arial" w:hAnsi="Arial" w:cs="Arial"/>
              </w:rPr>
              <w:t>le e</w:t>
            </w:r>
            <w:r w:rsidRPr="00202BC5">
              <w:rPr>
                <w:rFonts w:ascii="Arial" w:hAnsi="Arial" w:cs="Arial"/>
                <w:spacing w:val="1"/>
              </w:rPr>
              <w:t>v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d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 xml:space="preserve">ce   </w:t>
            </w:r>
            <w:r w:rsidRPr="00202BC5">
              <w:rPr>
                <w:rFonts w:ascii="Arial" w:hAnsi="Arial" w:cs="Arial"/>
                <w:spacing w:val="5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f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</w:rPr>
              <w:t xml:space="preserve">r   </w:t>
            </w:r>
            <w:r w:rsidRPr="00202BC5">
              <w:rPr>
                <w:rFonts w:ascii="Arial" w:hAnsi="Arial" w:cs="Arial"/>
                <w:spacing w:val="10"/>
              </w:rPr>
              <w:t xml:space="preserve"> </w:t>
            </w:r>
            <w:proofErr w:type="gramStart"/>
            <w:r w:rsidRPr="00202BC5">
              <w:rPr>
                <w:rFonts w:ascii="Arial" w:hAnsi="Arial" w:cs="Arial"/>
                <w:spacing w:val="1"/>
              </w:rPr>
              <w:t>po</w:t>
            </w:r>
            <w:r w:rsidRPr="00202BC5">
              <w:rPr>
                <w:rFonts w:ascii="Arial" w:hAnsi="Arial" w:cs="Arial"/>
              </w:rPr>
              <w:t>lic</w:t>
            </w:r>
            <w:r w:rsidRPr="00202BC5">
              <w:rPr>
                <w:rFonts w:ascii="Arial" w:hAnsi="Arial" w:cs="Arial"/>
                <w:spacing w:val="1"/>
              </w:rPr>
              <w:t>ym</w:t>
            </w:r>
            <w:r w:rsidRPr="00202BC5">
              <w:rPr>
                <w:rFonts w:ascii="Arial" w:hAnsi="Arial" w:cs="Arial"/>
                <w:spacing w:val="-2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k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  <w:spacing w:val="-3"/>
              </w:rPr>
              <w:t>s</w:t>
            </w:r>
            <w:r w:rsidRPr="00202BC5">
              <w:rPr>
                <w:rFonts w:ascii="Arial" w:hAnsi="Arial" w:cs="Arial"/>
              </w:rPr>
              <w:t xml:space="preserve">,  </w:t>
            </w:r>
            <w:r w:rsidRPr="00202BC5">
              <w:rPr>
                <w:rFonts w:ascii="Arial" w:hAnsi="Arial" w:cs="Arial"/>
                <w:spacing w:val="50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gu</w:t>
            </w:r>
            <w:r w:rsidRPr="00202BC5">
              <w:rPr>
                <w:rFonts w:ascii="Arial" w:hAnsi="Arial" w:cs="Arial"/>
              </w:rPr>
              <w:t>lat</w:t>
            </w:r>
            <w:r w:rsidRPr="00202BC5">
              <w:rPr>
                <w:rFonts w:ascii="Arial" w:hAnsi="Arial" w:cs="Arial"/>
                <w:spacing w:val="1"/>
              </w:rPr>
              <w:t>or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 xml:space="preserve">,   </w:t>
            </w:r>
            <w:proofErr w:type="gramEnd"/>
            <w:r w:rsidRPr="00202BC5">
              <w:rPr>
                <w:rFonts w:ascii="Arial" w:hAnsi="Arial" w:cs="Arial"/>
                <w:spacing w:val="3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b</w:t>
            </w:r>
            <w:r w:rsidRPr="00202BC5">
              <w:rPr>
                <w:rFonts w:ascii="Arial" w:hAnsi="Arial" w:cs="Arial"/>
                <w:spacing w:val="-2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nk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g</w:t>
            </w:r>
          </w:p>
          <w:p w14:paraId="1D0D92BF" w14:textId="77777777" w:rsidR="009A325D" w:rsidRPr="00202BC5" w:rsidRDefault="009A325D" w:rsidP="009A325D">
            <w:pPr>
              <w:spacing w:line="220" w:lineRule="exact"/>
              <w:ind w:left="102" w:right="74"/>
              <w:jc w:val="both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spacing w:val="1"/>
              </w:rPr>
              <w:t>prof</w:t>
            </w:r>
            <w:r w:rsidRPr="00202BC5">
              <w:rPr>
                <w:rFonts w:ascii="Arial" w:hAnsi="Arial" w:cs="Arial"/>
              </w:rPr>
              <w:t>es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on</w:t>
            </w:r>
            <w:r w:rsidRPr="00202BC5">
              <w:rPr>
                <w:rFonts w:ascii="Arial" w:hAnsi="Arial" w:cs="Arial"/>
              </w:rPr>
              <w:t>als,</w:t>
            </w:r>
            <w:r w:rsidRPr="00202BC5">
              <w:rPr>
                <w:rFonts w:ascii="Arial" w:hAnsi="Arial" w:cs="Arial"/>
                <w:spacing w:val="23"/>
              </w:rPr>
              <w:t xml:space="preserve"> </w:t>
            </w:r>
            <w:r w:rsidRPr="00202BC5">
              <w:rPr>
                <w:rFonts w:ascii="Arial" w:hAnsi="Arial" w:cs="Arial"/>
                <w:spacing w:val="2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d</w:t>
            </w:r>
            <w:r w:rsidRPr="00202BC5">
              <w:rPr>
                <w:rFonts w:ascii="Arial" w:hAnsi="Arial" w:cs="Arial"/>
                <w:spacing w:val="29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esea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c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-1"/>
              </w:rPr>
              <w:t>r</w:t>
            </w:r>
            <w:r w:rsidRPr="00202BC5">
              <w:rPr>
                <w:rFonts w:ascii="Arial" w:hAnsi="Arial" w:cs="Arial"/>
              </w:rPr>
              <w:t>s</w:t>
            </w:r>
            <w:r w:rsidRPr="00202BC5">
              <w:rPr>
                <w:rFonts w:ascii="Arial" w:hAnsi="Arial" w:cs="Arial"/>
                <w:spacing w:val="24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b</w:t>
            </w:r>
            <w:r w:rsidRPr="00202BC5">
              <w:rPr>
                <w:rFonts w:ascii="Arial" w:hAnsi="Arial" w:cs="Arial"/>
              </w:rPr>
              <w:t>y</w:t>
            </w:r>
            <w:r w:rsidRPr="00202BC5">
              <w:rPr>
                <w:rFonts w:ascii="Arial" w:hAnsi="Arial" w:cs="Arial"/>
                <w:spacing w:val="33"/>
              </w:rPr>
              <w:t xml:space="preserve"> 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  <w:spacing w:val="1"/>
              </w:rPr>
              <w:t>ho</w:t>
            </w:r>
            <w:r w:rsidRPr="00202BC5">
              <w:rPr>
                <w:rFonts w:ascii="Arial" w:hAnsi="Arial" w:cs="Arial"/>
              </w:rPr>
              <w:t>wi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g</w:t>
            </w:r>
            <w:r w:rsidRPr="00202BC5">
              <w:rPr>
                <w:rFonts w:ascii="Arial" w:hAnsi="Arial" w:cs="Arial"/>
                <w:spacing w:val="25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ho</w:t>
            </w:r>
            <w:r w:rsidRPr="00202BC5">
              <w:rPr>
                <w:rFonts w:ascii="Arial" w:hAnsi="Arial" w:cs="Arial"/>
              </w:rPr>
              <w:t>w</w:t>
            </w:r>
            <w:r w:rsidRPr="00202BC5">
              <w:rPr>
                <w:rFonts w:ascii="Arial" w:hAnsi="Arial" w:cs="Arial"/>
                <w:spacing w:val="31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d</w:t>
            </w:r>
            <w:r w:rsidRPr="00202BC5">
              <w:rPr>
                <w:rFonts w:ascii="Arial" w:hAnsi="Arial" w:cs="Arial"/>
                <w:spacing w:val="-2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b</w:t>
            </w:r>
            <w:r w:rsidRPr="00202BC5">
              <w:rPr>
                <w:rFonts w:ascii="Arial" w:hAnsi="Arial" w:cs="Arial"/>
              </w:rPr>
              <w:t>t,</w:t>
            </w:r>
          </w:p>
          <w:p w14:paraId="2CC35EE3" w14:textId="77777777" w:rsidR="009A325D" w:rsidRPr="00202BC5" w:rsidRDefault="009A325D" w:rsidP="009A325D">
            <w:pPr>
              <w:ind w:left="102" w:right="71"/>
              <w:jc w:val="both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qu</w:t>
            </w:r>
            <w:r w:rsidRPr="00202BC5">
              <w:rPr>
                <w:rFonts w:ascii="Arial" w:hAnsi="Arial" w:cs="Arial"/>
              </w:rPr>
              <w:t>it</w:t>
            </w:r>
            <w:r w:rsidRPr="00202BC5">
              <w:rPr>
                <w:rFonts w:ascii="Arial" w:hAnsi="Arial" w:cs="Arial"/>
                <w:spacing w:val="1"/>
              </w:rPr>
              <w:t>y</w:t>
            </w:r>
            <w:r w:rsidRPr="00202BC5">
              <w:rPr>
                <w:rFonts w:ascii="Arial" w:hAnsi="Arial" w:cs="Arial"/>
              </w:rPr>
              <w:t>,</w:t>
            </w:r>
            <w:r w:rsidRPr="00202BC5">
              <w:rPr>
                <w:rFonts w:ascii="Arial" w:hAnsi="Arial" w:cs="Arial"/>
                <w:spacing w:val="1"/>
              </w:rPr>
              <w:t xml:space="preserve"> </w:t>
            </w:r>
            <w:r w:rsidRPr="00202BC5">
              <w:rPr>
                <w:rFonts w:ascii="Arial" w:hAnsi="Arial" w:cs="Arial"/>
                <w:spacing w:val="-2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d</w:t>
            </w:r>
            <w:r w:rsidRPr="00202BC5">
              <w:rPr>
                <w:rFonts w:ascii="Arial" w:hAnsi="Arial" w:cs="Arial"/>
                <w:spacing w:val="2"/>
              </w:rPr>
              <w:t xml:space="preserve"> </w:t>
            </w:r>
            <w:r w:rsidRPr="00202BC5">
              <w:rPr>
                <w:rFonts w:ascii="Arial" w:hAnsi="Arial" w:cs="Arial"/>
              </w:rPr>
              <w:t>c</w:t>
            </w:r>
            <w:r w:rsidRPr="00202BC5">
              <w:rPr>
                <w:rFonts w:ascii="Arial" w:hAnsi="Arial" w:cs="Arial"/>
                <w:spacing w:val="1"/>
              </w:rPr>
              <w:t>ap</w:t>
            </w:r>
            <w:r w:rsidRPr="00202BC5">
              <w:rPr>
                <w:rFonts w:ascii="Arial" w:hAnsi="Arial" w:cs="Arial"/>
              </w:rPr>
              <w:t>ital</w:t>
            </w:r>
            <w:r w:rsidRPr="00202BC5">
              <w:rPr>
                <w:rFonts w:ascii="Arial" w:hAnsi="Arial" w:cs="Arial"/>
                <w:spacing w:val="1"/>
              </w:rPr>
              <w:t xml:space="preserve"> 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d</w:t>
            </w:r>
            <w:r w:rsidRPr="00202BC5">
              <w:rPr>
                <w:rFonts w:ascii="Arial" w:hAnsi="Arial" w:cs="Arial"/>
                <w:spacing w:val="-2"/>
              </w:rPr>
              <w:t>e</w:t>
            </w:r>
            <w:r w:rsidRPr="00202BC5">
              <w:rPr>
                <w:rFonts w:ascii="Arial" w:hAnsi="Arial" w:cs="Arial"/>
                <w:spacing w:val="-1"/>
              </w:rPr>
              <w:t>q</w:t>
            </w:r>
            <w:r w:rsidRPr="00202BC5">
              <w:rPr>
                <w:rFonts w:ascii="Arial" w:hAnsi="Arial" w:cs="Arial"/>
                <w:spacing w:val="1"/>
              </w:rPr>
              <w:t>u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c</w:t>
            </w:r>
            <w:r w:rsidRPr="00202BC5">
              <w:rPr>
                <w:rFonts w:ascii="Arial" w:hAnsi="Arial" w:cs="Arial"/>
              </w:rPr>
              <w:t>y a</w:t>
            </w:r>
            <w:r w:rsidRPr="00202BC5">
              <w:rPr>
                <w:rFonts w:ascii="Arial" w:hAnsi="Arial" w:cs="Arial"/>
                <w:spacing w:val="-1"/>
              </w:rPr>
              <w:t>f</w:t>
            </w:r>
            <w:r w:rsidRPr="00202BC5">
              <w:rPr>
                <w:rFonts w:ascii="Arial" w:hAnsi="Arial" w:cs="Arial"/>
                <w:spacing w:val="1"/>
              </w:rPr>
              <w:t>f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c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2"/>
              </w:rPr>
              <w:t xml:space="preserve"> </w:t>
            </w:r>
            <w:r w:rsidRPr="00202BC5">
              <w:rPr>
                <w:rFonts w:ascii="Arial" w:hAnsi="Arial" w:cs="Arial"/>
              </w:rPr>
              <w:t>c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  <w:spacing w:val="1"/>
              </w:rPr>
              <w:t>rp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 xml:space="preserve">ate </w:t>
            </w:r>
            <w:r w:rsidRPr="00202BC5">
              <w:rPr>
                <w:rFonts w:ascii="Arial" w:hAnsi="Arial" w:cs="Arial"/>
                <w:spacing w:val="1"/>
              </w:rPr>
              <w:t>gov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-1"/>
              </w:rPr>
              <w:t>r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c</w:t>
            </w:r>
            <w:r w:rsidRPr="00202BC5">
              <w:rPr>
                <w:rFonts w:ascii="Arial" w:hAnsi="Arial" w:cs="Arial"/>
                <w:spacing w:val="1"/>
              </w:rPr>
              <w:t>e</w:t>
            </w:r>
            <w:r w:rsidRPr="00202BC5">
              <w:rPr>
                <w:rFonts w:ascii="Arial" w:hAnsi="Arial" w:cs="Arial"/>
              </w:rPr>
              <w:t xml:space="preserve">. </w:t>
            </w:r>
            <w:r w:rsidRPr="00202BC5">
              <w:rPr>
                <w:rFonts w:ascii="Arial" w:hAnsi="Arial" w:cs="Arial"/>
                <w:spacing w:val="1"/>
              </w:rPr>
              <w:t>I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8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el</w:t>
            </w:r>
            <w:r w:rsidRPr="00202BC5">
              <w:rPr>
                <w:rFonts w:ascii="Arial" w:hAnsi="Arial" w:cs="Arial"/>
                <w:spacing w:val="1"/>
              </w:rPr>
              <w:t>p</w:t>
            </w:r>
            <w:r w:rsidRPr="00202BC5">
              <w:rPr>
                <w:rFonts w:ascii="Arial" w:hAnsi="Arial" w:cs="Arial"/>
              </w:rPr>
              <w:t>s</w:t>
            </w:r>
            <w:r w:rsidRPr="00202BC5">
              <w:rPr>
                <w:rFonts w:ascii="Arial" w:hAnsi="Arial" w:cs="Arial"/>
                <w:spacing w:val="7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f</w:t>
            </w:r>
            <w:r w:rsidRPr="00202BC5">
              <w:rPr>
                <w:rFonts w:ascii="Arial" w:hAnsi="Arial" w:cs="Arial"/>
              </w:rPr>
              <w:t>ill</w:t>
            </w:r>
            <w:r w:rsidRPr="00202BC5">
              <w:rPr>
                <w:rFonts w:ascii="Arial" w:hAnsi="Arial" w:cs="Arial"/>
                <w:spacing w:val="9"/>
              </w:rPr>
              <w:t xml:space="preserve"> </w:t>
            </w:r>
            <w:r w:rsidRPr="00202BC5">
              <w:rPr>
                <w:rFonts w:ascii="Arial" w:hAnsi="Arial" w:cs="Arial"/>
                <w:spacing w:val="-2"/>
              </w:rPr>
              <w:t>a</w:t>
            </w:r>
            <w:r w:rsidRPr="00202BC5">
              <w:rPr>
                <w:rFonts w:ascii="Arial" w:hAnsi="Arial" w:cs="Arial"/>
              </w:rPr>
              <w:t>n</w:t>
            </w:r>
            <w:r w:rsidRPr="00202BC5">
              <w:rPr>
                <w:rFonts w:ascii="Arial" w:hAnsi="Arial" w:cs="Arial"/>
                <w:spacing w:val="11"/>
              </w:rPr>
              <w:t xml:space="preserve"> </w:t>
            </w:r>
            <w:r w:rsidRPr="00202BC5">
              <w:rPr>
                <w:rFonts w:ascii="Arial" w:hAnsi="Arial" w:cs="Arial"/>
                <w:spacing w:val="-3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mpor</w:t>
            </w:r>
            <w:r w:rsidRPr="00202BC5">
              <w:rPr>
                <w:rFonts w:ascii="Arial" w:hAnsi="Arial" w:cs="Arial"/>
              </w:rPr>
              <w:t>ta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2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esea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ch</w:t>
            </w:r>
            <w:r w:rsidRPr="00202BC5">
              <w:rPr>
                <w:rFonts w:ascii="Arial" w:hAnsi="Arial" w:cs="Arial"/>
                <w:spacing w:val="4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g</w:t>
            </w:r>
            <w:r w:rsidRPr="00202BC5">
              <w:rPr>
                <w:rFonts w:ascii="Arial" w:hAnsi="Arial" w:cs="Arial"/>
              </w:rPr>
              <w:t>ap</w:t>
            </w:r>
            <w:r w:rsidRPr="00202BC5">
              <w:rPr>
                <w:rFonts w:ascii="Arial" w:hAnsi="Arial" w:cs="Arial"/>
                <w:spacing w:val="8"/>
              </w:rPr>
              <w:t xml:space="preserve"> </w:t>
            </w:r>
            <w:r w:rsidRPr="00202BC5">
              <w:rPr>
                <w:rFonts w:ascii="Arial" w:hAnsi="Arial" w:cs="Arial"/>
              </w:rPr>
              <w:t>in t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3"/>
              </w:rPr>
              <w:t xml:space="preserve"> </w:t>
            </w:r>
            <w:r w:rsidRPr="00202BC5">
              <w:rPr>
                <w:rFonts w:ascii="Arial" w:hAnsi="Arial" w:cs="Arial"/>
              </w:rPr>
              <w:t>Ke</w:t>
            </w:r>
            <w:r w:rsidRPr="00202BC5">
              <w:rPr>
                <w:rFonts w:ascii="Arial" w:hAnsi="Arial" w:cs="Arial"/>
                <w:spacing w:val="2"/>
              </w:rPr>
              <w:t>n</w:t>
            </w:r>
            <w:r w:rsidRPr="00202BC5">
              <w:rPr>
                <w:rFonts w:ascii="Arial" w:hAnsi="Arial" w:cs="Arial"/>
                <w:spacing w:val="1"/>
              </w:rPr>
              <w:t>y</w:t>
            </w:r>
            <w:r w:rsidRPr="00202BC5">
              <w:rPr>
                <w:rFonts w:ascii="Arial" w:hAnsi="Arial" w:cs="Arial"/>
              </w:rPr>
              <w:t xml:space="preserve">an </w:t>
            </w:r>
            <w:r w:rsidRPr="00202BC5">
              <w:rPr>
                <w:rFonts w:ascii="Arial" w:hAnsi="Arial" w:cs="Arial"/>
                <w:spacing w:val="1"/>
              </w:rPr>
              <w:t>b</w:t>
            </w:r>
            <w:r w:rsidRPr="00202BC5">
              <w:rPr>
                <w:rFonts w:ascii="Arial" w:hAnsi="Arial" w:cs="Arial"/>
                <w:spacing w:val="-2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nk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 xml:space="preserve">g 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c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</w:rPr>
              <w:t>r</w:t>
            </w:r>
            <w:r w:rsidRPr="00202BC5">
              <w:rPr>
                <w:rFonts w:ascii="Arial" w:hAnsi="Arial" w:cs="Arial"/>
                <w:spacing w:val="2"/>
              </w:rPr>
              <w:t xml:space="preserve"> 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d</w:t>
            </w:r>
            <w:r w:rsidRPr="00202BC5">
              <w:rPr>
                <w:rFonts w:ascii="Arial" w:hAnsi="Arial" w:cs="Arial"/>
                <w:spacing w:val="4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o</w:t>
            </w:r>
            <w:r w:rsidRPr="00202BC5">
              <w:rPr>
                <w:rFonts w:ascii="Arial" w:hAnsi="Arial" w:cs="Arial"/>
                <w:spacing w:val="-2"/>
              </w:rPr>
              <w:t>f</w:t>
            </w:r>
            <w:r w:rsidRPr="00202BC5">
              <w:rPr>
                <w:rFonts w:ascii="Arial" w:hAnsi="Arial" w:cs="Arial"/>
                <w:spacing w:val="1"/>
              </w:rPr>
              <w:t>f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 xml:space="preserve">s </w:t>
            </w:r>
            <w:r w:rsidRPr="00202BC5">
              <w:rPr>
                <w:rFonts w:ascii="Arial" w:hAnsi="Arial" w:cs="Arial"/>
                <w:spacing w:val="1"/>
              </w:rPr>
              <w:t>pr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c</w:t>
            </w:r>
            <w:r w:rsidRPr="00202BC5">
              <w:rPr>
                <w:rFonts w:ascii="Arial" w:hAnsi="Arial" w:cs="Arial"/>
              </w:rPr>
              <w:t xml:space="preserve">tical 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  <w:spacing w:val="1"/>
              </w:rPr>
              <w:t>ugg</w:t>
            </w:r>
            <w:r w:rsidRPr="00202BC5">
              <w:rPr>
                <w:rFonts w:ascii="Arial" w:hAnsi="Arial" w:cs="Arial"/>
              </w:rPr>
              <w:t>est</w:t>
            </w:r>
            <w:r w:rsidRPr="00202BC5">
              <w:rPr>
                <w:rFonts w:ascii="Arial" w:hAnsi="Arial" w:cs="Arial"/>
                <w:spacing w:val="-1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on</w:t>
            </w:r>
            <w:r w:rsidRPr="00202BC5">
              <w:rPr>
                <w:rFonts w:ascii="Arial" w:hAnsi="Arial" w:cs="Arial"/>
              </w:rPr>
              <w:t xml:space="preserve">s </w:t>
            </w:r>
            <w:r w:rsidRPr="00202BC5">
              <w:rPr>
                <w:rFonts w:ascii="Arial" w:hAnsi="Arial" w:cs="Arial"/>
                <w:spacing w:val="1"/>
              </w:rPr>
              <w:t>fo</w:t>
            </w:r>
            <w:r w:rsidRPr="00202BC5">
              <w:rPr>
                <w:rFonts w:ascii="Arial" w:hAnsi="Arial" w:cs="Arial"/>
              </w:rPr>
              <w:t>r</w:t>
            </w:r>
            <w:r w:rsidRPr="00202BC5">
              <w:rPr>
                <w:rFonts w:ascii="Arial" w:hAnsi="Arial" w:cs="Arial"/>
                <w:spacing w:val="8"/>
              </w:rPr>
              <w:t xml:space="preserve"> 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-2"/>
              </w:rPr>
              <w:t>m</w:t>
            </w:r>
            <w:r w:rsidRPr="00202BC5">
              <w:rPr>
                <w:rFonts w:ascii="Arial" w:hAnsi="Arial" w:cs="Arial"/>
                <w:spacing w:val="1"/>
              </w:rPr>
              <w:t>pr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  <w:spacing w:val="1"/>
              </w:rPr>
              <w:t>v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 xml:space="preserve">g </w:t>
            </w:r>
            <w:r w:rsidRPr="00202BC5">
              <w:rPr>
                <w:rFonts w:ascii="Arial" w:hAnsi="Arial" w:cs="Arial"/>
                <w:spacing w:val="-1"/>
              </w:rPr>
              <w:t>g</w:t>
            </w:r>
            <w:r w:rsidRPr="00202BC5">
              <w:rPr>
                <w:rFonts w:ascii="Arial" w:hAnsi="Arial" w:cs="Arial"/>
                <w:spacing w:val="1"/>
              </w:rPr>
              <w:t>ov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rn</w:t>
            </w:r>
            <w:r w:rsidRPr="00202BC5">
              <w:rPr>
                <w:rFonts w:ascii="Arial" w:hAnsi="Arial" w:cs="Arial"/>
                <w:spacing w:val="-2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ce</w:t>
            </w:r>
            <w:r w:rsidRPr="00202BC5">
              <w:rPr>
                <w:rFonts w:ascii="Arial" w:hAnsi="Arial" w:cs="Arial"/>
                <w:spacing w:val="1"/>
              </w:rPr>
              <w:t xml:space="preserve"> 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-1"/>
              </w:rPr>
              <w:t>n</w:t>
            </w:r>
            <w:r w:rsidRPr="00202BC5">
              <w:rPr>
                <w:rFonts w:ascii="Arial" w:hAnsi="Arial" w:cs="Arial"/>
              </w:rPr>
              <w:t>d</w:t>
            </w:r>
            <w:r w:rsidRPr="00202BC5">
              <w:rPr>
                <w:rFonts w:ascii="Arial" w:hAnsi="Arial" w:cs="Arial"/>
                <w:spacing w:val="8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f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  <w:spacing w:val="-2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 xml:space="preserve">cial 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ta</w:t>
            </w:r>
            <w:r w:rsidRPr="00202BC5">
              <w:rPr>
                <w:rFonts w:ascii="Arial" w:hAnsi="Arial" w:cs="Arial"/>
                <w:spacing w:val="1"/>
              </w:rPr>
              <w:t>b</w:t>
            </w:r>
            <w:r w:rsidRPr="00202BC5">
              <w:rPr>
                <w:rFonts w:ascii="Arial" w:hAnsi="Arial" w:cs="Arial"/>
              </w:rPr>
              <w:t>ili</w:t>
            </w:r>
            <w:r w:rsidRPr="00202BC5">
              <w:rPr>
                <w:rFonts w:ascii="Arial" w:hAnsi="Arial" w:cs="Arial"/>
                <w:spacing w:val="-1"/>
              </w:rPr>
              <w:t>t</w:t>
            </w:r>
            <w:r w:rsidRPr="00202BC5">
              <w:rPr>
                <w:rFonts w:ascii="Arial" w:hAnsi="Arial" w:cs="Arial"/>
                <w:spacing w:val="1"/>
              </w:rPr>
              <w:t>y</w:t>
            </w:r>
            <w:r w:rsidRPr="00202BC5">
              <w:rPr>
                <w:rFonts w:ascii="Arial" w:hAnsi="Arial" w:cs="Arial"/>
              </w:rPr>
              <w:t>.</w:t>
            </w:r>
            <w:r w:rsidRPr="00202BC5">
              <w:rPr>
                <w:rFonts w:ascii="Arial" w:hAnsi="Arial" w:cs="Arial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</w:rPr>
              <w:t>O</w:t>
            </w:r>
            <w:r w:rsidRPr="00202BC5">
              <w:rPr>
                <w:rFonts w:ascii="Arial" w:hAnsi="Arial" w:cs="Arial"/>
                <w:spacing w:val="1"/>
              </w:rPr>
              <w:t>v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all,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th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 xml:space="preserve"> 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1"/>
              </w:rPr>
              <w:t>ud</w:t>
            </w:r>
            <w:r w:rsidRPr="00202BC5">
              <w:rPr>
                <w:rFonts w:ascii="Arial" w:hAnsi="Arial" w:cs="Arial"/>
              </w:rPr>
              <w:t>y c</w:t>
            </w:r>
            <w:r w:rsidRPr="00202BC5">
              <w:rPr>
                <w:rFonts w:ascii="Arial" w:hAnsi="Arial" w:cs="Arial"/>
                <w:spacing w:val="-2"/>
              </w:rPr>
              <w:t>a</w:t>
            </w:r>
            <w:r w:rsidRPr="00202BC5">
              <w:rPr>
                <w:rFonts w:ascii="Arial" w:hAnsi="Arial" w:cs="Arial"/>
              </w:rPr>
              <w:t>n</w:t>
            </w:r>
            <w:r w:rsidRPr="00202BC5">
              <w:rPr>
                <w:rFonts w:ascii="Arial" w:hAnsi="Arial" w:cs="Arial"/>
                <w:spacing w:val="1"/>
              </w:rPr>
              <w:t xml:space="preserve"> 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  <w:spacing w:val="1"/>
              </w:rPr>
              <w:t>upp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fu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-1"/>
              </w:rPr>
              <w:t>u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esea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ch a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d</w:t>
            </w:r>
            <w:r w:rsidRPr="00202BC5">
              <w:rPr>
                <w:rFonts w:ascii="Arial" w:hAnsi="Arial" w:cs="Arial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</w:rPr>
              <w:t>as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</w:rPr>
              <w:t>in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d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v</w:t>
            </w:r>
            <w:r w:rsidRPr="00202BC5">
              <w:rPr>
                <w:rFonts w:ascii="Arial" w:hAnsi="Arial" w:cs="Arial"/>
              </w:rPr>
              <w:t>el</w:t>
            </w:r>
            <w:r w:rsidRPr="00202BC5">
              <w:rPr>
                <w:rFonts w:ascii="Arial" w:hAnsi="Arial" w:cs="Arial"/>
                <w:spacing w:val="1"/>
              </w:rPr>
              <w:t>op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g</w:t>
            </w:r>
            <w:r w:rsidRPr="00202BC5">
              <w:rPr>
                <w:rFonts w:ascii="Arial" w:hAnsi="Arial" w:cs="Arial"/>
                <w:spacing w:val="-10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b</w:t>
            </w:r>
            <w:r w:rsidRPr="00202BC5">
              <w:rPr>
                <w:rFonts w:ascii="Arial" w:hAnsi="Arial" w:cs="Arial"/>
              </w:rPr>
              <w:t>etter</w:t>
            </w:r>
            <w:r w:rsidRPr="00202BC5">
              <w:rPr>
                <w:rFonts w:ascii="Arial" w:hAnsi="Arial" w:cs="Arial"/>
                <w:spacing w:val="-6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b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nk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-1"/>
              </w:rPr>
              <w:t>n</w:t>
            </w:r>
            <w:r w:rsidRPr="00202BC5">
              <w:rPr>
                <w:rFonts w:ascii="Arial" w:hAnsi="Arial" w:cs="Arial"/>
              </w:rPr>
              <w:t>g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po</w:t>
            </w:r>
            <w:r w:rsidRPr="00202BC5">
              <w:rPr>
                <w:rFonts w:ascii="Arial" w:hAnsi="Arial" w:cs="Arial"/>
              </w:rPr>
              <w:t>licies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BF877" w14:textId="5D97C18F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 for recognising the significance of the manuscript</w:t>
            </w:r>
          </w:p>
        </w:tc>
      </w:tr>
    </w:tbl>
    <w:p w14:paraId="3B46C129" w14:textId="77777777" w:rsidR="000E4DF5" w:rsidRPr="00202BC5" w:rsidRDefault="000E4DF5">
      <w:pPr>
        <w:spacing w:before="20" w:line="200" w:lineRule="exact"/>
        <w:rPr>
          <w:rFonts w:ascii="Arial" w:hAnsi="Arial" w:cs="Arial"/>
        </w:rPr>
      </w:pPr>
    </w:p>
    <w:p w14:paraId="246D27F3" w14:textId="77777777" w:rsidR="000E4DF5" w:rsidRPr="00202BC5" w:rsidRDefault="00000000">
      <w:pPr>
        <w:spacing w:before="33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1E52C028">
          <v:group id="_x0000_s2076" style="position:absolute;left:0;text-align:left;margin-left:71.45pt;margin-top:1.15pt;width:142.8pt;height:12.5pt;z-index:-251660288;mso-position-horizontal-relative:page" coordorigin="1429,23" coordsize="2856,250">
            <v:shape id="_x0000_s2078" style="position:absolute;left:1440;top:33;width:2835;height:230" coordorigin="1440,33" coordsize="2835,230" path="m1440,263r2835,l4275,33r-2835,l1440,263xe" fillcolor="yellow" stroked="f">
              <v:path arrowok="t"/>
            </v:shape>
            <v:shape id="_x0000_s2077" style="position:absolute;left:1440;top:251;width:2835;height:0" coordorigin="1440,251" coordsize="2835,0" path="m1440,251r2835,e" filled="f" strokeweight=".37392mm">
              <v:path arrowok="t"/>
            </v:shape>
            <w10:wrap anchorx="page"/>
          </v:group>
        </w:pict>
      </w:r>
      <w:r w:rsidR="00625B89" w:rsidRPr="00202BC5">
        <w:rPr>
          <w:rFonts w:ascii="Arial" w:hAnsi="Arial" w:cs="Arial"/>
          <w:b/>
        </w:rPr>
        <w:t>PART</w:t>
      </w:r>
      <w:r w:rsidR="00625B89" w:rsidRPr="00202BC5">
        <w:rPr>
          <w:rFonts w:ascii="Arial" w:hAnsi="Arial" w:cs="Arial"/>
          <w:b/>
          <w:spacing w:val="-5"/>
        </w:rPr>
        <w:t xml:space="preserve"> </w:t>
      </w:r>
      <w:r w:rsidR="00625B89" w:rsidRPr="00202BC5">
        <w:rPr>
          <w:rFonts w:ascii="Arial" w:hAnsi="Arial" w:cs="Arial"/>
          <w:b/>
          <w:spacing w:val="1"/>
        </w:rPr>
        <w:t>2</w:t>
      </w:r>
      <w:r w:rsidR="00625B89" w:rsidRPr="00202BC5">
        <w:rPr>
          <w:rFonts w:ascii="Arial" w:hAnsi="Arial" w:cs="Arial"/>
          <w:b/>
        </w:rPr>
        <w:t>.1</w:t>
      </w:r>
      <w:r w:rsidR="00625B89" w:rsidRPr="00202BC5">
        <w:rPr>
          <w:rFonts w:ascii="Arial" w:hAnsi="Arial" w:cs="Arial"/>
          <w:b/>
          <w:spacing w:val="-2"/>
        </w:rPr>
        <w:t xml:space="preserve"> </w:t>
      </w:r>
      <w:r w:rsidR="00625B89" w:rsidRPr="00202BC5">
        <w:rPr>
          <w:rFonts w:ascii="Arial" w:hAnsi="Arial" w:cs="Arial"/>
          <w:b/>
          <w:spacing w:val="1"/>
        </w:rPr>
        <w:t>(O</w:t>
      </w:r>
      <w:r w:rsidR="00625B89" w:rsidRPr="00202BC5">
        <w:rPr>
          <w:rFonts w:ascii="Arial" w:hAnsi="Arial" w:cs="Arial"/>
          <w:b/>
        </w:rPr>
        <w:t>bj</w:t>
      </w:r>
      <w:r w:rsidR="00625B89" w:rsidRPr="00202BC5">
        <w:rPr>
          <w:rFonts w:ascii="Arial" w:hAnsi="Arial" w:cs="Arial"/>
          <w:b/>
          <w:spacing w:val="1"/>
        </w:rPr>
        <w:t>e</w:t>
      </w:r>
      <w:r w:rsidR="00625B89" w:rsidRPr="00202BC5">
        <w:rPr>
          <w:rFonts w:ascii="Arial" w:hAnsi="Arial" w:cs="Arial"/>
          <w:b/>
        </w:rPr>
        <w:t>c</w:t>
      </w:r>
      <w:r w:rsidR="00625B89" w:rsidRPr="00202BC5">
        <w:rPr>
          <w:rFonts w:ascii="Arial" w:hAnsi="Arial" w:cs="Arial"/>
          <w:b/>
          <w:spacing w:val="1"/>
        </w:rPr>
        <w:t>t</w:t>
      </w:r>
      <w:r w:rsidR="00625B89" w:rsidRPr="00202BC5">
        <w:rPr>
          <w:rFonts w:ascii="Arial" w:hAnsi="Arial" w:cs="Arial"/>
          <w:b/>
        </w:rPr>
        <w:t>i</w:t>
      </w:r>
      <w:r w:rsidR="00625B89" w:rsidRPr="00202BC5">
        <w:rPr>
          <w:rFonts w:ascii="Arial" w:hAnsi="Arial" w:cs="Arial"/>
          <w:b/>
          <w:spacing w:val="1"/>
        </w:rPr>
        <w:t>v</w:t>
      </w:r>
      <w:r w:rsidR="00625B89" w:rsidRPr="00202BC5">
        <w:rPr>
          <w:rFonts w:ascii="Arial" w:hAnsi="Arial" w:cs="Arial"/>
          <w:b/>
        </w:rPr>
        <w:t>e</w:t>
      </w:r>
      <w:r w:rsidR="00625B89" w:rsidRPr="00202BC5">
        <w:rPr>
          <w:rFonts w:ascii="Arial" w:hAnsi="Arial" w:cs="Arial"/>
          <w:b/>
          <w:spacing w:val="-5"/>
        </w:rPr>
        <w:t xml:space="preserve"> </w:t>
      </w:r>
      <w:r w:rsidR="00625B89" w:rsidRPr="00202BC5">
        <w:rPr>
          <w:rFonts w:ascii="Arial" w:hAnsi="Arial" w:cs="Arial"/>
          <w:b/>
          <w:spacing w:val="-1"/>
        </w:rPr>
        <w:t>E</w:t>
      </w:r>
      <w:r w:rsidR="00625B89" w:rsidRPr="00202BC5">
        <w:rPr>
          <w:rFonts w:ascii="Arial" w:hAnsi="Arial" w:cs="Arial"/>
          <w:b/>
          <w:spacing w:val="1"/>
        </w:rPr>
        <w:t>va</w:t>
      </w:r>
      <w:r w:rsidR="00625B89" w:rsidRPr="00202BC5">
        <w:rPr>
          <w:rFonts w:ascii="Arial" w:hAnsi="Arial" w:cs="Arial"/>
          <w:b/>
        </w:rPr>
        <w:t>lu</w:t>
      </w:r>
      <w:r w:rsidR="00625B89" w:rsidRPr="00202BC5">
        <w:rPr>
          <w:rFonts w:ascii="Arial" w:hAnsi="Arial" w:cs="Arial"/>
          <w:b/>
          <w:spacing w:val="-2"/>
        </w:rPr>
        <w:t>a</w:t>
      </w:r>
      <w:r w:rsidR="00625B89" w:rsidRPr="00202BC5">
        <w:rPr>
          <w:rFonts w:ascii="Arial" w:hAnsi="Arial" w:cs="Arial"/>
          <w:b/>
          <w:spacing w:val="1"/>
        </w:rPr>
        <w:t>t</w:t>
      </w:r>
      <w:r w:rsidR="00625B89" w:rsidRPr="00202BC5">
        <w:rPr>
          <w:rFonts w:ascii="Arial" w:hAnsi="Arial" w:cs="Arial"/>
          <w:b/>
        </w:rPr>
        <w:t>i</w:t>
      </w:r>
      <w:r w:rsidR="00625B89" w:rsidRPr="00202BC5">
        <w:rPr>
          <w:rFonts w:ascii="Arial" w:hAnsi="Arial" w:cs="Arial"/>
          <w:b/>
          <w:spacing w:val="1"/>
        </w:rPr>
        <w:t>o</w:t>
      </w:r>
      <w:r w:rsidR="00625B89" w:rsidRPr="00202BC5">
        <w:rPr>
          <w:rFonts w:ascii="Arial" w:hAnsi="Arial" w:cs="Arial"/>
          <w:b/>
        </w:rPr>
        <w:t>n)</w:t>
      </w:r>
    </w:p>
    <w:p w14:paraId="0AA257E4" w14:textId="77777777" w:rsidR="000E4DF5" w:rsidRPr="00202BC5" w:rsidRDefault="000E4DF5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1796"/>
        <w:gridCol w:w="2590"/>
        <w:gridCol w:w="247"/>
      </w:tblGrid>
      <w:tr w:rsidR="000E4DF5" w:rsidRPr="00202BC5" w14:paraId="4770722A" w14:textId="77777777">
        <w:trPr>
          <w:trHeight w:hRule="exact" w:val="235"/>
        </w:trPr>
        <w:tc>
          <w:tcPr>
            <w:tcW w:w="46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128BAA" w14:textId="77777777" w:rsidR="000E4DF5" w:rsidRPr="00202BC5" w:rsidRDefault="000E4DF5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84B754" w14:textId="77777777" w:rsidR="000E4DF5" w:rsidRPr="00202BC5" w:rsidRDefault="00625B8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at</w:t>
            </w:r>
            <w:r w:rsidRPr="00202BC5">
              <w:rPr>
                <w:rFonts w:ascii="Arial" w:hAnsi="Arial" w:cs="Arial"/>
                <w:b/>
              </w:rPr>
              <w:t>ing</w:t>
            </w:r>
            <w:r w:rsidRPr="00202BC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f</w:t>
            </w:r>
            <w:r w:rsidRPr="00202BC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Re</w:t>
            </w:r>
            <w:r w:rsidRPr="00202BC5">
              <w:rPr>
                <w:rFonts w:ascii="Arial" w:hAnsi="Arial" w:cs="Arial"/>
                <w:b/>
                <w:spacing w:val="2"/>
              </w:rPr>
              <w:t>v</w:t>
            </w:r>
            <w:r w:rsidRPr="00202BC5">
              <w:rPr>
                <w:rFonts w:ascii="Arial" w:hAnsi="Arial" w:cs="Arial"/>
                <w:b/>
              </w:rPr>
              <w:t>iew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rs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7179B853" w14:textId="77777777" w:rsidR="000E4DF5" w:rsidRPr="00202BC5" w:rsidRDefault="00625B8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Auth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  <w:spacing w:val="5"/>
              </w:rPr>
              <w:t>r</w:t>
            </w:r>
            <w:r w:rsidRPr="00202BC5">
              <w:rPr>
                <w:rFonts w:ascii="Arial" w:hAnsi="Arial" w:cs="Arial"/>
                <w:b/>
                <w:spacing w:val="-6"/>
              </w:rPr>
              <w:t>’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Fe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d</w:t>
            </w:r>
            <w:r w:rsidRPr="00202BC5">
              <w:rPr>
                <w:rFonts w:ascii="Arial" w:hAnsi="Arial" w:cs="Arial"/>
                <w:b/>
                <w:spacing w:val="-1"/>
              </w:rPr>
              <w:t>b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ck</w:t>
            </w:r>
          </w:p>
        </w:tc>
        <w:tc>
          <w:tcPr>
            <w:tcW w:w="2590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FFFF00"/>
          </w:tcPr>
          <w:p w14:paraId="65A14BCD" w14:textId="77777777" w:rsidR="000E4DF5" w:rsidRPr="00202BC5" w:rsidRDefault="00625B89">
            <w:pPr>
              <w:spacing w:line="220" w:lineRule="exact"/>
              <w:ind w:right="-45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(</w:t>
            </w:r>
            <w:r w:rsidRPr="00202BC5">
              <w:rPr>
                <w:rFonts w:ascii="Arial" w:hAnsi="Arial" w:cs="Arial"/>
                <w:spacing w:val="-1"/>
              </w:rPr>
              <w:t>R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v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o</w:t>
            </w:r>
            <w:r w:rsidRPr="00202BC5">
              <w:rPr>
                <w:rFonts w:ascii="Arial" w:hAnsi="Arial" w:cs="Arial"/>
              </w:rPr>
              <w:t>n</w:t>
            </w:r>
            <w:r w:rsidRPr="00202BC5">
              <w:rPr>
                <w:rFonts w:ascii="Arial" w:hAnsi="Arial" w:cs="Arial"/>
                <w:spacing w:val="-7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o</w:t>
            </w:r>
            <w:r w:rsidRPr="00202BC5">
              <w:rPr>
                <w:rFonts w:ascii="Arial" w:hAnsi="Arial" w:cs="Arial"/>
              </w:rPr>
              <w:t>f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</w:rPr>
              <w:t>M</w:t>
            </w:r>
            <w:r w:rsidRPr="00202BC5">
              <w:rPr>
                <w:rFonts w:ascii="Arial" w:hAnsi="Arial" w:cs="Arial"/>
                <w:spacing w:val="1"/>
              </w:rPr>
              <w:t>anu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c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p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spacing w:val="-2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d</w:t>
            </w:r>
          </w:p>
        </w:tc>
        <w:tc>
          <w:tcPr>
            <w:tcW w:w="247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77E5D6DA" w14:textId="77777777" w:rsidR="000E4DF5" w:rsidRPr="00202BC5" w:rsidRDefault="000E4DF5">
            <w:pPr>
              <w:rPr>
                <w:rFonts w:ascii="Arial" w:hAnsi="Arial" w:cs="Arial"/>
              </w:rPr>
            </w:pPr>
          </w:p>
        </w:tc>
      </w:tr>
      <w:tr w:rsidR="000E4DF5" w:rsidRPr="00202BC5" w14:paraId="24C4D338" w14:textId="77777777">
        <w:trPr>
          <w:trHeight w:hRule="exact" w:val="670"/>
        </w:trPr>
        <w:tc>
          <w:tcPr>
            <w:tcW w:w="46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89099" w14:textId="77777777" w:rsidR="000E4DF5" w:rsidRPr="00202BC5" w:rsidRDefault="000E4DF5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0012A" w14:textId="77777777" w:rsidR="000E4DF5" w:rsidRPr="00202BC5" w:rsidRDefault="000E4DF5">
            <w:pPr>
              <w:rPr>
                <w:rFonts w:ascii="Arial" w:hAnsi="Arial" w:cs="Arial"/>
              </w:rPr>
            </w:pPr>
          </w:p>
        </w:tc>
        <w:tc>
          <w:tcPr>
            <w:tcW w:w="4633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A9A251" w14:textId="77777777" w:rsidR="000E4DF5" w:rsidRPr="00202BC5" w:rsidRDefault="00625B89">
            <w:pPr>
              <w:spacing w:before="15" w:line="255" w:lineRule="auto"/>
              <w:ind w:left="102" w:right="390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highlight w:val="yellow"/>
              </w:rPr>
              <w:t>Fee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db</w:t>
            </w:r>
            <w:r w:rsidRPr="00202BC5">
              <w:rPr>
                <w:rFonts w:ascii="Arial" w:hAnsi="Arial" w:cs="Arial"/>
                <w:highlight w:val="yellow"/>
              </w:rPr>
              <w:t>a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c</w:t>
            </w:r>
            <w:r w:rsidRPr="00202BC5">
              <w:rPr>
                <w:rFonts w:ascii="Arial" w:hAnsi="Arial" w:cs="Arial"/>
                <w:highlight w:val="yellow"/>
              </w:rPr>
              <w:t>k</w:t>
            </w:r>
            <w:r w:rsidRPr="00202BC5">
              <w:rPr>
                <w:rFonts w:ascii="Arial" w:hAnsi="Arial" w:cs="Arial"/>
                <w:spacing w:val="-7"/>
                <w:highlight w:val="yellow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o</w:t>
            </w:r>
            <w:r w:rsidRPr="00202BC5">
              <w:rPr>
                <w:rFonts w:ascii="Arial" w:hAnsi="Arial" w:cs="Arial"/>
                <w:highlight w:val="yellow"/>
              </w:rPr>
              <w:t>f</w:t>
            </w:r>
            <w:r w:rsidRPr="00202BC5">
              <w:rPr>
                <w:rFonts w:ascii="Arial" w:hAnsi="Arial" w:cs="Arial"/>
                <w:spacing w:val="-13"/>
                <w:highlight w:val="yellow"/>
              </w:rPr>
              <w:t xml:space="preserve"> </w:t>
            </w:r>
            <w:r w:rsidRPr="00202BC5">
              <w:rPr>
                <w:rFonts w:ascii="Arial" w:hAnsi="Arial" w:cs="Arial"/>
                <w:highlight w:val="yellow"/>
              </w:rPr>
              <w:t>A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u</w:t>
            </w:r>
            <w:r w:rsidRPr="00202BC5">
              <w:rPr>
                <w:rFonts w:ascii="Arial" w:hAnsi="Arial" w:cs="Arial"/>
                <w:spacing w:val="-3"/>
                <w:highlight w:val="yellow"/>
              </w:rPr>
              <w:t>t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hor</w:t>
            </w:r>
            <w:r w:rsidRPr="00202BC5">
              <w:rPr>
                <w:rFonts w:ascii="Arial" w:hAnsi="Arial" w:cs="Arial"/>
                <w:highlight w:val="yellow"/>
              </w:rPr>
              <w:t>s</w:t>
            </w:r>
            <w:r w:rsidRPr="00202BC5">
              <w:rPr>
                <w:rFonts w:ascii="Arial" w:hAnsi="Arial" w:cs="Arial"/>
                <w:spacing w:val="-7"/>
                <w:highlight w:val="yellow"/>
              </w:rPr>
              <w:t xml:space="preserve"> </w:t>
            </w:r>
            <w:r w:rsidRPr="00202BC5">
              <w:rPr>
                <w:rFonts w:ascii="Arial" w:hAnsi="Arial" w:cs="Arial"/>
                <w:highlight w:val="yellow"/>
              </w:rPr>
              <w:t>a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r</w:t>
            </w:r>
            <w:r w:rsidRPr="00202BC5">
              <w:rPr>
                <w:rFonts w:ascii="Arial" w:hAnsi="Arial" w:cs="Arial"/>
                <w:highlight w:val="yellow"/>
              </w:rPr>
              <w:t>e</w:t>
            </w:r>
            <w:r w:rsidRPr="00202BC5">
              <w:rPr>
                <w:rFonts w:ascii="Arial" w:hAnsi="Arial" w:cs="Arial"/>
                <w:spacing w:val="-2"/>
                <w:highlight w:val="yellow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m</w:t>
            </w:r>
            <w:r w:rsidRPr="00202BC5">
              <w:rPr>
                <w:rFonts w:ascii="Arial" w:hAnsi="Arial" w:cs="Arial"/>
                <w:spacing w:val="-2"/>
                <w:highlight w:val="yellow"/>
              </w:rPr>
              <w:t>a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n</w:t>
            </w:r>
            <w:r w:rsidRPr="00202BC5">
              <w:rPr>
                <w:rFonts w:ascii="Arial" w:hAnsi="Arial" w:cs="Arial"/>
                <w:spacing w:val="-1"/>
                <w:highlight w:val="yellow"/>
              </w:rPr>
              <w:t>d</w:t>
            </w:r>
            <w:r w:rsidRPr="00202BC5">
              <w:rPr>
                <w:rFonts w:ascii="Arial" w:hAnsi="Arial" w:cs="Arial"/>
                <w:highlight w:val="yellow"/>
              </w:rPr>
              <w:t>at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or</w:t>
            </w:r>
            <w:r w:rsidRPr="00202BC5">
              <w:rPr>
                <w:rFonts w:ascii="Arial" w:hAnsi="Arial" w:cs="Arial"/>
                <w:highlight w:val="yellow"/>
              </w:rPr>
              <w:t>y</w:t>
            </w:r>
            <w:r w:rsidRPr="00202BC5">
              <w:rPr>
                <w:rFonts w:ascii="Arial" w:hAnsi="Arial" w:cs="Arial"/>
                <w:spacing w:val="-8"/>
                <w:highlight w:val="yellow"/>
              </w:rPr>
              <w:t xml:space="preserve"> </w:t>
            </w:r>
            <w:r w:rsidRPr="00202BC5">
              <w:rPr>
                <w:rFonts w:ascii="Arial" w:hAnsi="Arial" w:cs="Arial"/>
                <w:spacing w:val="-2"/>
                <w:highlight w:val="yellow"/>
              </w:rPr>
              <w:t>f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o</w:t>
            </w:r>
            <w:r w:rsidRPr="00202BC5">
              <w:rPr>
                <w:rFonts w:ascii="Arial" w:hAnsi="Arial" w:cs="Arial"/>
                <w:highlight w:val="yellow"/>
              </w:rPr>
              <w:t>r</w:t>
            </w:r>
            <w:r w:rsidRPr="00202BC5">
              <w:rPr>
                <w:rFonts w:ascii="Arial" w:hAnsi="Arial" w:cs="Arial"/>
                <w:spacing w:val="-2"/>
                <w:highlight w:val="yellow"/>
              </w:rPr>
              <w:t xml:space="preserve"> </w:t>
            </w:r>
            <w:r w:rsidRPr="00202BC5">
              <w:rPr>
                <w:rFonts w:ascii="Arial" w:hAnsi="Arial" w:cs="Arial"/>
                <w:spacing w:val="-1"/>
                <w:highlight w:val="yellow"/>
              </w:rPr>
              <w:t>R</w:t>
            </w:r>
            <w:r w:rsidRPr="00202BC5">
              <w:rPr>
                <w:rFonts w:ascii="Arial" w:hAnsi="Arial" w:cs="Arial"/>
                <w:highlight w:val="yellow"/>
              </w:rPr>
              <w:t>ati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n</w:t>
            </w:r>
            <w:r w:rsidRPr="00202BC5">
              <w:rPr>
                <w:rFonts w:ascii="Arial" w:hAnsi="Arial" w:cs="Arial"/>
                <w:highlight w:val="yellow"/>
              </w:rPr>
              <w:t>g</w:t>
            </w:r>
            <w:r w:rsidRPr="00202BC5">
              <w:rPr>
                <w:rFonts w:ascii="Arial" w:hAnsi="Arial" w:cs="Arial"/>
                <w:spacing w:val="-5"/>
                <w:highlight w:val="yellow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o</w:t>
            </w:r>
            <w:r w:rsidRPr="00202BC5">
              <w:rPr>
                <w:rFonts w:ascii="Arial" w:hAnsi="Arial" w:cs="Arial"/>
                <w:highlight w:val="yellow"/>
              </w:rPr>
              <w:t>f</w:t>
            </w:r>
            <w:r w:rsidRPr="00202BC5">
              <w:rPr>
                <w:rFonts w:ascii="Arial" w:hAnsi="Arial" w:cs="Arial"/>
                <w:spacing w:val="-3"/>
                <w:highlight w:val="yellow"/>
              </w:rPr>
              <w:t xml:space="preserve"> </w:t>
            </w:r>
            <w:r w:rsidRPr="00202BC5">
              <w:rPr>
                <w:rFonts w:ascii="Arial" w:hAnsi="Arial" w:cs="Arial"/>
                <w:highlight w:val="yellow"/>
              </w:rPr>
              <w:t>2</w:t>
            </w:r>
            <w:r w:rsidRPr="00202BC5">
              <w:rPr>
                <w:rFonts w:ascii="Arial" w:hAnsi="Arial" w:cs="Arial"/>
              </w:rPr>
              <w:t xml:space="preserve"> </w:t>
            </w:r>
            <w:r w:rsidRPr="00202BC5">
              <w:rPr>
                <w:rFonts w:ascii="Arial" w:hAnsi="Arial" w:cs="Arial"/>
                <w:highlight w:val="yellow"/>
              </w:rPr>
              <w:t>a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n</w:t>
            </w:r>
            <w:r w:rsidRPr="00202BC5">
              <w:rPr>
                <w:rFonts w:ascii="Arial" w:hAnsi="Arial" w:cs="Arial"/>
                <w:highlight w:val="yellow"/>
              </w:rPr>
              <w:t>d</w:t>
            </w:r>
            <w:r w:rsidRPr="00202BC5">
              <w:rPr>
                <w:rFonts w:ascii="Arial" w:hAnsi="Arial" w:cs="Arial"/>
                <w:spacing w:val="-2"/>
                <w:highlight w:val="yellow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1</w:t>
            </w:r>
            <w:r w:rsidRPr="00202BC5">
              <w:rPr>
                <w:rFonts w:ascii="Arial" w:hAnsi="Arial" w:cs="Arial"/>
                <w:highlight w:val="yellow"/>
              </w:rPr>
              <w:t>)</w:t>
            </w:r>
          </w:p>
        </w:tc>
      </w:tr>
      <w:tr w:rsidR="009A325D" w:rsidRPr="00202BC5" w14:paraId="4D355823" w14:textId="77777777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7E45C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1</w:t>
            </w:r>
            <w:r w:rsidRPr="00202BC5">
              <w:rPr>
                <w:rFonts w:ascii="Arial" w:hAnsi="Arial" w:cs="Arial"/>
                <w:b/>
              </w:rPr>
              <w:t xml:space="preserve">. </w:t>
            </w:r>
            <w:r w:rsidRPr="00202BC5">
              <w:rPr>
                <w:rFonts w:ascii="Arial" w:hAnsi="Arial" w:cs="Arial"/>
                <w:b/>
                <w:spacing w:val="-1"/>
              </w:rPr>
              <w:t>I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itle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cle</w:t>
            </w:r>
            <w:r w:rsidRPr="00202BC5">
              <w:rPr>
                <w:rFonts w:ascii="Arial" w:hAnsi="Arial" w:cs="Arial"/>
                <w:b/>
                <w:spacing w:val="2"/>
              </w:rPr>
              <w:t>a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nd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p</w:t>
            </w:r>
            <w:r w:rsidRPr="00202BC5">
              <w:rPr>
                <w:rFonts w:ascii="Arial" w:hAnsi="Arial" w:cs="Arial"/>
                <w:b/>
                <w:spacing w:val="-1"/>
              </w:rPr>
              <w:t>p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pri</w:t>
            </w:r>
            <w:r w:rsidRPr="00202BC5">
              <w:rPr>
                <w:rFonts w:ascii="Arial" w:hAnsi="Arial" w:cs="Arial"/>
                <w:b/>
                <w:spacing w:val="1"/>
              </w:rPr>
              <w:t>at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fo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u</w:t>
            </w:r>
            <w:r w:rsidRPr="00202BC5">
              <w:rPr>
                <w:rFonts w:ascii="Arial" w:hAnsi="Arial" w:cs="Arial"/>
                <w:b/>
                <w:spacing w:val="-1"/>
              </w:rPr>
              <w:t>d</w:t>
            </w:r>
            <w:r w:rsidRPr="00202BC5">
              <w:rPr>
                <w:rFonts w:ascii="Arial" w:hAnsi="Arial" w:cs="Arial"/>
                <w:b/>
                <w:spacing w:val="1"/>
              </w:rPr>
              <w:t>y</w:t>
            </w:r>
            <w:r w:rsidRPr="00202BC5">
              <w:rPr>
                <w:rFonts w:ascii="Arial" w:hAnsi="Arial" w:cs="Arial"/>
                <w:b/>
              </w:rPr>
              <w:t>?</w:t>
            </w:r>
          </w:p>
          <w:p w14:paraId="34306F2B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-1"/>
              </w:rPr>
              <w:t>R</w:t>
            </w:r>
            <w:r w:rsidRPr="00202BC5">
              <w:rPr>
                <w:rFonts w:ascii="Arial" w:hAnsi="Arial" w:cs="Arial"/>
                <w:color w:val="404040"/>
              </w:rPr>
              <w:t>ati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g</w:t>
            </w:r>
            <w:r w:rsidRPr="00202BC5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Scale:</w:t>
            </w:r>
          </w:p>
          <w:p w14:paraId="4125A4FB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5 = 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x</w:t>
            </w:r>
            <w:r w:rsidRPr="00202BC5">
              <w:rPr>
                <w:rFonts w:ascii="Arial" w:hAnsi="Arial" w:cs="Arial"/>
                <w:color w:val="404040"/>
              </w:rPr>
              <w:t>c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</w:t>
            </w:r>
            <w:r w:rsidRPr="00202BC5">
              <w:rPr>
                <w:rFonts w:ascii="Arial" w:hAnsi="Arial" w:cs="Arial"/>
                <w:color w:val="404040"/>
              </w:rPr>
              <w:t>lle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4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G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d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3 =</w:t>
            </w:r>
            <w:r w:rsidRPr="00202BC5">
              <w:rPr>
                <w:rFonts w:ascii="Arial" w:hAnsi="Arial" w:cs="Arial"/>
                <w:color w:val="404040"/>
                <w:spacing w:val="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>a</w:t>
            </w:r>
            <w:r w:rsidRPr="00202BC5">
              <w:rPr>
                <w:rFonts w:ascii="Arial" w:hAnsi="Arial" w:cs="Arial"/>
                <w:color w:val="404040"/>
              </w:rPr>
              <w:t>ti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f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c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or</w:t>
            </w:r>
            <w:r w:rsidRPr="00202BC5">
              <w:rPr>
                <w:rFonts w:ascii="Arial" w:hAnsi="Arial" w:cs="Arial"/>
                <w:color w:val="404040"/>
              </w:rPr>
              <w:t>y</w:t>
            </w:r>
            <w:r w:rsidRPr="00202BC5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2 = Ne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ed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</w:p>
          <w:p w14:paraId="5C36FB49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v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m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1 = P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oo</w:t>
            </w:r>
            <w:r w:rsidRPr="00202BC5">
              <w:rPr>
                <w:rFonts w:ascii="Arial" w:hAnsi="Arial" w:cs="Arial"/>
                <w:color w:val="404040"/>
              </w:rPr>
              <w:t>r</w:t>
            </w:r>
            <w:r w:rsidRPr="00202BC5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N/A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N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pp</w:t>
            </w:r>
            <w:r w:rsidRPr="00202BC5">
              <w:rPr>
                <w:rFonts w:ascii="Arial" w:hAnsi="Arial" w:cs="Arial"/>
                <w:color w:val="404040"/>
              </w:rPr>
              <w:t>lica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b</w:t>
            </w:r>
            <w:r w:rsidRPr="00202BC5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31203" w14:textId="77777777" w:rsidR="009A325D" w:rsidRPr="00202BC5" w:rsidRDefault="009A325D" w:rsidP="009A325D">
            <w:pPr>
              <w:spacing w:line="220" w:lineRule="exact"/>
              <w:ind w:left="2180" w:right="2272"/>
              <w:jc w:val="center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w w:val="99"/>
              </w:rPr>
              <w:t>5</w:t>
            </w:r>
          </w:p>
        </w:tc>
        <w:tc>
          <w:tcPr>
            <w:tcW w:w="4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6C58C" w14:textId="16F5483E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</w:tbl>
    <w:p w14:paraId="12830D1C" w14:textId="77777777" w:rsidR="000E4DF5" w:rsidRPr="00202BC5" w:rsidRDefault="000E4DF5">
      <w:pPr>
        <w:rPr>
          <w:rFonts w:ascii="Arial" w:hAnsi="Arial" w:cs="Arial"/>
        </w:rPr>
        <w:sectPr w:rsidR="000E4DF5" w:rsidRPr="00202BC5">
          <w:headerReference w:type="default" r:id="rId8"/>
          <w:footerReference w:type="default" r:id="rId9"/>
          <w:type w:val="continuous"/>
          <w:pgSz w:w="16840" w:h="23820"/>
          <w:pgMar w:top="1500" w:right="1320" w:bottom="280" w:left="1340" w:header="720" w:footer="720" w:gutter="0"/>
          <w:cols w:space="720"/>
        </w:sectPr>
      </w:pPr>
    </w:p>
    <w:p w14:paraId="489AAF35" w14:textId="77777777" w:rsidR="000E4DF5" w:rsidRPr="00202BC5" w:rsidRDefault="000E4DF5">
      <w:pPr>
        <w:spacing w:before="17" w:line="26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9A325D" w:rsidRPr="00202BC5" w14:paraId="24EB35B3" w14:textId="77777777">
        <w:trPr>
          <w:trHeight w:hRule="exact" w:val="93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05B65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2</w:t>
            </w:r>
            <w:r w:rsidRPr="00202BC5">
              <w:rPr>
                <w:rFonts w:ascii="Arial" w:hAnsi="Arial" w:cs="Arial"/>
                <w:b/>
              </w:rPr>
              <w:t xml:space="preserve">. </w:t>
            </w:r>
            <w:r w:rsidRPr="00202BC5">
              <w:rPr>
                <w:rFonts w:ascii="Arial" w:hAnsi="Arial" w:cs="Arial"/>
                <w:b/>
                <w:spacing w:val="-1"/>
              </w:rPr>
              <w:t>I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b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ct</w:t>
            </w:r>
            <w:r w:rsidRPr="00202BC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f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i</w:t>
            </w:r>
            <w:r w:rsidRPr="00202BC5">
              <w:rPr>
                <w:rFonts w:ascii="Arial" w:hAnsi="Arial" w:cs="Arial"/>
                <w:b/>
                <w:spacing w:val="-2"/>
              </w:rPr>
              <w:t>c</w:t>
            </w:r>
            <w:r w:rsidRPr="00202BC5">
              <w:rPr>
                <w:rFonts w:ascii="Arial" w:hAnsi="Arial" w:cs="Arial"/>
                <w:b/>
              </w:rPr>
              <w:t>le</w:t>
            </w:r>
            <w:r w:rsidRPr="00202BC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  <w:spacing w:val="2"/>
              </w:rPr>
              <w:t>m</w:t>
            </w:r>
            <w:r w:rsidRPr="00202BC5">
              <w:rPr>
                <w:rFonts w:ascii="Arial" w:hAnsi="Arial" w:cs="Arial"/>
                <w:b/>
              </w:rPr>
              <w:t>prehen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i</w:t>
            </w:r>
            <w:r w:rsidRPr="00202BC5">
              <w:rPr>
                <w:rFonts w:ascii="Arial" w:hAnsi="Arial" w:cs="Arial"/>
                <w:b/>
                <w:spacing w:val="1"/>
              </w:rPr>
              <w:t>v</w:t>
            </w:r>
            <w:r w:rsidRPr="00202BC5">
              <w:rPr>
                <w:rFonts w:ascii="Arial" w:hAnsi="Arial" w:cs="Arial"/>
                <w:b/>
              </w:rPr>
              <w:t>e?</w:t>
            </w:r>
          </w:p>
          <w:p w14:paraId="4CFF150C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-1"/>
              </w:rPr>
              <w:t>R</w:t>
            </w:r>
            <w:r w:rsidRPr="00202BC5">
              <w:rPr>
                <w:rFonts w:ascii="Arial" w:hAnsi="Arial" w:cs="Arial"/>
                <w:color w:val="404040"/>
              </w:rPr>
              <w:t>ati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g</w:t>
            </w:r>
            <w:r w:rsidRPr="00202BC5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Scale:</w:t>
            </w:r>
          </w:p>
          <w:p w14:paraId="70D741CD" w14:textId="77777777" w:rsidR="009A325D" w:rsidRPr="00202BC5" w:rsidRDefault="009A325D" w:rsidP="009A325D">
            <w:pPr>
              <w:spacing w:before="1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5 = 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x</w:t>
            </w:r>
            <w:r w:rsidRPr="00202BC5">
              <w:rPr>
                <w:rFonts w:ascii="Arial" w:hAnsi="Arial" w:cs="Arial"/>
                <w:color w:val="404040"/>
              </w:rPr>
              <w:t>c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</w:t>
            </w:r>
            <w:r w:rsidRPr="00202BC5">
              <w:rPr>
                <w:rFonts w:ascii="Arial" w:hAnsi="Arial" w:cs="Arial"/>
                <w:color w:val="404040"/>
              </w:rPr>
              <w:t>lle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4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G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d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3 = S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>a</w:t>
            </w:r>
            <w:r w:rsidRPr="00202BC5">
              <w:rPr>
                <w:rFonts w:ascii="Arial" w:hAnsi="Arial" w:cs="Arial"/>
                <w:color w:val="404040"/>
              </w:rPr>
              <w:t>ti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f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c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or</w:t>
            </w:r>
            <w:r w:rsidRPr="00202BC5">
              <w:rPr>
                <w:rFonts w:ascii="Arial" w:hAnsi="Arial" w:cs="Arial"/>
                <w:color w:val="404040"/>
              </w:rPr>
              <w:t>y</w:t>
            </w:r>
            <w:r w:rsidRPr="00202BC5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2 = Ne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ed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</w:p>
          <w:p w14:paraId="0D044A84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v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m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1 = P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oo</w:t>
            </w:r>
            <w:r w:rsidRPr="00202BC5">
              <w:rPr>
                <w:rFonts w:ascii="Arial" w:hAnsi="Arial" w:cs="Arial"/>
                <w:color w:val="404040"/>
              </w:rPr>
              <w:t>r</w:t>
            </w:r>
            <w:r w:rsidRPr="00202BC5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N/A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N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pp</w:t>
            </w:r>
            <w:r w:rsidRPr="00202BC5">
              <w:rPr>
                <w:rFonts w:ascii="Arial" w:hAnsi="Arial" w:cs="Arial"/>
                <w:color w:val="404040"/>
              </w:rPr>
              <w:t>lica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b</w:t>
            </w:r>
            <w:r w:rsidRPr="00202BC5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B52F0" w14:textId="77777777" w:rsidR="009A325D" w:rsidRPr="00202BC5" w:rsidRDefault="009A325D" w:rsidP="009A325D">
            <w:pPr>
              <w:spacing w:line="220" w:lineRule="exact"/>
              <w:ind w:left="2180" w:right="2272"/>
              <w:jc w:val="center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w w:val="99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99A8BD" w14:textId="60F333FE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9A325D" w:rsidRPr="00202BC5" w14:paraId="6E0AA20B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77E21A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3</w:t>
            </w:r>
            <w:r w:rsidRPr="00202BC5">
              <w:rPr>
                <w:rFonts w:ascii="Arial" w:hAnsi="Arial" w:cs="Arial"/>
                <w:b/>
              </w:rPr>
              <w:t>. Are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2"/>
              </w:rPr>
              <w:t>k</w:t>
            </w:r>
            <w:r w:rsidRPr="00202BC5">
              <w:rPr>
                <w:rFonts w:ascii="Arial" w:hAnsi="Arial" w:cs="Arial"/>
                <w:b/>
                <w:spacing w:val="-2"/>
              </w:rPr>
              <w:t>e</w:t>
            </w:r>
            <w:r w:rsidRPr="00202BC5">
              <w:rPr>
                <w:rFonts w:ascii="Arial" w:hAnsi="Arial" w:cs="Arial"/>
                <w:b/>
                <w:spacing w:val="1"/>
              </w:rPr>
              <w:t>y</w:t>
            </w:r>
            <w:r w:rsidRPr="00202BC5">
              <w:rPr>
                <w:rFonts w:ascii="Arial" w:hAnsi="Arial" w:cs="Arial"/>
                <w:b/>
              </w:rPr>
              <w:t>w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rds</w:t>
            </w:r>
            <w:r w:rsidRPr="00202BC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p</w:t>
            </w:r>
            <w:r w:rsidRPr="00202BC5">
              <w:rPr>
                <w:rFonts w:ascii="Arial" w:hAnsi="Arial" w:cs="Arial"/>
                <w:b/>
                <w:spacing w:val="-1"/>
              </w:rPr>
              <w:t>p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pri</w:t>
            </w:r>
            <w:r w:rsidRPr="00202BC5">
              <w:rPr>
                <w:rFonts w:ascii="Arial" w:hAnsi="Arial" w:cs="Arial"/>
                <w:b/>
                <w:spacing w:val="1"/>
              </w:rPr>
              <w:t>at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nd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u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1"/>
              </w:rPr>
              <w:t>f</w:t>
            </w:r>
            <w:r w:rsidRPr="00202BC5">
              <w:rPr>
                <w:rFonts w:ascii="Arial" w:hAnsi="Arial" w:cs="Arial"/>
                <w:b/>
              </w:rPr>
              <w:t>ul?</w:t>
            </w:r>
          </w:p>
          <w:p w14:paraId="0829E3A1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-1"/>
              </w:rPr>
              <w:t>R</w:t>
            </w:r>
            <w:r w:rsidRPr="00202BC5">
              <w:rPr>
                <w:rFonts w:ascii="Arial" w:hAnsi="Arial" w:cs="Arial"/>
                <w:color w:val="404040"/>
              </w:rPr>
              <w:t>ati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g</w:t>
            </w:r>
            <w:r w:rsidRPr="00202BC5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Scale:</w:t>
            </w:r>
          </w:p>
          <w:p w14:paraId="4A0E456B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5 = 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x</w:t>
            </w:r>
            <w:r w:rsidRPr="00202BC5">
              <w:rPr>
                <w:rFonts w:ascii="Arial" w:hAnsi="Arial" w:cs="Arial"/>
                <w:color w:val="404040"/>
              </w:rPr>
              <w:t>c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</w:t>
            </w:r>
            <w:r w:rsidRPr="00202BC5">
              <w:rPr>
                <w:rFonts w:ascii="Arial" w:hAnsi="Arial" w:cs="Arial"/>
                <w:color w:val="404040"/>
              </w:rPr>
              <w:t>lle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4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G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d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3 = S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>a</w:t>
            </w:r>
            <w:r w:rsidRPr="00202BC5">
              <w:rPr>
                <w:rFonts w:ascii="Arial" w:hAnsi="Arial" w:cs="Arial"/>
                <w:color w:val="404040"/>
              </w:rPr>
              <w:t>ti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f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c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or</w:t>
            </w:r>
            <w:r w:rsidRPr="00202BC5">
              <w:rPr>
                <w:rFonts w:ascii="Arial" w:hAnsi="Arial" w:cs="Arial"/>
                <w:color w:val="404040"/>
              </w:rPr>
              <w:t>y</w:t>
            </w:r>
            <w:r w:rsidRPr="00202BC5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2 = Ne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ed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</w:p>
          <w:p w14:paraId="208A00FA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v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m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1 = P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oo</w:t>
            </w:r>
            <w:r w:rsidRPr="00202BC5">
              <w:rPr>
                <w:rFonts w:ascii="Arial" w:hAnsi="Arial" w:cs="Arial"/>
                <w:color w:val="404040"/>
              </w:rPr>
              <w:t>r</w:t>
            </w:r>
            <w:r w:rsidRPr="00202BC5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N/A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N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pp</w:t>
            </w:r>
            <w:r w:rsidRPr="00202BC5">
              <w:rPr>
                <w:rFonts w:ascii="Arial" w:hAnsi="Arial" w:cs="Arial"/>
                <w:color w:val="404040"/>
              </w:rPr>
              <w:t>lica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b</w:t>
            </w:r>
            <w:r w:rsidRPr="00202BC5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5427E5" w14:textId="77777777" w:rsidR="009A325D" w:rsidRPr="00202BC5" w:rsidRDefault="009A325D" w:rsidP="009A325D">
            <w:pPr>
              <w:spacing w:line="220" w:lineRule="exact"/>
              <w:ind w:left="2180" w:right="2272"/>
              <w:jc w:val="center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w w:val="99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B7B6B" w14:textId="7BA29E4D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9A325D" w:rsidRPr="00202BC5" w14:paraId="101E8C93" w14:textId="77777777">
        <w:trPr>
          <w:trHeight w:hRule="exact" w:val="115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F76899" w14:textId="77777777" w:rsidR="009A325D" w:rsidRPr="00202BC5" w:rsidRDefault="009A325D" w:rsidP="009A325D">
            <w:pPr>
              <w:spacing w:before="2" w:line="220" w:lineRule="exact"/>
              <w:ind w:left="103" w:right="572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4</w:t>
            </w:r>
            <w:r w:rsidRPr="00202BC5">
              <w:rPr>
                <w:rFonts w:ascii="Arial" w:hAnsi="Arial" w:cs="Arial"/>
                <w:b/>
              </w:rPr>
              <w:t xml:space="preserve">. </w:t>
            </w:r>
            <w:r w:rsidRPr="00202BC5">
              <w:rPr>
                <w:rFonts w:ascii="Arial" w:hAnsi="Arial" w:cs="Arial"/>
                <w:b/>
                <w:spacing w:val="-1"/>
              </w:rPr>
              <w:t>I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b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2"/>
              </w:rPr>
              <w:t>k</w:t>
            </w:r>
            <w:r w:rsidRPr="00202BC5">
              <w:rPr>
                <w:rFonts w:ascii="Arial" w:hAnsi="Arial" w:cs="Arial"/>
                <w:b/>
                <w:spacing w:val="1"/>
              </w:rPr>
              <w:t>g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u</w:t>
            </w:r>
            <w:r w:rsidRPr="00202BC5">
              <w:rPr>
                <w:rFonts w:ascii="Arial" w:hAnsi="Arial" w:cs="Arial"/>
                <w:b/>
                <w:spacing w:val="-1"/>
              </w:rPr>
              <w:t>n</w:t>
            </w:r>
            <w:r w:rsidRPr="00202BC5">
              <w:rPr>
                <w:rFonts w:ascii="Arial" w:hAnsi="Arial" w:cs="Arial"/>
                <w:b/>
              </w:rPr>
              <w:t>d</w:t>
            </w:r>
            <w:r w:rsidRPr="00202BC5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inf</w:t>
            </w:r>
            <w:r w:rsidRPr="00202BC5">
              <w:rPr>
                <w:rFonts w:ascii="Arial" w:hAnsi="Arial" w:cs="Arial"/>
                <w:b/>
                <w:spacing w:val="2"/>
              </w:rPr>
              <w:t>o</w:t>
            </w:r>
            <w:r w:rsidRPr="00202BC5">
              <w:rPr>
                <w:rFonts w:ascii="Arial" w:hAnsi="Arial" w:cs="Arial"/>
                <w:b/>
              </w:rPr>
              <w:t>rm</w:t>
            </w:r>
            <w:r w:rsidRPr="00202BC5">
              <w:rPr>
                <w:rFonts w:ascii="Arial" w:hAnsi="Arial" w:cs="Arial"/>
                <w:b/>
                <w:spacing w:val="1"/>
              </w:rPr>
              <w:t>at</w:t>
            </w:r>
            <w:r w:rsidRPr="00202BC5">
              <w:rPr>
                <w:rFonts w:ascii="Arial" w:hAnsi="Arial" w:cs="Arial"/>
                <w:b/>
              </w:rPr>
              <w:t>i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n</w:t>
            </w:r>
            <w:r w:rsidRPr="00202BC5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f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p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 xml:space="preserve">per 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uf</w:t>
            </w:r>
            <w:r w:rsidRPr="00202BC5">
              <w:rPr>
                <w:rFonts w:ascii="Arial" w:hAnsi="Arial" w:cs="Arial"/>
                <w:b/>
                <w:spacing w:val="1"/>
              </w:rPr>
              <w:t>f</w:t>
            </w:r>
            <w:r w:rsidRPr="00202BC5">
              <w:rPr>
                <w:rFonts w:ascii="Arial" w:hAnsi="Arial" w:cs="Arial"/>
                <w:b/>
              </w:rPr>
              <w:t>icient</w:t>
            </w:r>
            <w:r w:rsidRPr="00202BC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nd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well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ga</w:t>
            </w:r>
            <w:r w:rsidRPr="00202BC5">
              <w:rPr>
                <w:rFonts w:ascii="Arial" w:hAnsi="Arial" w:cs="Arial"/>
                <w:b/>
              </w:rPr>
              <w:t>nize</w:t>
            </w:r>
            <w:r w:rsidRPr="00202BC5">
              <w:rPr>
                <w:rFonts w:ascii="Arial" w:hAnsi="Arial" w:cs="Arial"/>
                <w:b/>
                <w:spacing w:val="2"/>
              </w:rPr>
              <w:t>d</w:t>
            </w:r>
            <w:r w:rsidRPr="00202BC5">
              <w:rPr>
                <w:rFonts w:ascii="Arial" w:hAnsi="Arial" w:cs="Arial"/>
                <w:b/>
              </w:rPr>
              <w:t>?</w:t>
            </w:r>
          </w:p>
          <w:p w14:paraId="36747EF0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-1"/>
              </w:rPr>
              <w:t>R</w:t>
            </w:r>
            <w:r w:rsidRPr="00202BC5">
              <w:rPr>
                <w:rFonts w:ascii="Arial" w:hAnsi="Arial" w:cs="Arial"/>
                <w:color w:val="404040"/>
              </w:rPr>
              <w:t>ati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g</w:t>
            </w:r>
            <w:r w:rsidRPr="00202BC5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Scale:</w:t>
            </w:r>
          </w:p>
          <w:p w14:paraId="2E36905C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5 = 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x</w:t>
            </w:r>
            <w:r w:rsidRPr="00202BC5">
              <w:rPr>
                <w:rFonts w:ascii="Arial" w:hAnsi="Arial" w:cs="Arial"/>
                <w:color w:val="404040"/>
              </w:rPr>
              <w:t>c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</w:t>
            </w:r>
            <w:r w:rsidRPr="00202BC5">
              <w:rPr>
                <w:rFonts w:ascii="Arial" w:hAnsi="Arial" w:cs="Arial"/>
                <w:color w:val="404040"/>
              </w:rPr>
              <w:t>lle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4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G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d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3 =</w:t>
            </w:r>
            <w:r w:rsidRPr="00202BC5">
              <w:rPr>
                <w:rFonts w:ascii="Arial" w:hAnsi="Arial" w:cs="Arial"/>
                <w:color w:val="404040"/>
                <w:spacing w:val="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>a</w:t>
            </w:r>
            <w:r w:rsidRPr="00202BC5">
              <w:rPr>
                <w:rFonts w:ascii="Arial" w:hAnsi="Arial" w:cs="Arial"/>
                <w:color w:val="404040"/>
              </w:rPr>
              <w:t>ti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f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c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or</w:t>
            </w:r>
            <w:r w:rsidRPr="00202BC5">
              <w:rPr>
                <w:rFonts w:ascii="Arial" w:hAnsi="Arial" w:cs="Arial"/>
                <w:color w:val="404040"/>
              </w:rPr>
              <w:t>y</w:t>
            </w:r>
            <w:r w:rsidRPr="00202BC5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2 = Ne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ed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</w:p>
          <w:p w14:paraId="7E4CE4B9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v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m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1 = P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oo</w:t>
            </w:r>
            <w:r w:rsidRPr="00202BC5">
              <w:rPr>
                <w:rFonts w:ascii="Arial" w:hAnsi="Arial" w:cs="Arial"/>
                <w:color w:val="404040"/>
              </w:rPr>
              <w:t>r</w:t>
            </w:r>
            <w:r w:rsidRPr="00202BC5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N/A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N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pp</w:t>
            </w:r>
            <w:r w:rsidRPr="00202BC5">
              <w:rPr>
                <w:rFonts w:ascii="Arial" w:hAnsi="Arial" w:cs="Arial"/>
                <w:color w:val="404040"/>
              </w:rPr>
              <w:t>lica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b</w:t>
            </w:r>
            <w:r w:rsidRPr="00202BC5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EF7C19" w14:textId="77777777" w:rsidR="009A325D" w:rsidRPr="00202BC5" w:rsidRDefault="009A325D" w:rsidP="009A325D">
            <w:pPr>
              <w:spacing w:line="220" w:lineRule="exact"/>
              <w:ind w:left="2180" w:right="2272"/>
              <w:jc w:val="center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w w:val="99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8C4B2" w14:textId="653D668E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9A325D" w:rsidRPr="00202BC5" w14:paraId="54FD16FF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03A7CF" w14:textId="77777777" w:rsidR="009A325D" w:rsidRPr="00202BC5" w:rsidRDefault="009A325D" w:rsidP="009A325D">
            <w:pPr>
              <w:spacing w:before="2" w:line="220" w:lineRule="exact"/>
              <w:ind w:left="103" w:right="352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5</w:t>
            </w:r>
            <w:r w:rsidRPr="00202BC5">
              <w:rPr>
                <w:rFonts w:ascii="Arial" w:hAnsi="Arial" w:cs="Arial"/>
                <w:b/>
              </w:rPr>
              <w:t>. Are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c</w:t>
            </w:r>
            <w:r w:rsidRPr="00202BC5">
              <w:rPr>
                <w:rFonts w:ascii="Arial" w:hAnsi="Arial" w:cs="Arial"/>
                <w:b/>
              </w:rPr>
              <w:t>h</w:t>
            </w:r>
            <w:r w:rsidRPr="00202BC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bj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i</w:t>
            </w:r>
            <w:r w:rsidRPr="00202BC5">
              <w:rPr>
                <w:rFonts w:ascii="Arial" w:hAnsi="Arial" w:cs="Arial"/>
                <w:b/>
                <w:spacing w:val="1"/>
              </w:rPr>
              <w:t>v</w:t>
            </w:r>
            <w:r w:rsidRPr="00202BC5">
              <w:rPr>
                <w:rFonts w:ascii="Arial" w:hAnsi="Arial" w:cs="Arial"/>
                <w:b/>
                <w:spacing w:val="-2"/>
              </w:rPr>
              <w:t>e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/hyp</w:t>
            </w:r>
            <w:r w:rsidRPr="00202BC5">
              <w:rPr>
                <w:rFonts w:ascii="Arial" w:hAnsi="Arial" w:cs="Arial"/>
                <w:b/>
                <w:spacing w:val="1"/>
              </w:rPr>
              <w:t>ot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  <w:spacing w:val="3"/>
              </w:rPr>
              <w:t>e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18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cle</w:t>
            </w:r>
            <w:r w:rsidRPr="00202BC5">
              <w:rPr>
                <w:rFonts w:ascii="Arial" w:hAnsi="Arial" w:cs="Arial"/>
                <w:b/>
                <w:spacing w:val="2"/>
              </w:rPr>
              <w:t>a</w:t>
            </w:r>
            <w:r w:rsidRPr="00202BC5">
              <w:rPr>
                <w:rFonts w:ascii="Arial" w:hAnsi="Arial" w:cs="Arial"/>
                <w:b/>
              </w:rPr>
              <w:t xml:space="preserve">rly 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  <w:spacing w:val="1"/>
              </w:rPr>
              <w:t>tat</w:t>
            </w:r>
            <w:r w:rsidRPr="00202BC5">
              <w:rPr>
                <w:rFonts w:ascii="Arial" w:hAnsi="Arial" w:cs="Arial"/>
                <w:b/>
              </w:rPr>
              <w:t>ed?</w:t>
            </w:r>
          </w:p>
          <w:p w14:paraId="4A49AA2F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-1"/>
              </w:rPr>
              <w:t>R</w:t>
            </w:r>
            <w:r w:rsidRPr="00202BC5">
              <w:rPr>
                <w:rFonts w:ascii="Arial" w:hAnsi="Arial" w:cs="Arial"/>
                <w:color w:val="404040"/>
              </w:rPr>
              <w:t>ati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g</w:t>
            </w:r>
            <w:r w:rsidRPr="00202BC5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Scale:</w:t>
            </w:r>
          </w:p>
          <w:p w14:paraId="07129BD4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5 = 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x</w:t>
            </w:r>
            <w:r w:rsidRPr="00202BC5">
              <w:rPr>
                <w:rFonts w:ascii="Arial" w:hAnsi="Arial" w:cs="Arial"/>
                <w:color w:val="404040"/>
              </w:rPr>
              <w:t>c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</w:t>
            </w:r>
            <w:r w:rsidRPr="00202BC5">
              <w:rPr>
                <w:rFonts w:ascii="Arial" w:hAnsi="Arial" w:cs="Arial"/>
                <w:color w:val="404040"/>
              </w:rPr>
              <w:t>lle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4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G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d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3 = S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>a</w:t>
            </w:r>
            <w:r w:rsidRPr="00202BC5">
              <w:rPr>
                <w:rFonts w:ascii="Arial" w:hAnsi="Arial" w:cs="Arial"/>
                <w:color w:val="404040"/>
              </w:rPr>
              <w:t>ti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f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c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or</w:t>
            </w:r>
            <w:r w:rsidRPr="00202BC5">
              <w:rPr>
                <w:rFonts w:ascii="Arial" w:hAnsi="Arial" w:cs="Arial"/>
                <w:color w:val="404040"/>
              </w:rPr>
              <w:t>y</w:t>
            </w:r>
            <w:r w:rsidRPr="00202BC5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2 = Ne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ed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</w:p>
          <w:p w14:paraId="6FF0C3D1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v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m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1 = P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oo</w:t>
            </w:r>
            <w:r w:rsidRPr="00202BC5">
              <w:rPr>
                <w:rFonts w:ascii="Arial" w:hAnsi="Arial" w:cs="Arial"/>
                <w:color w:val="404040"/>
              </w:rPr>
              <w:t>r</w:t>
            </w:r>
            <w:r w:rsidRPr="00202BC5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N/A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N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pp</w:t>
            </w:r>
            <w:r w:rsidRPr="00202BC5">
              <w:rPr>
                <w:rFonts w:ascii="Arial" w:hAnsi="Arial" w:cs="Arial"/>
                <w:color w:val="404040"/>
              </w:rPr>
              <w:t>lica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b</w:t>
            </w:r>
            <w:r w:rsidRPr="00202BC5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9524C9" w14:textId="77777777" w:rsidR="009A325D" w:rsidRPr="00202BC5" w:rsidRDefault="009A325D" w:rsidP="009A325D">
            <w:pPr>
              <w:spacing w:line="220" w:lineRule="exact"/>
              <w:ind w:left="2180" w:right="2272"/>
              <w:jc w:val="center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w w:val="99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0F03D" w14:textId="52ABF376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9A325D" w:rsidRPr="00202BC5" w14:paraId="78436D52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82662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6</w:t>
            </w:r>
            <w:r w:rsidRPr="00202BC5">
              <w:rPr>
                <w:rFonts w:ascii="Arial" w:hAnsi="Arial" w:cs="Arial"/>
                <w:b/>
              </w:rPr>
              <w:t xml:space="preserve">. </w:t>
            </w:r>
            <w:r w:rsidRPr="00202BC5">
              <w:rPr>
                <w:rFonts w:ascii="Arial" w:hAnsi="Arial" w:cs="Arial"/>
                <w:b/>
                <w:spacing w:val="-1"/>
              </w:rPr>
              <w:t>I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lit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at</w:t>
            </w:r>
            <w:r w:rsidRPr="00202BC5">
              <w:rPr>
                <w:rFonts w:ascii="Arial" w:hAnsi="Arial" w:cs="Arial"/>
                <w:b/>
              </w:rPr>
              <w:t>ure</w:t>
            </w:r>
            <w:r w:rsidRPr="00202BC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ev</w:t>
            </w:r>
            <w:r w:rsidRPr="00202BC5">
              <w:rPr>
                <w:rFonts w:ascii="Arial" w:hAnsi="Arial" w:cs="Arial"/>
                <w:b/>
              </w:rPr>
              <w:t>iew</w:t>
            </w:r>
            <w:r w:rsidRPr="00202BC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le</w:t>
            </w:r>
            <w:r w:rsidRPr="00202BC5">
              <w:rPr>
                <w:rFonts w:ascii="Arial" w:hAnsi="Arial" w:cs="Arial"/>
                <w:b/>
                <w:spacing w:val="1"/>
              </w:rPr>
              <w:t>va</w:t>
            </w:r>
            <w:r w:rsidRPr="00202BC5">
              <w:rPr>
                <w:rFonts w:ascii="Arial" w:hAnsi="Arial" w:cs="Arial"/>
                <w:b/>
              </w:rPr>
              <w:t>nt</w:t>
            </w:r>
            <w:r w:rsidRPr="00202BC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nd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up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o</w:t>
            </w:r>
            <w:r w:rsidRPr="00202BC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d</w:t>
            </w:r>
            <w:r w:rsidRPr="00202BC5">
              <w:rPr>
                <w:rFonts w:ascii="Arial" w:hAnsi="Arial" w:cs="Arial"/>
                <w:b/>
                <w:spacing w:val="1"/>
              </w:rPr>
              <w:t>at</w:t>
            </w:r>
            <w:r w:rsidRPr="00202BC5">
              <w:rPr>
                <w:rFonts w:ascii="Arial" w:hAnsi="Arial" w:cs="Arial"/>
                <w:b/>
              </w:rPr>
              <w:t>e?</w:t>
            </w:r>
          </w:p>
          <w:p w14:paraId="129526BE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-1"/>
              </w:rPr>
              <w:t>R</w:t>
            </w:r>
            <w:r w:rsidRPr="00202BC5">
              <w:rPr>
                <w:rFonts w:ascii="Arial" w:hAnsi="Arial" w:cs="Arial"/>
                <w:color w:val="404040"/>
              </w:rPr>
              <w:t>ati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g</w:t>
            </w:r>
            <w:r w:rsidRPr="00202BC5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Scale:</w:t>
            </w:r>
          </w:p>
          <w:p w14:paraId="7EFBEFC8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5 = 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x</w:t>
            </w:r>
            <w:r w:rsidRPr="00202BC5">
              <w:rPr>
                <w:rFonts w:ascii="Arial" w:hAnsi="Arial" w:cs="Arial"/>
                <w:color w:val="404040"/>
              </w:rPr>
              <w:t>c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</w:t>
            </w:r>
            <w:r w:rsidRPr="00202BC5">
              <w:rPr>
                <w:rFonts w:ascii="Arial" w:hAnsi="Arial" w:cs="Arial"/>
                <w:color w:val="404040"/>
              </w:rPr>
              <w:t>lle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4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G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d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3 = S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>a</w:t>
            </w:r>
            <w:r w:rsidRPr="00202BC5">
              <w:rPr>
                <w:rFonts w:ascii="Arial" w:hAnsi="Arial" w:cs="Arial"/>
                <w:color w:val="404040"/>
              </w:rPr>
              <w:t>ti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f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c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or</w:t>
            </w:r>
            <w:r w:rsidRPr="00202BC5">
              <w:rPr>
                <w:rFonts w:ascii="Arial" w:hAnsi="Arial" w:cs="Arial"/>
                <w:color w:val="404040"/>
              </w:rPr>
              <w:t>y</w:t>
            </w:r>
            <w:r w:rsidRPr="00202BC5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2 = Ne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ed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</w:p>
          <w:p w14:paraId="222AC4AB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v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m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1 = P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oo</w:t>
            </w:r>
            <w:r w:rsidRPr="00202BC5">
              <w:rPr>
                <w:rFonts w:ascii="Arial" w:hAnsi="Arial" w:cs="Arial"/>
                <w:color w:val="404040"/>
              </w:rPr>
              <w:t>r</w:t>
            </w:r>
            <w:r w:rsidRPr="00202BC5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N/A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N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pp</w:t>
            </w:r>
            <w:r w:rsidRPr="00202BC5">
              <w:rPr>
                <w:rFonts w:ascii="Arial" w:hAnsi="Arial" w:cs="Arial"/>
                <w:color w:val="404040"/>
              </w:rPr>
              <w:t>lica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b</w:t>
            </w:r>
            <w:r w:rsidRPr="00202BC5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79515" w14:textId="77777777" w:rsidR="009A325D" w:rsidRPr="00202BC5" w:rsidRDefault="009A325D" w:rsidP="009A325D">
            <w:pPr>
              <w:spacing w:line="220" w:lineRule="exact"/>
              <w:ind w:left="2180" w:right="2272"/>
              <w:jc w:val="center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w w:val="99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AF32FA" w14:textId="24F094A4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9A325D" w:rsidRPr="00202BC5" w14:paraId="3EED27F5" w14:textId="77777777">
        <w:trPr>
          <w:trHeight w:hRule="exact" w:val="116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5CE16" w14:textId="77777777" w:rsidR="009A325D" w:rsidRPr="00202BC5" w:rsidRDefault="009A325D" w:rsidP="009A325D">
            <w:pPr>
              <w:ind w:left="103" w:right="18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7</w:t>
            </w:r>
            <w:r w:rsidRPr="00202BC5">
              <w:rPr>
                <w:rFonts w:ascii="Arial" w:hAnsi="Arial" w:cs="Arial"/>
                <w:b/>
              </w:rPr>
              <w:t xml:space="preserve">. </w:t>
            </w:r>
            <w:r w:rsidRPr="00202BC5">
              <w:rPr>
                <w:rFonts w:ascii="Arial" w:hAnsi="Arial" w:cs="Arial"/>
                <w:b/>
                <w:spacing w:val="-1"/>
              </w:rPr>
              <w:t>I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c</w:t>
            </w:r>
            <w:r w:rsidRPr="00202BC5">
              <w:rPr>
                <w:rFonts w:ascii="Arial" w:hAnsi="Arial" w:cs="Arial"/>
                <w:b/>
              </w:rPr>
              <w:t>h</w:t>
            </w:r>
            <w:r w:rsidRPr="00202BC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2"/>
              </w:rPr>
              <w:t>m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d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l</w:t>
            </w:r>
            <w:r w:rsidRPr="00202BC5">
              <w:rPr>
                <w:rFonts w:ascii="Arial" w:hAnsi="Arial" w:cs="Arial"/>
                <w:b/>
                <w:spacing w:val="-1"/>
              </w:rPr>
              <w:t>o</w:t>
            </w:r>
            <w:r w:rsidRPr="00202BC5">
              <w:rPr>
                <w:rFonts w:ascii="Arial" w:hAnsi="Arial" w:cs="Arial"/>
                <w:b/>
                <w:spacing w:val="1"/>
              </w:rPr>
              <w:t>g</w:t>
            </w:r>
            <w:r w:rsidRPr="00202BC5">
              <w:rPr>
                <w:rFonts w:ascii="Arial" w:hAnsi="Arial" w:cs="Arial"/>
                <w:b/>
              </w:rPr>
              <w:t>y</w:t>
            </w:r>
            <w:r w:rsidRPr="00202BC5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p</w:t>
            </w:r>
            <w:r w:rsidRPr="00202BC5">
              <w:rPr>
                <w:rFonts w:ascii="Arial" w:hAnsi="Arial" w:cs="Arial"/>
                <w:b/>
                <w:spacing w:val="-1"/>
              </w:rPr>
              <w:t>p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pri</w:t>
            </w:r>
            <w:r w:rsidRPr="00202BC5">
              <w:rPr>
                <w:rFonts w:ascii="Arial" w:hAnsi="Arial" w:cs="Arial"/>
                <w:b/>
                <w:spacing w:val="1"/>
              </w:rPr>
              <w:t>at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-2"/>
              </w:rPr>
              <w:t>f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 xml:space="preserve">he 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u</w:t>
            </w:r>
            <w:r w:rsidRPr="00202BC5">
              <w:rPr>
                <w:rFonts w:ascii="Arial" w:hAnsi="Arial" w:cs="Arial"/>
                <w:b/>
                <w:spacing w:val="-1"/>
              </w:rPr>
              <w:t>d</w:t>
            </w:r>
            <w:r w:rsidRPr="00202BC5">
              <w:rPr>
                <w:rFonts w:ascii="Arial" w:hAnsi="Arial" w:cs="Arial"/>
                <w:b/>
                <w:spacing w:val="1"/>
              </w:rPr>
              <w:t>y</w:t>
            </w:r>
            <w:r w:rsidRPr="00202BC5">
              <w:rPr>
                <w:rFonts w:ascii="Arial" w:hAnsi="Arial" w:cs="Arial"/>
                <w:b/>
              </w:rPr>
              <w:t>?</w:t>
            </w:r>
          </w:p>
          <w:p w14:paraId="38800007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-1"/>
              </w:rPr>
              <w:t>R</w:t>
            </w:r>
            <w:r w:rsidRPr="00202BC5">
              <w:rPr>
                <w:rFonts w:ascii="Arial" w:hAnsi="Arial" w:cs="Arial"/>
                <w:color w:val="404040"/>
              </w:rPr>
              <w:t>ati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g</w:t>
            </w:r>
            <w:r w:rsidRPr="00202BC5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Scale:</w:t>
            </w:r>
          </w:p>
          <w:p w14:paraId="218DE4D0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5 = 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x</w:t>
            </w:r>
            <w:r w:rsidRPr="00202BC5">
              <w:rPr>
                <w:rFonts w:ascii="Arial" w:hAnsi="Arial" w:cs="Arial"/>
                <w:color w:val="404040"/>
              </w:rPr>
              <w:t>c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</w:t>
            </w:r>
            <w:r w:rsidRPr="00202BC5">
              <w:rPr>
                <w:rFonts w:ascii="Arial" w:hAnsi="Arial" w:cs="Arial"/>
                <w:color w:val="404040"/>
              </w:rPr>
              <w:t>lle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4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G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d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3 = S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3"/>
              </w:rPr>
              <w:t>t</w:t>
            </w:r>
            <w:r w:rsidRPr="00202BC5">
              <w:rPr>
                <w:rFonts w:ascii="Arial" w:hAnsi="Arial" w:cs="Arial"/>
                <w:color w:val="404040"/>
              </w:rPr>
              <w:t>i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f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c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or</w:t>
            </w:r>
            <w:r w:rsidRPr="00202BC5">
              <w:rPr>
                <w:rFonts w:ascii="Arial" w:hAnsi="Arial" w:cs="Arial"/>
                <w:color w:val="404040"/>
              </w:rPr>
              <w:t>y</w:t>
            </w:r>
            <w:r w:rsidRPr="00202BC5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2 = Ne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ed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</w:p>
          <w:p w14:paraId="5B8FB1FD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v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m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1 = P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oo</w:t>
            </w:r>
            <w:r w:rsidRPr="00202BC5">
              <w:rPr>
                <w:rFonts w:ascii="Arial" w:hAnsi="Arial" w:cs="Arial"/>
                <w:color w:val="404040"/>
              </w:rPr>
              <w:t>r</w:t>
            </w:r>
            <w:r w:rsidRPr="00202BC5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N/A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N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pp</w:t>
            </w:r>
            <w:r w:rsidRPr="00202BC5">
              <w:rPr>
                <w:rFonts w:ascii="Arial" w:hAnsi="Arial" w:cs="Arial"/>
                <w:color w:val="404040"/>
              </w:rPr>
              <w:t>lica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b</w:t>
            </w:r>
            <w:r w:rsidRPr="00202BC5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C1A1E" w14:textId="77777777" w:rsidR="009A325D" w:rsidRPr="00202BC5" w:rsidRDefault="009A325D" w:rsidP="009A325D">
            <w:pPr>
              <w:ind w:left="2180" w:right="2272"/>
              <w:jc w:val="center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w w:val="99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2B742" w14:textId="0792FB86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9A325D" w:rsidRPr="00202BC5" w14:paraId="23F3AA0F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22B8B3" w14:textId="77777777" w:rsidR="009A325D" w:rsidRPr="00202BC5" w:rsidRDefault="009A325D" w:rsidP="009A325D">
            <w:pPr>
              <w:spacing w:before="2" w:line="220" w:lineRule="exact"/>
              <w:ind w:left="103" w:right="725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8</w:t>
            </w:r>
            <w:r w:rsidRPr="00202BC5">
              <w:rPr>
                <w:rFonts w:ascii="Arial" w:hAnsi="Arial" w:cs="Arial"/>
                <w:b/>
              </w:rPr>
              <w:t>. We</w:t>
            </w:r>
            <w:r w:rsidRPr="00202BC5">
              <w:rPr>
                <w:rFonts w:ascii="Arial" w:hAnsi="Arial" w:cs="Arial"/>
                <w:b/>
                <w:spacing w:val="1"/>
              </w:rPr>
              <w:t>r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hic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l</w:t>
            </w:r>
            <w:r w:rsidRPr="00202BC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is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ues</w:t>
            </w:r>
            <w:r w:rsidRPr="00202BC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pr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p</w:t>
            </w:r>
            <w:r w:rsidRPr="00202BC5">
              <w:rPr>
                <w:rFonts w:ascii="Arial" w:hAnsi="Arial" w:cs="Arial"/>
                <w:b/>
                <w:spacing w:val="2"/>
              </w:rPr>
              <w:t>e</w:t>
            </w:r>
            <w:r w:rsidRPr="00202BC5">
              <w:rPr>
                <w:rFonts w:ascii="Arial" w:hAnsi="Arial" w:cs="Arial"/>
                <w:b/>
              </w:rPr>
              <w:t>rly</w:t>
            </w:r>
            <w:r w:rsidRPr="00202BC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d</w:t>
            </w:r>
            <w:r w:rsidRPr="00202BC5">
              <w:rPr>
                <w:rFonts w:ascii="Arial" w:hAnsi="Arial" w:cs="Arial"/>
                <w:b/>
                <w:spacing w:val="-1"/>
              </w:rPr>
              <w:t>d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  <w:spacing w:val="-1"/>
              </w:rPr>
              <w:t>ss</w:t>
            </w:r>
            <w:r w:rsidRPr="00202BC5">
              <w:rPr>
                <w:rFonts w:ascii="Arial" w:hAnsi="Arial" w:cs="Arial"/>
                <w:b/>
              </w:rPr>
              <w:t>ed</w:t>
            </w:r>
            <w:r w:rsidRPr="00202BC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(</w:t>
            </w:r>
            <w:r w:rsidRPr="00202BC5">
              <w:rPr>
                <w:rFonts w:ascii="Arial" w:hAnsi="Arial" w:cs="Arial"/>
                <w:b/>
              </w:rPr>
              <w:t xml:space="preserve">if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p</w:t>
            </w:r>
            <w:r w:rsidRPr="00202BC5">
              <w:rPr>
                <w:rFonts w:ascii="Arial" w:hAnsi="Arial" w:cs="Arial"/>
                <w:b/>
                <w:spacing w:val="-1"/>
              </w:rPr>
              <w:t>p</w:t>
            </w:r>
            <w:r w:rsidRPr="00202BC5">
              <w:rPr>
                <w:rFonts w:ascii="Arial" w:hAnsi="Arial" w:cs="Arial"/>
                <w:b/>
              </w:rPr>
              <w:t>lic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ble)?</w:t>
            </w:r>
          </w:p>
          <w:p w14:paraId="6E146492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-1"/>
              </w:rPr>
              <w:t>R</w:t>
            </w:r>
            <w:r w:rsidRPr="00202BC5">
              <w:rPr>
                <w:rFonts w:ascii="Arial" w:hAnsi="Arial" w:cs="Arial"/>
                <w:color w:val="404040"/>
              </w:rPr>
              <w:t>ati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g</w:t>
            </w:r>
            <w:r w:rsidRPr="00202BC5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Scale:</w:t>
            </w:r>
          </w:p>
          <w:p w14:paraId="1F632210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5 = 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x</w:t>
            </w:r>
            <w:r w:rsidRPr="00202BC5">
              <w:rPr>
                <w:rFonts w:ascii="Arial" w:hAnsi="Arial" w:cs="Arial"/>
                <w:color w:val="404040"/>
              </w:rPr>
              <w:t>c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</w:t>
            </w:r>
            <w:r w:rsidRPr="00202BC5">
              <w:rPr>
                <w:rFonts w:ascii="Arial" w:hAnsi="Arial" w:cs="Arial"/>
                <w:color w:val="404040"/>
              </w:rPr>
              <w:t>lle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4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G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d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3 = S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>a</w:t>
            </w:r>
            <w:r w:rsidRPr="00202BC5">
              <w:rPr>
                <w:rFonts w:ascii="Arial" w:hAnsi="Arial" w:cs="Arial"/>
                <w:color w:val="404040"/>
              </w:rPr>
              <w:t>ti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f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c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or</w:t>
            </w:r>
            <w:r w:rsidRPr="00202BC5">
              <w:rPr>
                <w:rFonts w:ascii="Arial" w:hAnsi="Arial" w:cs="Arial"/>
                <w:color w:val="404040"/>
              </w:rPr>
              <w:t>y</w:t>
            </w:r>
            <w:r w:rsidRPr="00202BC5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2 = Ne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ed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</w:p>
          <w:p w14:paraId="391E7E61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v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m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1 = P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oo</w:t>
            </w:r>
            <w:r w:rsidRPr="00202BC5">
              <w:rPr>
                <w:rFonts w:ascii="Arial" w:hAnsi="Arial" w:cs="Arial"/>
                <w:color w:val="404040"/>
              </w:rPr>
              <w:t>r</w:t>
            </w:r>
            <w:r w:rsidRPr="00202BC5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N/A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N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pp</w:t>
            </w:r>
            <w:r w:rsidRPr="00202BC5">
              <w:rPr>
                <w:rFonts w:ascii="Arial" w:hAnsi="Arial" w:cs="Arial"/>
                <w:color w:val="404040"/>
              </w:rPr>
              <w:t>lica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b</w:t>
            </w:r>
            <w:r w:rsidRPr="00202BC5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31C6A" w14:textId="77777777" w:rsidR="009A325D" w:rsidRPr="00202BC5" w:rsidRDefault="009A325D" w:rsidP="009A325D">
            <w:pPr>
              <w:spacing w:line="220" w:lineRule="exact"/>
              <w:ind w:left="2180" w:right="2272"/>
              <w:jc w:val="center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w w:val="99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C5EBCB" w14:textId="3DE19D17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9A325D" w:rsidRPr="00202BC5" w14:paraId="38A1BF65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FB6B9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9</w:t>
            </w:r>
            <w:r w:rsidRPr="00202BC5">
              <w:rPr>
                <w:rFonts w:ascii="Arial" w:hAnsi="Arial" w:cs="Arial"/>
                <w:b/>
              </w:rPr>
              <w:t>. Are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ults</w:t>
            </w:r>
            <w:r w:rsidRPr="00202BC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pre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en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ed</w:t>
            </w:r>
            <w:r w:rsidRPr="00202BC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cle</w:t>
            </w:r>
            <w:r w:rsidRPr="00202BC5">
              <w:rPr>
                <w:rFonts w:ascii="Arial" w:hAnsi="Arial" w:cs="Arial"/>
                <w:b/>
                <w:spacing w:val="2"/>
              </w:rPr>
              <w:t>a</w:t>
            </w:r>
            <w:r w:rsidRPr="00202BC5">
              <w:rPr>
                <w:rFonts w:ascii="Arial" w:hAnsi="Arial" w:cs="Arial"/>
                <w:b/>
              </w:rPr>
              <w:t>rl</w:t>
            </w:r>
            <w:r w:rsidRPr="00202BC5">
              <w:rPr>
                <w:rFonts w:ascii="Arial" w:hAnsi="Arial" w:cs="Arial"/>
                <w:b/>
                <w:spacing w:val="1"/>
              </w:rPr>
              <w:t>y</w:t>
            </w:r>
            <w:r w:rsidRPr="00202BC5">
              <w:rPr>
                <w:rFonts w:ascii="Arial" w:hAnsi="Arial" w:cs="Arial"/>
                <w:b/>
              </w:rPr>
              <w:t>?</w:t>
            </w:r>
          </w:p>
          <w:p w14:paraId="1CA1B6AB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-1"/>
              </w:rPr>
              <w:t>R</w:t>
            </w:r>
            <w:r w:rsidRPr="00202BC5">
              <w:rPr>
                <w:rFonts w:ascii="Arial" w:hAnsi="Arial" w:cs="Arial"/>
                <w:color w:val="404040"/>
              </w:rPr>
              <w:t>ati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g</w:t>
            </w:r>
            <w:r w:rsidRPr="00202BC5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Scale:</w:t>
            </w:r>
          </w:p>
          <w:p w14:paraId="02E98156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5 = 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x</w:t>
            </w:r>
            <w:r w:rsidRPr="00202BC5">
              <w:rPr>
                <w:rFonts w:ascii="Arial" w:hAnsi="Arial" w:cs="Arial"/>
                <w:color w:val="404040"/>
              </w:rPr>
              <w:t>c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</w:t>
            </w:r>
            <w:r w:rsidRPr="00202BC5">
              <w:rPr>
                <w:rFonts w:ascii="Arial" w:hAnsi="Arial" w:cs="Arial"/>
                <w:color w:val="404040"/>
              </w:rPr>
              <w:t>lle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4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G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d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3 = S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>a</w:t>
            </w:r>
            <w:r w:rsidRPr="00202BC5">
              <w:rPr>
                <w:rFonts w:ascii="Arial" w:hAnsi="Arial" w:cs="Arial"/>
                <w:color w:val="404040"/>
              </w:rPr>
              <w:t>ti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f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c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or</w:t>
            </w:r>
            <w:r w:rsidRPr="00202BC5">
              <w:rPr>
                <w:rFonts w:ascii="Arial" w:hAnsi="Arial" w:cs="Arial"/>
                <w:color w:val="404040"/>
              </w:rPr>
              <w:t>y</w:t>
            </w:r>
            <w:r w:rsidRPr="00202BC5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2 = Ne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ed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</w:p>
          <w:p w14:paraId="53137118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v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m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1 = P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oo</w:t>
            </w:r>
            <w:r w:rsidRPr="00202BC5">
              <w:rPr>
                <w:rFonts w:ascii="Arial" w:hAnsi="Arial" w:cs="Arial"/>
                <w:color w:val="404040"/>
              </w:rPr>
              <w:t>r</w:t>
            </w:r>
            <w:r w:rsidRPr="00202BC5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N/A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N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pp</w:t>
            </w:r>
            <w:r w:rsidRPr="00202BC5">
              <w:rPr>
                <w:rFonts w:ascii="Arial" w:hAnsi="Arial" w:cs="Arial"/>
                <w:color w:val="404040"/>
              </w:rPr>
              <w:t>lica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b</w:t>
            </w:r>
            <w:r w:rsidRPr="00202BC5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E6900C" w14:textId="77777777" w:rsidR="009A325D" w:rsidRPr="00202BC5" w:rsidRDefault="009A325D" w:rsidP="009A325D">
            <w:pPr>
              <w:spacing w:line="220" w:lineRule="exact"/>
              <w:ind w:left="2180" w:right="2272"/>
              <w:jc w:val="center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w w:val="99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30DD2C" w14:textId="43A129E8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9A325D" w:rsidRPr="00202BC5" w14:paraId="70AA8C1D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85A70" w14:textId="77777777" w:rsidR="009A325D" w:rsidRPr="00202BC5" w:rsidRDefault="009A325D" w:rsidP="009A325D">
            <w:pPr>
              <w:spacing w:before="2" w:line="220" w:lineRule="exact"/>
              <w:ind w:left="103" w:right="605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10</w:t>
            </w:r>
            <w:r w:rsidRPr="00202BC5">
              <w:rPr>
                <w:rFonts w:ascii="Arial" w:hAnsi="Arial" w:cs="Arial"/>
                <w:b/>
              </w:rPr>
              <w:t>.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Are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bles</w:t>
            </w:r>
            <w:r w:rsidRPr="00202BC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nd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f</w:t>
            </w:r>
            <w:r w:rsidRPr="00202BC5">
              <w:rPr>
                <w:rFonts w:ascii="Arial" w:hAnsi="Arial" w:cs="Arial"/>
                <w:b/>
              </w:rPr>
              <w:t>i</w:t>
            </w:r>
            <w:r w:rsidRPr="00202BC5">
              <w:rPr>
                <w:rFonts w:ascii="Arial" w:hAnsi="Arial" w:cs="Arial"/>
                <w:b/>
                <w:spacing w:val="1"/>
              </w:rPr>
              <w:t>g</w:t>
            </w:r>
            <w:r w:rsidRPr="00202BC5">
              <w:rPr>
                <w:rFonts w:ascii="Arial" w:hAnsi="Arial" w:cs="Arial"/>
                <w:b/>
              </w:rPr>
              <w:t>ures</w:t>
            </w:r>
            <w:r w:rsidRPr="00202BC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2"/>
              </w:rPr>
              <w:t>l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r,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le</w:t>
            </w:r>
            <w:r w:rsidRPr="00202BC5">
              <w:rPr>
                <w:rFonts w:ascii="Arial" w:hAnsi="Arial" w:cs="Arial"/>
                <w:b/>
                <w:spacing w:val="1"/>
              </w:rPr>
              <w:t>va</w:t>
            </w:r>
            <w:r w:rsidRPr="00202BC5">
              <w:rPr>
                <w:rFonts w:ascii="Arial" w:hAnsi="Arial" w:cs="Arial"/>
                <w:b/>
              </w:rPr>
              <w:t>nt,</w:t>
            </w:r>
            <w:r w:rsidRPr="00202BC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nd nec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  <w:spacing w:val="-1"/>
              </w:rPr>
              <w:t>ss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y</w:t>
            </w:r>
            <w:r w:rsidRPr="00202BC5">
              <w:rPr>
                <w:rFonts w:ascii="Arial" w:hAnsi="Arial" w:cs="Arial"/>
                <w:b/>
              </w:rPr>
              <w:t>?</w:t>
            </w:r>
          </w:p>
          <w:p w14:paraId="7CF23EDE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-1"/>
              </w:rPr>
              <w:t>R</w:t>
            </w:r>
            <w:r w:rsidRPr="00202BC5">
              <w:rPr>
                <w:rFonts w:ascii="Arial" w:hAnsi="Arial" w:cs="Arial"/>
                <w:color w:val="404040"/>
              </w:rPr>
              <w:t>ati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g</w:t>
            </w:r>
            <w:r w:rsidRPr="00202BC5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Scale:</w:t>
            </w:r>
          </w:p>
          <w:p w14:paraId="7462D616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5 = 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x</w:t>
            </w:r>
            <w:r w:rsidRPr="00202BC5">
              <w:rPr>
                <w:rFonts w:ascii="Arial" w:hAnsi="Arial" w:cs="Arial"/>
                <w:color w:val="404040"/>
              </w:rPr>
              <w:t>c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</w:t>
            </w:r>
            <w:r w:rsidRPr="00202BC5">
              <w:rPr>
                <w:rFonts w:ascii="Arial" w:hAnsi="Arial" w:cs="Arial"/>
                <w:color w:val="404040"/>
              </w:rPr>
              <w:t>lle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4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G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d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3 =</w:t>
            </w:r>
            <w:r w:rsidRPr="00202BC5">
              <w:rPr>
                <w:rFonts w:ascii="Arial" w:hAnsi="Arial" w:cs="Arial"/>
                <w:color w:val="404040"/>
                <w:spacing w:val="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>a</w:t>
            </w:r>
            <w:r w:rsidRPr="00202BC5">
              <w:rPr>
                <w:rFonts w:ascii="Arial" w:hAnsi="Arial" w:cs="Arial"/>
                <w:color w:val="404040"/>
              </w:rPr>
              <w:t>ti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f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c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or</w:t>
            </w:r>
            <w:r w:rsidRPr="00202BC5">
              <w:rPr>
                <w:rFonts w:ascii="Arial" w:hAnsi="Arial" w:cs="Arial"/>
                <w:color w:val="404040"/>
              </w:rPr>
              <w:t>y</w:t>
            </w:r>
            <w:r w:rsidRPr="00202BC5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2 = Ne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ed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</w:p>
          <w:p w14:paraId="0EBC0B8C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v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m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1 = P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oo</w:t>
            </w:r>
            <w:r w:rsidRPr="00202BC5">
              <w:rPr>
                <w:rFonts w:ascii="Arial" w:hAnsi="Arial" w:cs="Arial"/>
                <w:color w:val="404040"/>
              </w:rPr>
              <w:t>r</w:t>
            </w:r>
            <w:r w:rsidRPr="00202BC5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N/A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N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pp</w:t>
            </w:r>
            <w:r w:rsidRPr="00202BC5">
              <w:rPr>
                <w:rFonts w:ascii="Arial" w:hAnsi="Arial" w:cs="Arial"/>
                <w:color w:val="404040"/>
              </w:rPr>
              <w:t>lica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b</w:t>
            </w:r>
            <w:r w:rsidRPr="00202BC5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3AF95" w14:textId="77777777" w:rsidR="009A325D" w:rsidRPr="00202BC5" w:rsidRDefault="009A325D" w:rsidP="009A325D">
            <w:pPr>
              <w:spacing w:line="220" w:lineRule="exact"/>
              <w:ind w:left="2180" w:right="2272"/>
              <w:jc w:val="center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w w:val="99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43CA0A" w14:textId="188403FD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9A325D" w:rsidRPr="00202BC5" w14:paraId="15ABEDA3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CE345D" w14:textId="77777777" w:rsidR="009A325D" w:rsidRPr="00202BC5" w:rsidRDefault="009A325D" w:rsidP="009A325D">
            <w:pPr>
              <w:spacing w:before="2" w:line="220" w:lineRule="exact"/>
              <w:ind w:left="103" w:right="339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11</w:t>
            </w:r>
            <w:r w:rsidRPr="00202BC5">
              <w:rPr>
                <w:rFonts w:ascii="Arial" w:hAnsi="Arial" w:cs="Arial"/>
                <w:b/>
              </w:rPr>
              <w:t>.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D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es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di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cu</w:t>
            </w:r>
            <w:r w:rsidRPr="00202BC5">
              <w:rPr>
                <w:rFonts w:ascii="Arial" w:hAnsi="Arial" w:cs="Arial"/>
                <w:b/>
                <w:spacing w:val="-1"/>
              </w:rPr>
              <w:t>ss</w:t>
            </w:r>
            <w:r w:rsidRPr="00202BC5">
              <w:rPr>
                <w:rFonts w:ascii="Arial" w:hAnsi="Arial" w:cs="Arial"/>
                <w:b/>
              </w:rPr>
              <w:t>i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n</w:t>
            </w:r>
            <w:r w:rsidRPr="00202BC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rel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  <w:spacing w:val="3"/>
              </w:rPr>
              <w:t>t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f</w:t>
            </w:r>
            <w:r w:rsidRPr="00202BC5">
              <w:rPr>
                <w:rFonts w:ascii="Arial" w:hAnsi="Arial" w:cs="Arial"/>
                <w:b/>
              </w:rPr>
              <w:t>in</w:t>
            </w:r>
            <w:r w:rsidRPr="00202BC5">
              <w:rPr>
                <w:rFonts w:ascii="Arial" w:hAnsi="Arial" w:cs="Arial"/>
                <w:b/>
                <w:spacing w:val="-1"/>
              </w:rPr>
              <w:t>d</w:t>
            </w:r>
            <w:r w:rsidRPr="00202BC5">
              <w:rPr>
                <w:rFonts w:ascii="Arial" w:hAnsi="Arial" w:cs="Arial"/>
                <w:b/>
              </w:rPr>
              <w:t>ings</w:t>
            </w:r>
            <w:r w:rsidRPr="00202BC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o</w:t>
            </w:r>
            <w:r w:rsidRPr="00202BC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1"/>
              </w:rPr>
              <w:t>x</w:t>
            </w:r>
            <w:r w:rsidRPr="00202BC5">
              <w:rPr>
                <w:rFonts w:ascii="Arial" w:hAnsi="Arial" w:cs="Arial"/>
                <w:b/>
              </w:rPr>
              <w:t>i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ing lit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at</w:t>
            </w:r>
            <w:r w:rsidRPr="00202BC5">
              <w:rPr>
                <w:rFonts w:ascii="Arial" w:hAnsi="Arial" w:cs="Arial"/>
                <w:b/>
              </w:rPr>
              <w:t>ure?</w:t>
            </w:r>
          </w:p>
          <w:p w14:paraId="56BBA921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-1"/>
              </w:rPr>
              <w:t>R</w:t>
            </w:r>
            <w:r w:rsidRPr="00202BC5">
              <w:rPr>
                <w:rFonts w:ascii="Arial" w:hAnsi="Arial" w:cs="Arial"/>
                <w:color w:val="404040"/>
              </w:rPr>
              <w:t>ati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g</w:t>
            </w:r>
            <w:r w:rsidRPr="00202BC5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Scale:</w:t>
            </w:r>
          </w:p>
          <w:p w14:paraId="78542C8E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5 = 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x</w:t>
            </w:r>
            <w:r w:rsidRPr="00202BC5">
              <w:rPr>
                <w:rFonts w:ascii="Arial" w:hAnsi="Arial" w:cs="Arial"/>
                <w:color w:val="404040"/>
              </w:rPr>
              <w:t>c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</w:t>
            </w:r>
            <w:r w:rsidRPr="00202BC5">
              <w:rPr>
                <w:rFonts w:ascii="Arial" w:hAnsi="Arial" w:cs="Arial"/>
                <w:color w:val="404040"/>
              </w:rPr>
              <w:t>lle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4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G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d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3 = S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>a</w:t>
            </w:r>
            <w:r w:rsidRPr="00202BC5">
              <w:rPr>
                <w:rFonts w:ascii="Arial" w:hAnsi="Arial" w:cs="Arial"/>
                <w:color w:val="404040"/>
              </w:rPr>
              <w:t>ti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f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c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or</w:t>
            </w:r>
            <w:r w:rsidRPr="00202BC5">
              <w:rPr>
                <w:rFonts w:ascii="Arial" w:hAnsi="Arial" w:cs="Arial"/>
                <w:color w:val="404040"/>
              </w:rPr>
              <w:t>y</w:t>
            </w:r>
            <w:r w:rsidRPr="00202BC5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2 = Ne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ed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</w:p>
          <w:p w14:paraId="503E2E0F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v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m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1 = P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oo</w:t>
            </w:r>
            <w:r w:rsidRPr="00202BC5">
              <w:rPr>
                <w:rFonts w:ascii="Arial" w:hAnsi="Arial" w:cs="Arial"/>
                <w:color w:val="404040"/>
              </w:rPr>
              <w:t>r</w:t>
            </w:r>
            <w:r w:rsidRPr="00202BC5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N/A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N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pp</w:t>
            </w:r>
            <w:r w:rsidRPr="00202BC5">
              <w:rPr>
                <w:rFonts w:ascii="Arial" w:hAnsi="Arial" w:cs="Arial"/>
                <w:color w:val="404040"/>
              </w:rPr>
              <w:t>lica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b</w:t>
            </w:r>
            <w:r w:rsidRPr="00202BC5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9D3A1" w14:textId="77777777" w:rsidR="009A325D" w:rsidRPr="00202BC5" w:rsidRDefault="009A325D" w:rsidP="009A325D">
            <w:pPr>
              <w:spacing w:line="220" w:lineRule="exact"/>
              <w:ind w:left="2180" w:right="2272"/>
              <w:jc w:val="center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w w:val="99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8D40D" w14:textId="296391DC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9A325D" w:rsidRPr="00202BC5" w14:paraId="48C7A6C0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843CD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12</w:t>
            </w:r>
            <w:r w:rsidRPr="00202BC5">
              <w:rPr>
                <w:rFonts w:ascii="Arial" w:hAnsi="Arial" w:cs="Arial"/>
                <w:b/>
              </w:rPr>
              <w:t>.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Are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nclu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i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ns</w:t>
            </w:r>
            <w:r w:rsidRPr="00202BC5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u</w:t>
            </w:r>
            <w:r w:rsidRPr="00202BC5">
              <w:rPr>
                <w:rFonts w:ascii="Arial" w:hAnsi="Arial" w:cs="Arial"/>
                <w:b/>
                <w:spacing w:val="1"/>
              </w:rPr>
              <w:t>p</w:t>
            </w:r>
            <w:r w:rsidRPr="00202BC5">
              <w:rPr>
                <w:rFonts w:ascii="Arial" w:hAnsi="Arial" w:cs="Arial"/>
                <w:b/>
                <w:spacing w:val="2"/>
              </w:rPr>
              <w:t>p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ed</w:t>
            </w:r>
            <w:r w:rsidRPr="00202BC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by</w:t>
            </w:r>
            <w:r w:rsidRPr="00202BC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d</w:t>
            </w:r>
            <w:r w:rsidRPr="00202BC5">
              <w:rPr>
                <w:rFonts w:ascii="Arial" w:hAnsi="Arial" w:cs="Arial"/>
                <w:b/>
                <w:spacing w:val="1"/>
              </w:rPr>
              <w:t>at</w:t>
            </w:r>
            <w:r w:rsidRPr="00202BC5">
              <w:rPr>
                <w:rFonts w:ascii="Arial" w:hAnsi="Arial" w:cs="Arial"/>
                <w:b/>
                <w:spacing w:val="-1"/>
              </w:rPr>
              <w:t>a</w:t>
            </w:r>
            <w:r w:rsidRPr="00202BC5">
              <w:rPr>
                <w:rFonts w:ascii="Arial" w:hAnsi="Arial" w:cs="Arial"/>
                <w:b/>
              </w:rPr>
              <w:t>?</w:t>
            </w:r>
          </w:p>
          <w:p w14:paraId="40DE1B84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-1"/>
              </w:rPr>
              <w:t>R</w:t>
            </w:r>
            <w:r w:rsidRPr="00202BC5">
              <w:rPr>
                <w:rFonts w:ascii="Arial" w:hAnsi="Arial" w:cs="Arial"/>
                <w:color w:val="404040"/>
              </w:rPr>
              <w:t>ati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g</w:t>
            </w:r>
            <w:r w:rsidRPr="00202BC5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Scale:</w:t>
            </w:r>
          </w:p>
          <w:p w14:paraId="23D25D2A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5 = 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x</w:t>
            </w:r>
            <w:r w:rsidRPr="00202BC5">
              <w:rPr>
                <w:rFonts w:ascii="Arial" w:hAnsi="Arial" w:cs="Arial"/>
                <w:color w:val="404040"/>
              </w:rPr>
              <w:t>c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</w:t>
            </w:r>
            <w:r w:rsidRPr="00202BC5">
              <w:rPr>
                <w:rFonts w:ascii="Arial" w:hAnsi="Arial" w:cs="Arial"/>
                <w:color w:val="404040"/>
              </w:rPr>
              <w:t>lle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4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G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d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3 = S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>a</w:t>
            </w:r>
            <w:r w:rsidRPr="00202BC5">
              <w:rPr>
                <w:rFonts w:ascii="Arial" w:hAnsi="Arial" w:cs="Arial"/>
                <w:color w:val="404040"/>
              </w:rPr>
              <w:t>ti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f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c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or</w:t>
            </w:r>
            <w:r w:rsidRPr="00202BC5">
              <w:rPr>
                <w:rFonts w:ascii="Arial" w:hAnsi="Arial" w:cs="Arial"/>
                <w:color w:val="404040"/>
              </w:rPr>
              <w:t>y</w:t>
            </w:r>
            <w:r w:rsidRPr="00202BC5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2 = Ne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ed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</w:p>
          <w:p w14:paraId="584CCF4D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v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m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1 = P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oo</w:t>
            </w:r>
            <w:r w:rsidRPr="00202BC5">
              <w:rPr>
                <w:rFonts w:ascii="Arial" w:hAnsi="Arial" w:cs="Arial"/>
                <w:color w:val="404040"/>
              </w:rPr>
              <w:t>r</w:t>
            </w:r>
            <w:r w:rsidRPr="00202BC5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N/A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N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pp</w:t>
            </w:r>
            <w:r w:rsidRPr="00202BC5">
              <w:rPr>
                <w:rFonts w:ascii="Arial" w:hAnsi="Arial" w:cs="Arial"/>
                <w:color w:val="404040"/>
              </w:rPr>
              <w:t>lica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b</w:t>
            </w:r>
            <w:r w:rsidRPr="00202BC5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99BE9" w14:textId="77777777" w:rsidR="009A325D" w:rsidRPr="00202BC5" w:rsidRDefault="009A325D" w:rsidP="009A325D">
            <w:pPr>
              <w:spacing w:line="220" w:lineRule="exact"/>
              <w:ind w:left="2180" w:right="2272"/>
              <w:jc w:val="center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w w:val="99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EF272" w14:textId="48072D76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9A325D" w:rsidRPr="00202BC5" w14:paraId="689AC890" w14:textId="77777777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4FB74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13</w:t>
            </w:r>
            <w:r w:rsidRPr="00202BC5">
              <w:rPr>
                <w:rFonts w:ascii="Arial" w:hAnsi="Arial" w:cs="Arial"/>
                <w:b/>
              </w:rPr>
              <w:t>.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Are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li</w:t>
            </w:r>
            <w:r w:rsidRPr="00202BC5">
              <w:rPr>
                <w:rFonts w:ascii="Arial" w:hAnsi="Arial" w:cs="Arial"/>
                <w:b/>
                <w:spacing w:val="2"/>
              </w:rPr>
              <w:t>m</w:t>
            </w:r>
            <w:r w:rsidRPr="00202BC5">
              <w:rPr>
                <w:rFonts w:ascii="Arial" w:hAnsi="Arial" w:cs="Arial"/>
                <w:b/>
              </w:rPr>
              <w:t>i</w:t>
            </w:r>
            <w:r w:rsidRPr="00202BC5">
              <w:rPr>
                <w:rFonts w:ascii="Arial" w:hAnsi="Arial" w:cs="Arial"/>
                <w:b/>
                <w:spacing w:val="-2"/>
              </w:rPr>
              <w:t>t</w:t>
            </w:r>
            <w:r w:rsidRPr="00202BC5">
              <w:rPr>
                <w:rFonts w:ascii="Arial" w:hAnsi="Arial" w:cs="Arial"/>
                <w:b/>
                <w:spacing w:val="1"/>
              </w:rPr>
              <w:t>at</w:t>
            </w:r>
            <w:r w:rsidRPr="00202BC5">
              <w:rPr>
                <w:rFonts w:ascii="Arial" w:hAnsi="Arial" w:cs="Arial"/>
                <w:b/>
              </w:rPr>
              <w:t>i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ns</w:t>
            </w:r>
            <w:r w:rsidRPr="00202BC5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f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u</w:t>
            </w:r>
            <w:r w:rsidRPr="00202BC5">
              <w:rPr>
                <w:rFonts w:ascii="Arial" w:hAnsi="Arial" w:cs="Arial"/>
                <w:b/>
                <w:spacing w:val="-1"/>
              </w:rPr>
              <w:t>d</w:t>
            </w:r>
            <w:r w:rsidRPr="00202BC5">
              <w:rPr>
                <w:rFonts w:ascii="Arial" w:hAnsi="Arial" w:cs="Arial"/>
                <w:b/>
              </w:rPr>
              <w:t>y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di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  <w:spacing w:val="3"/>
              </w:rPr>
              <w:t>c</w:t>
            </w:r>
            <w:r w:rsidRPr="00202BC5">
              <w:rPr>
                <w:rFonts w:ascii="Arial" w:hAnsi="Arial" w:cs="Arial"/>
                <w:b/>
              </w:rPr>
              <w:t>u</w:t>
            </w:r>
            <w:r w:rsidRPr="00202BC5">
              <w:rPr>
                <w:rFonts w:ascii="Arial" w:hAnsi="Arial" w:cs="Arial"/>
                <w:b/>
                <w:spacing w:val="-1"/>
              </w:rPr>
              <w:t>ss</w:t>
            </w:r>
            <w:r w:rsidRPr="00202BC5">
              <w:rPr>
                <w:rFonts w:ascii="Arial" w:hAnsi="Arial" w:cs="Arial"/>
                <w:b/>
                <w:spacing w:val="3"/>
              </w:rPr>
              <w:t>e</w:t>
            </w:r>
            <w:r w:rsidRPr="00202BC5">
              <w:rPr>
                <w:rFonts w:ascii="Arial" w:hAnsi="Arial" w:cs="Arial"/>
                <w:b/>
              </w:rPr>
              <w:t>d?</w:t>
            </w:r>
          </w:p>
          <w:p w14:paraId="0D3F539B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-1"/>
              </w:rPr>
              <w:t>R</w:t>
            </w:r>
            <w:r w:rsidRPr="00202BC5">
              <w:rPr>
                <w:rFonts w:ascii="Arial" w:hAnsi="Arial" w:cs="Arial"/>
                <w:color w:val="404040"/>
              </w:rPr>
              <w:t>ati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g</w:t>
            </w:r>
            <w:r w:rsidRPr="00202BC5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Scale:</w:t>
            </w:r>
          </w:p>
          <w:p w14:paraId="51771934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5 = 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x</w:t>
            </w:r>
            <w:r w:rsidRPr="00202BC5">
              <w:rPr>
                <w:rFonts w:ascii="Arial" w:hAnsi="Arial" w:cs="Arial"/>
                <w:color w:val="404040"/>
              </w:rPr>
              <w:t>c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</w:t>
            </w:r>
            <w:r w:rsidRPr="00202BC5">
              <w:rPr>
                <w:rFonts w:ascii="Arial" w:hAnsi="Arial" w:cs="Arial"/>
                <w:color w:val="404040"/>
              </w:rPr>
              <w:t>lle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4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G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d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3 =</w:t>
            </w:r>
            <w:r w:rsidRPr="00202BC5">
              <w:rPr>
                <w:rFonts w:ascii="Arial" w:hAnsi="Arial" w:cs="Arial"/>
                <w:color w:val="404040"/>
                <w:spacing w:val="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>a</w:t>
            </w:r>
            <w:r w:rsidRPr="00202BC5">
              <w:rPr>
                <w:rFonts w:ascii="Arial" w:hAnsi="Arial" w:cs="Arial"/>
                <w:color w:val="404040"/>
              </w:rPr>
              <w:t>ti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f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c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or</w:t>
            </w:r>
            <w:r w:rsidRPr="00202BC5">
              <w:rPr>
                <w:rFonts w:ascii="Arial" w:hAnsi="Arial" w:cs="Arial"/>
                <w:color w:val="404040"/>
              </w:rPr>
              <w:t>y</w:t>
            </w:r>
            <w:r w:rsidRPr="00202BC5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2 = Ne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ed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</w:p>
          <w:p w14:paraId="610ECD0F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v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m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1 = P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oo</w:t>
            </w:r>
            <w:r w:rsidRPr="00202BC5">
              <w:rPr>
                <w:rFonts w:ascii="Arial" w:hAnsi="Arial" w:cs="Arial"/>
                <w:color w:val="404040"/>
              </w:rPr>
              <w:t>r</w:t>
            </w:r>
            <w:r w:rsidRPr="00202BC5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N/A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N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pp</w:t>
            </w:r>
            <w:r w:rsidRPr="00202BC5">
              <w:rPr>
                <w:rFonts w:ascii="Arial" w:hAnsi="Arial" w:cs="Arial"/>
                <w:color w:val="404040"/>
              </w:rPr>
              <w:t>lica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b</w:t>
            </w:r>
            <w:r w:rsidRPr="00202BC5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DDAB3E" w14:textId="77777777" w:rsidR="009A325D" w:rsidRPr="00202BC5" w:rsidRDefault="009A325D" w:rsidP="009A325D">
            <w:pPr>
              <w:spacing w:line="220" w:lineRule="exact"/>
              <w:ind w:left="2180" w:right="2272"/>
              <w:jc w:val="center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w w:val="99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F277D" w14:textId="37B366F3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9A325D" w:rsidRPr="00202BC5" w14:paraId="701B503B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D3A92" w14:textId="77777777" w:rsidR="009A325D" w:rsidRPr="00202BC5" w:rsidRDefault="009A325D" w:rsidP="009A325D">
            <w:pPr>
              <w:spacing w:before="3" w:line="220" w:lineRule="exact"/>
              <w:ind w:left="103" w:right="374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14</w:t>
            </w:r>
            <w:r w:rsidRPr="00202BC5">
              <w:rPr>
                <w:rFonts w:ascii="Arial" w:hAnsi="Arial" w:cs="Arial"/>
                <w:b/>
              </w:rPr>
              <w:t>.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Are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ef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1"/>
              </w:rPr>
              <w:t>r</w:t>
            </w:r>
            <w:r w:rsidRPr="00202BC5">
              <w:rPr>
                <w:rFonts w:ascii="Arial" w:hAnsi="Arial" w:cs="Arial"/>
                <w:b/>
              </w:rPr>
              <w:t>enc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le</w:t>
            </w:r>
            <w:r w:rsidRPr="00202BC5">
              <w:rPr>
                <w:rFonts w:ascii="Arial" w:hAnsi="Arial" w:cs="Arial"/>
                <w:b/>
                <w:spacing w:val="1"/>
              </w:rPr>
              <w:t>v</w:t>
            </w:r>
            <w:r w:rsidRPr="00202BC5">
              <w:rPr>
                <w:rFonts w:ascii="Arial" w:hAnsi="Arial" w:cs="Arial"/>
                <w:b/>
                <w:spacing w:val="-1"/>
              </w:rPr>
              <w:t>a</w:t>
            </w:r>
            <w:r w:rsidRPr="00202BC5">
              <w:rPr>
                <w:rFonts w:ascii="Arial" w:hAnsi="Arial" w:cs="Arial"/>
                <w:b/>
              </w:rPr>
              <w:t>nt</w:t>
            </w:r>
            <w:r w:rsidRPr="00202BC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nd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uf</w:t>
            </w:r>
            <w:r w:rsidRPr="00202BC5">
              <w:rPr>
                <w:rFonts w:ascii="Arial" w:hAnsi="Arial" w:cs="Arial"/>
                <w:b/>
                <w:spacing w:val="1"/>
              </w:rPr>
              <w:t>f</w:t>
            </w:r>
            <w:r w:rsidRPr="00202BC5">
              <w:rPr>
                <w:rFonts w:ascii="Arial" w:hAnsi="Arial" w:cs="Arial"/>
                <w:b/>
              </w:rPr>
              <w:t>icient</w:t>
            </w:r>
            <w:r w:rsidRPr="00202BC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(</w:t>
            </w:r>
            <w:r w:rsidRPr="00202BC5">
              <w:rPr>
                <w:rFonts w:ascii="Arial" w:hAnsi="Arial" w:cs="Arial"/>
                <w:b/>
              </w:rPr>
              <w:t>in n</w:t>
            </w:r>
            <w:r w:rsidRPr="00202BC5">
              <w:rPr>
                <w:rFonts w:ascii="Arial" w:hAnsi="Arial" w:cs="Arial"/>
                <w:b/>
                <w:spacing w:val="-1"/>
              </w:rPr>
              <w:t>u</w:t>
            </w:r>
            <w:r w:rsidRPr="00202BC5">
              <w:rPr>
                <w:rFonts w:ascii="Arial" w:hAnsi="Arial" w:cs="Arial"/>
                <w:b/>
                <w:spacing w:val="2"/>
              </w:rPr>
              <w:t>m</w:t>
            </w:r>
            <w:r w:rsidRPr="00202BC5">
              <w:rPr>
                <w:rFonts w:ascii="Arial" w:hAnsi="Arial" w:cs="Arial"/>
                <w:b/>
              </w:rPr>
              <w:t>ber</w:t>
            </w:r>
            <w:r w:rsidRPr="00202BC5">
              <w:rPr>
                <w:rFonts w:ascii="Arial" w:hAnsi="Arial" w:cs="Arial"/>
                <w:b/>
                <w:spacing w:val="1"/>
              </w:rPr>
              <w:t>)</w:t>
            </w:r>
            <w:r w:rsidRPr="00202BC5">
              <w:rPr>
                <w:rFonts w:ascii="Arial" w:hAnsi="Arial" w:cs="Arial"/>
                <w:b/>
              </w:rPr>
              <w:t>?</w:t>
            </w:r>
          </w:p>
          <w:p w14:paraId="378CA8FD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-1"/>
              </w:rPr>
              <w:t>R</w:t>
            </w:r>
            <w:r w:rsidRPr="00202BC5">
              <w:rPr>
                <w:rFonts w:ascii="Arial" w:hAnsi="Arial" w:cs="Arial"/>
                <w:color w:val="404040"/>
              </w:rPr>
              <w:t>ati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g</w:t>
            </w:r>
            <w:r w:rsidRPr="00202BC5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Scale:</w:t>
            </w:r>
          </w:p>
          <w:p w14:paraId="2A3BC35C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5 = 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x</w:t>
            </w:r>
            <w:r w:rsidRPr="00202BC5">
              <w:rPr>
                <w:rFonts w:ascii="Arial" w:hAnsi="Arial" w:cs="Arial"/>
                <w:color w:val="404040"/>
              </w:rPr>
              <w:t>c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</w:t>
            </w:r>
            <w:r w:rsidRPr="00202BC5">
              <w:rPr>
                <w:rFonts w:ascii="Arial" w:hAnsi="Arial" w:cs="Arial"/>
                <w:color w:val="404040"/>
              </w:rPr>
              <w:t>lle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4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G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d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3 = S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>a</w:t>
            </w:r>
            <w:r w:rsidRPr="00202BC5">
              <w:rPr>
                <w:rFonts w:ascii="Arial" w:hAnsi="Arial" w:cs="Arial"/>
                <w:color w:val="404040"/>
              </w:rPr>
              <w:t>ti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f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c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or</w:t>
            </w:r>
            <w:r w:rsidRPr="00202BC5">
              <w:rPr>
                <w:rFonts w:ascii="Arial" w:hAnsi="Arial" w:cs="Arial"/>
                <w:color w:val="404040"/>
              </w:rPr>
              <w:t>y</w:t>
            </w:r>
            <w:r w:rsidRPr="00202BC5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2 = Ne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ed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</w:p>
          <w:p w14:paraId="51C264E8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v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m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1 = P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oo</w:t>
            </w:r>
            <w:r w:rsidRPr="00202BC5">
              <w:rPr>
                <w:rFonts w:ascii="Arial" w:hAnsi="Arial" w:cs="Arial"/>
                <w:color w:val="404040"/>
              </w:rPr>
              <w:t>r</w:t>
            </w:r>
          </w:p>
          <w:p w14:paraId="29A5F2DF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N/A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N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pp</w:t>
            </w:r>
            <w:r w:rsidRPr="00202BC5">
              <w:rPr>
                <w:rFonts w:ascii="Arial" w:hAnsi="Arial" w:cs="Arial"/>
                <w:color w:val="404040"/>
              </w:rPr>
              <w:t>lica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b</w:t>
            </w:r>
            <w:r w:rsidRPr="00202BC5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31FA4" w14:textId="77777777" w:rsidR="009A325D" w:rsidRPr="00202BC5" w:rsidRDefault="009A325D" w:rsidP="009A325D">
            <w:pPr>
              <w:spacing w:line="220" w:lineRule="exact"/>
              <w:ind w:left="2180" w:right="2272"/>
              <w:jc w:val="center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w w:val="99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C1AD1F" w14:textId="5C09AC78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9A325D" w:rsidRPr="00202BC5" w14:paraId="45979C29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E1DCB2" w14:textId="77777777" w:rsidR="009A325D" w:rsidRPr="00202BC5" w:rsidRDefault="009A325D" w:rsidP="009A325D">
            <w:pPr>
              <w:spacing w:before="4" w:line="220" w:lineRule="exact"/>
              <w:ind w:left="103" w:right="948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1"/>
              </w:rPr>
              <w:t>15</w:t>
            </w:r>
            <w:r w:rsidRPr="00202BC5">
              <w:rPr>
                <w:rFonts w:ascii="Arial" w:hAnsi="Arial" w:cs="Arial"/>
                <w:b/>
              </w:rPr>
              <w:t>.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-1"/>
              </w:rPr>
              <w:t>I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2"/>
              </w:rPr>
              <w:t>m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n</w:t>
            </w:r>
            <w:r w:rsidRPr="00202BC5">
              <w:rPr>
                <w:rFonts w:ascii="Arial" w:hAnsi="Arial" w:cs="Arial"/>
                <w:b/>
                <w:spacing w:val="-1"/>
              </w:rPr>
              <w:t>us</w:t>
            </w: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1"/>
              </w:rPr>
              <w:t>r</w:t>
            </w:r>
            <w:r w:rsidRPr="00202BC5">
              <w:rPr>
                <w:rFonts w:ascii="Arial" w:hAnsi="Arial" w:cs="Arial"/>
                <w:b/>
              </w:rPr>
              <w:t>ipt</w:t>
            </w:r>
            <w:r w:rsidRPr="00202BC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wri</w:t>
            </w:r>
            <w:r w:rsidRPr="00202BC5">
              <w:rPr>
                <w:rFonts w:ascii="Arial" w:hAnsi="Arial" w:cs="Arial"/>
                <w:b/>
                <w:spacing w:val="1"/>
              </w:rPr>
              <w:t>tt</w:t>
            </w:r>
            <w:r w:rsidRPr="00202BC5">
              <w:rPr>
                <w:rFonts w:ascii="Arial" w:hAnsi="Arial" w:cs="Arial"/>
                <w:b/>
              </w:rPr>
              <w:t>en</w:t>
            </w:r>
            <w:r w:rsidRPr="00202BC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in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cle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nd u</w:t>
            </w:r>
            <w:r w:rsidRPr="00202BC5">
              <w:rPr>
                <w:rFonts w:ascii="Arial" w:hAnsi="Arial" w:cs="Arial"/>
                <w:b/>
                <w:spacing w:val="-1"/>
              </w:rPr>
              <w:t>n</w:t>
            </w:r>
            <w:r w:rsidRPr="00202BC5">
              <w:rPr>
                <w:rFonts w:ascii="Arial" w:hAnsi="Arial" w:cs="Arial"/>
                <w:b/>
              </w:rPr>
              <w:t>derst</w:t>
            </w:r>
            <w:r w:rsidRPr="00202BC5">
              <w:rPr>
                <w:rFonts w:ascii="Arial" w:hAnsi="Arial" w:cs="Arial"/>
                <w:b/>
                <w:spacing w:val="2"/>
              </w:rPr>
              <w:t>an</w:t>
            </w:r>
            <w:r w:rsidRPr="00202BC5">
              <w:rPr>
                <w:rFonts w:ascii="Arial" w:hAnsi="Arial" w:cs="Arial"/>
                <w:b/>
              </w:rPr>
              <w:t>d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ble</w:t>
            </w:r>
            <w:r w:rsidRPr="00202BC5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l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n</w:t>
            </w:r>
            <w:r w:rsidRPr="00202BC5">
              <w:rPr>
                <w:rFonts w:ascii="Arial" w:hAnsi="Arial" w:cs="Arial"/>
                <w:b/>
                <w:spacing w:val="1"/>
              </w:rPr>
              <w:t>g</w:t>
            </w:r>
            <w:r w:rsidRPr="00202BC5">
              <w:rPr>
                <w:rFonts w:ascii="Arial" w:hAnsi="Arial" w:cs="Arial"/>
                <w:b/>
              </w:rPr>
              <w:t>u</w:t>
            </w:r>
            <w:r w:rsidRPr="00202BC5">
              <w:rPr>
                <w:rFonts w:ascii="Arial" w:hAnsi="Arial" w:cs="Arial"/>
                <w:b/>
                <w:spacing w:val="1"/>
              </w:rPr>
              <w:t>ag</w:t>
            </w:r>
            <w:r w:rsidRPr="00202BC5">
              <w:rPr>
                <w:rFonts w:ascii="Arial" w:hAnsi="Arial" w:cs="Arial"/>
                <w:b/>
              </w:rPr>
              <w:t>e?</w:t>
            </w:r>
          </w:p>
          <w:p w14:paraId="0DDC7CD9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-1"/>
              </w:rPr>
              <w:t>R</w:t>
            </w:r>
            <w:r w:rsidRPr="00202BC5">
              <w:rPr>
                <w:rFonts w:ascii="Arial" w:hAnsi="Arial" w:cs="Arial"/>
                <w:color w:val="404040"/>
              </w:rPr>
              <w:t>ati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g</w:t>
            </w:r>
            <w:r w:rsidRPr="00202BC5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Scale:</w:t>
            </w:r>
          </w:p>
          <w:p w14:paraId="5EAE3EB0" w14:textId="77777777" w:rsidR="009A325D" w:rsidRPr="00202BC5" w:rsidRDefault="009A325D" w:rsidP="009A325D">
            <w:pPr>
              <w:spacing w:before="1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5 = 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x</w:t>
            </w:r>
            <w:r w:rsidRPr="00202BC5">
              <w:rPr>
                <w:rFonts w:ascii="Arial" w:hAnsi="Arial" w:cs="Arial"/>
                <w:color w:val="404040"/>
              </w:rPr>
              <w:t>c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</w:t>
            </w:r>
            <w:r w:rsidRPr="00202BC5">
              <w:rPr>
                <w:rFonts w:ascii="Arial" w:hAnsi="Arial" w:cs="Arial"/>
                <w:color w:val="404040"/>
              </w:rPr>
              <w:t>lle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4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G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d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3 = S</w:t>
            </w:r>
            <w:r w:rsidRPr="00202BC5">
              <w:rPr>
                <w:rFonts w:ascii="Arial" w:hAnsi="Arial" w:cs="Arial"/>
                <w:color w:val="404040"/>
                <w:spacing w:val="-2"/>
              </w:rPr>
              <w:t>a</w:t>
            </w:r>
            <w:r w:rsidRPr="00202BC5">
              <w:rPr>
                <w:rFonts w:ascii="Arial" w:hAnsi="Arial" w:cs="Arial"/>
                <w:color w:val="404040"/>
              </w:rPr>
              <w:t>ti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s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f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c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or</w:t>
            </w:r>
            <w:r w:rsidRPr="00202BC5">
              <w:rPr>
                <w:rFonts w:ascii="Arial" w:hAnsi="Arial" w:cs="Arial"/>
                <w:color w:val="404040"/>
              </w:rPr>
              <w:t>y</w:t>
            </w:r>
            <w:r w:rsidRPr="00202BC5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2 = Ne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ed</w:t>
            </w:r>
            <w:r w:rsidRPr="00202BC5">
              <w:rPr>
                <w:rFonts w:ascii="Arial" w:hAnsi="Arial" w:cs="Arial"/>
                <w:color w:val="404040"/>
              </w:rPr>
              <w:t>s</w:t>
            </w:r>
          </w:p>
          <w:p w14:paraId="5DA7C612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202BC5">
              <w:rPr>
                <w:rFonts w:ascii="Arial" w:hAnsi="Arial" w:cs="Arial"/>
                <w:color w:val="404040"/>
                <w:spacing w:val="-1"/>
              </w:rPr>
              <w:t>o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v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m</w:t>
            </w:r>
            <w:r w:rsidRPr="00202BC5">
              <w:rPr>
                <w:rFonts w:ascii="Arial" w:hAnsi="Arial" w:cs="Arial"/>
                <w:color w:val="404040"/>
              </w:rPr>
              <w:t>e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n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1 = P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oo</w:t>
            </w:r>
            <w:r w:rsidRPr="00202BC5">
              <w:rPr>
                <w:rFonts w:ascii="Arial" w:hAnsi="Arial" w:cs="Arial"/>
                <w:color w:val="404040"/>
              </w:rPr>
              <w:t>r</w:t>
            </w:r>
          </w:p>
          <w:p w14:paraId="08667C1B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color w:val="404040"/>
              </w:rPr>
              <w:t>N/A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= N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o</w:t>
            </w:r>
            <w:r w:rsidRPr="00202BC5">
              <w:rPr>
                <w:rFonts w:ascii="Arial" w:hAnsi="Arial" w:cs="Arial"/>
                <w:color w:val="404040"/>
              </w:rPr>
              <w:t>t</w:t>
            </w:r>
            <w:r w:rsidRPr="00202BC5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color w:val="404040"/>
              </w:rPr>
              <w:t>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pp</w:t>
            </w:r>
            <w:r w:rsidRPr="00202BC5">
              <w:rPr>
                <w:rFonts w:ascii="Arial" w:hAnsi="Arial" w:cs="Arial"/>
                <w:color w:val="404040"/>
              </w:rPr>
              <w:t>lica</w:t>
            </w:r>
            <w:r w:rsidRPr="00202BC5">
              <w:rPr>
                <w:rFonts w:ascii="Arial" w:hAnsi="Arial" w:cs="Arial"/>
                <w:color w:val="404040"/>
                <w:spacing w:val="1"/>
              </w:rPr>
              <w:t>b</w:t>
            </w:r>
            <w:r w:rsidRPr="00202BC5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3C9EF" w14:textId="77777777" w:rsidR="009A325D" w:rsidRPr="00202BC5" w:rsidRDefault="009A325D" w:rsidP="009A325D">
            <w:pPr>
              <w:spacing w:line="220" w:lineRule="exact"/>
              <w:ind w:left="2180" w:right="2272"/>
              <w:jc w:val="center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w w:val="99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6C385" w14:textId="4437E2EB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</w:tbl>
    <w:p w14:paraId="644E9860" w14:textId="77777777" w:rsidR="000E4DF5" w:rsidRPr="00202BC5" w:rsidRDefault="000E4DF5">
      <w:pPr>
        <w:spacing w:line="200" w:lineRule="exact"/>
        <w:rPr>
          <w:rFonts w:ascii="Arial" w:hAnsi="Arial" w:cs="Arial"/>
        </w:rPr>
      </w:pPr>
    </w:p>
    <w:p w14:paraId="36387FA8" w14:textId="77777777" w:rsidR="000E4DF5" w:rsidRPr="00202BC5" w:rsidRDefault="000E4DF5">
      <w:pPr>
        <w:spacing w:before="20" w:line="200" w:lineRule="exact"/>
        <w:rPr>
          <w:rFonts w:ascii="Arial" w:hAnsi="Arial" w:cs="Arial"/>
        </w:rPr>
      </w:pPr>
    </w:p>
    <w:p w14:paraId="30860F46" w14:textId="77777777" w:rsidR="000E4DF5" w:rsidRPr="00202BC5" w:rsidRDefault="00000000">
      <w:pPr>
        <w:spacing w:before="33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67A2723B">
          <v:group id="_x0000_s2073" style="position:absolute;left:0;text-align:left;margin-left:71.45pt;margin-top:1.25pt;width:146.05pt;height:12.4pt;z-index:-251659264;mso-position-horizontal-relative:page" coordorigin="1429,25" coordsize="2921,248">
            <v:shape id="_x0000_s2075" style="position:absolute;left:1440;top:35;width:2900;height:228" coordorigin="1440,35" coordsize="2900,228" path="m1440,263r2900,l4340,35r-2900,l1440,263xe" fillcolor="yellow" stroked="f">
              <v:path arrowok="t"/>
            </v:shape>
            <v:shape id="_x0000_s2074" style="position:absolute;left:1440;top:251;width:2900;height:0" coordorigin="1440,251" coordsize="2900,0" path="m1440,251r2900,e" filled="f" strokeweight="1.06pt">
              <v:path arrowok="t"/>
            </v:shape>
            <w10:wrap anchorx="page"/>
          </v:group>
        </w:pict>
      </w:r>
      <w:r w:rsidR="00625B89" w:rsidRPr="00202BC5">
        <w:rPr>
          <w:rFonts w:ascii="Arial" w:hAnsi="Arial" w:cs="Arial"/>
          <w:b/>
        </w:rPr>
        <w:t>PART</w:t>
      </w:r>
      <w:r w:rsidR="00625B89" w:rsidRPr="00202BC5">
        <w:rPr>
          <w:rFonts w:ascii="Arial" w:hAnsi="Arial" w:cs="Arial"/>
          <w:b/>
          <w:spacing w:val="-5"/>
        </w:rPr>
        <w:t xml:space="preserve"> </w:t>
      </w:r>
      <w:r w:rsidR="00625B89" w:rsidRPr="00202BC5">
        <w:rPr>
          <w:rFonts w:ascii="Arial" w:hAnsi="Arial" w:cs="Arial"/>
          <w:b/>
          <w:spacing w:val="1"/>
        </w:rPr>
        <w:t>2</w:t>
      </w:r>
      <w:r w:rsidR="00625B89" w:rsidRPr="00202BC5">
        <w:rPr>
          <w:rFonts w:ascii="Arial" w:hAnsi="Arial" w:cs="Arial"/>
          <w:b/>
        </w:rPr>
        <w:t>.2</w:t>
      </w:r>
      <w:r w:rsidR="00625B89" w:rsidRPr="00202BC5">
        <w:rPr>
          <w:rFonts w:ascii="Arial" w:hAnsi="Arial" w:cs="Arial"/>
          <w:b/>
          <w:spacing w:val="-2"/>
        </w:rPr>
        <w:t xml:space="preserve"> </w:t>
      </w:r>
      <w:r w:rsidR="00625B89" w:rsidRPr="00202BC5">
        <w:rPr>
          <w:rFonts w:ascii="Arial" w:hAnsi="Arial" w:cs="Arial"/>
          <w:b/>
          <w:spacing w:val="1"/>
        </w:rPr>
        <w:t>(</w:t>
      </w:r>
      <w:r w:rsidR="00625B89" w:rsidRPr="00202BC5">
        <w:rPr>
          <w:rFonts w:ascii="Arial" w:hAnsi="Arial" w:cs="Arial"/>
          <w:b/>
        </w:rPr>
        <w:t>S</w:t>
      </w:r>
      <w:r w:rsidR="00625B89" w:rsidRPr="00202BC5">
        <w:rPr>
          <w:rFonts w:ascii="Arial" w:hAnsi="Arial" w:cs="Arial"/>
          <w:b/>
          <w:spacing w:val="-1"/>
        </w:rPr>
        <w:t>u</w:t>
      </w:r>
      <w:r w:rsidR="00625B89" w:rsidRPr="00202BC5">
        <w:rPr>
          <w:rFonts w:ascii="Arial" w:hAnsi="Arial" w:cs="Arial"/>
          <w:b/>
        </w:rPr>
        <w:t>bj</w:t>
      </w:r>
      <w:r w:rsidR="00625B89" w:rsidRPr="00202BC5">
        <w:rPr>
          <w:rFonts w:ascii="Arial" w:hAnsi="Arial" w:cs="Arial"/>
          <w:b/>
          <w:spacing w:val="1"/>
        </w:rPr>
        <w:t>e</w:t>
      </w:r>
      <w:r w:rsidR="00625B89" w:rsidRPr="00202BC5">
        <w:rPr>
          <w:rFonts w:ascii="Arial" w:hAnsi="Arial" w:cs="Arial"/>
          <w:b/>
        </w:rPr>
        <w:t>c</w:t>
      </w:r>
      <w:r w:rsidR="00625B89" w:rsidRPr="00202BC5">
        <w:rPr>
          <w:rFonts w:ascii="Arial" w:hAnsi="Arial" w:cs="Arial"/>
          <w:b/>
          <w:spacing w:val="1"/>
        </w:rPr>
        <w:t>t</w:t>
      </w:r>
      <w:r w:rsidR="00625B89" w:rsidRPr="00202BC5">
        <w:rPr>
          <w:rFonts w:ascii="Arial" w:hAnsi="Arial" w:cs="Arial"/>
          <w:b/>
        </w:rPr>
        <w:t>i</w:t>
      </w:r>
      <w:r w:rsidR="00625B89" w:rsidRPr="00202BC5">
        <w:rPr>
          <w:rFonts w:ascii="Arial" w:hAnsi="Arial" w:cs="Arial"/>
          <w:b/>
          <w:spacing w:val="1"/>
        </w:rPr>
        <w:t>v</w:t>
      </w:r>
      <w:r w:rsidR="00625B89" w:rsidRPr="00202BC5">
        <w:rPr>
          <w:rFonts w:ascii="Arial" w:hAnsi="Arial" w:cs="Arial"/>
          <w:b/>
        </w:rPr>
        <w:t>e</w:t>
      </w:r>
      <w:r w:rsidR="00625B89" w:rsidRPr="00202BC5">
        <w:rPr>
          <w:rFonts w:ascii="Arial" w:hAnsi="Arial" w:cs="Arial"/>
          <w:b/>
          <w:spacing w:val="-9"/>
        </w:rPr>
        <w:t xml:space="preserve"> </w:t>
      </w:r>
      <w:r w:rsidR="00625B89" w:rsidRPr="00202BC5">
        <w:rPr>
          <w:rFonts w:ascii="Arial" w:hAnsi="Arial" w:cs="Arial"/>
          <w:b/>
          <w:spacing w:val="-1"/>
        </w:rPr>
        <w:t>E</w:t>
      </w:r>
      <w:r w:rsidR="00625B89" w:rsidRPr="00202BC5">
        <w:rPr>
          <w:rFonts w:ascii="Arial" w:hAnsi="Arial" w:cs="Arial"/>
          <w:b/>
          <w:spacing w:val="1"/>
        </w:rPr>
        <w:t>va</w:t>
      </w:r>
      <w:r w:rsidR="00625B89" w:rsidRPr="00202BC5">
        <w:rPr>
          <w:rFonts w:ascii="Arial" w:hAnsi="Arial" w:cs="Arial"/>
          <w:b/>
        </w:rPr>
        <w:t>lua</w:t>
      </w:r>
      <w:r w:rsidR="00625B89" w:rsidRPr="00202BC5">
        <w:rPr>
          <w:rFonts w:ascii="Arial" w:hAnsi="Arial" w:cs="Arial"/>
          <w:b/>
          <w:spacing w:val="1"/>
        </w:rPr>
        <w:t>t</w:t>
      </w:r>
      <w:r w:rsidR="00625B89" w:rsidRPr="00202BC5">
        <w:rPr>
          <w:rFonts w:ascii="Arial" w:hAnsi="Arial" w:cs="Arial"/>
          <w:b/>
        </w:rPr>
        <w:t>i</w:t>
      </w:r>
      <w:r w:rsidR="00625B89" w:rsidRPr="00202BC5">
        <w:rPr>
          <w:rFonts w:ascii="Arial" w:hAnsi="Arial" w:cs="Arial"/>
          <w:b/>
          <w:spacing w:val="1"/>
        </w:rPr>
        <w:t>o</w:t>
      </w:r>
      <w:r w:rsidR="00625B89" w:rsidRPr="00202BC5">
        <w:rPr>
          <w:rFonts w:ascii="Arial" w:hAnsi="Arial" w:cs="Arial"/>
          <w:b/>
        </w:rPr>
        <w:t>n)</w:t>
      </w:r>
    </w:p>
    <w:p w14:paraId="2204AF99" w14:textId="77777777" w:rsidR="000E4DF5" w:rsidRPr="00202BC5" w:rsidRDefault="000E4DF5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1863"/>
        <w:gridCol w:w="2199"/>
        <w:gridCol w:w="571"/>
      </w:tblGrid>
      <w:tr w:rsidR="000E4DF5" w:rsidRPr="00202BC5" w14:paraId="4BA0A226" w14:textId="77777777">
        <w:trPr>
          <w:trHeight w:hRule="exact" w:val="238"/>
        </w:trPr>
        <w:tc>
          <w:tcPr>
            <w:tcW w:w="46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D138C8" w14:textId="77777777" w:rsidR="000E4DF5" w:rsidRPr="00202BC5" w:rsidRDefault="000E4DF5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7C0CF8" w14:textId="77777777" w:rsidR="000E4DF5" w:rsidRPr="00202BC5" w:rsidRDefault="00625B8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Re</w:t>
            </w:r>
            <w:r w:rsidRPr="00202BC5">
              <w:rPr>
                <w:rFonts w:ascii="Arial" w:hAnsi="Arial" w:cs="Arial"/>
                <w:b/>
                <w:spacing w:val="2"/>
              </w:rPr>
              <w:t>v</w:t>
            </w:r>
            <w:r w:rsidRPr="00202BC5">
              <w:rPr>
                <w:rFonts w:ascii="Arial" w:hAnsi="Arial" w:cs="Arial"/>
                <w:b/>
              </w:rPr>
              <w:t>iew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’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  <w:spacing w:val="2"/>
              </w:rPr>
              <w:t>mm</w:t>
            </w:r>
            <w:r w:rsidRPr="00202BC5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1863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1B0A8EC4" w14:textId="77777777" w:rsidR="000E4DF5" w:rsidRPr="00202BC5" w:rsidRDefault="00625B89">
            <w:pPr>
              <w:spacing w:line="220" w:lineRule="exact"/>
              <w:ind w:left="102" w:right="-49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Auth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  <w:spacing w:val="5"/>
              </w:rPr>
              <w:t>r</w:t>
            </w:r>
            <w:r w:rsidRPr="00202BC5">
              <w:rPr>
                <w:rFonts w:ascii="Arial" w:hAnsi="Arial" w:cs="Arial"/>
                <w:b/>
                <w:spacing w:val="-6"/>
              </w:rPr>
              <w:t>’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Fe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d</w:t>
            </w:r>
            <w:r w:rsidRPr="00202BC5">
              <w:rPr>
                <w:rFonts w:ascii="Arial" w:hAnsi="Arial" w:cs="Arial"/>
                <w:b/>
                <w:spacing w:val="-1"/>
              </w:rPr>
              <w:t>b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ck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</w:rPr>
              <w:t>(</w:t>
            </w:r>
          </w:p>
        </w:tc>
        <w:tc>
          <w:tcPr>
            <w:tcW w:w="2199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FFFF00"/>
          </w:tcPr>
          <w:p w14:paraId="7F13B4AA" w14:textId="77777777" w:rsidR="000E4DF5" w:rsidRPr="00202BC5" w:rsidRDefault="00625B89">
            <w:pPr>
              <w:spacing w:line="220" w:lineRule="exact"/>
              <w:ind w:right="-48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spacing w:val="1"/>
              </w:rPr>
              <w:t>I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</w:rPr>
              <w:t>is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m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-1"/>
              </w:rPr>
              <w:t>n</w:t>
            </w:r>
            <w:r w:rsidRPr="00202BC5">
              <w:rPr>
                <w:rFonts w:ascii="Arial" w:hAnsi="Arial" w:cs="Arial"/>
                <w:spacing w:val="1"/>
              </w:rPr>
              <w:t>d</w:t>
            </w:r>
            <w:r w:rsidRPr="00202BC5">
              <w:rPr>
                <w:rFonts w:ascii="Arial" w:hAnsi="Arial" w:cs="Arial"/>
              </w:rPr>
              <w:t>at</w:t>
            </w:r>
            <w:r w:rsidRPr="00202BC5">
              <w:rPr>
                <w:rFonts w:ascii="Arial" w:hAnsi="Arial" w:cs="Arial"/>
                <w:spacing w:val="1"/>
              </w:rPr>
              <w:t>or</w:t>
            </w:r>
            <w:r w:rsidRPr="00202BC5">
              <w:rPr>
                <w:rFonts w:ascii="Arial" w:hAnsi="Arial" w:cs="Arial"/>
              </w:rPr>
              <w:t>y</w:t>
            </w:r>
            <w:r w:rsidRPr="00202BC5">
              <w:rPr>
                <w:rFonts w:ascii="Arial" w:hAnsi="Arial" w:cs="Arial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at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spacing w:val="-2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u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s</w:t>
            </w:r>
          </w:p>
        </w:tc>
        <w:tc>
          <w:tcPr>
            <w:tcW w:w="571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3206D831" w14:textId="77777777" w:rsidR="000E4DF5" w:rsidRPr="00202BC5" w:rsidRDefault="000E4DF5">
            <w:pPr>
              <w:rPr>
                <w:rFonts w:ascii="Arial" w:hAnsi="Arial" w:cs="Arial"/>
              </w:rPr>
            </w:pPr>
          </w:p>
        </w:tc>
      </w:tr>
      <w:tr w:rsidR="000E4DF5" w:rsidRPr="00202BC5" w14:paraId="526E888F" w14:textId="77777777">
        <w:trPr>
          <w:trHeight w:hRule="exact" w:val="653"/>
        </w:trPr>
        <w:tc>
          <w:tcPr>
            <w:tcW w:w="46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79572E" w14:textId="77777777" w:rsidR="000E4DF5" w:rsidRPr="00202BC5" w:rsidRDefault="000E4DF5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127594" w14:textId="77777777" w:rsidR="000E4DF5" w:rsidRPr="00202BC5" w:rsidRDefault="000E4DF5">
            <w:pPr>
              <w:rPr>
                <w:rFonts w:ascii="Arial" w:hAnsi="Arial" w:cs="Arial"/>
              </w:rPr>
            </w:pPr>
          </w:p>
        </w:tc>
        <w:tc>
          <w:tcPr>
            <w:tcW w:w="4633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35579B" w14:textId="77777777" w:rsidR="000E4DF5" w:rsidRPr="00202BC5" w:rsidRDefault="00625B89">
            <w:pPr>
              <w:spacing w:before="15"/>
              <w:ind w:left="102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spacing w:val="-1"/>
                <w:highlight w:val="yellow"/>
              </w:rPr>
              <w:t>s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hou</w:t>
            </w:r>
            <w:r w:rsidRPr="00202BC5">
              <w:rPr>
                <w:rFonts w:ascii="Arial" w:hAnsi="Arial" w:cs="Arial"/>
                <w:highlight w:val="yellow"/>
              </w:rPr>
              <w:t>ld</w:t>
            </w:r>
            <w:r w:rsidRPr="00202BC5">
              <w:rPr>
                <w:rFonts w:ascii="Arial" w:hAnsi="Arial" w:cs="Arial"/>
                <w:spacing w:val="-5"/>
                <w:highlight w:val="yellow"/>
              </w:rPr>
              <w:t xml:space="preserve"> </w:t>
            </w:r>
            <w:r w:rsidRPr="00202BC5">
              <w:rPr>
                <w:rFonts w:ascii="Arial" w:hAnsi="Arial" w:cs="Arial"/>
                <w:highlight w:val="yellow"/>
              </w:rPr>
              <w:t>w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r</w:t>
            </w:r>
            <w:r w:rsidRPr="00202BC5">
              <w:rPr>
                <w:rFonts w:ascii="Arial" w:hAnsi="Arial" w:cs="Arial"/>
                <w:highlight w:val="yellow"/>
              </w:rPr>
              <w:t>ite</w:t>
            </w:r>
            <w:r w:rsidRPr="00202BC5">
              <w:rPr>
                <w:rFonts w:ascii="Arial" w:hAnsi="Arial" w:cs="Arial"/>
                <w:spacing w:val="-5"/>
                <w:highlight w:val="yellow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h</w:t>
            </w:r>
            <w:r w:rsidRPr="00202BC5">
              <w:rPr>
                <w:rFonts w:ascii="Arial" w:hAnsi="Arial" w:cs="Arial"/>
                <w:highlight w:val="yellow"/>
              </w:rPr>
              <w:t>i</w:t>
            </w:r>
            <w:r w:rsidRPr="00202BC5">
              <w:rPr>
                <w:rFonts w:ascii="Arial" w:hAnsi="Arial" w:cs="Arial"/>
                <w:spacing w:val="-1"/>
                <w:highlight w:val="yellow"/>
              </w:rPr>
              <w:t>s</w:t>
            </w:r>
            <w:r w:rsidRPr="00202BC5">
              <w:rPr>
                <w:rFonts w:ascii="Arial" w:hAnsi="Arial" w:cs="Arial"/>
                <w:highlight w:val="yellow"/>
              </w:rPr>
              <w:t>/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h</w:t>
            </w:r>
            <w:r w:rsidRPr="00202BC5">
              <w:rPr>
                <w:rFonts w:ascii="Arial" w:hAnsi="Arial" w:cs="Arial"/>
                <w:highlight w:val="yellow"/>
              </w:rPr>
              <w:t>er</w:t>
            </w:r>
            <w:r w:rsidRPr="00202BC5">
              <w:rPr>
                <w:rFonts w:ascii="Arial" w:hAnsi="Arial" w:cs="Arial"/>
                <w:spacing w:val="-5"/>
                <w:highlight w:val="yellow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f</w:t>
            </w:r>
            <w:r w:rsidRPr="00202BC5">
              <w:rPr>
                <w:rFonts w:ascii="Arial" w:hAnsi="Arial" w:cs="Arial"/>
                <w:highlight w:val="yellow"/>
              </w:rPr>
              <w:t>e</w:t>
            </w:r>
            <w:r w:rsidRPr="00202BC5">
              <w:rPr>
                <w:rFonts w:ascii="Arial" w:hAnsi="Arial" w:cs="Arial"/>
                <w:spacing w:val="-2"/>
                <w:highlight w:val="yellow"/>
              </w:rPr>
              <w:t>e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db</w:t>
            </w:r>
            <w:r w:rsidRPr="00202BC5">
              <w:rPr>
                <w:rFonts w:ascii="Arial" w:hAnsi="Arial" w:cs="Arial"/>
                <w:highlight w:val="yellow"/>
              </w:rPr>
              <w:t>a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c</w:t>
            </w:r>
            <w:r w:rsidRPr="00202BC5">
              <w:rPr>
                <w:rFonts w:ascii="Arial" w:hAnsi="Arial" w:cs="Arial"/>
                <w:highlight w:val="yellow"/>
              </w:rPr>
              <w:t>k</w:t>
            </w:r>
            <w:r w:rsidRPr="00202BC5">
              <w:rPr>
                <w:rFonts w:ascii="Arial" w:hAnsi="Arial" w:cs="Arial"/>
                <w:spacing w:val="-11"/>
                <w:highlight w:val="yellow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h</w:t>
            </w:r>
            <w:r w:rsidRPr="00202BC5">
              <w:rPr>
                <w:rFonts w:ascii="Arial" w:hAnsi="Arial" w:cs="Arial"/>
                <w:highlight w:val="yellow"/>
              </w:rPr>
              <w:t>e</w:t>
            </w:r>
            <w:r w:rsidRPr="00202BC5">
              <w:rPr>
                <w:rFonts w:ascii="Arial" w:hAnsi="Arial" w:cs="Arial"/>
                <w:spacing w:val="1"/>
                <w:highlight w:val="yellow"/>
              </w:rPr>
              <w:t>r</w:t>
            </w:r>
            <w:r w:rsidRPr="00202BC5">
              <w:rPr>
                <w:rFonts w:ascii="Arial" w:hAnsi="Arial" w:cs="Arial"/>
                <w:highlight w:val="yellow"/>
              </w:rPr>
              <w:t>e)</w:t>
            </w:r>
          </w:p>
        </w:tc>
      </w:tr>
      <w:tr w:rsidR="009A325D" w:rsidRPr="00202BC5" w14:paraId="598ED38F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9B914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-1"/>
              </w:rPr>
              <w:t>I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itle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f</w:t>
            </w:r>
            <w:r w:rsidRPr="00202BC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icle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uit</w:t>
            </w:r>
            <w:r w:rsidRPr="00202BC5">
              <w:rPr>
                <w:rFonts w:ascii="Arial" w:hAnsi="Arial" w:cs="Arial"/>
                <w:b/>
                <w:spacing w:val="-1"/>
              </w:rPr>
              <w:t>a</w:t>
            </w:r>
            <w:r w:rsidRPr="00202BC5">
              <w:rPr>
                <w:rFonts w:ascii="Arial" w:hAnsi="Arial" w:cs="Arial"/>
                <w:b/>
              </w:rPr>
              <w:t>ble?</w:t>
            </w:r>
          </w:p>
          <w:p w14:paraId="59BE1A04" w14:textId="77777777" w:rsidR="009A325D" w:rsidRPr="00202BC5" w:rsidRDefault="009A325D" w:rsidP="009A325D">
            <w:pPr>
              <w:spacing w:before="11" w:line="220" w:lineRule="exact"/>
              <w:rPr>
                <w:rFonts w:ascii="Arial" w:hAnsi="Arial" w:cs="Arial"/>
              </w:rPr>
            </w:pPr>
          </w:p>
          <w:p w14:paraId="6CF8FF11" w14:textId="77777777" w:rsidR="009A325D" w:rsidRPr="00202BC5" w:rsidRDefault="009A325D" w:rsidP="009A325D">
            <w:pPr>
              <w:ind w:left="103" w:right="480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spacing w:val="1"/>
              </w:rPr>
              <w:t>I</w:t>
            </w:r>
            <w:r w:rsidRPr="00202BC5">
              <w:rPr>
                <w:rFonts w:ascii="Arial" w:hAnsi="Arial" w:cs="Arial"/>
              </w:rPr>
              <w:t xml:space="preserve">f </w:t>
            </w:r>
            <w:r w:rsidRPr="00202BC5">
              <w:rPr>
                <w:rFonts w:ascii="Arial" w:hAnsi="Arial" w:cs="Arial"/>
                <w:spacing w:val="1"/>
              </w:rPr>
              <w:t>y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  <w:spacing w:val="1"/>
              </w:rPr>
              <w:t>u</w:t>
            </w:r>
            <w:r w:rsidRPr="00202BC5">
              <w:rPr>
                <w:rFonts w:ascii="Arial" w:hAnsi="Arial" w:cs="Arial"/>
              </w:rPr>
              <w:t>r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wer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</w:rPr>
              <w:t>is</w:t>
            </w:r>
            <w:r w:rsidRPr="00202BC5">
              <w:rPr>
                <w:rFonts w:ascii="Arial" w:hAnsi="Arial" w:cs="Arial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</w:rPr>
              <w:t>NO,</w:t>
            </w:r>
            <w:r w:rsidRPr="00202BC5">
              <w:rPr>
                <w:rFonts w:ascii="Arial" w:hAnsi="Arial" w:cs="Arial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p</w:t>
            </w:r>
            <w:r w:rsidRPr="00202BC5">
              <w:rPr>
                <w:rFonts w:ascii="Arial" w:hAnsi="Arial" w:cs="Arial"/>
              </w:rPr>
              <w:t>lease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spacing w:val="-1"/>
              </w:rPr>
              <w:t>p</w:t>
            </w:r>
            <w:r w:rsidRPr="00202BC5">
              <w:rPr>
                <w:rFonts w:ascii="Arial" w:hAnsi="Arial" w:cs="Arial"/>
                <w:spacing w:val="1"/>
              </w:rPr>
              <w:t>rov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d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br</w:t>
            </w:r>
            <w:r w:rsidRPr="00202BC5">
              <w:rPr>
                <w:rFonts w:ascii="Arial" w:hAnsi="Arial" w:cs="Arial"/>
              </w:rPr>
              <w:t>ie</w:t>
            </w:r>
            <w:r w:rsidRPr="00202BC5">
              <w:rPr>
                <w:rFonts w:ascii="Arial" w:hAnsi="Arial" w:cs="Arial"/>
                <w:spacing w:val="1"/>
              </w:rPr>
              <w:t>f</w:t>
            </w:r>
            <w:r w:rsidRPr="00202BC5">
              <w:rPr>
                <w:rFonts w:ascii="Arial" w:hAnsi="Arial" w:cs="Arial"/>
              </w:rPr>
              <w:t>,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</w:rPr>
              <w:t>cle</w:t>
            </w:r>
            <w:r w:rsidRPr="00202BC5">
              <w:rPr>
                <w:rFonts w:ascii="Arial" w:hAnsi="Arial" w:cs="Arial"/>
                <w:spacing w:val="-2"/>
              </w:rPr>
              <w:t>a</w:t>
            </w:r>
            <w:r w:rsidRPr="00202BC5">
              <w:rPr>
                <w:rFonts w:ascii="Arial" w:hAnsi="Arial" w:cs="Arial"/>
              </w:rPr>
              <w:t xml:space="preserve">r 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  <w:spacing w:val="1"/>
              </w:rPr>
              <w:t>ugg</w:t>
            </w:r>
            <w:r w:rsidRPr="00202BC5">
              <w:rPr>
                <w:rFonts w:ascii="Arial" w:hAnsi="Arial" w:cs="Arial"/>
              </w:rPr>
              <w:t>est</w:t>
            </w:r>
            <w:r w:rsidRPr="00202BC5">
              <w:rPr>
                <w:rFonts w:ascii="Arial" w:hAnsi="Arial" w:cs="Arial"/>
                <w:spacing w:val="-1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o</w:t>
            </w:r>
            <w:r w:rsidRPr="00202BC5">
              <w:rPr>
                <w:rFonts w:ascii="Arial" w:hAnsi="Arial" w:cs="Arial"/>
              </w:rPr>
              <w:t>n</w:t>
            </w:r>
            <w:r w:rsidRPr="00202BC5">
              <w:rPr>
                <w:rFonts w:ascii="Arial" w:hAnsi="Arial" w:cs="Arial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fo</w:t>
            </w:r>
            <w:r w:rsidRPr="00202BC5">
              <w:rPr>
                <w:rFonts w:ascii="Arial" w:hAnsi="Arial" w:cs="Arial"/>
              </w:rPr>
              <w:t>r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mp</w:t>
            </w:r>
            <w:r w:rsidRPr="00202BC5">
              <w:rPr>
                <w:rFonts w:ascii="Arial" w:hAnsi="Arial" w:cs="Arial"/>
                <w:spacing w:val="-2"/>
              </w:rPr>
              <w:t>r</w:t>
            </w:r>
            <w:r w:rsidRPr="00202BC5">
              <w:rPr>
                <w:rFonts w:ascii="Arial" w:hAnsi="Arial" w:cs="Arial"/>
                <w:spacing w:val="1"/>
              </w:rPr>
              <w:t>ov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m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E136F" w14:textId="77777777" w:rsidR="009A325D" w:rsidRPr="00202BC5" w:rsidRDefault="009A325D" w:rsidP="009A325D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4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C3E4C" w14:textId="57566567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</w:tbl>
    <w:p w14:paraId="5756E8A5" w14:textId="77777777" w:rsidR="000E4DF5" w:rsidRPr="00202BC5" w:rsidRDefault="000E4DF5">
      <w:pPr>
        <w:rPr>
          <w:rFonts w:ascii="Arial" w:hAnsi="Arial" w:cs="Arial"/>
        </w:rPr>
        <w:sectPr w:rsidR="000E4DF5" w:rsidRPr="00202BC5">
          <w:pgSz w:w="16840" w:h="23820"/>
          <w:pgMar w:top="1500" w:right="1320" w:bottom="280" w:left="1340" w:header="1303" w:footer="1410" w:gutter="0"/>
          <w:cols w:space="720"/>
        </w:sectPr>
      </w:pPr>
    </w:p>
    <w:p w14:paraId="3C27D7A9" w14:textId="77777777" w:rsidR="000E4DF5" w:rsidRPr="00202BC5" w:rsidRDefault="000E4DF5">
      <w:pPr>
        <w:spacing w:before="17" w:line="26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9A325D" w:rsidRPr="00202BC5" w14:paraId="0BBCB65C" w14:textId="77777777">
        <w:trPr>
          <w:trHeight w:hRule="exact" w:val="116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94070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-1"/>
              </w:rPr>
              <w:t>I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b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ct</w:t>
            </w:r>
            <w:r w:rsidRPr="00202BC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f</w:t>
            </w:r>
            <w:r w:rsidRPr="00202BC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icle</w:t>
            </w:r>
            <w:r w:rsidRPr="00202BC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  <w:spacing w:val="2"/>
              </w:rPr>
              <w:t>m</w:t>
            </w:r>
            <w:r w:rsidRPr="00202BC5">
              <w:rPr>
                <w:rFonts w:ascii="Arial" w:hAnsi="Arial" w:cs="Arial"/>
                <w:b/>
              </w:rPr>
              <w:t>prehen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i</w:t>
            </w:r>
            <w:r w:rsidRPr="00202BC5">
              <w:rPr>
                <w:rFonts w:ascii="Arial" w:hAnsi="Arial" w:cs="Arial"/>
                <w:b/>
                <w:spacing w:val="1"/>
              </w:rPr>
              <w:t>v</w:t>
            </w:r>
            <w:r w:rsidRPr="00202BC5">
              <w:rPr>
                <w:rFonts w:ascii="Arial" w:hAnsi="Arial" w:cs="Arial"/>
                <w:b/>
              </w:rPr>
              <w:t>e?</w:t>
            </w:r>
          </w:p>
          <w:p w14:paraId="2F7A04EC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</w:rPr>
              <w:t>s</w:t>
            </w:r>
          </w:p>
          <w:p w14:paraId="771B8B5A" w14:textId="77777777" w:rsidR="009A325D" w:rsidRPr="00202BC5" w:rsidRDefault="009A325D" w:rsidP="009A325D">
            <w:pPr>
              <w:spacing w:before="1"/>
              <w:ind w:left="103" w:right="477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spacing w:val="1"/>
              </w:rPr>
              <w:t>I</w:t>
            </w:r>
            <w:r w:rsidRPr="00202BC5">
              <w:rPr>
                <w:rFonts w:ascii="Arial" w:hAnsi="Arial" w:cs="Arial"/>
              </w:rPr>
              <w:t xml:space="preserve">f </w:t>
            </w:r>
            <w:r w:rsidRPr="00202BC5">
              <w:rPr>
                <w:rFonts w:ascii="Arial" w:hAnsi="Arial" w:cs="Arial"/>
                <w:spacing w:val="1"/>
              </w:rPr>
              <w:t>y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  <w:spacing w:val="1"/>
              </w:rPr>
              <w:t>u</w:t>
            </w:r>
            <w:r w:rsidRPr="00202BC5">
              <w:rPr>
                <w:rFonts w:ascii="Arial" w:hAnsi="Arial" w:cs="Arial"/>
              </w:rPr>
              <w:t>r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wer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</w:rPr>
              <w:t>is</w:t>
            </w:r>
            <w:r w:rsidRPr="00202BC5">
              <w:rPr>
                <w:rFonts w:ascii="Arial" w:hAnsi="Arial" w:cs="Arial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</w:rPr>
              <w:t>NO,</w:t>
            </w:r>
            <w:r w:rsidRPr="00202BC5">
              <w:rPr>
                <w:rFonts w:ascii="Arial" w:hAnsi="Arial" w:cs="Arial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spacing w:val="4"/>
              </w:rPr>
              <w:t>p</w:t>
            </w:r>
            <w:r w:rsidRPr="00202BC5">
              <w:rPr>
                <w:rFonts w:ascii="Arial" w:hAnsi="Arial" w:cs="Arial"/>
              </w:rPr>
              <w:t>lease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spacing w:val="-1"/>
              </w:rPr>
              <w:t>p</w:t>
            </w:r>
            <w:r w:rsidRPr="00202BC5">
              <w:rPr>
                <w:rFonts w:ascii="Arial" w:hAnsi="Arial" w:cs="Arial"/>
                <w:spacing w:val="1"/>
              </w:rPr>
              <w:t>rov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d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br</w:t>
            </w:r>
            <w:r w:rsidRPr="00202BC5">
              <w:rPr>
                <w:rFonts w:ascii="Arial" w:hAnsi="Arial" w:cs="Arial"/>
              </w:rPr>
              <w:t>ie</w:t>
            </w:r>
            <w:r w:rsidRPr="00202BC5">
              <w:rPr>
                <w:rFonts w:ascii="Arial" w:hAnsi="Arial" w:cs="Arial"/>
                <w:spacing w:val="1"/>
              </w:rPr>
              <w:t>f</w:t>
            </w:r>
            <w:r w:rsidRPr="00202BC5">
              <w:rPr>
                <w:rFonts w:ascii="Arial" w:hAnsi="Arial" w:cs="Arial"/>
              </w:rPr>
              <w:t>,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</w:rPr>
              <w:t>cle</w:t>
            </w:r>
            <w:r w:rsidRPr="00202BC5">
              <w:rPr>
                <w:rFonts w:ascii="Arial" w:hAnsi="Arial" w:cs="Arial"/>
                <w:spacing w:val="-2"/>
              </w:rPr>
              <w:t>a</w:t>
            </w:r>
            <w:r w:rsidRPr="00202BC5">
              <w:rPr>
                <w:rFonts w:ascii="Arial" w:hAnsi="Arial" w:cs="Arial"/>
              </w:rPr>
              <w:t xml:space="preserve">r 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  <w:spacing w:val="1"/>
              </w:rPr>
              <w:t>ugg</w:t>
            </w:r>
            <w:r w:rsidRPr="00202BC5">
              <w:rPr>
                <w:rFonts w:ascii="Arial" w:hAnsi="Arial" w:cs="Arial"/>
              </w:rPr>
              <w:t>est</w:t>
            </w:r>
            <w:r w:rsidRPr="00202BC5">
              <w:rPr>
                <w:rFonts w:ascii="Arial" w:hAnsi="Arial" w:cs="Arial"/>
                <w:spacing w:val="-1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o</w:t>
            </w:r>
            <w:r w:rsidRPr="00202BC5">
              <w:rPr>
                <w:rFonts w:ascii="Arial" w:hAnsi="Arial" w:cs="Arial"/>
              </w:rPr>
              <w:t>n</w:t>
            </w:r>
            <w:r w:rsidRPr="00202BC5">
              <w:rPr>
                <w:rFonts w:ascii="Arial" w:hAnsi="Arial" w:cs="Arial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fo</w:t>
            </w:r>
            <w:r w:rsidRPr="00202BC5">
              <w:rPr>
                <w:rFonts w:ascii="Arial" w:hAnsi="Arial" w:cs="Arial"/>
              </w:rPr>
              <w:t>r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mp</w:t>
            </w:r>
            <w:r w:rsidRPr="00202BC5">
              <w:rPr>
                <w:rFonts w:ascii="Arial" w:hAnsi="Arial" w:cs="Arial"/>
                <w:spacing w:val="-2"/>
              </w:rPr>
              <w:t>r</w:t>
            </w:r>
            <w:r w:rsidRPr="00202BC5">
              <w:rPr>
                <w:rFonts w:ascii="Arial" w:hAnsi="Arial" w:cs="Arial"/>
                <w:spacing w:val="1"/>
              </w:rPr>
              <w:t>ov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m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BDEFAE" w14:textId="77777777" w:rsidR="009A325D" w:rsidRPr="00202BC5" w:rsidRDefault="009A325D" w:rsidP="009A325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0ED4E" w14:textId="22DC319D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9A325D" w:rsidRPr="00202BC5" w14:paraId="5D08FF6F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CA5FC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  <w:spacing w:val="-1"/>
              </w:rPr>
              <w:t>I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2"/>
              </w:rPr>
              <w:t>m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n</w:t>
            </w:r>
            <w:r w:rsidRPr="00202BC5">
              <w:rPr>
                <w:rFonts w:ascii="Arial" w:hAnsi="Arial" w:cs="Arial"/>
                <w:b/>
                <w:spacing w:val="-1"/>
              </w:rPr>
              <w:t>us</w:t>
            </w: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1"/>
              </w:rPr>
              <w:t>r</w:t>
            </w:r>
            <w:r w:rsidRPr="00202BC5">
              <w:rPr>
                <w:rFonts w:ascii="Arial" w:hAnsi="Arial" w:cs="Arial"/>
                <w:b/>
              </w:rPr>
              <w:t>ipt</w:t>
            </w:r>
            <w:r w:rsidRPr="00202BC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  <w:spacing w:val="3"/>
              </w:rPr>
              <w:t>c</w:t>
            </w:r>
            <w:r w:rsidRPr="00202BC5">
              <w:rPr>
                <w:rFonts w:ascii="Arial" w:hAnsi="Arial" w:cs="Arial"/>
                <w:b/>
              </w:rPr>
              <w:t>ientific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lly</w:t>
            </w:r>
            <w:r w:rsidRPr="00202BC5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1"/>
              </w:rPr>
              <w:t>o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r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1"/>
              </w:rPr>
              <w:t>ct</w:t>
            </w:r>
            <w:r w:rsidRPr="00202BC5">
              <w:rPr>
                <w:rFonts w:ascii="Arial" w:hAnsi="Arial" w:cs="Arial"/>
                <w:b/>
              </w:rPr>
              <w:t>?</w:t>
            </w:r>
          </w:p>
          <w:p w14:paraId="3768A816" w14:textId="77777777" w:rsidR="009A325D" w:rsidRPr="00202BC5" w:rsidRDefault="009A325D" w:rsidP="009A325D">
            <w:pPr>
              <w:spacing w:before="11" w:line="220" w:lineRule="exact"/>
              <w:rPr>
                <w:rFonts w:ascii="Arial" w:hAnsi="Arial" w:cs="Arial"/>
              </w:rPr>
            </w:pPr>
          </w:p>
          <w:p w14:paraId="45053147" w14:textId="77777777" w:rsidR="009A325D" w:rsidRPr="00202BC5" w:rsidRDefault="009A325D" w:rsidP="009A325D">
            <w:pPr>
              <w:ind w:left="103" w:right="480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spacing w:val="1"/>
              </w:rPr>
              <w:t>I</w:t>
            </w:r>
            <w:r w:rsidRPr="00202BC5">
              <w:rPr>
                <w:rFonts w:ascii="Arial" w:hAnsi="Arial" w:cs="Arial"/>
              </w:rPr>
              <w:t xml:space="preserve">f </w:t>
            </w:r>
            <w:r w:rsidRPr="00202BC5">
              <w:rPr>
                <w:rFonts w:ascii="Arial" w:hAnsi="Arial" w:cs="Arial"/>
                <w:spacing w:val="1"/>
              </w:rPr>
              <w:t>y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  <w:spacing w:val="1"/>
              </w:rPr>
              <w:t>u</w:t>
            </w:r>
            <w:r w:rsidRPr="00202BC5">
              <w:rPr>
                <w:rFonts w:ascii="Arial" w:hAnsi="Arial" w:cs="Arial"/>
              </w:rPr>
              <w:t>r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wer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</w:rPr>
              <w:t>is</w:t>
            </w:r>
            <w:r w:rsidRPr="00202BC5">
              <w:rPr>
                <w:rFonts w:ascii="Arial" w:hAnsi="Arial" w:cs="Arial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</w:rPr>
              <w:t>NO,</w:t>
            </w:r>
            <w:r w:rsidRPr="00202BC5">
              <w:rPr>
                <w:rFonts w:ascii="Arial" w:hAnsi="Arial" w:cs="Arial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p</w:t>
            </w:r>
            <w:r w:rsidRPr="00202BC5">
              <w:rPr>
                <w:rFonts w:ascii="Arial" w:hAnsi="Arial" w:cs="Arial"/>
              </w:rPr>
              <w:t>lease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spacing w:val="-1"/>
              </w:rPr>
              <w:t>p</w:t>
            </w:r>
            <w:r w:rsidRPr="00202BC5">
              <w:rPr>
                <w:rFonts w:ascii="Arial" w:hAnsi="Arial" w:cs="Arial"/>
                <w:spacing w:val="1"/>
              </w:rPr>
              <w:t>rov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d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br</w:t>
            </w:r>
            <w:r w:rsidRPr="00202BC5">
              <w:rPr>
                <w:rFonts w:ascii="Arial" w:hAnsi="Arial" w:cs="Arial"/>
              </w:rPr>
              <w:t>ie</w:t>
            </w:r>
            <w:r w:rsidRPr="00202BC5">
              <w:rPr>
                <w:rFonts w:ascii="Arial" w:hAnsi="Arial" w:cs="Arial"/>
                <w:spacing w:val="1"/>
              </w:rPr>
              <w:t>f</w:t>
            </w:r>
            <w:r w:rsidRPr="00202BC5">
              <w:rPr>
                <w:rFonts w:ascii="Arial" w:hAnsi="Arial" w:cs="Arial"/>
              </w:rPr>
              <w:t>,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</w:rPr>
              <w:t>cle</w:t>
            </w:r>
            <w:r w:rsidRPr="00202BC5">
              <w:rPr>
                <w:rFonts w:ascii="Arial" w:hAnsi="Arial" w:cs="Arial"/>
                <w:spacing w:val="-2"/>
              </w:rPr>
              <w:t>a</w:t>
            </w:r>
            <w:r w:rsidRPr="00202BC5">
              <w:rPr>
                <w:rFonts w:ascii="Arial" w:hAnsi="Arial" w:cs="Arial"/>
              </w:rPr>
              <w:t xml:space="preserve">r 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  <w:spacing w:val="1"/>
              </w:rPr>
              <w:t>ugg</w:t>
            </w:r>
            <w:r w:rsidRPr="00202BC5">
              <w:rPr>
                <w:rFonts w:ascii="Arial" w:hAnsi="Arial" w:cs="Arial"/>
              </w:rPr>
              <w:t>est</w:t>
            </w:r>
            <w:r w:rsidRPr="00202BC5">
              <w:rPr>
                <w:rFonts w:ascii="Arial" w:hAnsi="Arial" w:cs="Arial"/>
                <w:spacing w:val="-1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o</w:t>
            </w:r>
            <w:r w:rsidRPr="00202BC5">
              <w:rPr>
                <w:rFonts w:ascii="Arial" w:hAnsi="Arial" w:cs="Arial"/>
              </w:rPr>
              <w:t>n</w:t>
            </w:r>
            <w:r w:rsidRPr="00202BC5">
              <w:rPr>
                <w:rFonts w:ascii="Arial" w:hAnsi="Arial" w:cs="Arial"/>
                <w:spacing w:val="-8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fo</w:t>
            </w:r>
            <w:r w:rsidRPr="00202BC5">
              <w:rPr>
                <w:rFonts w:ascii="Arial" w:hAnsi="Arial" w:cs="Arial"/>
              </w:rPr>
              <w:t>r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mp</w:t>
            </w:r>
            <w:r w:rsidRPr="00202BC5">
              <w:rPr>
                <w:rFonts w:ascii="Arial" w:hAnsi="Arial" w:cs="Arial"/>
                <w:spacing w:val="-2"/>
              </w:rPr>
              <w:t>r</w:t>
            </w:r>
            <w:r w:rsidRPr="00202BC5">
              <w:rPr>
                <w:rFonts w:ascii="Arial" w:hAnsi="Arial" w:cs="Arial"/>
                <w:spacing w:val="1"/>
              </w:rPr>
              <w:t>ov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m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t</w:t>
            </w:r>
          </w:p>
          <w:p w14:paraId="73405019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DD116" w14:textId="77777777" w:rsidR="009A325D" w:rsidRPr="00202BC5" w:rsidRDefault="009A325D" w:rsidP="009A325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AF22A" w14:textId="353D56FF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 for reviewing the manuscript</w:t>
            </w:r>
          </w:p>
        </w:tc>
      </w:tr>
      <w:tr w:rsidR="009A325D" w:rsidRPr="00202BC5" w14:paraId="0D0AF488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C3EC9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Are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ef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1"/>
              </w:rPr>
              <w:t>r</w:t>
            </w:r>
            <w:r w:rsidRPr="00202BC5">
              <w:rPr>
                <w:rFonts w:ascii="Arial" w:hAnsi="Arial" w:cs="Arial"/>
                <w:b/>
              </w:rPr>
              <w:t>enc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uf</w:t>
            </w:r>
            <w:r w:rsidRPr="00202BC5">
              <w:rPr>
                <w:rFonts w:ascii="Arial" w:hAnsi="Arial" w:cs="Arial"/>
                <w:b/>
                <w:spacing w:val="1"/>
              </w:rPr>
              <w:t>f</w:t>
            </w:r>
            <w:r w:rsidRPr="00202BC5">
              <w:rPr>
                <w:rFonts w:ascii="Arial" w:hAnsi="Arial" w:cs="Arial"/>
                <w:b/>
              </w:rPr>
              <w:t>icient</w:t>
            </w:r>
            <w:r w:rsidRPr="00202BC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nd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r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1"/>
              </w:rPr>
              <w:t>e</w:t>
            </w:r>
            <w:r w:rsidRPr="00202BC5">
              <w:rPr>
                <w:rFonts w:ascii="Arial" w:hAnsi="Arial" w:cs="Arial"/>
                <w:b/>
              </w:rPr>
              <w:t>nt?</w:t>
            </w:r>
          </w:p>
          <w:p w14:paraId="4B41695B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spacing w:val="1"/>
              </w:rPr>
              <w:t>(</w:t>
            </w:r>
            <w:r w:rsidRPr="00202BC5">
              <w:rPr>
                <w:rFonts w:ascii="Arial" w:hAnsi="Arial" w:cs="Arial"/>
              </w:rPr>
              <w:t>Y</w:t>
            </w:r>
            <w:r w:rsidRPr="00202BC5">
              <w:rPr>
                <w:rFonts w:ascii="Arial" w:hAnsi="Arial" w:cs="Arial"/>
                <w:spacing w:val="1"/>
              </w:rPr>
              <w:t>E</w:t>
            </w:r>
            <w:r w:rsidRPr="00202BC5">
              <w:rPr>
                <w:rFonts w:ascii="Arial" w:hAnsi="Arial" w:cs="Arial"/>
              </w:rPr>
              <w:t>S</w:t>
            </w:r>
            <w:r w:rsidRPr="00202BC5">
              <w:rPr>
                <w:rFonts w:ascii="Arial" w:hAnsi="Arial" w:cs="Arial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o</w:t>
            </w:r>
            <w:r w:rsidRPr="00202BC5">
              <w:rPr>
                <w:rFonts w:ascii="Arial" w:hAnsi="Arial" w:cs="Arial"/>
              </w:rPr>
              <w:t>r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</w:rPr>
              <w:t>NO)</w:t>
            </w:r>
          </w:p>
          <w:p w14:paraId="277394B6" w14:textId="77777777" w:rsidR="009A325D" w:rsidRPr="00202BC5" w:rsidRDefault="009A325D" w:rsidP="009A325D">
            <w:pPr>
              <w:spacing w:before="8" w:line="220" w:lineRule="exact"/>
              <w:rPr>
                <w:rFonts w:ascii="Arial" w:hAnsi="Arial" w:cs="Arial"/>
              </w:rPr>
            </w:pPr>
          </w:p>
          <w:p w14:paraId="181CDCFE" w14:textId="77777777" w:rsidR="009A325D" w:rsidRPr="00202BC5" w:rsidRDefault="009A325D" w:rsidP="009A325D">
            <w:pPr>
              <w:ind w:left="103" w:right="190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spacing w:val="1"/>
              </w:rPr>
              <w:t>I</w:t>
            </w:r>
            <w:r w:rsidRPr="00202BC5">
              <w:rPr>
                <w:rFonts w:ascii="Arial" w:hAnsi="Arial" w:cs="Arial"/>
              </w:rPr>
              <w:t xml:space="preserve">f </w:t>
            </w:r>
            <w:r w:rsidRPr="00202BC5">
              <w:rPr>
                <w:rFonts w:ascii="Arial" w:hAnsi="Arial" w:cs="Arial"/>
                <w:spacing w:val="1"/>
              </w:rPr>
              <w:t>y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  <w:spacing w:val="1"/>
              </w:rPr>
              <w:t>u</w:t>
            </w:r>
            <w:r w:rsidRPr="00202BC5">
              <w:rPr>
                <w:rFonts w:ascii="Arial" w:hAnsi="Arial" w:cs="Arial"/>
              </w:rPr>
              <w:t>r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</w:rPr>
              <w:t>a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</w:rPr>
              <w:t>wer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</w:rPr>
              <w:t>is</w:t>
            </w:r>
            <w:r w:rsidRPr="00202BC5">
              <w:rPr>
                <w:rFonts w:ascii="Arial" w:hAnsi="Arial" w:cs="Arial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</w:rPr>
              <w:t>NO,</w:t>
            </w:r>
            <w:r w:rsidRPr="00202BC5">
              <w:rPr>
                <w:rFonts w:ascii="Arial" w:hAnsi="Arial" w:cs="Arial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p</w:t>
            </w:r>
            <w:r w:rsidRPr="00202BC5">
              <w:rPr>
                <w:rFonts w:ascii="Arial" w:hAnsi="Arial" w:cs="Arial"/>
              </w:rPr>
              <w:t>lease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spacing w:val="-1"/>
              </w:rPr>
              <w:t>p</w:t>
            </w:r>
            <w:r w:rsidRPr="00202BC5">
              <w:rPr>
                <w:rFonts w:ascii="Arial" w:hAnsi="Arial" w:cs="Arial"/>
                <w:spacing w:val="1"/>
              </w:rPr>
              <w:t>rov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d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</w:rPr>
              <w:t>cle</w:t>
            </w:r>
            <w:r w:rsidRPr="00202BC5">
              <w:rPr>
                <w:rFonts w:ascii="Arial" w:hAnsi="Arial" w:cs="Arial"/>
                <w:spacing w:val="1"/>
              </w:rPr>
              <w:t>a</w:t>
            </w:r>
            <w:r w:rsidRPr="00202BC5">
              <w:rPr>
                <w:rFonts w:ascii="Arial" w:hAnsi="Arial" w:cs="Arial"/>
              </w:rPr>
              <w:t>r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spacing w:val="-1"/>
              </w:rPr>
              <w:t>s</w:t>
            </w:r>
            <w:r w:rsidRPr="00202BC5">
              <w:rPr>
                <w:rFonts w:ascii="Arial" w:hAnsi="Arial" w:cs="Arial"/>
                <w:spacing w:val="1"/>
              </w:rPr>
              <w:t>ugg</w:t>
            </w:r>
            <w:r w:rsidRPr="00202BC5">
              <w:rPr>
                <w:rFonts w:ascii="Arial" w:hAnsi="Arial" w:cs="Arial"/>
              </w:rPr>
              <w:t>est</w:t>
            </w:r>
            <w:r w:rsidRPr="00202BC5">
              <w:rPr>
                <w:rFonts w:ascii="Arial" w:hAnsi="Arial" w:cs="Arial"/>
                <w:spacing w:val="-1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o</w:t>
            </w:r>
            <w:r w:rsidRPr="00202BC5">
              <w:rPr>
                <w:rFonts w:ascii="Arial" w:hAnsi="Arial" w:cs="Arial"/>
              </w:rPr>
              <w:t xml:space="preserve">n </w:t>
            </w:r>
            <w:r w:rsidRPr="00202BC5">
              <w:rPr>
                <w:rFonts w:ascii="Arial" w:hAnsi="Arial" w:cs="Arial"/>
                <w:spacing w:val="1"/>
              </w:rPr>
              <w:t>fo</w:t>
            </w:r>
            <w:r w:rsidRPr="00202BC5">
              <w:rPr>
                <w:rFonts w:ascii="Arial" w:hAnsi="Arial" w:cs="Arial"/>
              </w:rPr>
              <w:t>r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m</w:t>
            </w:r>
            <w:r w:rsidRPr="00202BC5">
              <w:rPr>
                <w:rFonts w:ascii="Arial" w:hAnsi="Arial" w:cs="Arial"/>
                <w:spacing w:val="-1"/>
              </w:rPr>
              <w:t>p</w:t>
            </w:r>
            <w:r w:rsidRPr="00202BC5">
              <w:rPr>
                <w:rFonts w:ascii="Arial" w:hAnsi="Arial" w:cs="Arial"/>
                <w:spacing w:val="1"/>
              </w:rPr>
              <w:t>rov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m</w:t>
            </w:r>
            <w:r w:rsidRPr="00202BC5">
              <w:rPr>
                <w:rFonts w:ascii="Arial" w:hAnsi="Arial" w:cs="Arial"/>
                <w:spacing w:val="-2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n</w:t>
            </w:r>
            <w:r w:rsidRPr="00202BC5">
              <w:rPr>
                <w:rFonts w:ascii="Arial" w:hAnsi="Arial" w:cs="Arial"/>
              </w:rP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56ABB4" w14:textId="77777777" w:rsidR="009A325D" w:rsidRPr="00202BC5" w:rsidRDefault="009A325D" w:rsidP="009A325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5F167" w14:textId="74FF1406" w:rsidR="009A325D" w:rsidRPr="00202BC5" w:rsidRDefault="009A325D" w:rsidP="009A325D">
            <w:pPr>
              <w:rPr>
                <w:rFonts w:ascii="Arial" w:hAnsi="Arial" w:cs="Arial"/>
              </w:rPr>
            </w:pPr>
            <w:r w:rsidRPr="00202BC5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9A325D" w:rsidRPr="00202BC5" w14:paraId="724FDB45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53BF66" w14:textId="77777777" w:rsidR="009A325D" w:rsidRPr="00202BC5" w:rsidRDefault="009A325D" w:rsidP="009A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Are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here</w:t>
            </w:r>
            <w:r w:rsidRPr="00202BC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e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</w:rPr>
              <w:t>hic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l</w:t>
            </w:r>
            <w:r w:rsidRPr="00202BC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is</w:t>
            </w:r>
            <w:r w:rsidRPr="00202BC5">
              <w:rPr>
                <w:rFonts w:ascii="Arial" w:hAnsi="Arial" w:cs="Arial"/>
                <w:b/>
                <w:spacing w:val="-1"/>
              </w:rPr>
              <w:t>s</w:t>
            </w:r>
            <w:r w:rsidRPr="00202BC5">
              <w:rPr>
                <w:rFonts w:ascii="Arial" w:hAnsi="Arial" w:cs="Arial"/>
                <w:b/>
              </w:rPr>
              <w:t>u</w:t>
            </w:r>
            <w:r w:rsidRPr="00202BC5">
              <w:rPr>
                <w:rFonts w:ascii="Arial" w:hAnsi="Arial" w:cs="Arial"/>
                <w:b/>
                <w:spacing w:val="2"/>
              </w:rPr>
              <w:t>e</w:t>
            </w:r>
            <w:r w:rsidRPr="00202BC5">
              <w:rPr>
                <w:rFonts w:ascii="Arial" w:hAnsi="Arial" w:cs="Arial"/>
                <w:b/>
              </w:rPr>
              <w:t>s</w:t>
            </w:r>
            <w:r w:rsidRPr="00202BC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  <w:b/>
              </w:rPr>
              <w:t>in</w:t>
            </w:r>
            <w:r w:rsidRPr="00202BC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1"/>
              </w:rPr>
              <w:t>t</w:t>
            </w:r>
            <w:r w:rsidRPr="00202BC5">
              <w:rPr>
                <w:rFonts w:ascii="Arial" w:hAnsi="Arial" w:cs="Arial"/>
                <w:b/>
                <w:spacing w:val="2"/>
              </w:rPr>
              <w:t>h</w:t>
            </w:r>
            <w:r w:rsidRPr="00202BC5">
              <w:rPr>
                <w:rFonts w:ascii="Arial" w:hAnsi="Arial" w:cs="Arial"/>
                <w:b/>
              </w:rPr>
              <w:t>is</w:t>
            </w:r>
            <w:r w:rsidRPr="00202BC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b/>
                <w:spacing w:val="2"/>
              </w:rPr>
              <w:t>m</w:t>
            </w:r>
            <w:r w:rsidRPr="00202BC5">
              <w:rPr>
                <w:rFonts w:ascii="Arial" w:hAnsi="Arial" w:cs="Arial"/>
                <w:b/>
                <w:spacing w:val="1"/>
              </w:rPr>
              <w:t>a</w:t>
            </w:r>
            <w:r w:rsidRPr="00202BC5">
              <w:rPr>
                <w:rFonts w:ascii="Arial" w:hAnsi="Arial" w:cs="Arial"/>
                <w:b/>
              </w:rPr>
              <w:t>n</w:t>
            </w:r>
            <w:r w:rsidRPr="00202BC5">
              <w:rPr>
                <w:rFonts w:ascii="Arial" w:hAnsi="Arial" w:cs="Arial"/>
                <w:b/>
                <w:spacing w:val="-1"/>
              </w:rPr>
              <w:t>us</w:t>
            </w:r>
            <w:r w:rsidRPr="00202BC5">
              <w:rPr>
                <w:rFonts w:ascii="Arial" w:hAnsi="Arial" w:cs="Arial"/>
                <w:b/>
              </w:rPr>
              <w:t>c</w:t>
            </w:r>
            <w:r w:rsidRPr="00202BC5">
              <w:rPr>
                <w:rFonts w:ascii="Arial" w:hAnsi="Arial" w:cs="Arial"/>
                <w:b/>
                <w:spacing w:val="1"/>
              </w:rPr>
              <w:t>r</w:t>
            </w:r>
            <w:r w:rsidRPr="00202BC5">
              <w:rPr>
                <w:rFonts w:ascii="Arial" w:hAnsi="Arial" w:cs="Arial"/>
                <w:b/>
              </w:rPr>
              <w:t>ipt?</w:t>
            </w:r>
          </w:p>
          <w:p w14:paraId="3FE29C86" w14:textId="77777777" w:rsidR="009A325D" w:rsidRPr="00202BC5" w:rsidRDefault="009A325D" w:rsidP="009A325D">
            <w:pPr>
              <w:ind w:left="103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spacing w:val="1"/>
              </w:rPr>
              <w:t>(</w:t>
            </w:r>
            <w:r w:rsidRPr="00202BC5">
              <w:rPr>
                <w:rFonts w:ascii="Arial" w:hAnsi="Arial" w:cs="Arial"/>
              </w:rPr>
              <w:t>Y</w:t>
            </w:r>
            <w:r w:rsidRPr="00202BC5">
              <w:rPr>
                <w:rFonts w:ascii="Arial" w:hAnsi="Arial" w:cs="Arial"/>
                <w:spacing w:val="1"/>
              </w:rPr>
              <w:t>E</w:t>
            </w:r>
            <w:r w:rsidRPr="00202BC5">
              <w:rPr>
                <w:rFonts w:ascii="Arial" w:hAnsi="Arial" w:cs="Arial"/>
              </w:rPr>
              <w:t>S</w:t>
            </w:r>
            <w:r w:rsidRPr="00202BC5">
              <w:rPr>
                <w:rFonts w:ascii="Arial" w:hAnsi="Arial" w:cs="Arial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o</w:t>
            </w:r>
            <w:r w:rsidRPr="00202BC5">
              <w:rPr>
                <w:rFonts w:ascii="Arial" w:hAnsi="Arial" w:cs="Arial"/>
              </w:rPr>
              <w:t>r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</w:rPr>
              <w:t>NO)</w:t>
            </w:r>
          </w:p>
          <w:p w14:paraId="739B8CE1" w14:textId="77777777" w:rsidR="009A325D" w:rsidRPr="00202BC5" w:rsidRDefault="009A325D" w:rsidP="009A325D">
            <w:pPr>
              <w:spacing w:before="8" w:line="220" w:lineRule="exact"/>
              <w:rPr>
                <w:rFonts w:ascii="Arial" w:hAnsi="Arial" w:cs="Arial"/>
              </w:rPr>
            </w:pPr>
          </w:p>
          <w:p w14:paraId="31788987" w14:textId="77777777" w:rsidR="009A325D" w:rsidRPr="00202BC5" w:rsidRDefault="009A325D" w:rsidP="009A325D">
            <w:pPr>
              <w:ind w:left="103" w:right="447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spacing w:val="1"/>
              </w:rPr>
              <w:t>(I</w:t>
            </w:r>
            <w:r w:rsidRPr="00202BC5">
              <w:rPr>
                <w:rFonts w:ascii="Arial" w:hAnsi="Arial" w:cs="Arial"/>
              </w:rPr>
              <w:t>f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y</w:t>
            </w:r>
            <w:r w:rsidRPr="00202BC5">
              <w:rPr>
                <w:rFonts w:ascii="Arial" w:hAnsi="Arial" w:cs="Arial"/>
              </w:rPr>
              <w:t>es,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k</w:t>
            </w:r>
            <w:r w:rsidRPr="00202BC5">
              <w:rPr>
                <w:rFonts w:ascii="Arial" w:hAnsi="Arial" w:cs="Arial"/>
                <w:spacing w:val="-3"/>
              </w:rPr>
              <w:t>i</w:t>
            </w:r>
            <w:r w:rsidRPr="00202BC5">
              <w:rPr>
                <w:rFonts w:ascii="Arial" w:hAnsi="Arial" w:cs="Arial"/>
                <w:spacing w:val="1"/>
              </w:rPr>
              <w:t>nd</w:t>
            </w:r>
            <w:r w:rsidRPr="00202BC5">
              <w:rPr>
                <w:rFonts w:ascii="Arial" w:hAnsi="Arial" w:cs="Arial"/>
              </w:rPr>
              <w:t>ly</w:t>
            </w:r>
            <w:r w:rsidRPr="00202BC5">
              <w:rPr>
                <w:rFonts w:ascii="Arial" w:hAnsi="Arial" w:cs="Arial"/>
                <w:spacing w:val="-6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p</w:t>
            </w:r>
            <w:r w:rsidRPr="00202BC5">
              <w:rPr>
                <w:rFonts w:ascii="Arial" w:hAnsi="Arial" w:cs="Arial"/>
              </w:rPr>
              <w:t>lease</w:t>
            </w:r>
            <w:r w:rsidRPr="00202BC5">
              <w:rPr>
                <w:rFonts w:ascii="Arial" w:hAnsi="Arial" w:cs="Arial"/>
                <w:spacing w:val="-5"/>
              </w:rPr>
              <w:t xml:space="preserve"> </w:t>
            </w:r>
            <w:r w:rsidRPr="00202BC5">
              <w:rPr>
                <w:rFonts w:ascii="Arial" w:hAnsi="Arial" w:cs="Arial"/>
              </w:rPr>
              <w:t>w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ite</w:t>
            </w:r>
            <w:r w:rsidRPr="00202BC5">
              <w:rPr>
                <w:rFonts w:ascii="Arial" w:hAnsi="Arial" w:cs="Arial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d</w:t>
            </w:r>
            <w:r w:rsidRPr="00202BC5">
              <w:rPr>
                <w:rFonts w:ascii="Arial" w:hAnsi="Arial" w:cs="Arial"/>
                <w:spacing w:val="-1"/>
              </w:rPr>
              <w:t>o</w:t>
            </w:r>
            <w:r w:rsidRPr="00202BC5">
              <w:rPr>
                <w:rFonts w:ascii="Arial" w:hAnsi="Arial" w:cs="Arial"/>
              </w:rPr>
              <w:t>wn</w:t>
            </w:r>
            <w:r w:rsidRPr="00202BC5">
              <w:rPr>
                <w:rFonts w:ascii="Arial" w:hAnsi="Arial" w:cs="Arial"/>
                <w:spacing w:val="-3"/>
              </w:rPr>
              <w:t xml:space="preserve"> </w:t>
            </w:r>
            <w:r w:rsidRPr="00202BC5">
              <w:rPr>
                <w:rFonts w:ascii="Arial" w:hAnsi="Arial" w:cs="Arial"/>
              </w:rPr>
              <w:t>t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</w:rPr>
              <w:t>et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ical</w:t>
            </w:r>
            <w:r w:rsidRPr="00202BC5">
              <w:rPr>
                <w:rFonts w:ascii="Arial" w:hAnsi="Arial" w:cs="Arial"/>
                <w:spacing w:val="-4"/>
              </w:rPr>
              <w:t xml:space="preserve"> </w:t>
            </w:r>
            <w:r w:rsidRPr="00202BC5">
              <w:rPr>
                <w:rFonts w:ascii="Arial" w:hAnsi="Arial" w:cs="Arial"/>
              </w:rPr>
              <w:t>i</w:t>
            </w:r>
            <w:r w:rsidRPr="00202BC5">
              <w:rPr>
                <w:rFonts w:ascii="Arial" w:hAnsi="Arial" w:cs="Arial"/>
                <w:spacing w:val="-1"/>
              </w:rPr>
              <w:t>ss</w:t>
            </w:r>
            <w:r w:rsidRPr="00202BC5">
              <w:rPr>
                <w:rFonts w:ascii="Arial" w:hAnsi="Arial" w:cs="Arial"/>
                <w:spacing w:val="1"/>
              </w:rPr>
              <w:t>u</w:t>
            </w:r>
            <w:r w:rsidRPr="00202BC5">
              <w:rPr>
                <w:rFonts w:ascii="Arial" w:hAnsi="Arial" w:cs="Arial"/>
              </w:rPr>
              <w:t xml:space="preserve">es </w:t>
            </w:r>
            <w:r w:rsidRPr="00202BC5">
              <w:rPr>
                <w:rFonts w:ascii="Arial" w:hAnsi="Arial" w:cs="Arial"/>
                <w:spacing w:val="1"/>
              </w:rPr>
              <w:t>h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1"/>
              </w:rPr>
              <w:t>r</w:t>
            </w:r>
            <w:r w:rsidRPr="00202BC5">
              <w:rPr>
                <w:rFonts w:ascii="Arial" w:hAnsi="Arial" w:cs="Arial"/>
              </w:rPr>
              <w:t>e</w:t>
            </w:r>
            <w:r w:rsidRPr="00202BC5">
              <w:rPr>
                <w:rFonts w:ascii="Arial" w:hAnsi="Arial" w:cs="Arial"/>
                <w:spacing w:val="-2"/>
              </w:rPr>
              <w:t xml:space="preserve"> </w:t>
            </w:r>
            <w:r w:rsidRPr="00202BC5">
              <w:rPr>
                <w:rFonts w:ascii="Arial" w:hAnsi="Arial" w:cs="Arial"/>
              </w:rPr>
              <w:t>in</w:t>
            </w:r>
            <w:r w:rsidRPr="00202BC5">
              <w:rPr>
                <w:rFonts w:ascii="Arial" w:hAnsi="Arial" w:cs="Arial"/>
                <w:spacing w:val="-1"/>
              </w:rPr>
              <w:t xml:space="preserve"> </w:t>
            </w:r>
            <w:r w:rsidRPr="00202BC5">
              <w:rPr>
                <w:rFonts w:ascii="Arial" w:hAnsi="Arial" w:cs="Arial"/>
                <w:spacing w:val="1"/>
              </w:rPr>
              <w:t>d</w:t>
            </w:r>
            <w:r w:rsidRPr="00202BC5">
              <w:rPr>
                <w:rFonts w:ascii="Arial" w:hAnsi="Arial" w:cs="Arial"/>
              </w:rPr>
              <w:t>etai</w:t>
            </w:r>
            <w:r w:rsidRPr="00202BC5">
              <w:rPr>
                <w:rFonts w:ascii="Arial" w:hAnsi="Arial" w:cs="Arial"/>
                <w:spacing w:val="1"/>
              </w:rPr>
              <w:t>l</w:t>
            </w:r>
            <w:r w:rsidRPr="00202BC5">
              <w:rPr>
                <w:rFonts w:ascii="Arial" w:hAnsi="Arial" w:cs="Arial"/>
                <w:spacing w:val="-1"/>
              </w:rPr>
              <w:t>s)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40C832" w14:textId="77777777" w:rsidR="009A325D" w:rsidRPr="00202BC5" w:rsidRDefault="009A325D" w:rsidP="009A325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02BC5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4D234B" w14:textId="77777777" w:rsidR="009A325D" w:rsidRPr="00202BC5" w:rsidRDefault="009A325D" w:rsidP="009A325D">
            <w:pPr>
              <w:rPr>
                <w:rFonts w:ascii="Arial" w:hAnsi="Arial" w:cs="Arial"/>
              </w:rPr>
            </w:pPr>
          </w:p>
        </w:tc>
      </w:tr>
    </w:tbl>
    <w:p w14:paraId="7C9BDCE6" w14:textId="77777777" w:rsidR="000E4DF5" w:rsidRPr="00202BC5" w:rsidRDefault="000E4DF5">
      <w:pPr>
        <w:spacing w:line="200" w:lineRule="exact"/>
        <w:rPr>
          <w:rFonts w:ascii="Arial" w:hAnsi="Arial" w:cs="Arial"/>
        </w:rPr>
      </w:pPr>
    </w:p>
    <w:p w14:paraId="12E26D9A" w14:textId="77777777" w:rsidR="00405005" w:rsidRPr="00202BC5" w:rsidRDefault="00405005" w:rsidP="00405005">
      <w:pPr>
        <w:spacing w:before="3" w:line="220" w:lineRule="exact"/>
        <w:rPr>
          <w:rFonts w:ascii="Arial" w:hAnsi="Arial" w:cs="Arial"/>
          <w:lang w:val="en-IN"/>
        </w:rPr>
      </w:pPr>
    </w:p>
    <w:sectPr w:rsidR="00405005" w:rsidRPr="00202BC5" w:rsidSect="00952801">
      <w:pgSz w:w="16840" w:h="23820"/>
      <w:pgMar w:top="1500" w:right="1320" w:bottom="280" w:left="1340" w:header="1303" w:footer="14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81116" w14:textId="77777777" w:rsidR="00F24C45" w:rsidRDefault="00F24C45">
      <w:r>
        <w:separator/>
      </w:r>
    </w:p>
  </w:endnote>
  <w:endnote w:type="continuationSeparator" w:id="0">
    <w:p w14:paraId="6E7D9CD5" w14:textId="77777777" w:rsidR="00F24C45" w:rsidRDefault="00F2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8E03" w14:textId="77777777" w:rsidR="000E4DF5" w:rsidRDefault="00000000">
    <w:pPr>
      <w:spacing w:line="200" w:lineRule="exact"/>
    </w:pPr>
    <w:r>
      <w:pict w14:anchorId="7F39B5D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3.8pt;margin-top:1109.15pt;width:47.3pt;height:23.5pt;z-index:-251658240;mso-position-horizontal-relative:page;mso-position-vertical-relative:page" filled="f" stroked="f">
          <v:textbox inset="0,0,0,0">
            <w:txbxContent>
              <w:p w14:paraId="37781EC5" w14:textId="77777777" w:rsidR="000E4DF5" w:rsidRDefault="00625B89">
                <w:pPr>
                  <w:spacing w:line="220" w:lineRule="exact"/>
                  <w:ind w:left="-15" w:right="-15"/>
                  <w:jc w:val="center"/>
                </w:pPr>
                <w:r>
                  <w:t>Pa</w:t>
                </w:r>
                <w:r>
                  <w:rPr>
                    <w:spacing w:val="1"/>
                  </w:rPr>
                  <w:t>g</w:t>
                </w:r>
                <w:r>
                  <w:t>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  <w:spacing w:val="1"/>
                  </w:rPr>
                  <w:t xml:space="preserve"> 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b/>
                    <w:w w:val="99"/>
                  </w:rPr>
                  <w:t>3</w:t>
                </w:r>
              </w:p>
              <w:p w14:paraId="16413E37" w14:textId="77777777" w:rsidR="000E4DF5" w:rsidRDefault="00625B89">
                <w:pPr>
                  <w:ind w:left="146" w:right="-14"/>
                  <w:jc w:val="center"/>
                </w:pPr>
                <w:r>
                  <w:rPr>
                    <w:b/>
                    <w:w w:val="99"/>
                  </w:rPr>
                  <w:t>V</w:t>
                </w:r>
                <w:r>
                  <w:rPr>
                    <w:b/>
                    <w:spacing w:val="1"/>
                    <w:w w:val="99"/>
                  </w:rPr>
                  <w:t>2403</w:t>
                </w:r>
                <w:r>
                  <w:rPr>
                    <w:b/>
                    <w:spacing w:val="-1"/>
                    <w:w w:val="99"/>
                  </w:rPr>
                  <w:t>2</w:t>
                </w:r>
                <w:r>
                  <w:rPr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83DD1" w14:textId="77777777" w:rsidR="00F24C45" w:rsidRDefault="00F24C45">
      <w:r>
        <w:separator/>
      </w:r>
    </w:p>
  </w:footnote>
  <w:footnote w:type="continuationSeparator" w:id="0">
    <w:p w14:paraId="69E69399" w14:textId="77777777" w:rsidR="00F24C45" w:rsidRDefault="00F2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A5C75" w14:textId="77777777" w:rsidR="000E4DF5" w:rsidRDefault="00000000">
    <w:pPr>
      <w:spacing w:line="200" w:lineRule="exact"/>
    </w:pPr>
    <w:r>
      <w:pict w14:anchorId="65300B98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69.75pt;margin-top:64.2pt;width:102.45pt;height:11.95pt;z-index:-251659264;mso-position-horizontal-relative:page;mso-position-vertical-relative:page" filled="f" stroked="f">
          <v:textbox inset="0,0,0,0">
            <w:txbxContent>
              <w:p w14:paraId="6402AB7C" w14:textId="77777777" w:rsidR="000E4DF5" w:rsidRDefault="00625B89">
                <w:pPr>
                  <w:spacing w:line="220" w:lineRule="exact"/>
                  <w:ind w:left="20" w:right="-30"/>
                </w:pPr>
                <w:r>
                  <w:rPr>
                    <w:color w:val="003399"/>
                    <w:spacing w:val="-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e</w:t>
                </w:r>
                <w:r>
                  <w:rPr>
                    <w:color w:val="003399"/>
                    <w:spacing w:val="1"/>
                    <w:highlight w:val="yellow"/>
                  </w:rPr>
                  <w:t>v</w:t>
                </w:r>
                <w:r>
                  <w:rPr>
                    <w:color w:val="003399"/>
                    <w:highlight w:val="yellow"/>
                  </w:rPr>
                  <w:t>iew</w:t>
                </w:r>
                <w:r>
                  <w:rPr>
                    <w:color w:val="003399"/>
                    <w:spacing w:val="-6"/>
                    <w:highlight w:val="yellow"/>
                  </w:rPr>
                  <w:t xml:space="preserve"> </w:t>
                </w:r>
                <w:r>
                  <w:rPr>
                    <w:color w:val="003399"/>
                    <w:highlight w:val="yellow"/>
                  </w:rPr>
                  <w:t>F</w:t>
                </w:r>
                <w:r>
                  <w:rPr>
                    <w:color w:val="003399"/>
                    <w:spacing w:val="1"/>
                    <w:highlight w:val="yellow"/>
                  </w:rPr>
                  <w:t>or</w:t>
                </w:r>
                <w:r>
                  <w:rPr>
                    <w:color w:val="003399"/>
                    <w:highlight w:val="yellow"/>
                  </w:rPr>
                  <w:t>m</w:t>
                </w:r>
                <w:r>
                  <w:rPr>
                    <w:color w:val="003399"/>
                    <w:spacing w:val="-4"/>
                    <w:highlight w:val="yellow"/>
                  </w:rPr>
                  <w:t xml:space="preserve"> </w:t>
                </w:r>
                <w:r>
                  <w:rPr>
                    <w:color w:val="003399"/>
                    <w:spacing w:val="1"/>
                    <w:highlight w:val="yellow"/>
                  </w:rPr>
                  <w:t>(</w:t>
                </w:r>
                <w:r>
                  <w:rPr>
                    <w:color w:val="003399"/>
                    <w:spacing w:val="-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esea</w:t>
                </w:r>
                <w:r>
                  <w:rPr>
                    <w:color w:val="003399"/>
                    <w:spacing w:val="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c</w:t>
                </w:r>
                <w:r>
                  <w:rPr>
                    <w:color w:val="003399"/>
                    <w:spacing w:val="1"/>
                    <w:highlight w:val="yellow"/>
                  </w:rPr>
                  <w:t>h</w:t>
                </w:r>
                <w:r>
                  <w:rPr>
                    <w:color w:val="003399"/>
                    <w:highlight w:val="yellow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6472C"/>
    <w:multiLevelType w:val="multilevel"/>
    <w:tmpl w:val="5276F0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35238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8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DF5"/>
    <w:rsid w:val="00067872"/>
    <w:rsid w:val="000E4DF5"/>
    <w:rsid w:val="00202BC5"/>
    <w:rsid w:val="002672A8"/>
    <w:rsid w:val="00360A27"/>
    <w:rsid w:val="00380D17"/>
    <w:rsid w:val="00405005"/>
    <w:rsid w:val="00625B89"/>
    <w:rsid w:val="007B6614"/>
    <w:rsid w:val="007E598B"/>
    <w:rsid w:val="008216C2"/>
    <w:rsid w:val="0093044B"/>
    <w:rsid w:val="00952801"/>
    <w:rsid w:val="009A325D"/>
    <w:rsid w:val="00A253E4"/>
    <w:rsid w:val="00D31449"/>
    <w:rsid w:val="00F24C45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."/>
  <w:listSeparator w:val=","/>
  <w14:docId w14:val="333A0D2E"/>
  <w15:docId w15:val="{690EBA5F-5F5B-45A2-9CA2-C09E59413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735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16</cp:revision>
  <dcterms:created xsi:type="dcterms:W3CDTF">2026-06-29T09:33:00Z</dcterms:created>
  <dcterms:modified xsi:type="dcterms:W3CDTF">2026-07-07T11:30:00Z</dcterms:modified>
</cp:coreProperties>
</file>