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8C9F0" w14:textId="77777777" w:rsidR="00B80817" w:rsidRPr="00E16EFB" w:rsidRDefault="00B80817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B80817" w:rsidRPr="00E16EFB" w14:paraId="0A90C60B" w14:textId="77777777">
        <w:trPr>
          <w:trHeight w:hRule="exact" w:val="286"/>
        </w:trPr>
        <w:tc>
          <w:tcPr>
            <w:tcW w:w="3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7F7BE" w14:textId="77777777" w:rsidR="00B80817" w:rsidRPr="00E16EFB" w:rsidRDefault="008B4EEE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-1"/>
              </w:rPr>
              <w:t>J</w:t>
            </w:r>
            <w:r w:rsidRPr="00E16EFB">
              <w:rPr>
                <w:rFonts w:ascii="Arial" w:hAnsi="Arial" w:cs="Arial"/>
                <w:spacing w:val="1"/>
              </w:rPr>
              <w:t>ourn</w:t>
            </w:r>
            <w:r w:rsidRPr="00E16EFB">
              <w:rPr>
                <w:rFonts w:ascii="Arial" w:hAnsi="Arial" w:cs="Arial"/>
              </w:rPr>
              <w:t>al</w:t>
            </w:r>
            <w:r w:rsidRPr="00E16EFB">
              <w:rPr>
                <w:rFonts w:ascii="Arial" w:hAnsi="Arial" w:cs="Arial"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</w:rPr>
              <w:t>Na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e:</w:t>
            </w:r>
          </w:p>
        </w:tc>
        <w:tc>
          <w:tcPr>
            <w:tcW w:w="10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82218" w14:textId="77777777" w:rsidR="00B80817" w:rsidRPr="00E16EFB" w:rsidRDefault="008B4EEE">
            <w:pPr>
              <w:spacing w:line="260" w:lineRule="exact"/>
              <w:ind w:left="102"/>
              <w:rPr>
                <w:rFonts w:ascii="Arial" w:hAnsi="Arial" w:cs="Arial"/>
              </w:rPr>
            </w:pPr>
            <w:hyperlink r:id="rId7"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Asi</w:t>
              </w:r>
              <w:r w:rsidRPr="00E16EFB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n B</w:t>
              </w:r>
              <w:r w:rsidRPr="00E16EFB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 xml:space="preserve">sic </w:t>
              </w:r>
              <w:r w:rsidRPr="00E16EFB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nd Applied</w:t>
              </w:r>
              <w:r w:rsidRPr="00E16EFB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 xml:space="preserve"> 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E16EFB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e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s</w:t>
              </w:r>
              <w:r w:rsidRPr="00E16EFB">
                <w:rPr>
                  <w:rFonts w:ascii="Arial" w:hAnsi="Arial" w:cs="Arial"/>
                  <w:color w:val="0000FF"/>
                  <w:spacing w:val="-1"/>
                  <w:u w:val="single" w:color="0000FF"/>
                </w:rPr>
                <w:t>ea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E16EFB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c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h Jo</w:t>
              </w:r>
              <w:r w:rsidRPr="00E16EFB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u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rn</w:t>
              </w:r>
              <w:r w:rsidRPr="00E16EFB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a</w:t>
              </w:r>
              <w:r w:rsidRPr="00E16EFB">
                <w:rPr>
                  <w:rFonts w:ascii="Arial" w:hAnsi="Arial" w:cs="Arial"/>
                  <w:color w:val="0000FF"/>
                  <w:u w:val="single" w:color="0000FF"/>
                </w:rPr>
                <w:t>l</w:t>
              </w:r>
            </w:hyperlink>
          </w:p>
        </w:tc>
      </w:tr>
      <w:tr w:rsidR="00B80817" w:rsidRPr="00E16EFB" w14:paraId="59BEB0E7" w14:textId="77777777">
        <w:trPr>
          <w:trHeight w:hRule="exact" w:val="240"/>
        </w:trPr>
        <w:tc>
          <w:tcPr>
            <w:tcW w:w="3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A46DF" w14:textId="77777777" w:rsidR="00B80817" w:rsidRPr="00E16EFB" w:rsidRDefault="008B4EEE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M</w:t>
            </w:r>
            <w:r w:rsidRPr="00E16EFB">
              <w:rPr>
                <w:rFonts w:ascii="Arial" w:hAnsi="Arial" w:cs="Arial"/>
                <w:spacing w:val="1"/>
              </w:rPr>
              <w:t>anu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c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</w:rPr>
              <w:t>N</w:t>
            </w:r>
            <w:r w:rsidRPr="00E16EFB">
              <w:rPr>
                <w:rFonts w:ascii="Arial" w:hAnsi="Arial" w:cs="Arial"/>
                <w:spacing w:val="1"/>
              </w:rPr>
              <w:t>umb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:</w:t>
            </w:r>
          </w:p>
        </w:tc>
        <w:tc>
          <w:tcPr>
            <w:tcW w:w="10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DBFA9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Ms</w:t>
            </w:r>
            <w:r w:rsidRPr="00E16EFB">
              <w:rPr>
                <w:rFonts w:ascii="Arial" w:hAnsi="Arial" w:cs="Arial"/>
                <w:b/>
                <w:spacing w:val="1"/>
              </w:rPr>
              <w:t>_</w:t>
            </w:r>
            <w:r w:rsidRPr="00E16EFB">
              <w:rPr>
                <w:rFonts w:ascii="Arial" w:hAnsi="Arial" w:cs="Arial"/>
                <w:b/>
                <w:spacing w:val="2"/>
              </w:rPr>
              <w:t>A</w:t>
            </w:r>
            <w:r w:rsidRPr="00E16EFB">
              <w:rPr>
                <w:rFonts w:ascii="Arial" w:hAnsi="Arial" w:cs="Arial"/>
                <w:b/>
                <w:spacing w:val="-1"/>
              </w:rPr>
              <w:t>B</w:t>
            </w:r>
            <w:r w:rsidRPr="00E16EFB">
              <w:rPr>
                <w:rFonts w:ascii="Arial" w:hAnsi="Arial" w:cs="Arial"/>
                <w:b/>
              </w:rPr>
              <w:t>AAR</w:t>
            </w:r>
            <w:r w:rsidRPr="00E16EFB">
              <w:rPr>
                <w:rFonts w:ascii="Arial" w:hAnsi="Arial" w:cs="Arial"/>
                <w:b/>
                <w:spacing w:val="1"/>
              </w:rPr>
              <w:t>J_257</w:t>
            </w:r>
            <w:r w:rsidRPr="00E16EFB">
              <w:rPr>
                <w:rFonts w:ascii="Arial" w:hAnsi="Arial" w:cs="Arial"/>
                <w:b/>
              </w:rPr>
              <w:t>9</w:t>
            </w:r>
          </w:p>
        </w:tc>
      </w:tr>
      <w:tr w:rsidR="00B80817" w:rsidRPr="00E16EFB" w14:paraId="3547EF12" w14:textId="77777777">
        <w:trPr>
          <w:trHeight w:hRule="exact" w:val="470"/>
        </w:trPr>
        <w:tc>
          <w:tcPr>
            <w:tcW w:w="3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56729" w14:textId="77777777" w:rsidR="00B80817" w:rsidRPr="00E16EFB" w:rsidRDefault="008B4EEE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Title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M</w:t>
            </w:r>
            <w:r w:rsidRPr="00E16EFB">
              <w:rPr>
                <w:rFonts w:ascii="Arial" w:hAnsi="Arial" w:cs="Arial"/>
                <w:spacing w:val="1"/>
              </w:rPr>
              <w:t>anu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c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t:</w:t>
            </w:r>
          </w:p>
        </w:tc>
        <w:tc>
          <w:tcPr>
            <w:tcW w:w="10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35030" w14:textId="77777777" w:rsidR="00B80817" w:rsidRPr="00E16EFB" w:rsidRDefault="008B4EEE">
            <w:pPr>
              <w:spacing w:before="2" w:line="220" w:lineRule="exact"/>
              <w:ind w:left="102" w:right="878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Ad</w:t>
            </w:r>
            <w:r w:rsidRPr="00E16EFB">
              <w:rPr>
                <w:rFonts w:ascii="Arial" w:hAnsi="Arial" w:cs="Arial"/>
                <w:b/>
                <w:spacing w:val="1"/>
              </w:rPr>
              <w:t>va</w:t>
            </w:r>
            <w:r w:rsidRPr="00E16EFB">
              <w:rPr>
                <w:rFonts w:ascii="Arial" w:hAnsi="Arial" w:cs="Arial"/>
                <w:b/>
              </w:rPr>
              <w:t>ncing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M</w:t>
            </w:r>
            <w:r w:rsidRPr="00E16EFB">
              <w:rPr>
                <w:rFonts w:ascii="Arial" w:hAnsi="Arial" w:cs="Arial"/>
                <w:b/>
              </w:rPr>
              <w:t>edic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ato</w:t>
            </w:r>
            <w:r w:rsidRPr="00E16EFB">
              <w:rPr>
                <w:rFonts w:ascii="Arial" w:hAnsi="Arial" w:cs="Arial"/>
                <w:b/>
              </w:rPr>
              <w:t>ry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Science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Di</w:t>
            </w:r>
            <w:r w:rsidRPr="00E16EFB">
              <w:rPr>
                <w:rFonts w:ascii="Arial" w:hAnsi="Arial" w:cs="Arial"/>
                <w:b/>
                <w:spacing w:val="1"/>
              </w:rPr>
              <w:t>ag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ic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Ser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ices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Ni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ia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1"/>
              </w:rPr>
              <w:t>u</w:t>
            </w:r>
            <w:r w:rsidRPr="00E16EFB">
              <w:rPr>
                <w:rFonts w:ascii="Arial" w:hAnsi="Arial" w:cs="Arial"/>
                <w:b/>
                <w:spacing w:val="7"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-</w:t>
            </w:r>
            <w:r w:rsidRPr="00E16EFB">
              <w:rPr>
                <w:rFonts w:ascii="Arial" w:hAnsi="Arial" w:cs="Arial"/>
                <w:b/>
                <w:spacing w:val="2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A</w:t>
            </w:r>
            <w:r w:rsidRPr="00E16EFB">
              <w:rPr>
                <w:rFonts w:ascii="Arial" w:hAnsi="Arial" w:cs="Arial"/>
                <w:b/>
                <w:spacing w:val="1"/>
              </w:rPr>
              <w:t>f</w:t>
            </w:r>
            <w:r w:rsidRPr="00E16EFB">
              <w:rPr>
                <w:rFonts w:ascii="Arial" w:hAnsi="Arial" w:cs="Arial"/>
                <w:b/>
              </w:rPr>
              <w:t>ric</w:t>
            </w:r>
            <w:r w:rsidRPr="00E16EFB">
              <w:rPr>
                <w:rFonts w:ascii="Arial" w:hAnsi="Arial" w:cs="Arial"/>
                <w:b/>
                <w:spacing w:val="2"/>
              </w:rPr>
              <w:t>a</w:t>
            </w:r>
            <w:r w:rsidRPr="00E16EFB">
              <w:rPr>
                <w:rFonts w:ascii="Arial" w:hAnsi="Arial" w:cs="Arial"/>
                <w:b/>
              </w:rPr>
              <w:t>: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-2"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og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  <w:spacing w:val="-1"/>
              </w:rPr>
              <w:t>ss</w:t>
            </w:r>
            <w:r w:rsidRPr="00E16EFB">
              <w:rPr>
                <w:rFonts w:ascii="Arial" w:hAnsi="Arial" w:cs="Arial"/>
                <w:b/>
              </w:rPr>
              <w:t>, Ch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llen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es,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Future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Pr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s</w:t>
            </w:r>
            <w:r w:rsidRPr="00E16EFB">
              <w:rPr>
                <w:rFonts w:ascii="Arial" w:hAnsi="Arial" w:cs="Arial"/>
                <w:b/>
              </w:rPr>
              <w:t>pec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s</w:t>
            </w:r>
          </w:p>
        </w:tc>
      </w:tr>
      <w:tr w:rsidR="00B80817" w:rsidRPr="00E16EFB" w14:paraId="6B89645A" w14:textId="77777777">
        <w:trPr>
          <w:trHeight w:hRule="exact" w:val="470"/>
        </w:trPr>
        <w:tc>
          <w:tcPr>
            <w:tcW w:w="3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B50C5" w14:textId="77777777" w:rsidR="00B80817" w:rsidRPr="00E16EFB" w:rsidRDefault="008B4EEE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yp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ticle</w:t>
            </w:r>
          </w:p>
        </w:tc>
        <w:tc>
          <w:tcPr>
            <w:tcW w:w="10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65720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1"/>
              </w:rPr>
              <w:t>E</w:t>
            </w:r>
            <w:r w:rsidRPr="00E16EFB">
              <w:rPr>
                <w:rFonts w:ascii="Arial" w:hAnsi="Arial" w:cs="Arial"/>
                <w:b/>
              </w:rPr>
              <w:t>V</w:t>
            </w:r>
            <w:r w:rsidRPr="00E16EFB">
              <w:rPr>
                <w:rFonts w:ascii="Arial" w:hAnsi="Arial" w:cs="Arial"/>
                <w:b/>
                <w:spacing w:val="2"/>
              </w:rPr>
              <w:t>I</w:t>
            </w:r>
            <w:r w:rsidRPr="00E16EFB">
              <w:rPr>
                <w:rFonts w:ascii="Arial" w:hAnsi="Arial" w:cs="Arial"/>
                <w:b/>
                <w:spacing w:val="-1"/>
              </w:rPr>
              <w:t>E</w:t>
            </w:r>
            <w:r w:rsidRPr="00E16EFB">
              <w:rPr>
                <w:rFonts w:ascii="Arial" w:hAnsi="Arial" w:cs="Arial"/>
                <w:b/>
              </w:rPr>
              <w:t>W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2"/>
              </w:rPr>
              <w:t>T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2"/>
              </w:rPr>
              <w:t>L</w:t>
            </w:r>
            <w:r w:rsidRPr="00E16EFB">
              <w:rPr>
                <w:rFonts w:ascii="Arial" w:hAnsi="Arial" w:cs="Arial"/>
                <w:b/>
              </w:rPr>
              <w:t>E</w:t>
            </w:r>
          </w:p>
        </w:tc>
      </w:tr>
    </w:tbl>
    <w:p w14:paraId="09AA05D2" w14:textId="77777777" w:rsidR="00B80817" w:rsidRPr="00E16EFB" w:rsidRDefault="00B80817">
      <w:pPr>
        <w:spacing w:before="10" w:line="220" w:lineRule="exact"/>
        <w:rPr>
          <w:rFonts w:ascii="Arial" w:hAnsi="Arial" w:cs="Arial"/>
        </w:rPr>
      </w:pPr>
    </w:p>
    <w:p w14:paraId="5AADFA8E" w14:textId="77777777" w:rsidR="00B80817" w:rsidRPr="00E16EFB" w:rsidRDefault="00000000">
      <w:pPr>
        <w:spacing w:before="33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66671F0F">
          <v:group id="_x0000_s2087" style="position:absolute;left:0;text-align:left;margin-left:71.45pt;margin-top:1.25pt;width:173.05pt;height:12.4pt;z-index:-251662336;mso-position-horizontal-relative:page" coordorigin="1429,25" coordsize="3461,248">
            <v:shape id="_x0000_s2089" style="position:absolute;left:1440;top:35;width:3440;height:228" coordorigin="1440,35" coordsize="3440,228" path="m1440,263r3440,l4880,35r-3440,l1440,263xe" fillcolor="yellow" stroked="f">
              <v:path arrowok="t"/>
            </v:shape>
            <v:shape id="_x0000_s2088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8B4EEE" w:rsidRPr="00E16EFB">
        <w:rPr>
          <w:rFonts w:ascii="Arial" w:hAnsi="Arial" w:cs="Arial"/>
          <w:b/>
          <w:position w:val="-1"/>
        </w:rPr>
        <w:t>PART</w:t>
      </w:r>
      <w:r w:rsidR="008B4EEE" w:rsidRPr="00E16EFB">
        <w:rPr>
          <w:rFonts w:ascii="Arial" w:hAnsi="Arial" w:cs="Arial"/>
          <w:b/>
          <w:spacing w:val="-5"/>
          <w:position w:val="-1"/>
        </w:rPr>
        <w:t xml:space="preserve"> </w:t>
      </w:r>
      <w:r w:rsidR="008B4EEE" w:rsidRPr="00E16EFB">
        <w:rPr>
          <w:rFonts w:ascii="Arial" w:hAnsi="Arial" w:cs="Arial"/>
          <w:b/>
          <w:position w:val="-1"/>
        </w:rPr>
        <w:t xml:space="preserve">1 </w:t>
      </w:r>
      <w:r w:rsidR="008B4EEE" w:rsidRPr="00E16EFB">
        <w:rPr>
          <w:rFonts w:ascii="Arial" w:hAnsi="Arial" w:cs="Arial"/>
          <w:b/>
          <w:spacing w:val="1"/>
          <w:position w:val="-1"/>
        </w:rPr>
        <w:t>(</w:t>
      </w:r>
      <w:r w:rsidR="008B4EEE" w:rsidRPr="00E16EFB">
        <w:rPr>
          <w:rFonts w:ascii="Arial" w:hAnsi="Arial" w:cs="Arial"/>
          <w:b/>
          <w:spacing w:val="-1"/>
          <w:position w:val="-1"/>
        </w:rPr>
        <w:t>I</w:t>
      </w:r>
      <w:r w:rsidR="008B4EEE" w:rsidRPr="00E16EFB">
        <w:rPr>
          <w:rFonts w:ascii="Arial" w:hAnsi="Arial" w:cs="Arial"/>
          <w:b/>
          <w:spacing w:val="2"/>
          <w:position w:val="-1"/>
        </w:rPr>
        <w:t>m</w:t>
      </w:r>
      <w:r w:rsidR="008B4EEE" w:rsidRPr="00E16EFB">
        <w:rPr>
          <w:rFonts w:ascii="Arial" w:hAnsi="Arial" w:cs="Arial"/>
          <w:b/>
          <w:position w:val="-1"/>
        </w:rPr>
        <w:t>p</w:t>
      </w:r>
      <w:r w:rsidR="008B4EEE" w:rsidRPr="00E16EFB">
        <w:rPr>
          <w:rFonts w:ascii="Arial" w:hAnsi="Arial" w:cs="Arial"/>
          <w:b/>
          <w:spacing w:val="1"/>
          <w:position w:val="-1"/>
        </w:rPr>
        <w:t>o</w:t>
      </w:r>
      <w:r w:rsidR="008B4EEE" w:rsidRPr="00E16EFB">
        <w:rPr>
          <w:rFonts w:ascii="Arial" w:hAnsi="Arial" w:cs="Arial"/>
          <w:b/>
          <w:position w:val="-1"/>
        </w:rPr>
        <w:t>r</w:t>
      </w:r>
      <w:r w:rsidR="008B4EEE" w:rsidRPr="00E16EFB">
        <w:rPr>
          <w:rFonts w:ascii="Arial" w:hAnsi="Arial" w:cs="Arial"/>
          <w:b/>
          <w:spacing w:val="1"/>
          <w:position w:val="-1"/>
        </w:rPr>
        <w:t>ta</w:t>
      </w:r>
      <w:r w:rsidR="008B4EEE" w:rsidRPr="00E16EFB">
        <w:rPr>
          <w:rFonts w:ascii="Arial" w:hAnsi="Arial" w:cs="Arial"/>
          <w:b/>
          <w:position w:val="-1"/>
        </w:rPr>
        <w:t>nce</w:t>
      </w:r>
      <w:r w:rsidR="008B4EEE" w:rsidRPr="00E16EFB">
        <w:rPr>
          <w:rFonts w:ascii="Arial" w:hAnsi="Arial" w:cs="Arial"/>
          <w:b/>
          <w:spacing w:val="-10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1"/>
          <w:position w:val="-1"/>
        </w:rPr>
        <w:t>o</w:t>
      </w:r>
      <w:r w:rsidR="008B4EEE" w:rsidRPr="00E16EFB">
        <w:rPr>
          <w:rFonts w:ascii="Arial" w:hAnsi="Arial" w:cs="Arial"/>
          <w:b/>
          <w:position w:val="-1"/>
        </w:rPr>
        <w:t>f</w:t>
      </w:r>
      <w:r w:rsidR="008B4EEE" w:rsidRPr="00E16EFB">
        <w:rPr>
          <w:rFonts w:ascii="Arial" w:hAnsi="Arial" w:cs="Arial"/>
          <w:b/>
          <w:spacing w:val="-3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1"/>
          <w:position w:val="-1"/>
        </w:rPr>
        <w:t>t</w:t>
      </w:r>
      <w:r w:rsidR="008B4EEE" w:rsidRPr="00E16EFB">
        <w:rPr>
          <w:rFonts w:ascii="Arial" w:hAnsi="Arial" w:cs="Arial"/>
          <w:b/>
          <w:position w:val="-1"/>
        </w:rPr>
        <w:t>he</w:t>
      </w:r>
      <w:r w:rsidR="008B4EEE" w:rsidRPr="00E16EFB">
        <w:rPr>
          <w:rFonts w:ascii="Arial" w:hAnsi="Arial" w:cs="Arial"/>
          <w:b/>
          <w:spacing w:val="-3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2"/>
          <w:position w:val="-1"/>
        </w:rPr>
        <w:t>m</w:t>
      </w:r>
      <w:r w:rsidR="008B4EEE" w:rsidRPr="00E16EFB">
        <w:rPr>
          <w:rFonts w:ascii="Arial" w:hAnsi="Arial" w:cs="Arial"/>
          <w:b/>
          <w:spacing w:val="1"/>
          <w:position w:val="-1"/>
        </w:rPr>
        <w:t>a</w:t>
      </w:r>
      <w:r w:rsidR="008B4EEE" w:rsidRPr="00E16EFB">
        <w:rPr>
          <w:rFonts w:ascii="Arial" w:hAnsi="Arial" w:cs="Arial"/>
          <w:b/>
          <w:position w:val="-1"/>
        </w:rPr>
        <w:t>n</w:t>
      </w:r>
      <w:r w:rsidR="008B4EEE" w:rsidRPr="00E16EFB">
        <w:rPr>
          <w:rFonts w:ascii="Arial" w:hAnsi="Arial" w:cs="Arial"/>
          <w:b/>
          <w:spacing w:val="-1"/>
          <w:position w:val="-1"/>
        </w:rPr>
        <w:t>us</w:t>
      </w:r>
      <w:r w:rsidR="008B4EEE" w:rsidRPr="00E16EFB">
        <w:rPr>
          <w:rFonts w:ascii="Arial" w:hAnsi="Arial" w:cs="Arial"/>
          <w:b/>
          <w:position w:val="-1"/>
        </w:rPr>
        <w:t>c</w:t>
      </w:r>
      <w:r w:rsidR="008B4EEE" w:rsidRPr="00E16EFB">
        <w:rPr>
          <w:rFonts w:ascii="Arial" w:hAnsi="Arial" w:cs="Arial"/>
          <w:b/>
          <w:spacing w:val="1"/>
          <w:position w:val="-1"/>
        </w:rPr>
        <w:t>r</w:t>
      </w:r>
      <w:r w:rsidR="008B4EEE" w:rsidRPr="00E16EFB">
        <w:rPr>
          <w:rFonts w:ascii="Arial" w:hAnsi="Arial" w:cs="Arial"/>
          <w:b/>
          <w:position w:val="-1"/>
        </w:rPr>
        <w:t>ipt)</w:t>
      </w:r>
    </w:p>
    <w:p w14:paraId="5F71F0B0" w14:textId="77777777" w:rsidR="00B80817" w:rsidRPr="00E16EFB" w:rsidRDefault="00B80817">
      <w:pPr>
        <w:spacing w:line="200" w:lineRule="exact"/>
        <w:rPr>
          <w:rFonts w:ascii="Arial" w:hAnsi="Arial" w:cs="Arial"/>
        </w:rPr>
      </w:pPr>
    </w:p>
    <w:p w14:paraId="312B8307" w14:textId="77777777" w:rsidR="00B80817" w:rsidRPr="00E16EFB" w:rsidRDefault="00B80817">
      <w:pPr>
        <w:spacing w:before="19" w:line="24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B80817" w:rsidRPr="00E16EFB" w14:paraId="3A75FE55" w14:textId="77777777">
        <w:trPr>
          <w:trHeight w:hRule="exact" w:val="648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E7D61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CEA45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mm</w:t>
            </w:r>
            <w:r w:rsidRPr="00E16EFB">
              <w:rPr>
                <w:rFonts w:ascii="Arial" w:hAnsi="Arial" w:cs="Arial"/>
                <w:b/>
              </w:rPr>
              <w:t>en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Re</w:t>
            </w:r>
            <w:r w:rsidRPr="00E16EFB">
              <w:rPr>
                <w:rFonts w:ascii="Arial" w:hAnsi="Arial" w:cs="Arial"/>
                <w:b/>
                <w:spacing w:val="2"/>
              </w:rPr>
              <w:t>v</w:t>
            </w:r>
            <w:r w:rsidRPr="00E16EFB">
              <w:rPr>
                <w:rFonts w:ascii="Arial" w:hAnsi="Arial" w:cs="Arial"/>
                <w:b/>
              </w:rPr>
              <w:t>iew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458F9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Auth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3"/>
              </w:rPr>
              <w:t>r</w:t>
            </w:r>
            <w:r w:rsidRPr="00E16EFB">
              <w:rPr>
                <w:rFonts w:ascii="Arial" w:hAnsi="Arial" w:cs="Arial"/>
                <w:b/>
                <w:spacing w:val="-6"/>
              </w:rPr>
              <w:t>’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Fe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1"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ck</w:t>
            </w:r>
          </w:p>
        </w:tc>
      </w:tr>
      <w:tr w:rsidR="00B80817" w:rsidRPr="00E16EFB" w14:paraId="54CFE78A" w14:textId="77777777">
        <w:trPr>
          <w:trHeight w:hRule="exact" w:val="277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ACD5B" w14:textId="77777777" w:rsidR="00B80817" w:rsidRPr="00E16EFB" w:rsidRDefault="008B4EEE">
            <w:pPr>
              <w:spacing w:before="2" w:line="220" w:lineRule="exact"/>
              <w:ind w:left="103" w:right="387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Ple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wri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 xml:space="preserve">a </w:t>
            </w:r>
            <w:r w:rsidRPr="00E16EFB">
              <w:rPr>
                <w:rFonts w:ascii="Arial" w:hAnsi="Arial" w:cs="Arial"/>
                <w:b/>
                <w:spacing w:val="1"/>
              </w:rPr>
              <w:t>f</w:t>
            </w:r>
            <w:r w:rsidRPr="00E16EFB">
              <w:rPr>
                <w:rFonts w:ascii="Arial" w:hAnsi="Arial" w:cs="Arial"/>
                <w:b/>
              </w:rPr>
              <w:t>ew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en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enc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ega</w:t>
            </w:r>
            <w:r w:rsidRPr="00E16EFB">
              <w:rPr>
                <w:rFonts w:ascii="Arial" w:hAnsi="Arial" w:cs="Arial"/>
                <w:b/>
              </w:rPr>
              <w:t>rding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 i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ta</w:t>
            </w:r>
            <w:r w:rsidRPr="00E16EFB">
              <w:rPr>
                <w:rFonts w:ascii="Arial" w:hAnsi="Arial" w:cs="Arial"/>
                <w:b/>
              </w:rPr>
              <w:t>nce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his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fo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cien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ific 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mm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-1"/>
              </w:rPr>
              <w:t>n</w:t>
            </w:r>
            <w:r w:rsidRPr="00E16EFB">
              <w:rPr>
                <w:rFonts w:ascii="Arial" w:hAnsi="Arial" w:cs="Arial"/>
                <w:b/>
              </w:rPr>
              <w:t>it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mu</w:t>
            </w:r>
            <w:r w:rsidRPr="00E16EFB">
              <w:rPr>
                <w:rFonts w:ascii="Arial" w:hAnsi="Arial" w:cs="Arial"/>
              </w:rPr>
              <w:t>m</w:t>
            </w:r>
            <w:r w:rsidRPr="00E16EFB">
              <w:rPr>
                <w:rFonts w:ascii="Arial" w:hAnsi="Arial" w:cs="Arial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3-</w:t>
            </w:r>
            <w:r w:rsidRPr="00E16EFB">
              <w:rPr>
                <w:rFonts w:ascii="Arial" w:hAnsi="Arial" w:cs="Arial"/>
              </w:rPr>
              <w:t>4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c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</w:rPr>
              <w:t>s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ay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b</w:t>
            </w:r>
            <w:r w:rsidRPr="00E16EFB">
              <w:rPr>
                <w:rFonts w:ascii="Arial" w:hAnsi="Arial" w:cs="Arial"/>
              </w:rPr>
              <w:t xml:space="preserve">e 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qu</w:t>
            </w:r>
            <w:r w:rsidRPr="00E16EFB">
              <w:rPr>
                <w:rFonts w:ascii="Arial" w:hAnsi="Arial" w:cs="Arial"/>
              </w:rPr>
              <w:t>ired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t.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50B07" w14:textId="77777777" w:rsidR="00B80817" w:rsidRPr="00E16EFB" w:rsidRDefault="008B4EEE">
            <w:pPr>
              <w:spacing w:before="2" w:line="220" w:lineRule="exact"/>
              <w:ind w:left="102" w:right="77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2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ta</w:t>
            </w:r>
            <w:r w:rsidRPr="00E16EFB">
              <w:rPr>
                <w:rFonts w:ascii="Arial" w:hAnsi="Arial" w:cs="Arial"/>
                <w:b/>
              </w:rPr>
              <w:t>nt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fo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cien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ific 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mm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-1"/>
              </w:rPr>
              <w:t>n</w:t>
            </w:r>
            <w:r w:rsidRPr="00E16EFB">
              <w:rPr>
                <w:rFonts w:ascii="Arial" w:hAnsi="Arial" w:cs="Arial"/>
                <w:b/>
              </w:rPr>
              <w:t>it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</w:rPr>
              <w:t>,</w:t>
            </w:r>
            <w:r w:rsidRPr="00E16EF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1"/>
              </w:rPr>
              <w:t>p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c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lly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Ni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ia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Sub</w:t>
            </w:r>
            <w:r w:rsidRPr="00E16EFB">
              <w:rPr>
                <w:rFonts w:ascii="Arial" w:hAnsi="Arial" w:cs="Arial"/>
                <w:b/>
                <w:spacing w:val="1"/>
              </w:rPr>
              <w:t>-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 Ari</w:t>
            </w:r>
            <w:r w:rsidRPr="00E16EFB">
              <w:rPr>
                <w:rFonts w:ascii="Arial" w:hAnsi="Arial" w:cs="Arial"/>
                <w:b/>
                <w:spacing w:val="1"/>
              </w:rPr>
              <w:t>c</w:t>
            </w:r>
            <w:r w:rsidRPr="00E16EFB">
              <w:rPr>
                <w:rFonts w:ascii="Arial" w:hAnsi="Arial" w:cs="Arial"/>
                <w:b/>
              </w:rPr>
              <w:t>a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pr</w:t>
            </w:r>
            <w:r w:rsidRPr="00E16EFB">
              <w:rPr>
                <w:rFonts w:ascii="Arial" w:hAnsi="Arial" w:cs="Arial"/>
                <w:b/>
                <w:spacing w:val="1"/>
              </w:rPr>
              <w:t>og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de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M</w:t>
            </w:r>
            <w:r w:rsidRPr="00E16EFB">
              <w:rPr>
                <w:rFonts w:ascii="Arial" w:hAnsi="Arial" w:cs="Arial"/>
                <w:b/>
              </w:rPr>
              <w:t>edic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</w:p>
          <w:p w14:paraId="6AD4E5C1" w14:textId="77777777" w:rsidR="00B80817" w:rsidRPr="00E16EFB" w:rsidRDefault="008B4EEE">
            <w:pPr>
              <w:spacing w:before="2" w:line="220" w:lineRule="exact"/>
              <w:ind w:left="102" w:right="109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ato</w:t>
            </w:r>
            <w:r w:rsidRPr="00E16EFB">
              <w:rPr>
                <w:rFonts w:ascii="Arial" w:hAnsi="Arial" w:cs="Arial"/>
                <w:b/>
              </w:rPr>
              <w:t>ry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Science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di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2"/>
              </w:rPr>
              <w:t>s</w:t>
            </w:r>
            <w:r w:rsidRPr="00E16EFB">
              <w:rPr>
                <w:rFonts w:ascii="Arial" w:hAnsi="Arial" w:cs="Arial"/>
                <w:b/>
              </w:rPr>
              <w:t>,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o dives into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llen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pr</w:t>
            </w:r>
            <w:r w:rsidRPr="00E16EFB">
              <w:rPr>
                <w:rFonts w:ascii="Arial" w:hAnsi="Arial" w:cs="Arial"/>
                <w:b/>
                <w:spacing w:val="1"/>
              </w:rPr>
              <w:t>of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fa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d.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t</w:t>
            </w:r>
          </w:p>
          <w:p w14:paraId="047F11A1" w14:textId="77777777" w:rsidR="00B80817" w:rsidRPr="00E16EFB" w:rsidRDefault="008B4EEE">
            <w:pPr>
              <w:spacing w:before="1" w:line="220" w:lineRule="exact"/>
              <w:ind w:left="102" w:right="171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a m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dern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oo</w:t>
            </w:r>
            <w:r w:rsidRPr="00E16EFB">
              <w:rPr>
                <w:rFonts w:ascii="Arial" w:hAnsi="Arial" w:cs="Arial"/>
                <w:b/>
              </w:rPr>
              <w:t>k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>t</w:t>
            </w:r>
            <w:r w:rsidRPr="00E16EFB">
              <w:rPr>
                <w:rFonts w:ascii="Arial" w:hAnsi="Arial" w:cs="Arial"/>
                <w:b/>
              </w:rPr>
              <w:t>rides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de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de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pite li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it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2"/>
              </w:rPr>
              <w:t>o</w:t>
            </w:r>
            <w:r w:rsidRPr="00E16EFB">
              <w:rPr>
                <w:rFonts w:ascii="Arial" w:hAnsi="Arial" w:cs="Arial"/>
                <w:b/>
              </w:rPr>
              <w:t>ns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lth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cto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1"/>
              </w:rPr>
              <w:t>p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c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lly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  <w:w w:val="99"/>
              </w:rPr>
              <w:t>t</w:t>
            </w:r>
            <w:r w:rsidRPr="00E16EFB">
              <w:rPr>
                <w:rFonts w:ascii="Arial" w:hAnsi="Arial" w:cs="Arial"/>
                <w:b/>
                <w:w w:val="99"/>
              </w:rPr>
              <w:t>he l</w:t>
            </w:r>
            <w:r w:rsidRPr="00E16EFB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E16EFB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E16EFB">
              <w:rPr>
                <w:rFonts w:ascii="Arial" w:hAnsi="Arial" w:cs="Arial"/>
                <w:b/>
                <w:w w:val="99"/>
              </w:rPr>
              <w:t>t</w:t>
            </w:r>
            <w:r w:rsidRPr="00E16EFB">
              <w:rPr>
                <w:rFonts w:ascii="Arial" w:hAnsi="Arial" w:cs="Arial"/>
                <w:b/>
                <w:spacing w:val="1"/>
              </w:rPr>
              <w:t xml:space="preserve"> 2</w:t>
            </w:r>
            <w:r w:rsidRPr="00E16EFB">
              <w:rPr>
                <w:rFonts w:ascii="Arial" w:hAnsi="Arial" w:cs="Arial"/>
                <w:b/>
              </w:rPr>
              <w:t>0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rs.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H</w:t>
            </w:r>
            <w:r w:rsidRPr="00E16EFB">
              <w:rPr>
                <w:rFonts w:ascii="Arial" w:hAnsi="Arial" w:cs="Arial"/>
                <w:b/>
                <w:spacing w:val="3"/>
              </w:rPr>
              <w:t>o</w:t>
            </w:r>
            <w:r w:rsidRPr="00E16EFB">
              <w:rPr>
                <w:rFonts w:ascii="Arial" w:hAnsi="Arial" w:cs="Arial"/>
                <w:b/>
              </w:rPr>
              <w:t>we</w:t>
            </w:r>
            <w:r w:rsidRPr="00E16EFB">
              <w:rPr>
                <w:rFonts w:ascii="Arial" w:hAnsi="Arial" w:cs="Arial"/>
                <w:b/>
                <w:spacing w:val="2"/>
              </w:rPr>
              <w:t>v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,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wi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ma</w:t>
            </w:r>
            <w:r w:rsidRPr="00E16EFB">
              <w:rPr>
                <w:rFonts w:ascii="Arial" w:hAnsi="Arial" w:cs="Arial"/>
                <w:b/>
                <w:spacing w:val="1"/>
              </w:rPr>
              <w:t>jo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epide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ics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 p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d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ics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av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aff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2"/>
              </w:rPr>
              <w:t>c</w:t>
            </w:r>
            <w:r w:rsidRPr="00E16EFB">
              <w:rPr>
                <w:rFonts w:ascii="Arial" w:hAnsi="Arial" w:cs="Arial"/>
                <w:b/>
                <w:spacing w:val="4"/>
              </w:rPr>
              <w:t>t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Ni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,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</w:p>
          <w:p w14:paraId="19D4125A" w14:textId="77777777" w:rsidR="00B80817" w:rsidRPr="00E16EFB" w:rsidRDefault="008B4EEE">
            <w:pPr>
              <w:spacing w:before="2" w:line="220" w:lineRule="exact"/>
              <w:ind w:left="102" w:right="36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ipts</w:t>
            </w:r>
            <w:r w:rsidRPr="00E16EF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hi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2"/>
              </w:rPr>
              <w:t>l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hts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ga</w:t>
            </w:r>
            <w:r w:rsidRPr="00E16EFB">
              <w:rPr>
                <w:rFonts w:ascii="Arial" w:hAnsi="Arial" w:cs="Arial"/>
                <w:b/>
              </w:rPr>
              <w:t>ps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needs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 xml:space="preserve">be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1"/>
              </w:rPr>
              <w:t>d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  <w:spacing w:val="-1"/>
              </w:rPr>
              <w:t>ss</w:t>
            </w:r>
            <w:r w:rsidRPr="00E16EFB">
              <w:rPr>
                <w:rFonts w:ascii="Arial" w:hAnsi="Arial" w:cs="Arial"/>
                <w:b/>
                <w:spacing w:val="3"/>
              </w:rPr>
              <w:t>e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fo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ed</w:t>
            </w:r>
            <w:r w:rsidRPr="00E16EFB">
              <w:rPr>
                <w:rFonts w:ascii="Arial" w:hAnsi="Arial" w:cs="Arial"/>
                <w:b/>
                <w:spacing w:val="1"/>
              </w:rPr>
              <w:t>i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di</w:t>
            </w:r>
            <w:r w:rsidRPr="00E16EFB">
              <w:rPr>
                <w:rFonts w:ascii="Arial" w:hAnsi="Arial" w:cs="Arial"/>
                <w:b/>
                <w:spacing w:val="1"/>
              </w:rPr>
              <w:t>ag</w:t>
            </w:r>
            <w:r w:rsidRPr="00E16EFB">
              <w:rPr>
                <w:rFonts w:ascii="Arial" w:hAnsi="Arial" w:cs="Arial"/>
                <w:b/>
                <w:spacing w:val="-3"/>
              </w:rPr>
              <w:t>n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ato</w:t>
            </w:r>
            <w:r w:rsidRPr="00E16EFB">
              <w:rPr>
                <w:rFonts w:ascii="Arial" w:hAnsi="Arial" w:cs="Arial"/>
                <w:b/>
              </w:rPr>
              <w:t>ry</w:t>
            </w:r>
          </w:p>
          <w:p w14:paraId="77D0B765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cience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 xml:space="preserve">o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ure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up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wi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be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pr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ices.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8A072" w14:textId="47828CC4" w:rsidR="00B80817" w:rsidRPr="00E16EFB" w:rsidRDefault="00DD61F9">
            <w:pPr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 xml:space="preserve">ALRIGHT </w:t>
            </w:r>
          </w:p>
        </w:tc>
      </w:tr>
    </w:tbl>
    <w:p w14:paraId="46F286D4" w14:textId="77777777" w:rsidR="00B80817" w:rsidRPr="00E16EFB" w:rsidRDefault="00B80817">
      <w:pPr>
        <w:spacing w:line="200" w:lineRule="exact"/>
        <w:rPr>
          <w:rFonts w:ascii="Arial" w:hAnsi="Arial" w:cs="Arial"/>
        </w:rPr>
      </w:pPr>
    </w:p>
    <w:p w14:paraId="54BD4467" w14:textId="0FF351B3" w:rsidR="00B80817" w:rsidRPr="00E16EFB" w:rsidRDefault="00000000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1D1F661C">
          <v:group id="_x0000_s2084" style="position:absolute;left:0;text-align:left;margin-left:71.45pt;margin-top:1.15pt;width:144.95pt;height:12.5pt;z-index:-251661312;mso-position-horizontal-relative:page" coordorigin="1429,23" coordsize="2899,250">
            <v:shape id="_x0000_s2086" style="position:absolute;left:1440;top:33;width:2878;height:230" coordorigin="1440,33" coordsize="2878,230" path="m1440,263r2878,l4318,33r-2878,l1440,263xe" fillcolor="yellow" stroked="f">
              <v:path arrowok="t"/>
            </v:shape>
            <v:shape id="_x0000_s2085" style="position:absolute;left:1440;top:251;width:2878;height:0" coordorigin="1440,251" coordsize="2878,0" path="m1440,251r2878,e" filled="f" strokeweight="1.06pt">
              <v:path arrowok="t"/>
            </v:shape>
            <w10:wrap anchorx="page"/>
          </v:group>
        </w:pict>
      </w:r>
      <w:r w:rsidR="008B4EEE" w:rsidRPr="00E16EFB">
        <w:rPr>
          <w:rFonts w:ascii="Arial" w:hAnsi="Arial" w:cs="Arial"/>
          <w:b/>
        </w:rPr>
        <w:t>PART</w:t>
      </w:r>
      <w:r w:rsidR="008B4EEE" w:rsidRPr="00E16EFB">
        <w:rPr>
          <w:rFonts w:ascii="Arial" w:hAnsi="Arial" w:cs="Arial"/>
          <w:b/>
          <w:spacing w:val="-5"/>
        </w:rPr>
        <w:t xml:space="preserve"> </w:t>
      </w:r>
      <w:r w:rsidR="008B4EEE" w:rsidRPr="00E16EFB">
        <w:rPr>
          <w:rFonts w:ascii="Arial" w:hAnsi="Arial" w:cs="Arial"/>
          <w:b/>
          <w:spacing w:val="1"/>
        </w:rPr>
        <w:t>2</w:t>
      </w:r>
      <w:r w:rsidR="008B4EEE" w:rsidRPr="00E16EFB">
        <w:rPr>
          <w:rFonts w:ascii="Arial" w:hAnsi="Arial" w:cs="Arial"/>
          <w:b/>
        </w:rPr>
        <w:t>.1</w:t>
      </w:r>
      <w:r w:rsidR="008B4EEE" w:rsidRPr="00E16EFB">
        <w:rPr>
          <w:rFonts w:ascii="Arial" w:hAnsi="Arial" w:cs="Arial"/>
          <w:b/>
          <w:spacing w:val="-2"/>
        </w:rPr>
        <w:t xml:space="preserve"> </w:t>
      </w:r>
      <w:r w:rsidR="008B4EEE" w:rsidRPr="00E16EFB">
        <w:rPr>
          <w:rFonts w:ascii="Arial" w:hAnsi="Arial" w:cs="Arial"/>
          <w:b/>
          <w:spacing w:val="1"/>
        </w:rPr>
        <w:t>(O</w:t>
      </w:r>
      <w:r w:rsidR="008B4EEE" w:rsidRPr="00E16EFB">
        <w:rPr>
          <w:rFonts w:ascii="Arial" w:hAnsi="Arial" w:cs="Arial"/>
          <w:b/>
        </w:rPr>
        <w:t>bj</w:t>
      </w:r>
      <w:r w:rsidR="008B4EEE" w:rsidRPr="00E16EFB">
        <w:rPr>
          <w:rFonts w:ascii="Arial" w:hAnsi="Arial" w:cs="Arial"/>
          <w:b/>
          <w:spacing w:val="1"/>
        </w:rPr>
        <w:t>e</w:t>
      </w:r>
      <w:r w:rsidR="008B4EEE" w:rsidRPr="00E16EFB">
        <w:rPr>
          <w:rFonts w:ascii="Arial" w:hAnsi="Arial" w:cs="Arial"/>
          <w:b/>
        </w:rPr>
        <w:t>c</w:t>
      </w:r>
      <w:r w:rsidR="008B4EEE" w:rsidRPr="00E16EFB">
        <w:rPr>
          <w:rFonts w:ascii="Arial" w:hAnsi="Arial" w:cs="Arial"/>
          <w:b/>
          <w:spacing w:val="1"/>
        </w:rPr>
        <w:t>t</w:t>
      </w:r>
      <w:r w:rsidR="008B4EEE" w:rsidRPr="00E16EFB">
        <w:rPr>
          <w:rFonts w:ascii="Arial" w:hAnsi="Arial" w:cs="Arial"/>
          <w:b/>
        </w:rPr>
        <w:t>i</w:t>
      </w:r>
      <w:r w:rsidR="008B4EEE" w:rsidRPr="00E16EFB">
        <w:rPr>
          <w:rFonts w:ascii="Arial" w:hAnsi="Arial" w:cs="Arial"/>
          <w:b/>
          <w:spacing w:val="1"/>
        </w:rPr>
        <w:t>v</w:t>
      </w:r>
      <w:r w:rsidR="008B4EEE" w:rsidRPr="00E16EFB">
        <w:rPr>
          <w:rFonts w:ascii="Arial" w:hAnsi="Arial" w:cs="Arial"/>
          <w:b/>
        </w:rPr>
        <w:t>e</w:t>
      </w:r>
      <w:r w:rsidR="008B4EEE" w:rsidRPr="00E16EFB">
        <w:rPr>
          <w:rFonts w:ascii="Arial" w:hAnsi="Arial" w:cs="Arial"/>
          <w:b/>
          <w:spacing w:val="-8"/>
        </w:rPr>
        <w:t xml:space="preserve"> </w:t>
      </w:r>
      <w:r w:rsidR="00562C0B" w:rsidRPr="00E16EFB">
        <w:rPr>
          <w:rFonts w:ascii="Arial" w:hAnsi="Arial" w:cs="Arial"/>
          <w:b/>
          <w:spacing w:val="-1"/>
          <w:position w:val="-1"/>
        </w:rPr>
        <w:t>E</w:t>
      </w:r>
      <w:r w:rsidR="00562C0B" w:rsidRPr="00E16EFB">
        <w:rPr>
          <w:rFonts w:ascii="Arial" w:hAnsi="Arial" w:cs="Arial"/>
          <w:b/>
          <w:spacing w:val="1"/>
          <w:position w:val="-1"/>
        </w:rPr>
        <w:t>va</w:t>
      </w:r>
      <w:r w:rsidR="00562C0B" w:rsidRPr="00E16EFB">
        <w:rPr>
          <w:rFonts w:ascii="Arial" w:hAnsi="Arial" w:cs="Arial"/>
          <w:b/>
          <w:position w:val="-1"/>
        </w:rPr>
        <w:t>lua</w:t>
      </w:r>
      <w:r w:rsidR="00562C0B" w:rsidRPr="00E16EFB">
        <w:rPr>
          <w:rFonts w:ascii="Arial" w:hAnsi="Arial" w:cs="Arial"/>
          <w:b/>
          <w:spacing w:val="1"/>
          <w:position w:val="-1"/>
        </w:rPr>
        <w:t>t</w:t>
      </w:r>
      <w:r w:rsidR="00562C0B" w:rsidRPr="00E16EFB">
        <w:rPr>
          <w:rFonts w:ascii="Arial" w:hAnsi="Arial" w:cs="Arial"/>
          <w:b/>
          <w:position w:val="-1"/>
        </w:rPr>
        <w:t>i</w:t>
      </w:r>
      <w:r w:rsidR="00562C0B" w:rsidRPr="00E16EFB">
        <w:rPr>
          <w:rFonts w:ascii="Arial" w:hAnsi="Arial" w:cs="Arial"/>
          <w:b/>
          <w:spacing w:val="1"/>
          <w:position w:val="-1"/>
        </w:rPr>
        <w:t>o</w:t>
      </w:r>
      <w:r w:rsidR="00562C0B" w:rsidRPr="00E16EFB">
        <w:rPr>
          <w:rFonts w:ascii="Arial" w:hAnsi="Arial" w:cs="Arial"/>
          <w:b/>
          <w:position w:val="-1"/>
        </w:rPr>
        <w:t>n</w:t>
      </w:r>
      <w:r w:rsidR="008B4EEE" w:rsidRPr="00E16EFB">
        <w:rPr>
          <w:rFonts w:ascii="Arial" w:hAnsi="Arial" w:cs="Arial"/>
          <w:b/>
        </w:rPr>
        <w:t>)</w:t>
      </w:r>
    </w:p>
    <w:p w14:paraId="7BF60831" w14:textId="77777777" w:rsidR="00B80817" w:rsidRPr="00E16EFB" w:rsidRDefault="00B8081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B80817" w:rsidRPr="00E16EFB" w14:paraId="0E087375" w14:textId="77777777">
        <w:trPr>
          <w:trHeight w:hRule="exact" w:val="418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54BC5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883BB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ing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Re</w:t>
            </w:r>
            <w:r w:rsidRPr="00E16EFB">
              <w:rPr>
                <w:rFonts w:ascii="Arial" w:hAnsi="Arial" w:cs="Arial"/>
                <w:b/>
                <w:spacing w:val="2"/>
              </w:rPr>
              <w:t>v</w:t>
            </w:r>
            <w:r w:rsidRPr="00E16EFB">
              <w:rPr>
                <w:rFonts w:ascii="Arial" w:hAnsi="Arial" w:cs="Arial"/>
                <w:b/>
              </w:rPr>
              <w:t>iew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27B7F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Auth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3"/>
              </w:rPr>
              <w:t>r</w:t>
            </w:r>
            <w:r w:rsidRPr="00E16EFB">
              <w:rPr>
                <w:rFonts w:ascii="Arial" w:hAnsi="Arial" w:cs="Arial"/>
                <w:b/>
                <w:spacing w:val="-6"/>
              </w:rPr>
              <w:t>’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Fe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1"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ck</w:t>
            </w:r>
          </w:p>
        </w:tc>
      </w:tr>
      <w:tr w:rsidR="00B80817" w:rsidRPr="00E16EFB" w14:paraId="599951E7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20B72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itle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cle</w:t>
            </w:r>
            <w:r w:rsidRPr="00E16EFB">
              <w:rPr>
                <w:rFonts w:ascii="Arial" w:hAnsi="Arial" w:cs="Arial"/>
                <w:b/>
                <w:spacing w:val="2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-1"/>
              </w:rPr>
              <w:t>p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pri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fo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per?</w:t>
            </w:r>
          </w:p>
          <w:p w14:paraId="01BDFA3F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7035F0AA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605EA949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14C48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83C2D" w14:textId="6257B370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B80817" w:rsidRPr="00E16EFB" w14:paraId="04F0608B" w14:textId="77777777">
        <w:trPr>
          <w:trHeight w:hRule="exact" w:val="931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7F6AA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2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ct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-2"/>
              </w:rPr>
              <w:t>c</w:t>
            </w:r>
            <w:r w:rsidRPr="00E16EFB">
              <w:rPr>
                <w:rFonts w:ascii="Arial" w:hAnsi="Arial" w:cs="Arial"/>
                <w:b/>
              </w:rPr>
              <w:t>le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prehen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e?</w:t>
            </w:r>
          </w:p>
          <w:p w14:paraId="02EEB93E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1B453F11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4A9123DA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4746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0238C" w14:textId="6F8C079C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0C493647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46E32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3</w:t>
            </w:r>
            <w:r w:rsidRPr="00E16EFB">
              <w:rPr>
                <w:rFonts w:ascii="Arial" w:hAnsi="Arial" w:cs="Arial"/>
                <w:b/>
              </w:rPr>
              <w:t>. 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k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</w:rPr>
              <w:t>w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rds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-1"/>
              </w:rPr>
              <w:t>p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pri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f</w:t>
            </w:r>
            <w:r w:rsidRPr="00E16EFB">
              <w:rPr>
                <w:rFonts w:ascii="Arial" w:hAnsi="Arial" w:cs="Arial"/>
                <w:b/>
              </w:rPr>
              <w:t>ul?</w:t>
            </w:r>
          </w:p>
          <w:p w14:paraId="68F42265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78D8594D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1EE6CC4C" w14:textId="77777777" w:rsidR="00B80817" w:rsidRPr="00E16EFB" w:rsidRDefault="008B4EEE">
            <w:pPr>
              <w:spacing w:before="1"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833B0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D7538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6223A3A1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70D59196" w14:textId="77777777">
        <w:trPr>
          <w:trHeight w:hRule="exact" w:val="1162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3ECA6" w14:textId="77777777" w:rsidR="00B80817" w:rsidRPr="00E16EFB" w:rsidRDefault="008B4EEE">
            <w:pPr>
              <w:spacing w:before="2" w:line="220" w:lineRule="exact"/>
              <w:ind w:left="103" w:right="500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4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2"/>
              </w:rPr>
              <w:t>k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-1"/>
              </w:rPr>
              <w:t>n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inf</w:t>
            </w:r>
            <w:r w:rsidRPr="00E16EFB">
              <w:rPr>
                <w:rFonts w:ascii="Arial" w:hAnsi="Arial" w:cs="Arial"/>
                <w:b/>
                <w:spacing w:val="2"/>
              </w:rPr>
              <w:t>o</w:t>
            </w:r>
            <w:r w:rsidRPr="00E16EFB">
              <w:rPr>
                <w:rFonts w:ascii="Arial" w:hAnsi="Arial" w:cs="Arial"/>
                <w:b/>
              </w:rPr>
              <w:t>rm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 xml:space="preserve">per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uf</w:t>
            </w:r>
            <w:r w:rsidRPr="00E16EFB">
              <w:rPr>
                <w:rFonts w:ascii="Arial" w:hAnsi="Arial" w:cs="Arial"/>
                <w:b/>
                <w:spacing w:val="1"/>
              </w:rPr>
              <w:t>f</w:t>
            </w:r>
            <w:r w:rsidRPr="00E16EFB">
              <w:rPr>
                <w:rFonts w:ascii="Arial" w:hAnsi="Arial" w:cs="Arial"/>
                <w:b/>
              </w:rPr>
              <w:t>icient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well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ga</w:t>
            </w:r>
            <w:r w:rsidRPr="00E16EFB">
              <w:rPr>
                <w:rFonts w:ascii="Arial" w:hAnsi="Arial" w:cs="Arial"/>
                <w:b/>
              </w:rPr>
              <w:t>nize</w:t>
            </w:r>
            <w:r w:rsidRPr="00E16EFB">
              <w:rPr>
                <w:rFonts w:ascii="Arial" w:hAnsi="Arial" w:cs="Arial"/>
                <w:b/>
                <w:spacing w:val="2"/>
              </w:rPr>
              <w:t>d</w:t>
            </w:r>
            <w:r w:rsidRPr="00E16EFB">
              <w:rPr>
                <w:rFonts w:ascii="Arial" w:hAnsi="Arial" w:cs="Arial"/>
                <w:b/>
              </w:rPr>
              <w:t>?</w:t>
            </w:r>
          </w:p>
          <w:p w14:paraId="648A989C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340D7FB3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</w:t>
            </w:r>
            <w:r w:rsidRPr="00E16EFB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04E8C681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3F97C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DB692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2656F3D9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67FA56EF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F2BD1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5</w:t>
            </w:r>
            <w:r w:rsidRPr="00E16EFB">
              <w:rPr>
                <w:rFonts w:ascii="Arial" w:hAnsi="Arial" w:cs="Arial"/>
                <w:b/>
              </w:rPr>
              <w:t>. 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bj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es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cle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2"/>
              </w:rPr>
              <w:t>l</w:t>
            </w:r>
            <w:r w:rsidRPr="00E16EFB">
              <w:rPr>
                <w:rFonts w:ascii="Arial" w:hAnsi="Arial" w:cs="Arial"/>
                <w:b/>
              </w:rPr>
              <w:t>y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tat</w:t>
            </w:r>
            <w:r w:rsidRPr="00E16EFB">
              <w:rPr>
                <w:rFonts w:ascii="Arial" w:hAnsi="Arial" w:cs="Arial"/>
                <w:b/>
              </w:rPr>
              <w:t>ed?</w:t>
            </w:r>
          </w:p>
          <w:p w14:paraId="2E80C26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1CADA15D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4C142103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33AB8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07B63" w14:textId="228BAC2D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B80817" w:rsidRPr="00E16EFB" w14:paraId="404D9961" w14:textId="77777777">
        <w:trPr>
          <w:trHeight w:hRule="exact" w:val="931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60417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6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lit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ure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ev</w:t>
            </w:r>
            <w:r w:rsidRPr="00E16EFB">
              <w:rPr>
                <w:rFonts w:ascii="Arial" w:hAnsi="Arial" w:cs="Arial"/>
                <w:b/>
              </w:rPr>
              <w:t>iew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le</w:t>
            </w:r>
            <w:r w:rsidRPr="00E16EFB">
              <w:rPr>
                <w:rFonts w:ascii="Arial" w:hAnsi="Arial" w:cs="Arial"/>
                <w:b/>
                <w:spacing w:val="1"/>
              </w:rPr>
              <w:t>va</w:t>
            </w:r>
            <w:r w:rsidRPr="00E16EFB">
              <w:rPr>
                <w:rFonts w:ascii="Arial" w:hAnsi="Arial" w:cs="Arial"/>
                <w:b/>
              </w:rPr>
              <w:t>nt?</w:t>
            </w:r>
          </w:p>
          <w:p w14:paraId="5837A418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699F2055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18A84123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7908B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0DA25" w14:textId="3333E841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7DA0DFBA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1F334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7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lit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ure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ev</w:t>
            </w:r>
            <w:r w:rsidRPr="00E16EFB">
              <w:rPr>
                <w:rFonts w:ascii="Arial" w:hAnsi="Arial" w:cs="Arial"/>
                <w:b/>
              </w:rPr>
              <w:t>iew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nt?</w:t>
            </w:r>
          </w:p>
          <w:p w14:paraId="71DC1157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229235C3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color w:val="404040"/>
              </w:rPr>
              <w:t>5 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  <w:spacing w:val="-1"/>
              </w:rPr>
              <w:t>E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b/>
                <w:color w:val="404040"/>
              </w:rPr>
              <w:t>c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  <w:color w:val="404040"/>
              </w:rPr>
              <w:t>llent</w:t>
            </w:r>
            <w:r w:rsidRPr="00E16EFB">
              <w:rPr>
                <w:rFonts w:ascii="Arial" w:hAnsi="Arial" w:cs="Arial"/>
                <w:b/>
                <w:color w:val="404040"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4 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Goo</w:t>
            </w:r>
            <w:r w:rsidRPr="00E16EFB">
              <w:rPr>
                <w:rFonts w:ascii="Arial" w:hAnsi="Arial" w:cs="Arial"/>
                <w:b/>
                <w:color w:val="404040"/>
              </w:rPr>
              <w:t>d</w:t>
            </w:r>
            <w:r w:rsidRPr="00E16EFB">
              <w:rPr>
                <w:rFonts w:ascii="Arial" w:hAnsi="Arial" w:cs="Arial"/>
                <w:b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3 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S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  <w:color w:val="404040"/>
              </w:rPr>
              <w:t>i</w:t>
            </w:r>
            <w:r w:rsidRPr="00E16EFB">
              <w:rPr>
                <w:rFonts w:ascii="Arial" w:hAnsi="Arial" w:cs="Arial"/>
                <w:b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fa</w:t>
            </w:r>
            <w:r w:rsidRPr="00E16EFB">
              <w:rPr>
                <w:rFonts w:ascii="Arial" w:hAnsi="Arial" w:cs="Arial"/>
                <w:b/>
                <w:color w:val="404040"/>
              </w:rPr>
              <w:t>c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to</w:t>
            </w:r>
            <w:r w:rsidRPr="00E16EFB">
              <w:rPr>
                <w:rFonts w:ascii="Arial" w:hAnsi="Arial" w:cs="Arial"/>
                <w:b/>
                <w:color w:val="404040"/>
              </w:rPr>
              <w:t>ry</w:t>
            </w:r>
            <w:r w:rsidRPr="00E16EFB">
              <w:rPr>
                <w:rFonts w:ascii="Arial" w:hAnsi="Arial" w:cs="Arial"/>
                <w:b/>
                <w:color w:val="404040"/>
                <w:spacing w:val="-11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2 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Ne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  <w:color w:val="404040"/>
              </w:rPr>
              <w:t>ds</w:t>
            </w:r>
          </w:p>
          <w:p w14:paraId="5E2536C1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color w:val="404040"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  <w:color w:val="404040"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color w:val="404040"/>
              </w:rPr>
              <w:t>pr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ov</w:t>
            </w:r>
            <w:r w:rsidRPr="00E16EFB">
              <w:rPr>
                <w:rFonts w:ascii="Arial" w:hAnsi="Arial" w:cs="Arial"/>
                <w:b/>
                <w:color w:val="404040"/>
              </w:rPr>
              <w:t>e</w:t>
            </w:r>
            <w:r w:rsidRPr="00E16EFB">
              <w:rPr>
                <w:rFonts w:ascii="Arial" w:hAnsi="Arial" w:cs="Arial"/>
                <w:b/>
                <w:color w:val="404040"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color w:val="404040"/>
              </w:rPr>
              <w:t>ent</w:t>
            </w:r>
            <w:r w:rsidRPr="00E16EFB">
              <w:rPr>
                <w:rFonts w:ascii="Arial" w:hAnsi="Arial" w:cs="Arial"/>
                <w:b/>
                <w:color w:val="404040"/>
                <w:spacing w:val="-11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1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P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b/>
                <w:color w:val="404040"/>
              </w:rPr>
              <w:t>r</w:t>
            </w:r>
            <w:r w:rsidRPr="00E16EFB">
              <w:rPr>
                <w:rFonts w:ascii="Arial" w:hAnsi="Arial" w:cs="Arial"/>
                <w:b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N/A</w:t>
            </w:r>
            <w:r w:rsidRPr="00E16EFB">
              <w:rPr>
                <w:rFonts w:ascii="Arial" w:hAnsi="Arial" w:cs="Arial"/>
                <w:b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=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N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color w:val="404040"/>
              </w:rPr>
              <w:t>t</w:t>
            </w:r>
            <w:r w:rsidRPr="00E16EFB">
              <w:rPr>
                <w:rFonts w:ascii="Arial" w:hAnsi="Arial" w:cs="Arial"/>
                <w:b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color w:val="404040"/>
              </w:rPr>
              <w:t>App</w:t>
            </w:r>
            <w:r w:rsidRPr="00E16EFB">
              <w:rPr>
                <w:rFonts w:ascii="Arial" w:hAnsi="Arial" w:cs="Arial"/>
                <w:b/>
                <w:color w:val="404040"/>
                <w:spacing w:val="-1"/>
              </w:rPr>
              <w:t>l</w:t>
            </w:r>
            <w:r w:rsidRPr="00E16EFB">
              <w:rPr>
                <w:rFonts w:ascii="Arial" w:hAnsi="Arial" w:cs="Arial"/>
                <w:b/>
                <w:color w:val="404040"/>
              </w:rPr>
              <w:t>ic</w:t>
            </w:r>
            <w:r w:rsidRPr="00E16EFB">
              <w:rPr>
                <w:rFonts w:ascii="Arial" w:hAnsi="Arial" w:cs="Arial"/>
                <w:b/>
                <w:color w:val="404040"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  <w:color w:val="404040"/>
              </w:rPr>
              <w:t>ble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27DCD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C5267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5E910CB2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26AAD5BE" w14:textId="77777777">
        <w:trPr>
          <w:trHeight w:hRule="exact" w:val="116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3E553" w14:textId="77777777" w:rsidR="00B80817" w:rsidRPr="00E16EFB" w:rsidRDefault="008B4EEE">
            <w:pPr>
              <w:spacing w:before="2" w:line="220" w:lineRule="exact"/>
              <w:ind w:left="103" w:right="25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8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lit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ure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c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og</w:t>
            </w:r>
            <w:r w:rsidRPr="00E16EFB">
              <w:rPr>
                <w:rFonts w:ascii="Arial" w:hAnsi="Arial" w:cs="Arial"/>
                <w:b/>
              </w:rPr>
              <w:t>y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2"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x</w:t>
            </w:r>
            <w:r w:rsidRPr="00E16EFB">
              <w:rPr>
                <w:rFonts w:ascii="Arial" w:hAnsi="Arial" w:cs="Arial"/>
                <w:b/>
              </w:rPr>
              <w:t>plained pr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perl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</w:rPr>
              <w:t>?</w:t>
            </w:r>
          </w:p>
          <w:p w14:paraId="53715347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3D94B87D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0D766A41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70719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8087F" w14:textId="1AF76628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25EAF5BD" w14:textId="77777777">
        <w:trPr>
          <w:trHeight w:hRule="exact" w:val="24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69931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9</w:t>
            </w:r>
            <w:r w:rsidRPr="00E16EFB">
              <w:rPr>
                <w:rFonts w:ascii="Arial" w:hAnsi="Arial" w:cs="Arial"/>
                <w:b/>
              </w:rPr>
              <w:t xml:space="preserve">.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Cri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y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lit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ure</w:t>
            </w:r>
            <w:r w:rsidRPr="00E16EF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ne?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FA4FE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9AD52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</w:tbl>
    <w:p w14:paraId="41E20A0F" w14:textId="77777777" w:rsidR="00B80817" w:rsidRPr="00E16EFB" w:rsidRDefault="00B80817">
      <w:pPr>
        <w:rPr>
          <w:rFonts w:ascii="Arial" w:hAnsi="Arial" w:cs="Arial"/>
        </w:rPr>
        <w:sectPr w:rsidR="00B80817" w:rsidRPr="00E16EFB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17A8B659" w14:textId="77777777" w:rsidR="00B80817" w:rsidRPr="00E16EFB" w:rsidRDefault="00B80817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B80817" w:rsidRPr="00E16EFB" w14:paraId="1D91E848" w14:textId="77777777">
        <w:trPr>
          <w:trHeight w:hRule="exact" w:val="701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82017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3BA3EF31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1B1C06AA" w14:textId="77777777" w:rsidR="00B80817" w:rsidRPr="00E16EFB" w:rsidRDefault="008B4EEE">
            <w:pPr>
              <w:spacing w:before="1"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875C3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A70B1" w14:textId="19CA7CD5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Thank you</w:t>
            </w:r>
          </w:p>
        </w:tc>
      </w:tr>
      <w:tr w:rsidR="00B80817" w:rsidRPr="00E16EFB" w14:paraId="2F3B807F" w14:textId="77777777">
        <w:trPr>
          <w:trHeight w:hRule="exact" w:val="139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8CB8E" w14:textId="77777777" w:rsidR="00B80817" w:rsidRPr="00E16EFB" w:rsidRDefault="008B4EEE">
            <w:pPr>
              <w:spacing w:before="2" w:line="220" w:lineRule="exact"/>
              <w:ind w:left="103" w:right="106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10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Id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tifi</w:t>
            </w:r>
            <w:r w:rsidRPr="00E16EFB">
              <w:rPr>
                <w:rFonts w:ascii="Arial" w:hAnsi="Arial" w:cs="Arial"/>
                <w:spacing w:val="1"/>
              </w:rPr>
              <w:t>c</w:t>
            </w:r>
            <w:r w:rsidRPr="00E16EFB">
              <w:rPr>
                <w:rFonts w:ascii="Arial" w:hAnsi="Arial" w:cs="Arial"/>
              </w:rPr>
              <w:t>ati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n</w:t>
            </w:r>
            <w:r w:rsidRPr="00E16EFB">
              <w:rPr>
                <w:rFonts w:ascii="Arial" w:hAnsi="Arial" w:cs="Arial"/>
                <w:spacing w:val="-1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esea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ch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g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/f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-1"/>
              </w:rPr>
              <w:t>u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ire</w:t>
            </w:r>
            <w:r w:rsidRPr="00E16EFB">
              <w:rPr>
                <w:rFonts w:ascii="Arial" w:hAnsi="Arial" w:cs="Arial"/>
                <w:spacing w:val="1"/>
              </w:rPr>
              <w:t>c</w:t>
            </w:r>
            <w:r w:rsidRPr="00E16EFB">
              <w:rPr>
                <w:rFonts w:ascii="Arial" w:hAnsi="Arial" w:cs="Arial"/>
              </w:rPr>
              <w:t>ti</w:t>
            </w:r>
            <w:r w:rsidRPr="00E16EFB">
              <w:rPr>
                <w:rFonts w:ascii="Arial" w:hAnsi="Arial" w:cs="Arial"/>
                <w:spacing w:val="-2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 xml:space="preserve">s </w:t>
            </w:r>
            <w:r w:rsidRPr="00E16EFB">
              <w:rPr>
                <w:rFonts w:ascii="Arial" w:hAnsi="Arial" w:cs="Arial"/>
                <w:spacing w:val="1"/>
              </w:rPr>
              <w:t>don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?</w:t>
            </w:r>
          </w:p>
          <w:p w14:paraId="77F5BF4E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29B9006F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39527353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EF831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43CC0" w14:textId="04557D6A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58990F56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D4D73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11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nclu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ns</w:t>
            </w:r>
            <w:r w:rsidRPr="00E16EF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og</w:t>
            </w:r>
            <w:r w:rsidRPr="00E16EFB">
              <w:rPr>
                <w:rFonts w:ascii="Arial" w:hAnsi="Arial" w:cs="Arial"/>
                <w:b/>
              </w:rPr>
              <w:t>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lly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ed?</w:t>
            </w:r>
          </w:p>
          <w:p w14:paraId="3150E8EE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0804B620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37CB9DED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65EB2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4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47809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6D1BA515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3EE4DD1E" w14:textId="77777777">
        <w:trPr>
          <w:trHeight w:hRule="exact" w:val="931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E481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12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li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-2"/>
              </w:rPr>
              <w:t>t</w:t>
            </w:r>
            <w:r w:rsidRPr="00E16EFB">
              <w:rPr>
                <w:rFonts w:ascii="Arial" w:hAnsi="Arial" w:cs="Arial"/>
                <w:b/>
                <w:spacing w:val="1"/>
              </w:rPr>
              <w:t>at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ns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p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per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di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2"/>
              </w:rPr>
              <w:t>u</w:t>
            </w:r>
            <w:r w:rsidRPr="00E16EFB">
              <w:rPr>
                <w:rFonts w:ascii="Arial" w:hAnsi="Arial" w:cs="Arial"/>
                <w:b/>
                <w:spacing w:val="-1"/>
              </w:rPr>
              <w:t>ss</w:t>
            </w:r>
            <w:r w:rsidRPr="00E16EFB">
              <w:rPr>
                <w:rFonts w:ascii="Arial" w:hAnsi="Arial" w:cs="Arial"/>
                <w:b/>
                <w:spacing w:val="3"/>
              </w:rPr>
              <w:t>e</w:t>
            </w:r>
            <w:r w:rsidRPr="00E16EFB">
              <w:rPr>
                <w:rFonts w:ascii="Arial" w:hAnsi="Arial" w:cs="Arial"/>
                <w:b/>
              </w:rPr>
              <w:t>d?</w:t>
            </w:r>
          </w:p>
          <w:p w14:paraId="0A4F3DEC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1D072B61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</w:t>
            </w:r>
            <w:r w:rsidRPr="00E16EFB">
              <w:rPr>
                <w:rFonts w:ascii="Arial" w:hAnsi="Arial" w:cs="Arial"/>
                <w:color w:val="404040"/>
                <w:spacing w:val="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3717EBE4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  <w:r w:rsidRPr="00E16EFB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1553F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N/A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011BA" w14:textId="4C1E0D56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OK</w:t>
            </w:r>
          </w:p>
        </w:tc>
      </w:tr>
      <w:tr w:rsidR="00B80817" w:rsidRPr="00E16EFB" w14:paraId="6B50386F" w14:textId="77777777">
        <w:trPr>
          <w:trHeight w:hRule="exact" w:val="139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3ABDA" w14:textId="77777777" w:rsidR="00B80817" w:rsidRPr="00E16EFB" w:rsidRDefault="008B4EEE">
            <w:pPr>
              <w:spacing w:before="2" w:line="220" w:lineRule="exact"/>
              <w:ind w:left="103" w:right="200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13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Wh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t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Q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ality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1"/>
              </w:rPr>
              <w:t>f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c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</w:rPr>
              <w:t>s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(</w:t>
            </w:r>
            <w:r w:rsidRPr="00E16EFB">
              <w:rPr>
                <w:rFonts w:ascii="Arial" w:hAnsi="Arial" w:cs="Arial"/>
              </w:rPr>
              <w:t>i.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</w:rPr>
              <w:t>.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</w:t>
            </w:r>
            <w:r w:rsidRPr="00E16EFB">
              <w:rPr>
                <w:rFonts w:ascii="Arial" w:hAnsi="Arial" w:cs="Arial"/>
                <w:spacing w:val="-2"/>
              </w:rPr>
              <w:t>r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m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2"/>
              </w:rPr>
              <w:t>e</w:t>
            </w:r>
            <w:r w:rsidRPr="00E16EFB">
              <w:rPr>
                <w:rFonts w:ascii="Arial" w:hAnsi="Arial" w:cs="Arial"/>
              </w:rPr>
              <w:t xml:space="preserve">r 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v</w:t>
            </w:r>
            <w:r w:rsidRPr="00E16EFB">
              <w:rPr>
                <w:rFonts w:ascii="Arial" w:hAnsi="Arial" w:cs="Arial"/>
              </w:rPr>
              <w:t>iew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</w:rPr>
              <w:t>d</w:t>
            </w:r>
            <w:r w:rsidRPr="00E16EFB">
              <w:rPr>
                <w:rFonts w:ascii="Arial" w:hAnsi="Arial" w:cs="Arial"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  <w:spacing w:val="-2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tic</w:t>
            </w:r>
            <w:r w:rsidRPr="00E16EFB">
              <w:rPr>
                <w:rFonts w:ascii="Arial" w:hAnsi="Arial" w:cs="Arial"/>
                <w:spacing w:val="-7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our</w:t>
            </w:r>
            <w:r w:rsidRPr="00E16EFB">
              <w:rPr>
                <w:rFonts w:ascii="Arial" w:hAnsi="Arial" w:cs="Arial"/>
              </w:rPr>
              <w:t>c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)</w:t>
            </w:r>
          </w:p>
          <w:p w14:paraId="40E4AFE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203BEA96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35A33789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</w:p>
          <w:p w14:paraId="519661B4" w14:textId="77777777" w:rsidR="00B80817" w:rsidRPr="00E16EFB" w:rsidRDefault="008B4EEE">
            <w:pPr>
              <w:spacing w:before="1"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F158E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5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A8FEC" w14:textId="7120D0E2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0EB246F1" w14:textId="77777777">
        <w:trPr>
          <w:trHeight w:hRule="exact" w:val="139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1E325" w14:textId="77777777" w:rsidR="00B80817" w:rsidRPr="00E16EFB" w:rsidRDefault="008B4EEE">
            <w:pPr>
              <w:spacing w:before="2" w:line="220" w:lineRule="exact"/>
              <w:ind w:left="103" w:right="877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1"/>
              </w:rPr>
              <w:t>14</w:t>
            </w:r>
            <w:r w:rsidRPr="00E16EFB">
              <w:rPr>
                <w:rFonts w:ascii="Arial" w:hAnsi="Arial" w:cs="Arial"/>
                <w:b/>
              </w:rPr>
              <w:t>.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wri</w:t>
            </w:r>
            <w:r w:rsidRPr="00E16EFB">
              <w:rPr>
                <w:rFonts w:ascii="Arial" w:hAnsi="Arial" w:cs="Arial"/>
                <w:b/>
                <w:spacing w:val="1"/>
              </w:rPr>
              <w:t>tt</w:t>
            </w:r>
            <w:r w:rsidRPr="00E16EFB">
              <w:rPr>
                <w:rFonts w:ascii="Arial" w:hAnsi="Arial" w:cs="Arial"/>
                <w:b/>
              </w:rPr>
              <w:t>en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cle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 u</w:t>
            </w:r>
            <w:r w:rsidRPr="00E16EFB">
              <w:rPr>
                <w:rFonts w:ascii="Arial" w:hAnsi="Arial" w:cs="Arial"/>
                <w:b/>
                <w:spacing w:val="-1"/>
              </w:rPr>
              <w:t>n</w:t>
            </w:r>
            <w:r w:rsidRPr="00E16EFB">
              <w:rPr>
                <w:rFonts w:ascii="Arial" w:hAnsi="Arial" w:cs="Arial"/>
                <w:b/>
              </w:rPr>
              <w:t>derst</w:t>
            </w:r>
            <w:r w:rsidRPr="00E16EFB">
              <w:rPr>
                <w:rFonts w:ascii="Arial" w:hAnsi="Arial" w:cs="Arial"/>
                <w:b/>
                <w:spacing w:val="2"/>
              </w:rPr>
              <w:t>an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ble</w:t>
            </w:r>
            <w:r w:rsidRPr="00E16EF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1"/>
              </w:rPr>
              <w:t>g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1"/>
              </w:rPr>
              <w:t>ag</w:t>
            </w:r>
            <w:r w:rsidRPr="00E16EFB">
              <w:rPr>
                <w:rFonts w:ascii="Arial" w:hAnsi="Arial" w:cs="Arial"/>
                <w:b/>
              </w:rPr>
              <w:t>e?</w:t>
            </w:r>
          </w:p>
          <w:p w14:paraId="1AC40724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-1"/>
              </w:rPr>
              <w:t>R</w:t>
            </w:r>
            <w:r w:rsidRPr="00E16EFB">
              <w:rPr>
                <w:rFonts w:ascii="Arial" w:hAnsi="Arial" w:cs="Arial"/>
                <w:color w:val="404040"/>
              </w:rPr>
              <w:t>ati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g</w:t>
            </w:r>
            <w:r w:rsidRPr="00E16EFB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Scale:</w:t>
            </w:r>
          </w:p>
          <w:p w14:paraId="6D52BDED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5 = 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x</w:t>
            </w:r>
            <w:r w:rsidRPr="00E16EFB">
              <w:rPr>
                <w:rFonts w:ascii="Arial" w:hAnsi="Arial" w:cs="Arial"/>
                <w:color w:val="404040"/>
              </w:rPr>
              <w:t>c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</w:t>
            </w:r>
            <w:r w:rsidRPr="00E16EFB">
              <w:rPr>
                <w:rFonts w:ascii="Arial" w:hAnsi="Arial" w:cs="Arial"/>
                <w:color w:val="404040"/>
              </w:rPr>
              <w:t>lle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4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G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d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3 = S</w:t>
            </w:r>
            <w:r w:rsidRPr="00E16EFB">
              <w:rPr>
                <w:rFonts w:ascii="Arial" w:hAnsi="Arial" w:cs="Arial"/>
                <w:color w:val="404040"/>
                <w:spacing w:val="-2"/>
              </w:rPr>
              <w:t>a</w:t>
            </w:r>
            <w:r w:rsidRPr="00E16EFB">
              <w:rPr>
                <w:rFonts w:ascii="Arial" w:hAnsi="Arial" w:cs="Arial"/>
                <w:color w:val="404040"/>
              </w:rPr>
              <w:t>ti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s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f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c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or</w:t>
            </w:r>
            <w:r w:rsidRPr="00E16EFB">
              <w:rPr>
                <w:rFonts w:ascii="Arial" w:hAnsi="Arial" w:cs="Arial"/>
                <w:color w:val="404040"/>
              </w:rPr>
              <w:t>y</w:t>
            </w:r>
            <w:r w:rsidRPr="00E16EFB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2 = Ne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ed</w:t>
            </w:r>
            <w:r w:rsidRPr="00E16EFB">
              <w:rPr>
                <w:rFonts w:ascii="Arial" w:hAnsi="Arial" w:cs="Arial"/>
                <w:color w:val="404040"/>
              </w:rPr>
              <w:t>s</w:t>
            </w:r>
          </w:p>
          <w:p w14:paraId="1A4D22BD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E16EFB">
              <w:rPr>
                <w:rFonts w:ascii="Arial" w:hAnsi="Arial" w:cs="Arial"/>
                <w:color w:val="404040"/>
                <w:spacing w:val="-1"/>
              </w:rPr>
              <w:t>o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v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m</w:t>
            </w:r>
            <w:r w:rsidRPr="00E16EFB">
              <w:rPr>
                <w:rFonts w:ascii="Arial" w:hAnsi="Arial" w:cs="Arial"/>
                <w:color w:val="404040"/>
              </w:rPr>
              <w:t>e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n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1 = P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oo</w:t>
            </w:r>
            <w:r w:rsidRPr="00E16EFB">
              <w:rPr>
                <w:rFonts w:ascii="Arial" w:hAnsi="Arial" w:cs="Arial"/>
                <w:color w:val="404040"/>
              </w:rPr>
              <w:t>r</w:t>
            </w:r>
          </w:p>
          <w:p w14:paraId="1C3A6708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color w:val="404040"/>
              </w:rPr>
              <w:t>N/A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= N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o</w:t>
            </w:r>
            <w:r w:rsidRPr="00E16EFB">
              <w:rPr>
                <w:rFonts w:ascii="Arial" w:hAnsi="Arial" w:cs="Arial"/>
                <w:color w:val="404040"/>
              </w:rPr>
              <w:t>t</w:t>
            </w:r>
            <w:r w:rsidRPr="00E16EFB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color w:val="404040"/>
              </w:rPr>
              <w:t>A</w:t>
            </w:r>
            <w:r w:rsidRPr="00E16EFB">
              <w:rPr>
                <w:rFonts w:ascii="Arial" w:hAnsi="Arial" w:cs="Arial"/>
                <w:color w:val="404040"/>
                <w:spacing w:val="1"/>
              </w:rPr>
              <w:t>pp</w:t>
            </w:r>
            <w:r w:rsidRPr="00E16EFB">
              <w:rPr>
                <w:rFonts w:ascii="Arial" w:hAnsi="Arial" w:cs="Arial"/>
                <w:color w:val="404040"/>
              </w:rPr>
              <w:t>lica</w:t>
            </w:r>
            <w:r w:rsidRPr="00E16EFB">
              <w:rPr>
                <w:rFonts w:ascii="Arial" w:hAnsi="Arial" w:cs="Arial"/>
                <w:color w:val="404040"/>
                <w:spacing w:val="2"/>
              </w:rPr>
              <w:t>b</w:t>
            </w:r>
            <w:r w:rsidRPr="00E16EFB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F647E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5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EED4C" w14:textId="2C1ADC1A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</w:tbl>
    <w:p w14:paraId="68584638" w14:textId="77777777" w:rsidR="00B80817" w:rsidRPr="00E16EFB" w:rsidRDefault="00B80817">
      <w:pPr>
        <w:spacing w:line="200" w:lineRule="exact"/>
        <w:rPr>
          <w:rFonts w:ascii="Arial" w:hAnsi="Arial" w:cs="Arial"/>
        </w:rPr>
      </w:pPr>
    </w:p>
    <w:p w14:paraId="6D46E9DF" w14:textId="77777777" w:rsidR="00B80817" w:rsidRPr="00E16EFB" w:rsidRDefault="00000000">
      <w:pPr>
        <w:spacing w:before="33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589CEF13">
          <v:group id="_x0000_s2081" style="position:absolute;left:0;text-align:left;margin-left:71.45pt;margin-top:1.15pt;width:146.05pt;height:12.5pt;z-index:-251660288;mso-position-horizontal-relative:page" coordorigin="1429,23" coordsize="2921,250">
            <v:shape id="_x0000_s2083" style="position:absolute;left:1440;top:33;width:2900;height:230" coordorigin="1440,33" coordsize="2900,230" path="m1440,263r2900,l4340,33r-2900,l1440,263xe" fillcolor="yellow" stroked="f">
              <v:path arrowok="t"/>
            </v:shape>
            <v:shape id="_x0000_s2082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8B4EEE" w:rsidRPr="00E16EFB">
        <w:rPr>
          <w:rFonts w:ascii="Arial" w:hAnsi="Arial" w:cs="Arial"/>
          <w:b/>
          <w:position w:val="-1"/>
        </w:rPr>
        <w:t>PART</w:t>
      </w:r>
      <w:r w:rsidR="008B4EEE" w:rsidRPr="00E16EFB">
        <w:rPr>
          <w:rFonts w:ascii="Arial" w:hAnsi="Arial" w:cs="Arial"/>
          <w:b/>
          <w:spacing w:val="-5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1"/>
          <w:position w:val="-1"/>
        </w:rPr>
        <w:t>2</w:t>
      </w:r>
      <w:r w:rsidR="008B4EEE" w:rsidRPr="00E16EFB">
        <w:rPr>
          <w:rFonts w:ascii="Arial" w:hAnsi="Arial" w:cs="Arial"/>
          <w:b/>
          <w:position w:val="-1"/>
        </w:rPr>
        <w:t>.2</w:t>
      </w:r>
      <w:r w:rsidR="008B4EEE" w:rsidRPr="00E16EFB">
        <w:rPr>
          <w:rFonts w:ascii="Arial" w:hAnsi="Arial" w:cs="Arial"/>
          <w:b/>
          <w:spacing w:val="-2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1"/>
          <w:position w:val="-1"/>
        </w:rPr>
        <w:t>(</w:t>
      </w:r>
      <w:r w:rsidR="008B4EEE" w:rsidRPr="00E16EFB">
        <w:rPr>
          <w:rFonts w:ascii="Arial" w:hAnsi="Arial" w:cs="Arial"/>
          <w:b/>
          <w:position w:val="-1"/>
        </w:rPr>
        <w:t>S</w:t>
      </w:r>
      <w:r w:rsidR="008B4EEE" w:rsidRPr="00E16EFB">
        <w:rPr>
          <w:rFonts w:ascii="Arial" w:hAnsi="Arial" w:cs="Arial"/>
          <w:b/>
          <w:spacing w:val="-1"/>
          <w:position w:val="-1"/>
        </w:rPr>
        <w:t>u</w:t>
      </w:r>
      <w:r w:rsidR="008B4EEE" w:rsidRPr="00E16EFB">
        <w:rPr>
          <w:rFonts w:ascii="Arial" w:hAnsi="Arial" w:cs="Arial"/>
          <w:b/>
          <w:position w:val="-1"/>
        </w:rPr>
        <w:t>bj</w:t>
      </w:r>
      <w:r w:rsidR="008B4EEE" w:rsidRPr="00E16EFB">
        <w:rPr>
          <w:rFonts w:ascii="Arial" w:hAnsi="Arial" w:cs="Arial"/>
          <w:b/>
          <w:spacing w:val="1"/>
          <w:position w:val="-1"/>
        </w:rPr>
        <w:t>e</w:t>
      </w:r>
      <w:r w:rsidR="008B4EEE" w:rsidRPr="00E16EFB">
        <w:rPr>
          <w:rFonts w:ascii="Arial" w:hAnsi="Arial" w:cs="Arial"/>
          <w:b/>
          <w:position w:val="-1"/>
        </w:rPr>
        <w:t>c</w:t>
      </w:r>
      <w:r w:rsidR="008B4EEE" w:rsidRPr="00E16EFB">
        <w:rPr>
          <w:rFonts w:ascii="Arial" w:hAnsi="Arial" w:cs="Arial"/>
          <w:b/>
          <w:spacing w:val="1"/>
          <w:position w:val="-1"/>
        </w:rPr>
        <w:t>t</w:t>
      </w:r>
      <w:r w:rsidR="008B4EEE" w:rsidRPr="00E16EFB">
        <w:rPr>
          <w:rFonts w:ascii="Arial" w:hAnsi="Arial" w:cs="Arial"/>
          <w:b/>
          <w:position w:val="-1"/>
        </w:rPr>
        <w:t>i</w:t>
      </w:r>
      <w:r w:rsidR="008B4EEE" w:rsidRPr="00E16EFB">
        <w:rPr>
          <w:rFonts w:ascii="Arial" w:hAnsi="Arial" w:cs="Arial"/>
          <w:b/>
          <w:spacing w:val="1"/>
          <w:position w:val="-1"/>
        </w:rPr>
        <w:t>v</w:t>
      </w:r>
      <w:r w:rsidR="008B4EEE" w:rsidRPr="00E16EFB">
        <w:rPr>
          <w:rFonts w:ascii="Arial" w:hAnsi="Arial" w:cs="Arial"/>
          <w:b/>
          <w:position w:val="-1"/>
        </w:rPr>
        <w:t>e</w:t>
      </w:r>
      <w:r w:rsidR="008B4EEE" w:rsidRPr="00E16EFB">
        <w:rPr>
          <w:rFonts w:ascii="Arial" w:hAnsi="Arial" w:cs="Arial"/>
          <w:b/>
          <w:spacing w:val="-9"/>
          <w:position w:val="-1"/>
        </w:rPr>
        <w:t xml:space="preserve"> </w:t>
      </w:r>
      <w:r w:rsidR="008B4EEE" w:rsidRPr="00E16EFB">
        <w:rPr>
          <w:rFonts w:ascii="Arial" w:hAnsi="Arial" w:cs="Arial"/>
          <w:b/>
          <w:spacing w:val="-1"/>
          <w:position w:val="-1"/>
        </w:rPr>
        <w:t>E</w:t>
      </w:r>
      <w:r w:rsidR="008B4EEE" w:rsidRPr="00E16EFB">
        <w:rPr>
          <w:rFonts w:ascii="Arial" w:hAnsi="Arial" w:cs="Arial"/>
          <w:b/>
          <w:spacing w:val="1"/>
          <w:position w:val="-1"/>
        </w:rPr>
        <w:t>va</w:t>
      </w:r>
      <w:r w:rsidR="008B4EEE" w:rsidRPr="00E16EFB">
        <w:rPr>
          <w:rFonts w:ascii="Arial" w:hAnsi="Arial" w:cs="Arial"/>
          <w:b/>
          <w:position w:val="-1"/>
        </w:rPr>
        <w:t>lua</w:t>
      </w:r>
      <w:r w:rsidR="008B4EEE" w:rsidRPr="00E16EFB">
        <w:rPr>
          <w:rFonts w:ascii="Arial" w:hAnsi="Arial" w:cs="Arial"/>
          <w:b/>
          <w:spacing w:val="1"/>
          <w:position w:val="-1"/>
        </w:rPr>
        <w:t>t</w:t>
      </w:r>
      <w:r w:rsidR="008B4EEE" w:rsidRPr="00E16EFB">
        <w:rPr>
          <w:rFonts w:ascii="Arial" w:hAnsi="Arial" w:cs="Arial"/>
          <w:b/>
          <w:position w:val="-1"/>
        </w:rPr>
        <w:t>i</w:t>
      </w:r>
      <w:r w:rsidR="008B4EEE" w:rsidRPr="00E16EFB">
        <w:rPr>
          <w:rFonts w:ascii="Arial" w:hAnsi="Arial" w:cs="Arial"/>
          <w:b/>
          <w:spacing w:val="1"/>
          <w:position w:val="-1"/>
        </w:rPr>
        <w:t>o</w:t>
      </w:r>
      <w:r w:rsidR="008B4EEE" w:rsidRPr="00E16EFB">
        <w:rPr>
          <w:rFonts w:ascii="Arial" w:hAnsi="Arial" w:cs="Arial"/>
          <w:b/>
          <w:position w:val="-1"/>
        </w:rPr>
        <w:t>n)</w:t>
      </w:r>
    </w:p>
    <w:p w14:paraId="54870234" w14:textId="77777777" w:rsidR="00B80817" w:rsidRPr="00E16EFB" w:rsidRDefault="00B80817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B80817" w:rsidRPr="00E16EFB" w14:paraId="67FD7C6B" w14:textId="77777777">
        <w:trPr>
          <w:trHeight w:hRule="exact" w:val="895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C57D6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28982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Re</w:t>
            </w:r>
            <w:r w:rsidRPr="00E16EFB">
              <w:rPr>
                <w:rFonts w:ascii="Arial" w:hAnsi="Arial" w:cs="Arial"/>
                <w:b/>
                <w:spacing w:val="2"/>
              </w:rPr>
              <w:t>v</w:t>
            </w:r>
            <w:r w:rsidRPr="00E16EFB">
              <w:rPr>
                <w:rFonts w:ascii="Arial" w:hAnsi="Arial" w:cs="Arial"/>
                <w:b/>
              </w:rPr>
              <w:t>iew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’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mm</w:t>
            </w:r>
            <w:r w:rsidRPr="00E16EF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1EEC3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Auth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3"/>
              </w:rPr>
              <w:t>r</w:t>
            </w:r>
            <w:r w:rsidRPr="00E16EFB">
              <w:rPr>
                <w:rFonts w:ascii="Arial" w:hAnsi="Arial" w:cs="Arial"/>
                <w:b/>
                <w:spacing w:val="-6"/>
              </w:rPr>
              <w:t>’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Fe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d</w:t>
            </w:r>
            <w:r w:rsidRPr="00E16EFB">
              <w:rPr>
                <w:rFonts w:ascii="Arial" w:hAnsi="Arial" w:cs="Arial"/>
                <w:b/>
                <w:spacing w:val="-1"/>
              </w:rPr>
              <w:t>b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ck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(I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4"/>
              </w:rPr>
              <w:t>n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at</w:t>
            </w:r>
            <w:r w:rsidRPr="00E16EFB">
              <w:rPr>
                <w:rFonts w:ascii="Arial" w:hAnsi="Arial" w:cs="Arial"/>
                <w:spacing w:val="1"/>
              </w:rPr>
              <w:t>or</w:t>
            </w:r>
            <w:r w:rsidRPr="00E16EFB">
              <w:rPr>
                <w:rFonts w:ascii="Arial" w:hAnsi="Arial" w:cs="Arial"/>
              </w:rPr>
              <w:t>y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at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-2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s</w:t>
            </w:r>
          </w:p>
          <w:p w14:paraId="6D015A98" w14:textId="77777777" w:rsidR="00B80817" w:rsidRPr="00E16EFB" w:rsidRDefault="008B4EEE">
            <w:pPr>
              <w:spacing w:before="17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hou</w:t>
            </w:r>
            <w:r w:rsidRPr="00E16EFB">
              <w:rPr>
                <w:rFonts w:ascii="Arial" w:hAnsi="Arial" w:cs="Arial"/>
              </w:rPr>
              <w:t>ld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</w:rPr>
              <w:t>w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ite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/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er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2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db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c</w:t>
            </w:r>
            <w:r w:rsidRPr="00E16EFB">
              <w:rPr>
                <w:rFonts w:ascii="Arial" w:hAnsi="Arial" w:cs="Arial"/>
              </w:rPr>
              <w:t>k</w:t>
            </w:r>
            <w:r w:rsidRPr="00E16EFB">
              <w:rPr>
                <w:rFonts w:ascii="Arial" w:hAnsi="Arial" w:cs="Arial"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e)</w:t>
            </w:r>
          </w:p>
        </w:tc>
      </w:tr>
      <w:tr w:rsidR="00B80817" w:rsidRPr="00E16EFB" w14:paraId="1FA5E7FF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AF0D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itle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icle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uit</w:t>
            </w:r>
            <w:r w:rsidRPr="00E16EFB">
              <w:rPr>
                <w:rFonts w:ascii="Arial" w:hAnsi="Arial" w:cs="Arial"/>
                <w:b/>
                <w:spacing w:val="-1"/>
              </w:rPr>
              <w:t>a</w:t>
            </w:r>
            <w:r w:rsidRPr="00E16EFB">
              <w:rPr>
                <w:rFonts w:ascii="Arial" w:hAnsi="Arial" w:cs="Arial"/>
                <w:b/>
              </w:rPr>
              <w:t>ble?</w:t>
            </w:r>
          </w:p>
          <w:p w14:paraId="0D150A2C" w14:textId="77777777" w:rsidR="00B80817" w:rsidRPr="00E16EFB" w:rsidRDefault="00B80817">
            <w:pPr>
              <w:spacing w:before="15" w:line="220" w:lineRule="exact"/>
              <w:rPr>
                <w:rFonts w:ascii="Arial" w:hAnsi="Arial" w:cs="Arial"/>
              </w:rPr>
            </w:pPr>
          </w:p>
          <w:p w14:paraId="7B33ECB6" w14:textId="77777777" w:rsidR="00B80817" w:rsidRPr="00E16EFB" w:rsidRDefault="008B4EEE">
            <w:pPr>
              <w:spacing w:line="220" w:lineRule="exact"/>
              <w:ind w:left="103" w:right="408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I</w:t>
            </w:r>
            <w:r w:rsidRPr="00E16EFB">
              <w:rPr>
                <w:rFonts w:ascii="Arial" w:hAnsi="Arial" w:cs="Arial"/>
              </w:rPr>
              <w:t xml:space="preserve">f </w:t>
            </w:r>
            <w:r w:rsidRPr="00E16EFB">
              <w:rPr>
                <w:rFonts w:ascii="Arial" w:hAnsi="Arial" w:cs="Arial"/>
                <w:spacing w:val="1"/>
              </w:rPr>
              <w:t>y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wer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NO,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lease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p</w:t>
            </w:r>
            <w:r w:rsidRPr="00E16EFB">
              <w:rPr>
                <w:rFonts w:ascii="Arial" w:hAnsi="Arial" w:cs="Arial"/>
                <w:spacing w:val="1"/>
              </w:rPr>
              <w:t>rov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br</w:t>
            </w:r>
            <w:r w:rsidRPr="00E16EFB">
              <w:rPr>
                <w:rFonts w:ascii="Arial" w:hAnsi="Arial" w:cs="Arial"/>
              </w:rPr>
              <w:t>ie</w:t>
            </w:r>
            <w:r w:rsidRPr="00E16EFB">
              <w:rPr>
                <w:rFonts w:ascii="Arial" w:hAnsi="Arial" w:cs="Arial"/>
                <w:spacing w:val="1"/>
              </w:rPr>
              <w:t>f</w:t>
            </w:r>
            <w:r w:rsidRPr="00E16EFB">
              <w:rPr>
                <w:rFonts w:ascii="Arial" w:hAnsi="Arial" w:cs="Arial"/>
              </w:rPr>
              <w:t>,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cle</w:t>
            </w:r>
            <w:r w:rsidRPr="00E16EFB">
              <w:rPr>
                <w:rFonts w:ascii="Arial" w:hAnsi="Arial" w:cs="Arial"/>
                <w:spacing w:val="-1"/>
              </w:rPr>
              <w:t>a</w:t>
            </w:r>
            <w:r w:rsidRPr="00E16EFB">
              <w:rPr>
                <w:rFonts w:ascii="Arial" w:hAnsi="Arial" w:cs="Arial"/>
              </w:rPr>
              <w:t xml:space="preserve">r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ugg</w:t>
            </w:r>
            <w:r w:rsidRPr="00E16EFB">
              <w:rPr>
                <w:rFonts w:ascii="Arial" w:hAnsi="Arial" w:cs="Arial"/>
              </w:rPr>
              <w:t>est</w:t>
            </w:r>
            <w:r w:rsidRPr="00E16EFB">
              <w:rPr>
                <w:rFonts w:ascii="Arial" w:hAnsi="Arial" w:cs="Arial"/>
                <w:spacing w:val="-1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n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mp</w:t>
            </w:r>
            <w:r w:rsidRPr="00E16EFB">
              <w:rPr>
                <w:rFonts w:ascii="Arial" w:hAnsi="Arial" w:cs="Arial"/>
                <w:spacing w:val="-2"/>
              </w:rPr>
              <w:t>r</w:t>
            </w:r>
            <w:r w:rsidRPr="00E16EFB">
              <w:rPr>
                <w:rFonts w:ascii="Arial" w:hAnsi="Arial" w:cs="Arial"/>
                <w:spacing w:val="1"/>
              </w:rPr>
              <w:t>ov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CF1D4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615FA" w14:textId="602584A6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4AB91DD3" w14:textId="77777777">
        <w:trPr>
          <w:trHeight w:hRule="exact" w:val="932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1E2C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b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ct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f</w:t>
            </w:r>
            <w:r w:rsidRPr="00E16E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icle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</w:rPr>
              <w:t>prehen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i</w:t>
            </w:r>
            <w:r w:rsidRPr="00E16EFB">
              <w:rPr>
                <w:rFonts w:ascii="Arial" w:hAnsi="Arial" w:cs="Arial"/>
                <w:b/>
                <w:spacing w:val="1"/>
              </w:rPr>
              <w:t>v</w:t>
            </w:r>
            <w:r w:rsidRPr="00E16EFB">
              <w:rPr>
                <w:rFonts w:ascii="Arial" w:hAnsi="Arial" w:cs="Arial"/>
                <w:b/>
              </w:rPr>
              <w:t>e?</w:t>
            </w:r>
          </w:p>
          <w:p w14:paraId="3B24B3AC" w14:textId="77777777" w:rsidR="00B80817" w:rsidRPr="00E16EFB" w:rsidRDefault="00B80817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A0D91BF" w14:textId="77777777" w:rsidR="00B80817" w:rsidRPr="00E16EFB" w:rsidRDefault="008B4EEE">
            <w:pPr>
              <w:ind w:left="103" w:right="408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I</w:t>
            </w:r>
            <w:r w:rsidRPr="00E16EFB">
              <w:rPr>
                <w:rFonts w:ascii="Arial" w:hAnsi="Arial" w:cs="Arial"/>
              </w:rPr>
              <w:t xml:space="preserve">f </w:t>
            </w:r>
            <w:r w:rsidRPr="00E16EFB">
              <w:rPr>
                <w:rFonts w:ascii="Arial" w:hAnsi="Arial" w:cs="Arial"/>
                <w:spacing w:val="1"/>
              </w:rPr>
              <w:t>y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wer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NO,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lease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p</w:t>
            </w:r>
            <w:r w:rsidRPr="00E16EFB">
              <w:rPr>
                <w:rFonts w:ascii="Arial" w:hAnsi="Arial" w:cs="Arial"/>
                <w:spacing w:val="1"/>
              </w:rPr>
              <w:t>rov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br</w:t>
            </w:r>
            <w:r w:rsidRPr="00E16EFB">
              <w:rPr>
                <w:rFonts w:ascii="Arial" w:hAnsi="Arial" w:cs="Arial"/>
              </w:rPr>
              <w:t>ie</w:t>
            </w:r>
            <w:r w:rsidRPr="00E16EFB">
              <w:rPr>
                <w:rFonts w:ascii="Arial" w:hAnsi="Arial" w:cs="Arial"/>
                <w:spacing w:val="1"/>
              </w:rPr>
              <w:t>f</w:t>
            </w:r>
            <w:r w:rsidRPr="00E16EFB">
              <w:rPr>
                <w:rFonts w:ascii="Arial" w:hAnsi="Arial" w:cs="Arial"/>
              </w:rPr>
              <w:t>,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cle</w:t>
            </w:r>
            <w:r w:rsidRPr="00E16EFB">
              <w:rPr>
                <w:rFonts w:ascii="Arial" w:hAnsi="Arial" w:cs="Arial"/>
                <w:spacing w:val="-1"/>
              </w:rPr>
              <w:t>a</w:t>
            </w:r>
            <w:r w:rsidRPr="00E16EFB">
              <w:rPr>
                <w:rFonts w:ascii="Arial" w:hAnsi="Arial" w:cs="Arial"/>
              </w:rPr>
              <w:t xml:space="preserve">r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ugg</w:t>
            </w:r>
            <w:r w:rsidRPr="00E16EFB">
              <w:rPr>
                <w:rFonts w:ascii="Arial" w:hAnsi="Arial" w:cs="Arial"/>
              </w:rPr>
              <w:t>est</w:t>
            </w:r>
            <w:r w:rsidRPr="00E16EFB">
              <w:rPr>
                <w:rFonts w:ascii="Arial" w:hAnsi="Arial" w:cs="Arial"/>
                <w:spacing w:val="-1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n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mp</w:t>
            </w:r>
            <w:r w:rsidRPr="00E16EFB">
              <w:rPr>
                <w:rFonts w:ascii="Arial" w:hAnsi="Arial" w:cs="Arial"/>
                <w:spacing w:val="-2"/>
              </w:rPr>
              <w:t>r</w:t>
            </w:r>
            <w:r w:rsidRPr="00E16EFB">
              <w:rPr>
                <w:rFonts w:ascii="Arial" w:hAnsi="Arial" w:cs="Arial"/>
                <w:spacing w:val="1"/>
              </w:rPr>
              <w:t>ov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D1212" w14:textId="77777777" w:rsidR="00B80817" w:rsidRPr="00E16EFB" w:rsidRDefault="008B4EE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3B58C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35CB1388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04AD474A" w14:textId="77777777">
        <w:trPr>
          <w:trHeight w:hRule="exact" w:val="929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A0430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  <w:spacing w:val="-1"/>
              </w:rPr>
              <w:t>I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  <w:spacing w:val="3"/>
              </w:rPr>
              <w:t>c</w:t>
            </w:r>
            <w:r w:rsidRPr="00E16EFB">
              <w:rPr>
                <w:rFonts w:ascii="Arial" w:hAnsi="Arial" w:cs="Arial"/>
                <w:b/>
              </w:rPr>
              <w:t>ientific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lly</w:t>
            </w:r>
            <w:r w:rsidRPr="00E16EF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o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ct</w:t>
            </w:r>
            <w:r w:rsidRPr="00E16EFB">
              <w:rPr>
                <w:rFonts w:ascii="Arial" w:hAnsi="Arial" w:cs="Arial"/>
                <w:b/>
              </w:rPr>
              <w:t>?</w:t>
            </w:r>
          </w:p>
          <w:p w14:paraId="0D3F8BCB" w14:textId="77777777" w:rsidR="00B80817" w:rsidRPr="00E16EFB" w:rsidRDefault="00B80817">
            <w:pPr>
              <w:spacing w:before="15" w:line="220" w:lineRule="exact"/>
              <w:rPr>
                <w:rFonts w:ascii="Arial" w:hAnsi="Arial" w:cs="Arial"/>
              </w:rPr>
            </w:pPr>
          </w:p>
          <w:p w14:paraId="59E2A2DE" w14:textId="77777777" w:rsidR="00B80817" w:rsidRPr="00E16EFB" w:rsidRDefault="008B4EEE">
            <w:pPr>
              <w:spacing w:line="220" w:lineRule="exact"/>
              <w:ind w:left="103" w:right="408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I</w:t>
            </w:r>
            <w:r w:rsidRPr="00E16EFB">
              <w:rPr>
                <w:rFonts w:ascii="Arial" w:hAnsi="Arial" w:cs="Arial"/>
              </w:rPr>
              <w:t xml:space="preserve">f </w:t>
            </w:r>
            <w:r w:rsidRPr="00E16EFB">
              <w:rPr>
                <w:rFonts w:ascii="Arial" w:hAnsi="Arial" w:cs="Arial"/>
                <w:spacing w:val="1"/>
              </w:rPr>
              <w:t>y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wer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NO,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lease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p</w:t>
            </w:r>
            <w:r w:rsidRPr="00E16EFB">
              <w:rPr>
                <w:rFonts w:ascii="Arial" w:hAnsi="Arial" w:cs="Arial"/>
                <w:spacing w:val="1"/>
              </w:rPr>
              <w:t>rov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br</w:t>
            </w:r>
            <w:r w:rsidRPr="00E16EFB">
              <w:rPr>
                <w:rFonts w:ascii="Arial" w:hAnsi="Arial" w:cs="Arial"/>
              </w:rPr>
              <w:t>ie</w:t>
            </w:r>
            <w:r w:rsidRPr="00E16EFB">
              <w:rPr>
                <w:rFonts w:ascii="Arial" w:hAnsi="Arial" w:cs="Arial"/>
                <w:spacing w:val="1"/>
              </w:rPr>
              <w:t>f</w:t>
            </w:r>
            <w:r w:rsidRPr="00E16EFB">
              <w:rPr>
                <w:rFonts w:ascii="Arial" w:hAnsi="Arial" w:cs="Arial"/>
              </w:rPr>
              <w:t>,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cle</w:t>
            </w:r>
            <w:r w:rsidRPr="00E16EFB">
              <w:rPr>
                <w:rFonts w:ascii="Arial" w:hAnsi="Arial" w:cs="Arial"/>
                <w:spacing w:val="-1"/>
              </w:rPr>
              <w:t>a</w:t>
            </w:r>
            <w:r w:rsidRPr="00E16EFB">
              <w:rPr>
                <w:rFonts w:ascii="Arial" w:hAnsi="Arial" w:cs="Arial"/>
              </w:rPr>
              <w:t xml:space="preserve">r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ugg</w:t>
            </w:r>
            <w:r w:rsidRPr="00E16EFB">
              <w:rPr>
                <w:rFonts w:ascii="Arial" w:hAnsi="Arial" w:cs="Arial"/>
              </w:rPr>
              <w:t>est</w:t>
            </w:r>
            <w:r w:rsidRPr="00E16EFB">
              <w:rPr>
                <w:rFonts w:ascii="Arial" w:hAnsi="Arial" w:cs="Arial"/>
                <w:spacing w:val="-1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n</w:t>
            </w:r>
            <w:r w:rsidRPr="00E16EFB">
              <w:rPr>
                <w:rFonts w:ascii="Arial" w:hAnsi="Arial" w:cs="Arial"/>
                <w:spacing w:val="-8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fo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mp</w:t>
            </w:r>
            <w:r w:rsidRPr="00E16EFB">
              <w:rPr>
                <w:rFonts w:ascii="Arial" w:hAnsi="Arial" w:cs="Arial"/>
                <w:spacing w:val="-2"/>
              </w:rPr>
              <w:t>r</w:t>
            </w:r>
            <w:r w:rsidRPr="00E16EFB">
              <w:rPr>
                <w:rFonts w:ascii="Arial" w:hAnsi="Arial" w:cs="Arial"/>
                <w:spacing w:val="1"/>
              </w:rPr>
              <w:t>ov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EFA5C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Yes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781DA" w14:textId="172BD924" w:rsidR="00B80817" w:rsidRPr="00E16EFB" w:rsidRDefault="00542C57">
            <w:pPr>
              <w:rPr>
                <w:rFonts w:ascii="Arial" w:hAnsi="Arial" w:cs="Arial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I appreciate</w:t>
            </w:r>
          </w:p>
        </w:tc>
      </w:tr>
      <w:tr w:rsidR="00B80817" w:rsidRPr="00E16EFB" w14:paraId="77260AFC" w14:textId="77777777">
        <w:trPr>
          <w:trHeight w:hRule="exact" w:val="931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4931D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ef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enc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uf</w:t>
            </w:r>
            <w:r w:rsidRPr="00E16EFB">
              <w:rPr>
                <w:rFonts w:ascii="Arial" w:hAnsi="Arial" w:cs="Arial"/>
                <w:b/>
                <w:spacing w:val="1"/>
              </w:rPr>
              <w:t>f</w:t>
            </w:r>
            <w:r w:rsidRPr="00E16EFB">
              <w:rPr>
                <w:rFonts w:ascii="Arial" w:hAnsi="Arial" w:cs="Arial"/>
                <w:b/>
              </w:rPr>
              <w:t>icient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nd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r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e</w:t>
            </w:r>
            <w:r w:rsidRPr="00E16EFB">
              <w:rPr>
                <w:rFonts w:ascii="Arial" w:hAnsi="Arial" w:cs="Arial"/>
                <w:b/>
              </w:rPr>
              <w:t>nt?</w:t>
            </w:r>
          </w:p>
          <w:p w14:paraId="0CDC7FFA" w14:textId="77777777" w:rsidR="00B80817" w:rsidRPr="00E16EFB" w:rsidRDefault="00B80817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2265564" w14:textId="77777777" w:rsidR="00B80817" w:rsidRPr="00E16EFB" w:rsidRDefault="008B4EEE">
            <w:pPr>
              <w:ind w:left="103" w:right="118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I</w:t>
            </w:r>
            <w:r w:rsidRPr="00E16EFB">
              <w:rPr>
                <w:rFonts w:ascii="Arial" w:hAnsi="Arial" w:cs="Arial"/>
              </w:rPr>
              <w:t xml:space="preserve">f </w:t>
            </w:r>
            <w:r w:rsidRPr="00E16EFB">
              <w:rPr>
                <w:rFonts w:ascii="Arial" w:hAnsi="Arial" w:cs="Arial"/>
                <w:spacing w:val="1"/>
              </w:rPr>
              <w:t>y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a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</w:rPr>
              <w:t>wer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is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NO,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lease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p</w:t>
            </w:r>
            <w:r w:rsidRPr="00E16EFB">
              <w:rPr>
                <w:rFonts w:ascii="Arial" w:hAnsi="Arial" w:cs="Arial"/>
                <w:spacing w:val="1"/>
              </w:rPr>
              <w:t>rov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cle</w:t>
            </w:r>
            <w:r w:rsidRPr="00E16EFB">
              <w:rPr>
                <w:rFonts w:ascii="Arial" w:hAnsi="Arial" w:cs="Arial"/>
                <w:spacing w:val="1"/>
              </w:rPr>
              <w:t>a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spacing w:val="-1"/>
              </w:rPr>
              <w:t>s</w:t>
            </w:r>
            <w:r w:rsidRPr="00E16EFB">
              <w:rPr>
                <w:rFonts w:ascii="Arial" w:hAnsi="Arial" w:cs="Arial"/>
                <w:spacing w:val="1"/>
              </w:rPr>
              <w:t>ugg</w:t>
            </w:r>
            <w:r w:rsidRPr="00E16EFB">
              <w:rPr>
                <w:rFonts w:ascii="Arial" w:hAnsi="Arial" w:cs="Arial"/>
              </w:rPr>
              <w:t>est</w:t>
            </w:r>
            <w:r w:rsidRPr="00E16EFB">
              <w:rPr>
                <w:rFonts w:ascii="Arial" w:hAnsi="Arial" w:cs="Arial"/>
                <w:spacing w:val="-1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 xml:space="preserve">n </w:t>
            </w:r>
            <w:r w:rsidRPr="00E16EFB">
              <w:rPr>
                <w:rFonts w:ascii="Arial" w:hAnsi="Arial" w:cs="Arial"/>
                <w:spacing w:val="1"/>
              </w:rPr>
              <w:t>fo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  <w:spacing w:val="-1"/>
              </w:rPr>
              <w:t>p</w:t>
            </w:r>
            <w:r w:rsidRPr="00E16EFB">
              <w:rPr>
                <w:rFonts w:ascii="Arial" w:hAnsi="Arial" w:cs="Arial"/>
                <w:spacing w:val="1"/>
              </w:rPr>
              <w:t>rov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m</w:t>
            </w:r>
            <w:r w:rsidRPr="00E16EFB">
              <w:rPr>
                <w:rFonts w:ascii="Arial" w:hAnsi="Arial" w:cs="Arial"/>
                <w:spacing w:val="-2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n</w:t>
            </w:r>
            <w:r w:rsidRPr="00E16EFB">
              <w:rPr>
                <w:rFonts w:ascii="Arial" w:hAnsi="Arial" w:cs="Arial"/>
              </w:rPr>
              <w:t>t.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6A051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Yes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8E08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7A6105BD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  <w:tr w:rsidR="00B80817" w:rsidRPr="00E16EFB" w14:paraId="23C91221" w14:textId="77777777">
        <w:trPr>
          <w:trHeight w:hRule="exact" w:val="1390"/>
        </w:trPr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051F9" w14:textId="77777777" w:rsidR="00B80817" w:rsidRPr="00E16EFB" w:rsidRDefault="008B4EE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b/>
              </w:rPr>
              <w:t>Are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here</w:t>
            </w:r>
            <w:r w:rsidRPr="00E16EF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e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</w:rPr>
              <w:t>hic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l</w:t>
            </w:r>
            <w:r w:rsidRPr="00E16EF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1"/>
              </w:rPr>
              <w:t>s</w:t>
            </w:r>
            <w:r w:rsidRPr="00E16EFB">
              <w:rPr>
                <w:rFonts w:ascii="Arial" w:hAnsi="Arial" w:cs="Arial"/>
                <w:b/>
              </w:rPr>
              <w:t>u</w:t>
            </w:r>
            <w:r w:rsidRPr="00E16EFB">
              <w:rPr>
                <w:rFonts w:ascii="Arial" w:hAnsi="Arial" w:cs="Arial"/>
                <w:b/>
                <w:spacing w:val="2"/>
              </w:rPr>
              <w:t>e</w:t>
            </w:r>
            <w:r w:rsidRPr="00E16EFB">
              <w:rPr>
                <w:rFonts w:ascii="Arial" w:hAnsi="Arial" w:cs="Arial"/>
                <w:b/>
              </w:rPr>
              <w:t>s</w:t>
            </w:r>
            <w:r w:rsidRPr="00E16EF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  <w:b/>
              </w:rPr>
              <w:t>in</w:t>
            </w:r>
            <w:r w:rsidRPr="00E16E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1"/>
              </w:rPr>
              <w:t>t</w:t>
            </w:r>
            <w:r w:rsidRPr="00E16EFB">
              <w:rPr>
                <w:rFonts w:ascii="Arial" w:hAnsi="Arial" w:cs="Arial"/>
                <w:b/>
                <w:spacing w:val="2"/>
              </w:rPr>
              <w:t>h</w:t>
            </w:r>
            <w:r w:rsidRPr="00E16EFB">
              <w:rPr>
                <w:rFonts w:ascii="Arial" w:hAnsi="Arial" w:cs="Arial"/>
                <w:b/>
              </w:rPr>
              <w:t>is</w:t>
            </w:r>
            <w:r w:rsidRPr="00E16EF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b/>
                <w:spacing w:val="2"/>
              </w:rPr>
              <w:t>m</w:t>
            </w:r>
            <w:r w:rsidRPr="00E16EFB">
              <w:rPr>
                <w:rFonts w:ascii="Arial" w:hAnsi="Arial" w:cs="Arial"/>
                <w:b/>
                <w:spacing w:val="1"/>
              </w:rPr>
              <w:t>a</w:t>
            </w:r>
            <w:r w:rsidRPr="00E16EFB">
              <w:rPr>
                <w:rFonts w:ascii="Arial" w:hAnsi="Arial" w:cs="Arial"/>
                <w:b/>
              </w:rPr>
              <w:t>n</w:t>
            </w:r>
            <w:r w:rsidRPr="00E16EFB">
              <w:rPr>
                <w:rFonts w:ascii="Arial" w:hAnsi="Arial" w:cs="Arial"/>
                <w:b/>
                <w:spacing w:val="-1"/>
              </w:rPr>
              <w:t>us</w:t>
            </w:r>
            <w:r w:rsidRPr="00E16EFB">
              <w:rPr>
                <w:rFonts w:ascii="Arial" w:hAnsi="Arial" w:cs="Arial"/>
                <w:b/>
              </w:rPr>
              <w:t>c</w:t>
            </w:r>
            <w:r w:rsidRPr="00E16EFB">
              <w:rPr>
                <w:rFonts w:ascii="Arial" w:hAnsi="Arial" w:cs="Arial"/>
                <w:b/>
                <w:spacing w:val="1"/>
              </w:rPr>
              <w:t>r</w:t>
            </w:r>
            <w:r w:rsidRPr="00E16EFB">
              <w:rPr>
                <w:rFonts w:ascii="Arial" w:hAnsi="Arial" w:cs="Arial"/>
                <w:b/>
              </w:rPr>
              <w:t>ipt?</w:t>
            </w:r>
          </w:p>
          <w:p w14:paraId="1AD56AA4" w14:textId="77777777" w:rsidR="00B80817" w:rsidRPr="00E16EFB" w:rsidRDefault="008B4EEE">
            <w:pPr>
              <w:ind w:left="103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(</w:t>
            </w:r>
            <w:r w:rsidRPr="00E16EFB">
              <w:rPr>
                <w:rFonts w:ascii="Arial" w:hAnsi="Arial" w:cs="Arial"/>
              </w:rPr>
              <w:t>Y</w:t>
            </w:r>
            <w:r w:rsidRPr="00E16EFB">
              <w:rPr>
                <w:rFonts w:ascii="Arial" w:hAnsi="Arial" w:cs="Arial"/>
                <w:spacing w:val="1"/>
              </w:rPr>
              <w:t>E</w:t>
            </w:r>
            <w:r w:rsidRPr="00E16EFB">
              <w:rPr>
                <w:rFonts w:ascii="Arial" w:hAnsi="Arial" w:cs="Arial"/>
              </w:rPr>
              <w:t>S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o</w:t>
            </w:r>
            <w:r w:rsidRPr="00E16EFB">
              <w:rPr>
                <w:rFonts w:ascii="Arial" w:hAnsi="Arial" w:cs="Arial"/>
              </w:rPr>
              <w:t>r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NO)</w:t>
            </w:r>
          </w:p>
          <w:p w14:paraId="0868DD5D" w14:textId="77777777" w:rsidR="00B80817" w:rsidRPr="00E16EFB" w:rsidRDefault="00B80817">
            <w:pPr>
              <w:spacing w:before="8" w:line="220" w:lineRule="exact"/>
              <w:rPr>
                <w:rFonts w:ascii="Arial" w:hAnsi="Arial" w:cs="Arial"/>
              </w:rPr>
            </w:pPr>
          </w:p>
          <w:p w14:paraId="3A00ECB6" w14:textId="77777777" w:rsidR="00B80817" w:rsidRPr="00E16EFB" w:rsidRDefault="008B4EEE">
            <w:pPr>
              <w:ind w:left="103" w:right="375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  <w:spacing w:val="1"/>
              </w:rPr>
              <w:t>(I</w:t>
            </w:r>
            <w:r w:rsidRPr="00E16EFB">
              <w:rPr>
                <w:rFonts w:ascii="Arial" w:hAnsi="Arial" w:cs="Arial"/>
              </w:rPr>
              <w:t>f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y</w:t>
            </w:r>
            <w:r w:rsidRPr="00E16EFB">
              <w:rPr>
                <w:rFonts w:ascii="Arial" w:hAnsi="Arial" w:cs="Arial"/>
              </w:rPr>
              <w:t>es,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k</w:t>
            </w:r>
            <w:r w:rsidRPr="00E16EFB">
              <w:rPr>
                <w:rFonts w:ascii="Arial" w:hAnsi="Arial" w:cs="Arial"/>
                <w:spacing w:val="-3"/>
              </w:rPr>
              <w:t>i</w:t>
            </w:r>
            <w:r w:rsidRPr="00E16EFB">
              <w:rPr>
                <w:rFonts w:ascii="Arial" w:hAnsi="Arial" w:cs="Arial"/>
                <w:spacing w:val="1"/>
              </w:rPr>
              <w:t>nd</w:t>
            </w:r>
            <w:r w:rsidRPr="00E16EFB">
              <w:rPr>
                <w:rFonts w:ascii="Arial" w:hAnsi="Arial" w:cs="Arial"/>
              </w:rPr>
              <w:t>ly</w:t>
            </w:r>
            <w:r w:rsidRPr="00E16EFB">
              <w:rPr>
                <w:rFonts w:ascii="Arial" w:hAnsi="Arial" w:cs="Arial"/>
                <w:spacing w:val="-6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p</w:t>
            </w:r>
            <w:r w:rsidRPr="00E16EFB">
              <w:rPr>
                <w:rFonts w:ascii="Arial" w:hAnsi="Arial" w:cs="Arial"/>
              </w:rPr>
              <w:t>lease</w:t>
            </w:r>
            <w:r w:rsidRPr="00E16EFB">
              <w:rPr>
                <w:rFonts w:ascii="Arial" w:hAnsi="Arial" w:cs="Arial"/>
                <w:spacing w:val="-5"/>
              </w:rPr>
              <w:t xml:space="preserve"> </w:t>
            </w:r>
            <w:r w:rsidRPr="00E16EFB">
              <w:rPr>
                <w:rFonts w:ascii="Arial" w:hAnsi="Arial" w:cs="Arial"/>
              </w:rPr>
              <w:t>w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ite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  <w:spacing w:val="-1"/>
              </w:rPr>
              <w:t>o</w:t>
            </w:r>
            <w:r w:rsidRPr="00E16EFB">
              <w:rPr>
                <w:rFonts w:ascii="Arial" w:hAnsi="Arial" w:cs="Arial"/>
              </w:rPr>
              <w:t>wn</w:t>
            </w:r>
            <w:r w:rsidRPr="00E16EFB">
              <w:rPr>
                <w:rFonts w:ascii="Arial" w:hAnsi="Arial" w:cs="Arial"/>
                <w:spacing w:val="-3"/>
              </w:rPr>
              <w:t xml:space="preserve"> </w:t>
            </w:r>
            <w:r w:rsidRPr="00E16EFB">
              <w:rPr>
                <w:rFonts w:ascii="Arial" w:hAnsi="Arial" w:cs="Arial"/>
              </w:rPr>
              <w:t>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</w:rPr>
              <w:t>et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ical</w:t>
            </w:r>
            <w:r w:rsidRPr="00E16EFB">
              <w:rPr>
                <w:rFonts w:ascii="Arial" w:hAnsi="Arial" w:cs="Arial"/>
                <w:spacing w:val="-4"/>
              </w:rPr>
              <w:t xml:space="preserve"> </w:t>
            </w:r>
            <w:r w:rsidRPr="00E16EFB">
              <w:rPr>
                <w:rFonts w:ascii="Arial" w:hAnsi="Arial" w:cs="Arial"/>
              </w:rPr>
              <w:t>i</w:t>
            </w:r>
            <w:r w:rsidRPr="00E16EFB">
              <w:rPr>
                <w:rFonts w:ascii="Arial" w:hAnsi="Arial" w:cs="Arial"/>
                <w:spacing w:val="-1"/>
              </w:rPr>
              <w:t>ss</w:t>
            </w:r>
            <w:r w:rsidRPr="00E16EFB">
              <w:rPr>
                <w:rFonts w:ascii="Arial" w:hAnsi="Arial" w:cs="Arial"/>
                <w:spacing w:val="1"/>
              </w:rPr>
              <w:t>u</w:t>
            </w:r>
            <w:r w:rsidRPr="00E16EFB">
              <w:rPr>
                <w:rFonts w:ascii="Arial" w:hAnsi="Arial" w:cs="Arial"/>
              </w:rPr>
              <w:t xml:space="preserve">es </w:t>
            </w:r>
            <w:r w:rsidRPr="00E16EFB">
              <w:rPr>
                <w:rFonts w:ascii="Arial" w:hAnsi="Arial" w:cs="Arial"/>
                <w:spacing w:val="1"/>
              </w:rPr>
              <w:t>h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1"/>
              </w:rPr>
              <w:t>r</w:t>
            </w:r>
            <w:r w:rsidRPr="00E16EFB">
              <w:rPr>
                <w:rFonts w:ascii="Arial" w:hAnsi="Arial" w:cs="Arial"/>
              </w:rPr>
              <w:t>e</w:t>
            </w:r>
            <w:r w:rsidRPr="00E16EFB">
              <w:rPr>
                <w:rFonts w:ascii="Arial" w:hAnsi="Arial" w:cs="Arial"/>
                <w:spacing w:val="-2"/>
              </w:rPr>
              <w:t xml:space="preserve"> </w:t>
            </w:r>
            <w:r w:rsidRPr="00E16EFB">
              <w:rPr>
                <w:rFonts w:ascii="Arial" w:hAnsi="Arial" w:cs="Arial"/>
              </w:rPr>
              <w:t>in</w:t>
            </w:r>
            <w:r w:rsidRPr="00E16EFB">
              <w:rPr>
                <w:rFonts w:ascii="Arial" w:hAnsi="Arial" w:cs="Arial"/>
                <w:spacing w:val="-1"/>
              </w:rPr>
              <w:t xml:space="preserve"> </w:t>
            </w:r>
            <w:r w:rsidRPr="00E16EFB">
              <w:rPr>
                <w:rFonts w:ascii="Arial" w:hAnsi="Arial" w:cs="Arial"/>
                <w:spacing w:val="1"/>
              </w:rPr>
              <w:t>d</w:t>
            </w:r>
            <w:r w:rsidRPr="00E16EFB">
              <w:rPr>
                <w:rFonts w:ascii="Arial" w:hAnsi="Arial" w:cs="Arial"/>
              </w:rPr>
              <w:t>etails)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5D73C" w14:textId="77777777" w:rsidR="00B80817" w:rsidRPr="00E16EFB" w:rsidRDefault="008B4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E16EFB">
              <w:rPr>
                <w:rFonts w:ascii="Arial" w:hAnsi="Arial" w:cs="Arial"/>
              </w:rPr>
              <w:t>NO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7E10C" w14:textId="77777777" w:rsidR="00542C57" w:rsidRPr="00E16EFB" w:rsidRDefault="00542C57" w:rsidP="00542C57">
            <w:pPr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E16EFB">
              <w:rPr>
                <w:rFonts w:ascii="Arial" w:eastAsia="MS Mincho" w:hAnsi="Arial" w:cs="Arial"/>
                <w:bCs/>
                <w:lang w:val="en-GB"/>
              </w:rPr>
              <w:t>Grateful</w:t>
            </w:r>
          </w:p>
          <w:p w14:paraId="399EFFD3" w14:textId="77777777" w:rsidR="00B80817" w:rsidRPr="00E16EFB" w:rsidRDefault="00B80817">
            <w:pPr>
              <w:rPr>
                <w:rFonts w:ascii="Arial" w:hAnsi="Arial" w:cs="Arial"/>
              </w:rPr>
            </w:pPr>
          </w:p>
        </w:tc>
      </w:tr>
    </w:tbl>
    <w:p w14:paraId="73C9329C" w14:textId="77777777" w:rsidR="00B80817" w:rsidRPr="00E16EFB" w:rsidRDefault="00B80817">
      <w:pPr>
        <w:spacing w:line="200" w:lineRule="exact"/>
        <w:rPr>
          <w:rFonts w:ascii="Arial" w:hAnsi="Arial" w:cs="Arial"/>
        </w:rPr>
      </w:pPr>
    </w:p>
    <w:p w14:paraId="08A77479" w14:textId="77777777" w:rsidR="00B80817" w:rsidRPr="00E16EFB" w:rsidRDefault="00B80817">
      <w:pPr>
        <w:spacing w:before="2" w:line="220" w:lineRule="exact"/>
        <w:rPr>
          <w:rFonts w:ascii="Arial" w:hAnsi="Arial" w:cs="Arial"/>
        </w:rPr>
      </w:pPr>
    </w:p>
    <w:sectPr w:rsidR="00B80817" w:rsidRPr="00E16EFB">
      <w:pgSz w:w="16840" w:h="23820"/>
      <w:pgMar w:top="1500" w:right="1320" w:bottom="280" w:left="1340" w:header="1303" w:footer="1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F988" w14:textId="77777777" w:rsidR="00495779" w:rsidRDefault="00495779">
      <w:r>
        <w:separator/>
      </w:r>
    </w:p>
  </w:endnote>
  <w:endnote w:type="continuationSeparator" w:id="0">
    <w:p w14:paraId="0D2C9928" w14:textId="77777777" w:rsidR="00495779" w:rsidRDefault="0049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A0F3" w14:textId="77777777" w:rsidR="00B80817" w:rsidRDefault="00000000">
    <w:pPr>
      <w:spacing w:line="200" w:lineRule="exact"/>
    </w:pPr>
    <w:r>
      <w:pict w14:anchorId="752FC70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9.15pt;width:47.3pt;height:23.5pt;z-index:-251658240;mso-position-horizontal-relative:page;mso-position-vertical-relative:page" filled="f" stroked="f">
          <v:textbox inset="0,0,0,0">
            <w:txbxContent>
              <w:p w14:paraId="6BDEFBE4" w14:textId="77777777" w:rsidR="00B80817" w:rsidRDefault="008B4EEE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B11F22">
                  <w:rPr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64724D4A" w14:textId="77777777" w:rsidR="00B80817" w:rsidRDefault="008B4EEE">
                <w:pPr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8F604" w14:textId="77777777" w:rsidR="00495779" w:rsidRDefault="00495779">
      <w:r>
        <w:separator/>
      </w:r>
    </w:p>
  </w:footnote>
  <w:footnote w:type="continuationSeparator" w:id="0">
    <w:p w14:paraId="4D27B370" w14:textId="77777777" w:rsidR="00495779" w:rsidRDefault="00495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A224C" w14:textId="77777777" w:rsidR="00B80817" w:rsidRDefault="00000000">
    <w:pPr>
      <w:spacing w:line="200" w:lineRule="exact"/>
    </w:pPr>
    <w:r>
      <w:pict w14:anchorId="531203F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75pt;margin-top:64.2pt;width:96.3pt;height:11.95pt;z-index:-251659264;mso-position-horizontal-relative:page;mso-position-vertical-relative:page" filled="f" stroked="f">
          <v:textbox inset="0,0,0,0">
            <w:txbxContent>
              <w:p w14:paraId="44F3CB6F" w14:textId="77777777" w:rsidR="00B80817" w:rsidRDefault="008B4EEE">
                <w:pPr>
                  <w:spacing w:line="220" w:lineRule="exact"/>
                  <w:ind w:left="20" w:right="-30"/>
                </w:pP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iew</w:t>
                </w:r>
                <w:r>
                  <w:rPr>
                    <w:spacing w:val="-6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F</w:t>
                </w:r>
                <w:r>
                  <w:rPr>
                    <w:spacing w:val="1"/>
                    <w:highlight w:val="lightGray"/>
                  </w:rPr>
                  <w:t>or</w:t>
                </w:r>
                <w:r>
                  <w:rPr>
                    <w:highlight w:val="lightGray"/>
                  </w:rPr>
                  <w:t>m</w:t>
                </w:r>
                <w:r>
                  <w:rPr>
                    <w:spacing w:val="-4"/>
                    <w:highlight w:val="lightGray"/>
                  </w:rPr>
                  <w:t xml:space="preserve"> </w:t>
                </w:r>
                <w:r>
                  <w:rPr>
                    <w:spacing w:val="1"/>
                    <w:highlight w:val="lightGray"/>
                  </w:rPr>
                  <w:t>(</w:t>
                </w: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iew)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076A3"/>
    <w:multiLevelType w:val="multilevel"/>
    <w:tmpl w:val="51B85F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9116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17"/>
    <w:rsid w:val="000640D0"/>
    <w:rsid w:val="00495779"/>
    <w:rsid w:val="00542C57"/>
    <w:rsid w:val="00562C0B"/>
    <w:rsid w:val="00773D12"/>
    <w:rsid w:val="007C5812"/>
    <w:rsid w:val="007E376D"/>
    <w:rsid w:val="0086455B"/>
    <w:rsid w:val="008B4EEE"/>
    <w:rsid w:val="008B6224"/>
    <w:rsid w:val="008C097D"/>
    <w:rsid w:val="00B11F22"/>
    <w:rsid w:val="00B80817"/>
    <w:rsid w:val="00BD3B74"/>
    <w:rsid w:val="00DD61F9"/>
    <w:rsid w:val="00DE4975"/>
    <w:rsid w:val="00E16EFB"/>
    <w:rsid w:val="00E542EC"/>
    <w:rsid w:val="00EA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."/>
  <w:listSeparator w:val=","/>
  <w14:docId w14:val="456652B4"/>
  <w15:docId w15:val="{85966C31-3260-431C-BC6B-4CA4E085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SDI 1144</cp:lastModifiedBy>
  <cp:revision>14</cp:revision>
  <dcterms:created xsi:type="dcterms:W3CDTF">2026-05-18T10:44:00Z</dcterms:created>
  <dcterms:modified xsi:type="dcterms:W3CDTF">2026-06-27T09:41:00Z</dcterms:modified>
</cp:coreProperties>
</file>