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782512" w14:textId="77777777" w:rsidR="0071603A" w:rsidRPr="0084384E" w:rsidRDefault="0071603A">
      <w:pPr>
        <w:spacing w:before="10" w:line="220" w:lineRule="exact"/>
        <w:rPr>
          <w:rFonts w:ascii="Arial" w:hAnsi="Arial" w:cs="Arial"/>
        </w:rPr>
      </w:pPr>
      <w:bookmarkStart w:id="0" w:name="_GoBack"/>
    </w:p>
    <w:tbl>
      <w:tblPr>
        <w:tblW w:w="0" w:type="auto"/>
        <w:tblInd w:w="89" w:type="dxa"/>
        <w:tblLayout w:type="fixed"/>
        <w:tblCellMar>
          <w:left w:w="0" w:type="dxa"/>
          <w:right w:w="0" w:type="dxa"/>
        </w:tblCellMar>
        <w:tblLook w:val="01E0" w:firstRow="1" w:lastRow="1" w:firstColumn="1" w:lastColumn="1" w:noHBand="0" w:noVBand="0"/>
      </w:tblPr>
      <w:tblGrid>
        <w:gridCol w:w="2560"/>
        <w:gridCol w:w="8240"/>
      </w:tblGrid>
      <w:tr w:rsidR="0071603A" w:rsidRPr="0084384E" w14:paraId="33769653" w14:textId="77777777">
        <w:trPr>
          <w:trHeight w:hRule="exact" w:val="240"/>
        </w:trPr>
        <w:tc>
          <w:tcPr>
            <w:tcW w:w="2560" w:type="dxa"/>
            <w:tcBorders>
              <w:top w:val="single" w:sz="8" w:space="0" w:color="000000"/>
              <w:left w:val="single" w:sz="8" w:space="0" w:color="000000"/>
              <w:bottom w:val="single" w:sz="8" w:space="0" w:color="000000"/>
              <w:right w:val="single" w:sz="8" w:space="0" w:color="000000"/>
            </w:tcBorders>
          </w:tcPr>
          <w:p w14:paraId="16330E51" w14:textId="77777777" w:rsidR="0071603A" w:rsidRPr="0084384E" w:rsidRDefault="00764D83">
            <w:pPr>
              <w:spacing w:before="6" w:line="200" w:lineRule="exact"/>
              <w:ind w:left="190"/>
              <w:rPr>
                <w:rFonts w:ascii="Arial" w:hAnsi="Arial" w:cs="Arial"/>
              </w:rPr>
            </w:pPr>
            <w:r w:rsidRPr="0084384E">
              <w:rPr>
                <w:rFonts w:ascii="Arial" w:hAnsi="Arial" w:cs="Arial"/>
                <w:position w:val="-2"/>
              </w:rPr>
              <w:t>Journal Name:</w:t>
            </w:r>
          </w:p>
        </w:tc>
        <w:tc>
          <w:tcPr>
            <w:tcW w:w="8240" w:type="dxa"/>
            <w:tcBorders>
              <w:top w:val="single" w:sz="8" w:space="0" w:color="000000"/>
              <w:left w:val="single" w:sz="8" w:space="0" w:color="000000"/>
              <w:bottom w:val="single" w:sz="8" w:space="0" w:color="000000"/>
              <w:right w:val="single" w:sz="8" w:space="0" w:color="000000"/>
            </w:tcBorders>
          </w:tcPr>
          <w:p w14:paraId="3FB8E6AF" w14:textId="77777777" w:rsidR="0071603A" w:rsidRPr="0084384E" w:rsidRDefault="00764D83">
            <w:pPr>
              <w:spacing w:before="6" w:line="200" w:lineRule="exact"/>
              <w:ind w:left="105"/>
              <w:rPr>
                <w:rFonts w:ascii="Arial" w:eastAsia="Arial" w:hAnsi="Arial" w:cs="Arial"/>
              </w:rPr>
            </w:pPr>
            <w:r w:rsidRPr="0084384E">
              <w:rPr>
                <w:rFonts w:ascii="Arial" w:eastAsia="Arial" w:hAnsi="Arial" w:cs="Arial"/>
                <w:color w:val="0000FF"/>
                <w:position w:val="-2"/>
              </w:rPr>
              <w:t>Asian Journal of Economics, Finance and Management</w:t>
            </w:r>
          </w:p>
        </w:tc>
      </w:tr>
      <w:tr w:rsidR="0071603A" w:rsidRPr="0084384E" w14:paraId="1FD8D4AA" w14:textId="77777777">
        <w:trPr>
          <w:trHeight w:hRule="exact" w:val="260"/>
        </w:trPr>
        <w:tc>
          <w:tcPr>
            <w:tcW w:w="2560" w:type="dxa"/>
            <w:tcBorders>
              <w:top w:val="single" w:sz="8" w:space="0" w:color="000000"/>
              <w:left w:val="single" w:sz="8" w:space="0" w:color="000000"/>
              <w:bottom w:val="single" w:sz="8" w:space="0" w:color="000000"/>
              <w:right w:val="single" w:sz="8" w:space="0" w:color="000000"/>
            </w:tcBorders>
          </w:tcPr>
          <w:p w14:paraId="6771C451" w14:textId="77777777" w:rsidR="0071603A" w:rsidRPr="0084384E" w:rsidRDefault="00764D83">
            <w:pPr>
              <w:spacing w:before="11" w:line="220" w:lineRule="exact"/>
              <w:ind w:left="190"/>
              <w:rPr>
                <w:rFonts w:ascii="Arial" w:hAnsi="Arial" w:cs="Arial"/>
              </w:rPr>
            </w:pPr>
            <w:r w:rsidRPr="0084384E">
              <w:rPr>
                <w:rFonts w:ascii="Arial" w:hAnsi="Arial" w:cs="Arial"/>
              </w:rPr>
              <w:t>Manuscript Number:</w:t>
            </w:r>
          </w:p>
        </w:tc>
        <w:tc>
          <w:tcPr>
            <w:tcW w:w="8240" w:type="dxa"/>
            <w:tcBorders>
              <w:top w:val="single" w:sz="8" w:space="0" w:color="000000"/>
              <w:left w:val="single" w:sz="8" w:space="0" w:color="000000"/>
              <w:bottom w:val="single" w:sz="8" w:space="0" w:color="000000"/>
              <w:right w:val="single" w:sz="8" w:space="0" w:color="000000"/>
            </w:tcBorders>
          </w:tcPr>
          <w:p w14:paraId="12855349" w14:textId="77777777" w:rsidR="0071603A" w:rsidRPr="0084384E" w:rsidRDefault="00764D83">
            <w:pPr>
              <w:spacing w:before="11" w:line="220" w:lineRule="exact"/>
              <w:ind w:left="105"/>
              <w:rPr>
                <w:rFonts w:ascii="Arial" w:hAnsi="Arial" w:cs="Arial"/>
              </w:rPr>
            </w:pPr>
            <w:r w:rsidRPr="0084384E">
              <w:rPr>
                <w:rFonts w:ascii="Arial" w:hAnsi="Arial" w:cs="Arial"/>
                <w:b/>
              </w:rPr>
              <w:t>Ms_AJEFM_2541</w:t>
            </w:r>
          </w:p>
        </w:tc>
      </w:tr>
      <w:tr w:rsidR="0071603A" w:rsidRPr="0084384E" w14:paraId="786B287B" w14:textId="77777777">
        <w:trPr>
          <w:trHeight w:hRule="exact" w:val="700"/>
        </w:trPr>
        <w:tc>
          <w:tcPr>
            <w:tcW w:w="2560" w:type="dxa"/>
            <w:tcBorders>
              <w:top w:val="single" w:sz="8" w:space="0" w:color="000000"/>
              <w:left w:val="single" w:sz="8" w:space="0" w:color="000000"/>
              <w:bottom w:val="single" w:sz="8" w:space="0" w:color="000000"/>
              <w:right w:val="single" w:sz="8" w:space="0" w:color="000000"/>
            </w:tcBorders>
          </w:tcPr>
          <w:p w14:paraId="5C6339A0" w14:textId="77777777" w:rsidR="0071603A" w:rsidRPr="0084384E" w:rsidRDefault="00764D83">
            <w:pPr>
              <w:spacing w:line="220" w:lineRule="exact"/>
              <w:ind w:left="190"/>
              <w:rPr>
                <w:rFonts w:ascii="Arial" w:hAnsi="Arial" w:cs="Arial"/>
              </w:rPr>
            </w:pPr>
            <w:r w:rsidRPr="0084384E">
              <w:rPr>
                <w:rFonts w:ascii="Arial" w:hAnsi="Arial" w:cs="Arial"/>
                <w:spacing w:val="-7"/>
              </w:rPr>
              <w:t>T</w:t>
            </w:r>
            <w:r w:rsidRPr="0084384E">
              <w:rPr>
                <w:rFonts w:ascii="Arial" w:hAnsi="Arial" w:cs="Arial"/>
              </w:rPr>
              <w:t>itle of the Manuscript:</w:t>
            </w:r>
          </w:p>
        </w:tc>
        <w:tc>
          <w:tcPr>
            <w:tcW w:w="8240" w:type="dxa"/>
            <w:tcBorders>
              <w:top w:val="single" w:sz="8" w:space="0" w:color="000000"/>
              <w:left w:val="single" w:sz="8" w:space="0" w:color="000000"/>
              <w:bottom w:val="single" w:sz="8" w:space="0" w:color="000000"/>
              <w:right w:val="single" w:sz="8" w:space="0" w:color="000000"/>
            </w:tcBorders>
          </w:tcPr>
          <w:p w14:paraId="65A68DFB" w14:textId="77777777" w:rsidR="0071603A" w:rsidRPr="0084384E" w:rsidRDefault="00764D83">
            <w:pPr>
              <w:spacing w:line="220" w:lineRule="exact"/>
              <w:ind w:left="105"/>
              <w:rPr>
                <w:rFonts w:ascii="Arial" w:hAnsi="Arial" w:cs="Arial"/>
              </w:rPr>
            </w:pPr>
            <w:r w:rsidRPr="0084384E">
              <w:rPr>
                <w:rFonts w:ascii="Arial" w:hAnsi="Arial" w:cs="Arial"/>
                <w:b/>
              </w:rPr>
              <w:t>BEYOND MARKET CO-MOVEMEN</w:t>
            </w:r>
            <w:r w:rsidRPr="0084384E">
              <w:rPr>
                <w:rFonts w:ascii="Arial" w:hAnsi="Arial" w:cs="Arial"/>
                <w:b/>
                <w:spacing w:val="-15"/>
              </w:rPr>
              <w:t>T</w:t>
            </w:r>
            <w:r w:rsidRPr="0084384E">
              <w:rPr>
                <w:rFonts w:ascii="Arial" w:hAnsi="Arial" w:cs="Arial"/>
                <w:b/>
              </w:rPr>
              <w:t>: A SEEMING</w:t>
            </w:r>
            <w:r w:rsidRPr="0084384E">
              <w:rPr>
                <w:rFonts w:ascii="Arial" w:hAnsi="Arial" w:cs="Arial"/>
                <w:b/>
                <w:spacing w:val="-18"/>
              </w:rPr>
              <w:t>L</w:t>
            </w:r>
            <w:r w:rsidRPr="0084384E">
              <w:rPr>
                <w:rFonts w:ascii="Arial" w:hAnsi="Arial" w:cs="Arial"/>
                <w:b/>
              </w:rPr>
              <w:t>Y UNREL</w:t>
            </w:r>
            <w:r w:rsidRPr="0084384E">
              <w:rPr>
                <w:rFonts w:ascii="Arial" w:hAnsi="Arial" w:cs="Arial"/>
                <w:b/>
                <w:spacing w:val="-15"/>
              </w:rPr>
              <w:t>A</w:t>
            </w:r>
            <w:r w:rsidRPr="0084384E">
              <w:rPr>
                <w:rFonts w:ascii="Arial" w:hAnsi="Arial" w:cs="Arial"/>
                <w:b/>
              </w:rPr>
              <w:t>TED REGRESSION</w:t>
            </w:r>
          </w:p>
          <w:p w14:paraId="41A1D4BD" w14:textId="77777777" w:rsidR="0071603A" w:rsidRPr="0084384E" w:rsidRDefault="00764D83">
            <w:pPr>
              <w:ind w:left="105" w:right="582"/>
              <w:rPr>
                <w:rFonts w:ascii="Arial" w:hAnsi="Arial" w:cs="Arial"/>
              </w:rPr>
            </w:pPr>
            <w:r w:rsidRPr="0084384E">
              <w:rPr>
                <w:rFonts w:ascii="Arial" w:hAnsi="Arial" w:cs="Arial"/>
                <w:b/>
              </w:rPr>
              <w:t>(SUR) BASED ANA</w:t>
            </w:r>
            <w:r w:rsidRPr="0084384E">
              <w:rPr>
                <w:rFonts w:ascii="Arial" w:hAnsi="Arial" w:cs="Arial"/>
                <w:b/>
                <w:spacing w:val="-18"/>
              </w:rPr>
              <w:t>L</w:t>
            </w:r>
            <w:r w:rsidRPr="0084384E">
              <w:rPr>
                <w:rFonts w:ascii="Arial" w:hAnsi="Arial" w:cs="Arial"/>
                <w:b/>
              </w:rPr>
              <w:t>YSIS OF HIDDEN SEC</w:t>
            </w:r>
            <w:r w:rsidRPr="0084384E">
              <w:rPr>
                <w:rFonts w:ascii="Arial" w:hAnsi="Arial" w:cs="Arial"/>
                <w:b/>
                <w:spacing w:val="-4"/>
              </w:rPr>
              <w:t>T</w:t>
            </w:r>
            <w:r w:rsidRPr="0084384E">
              <w:rPr>
                <w:rFonts w:ascii="Arial" w:hAnsi="Arial" w:cs="Arial"/>
                <w:b/>
              </w:rPr>
              <w:t>ORAL CONNECTEDNESS IN INDIAN EQUITY INDICES</w:t>
            </w:r>
          </w:p>
        </w:tc>
      </w:tr>
      <w:tr w:rsidR="0071603A" w:rsidRPr="0084384E" w14:paraId="06C68847" w14:textId="77777777">
        <w:trPr>
          <w:trHeight w:hRule="exact" w:val="480"/>
        </w:trPr>
        <w:tc>
          <w:tcPr>
            <w:tcW w:w="2560" w:type="dxa"/>
            <w:tcBorders>
              <w:top w:val="single" w:sz="8" w:space="0" w:color="000000"/>
              <w:left w:val="single" w:sz="8" w:space="0" w:color="000000"/>
              <w:bottom w:val="single" w:sz="8" w:space="0" w:color="000000"/>
              <w:right w:val="single" w:sz="8" w:space="0" w:color="000000"/>
            </w:tcBorders>
          </w:tcPr>
          <w:p w14:paraId="41FCDE03" w14:textId="77777777" w:rsidR="0071603A" w:rsidRPr="0084384E" w:rsidRDefault="00764D83">
            <w:pPr>
              <w:spacing w:before="1"/>
              <w:ind w:left="190"/>
              <w:rPr>
                <w:rFonts w:ascii="Arial" w:hAnsi="Arial" w:cs="Arial"/>
              </w:rPr>
            </w:pPr>
            <w:r w:rsidRPr="0084384E">
              <w:rPr>
                <w:rFonts w:ascii="Arial" w:hAnsi="Arial" w:cs="Arial"/>
                <w:spacing w:val="-14"/>
              </w:rPr>
              <w:t>T</w:t>
            </w:r>
            <w:r w:rsidRPr="0084384E">
              <w:rPr>
                <w:rFonts w:ascii="Arial" w:hAnsi="Arial" w:cs="Arial"/>
              </w:rPr>
              <w:t>ype of the Article</w:t>
            </w:r>
          </w:p>
        </w:tc>
        <w:tc>
          <w:tcPr>
            <w:tcW w:w="8240" w:type="dxa"/>
            <w:tcBorders>
              <w:top w:val="single" w:sz="8" w:space="0" w:color="000000"/>
              <w:left w:val="single" w:sz="8" w:space="0" w:color="000000"/>
              <w:bottom w:val="single" w:sz="8" w:space="0" w:color="000000"/>
              <w:right w:val="single" w:sz="8" w:space="0" w:color="000000"/>
            </w:tcBorders>
          </w:tcPr>
          <w:p w14:paraId="1CDDDF26" w14:textId="77777777" w:rsidR="0071603A" w:rsidRPr="0084384E" w:rsidRDefault="00764D83">
            <w:pPr>
              <w:spacing w:before="1"/>
              <w:ind w:left="105"/>
              <w:rPr>
                <w:rFonts w:ascii="Arial" w:hAnsi="Arial" w:cs="Arial"/>
              </w:rPr>
            </w:pPr>
            <w:r w:rsidRPr="0084384E">
              <w:rPr>
                <w:rFonts w:ascii="Arial" w:hAnsi="Arial" w:cs="Arial"/>
                <w:b/>
              </w:rPr>
              <w:t>Resea</w:t>
            </w:r>
            <w:r w:rsidRPr="0084384E">
              <w:rPr>
                <w:rFonts w:ascii="Arial" w:hAnsi="Arial" w:cs="Arial"/>
                <w:b/>
                <w:spacing w:val="-4"/>
              </w:rPr>
              <w:t>r</w:t>
            </w:r>
            <w:r w:rsidRPr="0084384E">
              <w:rPr>
                <w:rFonts w:ascii="Arial" w:hAnsi="Arial" w:cs="Arial"/>
                <w:b/>
              </w:rPr>
              <w:t>ch Article</w:t>
            </w:r>
          </w:p>
        </w:tc>
      </w:tr>
    </w:tbl>
    <w:p w14:paraId="47C434B8" w14:textId="77777777" w:rsidR="0071603A" w:rsidRPr="0084384E" w:rsidRDefault="0071603A">
      <w:pPr>
        <w:spacing w:before="10" w:line="280" w:lineRule="exact"/>
        <w:rPr>
          <w:rFonts w:ascii="Arial" w:hAnsi="Arial" w:cs="Arial"/>
        </w:rPr>
      </w:pPr>
    </w:p>
    <w:p w14:paraId="4D274B96" w14:textId="77777777" w:rsidR="0071603A" w:rsidRPr="0084384E" w:rsidRDefault="0084384E">
      <w:pPr>
        <w:spacing w:line="220" w:lineRule="exact"/>
        <w:ind w:left="820"/>
        <w:rPr>
          <w:rFonts w:ascii="Arial" w:hAnsi="Arial" w:cs="Arial"/>
        </w:rPr>
      </w:pPr>
      <w:r w:rsidRPr="0084384E">
        <w:rPr>
          <w:rFonts w:ascii="Arial" w:hAnsi="Arial" w:cs="Arial"/>
        </w:rPr>
        <w:pict w14:anchorId="4EA9E239">
          <v:group id="_x0000_s1053" style="position:absolute;left:0;text-align:left;margin-left:71.5pt;margin-top:-.4pt;width:172pt;height:12.25pt;z-index:-251662336;mso-position-horizontal-relative:page" coordorigin="1430,-8" coordsize="3440,245">
            <v:shape id="_x0000_s1055" style="position:absolute;left:1440;width:3415;height:230" coordorigin="1440" coordsize="3415,230" path="m1440,l4855,r,230l1440,230,1440,xe" fillcolor="yellow" stroked="f">
              <v:path arrowok="t"/>
            </v:shape>
            <v:shape id="_x0000_s1054" style="position:absolute;left:1440;top:205;width:3420;height:0" coordorigin="1440,205" coordsize="3420,0" path="m1440,205r3420,e" filled="f" strokeweight="1pt">
              <v:path arrowok="t"/>
            </v:shape>
            <w10:wrap anchorx="page"/>
          </v:group>
        </w:pict>
      </w:r>
      <w:r w:rsidR="00764D83" w:rsidRPr="0084384E">
        <w:rPr>
          <w:rFonts w:ascii="Arial" w:hAnsi="Arial" w:cs="Arial"/>
          <w:b/>
          <w:spacing w:val="-15"/>
          <w:position w:val="-1"/>
        </w:rPr>
        <w:t>P</w:t>
      </w:r>
      <w:r w:rsidR="00764D83" w:rsidRPr="0084384E">
        <w:rPr>
          <w:rFonts w:ascii="Arial" w:hAnsi="Arial" w:cs="Arial"/>
          <w:b/>
          <w:position w:val="-1"/>
        </w:rPr>
        <w:t>A</w:t>
      </w:r>
      <w:r w:rsidR="00764D83" w:rsidRPr="0084384E">
        <w:rPr>
          <w:rFonts w:ascii="Arial" w:hAnsi="Arial" w:cs="Arial"/>
          <w:b/>
          <w:spacing w:val="-7"/>
          <w:position w:val="-1"/>
        </w:rPr>
        <w:t>R</w:t>
      </w:r>
      <w:r w:rsidR="00764D83" w:rsidRPr="0084384E">
        <w:rPr>
          <w:rFonts w:ascii="Arial" w:hAnsi="Arial" w:cs="Arial"/>
          <w:b/>
          <w:position w:val="-1"/>
        </w:rPr>
        <w:t>T 1 (Importance of the manuscript)</w:t>
      </w:r>
    </w:p>
    <w:p w14:paraId="778BA40A" w14:textId="77777777" w:rsidR="0071603A" w:rsidRPr="0084384E" w:rsidRDefault="0071603A">
      <w:pPr>
        <w:spacing w:before="19" w:line="200" w:lineRule="exact"/>
        <w:rPr>
          <w:rFonts w:ascii="Arial" w:hAnsi="Arial" w:cs="Arial"/>
        </w:rPr>
      </w:pPr>
    </w:p>
    <w:tbl>
      <w:tblPr>
        <w:tblW w:w="0" w:type="auto"/>
        <w:tblInd w:w="89" w:type="dxa"/>
        <w:tblLayout w:type="fixed"/>
        <w:tblCellMar>
          <w:left w:w="0" w:type="dxa"/>
          <w:right w:w="0" w:type="dxa"/>
        </w:tblCellMar>
        <w:tblLook w:val="01E0" w:firstRow="1" w:lastRow="1" w:firstColumn="1" w:lastColumn="1" w:noHBand="0" w:noVBand="0"/>
      </w:tblPr>
      <w:tblGrid>
        <w:gridCol w:w="3600"/>
        <w:gridCol w:w="3600"/>
        <w:gridCol w:w="3600"/>
      </w:tblGrid>
      <w:tr w:rsidR="0071603A" w:rsidRPr="0084384E" w14:paraId="2310CF45" w14:textId="77777777">
        <w:trPr>
          <w:trHeight w:hRule="exact" w:val="640"/>
        </w:trPr>
        <w:tc>
          <w:tcPr>
            <w:tcW w:w="3600" w:type="dxa"/>
            <w:tcBorders>
              <w:top w:val="single" w:sz="8" w:space="0" w:color="000000"/>
              <w:left w:val="single" w:sz="8" w:space="0" w:color="000000"/>
              <w:bottom w:val="single" w:sz="8" w:space="0" w:color="000000"/>
              <w:right w:val="single" w:sz="8" w:space="0" w:color="000000"/>
            </w:tcBorders>
          </w:tcPr>
          <w:p w14:paraId="4320F8B6" w14:textId="77777777" w:rsidR="0071603A" w:rsidRPr="0084384E" w:rsidRDefault="0071603A">
            <w:pPr>
              <w:rPr>
                <w:rFonts w:ascii="Arial" w:hAnsi="Arial" w:cs="Arial"/>
              </w:rPr>
            </w:pPr>
          </w:p>
        </w:tc>
        <w:tc>
          <w:tcPr>
            <w:tcW w:w="3600" w:type="dxa"/>
            <w:tcBorders>
              <w:top w:val="single" w:sz="8" w:space="0" w:color="000000"/>
              <w:left w:val="single" w:sz="8" w:space="0" w:color="000000"/>
              <w:bottom w:val="single" w:sz="8" w:space="0" w:color="000000"/>
              <w:right w:val="single" w:sz="8" w:space="0" w:color="000000"/>
            </w:tcBorders>
          </w:tcPr>
          <w:p w14:paraId="62F2394E" w14:textId="77777777" w:rsidR="0071603A" w:rsidRPr="0084384E" w:rsidRDefault="00764D83">
            <w:pPr>
              <w:ind w:left="100"/>
              <w:rPr>
                <w:rFonts w:ascii="Arial" w:hAnsi="Arial" w:cs="Arial"/>
              </w:rPr>
            </w:pPr>
            <w:r w:rsidRPr="0084384E">
              <w:rPr>
                <w:rFonts w:ascii="Arial" w:hAnsi="Arial" w:cs="Arial"/>
                <w:b/>
              </w:rPr>
              <w:t>Comments of the Reviewers</w:t>
            </w:r>
          </w:p>
        </w:tc>
        <w:tc>
          <w:tcPr>
            <w:tcW w:w="3600" w:type="dxa"/>
            <w:tcBorders>
              <w:top w:val="single" w:sz="8" w:space="0" w:color="000000"/>
              <w:left w:val="single" w:sz="8" w:space="0" w:color="000000"/>
              <w:bottom w:val="single" w:sz="8" w:space="0" w:color="000000"/>
              <w:right w:val="single" w:sz="8" w:space="0" w:color="000000"/>
            </w:tcBorders>
          </w:tcPr>
          <w:p w14:paraId="018D415A" w14:textId="77777777" w:rsidR="0071603A" w:rsidRPr="0084384E" w:rsidRDefault="00764D83">
            <w:pPr>
              <w:ind w:left="100"/>
              <w:rPr>
                <w:rFonts w:ascii="Arial" w:hAnsi="Arial" w:cs="Arial"/>
              </w:rPr>
            </w:pPr>
            <w:r w:rsidRPr="0084384E">
              <w:rPr>
                <w:rFonts w:ascii="Arial" w:hAnsi="Arial" w:cs="Arial"/>
                <w:b/>
              </w:rPr>
              <w:t>Autho</w:t>
            </w:r>
            <w:r w:rsidRPr="0084384E">
              <w:rPr>
                <w:rFonts w:ascii="Arial" w:hAnsi="Arial" w:cs="Arial"/>
                <w:b/>
                <w:spacing w:val="4"/>
              </w:rPr>
              <w:t>r</w:t>
            </w:r>
            <w:r w:rsidRPr="0084384E">
              <w:rPr>
                <w:rFonts w:ascii="Arial" w:hAnsi="Arial" w:cs="Arial"/>
                <w:b/>
                <w:spacing w:val="-7"/>
              </w:rPr>
              <w:t>’</w:t>
            </w:r>
            <w:r w:rsidRPr="0084384E">
              <w:rPr>
                <w:rFonts w:ascii="Arial" w:hAnsi="Arial" w:cs="Arial"/>
                <w:b/>
              </w:rPr>
              <w:t>s Feedback</w:t>
            </w:r>
          </w:p>
        </w:tc>
      </w:tr>
      <w:tr w:rsidR="0071603A" w:rsidRPr="0084384E" w14:paraId="1863211D" w14:textId="77777777">
        <w:trPr>
          <w:trHeight w:hRule="exact" w:val="2780"/>
        </w:trPr>
        <w:tc>
          <w:tcPr>
            <w:tcW w:w="3600" w:type="dxa"/>
            <w:tcBorders>
              <w:top w:val="single" w:sz="8" w:space="0" w:color="000000"/>
              <w:left w:val="single" w:sz="8" w:space="0" w:color="000000"/>
              <w:bottom w:val="single" w:sz="8" w:space="0" w:color="000000"/>
              <w:right w:val="single" w:sz="8" w:space="0" w:color="000000"/>
            </w:tcBorders>
          </w:tcPr>
          <w:p w14:paraId="56EC5F09" w14:textId="77777777" w:rsidR="0071603A" w:rsidRPr="0084384E" w:rsidRDefault="00764D83">
            <w:pPr>
              <w:spacing w:before="10"/>
              <w:ind w:left="100" w:right="179"/>
              <w:rPr>
                <w:rFonts w:ascii="Arial" w:hAnsi="Arial" w:cs="Arial"/>
              </w:rPr>
            </w:pPr>
            <w:r w:rsidRPr="0084384E">
              <w:rPr>
                <w:rFonts w:ascii="Arial" w:hAnsi="Arial" w:cs="Arial"/>
                <w:b/>
              </w:rPr>
              <w:t xml:space="preserve">Please write a few sentences </w:t>
            </w:r>
            <w:r w:rsidRPr="0084384E">
              <w:rPr>
                <w:rFonts w:ascii="Arial" w:hAnsi="Arial" w:cs="Arial"/>
                <w:b/>
                <w:spacing w:val="-4"/>
              </w:rPr>
              <w:t>r</w:t>
            </w:r>
            <w:r w:rsidRPr="0084384E">
              <w:rPr>
                <w:rFonts w:ascii="Arial" w:hAnsi="Arial" w:cs="Arial"/>
                <w:b/>
              </w:rPr>
              <w:t>egarding the importance of this manuscript for the scientific communit</w:t>
            </w:r>
            <w:r w:rsidRPr="0084384E">
              <w:rPr>
                <w:rFonts w:ascii="Arial" w:hAnsi="Arial" w:cs="Arial"/>
                <w:b/>
                <w:spacing w:val="-11"/>
              </w:rPr>
              <w:t>y</w:t>
            </w:r>
            <w:r w:rsidRPr="0084384E">
              <w:rPr>
                <w:rFonts w:ascii="Arial" w:hAnsi="Arial" w:cs="Arial"/>
                <w:b/>
              </w:rPr>
              <w:t xml:space="preserve">. </w:t>
            </w:r>
            <w:r w:rsidRPr="0084384E">
              <w:rPr>
                <w:rFonts w:ascii="Arial" w:hAnsi="Arial" w:cs="Arial"/>
              </w:rPr>
              <w:t>A minimum of 3-4 sentences may</w:t>
            </w:r>
          </w:p>
          <w:p w14:paraId="4506C0DC" w14:textId="77777777" w:rsidR="0071603A" w:rsidRPr="0084384E" w:rsidRDefault="00764D83">
            <w:pPr>
              <w:ind w:left="100"/>
              <w:rPr>
                <w:rFonts w:ascii="Arial" w:hAnsi="Arial" w:cs="Arial"/>
              </w:rPr>
            </w:pPr>
            <w:r w:rsidRPr="0084384E">
              <w:rPr>
                <w:rFonts w:ascii="Arial" w:hAnsi="Arial" w:cs="Arial"/>
              </w:rPr>
              <w:t>be required for this part.</w:t>
            </w:r>
          </w:p>
        </w:tc>
        <w:tc>
          <w:tcPr>
            <w:tcW w:w="3600" w:type="dxa"/>
            <w:tcBorders>
              <w:top w:val="single" w:sz="8" w:space="0" w:color="000000"/>
              <w:left w:val="single" w:sz="8" w:space="0" w:color="000000"/>
              <w:bottom w:val="single" w:sz="8" w:space="0" w:color="000000"/>
              <w:right w:val="single" w:sz="8" w:space="0" w:color="000000"/>
            </w:tcBorders>
          </w:tcPr>
          <w:p w14:paraId="2F219F53" w14:textId="77777777" w:rsidR="0071603A" w:rsidRPr="0084384E" w:rsidRDefault="00764D83">
            <w:pPr>
              <w:spacing w:before="10"/>
              <w:ind w:left="100" w:right="226"/>
              <w:rPr>
                <w:rFonts w:ascii="Arial" w:hAnsi="Arial" w:cs="Arial"/>
              </w:rPr>
            </w:pPr>
            <w:r w:rsidRPr="0084384E">
              <w:rPr>
                <w:rFonts w:ascii="Arial" w:hAnsi="Arial" w:cs="Arial"/>
                <w:b/>
              </w:rPr>
              <w:t xml:space="preserve">This </w:t>
            </w:r>
            <w:r w:rsidRPr="0084384E">
              <w:rPr>
                <w:rFonts w:ascii="Arial" w:hAnsi="Arial" w:cs="Arial"/>
                <w:b/>
                <w:spacing w:val="-4"/>
              </w:rPr>
              <w:t>r</w:t>
            </w:r>
            <w:r w:rsidRPr="0084384E">
              <w:rPr>
                <w:rFonts w:ascii="Arial" w:hAnsi="Arial" w:cs="Arial"/>
                <w:b/>
              </w:rPr>
              <w:t>esea</w:t>
            </w:r>
            <w:r w:rsidRPr="0084384E">
              <w:rPr>
                <w:rFonts w:ascii="Arial" w:hAnsi="Arial" w:cs="Arial"/>
                <w:b/>
                <w:spacing w:val="-4"/>
              </w:rPr>
              <w:t>r</w:t>
            </w:r>
            <w:r w:rsidRPr="0084384E">
              <w:rPr>
                <w:rFonts w:ascii="Arial" w:hAnsi="Arial" w:cs="Arial"/>
                <w:b/>
              </w:rPr>
              <w:t>ch paper which studies the sector connectedness in Indian equity markets of Nift</w:t>
            </w:r>
            <w:r w:rsidRPr="0084384E">
              <w:rPr>
                <w:rFonts w:ascii="Arial" w:hAnsi="Arial" w:cs="Arial"/>
                <w:b/>
                <w:spacing w:val="-11"/>
              </w:rPr>
              <w:t>y</w:t>
            </w:r>
            <w:r w:rsidRPr="0084384E">
              <w:rPr>
                <w:rFonts w:ascii="Arial" w:hAnsi="Arial" w:cs="Arial"/>
                <w:b/>
              </w:rPr>
              <w:t xml:space="preserve">. The study </w:t>
            </w:r>
            <w:r w:rsidRPr="0084384E">
              <w:rPr>
                <w:rFonts w:ascii="Arial" w:hAnsi="Arial" w:cs="Arial"/>
                <w:b/>
                <w:spacing w:val="-4"/>
              </w:rPr>
              <w:t>r</w:t>
            </w:r>
            <w:r w:rsidRPr="0084384E">
              <w:rPr>
                <w:rFonts w:ascii="Arial" w:hAnsi="Arial" w:cs="Arial"/>
                <w:b/>
              </w:rPr>
              <w:t>eveals how sectors a</w:t>
            </w:r>
            <w:r w:rsidRPr="0084384E">
              <w:rPr>
                <w:rFonts w:ascii="Arial" w:hAnsi="Arial" w:cs="Arial"/>
                <w:b/>
                <w:spacing w:val="-4"/>
              </w:rPr>
              <w:t>r</w:t>
            </w:r>
            <w:r w:rsidRPr="0084384E">
              <w:rPr>
                <w:rFonts w:ascii="Arial" w:hAnsi="Arial" w:cs="Arial"/>
                <w:b/>
              </w:rPr>
              <w:t>e connected and how sometimes the</w:t>
            </w:r>
            <w:r w:rsidRPr="0084384E">
              <w:rPr>
                <w:rFonts w:ascii="Arial" w:hAnsi="Arial" w:cs="Arial"/>
                <w:b/>
                <w:spacing w:val="-4"/>
              </w:rPr>
              <w:t>r</w:t>
            </w:r>
            <w:r w:rsidRPr="0084384E">
              <w:rPr>
                <w:rFonts w:ascii="Arial" w:hAnsi="Arial" w:cs="Arial"/>
                <w:b/>
              </w:rPr>
              <w:t>e a</w:t>
            </w:r>
            <w:r w:rsidRPr="0084384E">
              <w:rPr>
                <w:rFonts w:ascii="Arial" w:hAnsi="Arial" w:cs="Arial"/>
                <w:b/>
                <w:spacing w:val="-4"/>
              </w:rPr>
              <w:t>r</w:t>
            </w:r>
            <w:r w:rsidRPr="0084384E">
              <w:rPr>
                <w:rFonts w:ascii="Arial" w:hAnsi="Arial" w:cs="Arial"/>
                <w:b/>
              </w:rPr>
              <w:t>e co-movements in stocks and sectors influenced by various global and domestic financial and economic factors, which indeed</w:t>
            </w:r>
          </w:p>
          <w:p w14:paraId="37EA001B" w14:textId="77777777" w:rsidR="0071603A" w:rsidRPr="0084384E" w:rsidRDefault="00764D83">
            <w:pPr>
              <w:ind w:left="100" w:right="119"/>
              <w:rPr>
                <w:rFonts w:ascii="Arial" w:hAnsi="Arial" w:cs="Arial"/>
              </w:rPr>
            </w:pPr>
            <w:r w:rsidRPr="0084384E">
              <w:rPr>
                <w:rFonts w:ascii="Arial" w:hAnsi="Arial" w:cs="Arial"/>
                <w:b/>
              </w:rPr>
              <w:t>th</w:t>
            </w:r>
            <w:r w:rsidRPr="0084384E">
              <w:rPr>
                <w:rFonts w:ascii="Arial" w:hAnsi="Arial" w:cs="Arial"/>
                <w:b/>
                <w:spacing w:val="-4"/>
              </w:rPr>
              <w:t>r</w:t>
            </w:r>
            <w:r w:rsidRPr="0084384E">
              <w:rPr>
                <w:rFonts w:ascii="Arial" w:hAnsi="Arial" w:cs="Arial"/>
                <w:b/>
              </w:rPr>
              <w:t>ough the usage of scientific methods the study p</w:t>
            </w:r>
            <w:r w:rsidRPr="0084384E">
              <w:rPr>
                <w:rFonts w:ascii="Arial" w:hAnsi="Arial" w:cs="Arial"/>
                <w:b/>
                <w:spacing w:val="-4"/>
              </w:rPr>
              <w:t>r</w:t>
            </w:r>
            <w:r w:rsidRPr="0084384E">
              <w:rPr>
                <w:rFonts w:ascii="Arial" w:hAnsi="Arial" w:cs="Arial"/>
                <w:b/>
              </w:rPr>
              <w:t>oves valuable for the investment and investors to make valid investment decisions.</w:t>
            </w:r>
          </w:p>
        </w:tc>
        <w:tc>
          <w:tcPr>
            <w:tcW w:w="3600" w:type="dxa"/>
            <w:tcBorders>
              <w:top w:val="single" w:sz="8" w:space="0" w:color="000000"/>
              <w:left w:val="single" w:sz="8" w:space="0" w:color="000000"/>
              <w:bottom w:val="single" w:sz="8" w:space="0" w:color="000000"/>
              <w:right w:val="single" w:sz="8" w:space="0" w:color="000000"/>
            </w:tcBorders>
          </w:tcPr>
          <w:p w14:paraId="2712D431" w14:textId="64AB0977" w:rsidR="0071603A" w:rsidRPr="0084384E" w:rsidRDefault="00D76D59">
            <w:pPr>
              <w:rPr>
                <w:rFonts w:ascii="Arial" w:hAnsi="Arial" w:cs="Arial"/>
              </w:rPr>
            </w:pPr>
            <w:r w:rsidRPr="0084384E">
              <w:rPr>
                <w:rFonts w:ascii="Arial" w:hAnsi="Arial" w:cs="Arial"/>
              </w:rPr>
              <w:t>This manuscript contributes to the understanding of hidden sectoral interdependencies in Indian equity markets using a SUR-based framework. It extends beyond traditional co-movement analysis by identifying latent linkages influenced by macroeconomic and global factors. The findings provide valuable insights for portfolio diversification, risk management, and policy formulation. Overall, the study enhances the empirical literature on financial connectedness in emerging markets.</w:t>
            </w:r>
          </w:p>
        </w:tc>
      </w:tr>
    </w:tbl>
    <w:p w14:paraId="6C526898" w14:textId="77777777" w:rsidR="0071603A" w:rsidRPr="0084384E" w:rsidRDefault="0071603A">
      <w:pPr>
        <w:spacing w:before="1" w:line="220" w:lineRule="exact"/>
        <w:rPr>
          <w:rFonts w:ascii="Arial" w:hAnsi="Arial" w:cs="Arial"/>
        </w:rPr>
      </w:pPr>
    </w:p>
    <w:p w14:paraId="3083903F" w14:textId="77777777" w:rsidR="0071603A" w:rsidRPr="0084384E" w:rsidRDefault="0084384E">
      <w:pPr>
        <w:spacing w:before="34"/>
        <w:ind w:left="820"/>
        <w:rPr>
          <w:rFonts w:ascii="Arial" w:hAnsi="Arial" w:cs="Arial"/>
        </w:rPr>
      </w:pPr>
      <w:r w:rsidRPr="0084384E">
        <w:rPr>
          <w:rFonts w:ascii="Arial" w:hAnsi="Arial" w:cs="Arial"/>
        </w:rPr>
        <w:pict w14:anchorId="66587F12">
          <v:group id="_x0000_s1050" style="position:absolute;left:0;text-align:left;margin-left:71.5pt;margin-top:1.35pt;width:142pt;height:12.25pt;z-index:-251661312;mso-position-horizontal-relative:page" coordorigin="1430,26" coordsize="2840,245">
            <v:shape id="_x0000_s1052" style="position:absolute;left:1440;top:34;width:2810;height:230" coordorigin="1440,34" coordsize="2810,230" path="m1440,34r2810,l4250,264r-2810,l1440,34xe" fillcolor="yellow" stroked="f">
              <v:path arrowok="t"/>
            </v:shape>
            <v:shape id="_x0000_s1051" style="position:absolute;left:1440;top:239;width:2820;height:0" coordorigin="1440,239" coordsize="2820,0" path="m1440,239r2820,e" filled="f" strokeweight="1pt">
              <v:path arrowok="t"/>
            </v:shape>
            <w10:wrap anchorx="page"/>
          </v:group>
        </w:pict>
      </w:r>
      <w:r w:rsidR="00764D83" w:rsidRPr="0084384E">
        <w:rPr>
          <w:rFonts w:ascii="Arial" w:hAnsi="Arial" w:cs="Arial"/>
          <w:b/>
          <w:spacing w:val="-15"/>
        </w:rPr>
        <w:t>P</w:t>
      </w:r>
      <w:r w:rsidR="00764D83" w:rsidRPr="0084384E">
        <w:rPr>
          <w:rFonts w:ascii="Arial" w:hAnsi="Arial" w:cs="Arial"/>
          <w:b/>
        </w:rPr>
        <w:t>A</w:t>
      </w:r>
      <w:r w:rsidR="00764D83" w:rsidRPr="0084384E">
        <w:rPr>
          <w:rFonts w:ascii="Arial" w:hAnsi="Arial" w:cs="Arial"/>
          <w:b/>
          <w:spacing w:val="-7"/>
        </w:rPr>
        <w:t>R</w:t>
      </w:r>
      <w:r w:rsidR="00764D83" w:rsidRPr="0084384E">
        <w:rPr>
          <w:rFonts w:ascii="Arial" w:hAnsi="Arial" w:cs="Arial"/>
          <w:b/>
        </w:rPr>
        <w:t>T 2.1 (Objective Evaluation)</w:t>
      </w:r>
    </w:p>
    <w:p w14:paraId="424192A2" w14:textId="77777777" w:rsidR="0071603A" w:rsidRPr="0084384E" w:rsidRDefault="0071603A">
      <w:pPr>
        <w:spacing w:before="15" w:line="200" w:lineRule="exact"/>
        <w:rPr>
          <w:rFonts w:ascii="Arial" w:hAnsi="Arial" w:cs="Arial"/>
        </w:rPr>
      </w:pPr>
    </w:p>
    <w:tbl>
      <w:tblPr>
        <w:tblW w:w="0" w:type="auto"/>
        <w:tblInd w:w="89" w:type="dxa"/>
        <w:tblLayout w:type="fixed"/>
        <w:tblCellMar>
          <w:left w:w="0" w:type="dxa"/>
          <w:right w:w="0" w:type="dxa"/>
        </w:tblCellMar>
        <w:tblLook w:val="01E0" w:firstRow="1" w:lastRow="1" w:firstColumn="1" w:lastColumn="1" w:noHBand="0" w:noVBand="0"/>
      </w:tblPr>
      <w:tblGrid>
        <w:gridCol w:w="3600"/>
        <w:gridCol w:w="3600"/>
        <w:gridCol w:w="3600"/>
      </w:tblGrid>
      <w:tr w:rsidR="0071603A" w:rsidRPr="0084384E" w14:paraId="75899AB2" w14:textId="77777777">
        <w:trPr>
          <w:trHeight w:hRule="exact" w:val="420"/>
        </w:trPr>
        <w:tc>
          <w:tcPr>
            <w:tcW w:w="3600" w:type="dxa"/>
            <w:tcBorders>
              <w:top w:val="single" w:sz="8" w:space="0" w:color="000000"/>
              <w:left w:val="single" w:sz="8" w:space="0" w:color="000000"/>
              <w:bottom w:val="single" w:sz="8" w:space="0" w:color="000000"/>
              <w:right w:val="single" w:sz="8" w:space="0" w:color="000000"/>
            </w:tcBorders>
          </w:tcPr>
          <w:p w14:paraId="68A33135" w14:textId="77777777" w:rsidR="0071603A" w:rsidRPr="0084384E" w:rsidRDefault="0071603A">
            <w:pPr>
              <w:rPr>
                <w:rFonts w:ascii="Arial" w:hAnsi="Arial" w:cs="Arial"/>
              </w:rPr>
            </w:pPr>
          </w:p>
        </w:tc>
        <w:tc>
          <w:tcPr>
            <w:tcW w:w="3600" w:type="dxa"/>
            <w:tcBorders>
              <w:top w:val="single" w:sz="8" w:space="0" w:color="000000"/>
              <w:left w:val="single" w:sz="8" w:space="0" w:color="000000"/>
              <w:bottom w:val="single" w:sz="8" w:space="0" w:color="000000"/>
              <w:right w:val="single" w:sz="8" w:space="0" w:color="000000"/>
            </w:tcBorders>
          </w:tcPr>
          <w:p w14:paraId="57A3AEB8" w14:textId="77777777" w:rsidR="0071603A" w:rsidRPr="0084384E" w:rsidRDefault="00764D83">
            <w:pPr>
              <w:ind w:left="100"/>
              <w:rPr>
                <w:rFonts w:ascii="Arial" w:hAnsi="Arial" w:cs="Arial"/>
              </w:rPr>
            </w:pPr>
            <w:r w:rsidRPr="0084384E">
              <w:rPr>
                <w:rFonts w:ascii="Arial" w:hAnsi="Arial" w:cs="Arial"/>
                <w:b/>
              </w:rPr>
              <w:t>Rating of the Reviewers</w:t>
            </w:r>
          </w:p>
        </w:tc>
        <w:tc>
          <w:tcPr>
            <w:tcW w:w="3600" w:type="dxa"/>
            <w:tcBorders>
              <w:top w:val="single" w:sz="8" w:space="0" w:color="000000"/>
              <w:left w:val="single" w:sz="8" w:space="0" w:color="000000"/>
              <w:bottom w:val="single" w:sz="8" w:space="0" w:color="000000"/>
              <w:right w:val="single" w:sz="8" w:space="0" w:color="000000"/>
            </w:tcBorders>
          </w:tcPr>
          <w:p w14:paraId="3D72BB56" w14:textId="77777777" w:rsidR="0071603A" w:rsidRPr="0084384E" w:rsidRDefault="00764D83">
            <w:pPr>
              <w:ind w:left="100"/>
              <w:rPr>
                <w:rFonts w:ascii="Arial" w:hAnsi="Arial" w:cs="Arial"/>
              </w:rPr>
            </w:pPr>
            <w:r w:rsidRPr="0084384E">
              <w:rPr>
                <w:rFonts w:ascii="Arial" w:hAnsi="Arial" w:cs="Arial"/>
                <w:b/>
              </w:rPr>
              <w:t>Autho</w:t>
            </w:r>
            <w:r w:rsidRPr="0084384E">
              <w:rPr>
                <w:rFonts w:ascii="Arial" w:hAnsi="Arial" w:cs="Arial"/>
                <w:b/>
                <w:spacing w:val="4"/>
              </w:rPr>
              <w:t>r</w:t>
            </w:r>
            <w:r w:rsidRPr="0084384E">
              <w:rPr>
                <w:rFonts w:ascii="Arial" w:hAnsi="Arial" w:cs="Arial"/>
                <w:b/>
                <w:spacing w:val="-7"/>
              </w:rPr>
              <w:t>’</w:t>
            </w:r>
            <w:r w:rsidRPr="0084384E">
              <w:rPr>
                <w:rFonts w:ascii="Arial" w:hAnsi="Arial" w:cs="Arial"/>
                <w:b/>
              </w:rPr>
              <w:t>s Feedback</w:t>
            </w:r>
          </w:p>
        </w:tc>
      </w:tr>
      <w:tr w:rsidR="0071603A" w:rsidRPr="0084384E" w14:paraId="59DFE504" w14:textId="77777777" w:rsidTr="002070AA">
        <w:trPr>
          <w:trHeight w:hRule="exact" w:val="1037"/>
        </w:trPr>
        <w:tc>
          <w:tcPr>
            <w:tcW w:w="3600" w:type="dxa"/>
            <w:tcBorders>
              <w:top w:val="single" w:sz="8" w:space="0" w:color="000000"/>
              <w:left w:val="single" w:sz="8" w:space="0" w:color="000000"/>
              <w:bottom w:val="single" w:sz="8" w:space="0" w:color="000000"/>
              <w:right w:val="single" w:sz="8" w:space="0" w:color="000000"/>
            </w:tcBorders>
          </w:tcPr>
          <w:p w14:paraId="3B00914E" w14:textId="77777777" w:rsidR="0071603A" w:rsidRPr="0084384E" w:rsidRDefault="00764D83">
            <w:pPr>
              <w:ind w:left="100" w:right="173"/>
              <w:rPr>
                <w:rFonts w:ascii="Arial" w:hAnsi="Arial" w:cs="Arial"/>
              </w:rPr>
            </w:pPr>
            <w:r w:rsidRPr="0084384E">
              <w:rPr>
                <w:rFonts w:ascii="Arial" w:hAnsi="Arial" w:cs="Arial"/>
                <w:b/>
              </w:rPr>
              <w:t>1. Is the title clear and app</w:t>
            </w:r>
            <w:r w:rsidRPr="0084384E">
              <w:rPr>
                <w:rFonts w:ascii="Arial" w:hAnsi="Arial" w:cs="Arial"/>
                <w:b/>
                <w:spacing w:val="-4"/>
              </w:rPr>
              <w:t>r</w:t>
            </w:r>
            <w:r w:rsidRPr="0084384E">
              <w:rPr>
                <w:rFonts w:ascii="Arial" w:hAnsi="Arial" w:cs="Arial"/>
                <w:b/>
              </w:rPr>
              <w:t>opriate for the study?</w:t>
            </w:r>
          </w:p>
        </w:tc>
        <w:tc>
          <w:tcPr>
            <w:tcW w:w="3600" w:type="dxa"/>
            <w:tcBorders>
              <w:top w:val="single" w:sz="8" w:space="0" w:color="000000"/>
              <w:left w:val="single" w:sz="8" w:space="0" w:color="000000"/>
              <w:bottom w:val="single" w:sz="8" w:space="0" w:color="000000"/>
              <w:right w:val="single" w:sz="8" w:space="0" w:color="000000"/>
            </w:tcBorders>
          </w:tcPr>
          <w:p w14:paraId="1FD333E1" w14:textId="77777777" w:rsidR="0071603A" w:rsidRPr="0084384E" w:rsidRDefault="00764D83">
            <w:pPr>
              <w:ind w:left="460"/>
              <w:rPr>
                <w:rFonts w:ascii="Arial" w:hAnsi="Arial" w:cs="Arial"/>
              </w:rPr>
            </w:pPr>
            <w:r w:rsidRPr="0084384E">
              <w:rPr>
                <w:rFonts w:ascii="Arial" w:hAnsi="Arial" w:cs="Arial"/>
                <w:b/>
                <w:spacing w:val="-22"/>
              </w:rPr>
              <w:t>Y</w:t>
            </w:r>
            <w:r w:rsidRPr="0084384E">
              <w:rPr>
                <w:rFonts w:ascii="Arial" w:hAnsi="Arial" w:cs="Arial"/>
                <w:b/>
              </w:rPr>
              <w:t>es, the title is clear</w:t>
            </w:r>
          </w:p>
        </w:tc>
        <w:tc>
          <w:tcPr>
            <w:tcW w:w="3600" w:type="dxa"/>
            <w:tcBorders>
              <w:top w:val="single" w:sz="8" w:space="0" w:color="000000"/>
              <w:left w:val="single" w:sz="8" w:space="0" w:color="000000"/>
              <w:bottom w:val="single" w:sz="8" w:space="0" w:color="000000"/>
              <w:right w:val="single" w:sz="8" w:space="0" w:color="000000"/>
            </w:tcBorders>
          </w:tcPr>
          <w:p w14:paraId="047A10B7" w14:textId="55FC2A58" w:rsidR="0071603A" w:rsidRPr="0084384E" w:rsidRDefault="00D76D59">
            <w:pPr>
              <w:rPr>
                <w:rFonts w:ascii="Arial" w:hAnsi="Arial" w:cs="Arial"/>
              </w:rPr>
            </w:pPr>
            <w:r w:rsidRPr="0084384E">
              <w:rPr>
                <w:rFonts w:ascii="Arial" w:hAnsi="Arial" w:cs="Arial"/>
              </w:rPr>
              <w:t>The authors appreciate the positive feedback and confirm that the title effectively reflects the scope and methodology of the study.</w:t>
            </w:r>
          </w:p>
        </w:tc>
      </w:tr>
    </w:tbl>
    <w:p w14:paraId="7D61AE8E" w14:textId="77777777" w:rsidR="0071603A" w:rsidRPr="0084384E" w:rsidRDefault="0071603A">
      <w:pPr>
        <w:rPr>
          <w:rFonts w:ascii="Arial" w:hAnsi="Arial" w:cs="Arial"/>
        </w:rPr>
        <w:sectPr w:rsidR="0071603A" w:rsidRPr="0084384E">
          <w:type w:val="continuous"/>
          <w:pgSz w:w="12240" w:h="15840"/>
          <w:pgMar w:top="1480" w:right="600" w:bottom="280" w:left="620" w:header="720" w:footer="720" w:gutter="0"/>
          <w:cols w:space="720"/>
        </w:sectPr>
      </w:pPr>
    </w:p>
    <w:p w14:paraId="27727134" w14:textId="77777777" w:rsidR="0071603A" w:rsidRPr="0084384E" w:rsidRDefault="0071603A">
      <w:pPr>
        <w:spacing w:before="10" w:line="80" w:lineRule="exact"/>
        <w:rPr>
          <w:rFonts w:ascii="Arial" w:hAnsi="Arial" w:cs="Arial"/>
        </w:rPr>
      </w:pPr>
    </w:p>
    <w:tbl>
      <w:tblPr>
        <w:tblW w:w="0" w:type="auto"/>
        <w:tblInd w:w="89" w:type="dxa"/>
        <w:tblLayout w:type="fixed"/>
        <w:tblCellMar>
          <w:left w:w="0" w:type="dxa"/>
          <w:right w:w="0" w:type="dxa"/>
        </w:tblCellMar>
        <w:tblLook w:val="01E0" w:firstRow="1" w:lastRow="1" w:firstColumn="1" w:lastColumn="1" w:noHBand="0" w:noVBand="0"/>
      </w:tblPr>
      <w:tblGrid>
        <w:gridCol w:w="3600"/>
        <w:gridCol w:w="3600"/>
        <w:gridCol w:w="3600"/>
      </w:tblGrid>
      <w:tr w:rsidR="0071603A" w:rsidRPr="0084384E" w14:paraId="678DFA13" w14:textId="77777777">
        <w:trPr>
          <w:trHeight w:hRule="exact" w:val="920"/>
        </w:trPr>
        <w:tc>
          <w:tcPr>
            <w:tcW w:w="3600" w:type="dxa"/>
            <w:tcBorders>
              <w:top w:val="single" w:sz="8" w:space="0" w:color="000000"/>
              <w:left w:val="single" w:sz="8" w:space="0" w:color="000000"/>
              <w:bottom w:val="single" w:sz="8" w:space="0" w:color="000000"/>
              <w:right w:val="single" w:sz="8" w:space="0" w:color="000000"/>
            </w:tcBorders>
          </w:tcPr>
          <w:p w14:paraId="6C6D95DB" w14:textId="77777777" w:rsidR="0071603A" w:rsidRPr="0084384E" w:rsidRDefault="00764D83">
            <w:pPr>
              <w:spacing w:line="220" w:lineRule="exact"/>
              <w:ind w:left="100"/>
              <w:rPr>
                <w:rFonts w:ascii="Arial" w:hAnsi="Arial" w:cs="Arial"/>
              </w:rPr>
            </w:pPr>
            <w:r w:rsidRPr="0084384E">
              <w:rPr>
                <w:rFonts w:ascii="Arial" w:hAnsi="Arial" w:cs="Arial"/>
                <w:color w:val="404040"/>
              </w:rPr>
              <w:t>Rating Scale:</w:t>
            </w:r>
          </w:p>
          <w:p w14:paraId="431AD4B7" w14:textId="77777777" w:rsidR="0071603A" w:rsidRPr="0084384E" w:rsidRDefault="00764D83">
            <w:pPr>
              <w:ind w:left="100"/>
              <w:rPr>
                <w:rFonts w:ascii="Arial" w:hAnsi="Arial" w:cs="Arial"/>
              </w:rPr>
            </w:pPr>
            <w:r w:rsidRPr="0084384E">
              <w:rPr>
                <w:rFonts w:ascii="Arial" w:hAnsi="Arial" w:cs="Arial"/>
                <w:color w:val="404040"/>
              </w:rPr>
              <w:t>5 = Excellent 4 = Good 3 = Satisfactory 2</w:t>
            </w:r>
          </w:p>
          <w:p w14:paraId="775F4885" w14:textId="77777777" w:rsidR="0071603A" w:rsidRPr="0084384E" w:rsidRDefault="00764D83">
            <w:pPr>
              <w:ind w:left="100" w:right="359"/>
              <w:rPr>
                <w:rFonts w:ascii="Arial" w:hAnsi="Arial" w:cs="Arial"/>
              </w:rPr>
            </w:pPr>
            <w:r w:rsidRPr="0084384E">
              <w:rPr>
                <w:rFonts w:ascii="Arial" w:hAnsi="Arial" w:cs="Arial"/>
                <w:color w:val="404040"/>
              </w:rPr>
              <w:t>= Needs Improvement 1 = Poor N/A = Not Applicable</w:t>
            </w:r>
          </w:p>
        </w:tc>
        <w:tc>
          <w:tcPr>
            <w:tcW w:w="3600" w:type="dxa"/>
            <w:tcBorders>
              <w:top w:val="single" w:sz="8" w:space="0" w:color="000000"/>
              <w:left w:val="single" w:sz="8" w:space="0" w:color="000000"/>
              <w:bottom w:val="single" w:sz="8" w:space="0" w:color="000000"/>
              <w:right w:val="single" w:sz="8" w:space="0" w:color="000000"/>
            </w:tcBorders>
          </w:tcPr>
          <w:p w14:paraId="1D6E0091" w14:textId="77777777" w:rsidR="0071603A" w:rsidRPr="0084384E" w:rsidRDefault="00764D83">
            <w:pPr>
              <w:spacing w:line="220" w:lineRule="exact"/>
              <w:ind w:left="460"/>
              <w:rPr>
                <w:rFonts w:ascii="Arial" w:hAnsi="Arial" w:cs="Arial"/>
              </w:rPr>
            </w:pPr>
            <w:r w:rsidRPr="0084384E">
              <w:rPr>
                <w:rFonts w:ascii="Arial" w:hAnsi="Arial" w:cs="Arial"/>
                <w:b/>
              </w:rPr>
              <w:t>5</w:t>
            </w:r>
          </w:p>
        </w:tc>
        <w:tc>
          <w:tcPr>
            <w:tcW w:w="3600" w:type="dxa"/>
            <w:tcBorders>
              <w:top w:val="single" w:sz="8" w:space="0" w:color="000000"/>
              <w:left w:val="single" w:sz="8" w:space="0" w:color="000000"/>
              <w:bottom w:val="single" w:sz="8" w:space="0" w:color="000000"/>
              <w:right w:val="single" w:sz="8" w:space="0" w:color="000000"/>
            </w:tcBorders>
          </w:tcPr>
          <w:p w14:paraId="20188408" w14:textId="77777777" w:rsidR="0071603A" w:rsidRPr="0084384E" w:rsidRDefault="0071603A">
            <w:pPr>
              <w:rPr>
                <w:rFonts w:ascii="Arial" w:hAnsi="Arial" w:cs="Arial"/>
              </w:rPr>
            </w:pPr>
          </w:p>
        </w:tc>
      </w:tr>
      <w:tr w:rsidR="0071603A" w:rsidRPr="0084384E" w14:paraId="7E574687" w14:textId="77777777">
        <w:trPr>
          <w:trHeight w:hRule="exact" w:val="1400"/>
        </w:trPr>
        <w:tc>
          <w:tcPr>
            <w:tcW w:w="3600" w:type="dxa"/>
            <w:tcBorders>
              <w:top w:val="single" w:sz="8" w:space="0" w:color="000000"/>
              <w:left w:val="single" w:sz="8" w:space="0" w:color="000000"/>
              <w:bottom w:val="single" w:sz="8" w:space="0" w:color="000000"/>
              <w:right w:val="single" w:sz="8" w:space="0" w:color="000000"/>
            </w:tcBorders>
          </w:tcPr>
          <w:p w14:paraId="4CBF9C91" w14:textId="77777777" w:rsidR="0071603A" w:rsidRPr="0084384E" w:rsidRDefault="00764D83">
            <w:pPr>
              <w:spacing w:before="10"/>
              <w:ind w:left="100" w:right="897"/>
              <w:rPr>
                <w:rFonts w:ascii="Arial" w:hAnsi="Arial" w:cs="Arial"/>
              </w:rPr>
            </w:pPr>
            <w:r w:rsidRPr="0084384E">
              <w:rPr>
                <w:rFonts w:ascii="Arial" w:hAnsi="Arial" w:cs="Arial"/>
                <w:b/>
              </w:rPr>
              <w:t>2. Is the abstract of the article comp</w:t>
            </w:r>
            <w:r w:rsidRPr="0084384E">
              <w:rPr>
                <w:rFonts w:ascii="Arial" w:hAnsi="Arial" w:cs="Arial"/>
                <w:b/>
                <w:spacing w:val="-4"/>
              </w:rPr>
              <w:t>r</w:t>
            </w:r>
            <w:r w:rsidRPr="0084384E">
              <w:rPr>
                <w:rFonts w:ascii="Arial" w:hAnsi="Arial" w:cs="Arial"/>
                <w:b/>
              </w:rPr>
              <w:t>ehensive?</w:t>
            </w:r>
          </w:p>
          <w:p w14:paraId="6DE65591" w14:textId="77777777" w:rsidR="0071603A" w:rsidRPr="0084384E" w:rsidRDefault="00764D83">
            <w:pPr>
              <w:ind w:left="100"/>
              <w:rPr>
                <w:rFonts w:ascii="Arial" w:hAnsi="Arial" w:cs="Arial"/>
              </w:rPr>
            </w:pPr>
            <w:r w:rsidRPr="0084384E">
              <w:rPr>
                <w:rFonts w:ascii="Arial" w:hAnsi="Arial" w:cs="Arial"/>
                <w:color w:val="404040"/>
              </w:rPr>
              <w:t>Rating Scale:</w:t>
            </w:r>
          </w:p>
          <w:p w14:paraId="386D9549" w14:textId="77777777" w:rsidR="0071603A" w:rsidRPr="0084384E" w:rsidRDefault="00764D83">
            <w:pPr>
              <w:ind w:left="100"/>
              <w:rPr>
                <w:rFonts w:ascii="Arial" w:hAnsi="Arial" w:cs="Arial"/>
              </w:rPr>
            </w:pPr>
            <w:r w:rsidRPr="0084384E">
              <w:rPr>
                <w:rFonts w:ascii="Arial" w:hAnsi="Arial" w:cs="Arial"/>
                <w:color w:val="404040"/>
              </w:rPr>
              <w:t>5 = Excellent 4 = Good 3 = Satisfactory 2</w:t>
            </w:r>
          </w:p>
          <w:p w14:paraId="5F04E3DD" w14:textId="77777777" w:rsidR="0071603A" w:rsidRPr="0084384E" w:rsidRDefault="00764D83">
            <w:pPr>
              <w:ind w:left="100" w:right="359"/>
              <w:rPr>
                <w:rFonts w:ascii="Arial" w:hAnsi="Arial" w:cs="Arial"/>
              </w:rPr>
            </w:pPr>
            <w:r w:rsidRPr="0084384E">
              <w:rPr>
                <w:rFonts w:ascii="Arial" w:hAnsi="Arial" w:cs="Arial"/>
                <w:color w:val="404040"/>
              </w:rPr>
              <w:t>= Needs Improvement 1 = Poor N/A = Not Applicable</w:t>
            </w:r>
          </w:p>
        </w:tc>
        <w:tc>
          <w:tcPr>
            <w:tcW w:w="3600" w:type="dxa"/>
            <w:tcBorders>
              <w:top w:val="single" w:sz="8" w:space="0" w:color="000000"/>
              <w:left w:val="single" w:sz="8" w:space="0" w:color="000000"/>
              <w:bottom w:val="single" w:sz="8" w:space="0" w:color="000000"/>
              <w:right w:val="single" w:sz="8" w:space="0" w:color="000000"/>
            </w:tcBorders>
          </w:tcPr>
          <w:p w14:paraId="59A68706" w14:textId="77777777" w:rsidR="0071603A" w:rsidRPr="0084384E" w:rsidRDefault="00764D83">
            <w:pPr>
              <w:spacing w:before="10"/>
              <w:ind w:left="460"/>
              <w:rPr>
                <w:rFonts w:ascii="Arial" w:hAnsi="Arial" w:cs="Arial"/>
              </w:rPr>
            </w:pPr>
            <w:r w:rsidRPr="0084384E">
              <w:rPr>
                <w:rFonts w:ascii="Arial" w:hAnsi="Arial" w:cs="Arial"/>
                <w:b/>
                <w:spacing w:val="-22"/>
              </w:rPr>
              <w:t>Y</w:t>
            </w:r>
            <w:r w:rsidRPr="0084384E">
              <w:rPr>
                <w:rFonts w:ascii="Arial" w:hAnsi="Arial" w:cs="Arial"/>
                <w:b/>
              </w:rPr>
              <w:t>es, the abstract is comp</w:t>
            </w:r>
            <w:r w:rsidRPr="0084384E">
              <w:rPr>
                <w:rFonts w:ascii="Arial" w:hAnsi="Arial" w:cs="Arial"/>
                <w:b/>
                <w:spacing w:val="-4"/>
              </w:rPr>
              <w:t>r</w:t>
            </w:r>
            <w:r w:rsidRPr="0084384E">
              <w:rPr>
                <w:rFonts w:ascii="Arial" w:hAnsi="Arial" w:cs="Arial"/>
                <w:b/>
              </w:rPr>
              <w:t>ehensive.</w:t>
            </w:r>
          </w:p>
          <w:p w14:paraId="6496E70A" w14:textId="77777777" w:rsidR="0071603A" w:rsidRPr="0084384E" w:rsidRDefault="0071603A">
            <w:pPr>
              <w:spacing w:before="10" w:line="220" w:lineRule="exact"/>
              <w:rPr>
                <w:rFonts w:ascii="Arial" w:hAnsi="Arial" w:cs="Arial"/>
              </w:rPr>
            </w:pPr>
          </w:p>
          <w:p w14:paraId="0C2A6020" w14:textId="77777777" w:rsidR="0071603A" w:rsidRPr="0084384E" w:rsidRDefault="00764D83">
            <w:pPr>
              <w:ind w:left="460"/>
              <w:rPr>
                <w:rFonts w:ascii="Arial" w:hAnsi="Arial" w:cs="Arial"/>
              </w:rPr>
            </w:pPr>
            <w:r w:rsidRPr="0084384E">
              <w:rPr>
                <w:rFonts w:ascii="Arial" w:hAnsi="Arial" w:cs="Arial"/>
                <w:b/>
              </w:rPr>
              <w:t>5</w:t>
            </w:r>
          </w:p>
        </w:tc>
        <w:tc>
          <w:tcPr>
            <w:tcW w:w="3600" w:type="dxa"/>
            <w:tcBorders>
              <w:top w:val="single" w:sz="8" w:space="0" w:color="000000"/>
              <w:left w:val="single" w:sz="8" w:space="0" w:color="000000"/>
              <w:bottom w:val="single" w:sz="8" w:space="0" w:color="000000"/>
              <w:right w:val="single" w:sz="8" w:space="0" w:color="000000"/>
            </w:tcBorders>
          </w:tcPr>
          <w:p w14:paraId="63672048" w14:textId="77777777" w:rsidR="00D76D59" w:rsidRPr="0084384E" w:rsidRDefault="00D76D59" w:rsidP="00D76D59">
            <w:pPr>
              <w:rPr>
                <w:rFonts w:ascii="Arial" w:hAnsi="Arial" w:cs="Arial"/>
                <w:lang w:val="en-IN"/>
              </w:rPr>
            </w:pPr>
            <w:r w:rsidRPr="0084384E">
              <w:rPr>
                <w:rFonts w:ascii="Arial" w:hAnsi="Arial" w:cs="Arial"/>
                <w:lang w:val="en-IN"/>
              </w:rPr>
              <w:t>Thank you for the evaluation. The abstract has been carefully structured to summarize the objectives, methodology, and key findings.</w:t>
            </w:r>
          </w:p>
          <w:p w14:paraId="50B657E8" w14:textId="77777777" w:rsidR="0071603A" w:rsidRPr="0084384E" w:rsidRDefault="0071603A">
            <w:pPr>
              <w:rPr>
                <w:rFonts w:ascii="Arial" w:hAnsi="Arial" w:cs="Arial"/>
              </w:rPr>
            </w:pPr>
          </w:p>
        </w:tc>
      </w:tr>
      <w:tr w:rsidR="0071603A" w:rsidRPr="0084384E" w14:paraId="340906FD" w14:textId="77777777">
        <w:trPr>
          <w:trHeight w:hRule="exact" w:val="1400"/>
        </w:trPr>
        <w:tc>
          <w:tcPr>
            <w:tcW w:w="3600" w:type="dxa"/>
            <w:tcBorders>
              <w:top w:val="single" w:sz="8" w:space="0" w:color="000000"/>
              <w:left w:val="single" w:sz="8" w:space="0" w:color="000000"/>
              <w:bottom w:val="single" w:sz="8" w:space="0" w:color="000000"/>
              <w:right w:val="single" w:sz="8" w:space="0" w:color="000000"/>
            </w:tcBorders>
          </w:tcPr>
          <w:p w14:paraId="7539B4C8" w14:textId="77777777" w:rsidR="0071603A" w:rsidRPr="0084384E" w:rsidRDefault="00764D83">
            <w:pPr>
              <w:spacing w:before="5"/>
              <w:ind w:left="100" w:right="298"/>
              <w:rPr>
                <w:rFonts w:ascii="Arial" w:hAnsi="Arial" w:cs="Arial"/>
              </w:rPr>
            </w:pPr>
            <w:r w:rsidRPr="0084384E">
              <w:rPr>
                <w:rFonts w:ascii="Arial" w:hAnsi="Arial" w:cs="Arial"/>
                <w:b/>
              </w:rPr>
              <w:t>3. A</w:t>
            </w:r>
            <w:r w:rsidRPr="0084384E">
              <w:rPr>
                <w:rFonts w:ascii="Arial" w:hAnsi="Arial" w:cs="Arial"/>
                <w:b/>
                <w:spacing w:val="-4"/>
              </w:rPr>
              <w:t>r</w:t>
            </w:r>
            <w:r w:rsidRPr="0084384E">
              <w:rPr>
                <w:rFonts w:ascii="Arial" w:hAnsi="Arial" w:cs="Arial"/>
                <w:b/>
              </w:rPr>
              <w:t>e the keywords app</w:t>
            </w:r>
            <w:r w:rsidRPr="0084384E">
              <w:rPr>
                <w:rFonts w:ascii="Arial" w:hAnsi="Arial" w:cs="Arial"/>
                <w:b/>
                <w:spacing w:val="-4"/>
              </w:rPr>
              <w:t>r</w:t>
            </w:r>
            <w:r w:rsidRPr="0084384E">
              <w:rPr>
                <w:rFonts w:ascii="Arial" w:hAnsi="Arial" w:cs="Arial"/>
                <w:b/>
              </w:rPr>
              <w:t>opriate and useful?</w:t>
            </w:r>
          </w:p>
          <w:p w14:paraId="41D953B8" w14:textId="77777777" w:rsidR="0071603A" w:rsidRPr="0084384E" w:rsidRDefault="00764D83">
            <w:pPr>
              <w:ind w:left="100"/>
              <w:rPr>
                <w:rFonts w:ascii="Arial" w:hAnsi="Arial" w:cs="Arial"/>
              </w:rPr>
            </w:pPr>
            <w:r w:rsidRPr="0084384E">
              <w:rPr>
                <w:rFonts w:ascii="Arial" w:hAnsi="Arial" w:cs="Arial"/>
                <w:color w:val="404040"/>
              </w:rPr>
              <w:t>Rating Scale:</w:t>
            </w:r>
          </w:p>
          <w:p w14:paraId="496D8572" w14:textId="77777777" w:rsidR="0071603A" w:rsidRPr="0084384E" w:rsidRDefault="00764D83">
            <w:pPr>
              <w:ind w:left="100"/>
              <w:rPr>
                <w:rFonts w:ascii="Arial" w:hAnsi="Arial" w:cs="Arial"/>
              </w:rPr>
            </w:pPr>
            <w:r w:rsidRPr="0084384E">
              <w:rPr>
                <w:rFonts w:ascii="Arial" w:hAnsi="Arial" w:cs="Arial"/>
                <w:color w:val="404040"/>
              </w:rPr>
              <w:t>5 = Excellent 4 = Good 3 = Satisfactory 2</w:t>
            </w:r>
          </w:p>
          <w:p w14:paraId="09A54AD2" w14:textId="77777777" w:rsidR="0071603A" w:rsidRPr="0084384E" w:rsidRDefault="00764D83">
            <w:pPr>
              <w:ind w:left="100" w:right="359"/>
              <w:rPr>
                <w:rFonts w:ascii="Arial" w:hAnsi="Arial" w:cs="Arial"/>
              </w:rPr>
            </w:pPr>
            <w:r w:rsidRPr="0084384E">
              <w:rPr>
                <w:rFonts w:ascii="Arial" w:hAnsi="Arial" w:cs="Arial"/>
                <w:color w:val="404040"/>
              </w:rPr>
              <w:t>= Needs Improvement 1 = Poor N/A = Not Applicable</w:t>
            </w:r>
          </w:p>
        </w:tc>
        <w:tc>
          <w:tcPr>
            <w:tcW w:w="3600" w:type="dxa"/>
            <w:tcBorders>
              <w:top w:val="single" w:sz="8" w:space="0" w:color="000000"/>
              <w:left w:val="single" w:sz="8" w:space="0" w:color="000000"/>
              <w:bottom w:val="single" w:sz="8" w:space="0" w:color="000000"/>
              <w:right w:val="single" w:sz="8" w:space="0" w:color="000000"/>
            </w:tcBorders>
          </w:tcPr>
          <w:p w14:paraId="25341D0D" w14:textId="77777777" w:rsidR="0071603A" w:rsidRPr="0084384E" w:rsidRDefault="00764D83">
            <w:pPr>
              <w:spacing w:before="5"/>
              <w:ind w:left="460"/>
              <w:rPr>
                <w:rFonts w:ascii="Arial" w:hAnsi="Arial" w:cs="Arial"/>
              </w:rPr>
            </w:pPr>
            <w:r w:rsidRPr="0084384E">
              <w:rPr>
                <w:rFonts w:ascii="Arial" w:hAnsi="Arial" w:cs="Arial"/>
                <w:b/>
                <w:spacing w:val="-22"/>
              </w:rPr>
              <w:t>Y</w:t>
            </w:r>
            <w:r w:rsidRPr="0084384E">
              <w:rPr>
                <w:rFonts w:ascii="Arial" w:hAnsi="Arial" w:cs="Arial"/>
                <w:b/>
              </w:rPr>
              <w:t>es, the keywords a</w:t>
            </w:r>
            <w:r w:rsidRPr="0084384E">
              <w:rPr>
                <w:rFonts w:ascii="Arial" w:hAnsi="Arial" w:cs="Arial"/>
                <w:b/>
                <w:spacing w:val="-4"/>
              </w:rPr>
              <w:t>r</w:t>
            </w:r>
            <w:r w:rsidRPr="0084384E">
              <w:rPr>
                <w:rFonts w:ascii="Arial" w:hAnsi="Arial" w:cs="Arial"/>
                <w:b/>
              </w:rPr>
              <w:t>e app</w:t>
            </w:r>
            <w:r w:rsidRPr="0084384E">
              <w:rPr>
                <w:rFonts w:ascii="Arial" w:hAnsi="Arial" w:cs="Arial"/>
                <w:b/>
                <w:spacing w:val="-4"/>
              </w:rPr>
              <w:t>r</w:t>
            </w:r>
            <w:r w:rsidRPr="0084384E">
              <w:rPr>
                <w:rFonts w:ascii="Arial" w:hAnsi="Arial" w:cs="Arial"/>
                <w:b/>
              </w:rPr>
              <w:t>opriate.</w:t>
            </w:r>
          </w:p>
          <w:p w14:paraId="5B4B4F7E" w14:textId="77777777" w:rsidR="0071603A" w:rsidRPr="0084384E" w:rsidRDefault="0071603A">
            <w:pPr>
              <w:spacing w:before="10" w:line="220" w:lineRule="exact"/>
              <w:rPr>
                <w:rFonts w:ascii="Arial" w:hAnsi="Arial" w:cs="Arial"/>
              </w:rPr>
            </w:pPr>
          </w:p>
          <w:p w14:paraId="73357175" w14:textId="77777777" w:rsidR="0071603A" w:rsidRPr="0084384E" w:rsidRDefault="00764D83">
            <w:pPr>
              <w:ind w:left="460"/>
              <w:rPr>
                <w:rFonts w:ascii="Arial" w:hAnsi="Arial" w:cs="Arial"/>
              </w:rPr>
            </w:pPr>
            <w:r w:rsidRPr="0084384E">
              <w:rPr>
                <w:rFonts w:ascii="Arial" w:hAnsi="Arial" w:cs="Arial"/>
                <w:b/>
              </w:rPr>
              <w:t>5</w:t>
            </w:r>
          </w:p>
        </w:tc>
        <w:tc>
          <w:tcPr>
            <w:tcW w:w="3600" w:type="dxa"/>
            <w:tcBorders>
              <w:top w:val="single" w:sz="8" w:space="0" w:color="000000"/>
              <w:left w:val="single" w:sz="8" w:space="0" w:color="000000"/>
              <w:bottom w:val="single" w:sz="8" w:space="0" w:color="000000"/>
              <w:right w:val="single" w:sz="8" w:space="0" w:color="000000"/>
            </w:tcBorders>
          </w:tcPr>
          <w:p w14:paraId="14DE3A4D" w14:textId="77777777" w:rsidR="00D76D59" w:rsidRPr="0084384E" w:rsidRDefault="00D76D59" w:rsidP="00D76D59">
            <w:pPr>
              <w:rPr>
                <w:rFonts w:ascii="Arial" w:hAnsi="Arial" w:cs="Arial"/>
                <w:lang w:val="en-IN"/>
              </w:rPr>
            </w:pPr>
            <w:r w:rsidRPr="0084384E">
              <w:rPr>
                <w:rFonts w:ascii="Arial" w:hAnsi="Arial" w:cs="Arial"/>
                <w:lang w:val="en-IN"/>
              </w:rPr>
              <w:t>The authors acknowledge the feedback and confirm that the selected keywords appropriately represent the study’s core themes.</w:t>
            </w:r>
          </w:p>
          <w:p w14:paraId="644E89CA" w14:textId="77777777" w:rsidR="0071603A" w:rsidRPr="0084384E" w:rsidRDefault="0071603A">
            <w:pPr>
              <w:rPr>
                <w:rFonts w:ascii="Arial" w:hAnsi="Arial" w:cs="Arial"/>
              </w:rPr>
            </w:pPr>
          </w:p>
        </w:tc>
      </w:tr>
      <w:tr w:rsidR="0071603A" w:rsidRPr="0084384E" w14:paraId="0F63E678" w14:textId="77777777">
        <w:trPr>
          <w:trHeight w:hRule="exact" w:val="1380"/>
        </w:trPr>
        <w:tc>
          <w:tcPr>
            <w:tcW w:w="3600" w:type="dxa"/>
            <w:tcBorders>
              <w:top w:val="single" w:sz="8" w:space="0" w:color="000000"/>
              <w:left w:val="single" w:sz="8" w:space="0" w:color="000000"/>
              <w:bottom w:val="single" w:sz="8" w:space="0" w:color="000000"/>
              <w:right w:val="single" w:sz="8" w:space="0" w:color="000000"/>
            </w:tcBorders>
          </w:tcPr>
          <w:p w14:paraId="595DF45F" w14:textId="77777777" w:rsidR="0071603A" w:rsidRPr="0084384E" w:rsidRDefault="00764D83">
            <w:pPr>
              <w:spacing w:before="2" w:line="220" w:lineRule="exact"/>
              <w:ind w:left="100" w:right="89"/>
              <w:rPr>
                <w:rFonts w:ascii="Arial" w:hAnsi="Arial" w:cs="Arial"/>
              </w:rPr>
            </w:pPr>
            <w:r w:rsidRPr="0084384E">
              <w:rPr>
                <w:rFonts w:ascii="Arial" w:hAnsi="Arial" w:cs="Arial"/>
                <w:b/>
              </w:rPr>
              <w:t>4. Is the backg</w:t>
            </w:r>
            <w:r w:rsidRPr="0084384E">
              <w:rPr>
                <w:rFonts w:ascii="Arial" w:hAnsi="Arial" w:cs="Arial"/>
                <w:b/>
                <w:spacing w:val="-4"/>
              </w:rPr>
              <w:t>r</w:t>
            </w:r>
            <w:r w:rsidRPr="0084384E">
              <w:rPr>
                <w:rFonts w:ascii="Arial" w:hAnsi="Arial" w:cs="Arial"/>
                <w:b/>
              </w:rPr>
              <w:t xml:space="preserve">ound information of the paper sufficient and well organized? </w:t>
            </w:r>
            <w:r w:rsidRPr="0084384E">
              <w:rPr>
                <w:rFonts w:ascii="Arial" w:hAnsi="Arial" w:cs="Arial"/>
                <w:color w:val="404040"/>
              </w:rPr>
              <w:t>Rating Scale:</w:t>
            </w:r>
          </w:p>
          <w:p w14:paraId="0474BFE6" w14:textId="77777777" w:rsidR="0071603A" w:rsidRPr="0084384E" w:rsidRDefault="00764D83">
            <w:pPr>
              <w:spacing w:line="220" w:lineRule="exact"/>
              <w:ind w:left="100"/>
              <w:rPr>
                <w:rFonts w:ascii="Arial" w:hAnsi="Arial" w:cs="Arial"/>
              </w:rPr>
            </w:pPr>
            <w:r w:rsidRPr="0084384E">
              <w:rPr>
                <w:rFonts w:ascii="Arial" w:hAnsi="Arial" w:cs="Arial"/>
                <w:color w:val="404040"/>
              </w:rPr>
              <w:t>5 = Excellent 4 = Good 3 = Satisfactory 2</w:t>
            </w:r>
          </w:p>
          <w:p w14:paraId="0DF296CD" w14:textId="77777777" w:rsidR="0071603A" w:rsidRPr="0084384E" w:rsidRDefault="00764D83">
            <w:pPr>
              <w:ind w:left="100" w:right="359"/>
              <w:rPr>
                <w:rFonts w:ascii="Arial" w:hAnsi="Arial" w:cs="Arial"/>
              </w:rPr>
            </w:pPr>
            <w:r w:rsidRPr="0084384E">
              <w:rPr>
                <w:rFonts w:ascii="Arial" w:hAnsi="Arial" w:cs="Arial"/>
                <w:color w:val="404040"/>
              </w:rPr>
              <w:t>= Needs Improvement 1 = Poor N/A = Not Applicable</w:t>
            </w:r>
          </w:p>
        </w:tc>
        <w:tc>
          <w:tcPr>
            <w:tcW w:w="3600" w:type="dxa"/>
            <w:tcBorders>
              <w:top w:val="single" w:sz="8" w:space="0" w:color="000000"/>
              <w:left w:val="single" w:sz="8" w:space="0" w:color="000000"/>
              <w:bottom w:val="single" w:sz="8" w:space="0" w:color="000000"/>
              <w:right w:val="single" w:sz="8" w:space="0" w:color="000000"/>
            </w:tcBorders>
          </w:tcPr>
          <w:p w14:paraId="2E8FEB73" w14:textId="77777777" w:rsidR="0071603A" w:rsidRPr="0084384E" w:rsidRDefault="00764D83">
            <w:pPr>
              <w:spacing w:before="2" w:line="220" w:lineRule="exact"/>
              <w:ind w:left="460" w:right="198"/>
              <w:rPr>
                <w:rFonts w:ascii="Arial" w:hAnsi="Arial" w:cs="Arial"/>
              </w:rPr>
            </w:pPr>
            <w:r w:rsidRPr="0084384E">
              <w:rPr>
                <w:rFonts w:ascii="Arial" w:hAnsi="Arial" w:cs="Arial"/>
                <w:b/>
                <w:spacing w:val="-22"/>
              </w:rPr>
              <w:t>Y</w:t>
            </w:r>
            <w:r w:rsidRPr="0084384E">
              <w:rPr>
                <w:rFonts w:ascii="Arial" w:hAnsi="Arial" w:cs="Arial"/>
                <w:b/>
              </w:rPr>
              <w:t>es, the backg</w:t>
            </w:r>
            <w:r w:rsidRPr="0084384E">
              <w:rPr>
                <w:rFonts w:ascii="Arial" w:hAnsi="Arial" w:cs="Arial"/>
                <w:b/>
                <w:spacing w:val="-4"/>
              </w:rPr>
              <w:t>r</w:t>
            </w:r>
            <w:r w:rsidRPr="0084384E">
              <w:rPr>
                <w:rFonts w:ascii="Arial" w:hAnsi="Arial" w:cs="Arial"/>
                <w:b/>
              </w:rPr>
              <w:t>ound information of the paper is sufficient and cited and well organized.</w:t>
            </w:r>
          </w:p>
          <w:p w14:paraId="62485E5C" w14:textId="77777777" w:rsidR="0071603A" w:rsidRPr="0084384E" w:rsidRDefault="0071603A">
            <w:pPr>
              <w:spacing w:before="7" w:line="220" w:lineRule="exact"/>
              <w:rPr>
                <w:rFonts w:ascii="Arial" w:hAnsi="Arial" w:cs="Arial"/>
              </w:rPr>
            </w:pPr>
          </w:p>
          <w:p w14:paraId="0D58E97C" w14:textId="77777777" w:rsidR="0071603A" w:rsidRPr="0084384E" w:rsidRDefault="00764D83">
            <w:pPr>
              <w:ind w:left="460"/>
              <w:rPr>
                <w:rFonts w:ascii="Arial" w:hAnsi="Arial" w:cs="Arial"/>
              </w:rPr>
            </w:pPr>
            <w:r w:rsidRPr="0084384E">
              <w:rPr>
                <w:rFonts w:ascii="Arial" w:hAnsi="Arial" w:cs="Arial"/>
                <w:b/>
              </w:rPr>
              <w:t>5</w:t>
            </w:r>
          </w:p>
        </w:tc>
        <w:tc>
          <w:tcPr>
            <w:tcW w:w="3600" w:type="dxa"/>
            <w:tcBorders>
              <w:top w:val="single" w:sz="8" w:space="0" w:color="000000"/>
              <w:left w:val="single" w:sz="8" w:space="0" w:color="000000"/>
              <w:bottom w:val="single" w:sz="8" w:space="0" w:color="000000"/>
              <w:right w:val="single" w:sz="8" w:space="0" w:color="000000"/>
            </w:tcBorders>
          </w:tcPr>
          <w:p w14:paraId="6D0007E5" w14:textId="77777777" w:rsidR="00D76D59" w:rsidRPr="0084384E" w:rsidRDefault="00D76D59" w:rsidP="00D76D59">
            <w:pPr>
              <w:rPr>
                <w:rFonts w:ascii="Arial" w:hAnsi="Arial" w:cs="Arial"/>
                <w:lang w:val="en-IN"/>
              </w:rPr>
            </w:pPr>
            <w:r w:rsidRPr="0084384E">
              <w:rPr>
                <w:rFonts w:ascii="Arial" w:hAnsi="Arial" w:cs="Arial"/>
                <w:lang w:val="en-IN"/>
              </w:rPr>
              <w:t>We appreciate the reviewer’s comments and confirm that the background has been organized to provide clear contextual grounding.</w:t>
            </w:r>
          </w:p>
          <w:p w14:paraId="2701E967" w14:textId="77777777" w:rsidR="0071603A" w:rsidRPr="0084384E" w:rsidRDefault="0071603A">
            <w:pPr>
              <w:rPr>
                <w:rFonts w:ascii="Arial" w:hAnsi="Arial" w:cs="Arial"/>
              </w:rPr>
            </w:pPr>
          </w:p>
        </w:tc>
      </w:tr>
      <w:tr w:rsidR="0071603A" w:rsidRPr="0084384E" w14:paraId="5A1FF0F5" w14:textId="77777777" w:rsidTr="00D76D59">
        <w:trPr>
          <w:trHeight w:hRule="exact" w:val="2916"/>
        </w:trPr>
        <w:tc>
          <w:tcPr>
            <w:tcW w:w="3600" w:type="dxa"/>
            <w:tcBorders>
              <w:top w:val="single" w:sz="8" w:space="0" w:color="000000"/>
              <w:left w:val="single" w:sz="8" w:space="0" w:color="000000"/>
              <w:bottom w:val="single" w:sz="8" w:space="0" w:color="000000"/>
              <w:right w:val="single" w:sz="8" w:space="0" w:color="000000"/>
            </w:tcBorders>
          </w:tcPr>
          <w:p w14:paraId="068D391A" w14:textId="77777777" w:rsidR="0071603A" w:rsidRPr="0084384E" w:rsidRDefault="00764D83">
            <w:pPr>
              <w:spacing w:before="14"/>
              <w:ind w:left="100" w:right="325"/>
              <w:rPr>
                <w:rFonts w:ascii="Arial" w:hAnsi="Arial" w:cs="Arial"/>
              </w:rPr>
            </w:pPr>
            <w:r w:rsidRPr="0084384E">
              <w:rPr>
                <w:rFonts w:ascii="Arial" w:hAnsi="Arial" w:cs="Arial"/>
                <w:b/>
              </w:rPr>
              <w:t>5. A</w:t>
            </w:r>
            <w:r w:rsidRPr="0084384E">
              <w:rPr>
                <w:rFonts w:ascii="Arial" w:hAnsi="Arial" w:cs="Arial"/>
                <w:b/>
                <w:spacing w:val="-4"/>
              </w:rPr>
              <w:t>r</w:t>
            </w:r>
            <w:r w:rsidRPr="0084384E">
              <w:rPr>
                <w:rFonts w:ascii="Arial" w:hAnsi="Arial" w:cs="Arial"/>
                <w:b/>
              </w:rPr>
              <w:t xml:space="preserve">e the </w:t>
            </w:r>
            <w:r w:rsidRPr="0084384E">
              <w:rPr>
                <w:rFonts w:ascii="Arial" w:hAnsi="Arial" w:cs="Arial"/>
                <w:b/>
                <w:spacing w:val="-4"/>
              </w:rPr>
              <w:t>r</w:t>
            </w:r>
            <w:r w:rsidRPr="0084384E">
              <w:rPr>
                <w:rFonts w:ascii="Arial" w:hAnsi="Arial" w:cs="Arial"/>
                <w:b/>
              </w:rPr>
              <w:t>esea</w:t>
            </w:r>
            <w:r w:rsidRPr="0084384E">
              <w:rPr>
                <w:rFonts w:ascii="Arial" w:hAnsi="Arial" w:cs="Arial"/>
                <w:b/>
                <w:spacing w:val="-4"/>
              </w:rPr>
              <w:t>r</w:t>
            </w:r>
            <w:r w:rsidRPr="0084384E">
              <w:rPr>
                <w:rFonts w:ascii="Arial" w:hAnsi="Arial" w:cs="Arial"/>
                <w:b/>
              </w:rPr>
              <w:t xml:space="preserve">ch objectives/hypotheses clearly stated? </w:t>
            </w:r>
            <w:r w:rsidRPr="0084384E">
              <w:rPr>
                <w:rFonts w:ascii="Arial" w:hAnsi="Arial" w:cs="Arial"/>
                <w:color w:val="404040"/>
              </w:rPr>
              <w:t>Rating Scale:</w:t>
            </w:r>
          </w:p>
          <w:p w14:paraId="72D45410" w14:textId="77777777" w:rsidR="0071603A" w:rsidRPr="0084384E" w:rsidRDefault="00764D83">
            <w:pPr>
              <w:ind w:left="100"/>
              <w:rPr>
                <w:rFonts w:ascii="Arial" w:hAnsi="Arial" w:cs="Arial"/>
              </w:rPr>
            </w:pPr>
            <w:r w:rsidRPr="0084384E">
              <w:rPr>
                <w:rFonts w:ascii="Arial" w:hAnsi="Arial" w:cs="Arial"/>
                <w:color w:val="404040"/>
              </w:rPr>
              <w:t>5 = Excellent 4 = Good 3 = Satisfactory 2</w:t>
            </w:r>
          </w:p>
          <w:p w14:paraId="56A9DDCD" w14:textId="77777777" w:rsidR="0071603A" w:rsidRPr="0084384E" w:rsidRDefault="00764D83">
            <w:pPr>
              <w:ind w:left="100" w:right="359"/>
              <w:rPr>
                <w:rFonts w:ascii="Arial" w:hAnsi="Arial" w:cs="Arial"/>
              </w:rPr>
            </w:pPr>
            <w:r w:rsidRPr="0084384E">
              <w:rPr>
                <w:rFonts w:ascii="Arial" w:hAnsi="Arial" w:cs="Arial"/>
                <w:color w:val="404040"/>
              </w:rPr>
              <w:t>= Needs Improvement 1 = Poor N/A = Not Applicable</w:t>
            </w:r>
          </w:p>
        </w:tc>
        <w:tc>
          <w:tcPr>
            <w:tcW w:w="3600" w:type="dxa"/>
            <w:tcBorders>
              <w:top w:val="single" w:sz="8" w:space="0" w:color="000000"/>
              <w:left w:val="single" w:sz="8" w:space="0" w:color="000000"/>
              <w:bottom w:val="single" w:sz="8" w:space="0" w:color="000000"/>
              <w:right w:val="single" w:sz="8" w:space="0" w:color="000000"/>
            </w:tcBorders>
          </w:tcPr>
          <w:p w14:paraId="4DAEE234" w14:textId="77777777" w:rsidR="0071603A" w:rsidRPr="0084384E" w:rsidRDefault="00764D83">
            <w:pPr>
              <w:spacing w:before="14"/>
              <w:ind w:left="460" w:right="403"/>
              <w:rPr>
                <w:rFonts w:ascii="Arial" w:hAnsi="Arial" w:cs="Arial"/>
              </w:rPr>
            </w:pPr>
            <w:r w:rsidRPr="0084384E">
              <w:rPr>
                <w:rFonts w:ascii="Arial" w:hAnsi="Arial" w:cs="Arial"/>
                <w:b/>
                <w:spacing w:val="-22"/>
              </w:rPr>
              <w:t>Y</w:t>
            </w:r>
            <w:r w:rsidRPr="0084384E">
              <w:rPr>
                <w:rFonts w:ascii="Arial" w:hAnsi="Arial" w:cs="Arial"/>
                <w:b/>
              </w:rPr>
              <w:t>es, but it would be good if the objective and hypotheses stated separatel</w:t>
            </w:r>
            <w:r w:rsidRPr="0084384E">
              <w:rPr>
                <w:rFonts w:ascii="Arial" w:hAnsi="Arial" w:cs="Arial"/>
                <w:b/>
                <w:spacing w:val="-11"/>
              </w:rPr>
              <w:t>y</w:t>
            </w:r>
            <w:r w:rsidRPr="0084384E">
              <w:rPr>
                <w:rFonts w:ascii="Arial" w:hAnsi="Arial" w:cs="Arial"/>
                <w:b/>
              </w:rPr>
              <w:t>.</w:t>
            </w:r>
          </w:p>
          <w:p w14:paraId="4928D1D6" w14:textId="77777777" w:rsidR="0071603A" w:rsidRPr="0084384E" w:rsidRDefault="0071603A">
            <w:pPr>
              <w:spacing w:before="10" w:line="220" w:lineRule="exact"/>
              <w:rPr>
                <w:rFonts w:ascii="Arial" w:hAnsi="Arial" w:cs="Arial"/>
              </w:rPr>
            </w:pPr>
          </w:p>
          <w:p w14:paraId="3E06DCA1" w14:textId="77777777" w:rsidR="0071603A" w:rsidRPr="0084384E" w:rsidRDefault="00764D83">
            <w:pPr>
              <w:ind w:left="460"/>
              <w:rPr>
                <w:rFonts w:ascii="Arial" w:hAnsi="Arial" w:cs="Arial"/>
              </w:rPr>
            </w:pPr>
            <w:r w:rsidRPr="0084384E">
              <w:rPr>
                <w:rFonts w:ascii="Arial" w:hAnsi="Arial" w:cs="Arial"/>
                <w:b/>
              </w:rPr>
              <w:t>4</w:t>
            </w:r>
          </w:p>
        </w:tc>
        <w:tc>
          <w:tcPr>
            <w:tcW w:w="3600" w:type="dxa"/>
            <w:tcBorders>
              <w:top w:val="single" w:sz="8" w:space="0" w:color="000000"/>
              <w:left w:val="single" w:sz="8" w:space="0" w:color="000000"/>
              <w:bottom w:val="single" w:sz="8" w:space="0" w:color="000000"/>
              <w:right w:val="single" w:sz="8" w:space="0" w:color="000000"/>
            </w:tcBorders>
          </w:tcPr>
          <w:p w14:paraId="284AD6D2" w14:textId="45534053" w:rsidR="0071603A" w:rsidRPr="0084384E" w:rsidRDefault="00D76D59">
            <w:pPr>
              <w:rPr>
                <w:rFonts w:ascii="Arial" w:hAnsi="Arial" w:cs="Arial"/>
              </w:rPr>
            </w:pPr>
            <w:r w:rsidRPr="0084384E">
              <w:rPr>
                <w:rFonts w:ascii="Arial" w:hAnsi="Arial" w:cs="Arial"/>
              </w:rPr>
              <w:t>Thank you for the valuable suggestion. The study is primarily exploratory and focuses on uncovering sectoral connectedness using a data-driven SUR framework rather than testing predefined theoretical relationships. As a result, explicit hypotheses were not formulated separately, since the analysis aims to reveal underlying interdependencies empirically. However, to improve clarity, the research objectives will be more explicitly articulated in the revised manuscript.</w:t>
            </w:r>
          </w:p>
        </w:tc>
      </w:tr>
      <w:tr w:rsidR="0071603A" w:rsidRPr="0084384E" w14:paraId="48011233" w14:textId="77777777">
        <w:trPr>
          <w:trHeight w:hRule="exact" w:val="1400"/>
        </w:trPr>
        <w:tc>
          <w:tcPr>
            <w:tcW w:w="3600" w:type="dxa"/>
            <w:tcBorders>
              <w:top w:val="single" w:sz="8" w:space="0" w:color="000000"/>
              <w:left w:val="single" w:sz="8" w:space="0" w:color="000000"/>
              <w:bottom w:val="single" w:sz="8" w:space="0" w:color="000000"/>
              <w:right w:val="single" w:sz="8" w:space="0" w:color="000000"/>
            </w:tcBorders>
          </w:tcPr>
          <w:p w14:paraId="166BC976" w14:textId="77777777" w:rsidR="0071603A" w:rsidRPr="0084384E" w:rsidRDefault="00764D83">
            <w:pPr>
              <w:spacing w:before="9"/>
              <w:ind w:left="100" w:right="186"/>
              <w:rPr>
                <w:rFonts w:ascii="Arial" w:hAnsi="Arial" w:cs="Arial"/>
              </w:rPr>
            </w:pPr>
            <w:r w:rsidRPr="0084384E">
              <w:rPr>
                <w:rFonts w:ascii="Arial" w:hAnsi="Arial" w:cs="Arial"/>
                <w:b/>
              </w:rPr>
              <w:t>6. Is the literatu</w:t>
            </w:r>
            <w:r w:rsidRPr="0084384E">
              <w:rPr>
                <w:rFonts w:ascii="Arial" w:hAnsi="Arial" w:cs="Arial"/>
                <w:b/>
                <w:spacing w:val="-4"/>
              </w:rPr>
              <w:t>r</w:t>
            </w:r>
            <w:r w:rsidRPr="0084384E">
              <w:rPr>
                <w:rFonts w:ascii="Arial" w:hAnsi="Arial" w:cs="Arial"/>
                <w:b/>
              </w:rPr>
              <w:t xml:space="preserve">e </w:t>
            </w:r>
            <w:r w:rsidRPr="0084384E">
              <w:rPr>
                <w:rFonts w:ascii="Arial" w:hAnsi="Arial" w:cs="Arial"/>
                <w:b/>
                <w:spacing w:val="-4"/>
              </w:rPr>
              <w:t>r</w:t>
            </w:r>
            <w:r w:rsidRPr="0084384E">
              <w:rPr>
                <w:rFonts w:ascii="Arial" w:hAnsi="Arial" w:cs="Arial"/>
                <w:b/>
              </w:rPr>
              <w:t xml:space="preserve">eview </w:t>
            </w:r>
            <w:r w:rsidRPr="0084384E">
              <w:rPr>
                <w:rFonts w:ascii="Arial" w:hAnsi="Arial" w:cs="Arial"/>
                <w:b/>
                <w:spacing w:val="-4"/>
              </w:rPr>
              <w:t>r</w:t>
            </w:r>
            <w:r w:rsidRPr="0084384E">
              <w:rPr>
                <w:rFonts w:ascii="Arial" w:hAnsi="Arial" w:cs="Arial"/>
                <w:b/>
              </w:rPr>
              <w:t>elevant and up to date?</w:t>
            </w:r>
          </w:p>
          <w:p w14:paraId="401C8145" w14:textId="77777777" w:rsidR="0071603A" w:rsidRPr="0084384E" w:rsidRDefault="00764D83">
            <w:pPr>
              <w:ind w:left="100"/>
              <w:rPr>
                <w:rFonts w:ascii="Arial" w:hAnsi="Arial" w:cs="Arial"/>
              </w:rPr>
            </w:pPr>
            <w:r w:rsidRPr="0084384E">
              <w:rPr>
                <w:rFonts w:ascii="Arial" w:hAnsi="Arial" w:cs="Arial"/>
                <w:color w:val="404040"/>
              </w:rPr>
              <w:t>Rating Scale:</w:t>
            </w:r>
          </w:p>
          <w:p w14:paraId="2097FFE5" w14:textId="77777777" w:rsidR="0071603A" w:rsidRPr="0084384E" w:rsidRDefault="00764D83">
            <w:pPr>
              <w:ind w:left="100"/>
              <w:rPr>
                <w:rFonts w:ascii="Arial" w:hAnsi="Arial" w:cs="Arial"/>
              </w:rPr>
            </w:pPr>
            <w:r w:rsidRPr="0084384E">
              <w:rPr>
                <w:rFonts w:ascii="Arial" w:hAnsi="Arial" w:cs="Arial"/>
                <w:color w:val="404040"/>
              </w:rPr>
              <w:t>5 = Excellent 4 = Good 3 = Satisfactory 2</w:t>
            </w:r>
          </w:p>
          <w:p w14:paraId="0240C724" w14:textId="77777777" w:rsidR="0071603A" w:rsidRPr="0084384E" w:rsidRDefault="00764D83">
            <w:pPr>
              <w:ind w:left="100" w:right="359"/>
              <w:rPr>
                <w:rFonts w:ascii="Arial" w:hAnsi="Arial" w:cs="Arial"/>
              </w:rPr>
            </w:pPr>
            <w:r w:rsidRPr="0084384E">
              <w:rPr>
                <w:rFonts w:ascii="Arial" w:hAnsi="Arial" w:cs="Arial"/>
                <w:color w:val="404040"/>
              </w:rPr>
              <w:t>= Needs Improvement 1 = Poor N/A = Not Applicable</w:t>
            </w:r>
          </w:p>
        </w:tc>
        <w:tc>
          <w:tcPr>
            <w:tcW w:w="3600" w:type="dxa"/>
            <w:tcBorders>
              <w:top w:val="single" w:sz="8" w:space="0" w:color="000000"/>
              <w:left w:val="single" w:sz="8" w:space="0" w:color="000000"/>
              <w:bottom w:val="single" w:sz="8" w:space="0" w:color="000000"/>
              <w:right w:val="single" w:sz="8" w:space="0" w:color="000000"/>
            </w:tcBorders>
          </w:tcPr>
          <w:p w14:paraId="0A24667B" w14:textId="77777777" w:rsidR="0071603A" w:rsidRPr="0084384E" w:rsidRDefault="00764D83">
            <w:pPr>
              <w:spacing w:before="9"/>
              <w:ind w:left="460" w:right="623"/>
              <w:rPr>
                <w:rFonts w:ascii="Arial" w:hAnsi="Arial" w:cs="Arial"/>
              </w:rPr>
            </w:pPr>
            <w:r w:rsidRPr="0084384E">
              <w:rPr>
                <w:rFonts w:ascii="Arial" w:hAnsi="Arial" w:cs="Arial"/>
                <w:b/>
                <w:spacing w:val="-22"/>
              </w:rPr>
              <w:t>Y</w:t>
            </w:r>
            <w:r w:rsidRPr="0084384E">
              <w:rPr>
                <w:rFonts w:ascii="Arial" w:hAnsi="Arial" w:cs="Arial"/>
                <w:b/>
              </w:rPr>
              <w:t>es, the literatu</w:t>
            </w:r>
            <w:r w:rsidRPr="0084384E">
              <w:rPr>
                <w:rFonts w:ascii="Arial" w:hAnsi="Arial" w:cs="Arial"/>
                <w:b/>
                <w:spacing w:val="-4"/>
              </w:rPr>
              <w:t>r</w:t>
            </w:r>
            <w:r w:rsidRPr="0084384E">
              <w:rPr>
                <w:rFonts w:ascii="Arial" w:hAnsi="Arial" w:cs="Arial"/>
                <w:b/>
              </w:rPr>
              <w:t xml:space="preserve">e </w:t>
            </w:r>
            <w:r w:rsidRPr="0084384E">
              <w:rPr>
                <w:rFonts w:ascii="Arial" w:hAnsi="Arial" w:cs="Arial"/>
                <w:b/>
                <w:spacing w:val="-4"/>
              </w:rPr>
              <w:t>r</w:t>
            </w:r>
            <w:r w:rsidRPr="0084384E">
              <w:rPr>
                <w:rFonts w:ascii="Arial" w:hAnsi="Arial" w:cs="Arial"/>
                <w:b/>
              </w:rPr>
              <w:t xml:space="preserve">eview is </w:t>
            </w:r>
            <w:r w:rsidRPr="0084384E">
              <w:rPr>
                <w:rFonts w:ascii="Arial" w:hAnsi="Arial" w:cs="Arial"/>
                <w:b/>
                <w:spacing w:val="-4"/>
              </w:rPr>
              <w:t>r</w:t>
            </w:r>
            <w:r w:rsidRPr="0084384E">
              <w:rPr>
                <w:rFonts w:ascii="Arial" w:hAnsi="Arial" w:cs="Arial"/>
                <w:b/>
              </w:rPr>
              <w:t xml:space="preserve">elevant and sufficient and is </w:t>
            </w:r>
            <w:r w:rsidRPr="0084384E">
              <w:rPr>
                <w:rFonts w:ascii="Arial" w:hAnsi="Arial" w:cs="Arial"/>
                <w:b/>
                <w:spacing w:val="-4"/>
              </w:rPr>
              <w:t>r</w:t>
            </w:r>
            <w:r w:rsidRPr="0084384E">
              <w:rPr>
                <w:rFonts w:ascii="Arial" w:hAnsi="Arial" w:cs="Arial"/>
                <w:b/>
              </w:rPr>
              <w:t>elevant to the date.</w:t>
            </w:r>
          </w:p>
          <w:p w14:paraId="317C2B38" w14:textId="77777777" w:rsidR="0071603A" w:rsidRPr="0084384E" w:rsidRDefault="0071603A">
            <w:pPr>
              <w:spacing w:before="10" w:line="220" w:lineRule="exact"/>
              <w:rPr>
                <w:rFonts w:ascii="Arial" w:hAnsi="Arial" w:cs="Arial"/>
              </w:rPr>
            </w:pPr>
          </w:p>
          <w:p w14:paraId="0392C619" w14:textId="77777777" w:rsidR="0071603A" w:rsidRPr="0084384E" w:rsidRDefault="00764D83">
            <w:pPr>
              <w:ind w:left="460"/>
              <w:rPr>
                <w:rFonts w:ascii="Arial" w:hAnsi="Arial" w:cs="Arial"/>
              </w:rPr>
            </w:pPr>
            <w:r w:rsidRPr="0084384E">
              <w:rPr>
                <w:rFonts w:ascii="Arial" w:hAnsi="Arial" w:cs="Arial"/>
                <w:b/>
              </w:rPr>
              <w:t>5</w:t>
            </w:r>
          </w:p>
        </w:tc>
        <w:tc>
          <w:tcPr>
            <w:tcW w:w="3600" w:type="dxa"/>
            <w:tcBorders>
              <w:top w:val="single" w:sz="8" w:space="0" w:color="000000"/>
              <w:left w:val="single" w:sz="8" w:space="0" w:color="000000"/>
              <w:bottom w:val="single" w:sz="8" w:space="0" w:color="000000"/>
              <w:right w:val="single" w:sz="8" w:space="0" w:color="000000"/>
            </w:tcBorders>
          </w:tcPr>
          <w:p w14:paraId="32A18690" w14:textId="77777777" w:rsidR="00D76D59" w:rsidRPr="0084384E" w:rsidRDefault="00D76D59" w:rsidP="00D76D59">
            <w:pPr>
              <w:rPr>
                <w:rFonts w:ascii="Arial" w:hAnsi="Arial" w:cs="Arial"/>
                <w:lang w:val="en-IN"/>
              </w:rPr>
            </w:pPr>
            <w:r w:rsidRPr="0084384E">
              <w:rPr>
                <w:rFonts w:ascii="Arial" w:hAnsi="Arial" w:cs="Arial"/>
                <w:lang w:val="en-IN"/>
              </w:rPr>
              <w:t>The authors appreciate the feedback and confirm that relevant and recent literature has been incorporated.</w:t>
            </w:r>
          </w:p>
          <w:p w14:paraId="30C6719B" w14:textId="77777777" w:rsidR="0071603A" w:rsidRPr="0084384E" w:rsidRDefault="0071603A">
            <w:pPr>
              <w:rPr>
                <w:rFonts w:ascii="Arial" w:hAnsi="Arial" w:cs="Arial"/>
              </w:rPr>
            </w:pPr>
          </w:p>
        </w:tc>
      </w:tr>
      <w:tr w:rsidR="0071603A" w:rsidRPr="0084384E" w14:paraId="1CE07E8C" w14:textId="77777777">
        <w:trPr>
          <w:trHeight w:hRule="exact" w:val="1400"/>
        </w:trPr>
        <w:tc>
          <w:tcPr>
            <w:tcW w:w="3600" w:type="dxa"/>
            <w:tcBorders>
              <w:top w:val="single" w:sz="8" w:space="0" w:color="000000"/>
              <w:left w:val="single" w:sz="8" w:space="0" w:color="000000"/>
              <w:bottom w:val="single" w:sz="8" w:space="0" w:color="000000"/>
              <w:right w:val="single" w:sz="8" w:space="0" w:color="000000"/>
            </w:tcBorders>
          </w:tcPr>
          <w:p w14:paraId="6C240A46" w14:textId="77777777" w:rsidR="0071603A" w:rsidRPr="0084384E" w:rsidRDefault="00764D83">
            <w:pPr>
              <w:spacing w:before="4"/>
              <w:ind w:left="100" w:right="849"/>
              <w:rPr>
                <w:rFonts w:ascii="Arial" w:hAnsi="Arial" w:cs="Arial"/>
              </w:rPr>
            </w:pPr>
            <w:r w:rsidRPr="0084384E">
              <w:rPr>
                <w:rFonts w:ascii="Arial" w:hAnsi="Arial" w:cs="Arial"/>
                <w:b/>
              </w:rPr>
              <w:t xml:space="preserve">7. Is the </w:t>
            </w:r>
            <w:r w:rsidRPr="0084384E">
              <w:rPr>
                <w:rFonts w:ascii="Arial" w:hAnsi="Arial" w:cs="Arial"/>
                <w:b/>
                <w:spacing w:val="-4"/>
              </w:rPr>
              <w:t>r</w:t>
            </w:r>
            <w:r w:rsidRPr="0084384E">
              <w:rPr>
                <w:rFonts w:ascii="Arial" w:hAnsi="Arial" w:cs="Arial"/>
                <w:b/>
              </w:rPr>
              <w:t>esea</w:t>
            </w:r>
            <w:r w:rsidRPr="0084384E">
              <w:rPr>
                <w:rFonts w:ascii="Arial" w:hAnsi="Arial" w:cs="Arial"/>
                <w:b/>
                <w:spacing w:val="-4"/>
              </w:rPr>
              <w:t>r</w:t>
            </w:r>
            <w:r w:rsidRPr="0084384E">
              <w:rPr>
                <w:rFonts w:ascii="Arial" w:hAnsi="Arial" w:cs="Arial"/>
                <w:b/>
              </w:rPr>
              <w:t>ch methodology app</w:t>
            </w:r>
            <w:r w:rsidRPr="0084384E">
              <w:rPr>
                <w:rFonts w:ascii="Arial" w:hAnsi="Arial" w:cs="Arial"/>
                <w:b/>
                <w:spacing w:val="-4"/>
              </w:rPr>
              <w:t>r</w:t>
            </w:r>
            <w:r w:rsidRPr="0084384E">
              <w:rPr>
                <w:rFonts w:ascii="Arial" w:hAnsi="Arial" w:cs="Arial"/>
                <w:b/>
              </w:rPr>
              <w:t xml:space="preserve">opriate for the study? </w:t>
            </w:r>
            <w:r w:rsidRPr="0084384E">
              <w:rPr>
                <w:rFonts w:ascii="Arial" w:hAnsi="Arial" w:cs="Arial"/>
                <w:color w:val="404040"/>
              </w:rPr>
              <w:t>Rating Scale:</w:t>
            </w:r>
          </w:p>
          <w:p w14:paraId="3DAB1C8F" w14:textId="77777777" w:rsidR="0071603A" w:rsidRPr="0084384E" w:rsidRDefault="00764D83">
            <w:pPr>
              <w:ind w:left="100"/>
              <w:rPr>
                <w:rFonts w:ascii="Arial" w:hAnsi="Arial" w:cs="Arial"/>
              </w:rPr>
            </w:pPr>
            <w:r w:rsidRPr="0084384E">
              <w:rPr>
                <w:rFonts w:ascii="Arial" w:hAnsi="Arial" w:cs="Arial"/>
                <w:color w:val="404040"/>
              </w:rPr>
              <w:t>5 = Excellent 4 = Good 3 = Satisfactory 2</w:t>
            </w:r>
          </w:p>
          <w:p w14:paraId="687380F9" w14:textId="77777777" w:rsidR="0071603A" w:rsidRPr="0084384E" w:rsidRDefault="00764D83">
            <w:pPr>
              <w:ind w:left="100" w:right="359"/>
              <w:rPr>
                <w:rFonts w:ascii="Arial" w:hAnsi="Arial" w:cs="Arial"/>
              </w:rPr>
            </w:pPr>
            <w:r w:rsidRPr="0084384E">
              <w:rPr>
                <w:rFonts w:ascii="Arial" w:hAnsi="Arial" w:cs="Arial"/>
                <w:color w:val="404040"/>
              </w:rPr>
              <w:t>= Needs Improvement 1 = Poor N/A = Not Applicable</w:t>
            </w:r>
          </w:p>
        </w:tc>
        <w:tc>
          <w:tcPr>
            <w:tcW w:w="3600" w:type="dxa"/>
            <w:tcBorders>
              <w:top w:val="single" w:sz="8" w:space="0" w:color="000000"/>
              <w:left w:val="single" w:sz="8" w:space="0" w:color="000000"/>
              <w:bottom w:val="single" w:sz="8" w:space="0" w:color="000000"/>
              <w:right w:val="single" w:sz="8" w:space="0" w:color="000000"/>
            </w:tcBorders>
          </w:tcPr>
          <w:p w14:paraId="3227C74B" w14:textId="77777777" w:rsidR="0071603A" w:rsidRPr="0084384E" w:rsidRDefault="00764D83">
            <w:pPr>
              <w:spacing w:before="4"/>
              <w:ind w:left="460" w:right="190"/>
              <w:rPr>
                <w:rFonts w:ascii="Arial" w:hAnsi="Arial" w:cs="Arial"/>
              </w:rPr>
            </w:pPr>
            <w:r w:rsidRPr="0084384E">
              <w:rPr>
                <w:rFonts w:ascii="Arial" w:hAnsi="Arial" w:cs="Arial"/>
                <w:b/>
                <w:spacing w:val="-22"/>
              </w:rPr>
              <w:t>Y</w:t>
            </w:r>
            <w:r w:rsidRPr="0084384E">
              <w:rPr>
                <w:rFonts w:ascii="Arial" w:hAnsi="Arial" w:cs="Arial"/>
                <w:b/>
              </w:rPr>
              <w:t xml:space="preserve">es, the </w:t>
            </w:r>
            <w:r w:rsidRPr="0084384E">
              <w:rPr>
                <w:rFonts w:ascii="Arial" w:hAnsi="Arial" w:cs="Arial"/>
                <w:b/>
                <w:spacing w:val="-4"/>
              </w:rPr>
              <w:t>r</w:t>
            </w:r>
            <w:r w:rsidRPr="0084384E">
              <w:rPr>
                <w:rFonts w:ascii="Arial" w:hAnsi="Arial" w:cs="Arial"/>
                <w:b/>
              </w:rPr>
              <w:t>esea</w:t>
            </w:r>
            <w:r w:rsidRPr="0084384E">
              <w:rPr>
                <w:rFonts w:ascii="Arial" w:hAnsi="Arial" w:cs="Arial"/>
                <w:b/>
                <w:spacing w:val="-4"/>
              </w:rPr>
              <w:t>r</w:t>
            </w:r>
            <w:r w:rsidRPr="0084384E">
              <w:rPr>
                <w:rFonts w:ascii="Arial" w:hAnsi="Arial" w:cs="Arial"/>
                <w:b/>
              </w:rPr>
              <w:t>ch methodology is apt and app</w:t>
            </w:r>
            <w:r w:rsidRPr="0084384E">
              <w:rPr>
                <w:rFonts w:ascii="Arial" w:hAnsi="Arial" w:cs="Arial"/>
                <w:b/>
                <w:spacing w:val="-4"/>
              </w:rPr>
              <w:t>r</w:t>
            </w:r>
            <w:r w:rsidRPr="0084384E">
              <w:rPr>
                <w:rFonts w:ascii="Arial" w:hAnsi="Arial" w:cs="Arial"/>
                <w:b/>
              </w:rPr>
              <w:t>opriate for the stud</w:t>
            </w:r>
            <w:r w:rsidRPr="0084384E">
              <w:rPr>
                <w:rFonts w:ascii="Arial" w:hAnsi="Arial" w:cs="Arial"/>
                <w:b/>
                <w:spacing w:val="-11"/>
              </w:rPr>
              <w:t>y</w:t>
            </w:r>
            <w:r w:rsidRPr="0084384E">
              <w:rPr>
                <w:rFonts w:ascii="Arial" w:hAnsi="Arial" w:cs="Arial"/>
                <w:b/>
              </w:rPr>
              <w:t>.</w:t>
            </w:r>
          </w:p>
          <w:p w14:paraId="3B15653C" w14:textId="77777777" w:rsidR="0071603A" w:rsidRPr="0084384E" w:rsidRDefault="0071603A">
            <w:pPr>
              <w:spacing w:before="10" w:line="220" w:lineRule="exact"/>
              <w:rPr>
                <w:rFonts w:ascii="Arial" w:hAnsi="Arial" w:cs="Arial"/>
              </w:rPr>
            </w:pPr>
          </w:p>
          <w:p w14:paraId="3ED9723C" w14:textId="77777777" w:rsidR="0071603A" w:rsidRPr="0084384E" w:rsidRDefault="00764D83">
            <w:pPr>
              <w:ind w:left="400"/>
              <w:rPr>
                <w:rFonts w:ascii="Arial" w:hAnsi="Arial" w:cs="Arial"/>
              </w:rPr>
            </w:pPr>
            <w:r w:rsidRPr="0084384E">
              <w:rPr>
                <w:rFonts w:ascii="Arial" w:hAnsi="Arial" w:cs="Arial"/>
                <w:b/>
              </w:rPr>
              <w:t>5</w:t>
            </w:r>
          </w:p>
        </w:tc>
        <w:tc>
          <w:tcPr>
            <w:tcW w:w="3600" w:type="dxa"/>
            <w:tcBorders>
              <w:top w:val="single" w:sz="8" w:space="0" w:color="000000"/>
              <w:left w:val="single" w:sz="8" w:space="0" w:color="000000"/>
              <w:bottom w:val="single" w:sz="8" w:space="0" w:color="000000"/>
              <w:right w:val="single" w:sz="8" w:space="0" w:color="000000"/>
            </w:tcBorders>
          </w:tcPr>
          <w:p w14:paraId="7A574919" w14:textId="77777777" w:rsidR="00D76D59" w:rsidRPr="0084384E" w:rsidRDefault="00D76D59" w:rsidP="00D76D59">
            <w:pPr>
              <w:rPr>
                <w:rFonts w:ascii="Arial" w:hAnsi="Arial" w:cs="Arial"/>
                <w:lang w:val="en-IN"/>
              </w:rPr>
            </w:pPr>
            <w:r w:rsidRPr="0084384E">
              <w:rPr>
                <w:rFonts w:ascii="Arial" w:hAnsi="Arial" w:cs="Arial"/>
                <w:lang w:val="en-IN"/>
              </w:rPr>
              <w:t>We thank the reviewer for recognizing the appropriateness of the methodology applied in the study.</w:t>
            </w:r>
          </w:p>
          <w:p w14:paraId="37002D8E" w14:textId="77777777" w:rsidR="0071603A" w:rsidRPr="0084384E" w:rsidRDefault="0071603A">
            <w:pPr>
              <w:rPr>
                <w:rFonts w:ascii="Arial" w:hAnsi="Arial" w:cs="Arial"/>
              </w:rPr>
            </w:pPr>
          </w:p>
        </w:tc>
      </w:tr>
      <w:tr w:rsidR="0071603A" w:rsidRPr="0084384E" w14:paraId="03F6BA44" w14:textId="77777777">
        <w:trPr>
          <w:trHeight w:hRule="exact" w:val="1380"/>
        </w:trPr>
        <w:tc>
          <w:tcPr>
            <w:tcW w:w="3600" w:type="dxa"/>
            <w:tcBorders>
              <w:top w:val="single" w:sz="8" w:space="0" w:color="000000"/>
              <w:left w:val="single" w:sz="8" w:space="0" w:color="000000"/>
              <w:bottom w:val="single" w:sz="8" w:space="0" w:color="000000"/>
              <w:right w:val="single" w:sz="8" w:space="0" w:color="000000"/>
            </w:tcBorders>
          </w:tcPr>
          <w:p w14:paraId="6B639227" w14:textId="77777777" w:rsidR="0071603A" w:rsidRPr="0084384E" w:rsidRDefault="00764D83">
            <w:pPr>
              <w:spacing w:before="2" w:line="220" w:lineRule="exact"/>
              <w:ind w:left="100" w:right="849"/>
              <w:rPr>
                <w:rFonts w:ascii="Arial" w:hAnsi="Arial" w:cs="Arial"/>
              </w:rPr>
            </w:pPr>
            <w:r w:rsidRPr="0084384E">
              <w:rPr>
                <w:rFonts w:ascii="Arial" w:hAnsi="Arial" w:cs="Arial"/>
                <w:b/>
              </w:rPr>
              <w:t xml:space="preserve">8. </w:t>
            </w:r>
            <w:r w:rsidRPr="0084384E">
              <w:rPr>
                <w:rFonts w:ascii="Arial" w:hAnsi="Arial" w:cs="Arial"/>
                <w:b/>
                <w:spacing w:val="-11"/>
              </w:rPr>
              <w:t>W</w:t>
            </w:r>
            <w:r w:rsidRPr="0084384E">
              <w:rPr>
                <w:rFonts w:ascii="Arial" w:hAnsi="Arial" w:cs="Arial"/>
                <w:b/>
              </w:rPr>
              <w:t>e</w:t>
            </w:r>
            <w:r w:rsidRPr="0084384E">
              <w:rPr>
                <w:rFonts w:ascii="Arial" w:hAnsi="Arial" w:cs="Arial"/>
                <w:b/>
                <w:spacing w:val="-4"/>
              </w:rPr>
              <w:t>r</w:t>
            </w:r>
            <w:r w:rsidRPr="0084384E">
              <w:rPr>
                <w:rFonts w:ascii="Arial" w:hAnsi="Arial" w:cs="Arial"/>
                <w:b/>
              </w:rPr>
              <w:t>e ethical issues p</w:t>
            </w:r>
            <w:r w:rsidRPr="0084384E">
              <w:rPr>
                <w:rFonts w:ascii="Arial" w:hAnsi="Arial" w:cs="Arial"/>
                <w:b/>
                <w:spacing w:val="-4"/>
              </w:rPr>
              <w:t>r</w:t>
            </w:r>
            <w:r w:rsidRPr="0084384E">
              <w:rPr>
                <w:rFonts w:ascii="Arial" w:hAnsi="Arial" w:cs="Arial"/>
                <w:b/>
              </w:rPr>
              <w:t>operly add</w:t>
            </w:r>
            <w:r w:rsidRPr="0084384E">
              <w:rPr>
                <w:rFonts w:ascii="Arial" w:hAnsi="Arial" w:cs="Arial"/>
                <w:b/>
                <w:spacing w:val="-4"/>
              </w:rPr>
              <w:t>r</w:t>
            </w:r>
            <w:r w:rsidRPr="0084384E">
              <w:rPr>
                <w:rFonts w:ascii="Arial" w:hAnsi="Arial" w:cs="Arial"/>
                <w:b/>
              </w:rPr>
              <w:t xml:space="preserve">essed (if applicable)? </w:t>
            </w:r>
            <w:r w:rsidRPr="0084384E">
              <w:rPr>
                <w:rFonts w:ascii="Arial" w:hAnsi="Arial" w:cs="Arial"/>
                <w:color w:val="404040"/>
              </w:rPr>
              <w:t>Rating Scale:</w:t>
            </w:r>
          </w:p>
          <w:p w14:paraId="65EAE571" w14:textId="77777777" w:rsidR="0071603A" w:rsidRPr="0084384E" w:rsidRDefault="00764D83">
            <w:pPr>
              <w:spacing w:line="220" w:lineRule="exact"/>
              <w:ind w:left="100"/>
              <w:rPr>
                <w:rFonts w:ascii="Arial" w:hAnsi="Arial" w:cs="Arial"/>
              </w:rPr>
            </w:pPr>
            <w:r w:rsidRPr="0084384E">
              <w:rPr>
                <w:rFonts w:ascii="Arial" w:hAnsi="Arial" w:cs="Arial"/>
                <w:color w:val="404040"/>
              </w:rPr>
              <w:t>5 = Excellent 4 = Good 3 = Satisfactory 2</w:t>
            </w:r>
          </w:p>
          <w:p w14:paraId="7F7102E1" w14:textId="77777777" w:rsidR="0071603A" w:rsidRPr="0084384E" w:rsidRDefault="00764D83">
            <w:pPr>
              <w:ind w:left="100" w:right="359"/>
              <w:rPr>
                <w:rFonts w:ascii="Arial" w:hAnsi="Arial" w:cs="Arial"/>
              </w:rPr>
            </w:pPr>
            <w:r w:rsidRPr="0084384E">
              <w:rPr>
                <w:rFonts w:ascii="Arial" w:hAnsi="Arial" w:cs="Arial"/>
                <w:color w:val="404040"/>
              </w:rPr>
              <w:t>= Needs Improvement 1 = Poor N/A = Not Applicable</w:t>
            </w:r>
          </w:p>
        </w:tc>
        <w:tc>
          <w:tcPr>
            <w:tcW w:w="3600" w:type="dxa"/>
            <w:tcBorders>
              <w:top w:val="single" w:sz="8" w:space="0" w:color="000000"/>
              <w:left w:val="single" w:sz="8" w:space="0" w:color="000000"/>
              <w:bottom w:val="single" w:sz="8" w:space="0" w:color="000000"/>
              <w:right w:val="single" w:sz="8" w:space="0" w:color="000000"/>
            </w:tcBorders>
          </w:tcPr>
          <w:p w14:paraId="2D8861FB" w14:textId="77777777" w:rsidR="0071603A" w:rsidRPr="0084384E" w:rsidRDefault="00764D83">
            <w:pPr>
              <w:spacing w:before="2" w:line="220" w:lineRule="exact"/>
              <w:ind w:left="460" w:right="416"/>
              <w:rPr>
                <w:rFonts w:ascii="Arial" w:hAnsi="Arial" w:cs="Arial"/>
              </w:rPr>
            </w:pPr>
            <w:proofErr w:type="spellStart"/>
            <w:r w:rsidRPr="0084384E">
              <w:rPr>
                <w:rFonts w:ascii="Arial" w:hAnsi="Arial" w:cs="Arial"/>
                <w:b/>
                <w:spacing w:val="-22"/>
              </w:rPr>
              <w:t>Y</w:t>
            </w:r>
            <w:r w:rsidRPr="0084384E">
              <w:rPr>
                <w:rFonts w:ascii="Arial" w:hAnsi="Arial" w:cs="Arial"/>
                <w:b/>
              </w:rPr>
              <w:t>es,ethical</w:t>
            </w:r>
            <w:proofErr w:type="spellEnd"/>
            <w:r w:rsidRPr="0084384E">
              <w:rPr>
                <w:rFonts w:ascii="Arial" w:hAnsi="Arial" w:cs="Arial"/>
                <w:b/>
              </w:rPr>
              <w:t xml:space="preserve"> issues a</w:t>
            </w:r>
            <w:r w:rsidRPr="0084384E">
              <w:rPr>
                <w:rFonts w:ascii="Arial" w:hAnsi="Arial" w:cs="Arial"/>
                <w:b/>
                <w:spacing w:val="-4"/>
              </w:rPr>
              <w:t>r</w:t>
            </w:r>
            <w:r w:rsidRPr="0084384E">
              <w:rPr>
                <w:rFonts w:ascii="Arial" w:hAnsi="Arial" w:cs="Arial"/>
                <w:b/>
              </w:rPr>
              <w:t>e add</w:t>
            </w:r>
            <w:r w:rsidRPr="0084384E">
              <w:rPr>
                <w:rFonts w:ascii="Arial" w:hAnsi="Arial" w:cs="Arial"/>
                <w:b/>
                <w:spacing w:val="-4"/>
              </w:rPr>
              <w:t>r</w:t>
            </w:r>
            <w:r w:rsidRPr="0084384E">
              <w:rPr>
                <w:rFonts w:ascii="Arial" w:hAnsi="Arial" w:cs="Arial"/>
                <w:b/>
              </w:rPr>
              <w:t>essed rightl</w:t>
            </w:r>
            <w:r w:rsidRPr="0084384E">
              <w:rPr>
                <w:rFonts w:ascii="Arial" w:hAnsi="Arial" w:cs="Arial"/>
                <w:b/>
                <w:spacing w:val="-11"/>
              </w:rPr>
              <w:t>y</w:t>
            </w:r>
            <w:r w:rsidRPr="0084384E">
              <w:rPr>
                <w:rFonts w:ascii="Arial" w:hAnsi="Arial" w:cs="Arial"/>
                <w:b/>
              </w:rPr>
              <w:t>.</w:t>
            </w:r>
          </w:p>
          <w:p w14:paraId="6423B7EB" w14:textId="77777777" w:rsidR="0071603A" w:rsidRPr="0084384E" w:rsidRDefault="0071603A">
            <w:pPr>
              <w:spacing w:before="7" w:line="220" w:lineRule="exact"/>
              <w:rPr>
                <w:rFonts w:ascii="Arial" w:hAnsi="Arial" w:cs="Arial"/>
              </w:rPr>
            </w:pPr>
          </w:p>
          <w:p w14:paraId="49539520" w14:textId="77777777" w:rsidR="0071603A" w:rsidRPr="0084384E" w:rsidRDefault="00764D83">
            <w:pPr>
              <w:ind w:left="460"/>
              <w:rPr>
                <w:rFonts w:ascii="Arial" w:hAnsi="Arial" w:cs="Arial"/>
              </w:rPr>
            </w:pPr>
            <w:r w:rsidRPr="0084384E">
              <w:rPr>
                <w:rFonts w:ascii="Arial" w:hAnsi="Arial" w:cs="Arial"/>
                <w:b/>
              </w:rPr>
              <w:t>5</w:t>
            </w:r>
          </w:p>
        </w:tc>
        <w:tc>
          <w:tcPr>
            <w:tcW w:w="3600" w:type="dxa"/>
            <w:tcBorders>
              <w:top w:val="single" w:sz="8" w:space="0" w:color="000000"/>
              <w:left w:val="single" w:sz="8" w:space="0" w:color="000000"/>
              <w:bottom w:val="single" w:sz="8" w:space="0" w:color="000000"/>
              <w:right w:val="single" w:sz="8" w:space="0" w:color="000000"/>
            </w:tcBorders>
          </w:tcPr>
          <w:p w14:paraId="67C06BAF" w14:textId="77777777" w:rsidR="00D76D59" w:rsidRPr="0084384E" w:rsidRDefault="00D76D59" w:rsidP="00D76D59">
            <w:pPr>
              <w:rPr>
                <w:rFonts w:ascii="Arial" w:hAnsi="Arial" w:cs="Arial"/>
                <w:lang w:val="en-IN"/>
              </w:rPr>
            </w:pPr>
            <w:r w:rsidRPr="0084384E">
              <w:rPr>
                <w:rFonts w:ascii="Arial" w:hAnsi="Arial" w:cs="Arial"/>
                <w:lang w:val="en-IN"/>
              </w:rPr>
              <w:t>The authors confirm that all ethical considerations have been duly addressed.</w:t>
            </w:r>
          </w:p>
          <w:p w14:paraId="268CD5E7" w14:textId="77777777" w:rsidR="0071603A" w:rsidRPr="0084384E" w:rsidRDefault="0071603A">
            <w:pPr>
              <w:rPr>
                <w:rFonts w:ascii="Arial" w:hAnsi="Arial" w:cs="Arial"/>
              </w:rPr>
            </w:pPr>
          </w:p>
        </w:tc>
      </w:tr>
      <w:tr w:rsidR="0071603A" w:rsidRPr="0084384E" w14:paraId="5B2FD6E8" w14:textId="77777777">
        <w:trPr>
          <w:trHeight w:hRule="exact" w:val="1180"/>
        </w:trPr>
        <w:tc>
          <w:tcPr>
            <w:tcW w:w="3600" w:type="dxa"/>
            <w:tcBorders>
              <w:top w:val="single" w:sz="8" w:space="0" w:color="000000"/>
              <w:left w:val="single" w:sz="8" w:space="0" w:color="000000"/>
              <w:bottom w:val="single" w:sz="8" w:space="0" w:color="000000"/>
              <w:right w:val="single" w:sz="8" w:space="0" w:color="000000"/>
            </w:tcBorders>
          </w:tcPr>
          <w:p w14:paraId="2B5470C9" w14:textId="77777777" w:rsidR="0071603A" w:rsidRPr="0084384E" w:rsidRDefault="00764D83">
            <w:pPr>
              <w:spacing w:before="14"/>
              <w:ind w:left="100"/>
              <w:rPr>
                <w:rFonts w:ascii="Arial" w:hAnsi="Arial" w:cs="Arial"/>
              </w:rPr>
            </w:pPr>
            <w:r w:rsidRPr="0084384E">
              <w:rPr>
                <w:rFonts w:ascii="Arial" w:hAnsi="Arial" w:cs="Arial"/>
                <w:b/>
              </w:rPr>
              <w:t>9. A</w:t>
            </w:r>
            <w:r w:rsidRPr="0084384E">
              <w:rPr>
                <w:rFonts w:ascii="Arial" w:hAnsi="Arial" w:cs="Arial"/>
                <w:b/>
                <w:spacing w:val="-4"/>
              </w:rPr>
              <w:t>r</w:t>
            </w:r>
            <w:r w:rsidRPr="0084384E">
              <w:rPr>
                <w:rFonts w:ascii="Arial" w:hAnsi="Arial" w:cs="Arial"/>
                <w:b/>
              </w:rPr>
              <w:t xml:space="preserve">e the </w:t>
            </w:r>
            <w:r w:rsidRPr="0084384E">
              <w:rPr>
                <w:rFonts w:ascii="Arial" w:hAnsi="Arial" w:cs="Arial"/>
                <w:b/>
                <w:spacing w:val="-4"/>
              </w:rPr>
              <w:t>r</w:t>
            </w:r>
            <w:r w:rsidRPr="0084384E">
              <w:rPr>
                <w:rFonts w:ascii="Arial" w:hAnsi="Arial" w:cs="Arial"/>
                <w:b/>
              </w:rPr>
              <w:t>esults p</w:t>
            </w:r>
            <w:r w:rsidRPr="0084384E">
              <w:rPr>
                <w:rFonts w:ascii="Arial" w:hAnsi="Arial" w:cs="Arial"/>
                <w:b/>
                <w:spacing w:val="-4"/>
              </w:rPr>
              <w:t>r</w:t>
            </w:r>
            <w:r w:rsidRPr="0084384E">
              <w:rPr>
                <w:rFonts w:ascii="Arial" w:hAnsi="Arial" w:cs="Arial"/>
                <w:b/>
              </w:rPr>
              <w:t>esented clearly?</w:t>
            </w:r>
          </w:p>
          <w:p w14:paraId="61779DB1" w14:textId="77777777" w:rsidR="0071603A" w:rsidRPr="0084384E" w:rsidRDefault="00764D83">
            <w:pPr>
              <w:ind w:left="100"/>
              <w:rPr>
                <w:rFonts w:ascii="Arial" w:hAnsi="Arial" w:cs="Arial"/>
              </w:rPr>
            </w:pPr>
            <w:r w:rsidRPr="0084384E">
              <w:rPr>
                <w:rFonts w:ascii="Arial" w:hAnsi="Arial" w:cs="Arial"/>
                <w:color w:val="404040"/>
              </w:rPr>
              <w:t>Rating Scale:</w:t>
            </w:r>
          </w:p>
          <w:p w14:paraId="44E984DD" w14:textId="77777777" w:rsidR="0071603A" w:rsidRPr="0084384E" w:rsidRDefault="00764D83">
            <w:pPr>
              <w:ind w:left="100"/>
              <w:rPr>
                <w:rFonts w:ascii="Arial" w:hAnsi="Arial" w:cs="Arial"/>
              </w:rPr>
            </w:pPr>
            <w:r w:rsidRPr="0084384E">
              <w:rPr>
                <w:rFonts w:ascii="Arial" w:hAnsi="Arial" w:cs="Arial"/>
                <w:color w:val="404040"/>
              </w:rPr>
              <w:t>5 = Excellent 4 = Good 3 = Satisfactory 2</w:t>
            </w:r>
          </w:p>
          <w:p w14:paraId="4D9AEBE6" w14:textId="77777777" w:rsidR="0071603A" w:rsidRPr="0084384E" w:rsidRDefault="00764D83">
            <w:pPr>
              <w:ind w:left="100" w:right="359"/>
              <w:rPr>
                <w:rFonts w:ascii="Arial" w:hAnsi="Arial" w:cs="Arial"/>
              </w:rPr>
            </w:pPr>
            <w:r w:rsidRPr="0084384E">
              <w:rPr>
                <w:rFonts w:ascii="Arial" w:hAnsi="Arial" w:cs="Arial"/>
                <w:color w:val="404040"/>
              </w:rPr>
              <w:t>= Needs Improvement 1 = Poor N/A = Not Applicable</w:t>
            </w:r>
          </w:p>
        </w:tc>
        <w:tc>
          <w:tcPr>
            <w:tcW w:w="3600" w:type="dxa"/>
            <w:tcBorders>
              <w:top w:val="single" w:sz="8" w:space="0" w:color="000000"/>
              <w:left w:val="single" w:sz="8" w:space="0" w:color="000000"/>
              <w:bottom w:val="single" w:sz="8" w:space="0" w:color="000000"/>
              <w:right w:val="single" w:sz="8" w:space="0" w:color="000000"/>
            </w:tcBorders>
          </w:tcPr>
          <w:p w14:paraId="4B58B9AF" w14:textId="77777777" w:rsidR="0071603A" w:rsidRPr="0084384E" w:rsidRDefault="0071603A">
            <w:pPr>
              <w:spacing w:before="4" w:line="240" w:lineRule="exact"/>
              <w:rPr>
                <w:rFonts w:ascii="Arial" w:hAnsi="Arial" w:cs="Arial"/>
              </w:rPr>
            </w:pPr>
          </w:p>
          <w:p w14:paraId="25D85454" w14:textId="77777777" w:rsidR="0071603A" w:rsidRPr="0084384E" w:rsidRDefault="00764D83">
            <w:pPr>
              <w:ind w:left="400"/>
              <w:rPr>
                <w:rFonts w:ascii="Arial" w:hAnsi="Arial" w:cs="Arial"/>
              </w:rPr>
            </w:pPr>
            <w:r w:rsidRPr="0084384E">
              <w:rPr>
                <w:rFonts w:ascii="Arial" w:hAnsi="Arial" w:cs="Arial"/>
                <w:spacing w:val="-20"/>
              </w:rPr>
              <w:t>Y</w:t>
            </w:r>
            <w:r w:rsidRPr="0084384E">
              <w:rPr>
                <w:rFonts w:ascii="Arial" w:hAnsi="Arial" w:cs="Arial"/>
              </w:rPr>
              <w:t>es, the results are presented clearl</w:t>
            </w:r>
            <w:r w:rsidRPr="0084384E">
              <w:rPr>
                <w:rFonts w:ascii="Arial" w:hAnsi="Arial" w:cs="Arial"/>
                <w:spacing w:val="-13"/>
              </w:rPr>
              <w:t>y</w:t>
            </w:r>
            <w:r w:rsidRPr="0084384E">
              <w:rPr>
                <w:rFonts w:ascii="Arial" w:hAnsi="Arial" w:cs="Arial"/>
              </w:rPr>
              <w:t>.</w:t>
            </w:r>
          </w:p>
          <w:p w14:paraId="7727E79D" w14:textId="77777777" w:rsidR="0071603A" w:rsidRPr="0084384E" w:rsidRDefault="0071603A">
            <w:pPr>
              <w:spacing w:before="10" w:line="220" w:lineRule="exact"/>
              <w:rPr>
                <w:rFonts w:ascii="Arial" w:hAnsi="Arial" w:cs="Arial"/>
              </w:rPr>
            </w:pPr>
          </w:p>
          <w:p w14:paraId="50ED6EB7" w14:textId="77777777" w:rsidR="0071603A" w:rsidRPr="0084384E" w:rsidRDefault="00764D83">
            <w:pPr>
              <w:ind w:left="400"/>
              <w:rPr>
                <w:rFonts w:ascii="Arial" w:hAnsi="Arial" w:cs="Arial"/>
              </w:rPr>
            </w:pPr>
            <w:r w:rsidRPr="0084384E">
              <w:rPr>
                <w:rFonts w:ascii="Arial" w:hAnsi="Arial" w:cs="Arial"/>
              </w:rPr>
              <w:t>5</w:t>
            </w:r>
          </w:p>
        </w:tc>
        <w:tc>
          <w:tcPr>
            <w:tcW w:w="3600" w:type="dxa"/>
            <w:tcBorders>
              <w:top w:val="single" w:sz="8" w:space="0" w:color="000000"/>
              <w:left w:val="single" w:sz="8" w:space="0" w:color="000000"/>
              <w:bottom w:val="single" w:sz="8" w:space="0" w:color="000000"/>
              <w:right w:val="single" w:sz="8" w:space="0" w:color="000000"/>
            </w:tcBorders>
          </w:tcPr>
          <w:p w14:paraId="127326EF" w14:textId="77777777" w:rsidR="00D76D59" w:rsidRPr="0084384E" w:rsidRDefault="00D76D59" w:rsidP="00D76D59">
            <w:pPr>
              <w:rPr>
                <w:rFonts w:ascii="Arial" w:hAnsi="Arial" w:cs="Arial"/>
                <w:lang w:val="en-IN"/>
              </w:rPr>
            </w:pPr>
            <w:r w:rsidRPr="0084384E">
              <w:rPr>
                <w:rFonts w:ascii="Arial" w:hAnsi="Arial" w:cs="Arial"/>
                <w:lang w:val="en-IN"/>
              </w:rPr>
              <w:t>We appreciate the feedback and confirm that results have been presented clearly and systematically.</w:t>
            </w:r>
          </w:p>
          <w:p w14:paraId="3FBD45E9" w14:textId="77777777" w:rsidR="0071603A" w:rsidRPr="0084384E" w:rsidRDefault="0071603A">
            <w:pPr>
              <w:rPr>
                <w:rFonts w:ascii="Arial" w:hAnsi="Arial" w:cs="Arial"/>
              </w:rPr>
            </w:pPr>
          </w:p>
        </w:tc>
      </w:tr>
      <w:tr w:rsidR="0071603A" w:rsidRPr="0084384E" w14:paraId="4CE9EFC1" w14:textId="77777777">
        <w:trPr>
          <w:trHeight w:hRule="exact" w:val="920"/>
        </w:trPr>
        <w:tc>
          <w:tcPr>
            <w:tcW w:w="3600" w:type="dxa"/>
            <w:tcBorders>
              <w:top w:val="single" w:sz="8" w:space="0" w:color="000000"/>
              <w:left w:val="single" w:sz="8" w:space="0" w:color="000000"/>
              <w:bottom w:val="single" w:sz="8" w:space="0" w:color="000000"/>
              <w:right w:val="single" w:sz="8" w:space="0" w:color="000000"/>
            </w:tcBorders>
          </w:tcPr>
          <w:p w14:paraId="55546543" w14:textId="77777777" w:rsidR="0071603A" w:rsidRPr="0084384E" w:rsidRDefault="00764D83">
            <w:pPr>
              <w:spacing w:before="1" w:line="220" w:lineRule="exact"/>
              <w:ind w:left="100" w:right="767"/>
              <w:rPr>
                <w:rFonts w:ascii="Arial" w:hAnsi="Arial" w:cs="Arial"/>
              </w:rPr>
            </w:pPr>
            <w:r w:rsidRPr="0084384E">
              <w:rPr>
                <w:rFonts w:ascii="Arial" w:hAnsi="Arial" w:cs="Arial"/>
                <w:b/>
              </w:rPr>
              <w:lastRenderedPageBreak/>
              <w:t>10. A</w:t>
            </w:r>
            <w:r w:rsidRPr="0084384E">
              <w:rPr>
                <w:rFonts w:ascii="Arial" w:hAnsi="Arial" w:cs="Arial"/>
                <w:b/>
                <w:spacing w:val="-4"/>
              </w:rPr>
              <w:t>r</w:t>
            </w:r>
            <w:r w:rsidRPr="0084384E">
              <w:rPr>
                <w:rFonts w:ascii="Arial" w:hAnsi="Arial" w:cs="Arial"/>
                <w:b/>
              </w:rPr>
              <w:t>e tables and figu</w:t>
            </w:r>
            <w:r w:rsidRPr="0084384E">
              <w:rPr>
                <w:rFonts w:ascii="Arial" w:hAnsi="Arial" w:cs="Arial"/>
                <w:b/>
                <w:spacing w:val="-4"/>
              </w:rPr>
              <w:t>r</w:t>
            </w:r>
            <w:r w:rsidRPr="0084384E">
              <w:rPr>
                <w:rFonts w:ascii="Arial" w:hAnsi="Arial" w:cs="Arial"/>
                <w:b/>
              </w:rPr>
              <w:t>es clea</w:t>
            </w:r>
            <w:r w:rsidRPr="0084384E">
              <w:rPr>
                <w:rFonts w:ascii="Arial" w:hAnsi="Arial" w:cs="Arial"/>
                <w:b/>
                <w:spacing w:val="-18"/>
              </w:rPr>
              <w:t>r</w:t>
            </w:r>
            <w:r w:rsidRPr="0084384E">
              <w:rPr>
                <w:rFonts w:ascii="Arial" w:hAnsi="Arial" w:cs="Arial"/>
                <w:b/>
              </w:rPr>
              <w:t xml:space="preserve">, </w:t>
            </w:r>
            <w:r w:rsidRPr="0084384E">
              <w:rPr>
                <w:rFonts w:ascii="Arial" w:hAnsi="Arial" w:cs="Arial"/>
                <w:b/>
                <w:spacing w:val="-4"/>
              </w:rPr>
              <w:t>r</w:t>
            </w:r>
            <w:r w:rsidRPr="0084384E">
              <w:rPr>
                <w:rFonts w:ascii="Arial" w:hAnsi="Arial" w:cs="Arial"/>
                <w:b/>
              </w:rPr>
              <w:t>elevant, and necessary?</w:t>
            </w:r>
          </w:p>
          <w:p w14:paraId="21BD9328" w14:textId="77777777" w:rsidR="0071603A" w:rsidRPr="0084384E" w:rsidRDefault="00764D83">
            <w:pPr>
              <w:spacing w:line="220" w:lineRule="exact"/>
              <w:ind w:left="100"/>
              <w:rPr>
                <w:rFonts w:ascii="Arial" w:hAnsi="Arial" w:cs="Arial"/>
              </w:rPr>
            </w:pPr>
            <w:r w:rsidRPr="0084384E">
              <w:rPr>
                <w:rFonts w:ascii="Arial" w:hAnsi="Arial" w:cs="Arial"/>
                <w:color w:val="404040"/>
              </w:rPr>
              <w:t>Rating Scale:</w:t>
            </w:r>
          </w:p>
        </w:tc>
        <w:tc>
          <w:tcPr>
            <w:tcW w:w="3600" w:type="dxa"/>
            <w:tcBorders>
              <w:top w:val="single" w:sz="8" w:space="0" w:color="000000"/>
              <w:left w:val="single" w:sz="8" w:space="0" w:color="000000"/>
              <w:bottom w:val="single" w:sz="8" w:space="0" w:color="000000"/>
              <w:right w:val="single" w:sz="8" w:space="0" w:color="000000"/>
            </w:tcBorders>
          </w:tcPr>
          <w:p w14:paraId="00C33AE1" w14:textId="77777777" w:rsidR="0071603A" w:rsidRPr="0084384E" w:rsidRDefault="0071603A">
            <w:pPr>
              <w:spacing w:before="9" w:line="220" w:lineRule="exact"/>
              <w:rPr>
                <w:rFonts w:ascii="Arial" w:hAnsi="Arial" w:cs="Arial"/>
              </w:rPr>
            </w:pPr>
          </w:p>
          <w:p w14:paraId="5CB678F1" w14:textId="77777777" w:rsidR="0071603A" w:rsidRPr="0084384E" w:rsidRDefault="00764D83">
            <w:pPr>
              <w:ind w:left="100" w:right="523" w:firstLine="250"/>
              <w:rPr>
                <w:rFonts w:ascii="Arial" w:hAnsi="Arial" w:cs="Arial"/>
              </w:rPr>
            </w:pPr>
            <w:r w:rsidRPr="0084384E">
              <w:rPr>
                <w:rFonts w:ascii="Arial" w:hAnsi="Arial" w:cs="Arial"/>
                <w:spacing w:val="-20"/>
              </w:rPr>
              <w:t>Y</w:t>
            </w:r>
            <w:r w:rsidRPr="0084384E">
              <w:rPr>
                <w:rFonts w:ascii="Arial" w:hAnsi="Arial" w:cs="Arial"/>
              </w:rPr>
              <w:t>es, it is all in the right place and relevant.</w:t>
            </w:r>
          </w:p>
        </w:tc>
        <w:tc>
          <w:tcPr>
            <w:tcW w:w="3600" w:type="dxa"/>
            <w:tcBorders>
              <w:top w:val="single" w:sz="8" w:space="0" w:color="000000"/>
              <w:left w:val="single" w:sz="8" w:space="0" w:color="000000"/>
              <w:bottom w:val="single" w:sz="8" w:space="0" w:color="000000"/>
              <w:right w:val="single" w:sz="8" w:space="0" w:color="000000"/>
            </w:tcBorders>
          </w:tcPr>
          <w:p w14:paraId="39D80246" w14:textId="77777777" w:rsidR="00D76D59" w:rsidRPr="0084384E" w:rsidRDefault="00D76D59" w:rsidP="00D76D59">
            <w:pPr>
              <w:rPr>
                <w:rFonts w:ascii="Arial" w:hAnsi="Arial" w:cs="Arial"/>
                <w:lang w:val="en-IN"/>
              </w:rPr>
            </w:pPr>
            <w:r w:rsidRPr="0084384E">
              <w:rPr>
                <w:rFonts w:ascii="Arial" w:hAnsi="Arial" w:cs="Arial"/>
                <w:lang w:val="en-IN"/>
              </w:rPr>
              <w:t>Thank you. The authors ensured that all tables and figures are relevant, properly placed, and support the analysis.</w:t>
            </w:r>
          </w:p>
          <w:p w14:paraId="5F4AA006" w14:textId="77777777" w:rsidR="0071603A" w:rsidRPr="0084384E" w:rsidRDefault="0071603A">
            <w:pPr>
              <w:rPr>
                <w:rFonts w:ascii="Arial" w:hAnsi="Arial" w:cs="Arial"/>
              </w:rPr>
            </w:pPr>
          </w:p>
        </w:tc>
      </w:tr>
    </w:tbl>
    <w:p w14:paraId="459F9654" w14:textId="77777777" w:rsidR="0071603A" w:rsidRPr="0084384E" w:rsidRDefault="0071603A">
      <w:pPr>
        <w:rPr>
          <w:rFonts w:ascii="Arial" w:hAnsi="Arial" w:cs="Arial"/>
        </w:rPr>
        <w:sectPr w:rsidR="0071603A" w:rsidRPr="0084384E">
          <w:pgSz w:w="12240" w:h="15840"/>
          <w:pgMar w:top="1340" w:right="600" w:bottom="280" w:left="620" w:header="720" w:footer="720" w:gutter="0"/>
          <w:cols w:space="720"/>
        </w:sectPr>
      </w:pPr>
    </w:p>
    <w:p w14:paraId="1656FED7" w14:textId="77777777" w:rsidR="0071603A" w:rsidRPr="0084384E" w:rsidRDefault="0071603A">
      <w:pPr>
        <w:spacing w:before="10" w:line="80" w:lineRule="exact"/>
        <w:rPr>
          <w:rFonts w:ascii="Arial" w:hAnsi="Arial" w:cs="Arial"/>
        </w:rPr>
      </w:pPr>
    </w:p>
    <w:tbl>
      <w:tblPr>
        <w:tblW w:w="0" w:type="auto"/>
        <w:tblInd w:w="89" w:type="dxa"/>
        <w:tblLayout w:type="fixed"/>
        <w:tblCellMar>
          <w:left w:w="0" w:type="dxa"/>
          <w:right w:w="0" w:type="dxa"/>
        </w:tblCellMar>
        <w:tblLook w:val="01E0" w:firstRow="1" w:lastRow="1" w:firstColumn="1" w:lastColumn="1" w:noHBand="0" w:noVBand="0"/>
      </w:tblPr>
      <w:tblGrid>
        <w:gridCol w:w="3600"/>
        <w:gridCol w:w="3600"/>
        <w:gridCol w:w="3600"/>
      </w:tblGrid>
      <w:tr w:rsidR="0071603A" w:rsidRPr="0084384E" w14:paraId="379CF2AB" w14:textId="77777777">
        <w:trPr>
          <w:trHeight w:hRule="exact" w:val="1160"/>
        </w:trPr>
        <w:tc>
          <w:tcPr>
            <w:tcW w:w="3600" w:type="dxa"/>
            <w:tcBorders>
              <w:top w:val="single" w:sz="8" w:space="0" w:color="000000"/>
              <w:left w:val="single" w:sz="8" w:space="0" w:color="000000"/>
              <w:bottom w:val="single" w:sz="8" w:space="0" w:color="000000"/>
              <w:right w:val="single" w:sz="8" w:space="0" w:color="000000"/>
            </w:tcBorders>
          </w:tcPr>
          <w:p w14:paraId="227B4E48" w14:textId="77777777" w:rsidR="0071603A" w:rsidRPr="0084384E" w:rsidRDefault="00764D83">
            <w:pPr>
              <w:spacing w:line="220" w:lineRule="exact"/>
              <w:ind w:left="100"/>
              <w:rPr>
                <w:rFonts w:ascii="Arial" w:hAnsi="Arial" w:cs="Arial"/>
              </w:rPr>
            </w:pPr>
            <w:r w:rsidRPr="0084384E">
              <w:rPr>
                <w:rFonts w:ascii="Arial" w:hAnsi="Arial" w:cs="Arial"/>
                <w:color w:val="404040"/>
              </w:rPr>
              <w:t>5 = Excellent 4 = Good 3 = Satisfactory 2</w:t>
            </w:r>
          </w:p>
          <w:p w14:paraId="6F76E144" w14:textId="77777777" w:rsidR="0071603A" w:rsidRPr="0084384E" w:rsidRDefault="00764D83">
            <w:pPr>
              <w:ind w:left="100" w:right="359"/>
              <w:rPr>
                <w:rFonts w:ascii="Arial" w:hAnsi="Arial" w:cs="Arial"/>
              </w:rPr>
            </w:pPr>
            <w:r w:rsidRPr="0084384E">
              <w:rPr>
                <w:rFonts w:ascii="Arial" w:hAnsi="Arial" w:cs="Arial"/>
                <w:color w:val="404040"/>
              </w:rPr>
              <w:t>= Needs Improvement 1 = Poor N/A = Not Applicable</w:t>
            </w:r>
          </w:p>
        </w:tc>
        <w:tc>
          <w:tcPr>
            <w:tcW w:w="3600" w:type="dxa"/>
            <w:tcBorders>
              <w:top w:val="single" w:sz="8" w:space="0" w:color="000000"/>
              <w:left w:val="single" w:sz="8" w:space="0" w:color="000000"/>
              <w:bottom w:val="single" w:sz="8" w:space="0" w:color="000000"/>
              <w:right w:val="single" w:sz="8" w:space="0" w:color="000000"/>
            </w:tcBorders>
          </w:tcPr>
          <w:p w14:paraId="3EACE7FD" w14:textId="77777777" w:rsidR="0071603A" w:rsidRPr="0084384E" w:rsidRDefault="00764D83">
            <w:pPr>
              <w:spacing w:line="220" w:lineRule="exact"/>
              <w:ind w:left="100"/>
              <w:rPr>
                <w:rFonts w:ascii="Arial" w:hAnsi="Arial" w:cs="Arial"/>
              </w:rPr>
            </w:pPr>
            <w:r w:rsidRPr="0084384E">
              <w:rPr>
                <w:rFonts w:ascii="Arial" w:hAnsi="Arial" w:cs="Arial"/>
              </w:rPr>
              <w:t>5</w:t>
            </w:r>
          </w:p>
        </w:tc>
        <w:tc>
          <w:tcPr>
            <w:tcW w:w="3600" w:type="dxa"/>
            <w:tcBorders>
              <w:top w:val="single" w:sz="8" w:space="0" w:color="000000"/>
              <w:left w:val="single" w:sz="8" w:space="0" w:color="000000"/>
              <w:bottom w:val="single" w:sz="8" w:space="0" w:color="000000"/>
              <w:right w:val="single" w:sz="8" w:space="0" w:color="000000"/>
            </w:tcBorders>
          </w:tcPr>
          <w:p w14:paraId="1BE7163B" w14:textId="77777777" w:rsidR="00D76D59" w:rsidRPr="0084384E" w:rsidRDefault="00D76D59" w:rsidP="00D76D59">
            <w:pPr>
              <w:rPr>
                <w:rFonts w:ascii="Arial" w:hAnsi="Arial" w:cs="Arial"/>
                <w:lang w:val="en-IN"/>
              </w:rPr>
            </w:pPr>
            <w:r w:rsidRPr="0084384E">
              <w:rPr>
                <w:rFonts w:ascii="Arial" w:hAnsi="Arial" w:cs="Arial"/>
                <w:lang w:val="en-IN"/>
              </w:rPr>
              <w:t>The authors acknowledge the feedback and confirm that findings are well integrated with existing literature.</w:t>
            </w:r>
          </w:p>
          <w:p w14:paraId="0A4C992C" w14:textId="77777777" w:rsidR="0071603A" w:rsidRPr="0084384E" w:rsidRDefault="0071603A">
            <w:pPr>
              <w:rPr>
                <w:rFonts w:ascii="Arial" w:hAnsi="Arial" w:cs="Arial"/>
              </w:rPr>
            </w:pPr>
          </w:p>
        </w:tc>
      </w:tr>
      <w:tr w:rsidR="0071603A" w:rsidRPr="0084384E" w14:paraId="483315D1" w14:textId="77777777">
        <w:trPr>
          <w:trHeight w:hRule="exact" w:val="1380"/>
        </w:trPr>
        <w:tc>
          <w:tcPr>
            <w:tcW w:w="3600" w:type="dxa"/>
            <w:tcBorders>
              <w:top w:val="single" w:sz="8" w:space="0" w:color="000000"/>
              <w:left w:val="single" w:sz="8" w:space="0" w:color="000000"/>
              <w:bottom w:val="single" w:sz="8" w:space="0" w:color="000000"/>
              <w:right w:val="single" w:sz="8" w:space="0" w:color="000000"/>
            </w:tcBorders>
          </w:tcPr>
          <w:p w14:paraId="1B16611E" w14:textId="77777777" w:rsidR="0071603A" w:rsidRPr="0084384E" w:rsidRDefault="00764D83">
            <w:pPr>
              <w:ind w:left="100" w:right="239"/>
              <w:rPr>
                <w:rFonts w:ascii="Arial" w:hAnsi="Arial" w:cs="Arial"/>
              </w:rPr>
            </w:pPr>
            <w:r w:rsidRPr="0084384E">
              <w:rPr>
                <w:rFonts w:ascii="Arial" w:hAnsi="Arial" w:cs="Arial"/>
                <w:b/>
                <w:spacing w:val="-11"/>
              </w:rPr>
              <w:t>1</w:t>
            </w:r>
            <w:r w:rsidRPr="0084384E">
              <w:rPr>
                <w:rFonts w:ascii="Arial" w:hAnsi="Arial" w:cs="Arial"/>
                <w:b/>
              </w:rPr>
              <w:t xml:space="preserve">1. Does the discussion </w:t>
            </w:r>
            <w:r w:rsidRPr="0084384E">
              <w:rPr>
                <w:rFonts w:ascii="Arial" w:hAnsi="Arial" w:cs="Arial"/>
                <w:b/>
                <w:spacing w:val="-4"/>
              </w:rPr>
              <w:t>r</w:t>
            </w:r>
            <w:r w:rsidRPr="0084384E">
              <w:rPr>
                <w:rFonts w:ascii="Arial" w:hAnsi="Arial" w:cs="Arial"/>
                <w:b/>
              </w:rPr>
              <w:t>elate findings to existing literatu</w:t>
            </w:r>
            <w:r w:rsidRPr="0084384E">
              <w:rPr>
                <w:rFonts w:ascii="Arial" w:hAnsi="Arial" w:cs="Arial"/>
                <w:b/>
                <w:spacing w:val="-4"/>
              </w:rPr>
              <w:t>r</w:t>
            </w:r>
            <w:r w:rsidRPr="0084384E">
              <w:rPr>
                <w:rFonts w:ascii="Arial" w:hAnsi="Arial" w:cs="Arial"/>
                <w:b/>
              </w:rPr>
              <w:t>e?</w:t>
            </w:r>
          </w:p>
          <w:p w14:paraId="44986AF4" w14:textId="77777777" w:rsidR="0071603A" w:rsidRPr="0084384E" w:rsidRDefault="00764D83">
            <w:pPr>
              <w:ind w:left="100"/>
              <w:rPr>
                <w:rFonts w:ascii="Arial" w:hAnsi="Arial" w:cs="Arial"/>
              </w:rPr>
            </w:pPr>
            <w:r w:rsidRPr="0084384E">
              <w:rPr>
                <w:rFonts w:ascii="Arial" w:hAnsi="Arial" w:cs="Arial"/>
                <w:color w:val="404040"/>
              </w:rPr>
              <w:t>Rating Scale:</w:t>
            </w:r>
          </w:p>
          <w:p w14:paraId="264BEF2E" w14:textId="77777777" w:rsidR="0071603A" w:rsidRPr="0084384E" w:rsidRDefault="00764D83">
            <w:pPr>
              <w:ind w:left="100"/>
              <w:rPr>
                <w:rFonts w:ascii="Arial" w:hAnsi="Arial" w:cs="Arial"/>
              </w:rPr>
            </w:pPr>
            <w:r w:rsidRPr="0084384E">
              <w:rPr>
                <w:rFonts w:ascii="Arial" w:hAnsi="Arial" w:cs="Arial"/>
                <w:color w:val="404040"/>
              </w:rPr>
              <w:t>5 = Excellent 4 = Good 3 = Satisfactory 2</w:t>
            </w:r>
          </w:p>
          <w:p w14:paraId="4A2377B3" w14:textId="77777777" w:rsidR="0071603A" w:rsidRPr="0084384E" w:rsidRDefault="00764D83">
            <w:pPr>
              <w:ind w:left="100" w:right="359"/>
              <w:rPr>
                <w:rFonts w:ascii="Arial" w:hAnsi="Arial" w:cs="Arial"/>
              </w:rPr>
            </w:pPr>
            <w:r w:rsidRPr="0084384E">
              <w:rPr>
                <w:rFonts w:ascii="Arial" w:hAnsi="Arial" w:cs="Arial"/>
                <w:color w:val="404040"/>
              </w:rPr>
              <w:t>= Needs Improvement 1 = Poor N/A = Not Applicable</w:t>
            </w:r>
          </w:p>
        </w:tc>
        <w:tc>
          <w:tcPr>
            <w:tcW w:w="3600" w:type="dxa"/>
            <w:tcBorders>
              <w:top w:val="single" w:sz="8" w:space="0" w:color="000000"/>
              <w:left w:val="single" w:sz="8" w:space="0" w:color="000000"/>
              <w:bottom w:val="single" w:sz="8" w:space="0" w:color="000000"/>
              <w:right w:val="single" w:sz="8" w:space="0" w:color="000000"/>
            </w:tcBorders>
          </w:tcPr>
          <w:p w14:paraId="4DB3EC83" w14:textId="77777777" w:rsidR="0071603A" w:rsidRPr="0084384E" w:rsidRDefault="00764D83">
            <w:pPr>
              <w:ind w:left="100"/>
              <w:rPr>
                <w:rFonts w:ascii="Arial" w:hAnsi="Arial" w:cs="Arial"/>
              </w:rPr>
            </w:pPr>
            <w:r w:rsidRPr="0084384E">
              <w:rPr>
                <w:rFonts w:ascii="Arial" w:hAnsi="Arial" w:cs="Arial"/>
                <w:spacing w:val="-20"/>
              </w:rPr>
              <w:t>Y</w:t>
            </w:r>
            <w:r w:rsidRPr="0084384E">
              <w:rPr>
                <w:rFonts w:ascii="Arial" w:hAnsi="Arial" w:cs="Arial"/>
              </w:rPr>
              <w:t>es,</w:t>
            </w:r>
          </w:p>
          <w:p w14:paraId="0A85394E" w14:textId="77777777" w:rsidR="0071603A" w:rsidRPr="0084384E" w:rsidRDefault="0071603A">
            <w:pPr>
              <w:spacing w:before="10" w:line="220" w:lineRule="exact"/>
              <w:rPr>
                <w:rFonts w:ascii="Arial" w:hAnsi="Arial" w:cs="Arial"/>
              </w:rPr>
            </w:pPr>
          </w:p>
          <w:p w14:paraId="33F42567" w14:textId="77777777" w:rsidR="0071603A" w:rsidRPr="0084384E" w:rsidRDefault="00764D83">
            <w:pPr>
              <w:ind w:left="100"/>
              <w:rPr>
                <w:rFonts w:ascii="Arial" w:hAnsi="Arial" w:cs="Arial"/>
              </w:rPr>
            </w:pPr>
            <w:r w:rsidRPr="0084384E">
              <w:rPr>
                <w:rFonts w:ascii="Arial" w:hAnsi="Arial" w:cs="Arial"/>
              </w:rPr>
              <w:t>5</w:t>
            </w:r>
          </w:p>
        </w:tc>
        <w:tc>
          <w:tcPr>
            <w:tcW w:w="3600" w:type="dxa"/>
            <w:tcBorders>
              <w:top w:val="single" w:sz="8" w:space="0" w:color="000000"/>
              <w:left w:val="single" w:sz="8" w:space="0" w:color="000000"/>
              <w:bottom w:val="single" w:sz="8" w:space="0" w:color="000000"/>
              <w:right w:val="single" w:sz="8" w:space="0" w:color="000000"/>
            </w:tcBorders>
          </w:tcPr>
          <w:p w14:paraId="59D89E3C" w14:textId="77777777" w:rsidR="00D76D59" w:rsidRPr="0084384E" w:rsidRDefault="00D76D59" w:rsidP="00D76D59">
            <w:pPr>
              <w:rPr>
                <w:rFonts w:ascii="Arial" w:hAnsi="Arial" w:cs="Arial"/>
                <w:lang w:val="en-IN"/>
              </w:rPr>
            </w:pPr>
            <w:r w:rsidRPr="0084384E">
              <w:rPr>
                <w:rFonts w:ascii="Arial" w:hAnsi="Arial" w:cs="Arial"/>
                <w:lang w:val="en-IN"/>
              </w:rPr>
              <w:t>We appreciate the reviewer’s comments and confirm that conclusions are fully supported by empirical results.</w:t>
            </w:r>
          </w:p>
          <w:p w14:paraId="384B9F82" w14:textId="77777777" w:rsidR="0071603A" w:rsidRPr="0084384E" w:rsidRDefault="0071603A">
            <w:pPr>
              <w:rPr>
                <w:rFonts w:ascii="Arial" w:hAnsi="Arial" w:cs="Arial"/>
              </w:rPr>
            </w:pPr>
          </w:p>
        </w:tc>
      </w:tr>
      <w:tr w:rsidR="0071603A" w:rsidRPr="0084384E" w14:paraId="6E754712" w14:textId="77777777">
        <w:trPr>
          <w:trHeight w:hRule="exact" w:val="1400"/>
        </w:trPr>
        <w:tc>
          <w:tcPr>
            <w:tcW w:w="3600" w:type="dxa"/>
            <w:tcBorders>
              <w:top w:val="single" w:sz="8" w:space="0" w:color="000000"/>
              <w:left w:val="single" w:sz="8" w:space="0" w:color="000000"/>
              <w:bottom w:val="single" w:sz="8" w:space="0" w:color="000000"/>
              <w:right w:val="single" w:sz="8" w:space="0" w:color="000000"/>
            </w:tcBorders>
          </w:tcPr>
          <w:p w14:paraId="6AD8D9BA" w14:textId="77777777" w:rsidR="0071603A" w:rsidRPr="0084384E" w:rsidRDefault="00764D83">
            <w:pPr>
              <w:spacing w:before="14"/>
              <w:ind w:left="100" w:right="306"/>
              <w:rPr>
                <w:rFonts w:ascii="Arial" w:hAnsi="Arial" w:cs="Arial"/>
              </w:rPr>
            </w:pPr>
            <w:r w:rsidRPr="0084384E">
              <w:rPr>
                <w:rFonts w:ascii="Arial" w:hAnsi="Arial" w:cs="Arial"/>
                <w:b/>
              </w:rPr>
              <w:t>12. A</w:t>
            </w:r>
            <w:r w:rsidRPr="0084384E">
              <w:rPr>
                <w:rFonts w:ascii="Arial" w:hAnsi="Arial" w:cs="Arial"/>
                <w:b/>
                <w:spacing w:val="-4"/>
              </w:rPr>
              <w:t>r</w:t>
            </w:r>
            <w:r w:rsidRPr="0084384E">
              <w:rPr>
                <w:rFonts w:ascii="Arial" w:hAnsi="Arial" w:cs="Arial"/>
                <w:b/>
              </w:rPr>
              <w:t>e the conclusions supported by the data?</w:t>
            </w:r>
          </w:p>
          <w:p w14:paraId="1C259681" w14:textId="77777777" w:rsidR="0071603A" w:rsidRPr="0084384E" w:rsidRDefault="00764D83">
            <w:pPr>
              <w:ind w:left="100"/>
              <w:rPr>
                <w:rFonts w:ascii="Arial" w:hAnsi="Arial" w:cs="Arial"/>
              </w:rPr>
            </w:pPr>
            <w:r w:rsidRPr="0084384E">
              <w:rPr>
                <w:rFonts w:ascii="Arial" w:hAnsi="Arial" w:cs="Arial"/>
                <w:color w:val="404040"/>
              </w:rPr>
              <w:t>Rating Scale:</w:t>
            </w:r>
          </w:p>
          <w:p w14:paraId="690B95EC" w14:textId="77777777" w:rsidR="0071603A" w:rsidRPr="0084384E" w:rsidRDefault="00764D83">
            <w:pPr>
              <w:ind w:left="100"/>
              <w:rPr>
                <w:rFonts w:ascii="Arial" w:hAnsi="Arial" w:cs="Arial"/>
              </w:rPr>
            </w:pPr>
            <w:r w:rsidRPr="0084384E">
              <w:rPr>
                <w:rFonts w:ascii="Arial" w:hAnsi="Arial" w:cs="Arial"/>
                <w:color w:val="404040"/>
              </w:rPr>
              <w:t>5 = Excellent 4 = Good 3 = Satisfactory 2</w:t>
            </w:r>
          </w:p>
          <w:p w14:paraId="7C836E60" w14:textId="77777777" w:rsidR="0071603A" w:rsidRPr="0084384E" w:rsidRDefault="00764D83">
            <w:pPr>
              <w:ind w:left="100" w:right="359"/>
              <w:rPr>
                <w:rFonts w:ascii="Arial" w:hAnsi="Arial" w:cs="Arial"/>
              </w:rPr>
            </w:pPr>
            <w:r w:rsidRPr="0084384E">
              <w:rPr>
                <w:rFonts w:ascii="Arial" w:hAnsi="Arial" w:cs="Arial"/>
                <w:color w:val="404040"/>
              </w:rPr>
              <w:t>= Needs Improvement 1 = Poor N/A = Not Applicable</w:t>
            </w:r>
          </w:p>
        </w:tc>
        <w:tc>
          <w:tcPr>
            <w:tcW w:w="3600" w:type="dxa"/>
            <w:tcBorders>
              <w:top w:val="single" w:sz="8" w:space="0" w:color="000000"/>
              <w:left w:val="single" w:sz="8" w:space="0" w:color="000000"/>
              <w:bottom w:val="single" w:sz="8" w:space="0" w:color="000000"/>
              <w:right w:val="single" w:sz="8" w:space="0" w:color="000000"/>
            </w:tcBorders>
          </w:tcPr>
          <w:p w14:paraId="592E4B70" w14:textId="77777777" w:rsidR="0071603A" w:rsidRPr="0084384E" w:rsidRDefault="00764D83">
            <w:pPr>
              <w:spacing w:before="14"/>
              <w:ind w:left="100" w:right="140"/>
              <w:rPr>
                <w:rFonts w:ascii="Arial" w:hAnsi="Arial" w:cs="Arial"/>
              </w:rPr>
            </w:pPr>
            <w:r w:rsidRPr="0084384E">
              <w:rPr>
                <w:rFonts w:ascii="Arial" w:hAnsi="Arial" w:cs="Arial"/>
                <w:spacing w:val="-20"/>
              </w:rPr>
              <w:t>Y</w:t>
            </w:r>
            <w:r w:rsidRPr="0084384E">
              <w:rPr>
                <w:rFonts w:ascii="Arial" w:hAnsi="Arial" w:cs="Arial"/>
              </w:rPr>
              <w:t>es, the conclusions are supported by the results and findings of the data stud</w:t>
            </w:r>
            <w:r w:rsidRPr="0084384E">
              <w:rPr>
                <w:rFonts w:ascii="Arial" w:hAnsi="Arial" w:cs="Arial"/>
                <w:spacing w:val="-13"/>
              </w:rPr>
              <w:t>y</w:t>
            </w:r>
            <w:r w:rsidRPr="0084384E">
              <w:rPr>
                <w:rFonts w:ascii="Arial" w:hAnsi="Arial" w:cs="Arial"/>
              </w:rPr>
              <w:t>.</w:t>
            </w:r>
          </w:p>
          <w:p w14:paraId="6010FD8C" w14:textId="77777777" w:rsidR="0071603A" w:rsidRPr="0084384E" w:rsidRDefault="0071603A">
            <w:pPr>
              <w:spacing w:before="10" w:line="220" w:lineRule="exact"/>
              <w:rPr>
                <w:rFonts w:ascii="Arial" w:hAnsi="Arial" w:cs="Arial"/>
              </w:rPr>
            </w:pPr>
          </w:p>
          <w:p w14:paraId="06DBD95A" w14:textId="77777777" w:rsidR="0071603A" w:rsidRPr="0084384E" w:rsidRDefault="00764D83">
            <w:pPr>
              <w:ind w:left="100"/>
              <w:rPr>
                <w:rFonts w:ascii="Arial" w:hAnsi="Arial" w:cs="Arial"/>
              </w:rPr>
            </w:pPr>
            <w:r w:rsidRPr="0084384E">
              <w:rPr>
                <w:rFonts w:ascii="Arial" w:hAnsi="Arial" w:cs="Arial"/>
              </w:rPr>
              <w:t>5</w:t>
            </w:r>
          </w:p>
        </w:tc>
        <w:tc>
          <w:tcPr>
            <w:tcW w:w="3600" w:type="dxa"/>
            <w:tcBorders>
              <w:top w:val="single" w:sz="8" w:space="0" w:color="000000"/>
              <w:left w:val="single" w:sz="8" w:space="0" w:color="000000"/>
              <w:bottom w:val="single" w:sz="8" w:space="0" w:color="000000"/>
              <w:right w:val="single" w:sz="8" w:space="0" w:color="000000"/>
            </w:tcBorders>
          </w:tcPr>
          <w:p w14:paraId="0DFFBE37" w14:textId="77777777" w:rsidR="00D76D59" w:rsidRPr="0084384E" w:rsidRDefault="00D76D59" w:rsidP="00D76D59">
            <w:pPr>
              <w:rPr>
                <w:rFonts w:ascii="Arial" w:hAnsi="Arial" w:cs="Arial"/>
                <w:lang w:val="en-IN"/>
              </w:rPr>
            </w:pPr>
            <w:r w:rsidRPr="0084384E">
              <w:rPr>
                <w:rFonts w:ascii="Arial" w:hAnsi="Arial" w:cs="Arial"/>
                <w:lang w:val="en-IN"/>
              </w:rPr>
              <w:t>We appreciate the reviewer’s comments and confirm that conclusions are fully supported by empirical results.</w:t>
            </w:r>
          </w:p>
          <w:p w14:paraId="3B2DFDFB" w14:textId="77777777" w:rsidR="0071603A" w:rsidRPr="0084384E" w:rsidRDefault="0071603A">
            <w:pPr>
              <w:rPr>
                <w:rFonts w:ascii="Arial" w:hAnsi="Arial" w:cs="Arial"/>
              </w:rPr>
            </w:pPr>
          </w:p>
        </w:tc>
      </w:tr>
      <w:tr w:rsidR="0071603A" w:rsidRPr="0084384E" w14:paraId="6EA23824" w14:textId="77777777">
        <w:trPr>
          <w:trHeight w:hRule="exact" w:val="1400"/>
        </w:trPr>
        <w:tc>
          <w:tcPr>
            <w:tcW w:w="3600" w:type="dxa"/>
            <w:tcBorders>
              <w:top w:val="single" w:sz="8" w:space="0" w:color="000000"/>
              <w:left w:val="single" w:sz="8" w:space="0" w:color="000000"/>
              <w:bottom w:val="single" w:sz="8" w:space="0" w:color="000000"/>
              <w:right w:val="single" w:sz="8" w:space="0" w:color="000000"/>
            </w:tcBorders>
          </w:tcPr>
          <w:p w14:paraId="243462EB" w14:textId="77777777" w:rsidR="0071603A" w:rsidRPr="0084384E" w:rsidRDefault="00764D83">
            <w:pPr>
              <w:spacing w:before="9"/>
              <w:ind w:left="100" w:right="500"/>
              <w:rPr>
                <w:rFonts w:ascii="Arial" w:hAnsi="Arial" w:cs="Arial"/>
              </w:rPr>
            </w:pPr>
            <w:r w:rsidRPr="0084384E">
              <w:rPr>
                <w:rFonts w:ascii="Arial" w:hAnsi="Arial" w:cs="Arial"/>
                <w:b/>
              </w:rPr>
              <w:t>13. A</w:t>
            </w:r>
            <w:r w:rsidRPr="0084384E">
              <w:rPr>
                <w:rFonts w:ascii="Arial" w:hAnsi="Arial" w:cs="Arial"/>
                <w:b/>
                <w:spacing w:val="-4"/>
              </w:rPr>
              <w:t>r</w:t>
            </w:r>
            <w:r w:rsidRPr="0084384E">
              <w:rPr>
                <w:rFonts w:ascii="Arial" w:hAnsi="Arial" w:cs="Arial"/>
                <w:b/>
              </w:rPr>
              <w:t>e the limitations of the study discussed?</w:t>
            </w:r>
          </w:p>
          <w:p w14:paraId="08C3A213" w14:textId="77777777" w:rsidR="0071603A" w:rsidRPr="0084384E" w:rsidRDefault="00764D83">
            <w:pPr>
              <w:ind w:left="100"/>
              <w:rPr>
                <w:rFonts w:ascii="Arial" w:hAnsi="Arial" w:cs="Arial"/>
              </w:rPr>
            </w:pPr>
            <w:r w:rsidRPr="0084384E">
              <w:rPr>
                <w:rFonts w:ascii="Arial" w:hAnsi="Arial" w:cs="Arial"/>
                <w:color w:val="404040"/>
              </w:rPr>
              <w:t>Rating Scale:</w:t>
            </w:r>
          </w:p>
          <w:p w14:paraId="542D5811" w14:textId="77777777" w:rsidR="0071603A" w:rsidRPr="0084384E" w:rsidRDefault="00764D83">
            <w:pPr>
              <w:ind w:left="100"/>
              <w:rPr>
                <w:rFonts w:ascii="Arial" w:hAnsi="Arial" w:cs="Arial"/>
              </w:rPr>
            </w:pPr>
            <w:r w:rsidRPr="0084384E">
              <w:rPr>
                <w:rFonts w:ascii="Arial" w:hAnsi="Arial" w:cs="Arial"/>
                <w:color w:val="404040"/>
              </w:rPr>
              <w:t>5 = Excellent 4 = Good 3 = Satisfactory 2</w:t>
            </w:r>
          </w:p>
          <w:p w14:paraId="6A98619C" w14:textId="77777777" w:rsidR="0071603A" w:rsidRPr="0084384E" w:rsidRDefault="00764D83">
            <w:pPr>
              <w:ind w:left="100" w:right="359"/>
              <w:rPr>
                <w:rFonts w:ascii="Arial" w:hAnsi="Arial" w:cs="Arial"/>
              </w:rPr>
            </w:pPr>
            <w:r w:rsidRPr="0084384E">
              <w:rPr>
                <w:rFonts w:ascii="Arial" w:hAnsi="Arial" w:cs="Arial"/>
                <w:color w:val="404040"/>
              </w:rPr>
              <w:t>= Needs Improvement 1 = Poor N/A = Not Applicable</w:t>
            </w:r>
          </w:p>
        </w:tc>
        <w:tc>
          <w:tcPr>
            <w:tcW w:w="3600" w:type="dxa"/>
            <w:tcBorders>
              <w:top w:val="single" w:sz="8" w:space="0" w:color="000000"/>
              <w:left w:val="single" w:sz="8" w:space="0" w:color="000000"/>
              <w:bottom w:val="single" w:sz="8" w:space="0" w:color="000000"/>
              <w:right w:val="single" w:sz="8" w:space="0" w:color="000000"/>
            </w:tcBorders>
          </w:tcPr>
          <w:p w14:paraId="72E58AEA" w14:textId="77777777" w:rsidR="0071603A" w:rsidRPr="0084384E" w:rsidRDefault="0071603A">
            <w:pPr>
              <w:spacing w:before="20" w:line="220" w:lineRule="exact"/>
              <w:rPr>
                <w:rFonts w:ascii="Arial" w:hAnsi="Arial" w:cs="Arial"/>
              </w:rPr>
            </w:pPr>
          </w:p>
          <w:p w14:paraId="6B0F2CC4" w14:textId="77777777" w:rsidR="0071603A" w:rsidRPr="0084384E" w:rsidRDefault="00764D83">
            <w:pPr>
              <w:ind w:left="100" w:right="617"/>
              <w:rPr>
                <w:rFonts w:ascii="Arial" w:hAnsi="Arial" w:cs="Arial"/>
              </w:rPr>
            </w:pPr>
            <w:r w:rsidRPr="0084384E">
              <w:rPr>
                <w:rFonts w:ascii="Arial" w:hAnsi="Arial" w:cs="Arial"/>
                <w:spacing w:val="-20"/>
              </w:rPr>
              <w:t>Y</w:t>
            </w:r>
            <w:r w:rsidRPr="0084384E">
              <w:rPr>
                <w:rFonts w:ascii="Arial" w:hAnsi="Arial" w:cs="Arial"/>
              </w:rPr>
              <w:t>es, the limitations of the study are discussed.</w:t>
            </w:r>
          </w:p>
          <w:p w14:paraId="40353B7C" w14:textId="77777777" w:rsidR="0071603A" w:rsidRPr="0084384E" w:rsidRDefault="0071603A">
            <w:pPr>
              <w:spacing w:before="10" w:line="220" w:lineRule="exact"/>
              <w:rPr>
                <w:rFonts w:ascii="Arial" w:hAnsi="Arial" w:cs="Arial"/>
              </w:rPr>
            </w:pPr>
          </w:p>
          <w:p w14:paraId="5537ED9F" w14:textId="77777777" w:rsidR="0071603A" w:rsidRPr="0084384E" w:rsidRDefault="00764D83">
            <w:pPr>
              <w:ind w:left="100"/>
              <w:rPr>
                <w:rFonts w:ascii="Arial" w:hAnsi="Arial" w:cs="Arial"/>
              </w:rPr>
            </w:pPr>
            <w:r w:rsidRPr="0084384E">
              <w:rPr>
                <w:rFonts w:ascii="Arial" w:hAnsi="Arial" w:cs="Arial"/>
              </w:rPr>
              <w:t>5</w:t>
            </w:r>
          </w:p>
        </w:tc>
        <w:tc>
          <w:tcPr>
            <w:tcW w:w="3600" w:type="dxa"/>
            <w:tcBorders>
              <w:top w:val="single" w:sz="8" w:space="0" w:color="000000"/>
              <w:left w:val="single" w:sz="8" w:space="0" w:color="000000"/>
              <w:bottom w:val="single" w:sz="8" w:space="0" w:color="000000"/>
              <w:right w:val="single" w:sz="8" w:space="0" w:color="000000"/>
            </w:tcBorders>
          </w:tcPr>
          <w:p w14:paraId="628A7749" w14:textId="77777777" w:rsidR="00D76D59" w:rsidRPr="0084384E" w:rsidRDefault="00D76D59" w:rsidP="00D76D59">
            <w:pPr>
              <w:rPr>
                <w:rFonts w:ascii="Arial" w:hAnsi="Arial" w:cs="Arial"/>
                <w:lang w:val="en-IN"/>
              </w:rPr>
            </w:pPr>
            <w:r w:rsidRPr="0084384E">
              <w:rPr>
                <w:rFonts w:ascii="Arial" w:hAnsi="Arial" w:cs="Arial"/>
                <w:lang w:val="en-IN"/>
              </w:rPr>
              <w:t>The authors thank the reviewer and confirm that limitations have been appropriately discussed.</w:t>
            </w:r>
          </w:p>
          <w:p w14:paraId="5DA3C3FA" w14:textId="77777777" w:rsidR="0071603A" w:rsidRPr="0084384E" w:rsidRDefault="0071603A">
            <w:pPr>
              <w:rPr>
                <w:rFonts w:ascii="Arial" w:hAnsi="Arial" w:cs="Arial"/>
              </w:rPr>
            </w:pPr>
          </w:p>
        </w:tc>
      </w:tr>
      <w:tr w:rsidR="0071603A" w:rsidRPr="0084384E" w14:paraId="684F531E" w14:textId="77777777">
        <w:trPr>
          <w:trHeight w:hRule="exact" w:val="1400"/>
        </w:trPr>
        <w:tc>
          <w:tcPr>
            <w:tcW w:w="3600" w:type="dxa"/>
            <w:tcBorders>
              <w:top w:val="single" w:sz="8" w:space="0" w:color="000000"/>
              <w:left w:val="single" w:sz="8" w:space="0" w:color="000000"/>
              <w:bottom w:val="single" w:sz="8" w:space="0" w:color="000000"/>
              <w:right w:val="single" w:sz="8" w:space="0" w:color="000000"/>
            </w:tcBorders>
          </w:tcPr>
          <w:p w14:paraId="6050B39D" w14:textId="77777777" w:rsidR="0071603A" w:rsidRPr="0084384E" w:rsidRDefault="00764D83">
            <w:pPr>
              <w:spacing w:before="4"/>
              <w:ind w:left="100" w:right="473"/>
              <w:rPr>
                <w:rFonts w:ascii="Arial" w:hAnsi="Arial" w:cs="Arial"/>
              </w:rPr>
            </w:pPr>
            <w:r w:rsidRPr="0084384E">
              <w:rPr>
                <w:rFonts w:ascii="Arial" w:hAnsi="Arial" w:cs="Arial"/>
                <w:b/>
              </w:rPr>
              <w:t>14. A</w:t>
            </w:r>
            <w:r w:rsidRPr="0084384E">
              <w:rPr>
                <w:rFonts w:ascii="Arial" w:hAnsi="Arial" w:cs="Arial"/>
                <w:b/>
                <w:spacing w:val="-4"/>
              </w:rPr>
              <w:t>r</w:t>
            </w:r>
            <w:r w:rsidRPr="0084384E">
              <w:rPr>
                <w:rFonts w:ascii="Arial" w:hAnsi="Arial" w:cs="Arial"/>
                <w:b/>
              </w:rPr>
              <w:t xml:space="preserve">e the </w:t>
            </w:r>
            <w:r w:rsidRPr="0084384E">
              <w:rPr>
                <w:rFonts w:ascii="Arial" w:hAnsi="Arial" w:cs="Arial"/>
                <w:b/>
                <w:spacing w:val="-4"/>
              </w:rPr>
              <w:t>r</w:t>
            </w:r>
            <w:r w:rsidRPr="0084384E">
              <w:rPr>
                <w:rFonts w:ascii="Arial" w:hAnsi="Arial" w:cs="Arial"/>
                <w:b/>
              </w:rPr>
              <w:t>efe</w:t>
            </w:r>
            <w:r w:rsidRPr="0084384E">
              <w:rPr>
                <w:rFonts w:ascii="Arial" w:hAnsi="Arial" w:cs="Arial"/>
                <w:b/>
                <w:spacing w:val="-4"/>
              </w:rPr>
              <w:t>r</w:t>
            </w:r>
            <w:r w:rsidRPr="0084384E">
              <w:rPr>
                <w:rFonts w:ascii="Arial" w:hAnsi="Arial" w:cs="Arial"/>
                <w:b/>
              </w:rPr>
              <w:t xml:space="preserve">ences </w:t>
            </w:r>
            <w:r w:rsidRPr="0084384E">
              <w:rPr>
                <w:rFonts w:ascii="Arial" w:hAnsi="Arial" w:cs="Arial"/>
                <w:b/>
                <w:spacing w:val="-4"/>
              </w:rPr>
              <w:t>r</w:t>
            </w:r>
            <w:r w:rsidRPr="0084384E">
              <w:rPr>
                <w:rFonts w:ascii="Arial" w:hAnsi="Arial" w:cs="Arial"/>
                <w:b/>
              </w:rPr>
              <w:t>elevant and sufficient (in number)?</w:t>
            </w:r>
          </w:p>
          <w:p w14:paraId="130775AA" w14:textId="77777777" w:rsidR="0071603A" w:rsidRPr="0084384E" w:rsidRDefault="00764D83">
            <w:pPr>
              <w:ind w:left="100"/>
              <w:rPr>
                <w:rFonts w:ascii="Arial" w:hAnsi="Arial" w:cs="Arial"/>
              </w:rPr>
            </w:pPr>
            <w:r w:rsidRPr="0084384E">
              <w:rPr>
                <w:rFonts w:ascii="Arial" w:hAnsi="Arial" w:cs="Arial"/>
                <w:color w:val="404040"/>
              </w:rPr>
              <w:t>Rating Scale:</w:t>
            </w:r>
          </w:p>
          <w:p w14:paraId="2039B641" w14:textId="77777777" w:rsidR="0071603A" w:rsidRPr="0084384E" w:rsidRDefault="00764D83">
            <w:pPr>
              <w:ind w:left="100"/>
              <w:rPr>
                <w:rFonts w:ascii="Arial" w:hAnsi="Arial" w:cs="Arial"/>
              </w:rPr>
            </w:pPr>
            <w:r w:rsidRPr="0084384E">
              <w:rPr>
                <w:rFonts w:ascii="Arial" w:hAnsi="Arial" w:cs="Arial"/>
                <w:color w:val="404040"/>
              </w:rPr>
              <w:t>5 = Excellent 4 = Good 3 = Satisfactory 2</w:t>
            </w:r>
          </w:p>
          <w:p w14:paraId="611197A1" w14:textId="77777777" w:rsidR="0071603A" w:rsidRPr="0084384E" w:rsidRDefault="00764D83">
            <w:pPr>
              <w:ind w:left="100"/>
              <w:rPr>
                <w:rFonts w:ascii="Arial" w:hAnsi="Arial" w:cs="Arial"/>
              </w:rPr>
            </w:pPr>
            <w:r w:rsidRPr="0084384E">
              <w:rPr>
                <w:rFonts w:ascii="Arial" w:hAnsi="Arial" w:cs="Arial"/>
                <w:color w:val="404040"/>
              </w:rPr>
              <w:t>= Needs Improvement 1 = Poor</w:t>
            </w:r>
          </w:p>
          <w:p w14:paraId="7AF2E848" w14:textId="77777777" w:rsidR="0071603A" w:rsidRPr="0084384E" w:rsidRDefault="00764D83">
            <w:pPr>
              <w:spacing w:line="220" w:lineRule="exact"/>
              <w:ind w:left="100"/>
              <w:rPr>
                <w:rFonts w:ascii="Arial" w:hAnsi="Arial" w:cs="Arial"/>
              </w:rPr>
            </w:pPr>
            <w:r w:rsidRPr="0084384E">
              <w:rPr>
                <w:rFonts w:ascii="Arial" w:hAnsi="Arial" w:cs="Arial"/>
                <w:color w:val="404040"/>
                <w:position w:val="-1"/>
              </w:rPr>
              <w:t>N/A = Not Applicable</w:t>
            </w:r>
          </w:p>
        </w:tc>
        <w:tc>
          <w:tcPr>
            <w:tcW w:w="3600" w:type="dxa"/>
            <w:tcBorders>
              <w:top w:val="single" w:sz="8" w:space="0" w:color="000000"/>
              <w:left w:val="single" w:sz="8" w:space="0" w:color="000000"/>
              <w:bottom w:val="single" w:sz="8" w:space="0" w:color="000000"/>
              <w:right w:val="single" w:sz="8" w:space="0" w:color="000000"/>
            </w:tcBorders>
          </w:tcPr>
          <w:p w14:paraId="53C60878" w14:textId="77777777" w:rsidR="0071603A" w:rsidRPr="0084384E" w:rsidRDefault="00764D83">
            <w:pPr>
              <w:spacing w:before="4"/>
              <w:ind w:left="100" w:right="613"/>
              <w:rPr>
                <w:rFonts w:ascii="Arial" w:hAnsi="Arial" w:cs="Arial"/>
              </w:rPr>
            </w:pPr>
            <w:r w:rsidRPr="0084384E">
              <w:rPr>
                <w:rFonts w:ascii="Arial" w:hAnsi="Arial" w:cs="Arial"/>
                <w:spacing w:val="-20"/>
              </w:rPr>
              <w:t>Y</w:t>
            </w:r>
            <w:r w:rsidRPr="0084384E">
              <w:rPr>
                <w:rFonts w:ascii="Arial" w:hAnsi="Arial" w:cs="Arial"/>
              </w:rPr>
              <w:t>es, the references are relevant and su</w:t>
            </w:r>
            <w:r w:rsidRPr="0084384E">
              <w:rPr>
                <w:rFonts w:ascii="Arial" w:hAnsi="Arial" w:cs="Arial"/>
                <w:spacing w:val="-4"/>
              </w:rPr>
              <w:t>f</w:t>
            </w:r>
            <w:r w:rsidRPr="0084384E">
              <w:rPr>
                <w:rFonts w:ascii="Arial" w:hAnsi="Arial" w:cs="Arial"/>
              </w:rPr>
              <w:t>ficient.</w:t>
            </w:r>
          </w:p>
          <w:p w14:paraId="6F3FB63D" w14:textId="77777777" w:rsidR="0071603A" w:rsidRPr="0084384E" w:rsidRDefault="0071603A">
            <w:pPr>
              <w:spacing w:before="10" w:line="220" w:lineRule="exact"/>
              <w:rPr>
                <w:rFonts w:ascii="Arial" w:hAnsi="Arial" w:cs="Arial"/>
              </w:rPr>
            </w:pPr>
          </w:p>
          <w:p w14:paraId="7A3F2968" w14:textId="77777777" w:rsidR="0071603A" w:rsidRPr="0084384E" w:rsidRDefault="00764D83">
            <w:pPr>
              <w:ind w:left="100"/>
              <w:rPr>
                <w:rFonts w:ascii="Arial" w:hAnsi="Arial" w:cs="Arial"/>
              </w:rPr>
            </w:pPr>
            <w:r w:rsidRPr="0084384E">
              <w:rPr>
                <w:rFonts w:ascii="Arial" w:hAnsi="Arial" w:cs="Arial"/>
              </w:rPr>
              <w:t>5</w:t>
            </w:r>
          </w:p>
        </w:tc>
        <w:tc>
          <w:tcPr>
            <w:tcW w:w="3600" w:type="dxa"/>
            <w:tcBorders>
              <w:top w:val="single" w:sz="8" w:space="0" w:color="000000"/>
              <w:left w:val="single" w:sz="8" w:space="0" w:color="000000"/>
              <w:bottom w:val="single" w:sz="8" w:space="0" w:color="000000"/>
              <w:right w:val="single" w:sz="8" w:space="0" w:color="000000"/>
            </w:tcBorders>
          </w:tcPr>
          <w:p w14:paraId="75DA1639" w14:textId="77777777" w:rsidR="00D76D59" w:rsidRPr="0084384E" w:rsidRDefault="00D76D59" w:rsidP="00D76D59">
            <w:pPr>
              <w:rPr>
                <w:rFonts w:ascii="Arial" w:hAnsi="Arial" w:cs="Arial"/>
                <w:lang w:val="en-IN"/>
              </w:rPr>
            </w:pPr>
            <w:r w:rsidRPr="0084384E">
              <w:rPr>
                <w:rFonts w:ascii="Arial" w:hAnsi="Arial" w:cs="Arial"/>
                <w:lang w:val="en-IN"/>
              </w:rPr>
              <w:t>We appreciate the feedback and confirm that references are relevant and sufficient.</w:t>
            </w:r>
          </w:p>
          <w:p w14:paraId="642486AC" w14:textId="77777777" w:rsidR="0071603A" w:rsidRPr="0084384E" w:rsidRDefault="0071603A">
            <w:pPr>
              <w:rPr>
                <w:rFonts w:ascii="Arial" w:hAnsi="Arial" w:cs="Arial"/>
              </w:rPr>
            </w:pPr>
          </w:p>
        </w:tc>
      </w:tr>
      <w:tr w:rsidR="0071603A" w:rsidRPr="0084384E" w14:paraId="0FA17447" w14:textId="77777777">
        <w:trPr>
          <w:trHeight w:hRule="exact" w:val="1380"/>
        </w:trPr>
        <w:tc>
          <w:tcPr>
            <w:tcW w:w="3600" w:type="dxa"/>
            <w:tcBorders>
              <w:top w:val="single" w:sz="8" w:space="0" w:color="000000"/>
              <w:left w:val="single" w:sz="8" w:space="0" w:color="000000"/>
              <w:bottom w:val="single" w:sz="8" w:space="0" w:color="000000"/>
              <w:right w:val="single" w:sz="8" w:space="0" w:color="000000"/>
            </w:tcBorders>
          </w:tcPr>
          <w:p w14:paraId="46348F8C" w14:textId="77777777" w:rsidR="0071603A" w:rsidRPr="0084384E" w:rsidRDefault="00764D83">
            <w:pPr>
              <w:spacing w:before="2" w:line="220" w:lineRule="exact"/>
              <w:ind w:left="100" w:right="286"/>
              <w:rPr>
                <w:rFonts w:ascii="Arial" w:hAnsi="Arial" w:cs="Arial"/>
              </w:rPr>
            </w:pPr>
            <w:r w:rsidRPr="0084384E">
              <w:rPr>
                <w:rFonts w:ascii="Arial" w:hAnsi="Arial" w:cs="Arial"/>
                <w:b/>
              </w:rPr>
              <w:t>15. Is the manuscript written in clear and understandable language?</w:t>
            </w:r>
          </w:p>
          <w:p w14:paraId="6973CC0B" w14:textId="77777777" w:rsidR="0071603A" w:rsidRPr="0084384E" w:rsidRDefault="00764D83">
            <w:pPr>
              <w:spacing w:line="220" w:lineRule="exact"/>
              <w:ind w:left="100"/>
              <w:rPr>
                <w:rFonts w:ascii="Arial" w:hAnsi="Arial" w:cs="Arial"/>
              </w:rPr>
            </w:pPr>
            <w:r w:rsidRPr="0084384E">
              <w:rPr>
                <w:rFonts w:ascii="Arial" w:hAnsi="Arial" w:cs="Arial"/>
                <w:color w:val="404040"/>
              </w:rPr>
              <w:t>Rating Scale:</w:t>
            </w:r>
          </w:p>
          <w:p w14:paraId="1A67A833" w14:textId="77777777" w:rsidR="0071603A" w:rsidRPr="0084384E" w:rsidRDefault="00764D83">
            <w:pPr>
              <w:ind w:left="100"/>
              <w:rPr>
                <w:rFonts w:ascii="Arial" w:hAnsi="Arial" w:cs="Arial"/>
              </w:rPr>
            </w:pPr>
            <w:r w:rsidRPr="0084384E">
              <w:rPr>
                <w:rFonts w:ascii="Arial" w:hAnsi="Arial" w:cs="Arial"/>
                <w:color w:val="404040"/>
              </w:rPr>
              <w:t>5 = Excellent 4 = Good 3 = Satisfactory 2</w:t>
            </w:r>
          </w:p>
          <w:p w14:paraId="15AC7D14" w14:textId="77777777" w:rsidR="0071603A" w:rsidRPr="0084384E" w:rsidRDefault="00764D83">
            <w:pPr>
              <w:ind w:left="100"/>
              <w:rPr>
                <w:rFonts w:ascii="Arial" w:hAnsi="Arial" w:cs="Arial"/>
              </w:rPr>
            </w:pPr>
            <w:r w:rsidRPr="0084384E">
              <w:rPr>
                <w:rFonts w:ascii="Arial" w:hAnsi="Arial" w:cs="Arial"/>
                <w:color w:val="404040"/>
              </w:rPr>
              <w:t>= Needs Improvement 1 = Poor</w:t>
            </w:r>
          </w:p>
          <w:p w14:paraId="154725DC" w14:textId="77777777" w:rsidR="0071603A" w:rsidRPr="0084384E" w:rsidRDefault="00764D83">
            <w:pPr>
              <w:spacing w:line="200" w:lineRule="exact"/>
              <w:ind w:left="100"/>
              <w:rPr>
                <w:rFonts w:ascii="Arial" w:hAnsi="Arial" w:cs="Arial"/>
              </w:rPr>
            </w:pPr>
            <w:r w:rsidRPr="0084384E">
              <w:rPr>
                <w:rFonts w:ascii="Arial" w:hAnsi="Arial" w:cs="Arial"/>
                <w:color w:val="404040"/>
                <w:position w:val="-2"/>
              </w:rPr>
              <w:t>N/A = Not Applicable</w:t>
            </w:r>
          </w:p>
        </w:tc>
        <w:tc>
          <w:tcPr>
            <w:tcW w:w="3600" w:type="dxa"/>
            <w:tcBorders>
              <w:top w:val="single" w:sz="8" w:space="0" w:color="000000"/>
              <w:left w:val="single" w:sz="8" w:space="0" w:color="000000"/>
              <w:bottom w:val="single" w:sz="8" w:space="0" w:color="000000"/>
              <w:right w:val="single" w:sz="8" w:space="0" w:color="000000"/>
            </w:tcBorders>
          </w:tcPr>
          <w:p w14:paraId="6584283C" w14:textId="77777777" w:rsidR="0071603A" w:rsidRPr="0084384E" w:rsidRDefault="00764D83">
            <w:pPr>
              <w:spacing w:before="2" w:line="220" w:lineRule="exact"/>
              <w:ind w:left="100" w:right="90"/>
              <w:rPr>
                <w:rFonts w:ascii="Arial" w:hAnsi="Arial" w:cs="Arial"/>
              </w:rPr>
            </w:pPr>
            <w:r w:rsidRPr="0084384E">
              <w:rPr>
                <w:rFonts w:ascii="Arial" w:hAnsi="Arial" w:cs="Arial"/>
                <w:spacing w:val="-20"/>
              </w:rPr>
              <w:t>Y</w:t>
            </w:r>
            <w:r w:rsidRPr="0084384E">
              <w:rPr>
                <w:rFonts w:ascii="Arial" w:hAnsi="Arial" w:cs="Arial"/>
              </w:rPr>
              <w:t>es, the manuscript is written in clear and understandable language.</w:t>
            </w:r>
          </w:p>
          <w:p w14:paraId="1A08724C" w14:textId="77777777" w:rsidR="0071603A" w:rsidRPr="0084384E" w:rsidRDefault="0071603A">
            <w:pPr>
              <w:spacing w:before="7" w:line="220" w:lineRule="exact"/>
              <w:rPr>
                <w:rFonts w:ascii="Arial" w:hAnsi="Arial" w:cs="Arial"/>
              </w:rPr>
            </w:pPr>
          </w:p>
          <w:p w14:paraId="511581AF" w14:textId="77777777" w:rsidR="0071603A" w:rsidRPr="0084384E" w:rsidRDefault="00764D83">
            <w:pPr>
              <w:ind w:left="100"/>
              <w:rPr>
                <w:rFonts w:ascii="Arial" w:hAnsi="Arial" w:cs="Arial"/>
              </w:rPr>
            </w:pPr>
            <w:r w:rsidRPr="0084384E">
              <w:rPr>
                <w:rFonts w:ascii="Arial" w:hAnsi="Arial" w:cs="Arial"/>
              </w:rPr>
              <w:t>5</w:t>
            </w:r>
          </w:p>
        </w:tc>
        <w:tc>
          <w:tcPr>
            <w:tcW w:w="3600" w:type="dxa"/>
            <w:tcBorders>
              <w:top w:val="single" w:sz="8" w:space="0" w:color="000000"/>
              <w:left w:val="single" w:sz="8" w:space="0" w:color="000000"/>
              <w:bottom w:val="single" w:sz="8" w:space="0" w:color="000000"/>
              <w:right w:val="single" w:sz="8" w:space="0" w:color="000000"/>
            </w:tcBorders>
          </w:tcPr>
          <w:p w14:paraId="5CF8CA3B" w14:textId="77777777" w:rsidR="00D76D59" w:rsidRPr="0084384E" w:rsidRDefault="00D76D59" w:rsidP="00D76D59">
            <w:pPr>
              <w:rPr>
                <w:rFonts w:ascii="Arial" w:hAnsi="Arial" w:cs="Arial"/>
                <w:lang w:val="en-IN"/>
              </w:rPr>
            </w:pPr>
            <w:r w:rsidRPr="0084384E">
              <w:rPr>
                <w:rFonts w:ascii="Arial" w:hAnsi="Arial" w:cs="Arial"/>
                <w:lang w:val="en-IN"/>
              </w:rPr>
              <w:t>Thank you. The manuscript has been written and reviewed to ensure clarity and readability.</w:t>
            </w:r>
          </w:p>
          <w:p w14:paraId="411CF9A1" w14:textId="77777777" w:rsidR="0071603A" w:rsidRPr="0084384E" w:rsidRDefault="0071603A">
            <w:pPr>
              <w:rPr>
                <w:rFonts w:ascii="Arial" w:hAnsi="Arial" w:cs="Arial"/>
              </w:rPr>
            </w:pPr>
          </w:p>
        </w:tc>
      </w:tr>
    </w:tbl>
    <w:p w14:paraId="6C99469C" w14:textId="77777777" w:rsidR="0071603A" w:rsidRPr="0084384E" w:rsidRDefault="0071603A">
      <w:pPr>
        <w:spacing w:before="10" w:line="220" w:lineRule="exact"/>
        <w:rPr>
          <w:rFonts w:ascii="Arial" w:hAnsi="Arial" w:cs="Arial"/>
        </w:rPr>
      </w:pPr>
    </w:p>
    <w:p w14:paraId="4F36B59F" w14:textId="77777777" w:rsidR="0071603A" w:rsidRPr="0084384E" w:rsidRDefault="0084384E">
      <w:pPr>
        <w:spacing w:before="34"/>
        <w:ind w:left="820"/>
        <w:rPr>
          <w:rFonts w:ascii="Arial" w:hAnsi="Arial" w:cs="Arial"/>
        </w:rPr>
      </w:pPr>
      <w:r w:rsidRPr="0084384E">
        <w:rPr>
          <w:rFonts w:ascii="Arial" w:hAnsi="Arial" w:cs="Arial"/>
        </w:rPr>
        <w:pict w14:anchorId="6C0FB1A0">
          <v:group id="_x0000_s1047" style="position:absolute;left:0;text-align:left;margin-left:71.5pt;margin-top:1.35pt;width:145pt;height:12.25pt;z-index:-251659264;mso-position-horizontal-relative:page" coordorigin="1430,26" coordsize="2900,245">
            <v:shape id="_x0000_s1049" style="position:absolute;left:1440;top:34;width:2877;height:230" coordorigin="1440,34" coordsize="2877,230" path="m1440,34r2877,l4317,264r-2877,l1440,34xe" fillcolor="yellow" stroked="f">
              <v:path arrowok="t"/>
            </v:shape>
            <v:shape id="_x0000_s1048" style="position:absolute;left:1440;top:250;width:2880;height:0" coordorigin="1440,250" coordsize="2880,0" path="m1440,250r2880,e" filled="f" strokeweight="1pt">
              <v:path arrowok="t"/>
            </v:shape>
            <w10:wrap anchorx="page"/>
          </v:group>
        </w:pict>
      </w:r>
      <w:r w:rsidR="00764D83" w:rsidRPr="0084384E">
        <w:rPr>
          <w:rFonts w:ascii="Arial" w:hAnsi="Arial" w:cs="Arial"/>
          <w:b/>
          <w:spacing w:val="-15"/>
        </w:rPr>
        <w:t>P</w:t>
      </w:r>
      <w:r w:rsidR="00764D83" w:rsidRPr="0084384E">
        <w:rPr>
          <w:rFonts w:ascii="Arial" w:hAnsi="Arial" w:cs="Arial"/>
          <w:b/>
        </w:rPr>
        <w:t>A</w:t>
      </w:r>
      <w:r w:rsidR="00764D83" w:rsidRPr="0084384E">
        <w:rPr>
          <w:rFonts w:ascii="Arial" w:hAnsi="Arial" w:cs="Arial"/>
          <w:b/>
          <w:spacing w:val="-7"/>
        </w:rPr>
        <w:t>R</w:t>
      </w:r>
      <w:r w:rsidR="00764D83" w:rsidRPr="0084384E">
        <w:rPr>
          <w:rFonts w:ascii="Arial" w:hAnsi="Arial" w:cs="Arial"/>
          <w:b/>
        </w:rPr>
        <w:t>T 2.2 (Subjective Evaluation)</w:t>
      </w:r>
    </w:p>
    <w:p w14:paraId="00E284C9" w14:textId="77777777" w:rsidR="0071603A" w:rsidRPr="0084384E" w:rsidRDefault="0071603A">
      <w:pPr>
        <w:spacing w:before="6" w:line="200" w:lineRule="exact"/>
        <w:rPr>
          <w:rFonts w:ascii="Arial" w:hAnsi="Arial" w:cs="Arial"/>
        </w:rPr>
      </w:pPr>
    </w:p>
    <w:tbl>
      <w:tblPr>
        <w:tblW w:w="0" w:type="auto"/>
        <w:tblInd w:w="89" w:type="dxa"/>
        <w:tblLayout w:type="fixed"/>
        <w:tblCellMar>
          <w:left w:w="0" w:type="dxa"/>
          <w:right w:w="0" w:type="dxa"/>
        </w:tblCellMar>
        <w:tblLook w:val="01E0" w:firstRow="1" w:lastRow="1" w:firstColumn="1" w:lastColumn="1" w:noHBand="0" w:noVBand="0"/>
      </w:tblPr>
      <w:tblGrid>
        <w:gridCol w:w="3600"/>
        <w:gridCol w:w="3600"/>
        <w:gridCol w:w="3600"/>
      </w:tblGrid>
      <w:tr w:rsidR="0071603A" w:rsidRPr="0084384E" w14:paraId="2FA2D1C2" w14:textId="77777777">
        <w:trPr>
          <w:trHeight w:hRule="exact" w:val="1140"/>
        </w:trPr>
        <w:tc>
          <w:tcPr>
            <w:tcW w:w="3600" w:type="dxa"/>
            <w:tcBorders>
              <w:top w:val="single" w:sz="8" w:space="0" w:color="000000"/>
              <w:left w:val="single" w:sz="8" w:space="0" w:color="000000"/>
              <w:bottom w:val="single" w:sz="8" w:space="0" w:color="000000"/>
              <w:right w:val="single" w:sz="8" w:space="0" w:color="000000"/>
            </w:tcBorders>
          </w:tcPr>
          <w:p w14:paraId="0D0CB557" w14:textId="77777777" w:rsidR="0071603A" w:rsidRPr="0084384E" w:rsidRDefault="0071603A">
            <w:pPr>
              <w:rPr>
                <w:rFonts w:ascii="Arial" w:hAnsi="Arial" w:cs="Arial"/>
              </w:rPr>
            </w:pPr>
          </w:p>
        </w:tc>
        <w:tc>
          <w:tcPr>
            <w:tcW w:w="3600" w:type="dxa"/>
            <w:tcBorders>
              <w:top w:val="single" w:sz="8" w:space="0" w:color="000000"/>
              <w:left w:val="single" w:sz="8" w:space="0" w:color="000000"/>
              <w:bottom w:val="single" w:sz="8" w:space="0" w:color="000000"/>
              <w:right w:val="single" w:sz="8" w:space="0" w:color="000000"/>
            </w:tcBorders>
          </w:tcPr>
          <w:p w14:paraId="3B95856D" w14:textId="77777777" w:rsidR="0071603A" w:rsidRPr="0084384E" w:rsidRDefault="00764D83">
            <w:pPr>
              <w:spacing w:before="9"/>
              <w:ind w:left="100"/>
              <w:rPr>
                <w:rFonts w:ascii="Arial" w:hAnsi="Arial" w:cs="Arial"/>
              </w:rPr>
            </w:pPr>
            <w:r w:rsidRPr="0084384E">
              <w:rPr>
                <w:rFonts w:ascii="Arial" w:hAnsi="Arial" w:cs="Arial"/>
                <w:b/>
              </w:rPr>
              <w:t>Reviewe</w:t>
            </w:r>
            <w:r w:rsidRPr="0084384E">
              <w:rPr>
                <w:rFonts w:ascii="Arial" w:hAnsi="Arial" w:cs="Arial"/>
                <w:b/>
                <w:spacing w:val="4"/>
              </w:rPr>
              <w:t>r</w:t>
            </w:r>
            <w:r w:rsidRPr="0084384E">
              <w:rPr>
                <w:rFonts w:ascii="Arial" w:hAnsi="Arial" w:cs="Arial"/>
                <w:b/>
                <w:spacing w:val="-7"/>
              </w:rPr>
              <w:t>’</w:t>
            </w:r>
            <w:r w:rsidRPr="0084384E">
              <w:rPr>
                <w:rFonts w:ascii="Arial" w:hAnsi="Arial" w:cs="Arial"/>
                <w:b/>
              </w:rPr>
              <w:t>s comment</w:t>
            </w:r>
          </w:p>
        </w:tc>
        <w:tc>
          <w:tcPr>
            <w:tcW w:w="3600" w:type="dxa"/>
            <w:tcBorders>
              <w:top w:val="single" w:sz="8" w:space="0" w:color="000000"/>
              <w:left w:val="single" w:sz="8" w:space="0" w:color="000000"/>
              <w:bottom w:val="single" w:sz="8" w:space="0" w:color="000000"/>
              <w:right w:val="single" w:sz="8" w:space="0" w:color="000000"/>
            </w:tcBorders>
          </w:tcPr>
          <w:p w14:paraId="722C7C20" w14:textId="77777777" w:rsidR="0071603A" w:rsidRPr="0084384E" w:rsidRDefault="00764D83">
            <w:pPr>
              <w:spacing w:before="9" w:line="256" w:lineRule="auto"/>
              <w:ind w:left="100" w:right="134"/>
              <w:rPr>
                <w:rFonts w:ascii="Arial" w:hAnsi="Arial" w:cs="Arial"/>
              </w:rPr>
            </w:pPr>
            <w:r w:rsidRPr="0084384E">
              <w:rPr>
                <w:rFonts w:ascii="Arial" w:hAnsi="Arial" w:cs="Arial"/>
                <w:b/>
              </w:rPr>
              <w:t>Autho</w:t>
            </w:r>
            <w:r w:rsidRPr="0084384E">
              <w:rPr>
                <w:rFonts w:ascii="Arial" w:hAnsi="Arial" w:cs="Arial"/>
                <w:b/>
                <w:spacing w:val="4"/>
              </w:rPr>
              <w:t>r</w:t>
            </w:r>
            <w:r w:rsidRPr="0084384E">
              <w:rPr>
                <w:rFonts w:ascii="Arial" w:hAnsi="Arial" w:cs="Arial"/>
                <w:b/>
                <w:spacing w:val="-7"/>
              </w:rPr>
              <w:t>’</w:t>
            </w:r>
            <w:r w:rsidRPr="0084384E">
              <w:rPr>
                <w:rFonts w:ascii="Arial" w:hAnsi="Arial" w:cs="Arial"/>
                <w:b/>
              </w:rPr>
              <w:t xml:space="preserve">s Feedback </w:t>
            </w:r>
            <w:r w:rsidRPr="0084384E">
              <w:rPr>
                <w:rFonts w:ascii="Arial" w:hAnsi="Arial" w:cs="Arial"/>
              </w:rPr>
              <w:t>(It is mandatory that authors should write his/her feedback here)</w:t>
            </w:r>
          </w:p>
        </w:tc>
      </w:tr>
      <w:tr w:rsidR="0071603A" w:rsidRPr="0084384E" w14:paraId="52761540" w14:textId="77777777">
        <w:trPr>
          <w:trHeight w:hRule="exact" w:val="1180"/>
        </w:trPr>
        <w:tc>
          <w:tcPr>
            <w:tcW w:w="3600" w:type="dxa"/>
            <w:tcBorders>
              <w:top w:val="single" w:sz="8" w:space="0" w:color="000000"/>
              <w:left w:val="single" w:sz="8" w:space="0" w:color="000000"/>
              <w:bottom w:val="single" w:sz="8" w:space="0" w:color="000000"/>
              <w:right w:val="single" w:sz="8" w:space="0" w:color="000000"/>
            </w:tcBorders>
          </w:tcPr>
          <w:p w14:paraId="1455DC51" w14:textId="77777777" w:rsidR="0071603A" w:rsidRPr="0084384E" w:rsidRDefault="00764D83">
            <w:pPr>
              <w:spacing w:before="10"/>
              <w:ind w:left="100"/>
              <w:rPr>
                <w:rFonts w:ascii="Arial" w:hAnsi="Arial" w:cs="Arial"/>
              </w:rPr>
            </w:pPr>
            <w:r w:rsidRPr="0084384E">
              <w:rPr>
                <w:rFonts w:ascii="Arial" w:hAnsi="Arial" w:cs="Arial"/>
                <w:b/>
              </w:rPr>
              <w:t>Is the title of the article suitable?</w:t>
            </w:r>
          </w:p>
          <w:p w14:paraId="3CF1C4ED" w14:textId="77777777" w:rsidR="0071603A" w:rsidRPr="0084384E" w:rsidRDefault="0071603A">
            <w:pPr>
              <w:spacing w:before="10" w:line="220" w:lineRule="exact"/>
              <w:rPr>
                <w:rFonts w:ascii="Arial" w:hAnsi="Arial" w:cs="Arial"/>
              </w:rPr>
            </w:pPr>
          </w:p>
          <w:p w14:paraId="221C861A" w14:textId="77777777" w:rsidR="0071603A" w:rsidRPr="0084384E" w:rsidRDefault="00764D83">
            <w:pPr>
              <w:ind w:left="100" w:right="226"/>
              <w:rPr>
                <w:rFonts w:ascii="Arial" w:hAnsi="Arial" w:cs="Arial"/>
              </w:rPr>
            </w:pPr>
            <w:r w:rsidRPr="0084384E">
              <w:rPr>
                <w:rFonts w:ascii="Arial" w:hAnsi="Arial" w:cs="Arial"/>
              </w:rPr>
              <w:t>If your answer is NO, please provide a brief, clear suggestion for improvement.</w:t>
            </w:r>
          </w:p>
        </w:tc>
        <w:tc>
          <w:tcPr>
            <w:tcW w:w="3600" w:type="dxa"/>
            <w:tcBorders>
              <w:top w:val="single" w:sz="8" w:space="0" w:color="000000"/>
              <w:left w:val="single" w:sz="8" w:space="0" w:color="000000"/>
              <w:bottom w:val="single" w:sz="8" w:space="0" w:color="000000"/>
              <w:right w:val="single" w:sz="8" w:space="0" w:color="000000"/>
            </w:tcBorders>
          </w:tcPr>
          <w:p w14:paraId="3B514A4B" w14:textId="77777777" w:rsidR="0071603A" w:rsidRPr="0084384E" w:rsidRDefault="00764D83">
            <w:pPr>
              <w:spacing w:before="10"/>
              <w:ind w:left="460" w:right="737"/>
              <w:rPr>
                <w:rFonts w:ascii="Arial" w:hAnsi="Arial" w:cs="Arial"/>
              </w:rPr>
            </w:pPr>
            <w:r w:rsidRPr="0084384E">
              <w:rPr>
                <w:rFonts w:ascii="Arial" w:hAnsi="Arial" w:cs="Arial"/>
                <w:b/>
                <w:spacing w:val="-22"/>
              </w:rPr>
              <w:t>Y</w:t>
            </w:r>
            <w:r w:rsidRPr="0084384E">
              <w:rPr>
                <w:rFonts w:ascii="Arial" w:hAnsi="Arial" w:cs="Arial"/>
                <w:b/>
              </w:rPr>
              <w:t>es, the title of the article is suitable.</w:t>
            </w:r>
          </w:p>
        </w:tc>
        <w:tc>
          <w:tcPr>
            <w:tcW w:w="3600" w:type="dxa"/>
            <w:tcBorders>
              <w:top w:val="single" w:sz="8" w:space="0" w:color="000000"/>
              <w:left w:val="single" w:sz="8" w:space="0" w:color="000000"/>
              <w:bottom w:val="single" w:sz="8" w:space="0" w:color="000000"/>
              <w:right w:val="single" w:sz="8" w:space="0" w:color="000000"/>
            </w:tcBorders>
          </w:tcPr>
          <w:p w14:paraId="2437ED6C" w14:textId="77777777" w:rsidR="00D76D59" w:rsidRPr="0084384E" w:rsidRDefault="00D76D59" w:rsidP="00D76D59">
            <w:pPr>
              <w:rPr>
                <w:rFonts w:ascii="Arial" w:hAnsi="Arial" w:cs="Arial"/>
                <w:lang w:val="en-IN"/>
              </w:rPr>
            </w:pPr>
            <w:r w:rsidRPr="0084384E">
              <w:rPr>
                <w:rFonts w:ascii="Arial" w:hAnsi="Arial" w:cs="Arial"/>
                <w:lang w:val="en-IN"/>
              </w:rPr>
              <w:t>The authors thank the reviewer and confirm that the title appropriately captures the essence of the study.</w:t>
            </w:r>
          </w:p>
          <w:p w14:paraId="389BF796" w14:textId="77777777" w:rsidR="0071603A" w:rsidRPr="0084384E" w:rsidRDefault="0071603A">
            <w:pPr>
              <w:rPr>
                <w:rFonts w:ascii="Arial" w:hAnsi="Arial" w:cs="Arial"/>
              </w:rPr>
            </w:pPr>
          </w:p>
        </w:tc>
      </w:tr>
      <w:tr w:rsidR="0071603A" w:rsidRPr="0084384E" w14:paraId="7DB1074D" w14:textId="77777777">
        <w:trPr>
          <w:trHeight w:hRule="exact" w:val="1380"/>
        </w:trPr>
        <w:tc>
          <w:tcPr>
            <w:tcW w:w="3600" w:type="dxa"/>
            <w:tcBorders>
              <w:top w:val="single" w:sz="8" w:space="0" w:color="000000"/>
              <w:left w:val="single" w:sz="8" w:space="0" w:color="000000"/>
              <w:bottom w:val="single" w:sz="8" w:space="0" w:color="000000"/>
              <w:right w:val="single" w:sz="8" w:space="0" w:color="000000"/>
            </w:tcBorders>
          </w:tcPr>
          <w:p w14:paraId="171A1756" w14:textId="77777777" w:rsidR="0071603A" w:rsidRPr="0084384E" w:rsidRDefault="00764D83">
            <w:pPr>
              <w:spacing w:line="220" w:lineRule="exact"/>
              <w:ind w:left="100"/>
              <w:rPr>
                <w:rFonts w:ascii="Arial" w:hAnsi="Arial" w:cs="Arial"/>
              </w:rPr>
            </w:pPr>
            <w:r w:rsidRPr="0084384E">
              <w:rPr>
                <w:rFonts w:ascii="Arial" w:hAnsi="Arial" w:cs="Arial"/>
                <w:b/>
              </w:rPr>
              <w:t>Is the abstract of the article</w:t>
            </w:r>
          </w:p>
          <w:p w14:paraId="5EFE04F9" w14:textId="77777777" w:rsidR="0071603A" w:rsidRPr="0084384E" w:rsidRDefault="00764D83">
            <w:pPr>
              <w:ind w:left="100"/>
              <w:rPr>
                <w:rFonts w:ascii="Arial" w:hAnsi="Arial" w:cs="Arial"/>
              </w:rPr>
            </w:pPr>
            <w:r w:rsidRPr="0084384E">
              <w:rPr>
                <w:rFonts w:ascii="Arial" w:hAnsi="Arial" w:cs="Arial"/>
                <w:b/>
              </w:rPr>
              <w:t>comp</w:t>
            </w:r>
            <w:r w:rsidRPr="0084384E">
              <w:rPr>
                <w:rFonts w:ascii="Arial" w:hAnsi="Arial" w:cs="Arial"/>
                <w:b/>
                <w:spacing w:val="-4"/>
              </w:rPr>
              <w:t>r</w:t>
            </w:r>
            <w:r w:rsidRPr="0084384E">
              <w:rPr>
                <w:rFonts w:ascii="Arial" w:hAnsi="Arial" w:cs="Arial"/>
                <w:b/>
              </w:rPr>
              <w:t>ehensive?</w:t>
            </w:r>
          </w:p>
          <w:p w14:paraId="5211B047" w14:textId="77777777" w:rsidR="0071603A" w:rsidRPr="0084384E" w:rsidRDefault="00764D83">
            <w:pPr>
              <w:ind w:left="100"/>
              <w:rPr>
                <w:rFonts w:ascii="Arial" w:hAnsi="Arial" w:cs="Arial"/>
              </w:rPr>
            </w:pPr>
            <w:r w:rsidRPr="0084384E">
              <w:rPr>
                <w:rFonts w:ascii="Arial" w:hAnsi="Arial" w:cs="Arial"/>
              </w:rPr>
              <w:t>s</w:t>
            </w:r>
          </w:p>
          <w:p w14:paraId="0BA47C3F" w14:textId="77777777" w:rsidR="0071603A" w:rsidRPr="0084384E" w:rsidRDefault="00764D83">
            <w:pPr>
              <w:ind w:left="100" w:right="226"/>
              <w:rPr>
                <w:rFonts w:ascii="Arial" w:hAnsi="Arial" w:cs="Arial"/>
              </w:rPr>
            </w:pPr>
            <w:r w:rsidRPr="0084384E">
              <w:rPr>
                <w:rFonts w:ascii="Arial" w:hAnsi="Arial" w:cs="Arial"/>
              </w:rPr>
              <w:t>If your answer is NO, please provide a brief, clear suggestion for improvement.</w:t>
            </w:r>
          </w:p>
        </w:tc>
        <w:tc>
          <w:tcPr>
            <w:tcW w:w="3600" w:type="dxa"/>
            <w:tcBorders>
              <w:top w:val="single" w:sz="8" w:space="0" w:color="000000"/>
              <w:left w:val="single" w:sz="8" w:space="0" w:color="000000"/>
              <w:bottom w:val="single" w:sz="8" w:space="0" w:color="000000"/>
              <w:right w:val="single" w:sz="8" w:space="0" w:color="000000"/>
            </w:tcBorders>
          </w:tcPr>
          <w:p w14:paraId="403F384E" w14:textId="77777777" w:rsidR="0071603A" w:rsidRPr="0084384E" w:rsidRDefault="00764D83">
            <w:pPr>
              <w:spacing w:line="220" w:lineRule="exact"/>
              <w:ind w:left="460"/>
              <w:rPr>
                <w:rFonts w:ascii="Arial" w:hAnsi="Arial" w:cs="Arial"/>
              </w:rPr>
            </w:pPr>
            <w:r w:rsidRPr="0084384E">
              <w:rPr>
                <w:rFonts w:ascii="Arial" w:hAnsi="Arial" w:cs="Arial"/>
                <w:b/>
                <w:spacing w:val="-22"/>
              </w:rPr>
              <w:t>Y</w:t>
            </w:r>
            <w:r w:rsidRPr="0084384E">
              <w:rPr>
                <w:rFonts w:ascii="Arial" w:hAnsi="Arial" w:cs="Arial"/>
                <w:b/>
              </w:rPr>
              <w:t>es, the abstract is comp</w:t>
            </w:r>
            <w:r w:rsidRPr="0084384E">
              <w:rPr>
                <w:rFonts w:ascii="Arial" w:hAnsi="Arial" w:cs="Arial"/>
                <w:b/>
                <w:spacing w:val="-4"/>
              </w:rPr>
              <w:t>r</w:t>
            </w:r>
            <w:r w:rsidRPr="0084384E">
              <w:rPr>
                <w:rFonts w:ascii="Arial" w:hAnsi="Arial" w:cs="Arial"/>
                <w:b/>
              </w:rPr>
              <w:t>ehensive.</w:t>
            </w:r>
          </w:p>
        </w:tc>
        <w:tc>
          <w:tcPr>
            <w:tcW w:w="3600" w:type="dxa"/>
            <w:tcBorders>
              <w:top w:val="single" w:sz="8" w:space="0" w:color="000000"/>
              <w:left w:val="single" w:sz="8" w:space="0" w:color="000000"/>
              <w:bottom w:val="single" w:sz="8" w:space="0" w:color="000000"/>
              <w:right w:val="single" w:sz="8" w:space="0" w:color="000000"/>
            </w:tcBorders>
          </w:tcPr>
          <w:p w14:paraId="1FF030E6" w14:textId="77777777" w:rsidR="00D76D59" w:rsidRPr="0084384E" w:rsidRDefault="00D76D59" w:rsidP="00D76D59">
            <w:pPr>
              <w:rPr>
                <w:rFonts w:ascii="Arial" w:hAnsi="Arial" w:cs="Arial"/>
                <w:lang w:val="en-IN"/>
              </w:rPr>
            </w:pPr>
            <w:r w:rsidRPr="0084384E">
              <w:rPr>
                <w:rFonts w:ascii="Arial" w:hAnsi="Arial" w:cs="Arial"/>
                <w:lang w:val="en-IN"/>
              </w:rPr>
              <w:t>We appreciate the feedback and confirm that the abstract adequately summarizes the research.</w:t>
            </w:r>
          </w:p>
          <w:p w14:paraId="545FE3BF" w14:textId="77777777" w:rsidR="0071603A" w:rsidRPr="0084384E" w:rsidRDefault="0071603A">
            <w:pPr>
              <w:rPr>
                <w:rFonts w:ascii="Arial" w:hAnsi="Arial" w:cs="Arial"/>
              </w:rPr>
            </w:pPr>
          </w:p>
        </w:tc>
      </w:tr>
    </w:tbl>
    <w:p w14:paraId="0B720AEA" w14:textId="77777777" w:rsidR="0071603A" w:rsidRPr="0084384E" w:rsidRDefault="0071603A">
      <w:pPr>
        <w:rPr>
          <w:rFonts w:ascii="Arial" w:hAnsi="Arial" w:cs="Arial"/>
        </w:rPr>
        <w:sectPr w:rsidR="0071603A" w:rsidRPr="0084384E">
          <w:pgSz w:w="12240" w:h="15840"/>
          <w:pgMar w:top="1340" w:right="600" w:bottom="280" w:left="620" w:header="720" w:footer="720" w:gutter="0"/>
          <w:cols w:space="720"/>
        </w:sectPr>
      </w:pPr>
    </w:p>
    <w:p w14:paraId="311962E3" w14:textId="77777777" w:rsidR="0071603A" w:rsidRPr="0084384E" w:rsidRDefault="0071603A">
      <w:pPr>
        <w:spacing w:before="10" w:line="80" w:lineRule="exact"/>
        <w:rPr>
          <w:rFonts w:ascii="Arial" w:hAnsi="Arial" w:cs="Arial"/>
        </w:rPr>
      </w:pPr>
    </w:p>
    <w:tbl>
      <w:tblPr>
        <w:tblW w:w="0" w:type="auto"/>
        <w:tblInd w:w="89" w:type="dxa"/>
        <w:tblLayout w:type="fixed"/>
        <w:tblCellMar>
          <w:left w:w="0" w:type="dxa"/>
          <w:right w:w="0" w:type="dxa"/>
        </w:tblCellMar>
        <w:tblLook w:val="01E0" w:firstRow="1" w:lastRow="1" w:firstColumn="1" w:lastColumn="1" w:noHBand="0" w:noVBand="0"/>
      </w:tblPr>
      <w:tblGrid>
        <w:gridCol w:w="3600"/>
        <w:gridCol w:w="3600"/>
        <w:gridCol w:w="3600"/>
      </w:tblGrid>
      <w:tr w:rsidR="0071603A" w:rsidRPr="0084384E" w14:paraId="637CA867" w14:textId="77777777">
        <w:trPr>
          <w:trHeight w:hRule="exact" w:val="1380"/>
        </w:trPr>
        <w:tc>
          <w:tcPr>
            <w:tcW w:w="3600" w:type="dxa"/>
            <w:tcBorders>
              <w:top w:val="single" w:sz="8" w:space="0" w:color="000000"/>
              <w:left w:val="single" w:sz="8" w:space="0" w:color="000000"/>
              <w:bottom w:val="single" w:sz="8" w:space="0" w:color="000000"/>
              <w:right w:val="single" w:sz="8" w:space="0" w:color="000000"/>
            </w:tcBorders>
          </w:tcPr>
          <w:p w14:paraId="35F37AED" w14:textId="77777777" w:rsidR="0071603A" w:rsidRPr="0084384E" w:rsidRDefault="00764D83">
            <w:pPr>
              <w:spacing w:line="220" w:lineRule="exact"/>
              <w:ind w:left="100"/>
              <w:rPr>
                <w:rFonts w:ascii="Arial" w:hAnsi="Arial" w:cs="Arial"/>
              </w:rPr>
            </w:pPr>
            <w:r w:rsidRPr="0084384E">
              <w:rPr>
                <w:rFonts w:ascii="Arial" w:hAnsi="Arial" w:cs="Arial"/>
                <w:b/>
              </w:rPr>
              <w:t>Is the manuscript scientifically</w:t>
            </w:r>
          </w:p>
          <w:p w14:paraId="58BFB57B" w14:textId="77777777" w:rsidR="0071603A" w:rsidRPr="0084384E" w:rsidRDefault="00764D83">
            <w:pPr>
              <w:ind w:left="100"/>
              <w:rPr>
                <w:rFonts w:ascii="Arial" w:hAnsi="Arial" w:cs="Arial"/>
              </w:rPr>
            </w:pPr>
            <w:r w:rsidRPr="0084384E">
              <w:rPr>
                <w:rFonts w:ascii="Arial" w:hAnsi="Arial" w:cs="Arial"/>
                <w:b/>
              </w:rPr>
              <w:t>cor</w:t>
            </w:r>
            <w:r w:rsidRPr="0084384E">
              <w:rPr>
                <w:rFonts w:ascii="Arial" w:hAnsi="Arial" w:cs="Arial"/>
                <w:b/>
                <w:spacing w:val="-4"/>
              </w:rPr>
              <w:t>r</w:t>
            </w:r>
            <w:r w:rsidRPr="0084384E">
              <w:rPr>
                <w:rFonts w:ascii="Arial" w:hAnsi="Arial" w:cs="Arial"/>
                <w:b/>
              </w:rPr>
              <w:t>ect?</w:t>
            </w:r>
          </w:p>
          <w:p w14:paraId="4DA2124A" w14:textId="77777777" w:rsidR="0071603A" w:rsidRPr="0084384E" w:rsidRDefault="0071603A">
            <w:pPr>
              <w:spacing w:before="10" w:line="220" w:lineRule="exact"/>
              <w:rPr>
                <w:rFonts w:ascii="Arial" w:hAnsi="Arial" w:cs="Arial"/>
              </w:rPr>
            </w:pPr>
          </w:p>
          <w:p w14:paraId="5DA47C38" w14:textId="77777777" w:rsidR="0071603A" w:rsidRPr="0084384E" w:rsidRDefault="00764D83">
            <w:pPr>
              <w:ind w:left="100" w:right="276"/>
              <w:rPr>
                <w:rFonts w:ascii="Arial" w:hAnsi="Arial" w:cs="Arial"/>
              </w:rPr>
            </w:pPr>
            <w:r w:rsidRPr="0084384E">
              <w:rPr>
                <w:rFonts w:ascii="Arial" w:hAnsi="Arial" w:cs="Arial"/>
              </w:rPr>
              <w:t>If your answer is NO, please provide a brief, clear suggestion for improvement</w:t>
            </w:r>
          </w:p>
          <w:p w14:paraId="0A3E5A4C" w14:textId="77777777" w:rsidR="0071603A" w:rsidRPr="0084384E" w:rsidRDefault="00764D83">
            <w:pPr>
              <w:spacing w:line="200" w:lineRule="exact"/>
              <w:ind w:left="100"/>
              <w:rPr>
                <w:rFonts w:ascii="Arial" w:hAnsi="Arial" w:cs="Arial"/>
              </w:rPr>
            </w:pPr>
            <w:r w:rsidRPr="0084384E">
              <w:rPr>
                <w:rFonts w:ascii="Arial" w:hAnsi="Arial" w:cs="Arial"/>
                <w:position w:val="-1"/>
              </w:rPr>
              <w:t>.</w:t>
            </w:r>
          </w:p>
        </w:tc>
        <w:tc>
          <w:tcPr>
            <w:tcW w:w="3600" w:type="dxa"/>
            <w:tcBorders>
              <w:top w:val="single" w:sz="8" w:space="0" w:color="000000"/>
              <w:left w:val="single" w:sz="8" w:space="0" w:color="000000"/>
              <w:bottom w:val="single" w:sz="8" w:space="0" w:color="000000"/>
              <w:right w:val="single" w:sz="8" w:space="0" w:color="000000"/>
            </w:tcBorders>
          </w:tcPr>
          <w:p w14:paraId="151AC2F2" w14:textId="77777777" w:rsidR="0071603A" w:rsidRPr="0084384E" w:rsidRDefault="00764D83">
            <w:pPr>
              <w:spacing w:line="220" w:lineRule="exact"/>
              <w:ind w:left="100"/>
              <w:rPr>
                <w:rFonts w:ascii="Arial" w:hAnsi="Arial" w:cs="Arial"/>
              </w:rPr>
            </w:pPr>
            <w:r w:rsidRPr="0084384E">
              <w:rPr>
                <w:rFonts w:ascii="Arial" w:hAnsi="Arial" w:cs="Arial"/>
                <w:spacing w:val="-20"/>
              </w:rPr>
              <w:t>Y</w:t>
            </w:r>
            <w:r w:rsidRPr="0084384E">
              <w:rPr>
                <w:rFonts w:ascii="Arial" w:hAnsi="Arial" w:cs="Arial"/>
              </w:rPr>
              <w:t>es, the manuscript is scientifically</w:t>
            </w:r>
          </w:p>
          <w:p w14:paraId="3EB56D45" w14:textId="77777777" w:rsidR="0071603A" w:rsidRPr="0084384E" w:rsidRDefault="00764D83">
            <w:pPr>
              <w:ind w:left="100"/>
              <w:rPr>
                <w:rFonts w:ascii="Arial" w:hAnsi="Arial" w:cs="Arial"/>
              </w:rPr>
            </w:pPr>
            <w:r w:rsidRPr="0084384E">
              <w:rPr>
                <w:rFonts w:ascii="Arial" w:hAnsi="Arial" w:cs="Arial"/>
              </w:rPr>
              <w:t>correct.</w:t>
            </w:r>
          </w:p>
        </w:tc>
        <w:tc>
          <w:tcPr>
            <w:tcW w:w="3600" w:type="dxa"/>
            <w:tcBorders>
              <w:top w:val="single" w:sz="8" w:space="0" w:color="000000"/>
              <w:left w:val="single" w:sz="8" w:space="0" w:color="000000"/>
              <w:bottom w:val="single" w:sz="8" w:space="0" w:color="000000"/>
              <w:right w:val="single" w:sz="8" w:space="0" w:color="000000"/>
            </w:tcBorders>
          </w:tcPr>
          <w:p w14:paraId="1910B1A5" w14:textId="77777777" w:rsidR="00D76D59" w:rsidRPr="0084384E" w:rsidRDefault="00D76D59" w:rsidP="00D76D59">
            <w:pPr>
              <w:rPr>
                <w:rFonts w:ascii="Arial" w:hAnsi="Arial" w:cs="Arial"/>
                <w:lang w:val="en-IN"/>
              </w:rPr>
            </w:pPr>
            <w:r w:rsidRPr="0084384E">
              <w:rPr>
                <w:rFonts w:ascii="Arial" w:hAnsi="Arial" w:cs="Arial"/>
                <w:lang w:val="en-IN"/>
              </w:rPr>
              <w:t>The authors thank the reviewer and confirm that the methodology and findings are scientifically sound.</w:t>
            </w:r>
          </w:p>
          <w:p w14:paraId="512DC21D" w14:textId="77777777" w:rsidR="0071603A" w:rsidRPr="0084384E" w:rsidRDefault="0071603A">
            <w:pPr>
              <w:rPr>
                <w:rFonts w:ascii="Arial" w:hAnsi="Arial" w:cs="Arial"/>
              </w:rPr>
            </w:pPr>
          </w:p>
        </w:tc>
      </w:tr>
      <w:tr w:rsidR="0071603A" w:rsidRPr="0084384E" w14:paraId="021D245C" w14:textId="77777777">
        <w:trPr>
          <w:trHeight w:hRule="exact" w:val="1620"/>
        </w:trPr>
        <w:tc>
          <w:tcPr>
            <w:tcW w:w="3600" w:type="dxa"/>
            <w:tcBorders>
              <w:top w:val="single" w:sz="8" w:space="0" w:color="000000"/>
              <w:left w:val="single" w:sz="8" w:space="0" w:color="000000"/>
              <w:bottom w:val="single" w:sz="8" w:space="0" w:color="000000"/>
              <w:right w:val="single" w:sz="8" w:space="0" w:color="000000"/>
            </w:tcBorders>
          </w:tcPr>
          <w:p w14:paraId="40555767" w14:textId="77777777" w:rsidR="0071603A" w:rsidRPr="0084384E" w:rsidRDefault="00764D83">
            <w:pPr>
              <w:spacing w:before="10"/>
              <w:ind w:left="100" w:right="681"/>
              <w:rPr>
                <w:rFonts w:ascii="Arial" w:hAnsi="Arial" w:cs="Arial"/>
              </w:rPr>
            </w:pPr>
            <w:r w:rsidRPr="0084384E">
              <w:rPr>
                <w:rFonts w:ascii="Arial" w:hAnsi="Arial" w:cs="Arial"/>
                <w:b/>
              </w:rPr>
              <w:t>A</w:t>
            </w:r>
            <w:r w:rsidRPr="0084384E">
              <w:rPr>
                <w:rFonts w:ascii="Arial" w:hAnsi="Arial" w:cs="Arial"/>
                <w:b/>
                <w:spacing w:val="-4"/>
              </w:rPr>
              <w:t>r</w:t>
            </w:r>
            <w:r w:rsidRPr="0084384E">
              <w:rPr>
                <w:rFonts w:ascii="Arial" w:hAnsi="Arial" w:cs="Arial"/>
                <w:b/>
              </w:rPr>
              <w:t xml:space="preserve">e the </w:t>
            </w:r>
            <w:r w:rsidRPr="0084384E">
              <w:rPr>
                <w:rFonts w:ascii="Arial" w:hAnsi="Arial" w:cs="Arial"/>
                <w:b/>
                <w:spacing w:val="-4"/>
              </w:rPr>
              <w:t>r</w:t>
            </w:r>
            <w:r w:rsidRPr="0084384E">
              <w:rPr>
                <w:rFonts w:ascii="Arial" w:hAnsi="Arial" w:cs="Arial"/>
                <w:b/>
              </w:rPr>
              <w:t>efe</w:t>
            </w:r>
            <w:r w:rsidRPr="0084384E">
              <w:rPr>
                <w:rFonts w:ascii="Arial" w:hAnsi="Arial" w:cs="Arial"/>
                <w:b/>
                <w:spacing w:val="-4"/>
              </w:rPr>
              <w:t>r</w:t>
            </w:r>
            <w:r w:rsidRPr="0084384E">
              <w:rPr>
                <w:rFonts w:ascii="Arial" w:hAnsi="Arial" w:cs="Arial"/>
                <w:b/>
              </w:rPr>
              <w:t xml:space="preserve">ences sufficient and </w:t>
            </w:r>
            <w:r w:rsidRPr="0084384E">
              <w:rPr>
                <w:rFonts w:ascii="Arial" w:hAnsi="Arial" w:cs="Arial"/>
                <w:b/>
                <w:spacing w:val="-4"/>
              </w:rPr>
              <w:t>r</w:t>
            </w:r>
            <w:r w:rsidRPr="0084384E">
              <w:rPr>
                <w:rFonts w:ascii="Arial" w:hAnsi="Arial" w:cs="Arial"/>
                <w:b/>
              </w:rPr>
              <w:t>ecent?</w:t>
            </w:r>
          </w:p>
          <w:p w14:paraId="2506D80C" w14:textId="77777777" w:rsidR="0071603A" w:rsidRPr="0084384E" w:rsidRDefault="00764D83">
            <w:pPr>
              <w:ind w:left="100"/>
              <w:rPr>
                <w:rFonts w:ascii="Arial" w:hAnsi="Arial" w:cs="Arial"/>
              </w:rPr>
            </w:pPr>
            <w:r w:rsidRPr="0084384E">
              <w:rPr>
                <w:rFonts w:ascii="Arial" w:hAnsi="Arial" w:cs="Arial"/>
              </w:rPr>
              <w:t>(YES or NO)</w:t>
            </w:r>
          </w:p>
          <w:p w14:paraId="129AFEBB" w14:textId="77777777" w:rsidR="0071603A" w:rsidRPr="0084384E" w:rsidRDefault="0071603A">
            <w:pPr>
              <w:spacing w:before="10" w:line="220" w:lineRule="exact"/>
              <w:rPr>
                <w:rFonts w:ascii="Arial" w:hAnsi="Arial" w:cs="Arial"/>
              </w:rPr>
            </w:pPr>
          </w:p>
          <w:p w14:paraId="5F2B1284" w14:textId="77777777" w:rsidR="0071603A" w:rsidRPr="0084384E" w:rsidRDefault="00764D83">
            <w:pPr>
              <w:ind w:left="100" w:right="497"/>
              <w:rPr>
                <w:rFonts w:ascii="Arial" w:hAnsi="Arial" w:cs="Arial"/>
              </w:rPr>
            </w:pPr>
            <w:r w:rsidRPr="0084384E">
              <w:rPr>
                <w:rFonts w:ascii="Arial" w:hAnsi="Arial" w:cs="Arial"/>
              </w:rPr>
              <w:t>If your answer is NO, please provide clear suggestion for improvement.</w:t>
            </w:r>
          </w:p>
        </w:tc>
        <w:tc>
          <w:tcPr>
            <w:tcW w:w="3600" w:type="dxa"/>
            <w:tcBorders>
              <w:top w:val="single" w:sz="8" w:space="0" w:color="000000"/>
              <w:left w:val="single" w:sz="8" w:space="0" w:color="000000"/>
              <w:bottom w:val="single" w:sz="8" w:space="0" w:color="000000"/>
              <w:right w:val="single" w:sz="8" w:space="0" w:color="000000"/>
            </w:tcBorders>
          </w:tcPr>
          <w:p w14:paraId="12722FD7" w14:textId="77777777" w:rsidR="0071603A" w:rsidRPr="0084384E" w:rsidRDefault="00764D83">
            <w:pPr>
              <w:spacing w:before="10"/>
              <w:ind w:left="100"/>
              <w:rPr>
                <w:rFonts w:ascii="Arial" w:hAnsi="Arial" w:cs="Arial"/>
              </w:rPr>
            </w:pPr>
            <w:r w:rsidRPr="0084384E">
              <w:rPr>
                <w:rFonts w:ascii="Arial" w:hAnsi="Arial" w:cs="Arial"/>
                <w:spacing w:val="-20"/>
              </w:rPr>
              <w:t>Y</w:t>
            </w:r>
            <w:r w:rsidRPr="0084384E">
              <w:rPr>
                <w:rFonts w:ascii="Arial" w:hAnsi="Arial" w:cs="Arial"/>
              </w:rPr>
              <w:t>es</w:t>
            </w:r>
          </w:p>
        </w:tc>
        <w:tc>
          <w:tcPr>
            <w:tcW w:w="3600" w:type="dxa"/>
            <w:tcBorders>
              <w:top w:val="single" w:sz="8" w:space="0" w:color="000000"/>
              <w:left w:val="single" w:sz="8" w:space="0" w:color="000000"/>
              <w:bottom w:val="single" w:sz="8" w:space="0" w:color="000000"/>
              <w:right w:val="single" w:sz="8" w:space="0" w:color="000000"/>
            </w:tcBorders>
          </w:tcPr>
          <w:p w14:paraId="7245ADDD" w14:textId="77777777" w:rsidR="00D76D59" w:rsidRPr="0084384E" w:rsidRDefault="00D76D59" w:rsidP="00D76D59">
            <w:pPr>
              <w:rPr>
                <w:rFonts w:ascii="Arial" w:hAnsi="Arial" w:cs="Arial"/>
                <w:lang w:val="en-IN"/>
              </w:rPr>
            </w:pPr>
            <w:r w:rsidRPr="0084384E">
              <w:rPr>
                <w:rFonts w:ascii="Arial" w:hAnsi="Arial" w:cs="Arial"/>
                <w:lang w:val="en-IN"/>
              </w:rPr>
              <w:t>We appreciate the positive feedback and confirm that references are adequate and relevant.</w:t>
            </w:r>
          </w:p>
          <w:p w14:paraId="41A2156F" w14:textId="77777777" w:rsidR="0071603A" w:rsidRPr="0084384E" w:rsidRDefault="0071603A">
            <w:pPr>
              <w:rPr>
                <w:rFonts w:ascii="Arial" w:hAnsi="Arial" w:cs="Arial"/>
              </w:rPr>
            </w:pPr>
          </w:p>
        </w:tc>
      </w:tr>
      <w:tr w:rsidR="0071603A" w:rsidRPr="0084384E" w14:paraId="6D62F6F3" w14:textId="77777777">
        <w:trPr>
          <w:trHeight w:hRule="exact" w:val="1640"/>
        </w:trPr>
        <w:tc>
          <w:tcPr>
            <w:tcW w:w="3600" w:type="dxa"/>
            <w:tcBorders>
              <w:top w:val="single" w:sz="8" w:space="0" w:color="000000"/>
              <w:left w:val="single" w:sz="8" w:space="0" w:color="000000"/>
              <w:bottom w:val="single" w:sz="8" w:space="0" w:color="000000"/>
              <w:right w:val="single" w:sz="8" w:space="0" w:color="000000"/>
            </w:tcBorders>
          </w:tcPr>
          <w:p w14:paraId="33089984" w14:textId="77777777" w:rsidR="0071603A" w:rsidRPr="0084384E" w:rsidRDefault="00764D83">
            <w:pPr>
              <w:spacing w:before="14"/>
              <w:ind w:left="100" w:right="904"/>
              <w:rPr>
                <w:rFonts w:ascii="Arial" w:hAnsi="Arial" w:cs="Arial"/>
              </w:rPr>
            </w:pPr>
            <w:r w:rsidRPr="0084384E">
              <w:rPr>
                <w:rFonts w:ascii="Arial" w:hAnsi="Arial" w:cs="Arial"/>
                <w:b/>
              </w:rPr>
              <w:t>A</w:t>
            </w:r>
            <w:r w:rsidRPr="0084384E">
              <w:rPr>
                <w:rFonts w:ascii="Arial" w:hAnsi="Arial" w:cs="Arial"/>
                <w:b/>
                <w:spacing w:val="-4"/>
              </w:rPr>
              <w:t>r</w:t>
            </w:r>
            <w:r w:rsidRPr="0084384E">
              <w:rPr>
                <w:rFonts w:ascii="Arial" w:hAnsi="Arial" w:cs="Arial"/>
                <w:b/>
              </w:rPr>
              <w:t>e the</w:t>
            </w:r>
            <w:r w:rsidRPr="0084384E">
              <w:rPr>
                <w:rFonts w:ascii="Arial" w:hAnsi="Arial" w:cs="Arial"/>
                <w:b/>
                <w:spacing w:val="-4"/>
              </w:rPr>
              <w:t>r</w:t>
            </w:r>
            <w:r w:rsidRPr="0084384E">
              <w:rPr>
                <w:rFonts w:ascii="Arial" w:hAnsi="Arial" w:cs="Arial"/>
                <w:b/>
              </w:rPr>
              <w:t>e ethical issues in this manuscript?</w:t>
            </w:r>
          </w:p>
          <w:p w14:paraId="6BF62A5B" w14:textId="77777777" w:rsidR="0071603A" w:rsidRPr="0084384E" w:rsidRDefault="00764D83">
            <w:pPr>
              <w:ind w:left="100"/>
              <w:rPr>
                <w:rFonts w:ascii="Arial" w:hAnsi="Arial" w:cs="Arial"/>
              </w:rPr>
            </w:pPr>
            <w:r w:rsidRPr="0084384E">
              <w:rPr>
                <w:rFonts w:ascii="Arial" w:hAnsi="Arial" w:cs="Arial"/>
              </w:rPr>
              <w:t>(YES or NO)</w:t>
            </w:r>
          </w:p>
          <w:p w14:paraId="5DC3C7E3" w14:textId="77777777" w:rsidR="0071603A" w:rsidRPr="0084384E" w:rsidRDefault="0071603A">
            <w:pPr>
              <w:spacing w:before="10" w:line="220" w:lineRule="exact"/>
              <w:rPr>
                <w:rFonts w:ascii="Arial" w:hAnsi="Arial" w:cs="Arial"/>
              </w:rPr>
            </w:pPr>
          </w:p>
          <w:p w14:paraId="3AD83FC8" w14:textId="77777777" w:rsidR="0071603A" w:rsidRPr="0084384E" w:rsidRDefault="00764D83">
            <w:pPr>
              <w:ind w:left="100" w:right="520"/>
              <w:rPr>
                <w:rFonts w:ascii="Arial" w:hAnsi="Arial" w:cs="Arial"/>
              </w:rPr>
            </w:pPr>
            <w:r w:rsidRPr="0084384E">
              <w:rPr>
                <w:rFonts w:ascii="Arial" w:hAnsi="Arial" w:cs="Arial"/>
              </w:rPr>
              <w:t>(If yes, kindly please write down the ethical issues here in details)</w:t>
            </w:r>
          </w:p>
        </w:tc>
        <w:tc>
          <w:tcPr>
            <w:tcW w:w="3600" w:type="dxa"/>
            <w:tcBorders>
              <w:top w:val="single" w:sz="8" w:space="0" w:color="000000"/>
              <w:left w:val="single" w:sz="8" w:space="0" w:color="000000"/>
              <w:bottom w:val="single" w:sz="8" w:space="0" w:color="000000"/>
              <w:right w:val="single" w:sz="8" w:space="0" w:color="000000"/>
            </w:tcBorders>
          </w:tcPr>
          <w:p w14:paraId="1513C037" w14:textId="77777777" w:rsidR="0071603A" w:rsidRPr="0084384E" w:rsidRDefault="00764D83">
            <w:pPr>
              <w:spacing w:before="14"/>
              <w:ind w:left="100"/>
              <w:rPr>
                <w:rFonts w:ascii="Arial" w:hAnsi="Arial" w:cs="Arial"/>
              </w:rPr>
            </w:pPr>
            <w:r w:rsidRPr="0084384E">
              <w:rPr>
                <w:rFonts w:ascii="Arial" w:hAnsi="Arial" w:cs="Arial"/>
              </w:rPr>
              <w:t>No</w:t>
            </w:r>
          </w:p>
        </w:tc>
        <w:tc>
          <w:tcPr>
            <w:tcW w:w="3600" w:type="dxa"/>
            <w:tcBorders>
              <w:top w:val="single" w:sz="8" w:space="0" w:color="000000"/>
              <w:left w:val="single" w:sz="8" w:space="0" w:color="000000"/>
              <w:bottom w:val="single" w:sz="8" w:space="0" w:color="000000"/>
              <w:right w:val="single" w:sz="8" w:space="0" w:color="000000"/>
            </w:tcBorders>
          </w:tcPr>
          <w:p w14:paraId="1CDB9716" w14:textId="77777777" w:rsidR="00D76D59" w:rsidRPr="0084384E" w:rsidRDefault="00D76D59" w:rsidP="00D76D59">
            <w:pPr>
              <w:rPr>
                <w:rFonts w:ascii="Arial" w:hAnsi="Arial" w:cs="Arial"/>
                <w:lang w:val="en-IN"/>
              </w:rPr>
            </w:pPr>
            <w:r w:rsidRPr="0084384E">
              <w:rPr>
                <w:rFonts w:ascii="Arial" w:hAnsi="Arial" w:cs="Arial"/>
                <w:lang w:val="en-IN"/>
              </w:rPr>
              <w:t>The authors confirm that there are no ethical issues associated with this manuscript.</w:t>
            </w:r>
          </w:p>
          <w:p w14:paraId="31C1A851" w14:textId="77777777" w:rsidR="0071603A" w:rsidRPr="0084384E" w:rsidRDefault="0071603A">
            <w:pPr>
              <w:rPr>
                <w:rFonts w:ascii="Arial" w:hAnsi="Arial" w:cs="Arial"/>
              </w:rPr>
            </w:pPr>
          </w:p>
        </w:tc>
      </w:tr>
      <w:bookmarkEnd w:id="0"/>
    </w:tbl>
    <w:p w14:paraId="08A8CC14" w14:textId="77777777" w:rsidR="0071603A" w:rsidRPr="0084384E" w:rsidRDefault="0071603A">
      <w:pPr>
        <w:spacing w:line="200" w:lineRule="exact"/>
        <w:rPr>
          <w:rFonts w:ascii="Arial" w:hAnsi="Arial" w:cs="Arial"/>
        </w:rPr>
      </w:pPr>
    </w:p>
    <w:sectPr w:rsidR="0071603A" w:rsidRPr="0084384E" w:rsidSect="00E0132E">
      <w:pgSz w:w="12240" w:h="15840"/>
      <w:pgMar w:top="1340" w:right="600" w:bottom="280" w:left="6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DC5065"/>
    <w:multiLevelType w:val="multilevel"/>
    <w:tmpl w:val="F2566150"/>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3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03A"/>
    <w:rsid w:val="00183573"/>
    <w:rsid w:val="002070AA"/>
    <w:rsid w:val="0071603A"/>
    <w:rsid w:val="00764D83"/>
    <w:rsid w:val="007672CF"/>
    <w:rsid w:val="0084384E"/>
    <w:rsid w:val="008D57F1"/>
    <w:rsid w:val="00A1450A"/>
    <w:rsid w:val="00C31C9C"/>
    <w:rsid w:val="00D76D59"/>
    <w:rsid w:val="00E0132E"/>
    <w:rsid w:val="00F237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56"/>
    <o:shapelayout v:ext="edit">
      <o:idmap v:ext="edit" data="1"/>
    </o:shapelayout>
  </w:shapeDefaults>
  <w:decimalSymbol w:val="."/>
  <w:listSeparator w:val=","/>
  <w14:docId w14:val="242BC11C"/>
  <w15:docId w15:val="{29EBB4DD-4C8B-45B7-9180-1AB100F46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character" w:styleId="Hyperlink">
    <w:name w:val="Hyperlink"/>
    <w:basedOn w:val="DefaultParagraphFont"/>
    <w:uiPriority w:val="99"/>
    <w:unhideWhenUsed/>
    <w:rsid w:val="00183573"/>
    <w:rPr>
      <w:color w:val="0000FF" w:themeColor="hyperlink"/>
      <w:u w:val="single"/>
    </w:rPr>
  </w:style>
  <w:style w:type="character" w:styleId="UnresolvedMention">
    <w:name w:val="Unresolved Mention"/>
    <w:basedOn w:val="DefaultParagraphFont"/>
    <w:uiPriority w:val="99"/>
    <w:semiHidden/>
    <w:unhideWhenUsed/>
    <w:rsid w:val="001835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7559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5</Pages>
  <Words>1241</Words>
  <Characters>7079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1022</cp:lastModifiedBy>
  <cp:revision>12</cp:revision>
  <dcterms:created xsi:type="dcterms:W3CDTF">2026-04-27T05:07:00Z</dcterms:created>
  <dcterms:modified xsi:type="dcterms:W3CDTF">2026-04-28T07:49:00Z</dcterms:modified>
</cp:coreProperties>
</file>