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4CB4" w:rsidRPr="00856B3E" w:rsidRDefault="00B24CB4">
      <w:pPr>
        <w:spacing w:before="3" w:line="280" w:lineRule="exact"/>
        <w:rPr>
          <w:rFonts w:ascii="Arial" w:hAnsi="Arial" w:cs="Arial"/>
        </w:rPr>
      </w:pPr>
    </w:p>
    <w:tbl>
      <w:tblPr>
        <w:tblW w:w="0" w:type="auto"/>
        <w:tblInd w:w="115" w:type="dxa"/>
        <w:tblLayout w:type="fixed"/>
        <w:tblCellMar>
          <w:left w:w="0" w:type="dxa"/>
          <w:right w:w="0" w:type="dxa"/>
        </w:tblCellMar>
        <w:tblLook w:val="01E0" w:firstRow="1" w:lastRow="1" w:firstColumn="1" w:lastColumn="1" w:noHBand="0" w:noVBand="0"/>
      </w:tblPr>
      <w:tblGrid>
        <w:gridCol w:w="3303"/>
        <w:gridCol w:w="10599"/>
      </w:tblGrid>
      <w:tr w:rsidR="00B24CB4" w:rsidRPr="00856B3E">
        <w:trPr>
          <w:trHeight w:hRule="exact" w:val="240"/>
        </w:trPr>
        <w:tc>
          <w:tcPr>
            <w:tcW w:w="3303"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94"/>
              <w:rPr>
                <w:rFonts w:ascii="Arial" w:eastAsia="Arial" w:hAnsi="Arial" w:cs="Arial"/>
              </w:rPr>
            </w:pPr>
            <w:r w:rsidRPr="00856B3E">
              <w:rPr>
                <w:rFonts w:ascii="Arial" w:eastAsia="Arial" w:hAnsi="Arial" w:cs="Arial"/>
                <w:spacing w:val="7"/>
              </w:rPr>
              <w:t>J</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4"/>
              </w:rPr>
              <w:t>na</w:t>
            </w:r>
            <w:r w:rsidRPr="00856B3E">
              <w:rPr>
                <w:rFonts w:ascii="Arial" w:eastAsia="Arial" w:hAnsi="Arial" w:cs="Arial"/>
              </w:rPr>
              <w:t>l</w:t>
            </w:r>
            <w:r w:rsidRPr="00856B3E">
              <w:rPr>
                <w:rFonts w:ascii="Arial" w:eastAsia="Arial" w:hAnsi="Arial" w:cs="Arial"/>
                <w:spacing w:val="21"/>
              </w:rPr>
              <w:t xml:space="preserve"> </w:t>
            </w:r>
            <w:r w:rsidRPr="00856B3E">
              <w:rPr>
                <w:rFonts w:ascii="Arial" w:eastAsia="Arial" w:hAnsi="Arial" w:cs="Arial"/>
                <w:spacing w:val="-6"/>
                <w:w w:val="102"/>
              </w:rPr>
              <w:t>N</w:t>
            </w:r>
            <w:r w:rsidRPr="00856B3E">
              <w:rPr>
                <w:rFonts w:ascii="Arial" w:eastAsia="Arial" w:hAnsi="Arial" w:cs="Arial"/>
                <w:spacing w:val="-4"/>
                <w:w w:val="102"/>
              </w:rPr>
              <w:t>a</w:t>
            </w:r>
            <w:r w:rsidRPr="00856B3E">
              <w:rPr>
                <w:rFonts w:ascii="Arial" w:eastAsia="Arial" w:hAnsi="Arial" w:cs="Arial"/>
                <w:spacing w:val="2"/>
                <w:w w:val="102"/>
              </w:rPr>
              <w:t>m</w:t>
            </w:r>
            <w:r w:rsidRPr="00856B3E">
              <w:rPr>
                <w:rFonts w:ascii="Arial" w:eastAsia="Arial" w:hAnsi="Arial" w:cs="Arial"/>
                <w:spacing w:val="-4"/>
                <w:w w:val="102"/>
              </w:rPr>
              <w:t>e</w:t>
            </w:r>
            <w:r w:rsidRPr="00856B3E">
              <w:rPr>
                <w:rFonts w:ascii="Arial" w:eastAsia="Arial" w:hAnsi="Arial" w:cs="Arial"/>
                <w:w w:val="102"/>
              </w:rPr>
              <w:t>:</w:t>
            </w:r>
          </w:p>
        </w:tc>
        <w:tc>
          <w:tcPr>
            <w:tcW w:w="10599"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5"/>
              <w:rPr>
                <w:rFonts w:ascii="Arial" w:eastAsia="Arial" w:hAnsi="Arial" w:cs="Arial"/>
              </w:rPr>
            </w:pPr>
            <w:r w:rsidRPr="00856B3E">
              <w:rPr>
                <w:rFonts w:ascii="Arial" w:eastAsia="Arial" w:hAnsi="Arial" w:cs="Arial"/>
                <w:b/>
                <w:color w:val="0000FF"/>
                <w:spacing w:val="-6"/>
                <w:w w:val="102"/>
              </w:rPr>
              <w:t>B</w:t>
            </w:r>
            <w:r w:rsidRPr="00856B3E">
              <w:rPr>
                <w:rFonts w:ascii="Arial" w:eastAsia="Arial" w:hAnsi="Arial" w:cs="Arial"/>
                <w:b/>
                <w:color w:val="0000FF"/>
                <w:spacing w:val="6"/>
                <w:w w:val="102"/>
              </w:rPr>
              <w:t>I</w:t>
            </w:r>
            <w:r w:rsidRPr="00856B3E">
              <w:rPr>
                <w:rFonts w:ascii="Arial" w:eastAsia="Arial" w:hAnsi="Arial" w:cs="Arial"/>
                <w:b/>
                <w:color w:val="0000FF"/>
                <w:spacing w:val="-2"/>
                <w:w w:val="102"/>
              </w:rPr>
              <w:t>O</w:t>
            </w:r>
            <w:r w:rsidRPr="00856B3E">
              <w:rPr>
                <w:rFonts w:ascii="Arial" w:eastAsia="Arial" w:hAnsi="Arial" w:cs="Arial"/>
                <w:b/>
                <w:color w:val="0000FF"/>
                <w:spacing w:val="-6"/>
                <w:w w:val="102"/>
              </w:rPr>
              <w:t>NA</w:t>
            </w:r>
            <w:r w:rsidRPr="00856B3E">
              <w:rPr>
                <w:rFonts w:ascii="Arial" w:eastAsia="Arial" w:hAnsi="Arial" w:cs="Arial"/>
                <w:b/>
                <w:color w:val="0000FF"/>
                <w:spacing w:val="1"/>
                <w:w w:val="102"/>
              </w:rPr>
              <w:t>T</w:t>
            </w:r>
            <w:r w:rsidRPr="00856B3E">
              <w:rPr>
                <w:rFonts w:ascii="Arial" w:eastAsia="Arial" w:hAnsi="Arial" w:cs="Arial"/>
                <w:b/>
                <w:color w:val="0000FF"/>
                <w:spacing w:val="-6"/>
                <w:w w:val="102"/>
              </w:rPr>
              <w:t>UR</w:t>
            </w:r>
            <w:r w:rsidRPr="00856B3E">
              <w:rPr>
                <w:rFonts w:ascii="Arial" w:eastAsia="Arial" w:hAnsi="Arial" w:cs="Arial"/>
                <w:b/>
                <w:color w:val="0000FF"/>
                <w:w w:val="102"/>
              </w:rPr>
              <w:t>E</w:t>
            </w:r>
          </w:p>
        </w:tc>
      </w:tr>
      <w:tr w:rsidR="00B24CB4" w:rsidRPr="00856B3E">
        <w:trPr>
          <w:trHeight w:hRule="exact" w:val="240"/>
        </w:trPr>
        <w:tc>
          <w:tcPr>
            <w:tcW w:w="3303"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94"/>
              <w:rPr>
                <w:rFonts w:ascii="Arial" w:eastAsia="Arial" w:hAnsi="Arial" w:cs="Arial"/>
              </w:rPr>
            </w:pPr>
            <w:r w:rsidRPr="00856B3E">
              <w:rPr>
                <w:rFonts w:ascii="Arial" w:eastAsia="Arial" w:hAnsi="Arial" w:cs="Arial"/>
                <w:spacing w:val="2"/>
              </w:rPr>
              <w:t>M</w:t>
            </w:r>
            <w:r w:rsidRPr="00856B3E">
              <w:rPr>
                <w:rFonts w:ascii="Arial" w:eastAsia="Arial" w:hAnsi="Arial" w:cs="Arial"/>
                <w:spacing w:val="-4"/>
              </w:rPr>
              <w:t>anu</w:t>
            </w:r>
            <w:r w:rsidRPr="00856B3E">
              <w:rPr>
                <w:rFonts w:ascii="Arial" w:eastAsia="Arial" w:hAnsi="Arial" w:cs="Arial"/>
                <w:spacing w:val="7"/>
              </w:rPr>
              <w:t>sc</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11"/>
              </w:rPr>
              <w:t>p</w:t>
            </w:r>
            <w:r w:rsidRPr="00856B3E">
              <w:rPr>
                <w:rFonts w:ascii="Arial" w:eastAsia="Arial" w:hAnsi="Arial" w:cs="Arial"/>
              </w:rPr>
              <w:t>t</w:t>
            </w:r>
            <w:r w:rsidRPr="00856B3E">
              <w:rPr>
                <w:rFonts w:ascii="Arial" w:eastAsia="Arial" w:hAnsi="Arial" w:cs="Arial"/>
                <w:spacing w:val="32"/>
              </w:rPr>
              <w:t xml:space="preserve"> </w:t>
            </w:r>
            <w:r w:rsidRPr="00856B3E">
              <w:rPr>
                <w:rFonts w:ascii="Arial" w:eastAsia="Arial" w:hAnsi="Arial" w:cs="Arial"/>
                <w:spacing w:val="-6"/>
                <w:w w:val="102"/>
              </w:rPr>
              <w:t>N</w:t>
            </w:r>
            <w:r w:rsidRPr="00856B3E">
              <w:rPr>
                <w:rFonts w:ascii="Arial" w:eastAsia="Arial" w:hAnsi="Arial" w:cs="Arial"/>
                <w:spacing w:val="-4"/>
                <w:w w:val="102"/>
              </w:rPr>
              <w:t>u</w:t>
            </w:r>
            <w:r w:rsidRPr="00856B3E">
              <w:rPr>
                <w:rFonts w:ascii="Arial" w:eastAsia="Arial" w:hAnsi="Arial" w:cs="Arial"/>
                <w:spacing w:val="2"/>
                <w:w w:val="102"/>
              </w:rPr>
              <w:t>m</w:t>
            </w:r>
            <w:r w:rsidRPr="00856B3E">
              <w:rPr>
                <w:rFonts w:ascii="Arial" w:eastAsia="Arial" w:hAnsi="Arial" w:cs="Arial"/>
                <w:spacing w:val="11"/>
                <w:w w:val="102"/>
              </w:rPr>
              <w:t>b</w:t>
            </w:r>
            <w:r w:rsidRPr="00856B3E">
              <w:rPr>
                <w:rFonts w:ascii="Arial" w:eastAsia="Arial" w:hAnsi="Arial" w:cs="Arial"/>
                <w:spacing w:val="-4"/>
                <w:w w:val="102"/>
              </w:rPr>
              <w:t>e</w:t>
            </w:r>
            <w:r w:rsidRPr="00856B3E">
              <w:rPr>
                <w:rFonts w:ascii="Arial" w:eastAsia="Arial" w:hAnsi="Arial" w:cs="Arial"/>
                <w:spacing w:val="-5"/>
                <w:w w:val="102"/>
              </w:rPr>
              <w:t>r</w:t>
            </w:r>
            <w:r w:rsidRPr="00856B3E">
              <w:rPr>
                <w:rFonts w:ascii="Arial" w:eastAsia="Arial" w:hAnsi="Arial" w:cs="Arial"/>
                <w:w w:val="102"/>
              </w:rPr>
              <w:t>:</w:t>
            </w:r>
          </w:p>
        </w:tc>
        <w:tc>
          <w:tcPr>
            <w:tcW w:w="10599"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5"/>
              <w:rPr>
                <w:rFonts w:ascii="Arial" w:eastAsia="Arial" w:hAnsi="Arial" w:cs="Arial"/>
              </w:rPr>
            </w:pPr>
            <w:r w:rsidRPr="00856B3E">
              <w:rPr>
                <w:rFonts w:ascii="Arial" w:eastAsia="Arial" w:hAnsi="Arial" w:cs="Arial"/>
                <w:b/>
                <w:spacing w:val="2"/>
                <w:w w:val="102"/>
              </w:rPr>
              <w:t>M</w:t>
            </w:r>
            <w:r w:rsidRPr="00856B3E">
              <w:rPr>
                <w:rFonts w:ascii="Arial" w:eastAsia="Arial" w:hAnsi="Arial" w:cs="Arial"/>
                <w:b/>
                <w:spacing w:val="-4"/>
                <w:w w:val="102"/>
              </w:rPr>
              <w:t>s_</w:t>
            </w:r>
            <w:r w:rsidRPr="00856B3E">
              <w:rPr>
                <w:rFonts w:ascii="Arial" w:eastAsia="Arial" w:hAnsi="Arial" w:cs="Arial"/>
                <w:b/>
                <w:spacing w:val="-6"/>
                <w:w w:val="102"/>
              </w:rPr>
              <w:t>BN</w:t>
            </w:r>
            <w:r w:rsidRPr="00856B3E">
              <w:rPr>
                <w:rFonts w:ascii="Arial" w:eastAsia="Arial" w:hAnsi="Arial" w:cs="Arial"/>
                <w:b/>
                <w:spacing w:val="-4"/>
                <w:w w:val="102"/>
              </w:rPr>
              <w:t>_246</w:t>
            </w:r>
            <w:r w:rsidRPr="00856B3E">
              <w:rPr>
                <w:rFonts w:ascii="Arial" w:eastAsia="Arial" w:hAnsi="Arial" w:cs="Arial"/>
                <w:b/>
                <w:w w:val="102"/>
              </w:rPr>
              <w:t>7</w:t>
            </w:r>
          </w:p>
        </w:tc>
      </w:tr>
      <w:tr w:rsidR="00B24CB4" w:rsidRPr="00856B3E">
        <w:trPr>
          <w:trHeight w:hRule="exact" w:val="240"/>
        </w:trPr>
        <w:tc>
          <w:tcPr>
            <w:tcW w:w="3303"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94"/>
              <w:rPr>
                <w:rFonts w:ascii="Arial" w:eastAsia="Arial" w:hAnsi="Arial" w:cs="Arial"/>
              </w:rPr>
            </w:pPr>
            <w:r w:rsidRPr="00856B3E">
              <w:rPr>
                <w:rFonts w:ascii="Arial" w:eastAsia="Arial" w:hAnsi="Arial" w:cs="Arial"/>
                <w:spacing w:val="-14"/>
              </w:rPr>
              <w:t>T</w:t>
            </w:r>
            <w:r w:rsidRPr="00856B3E">
              <w:rPr>
                <w:rFonts w:ascii="Arial" w:eastAsia="Arial" w:hAnsi="Arial" w:cs="Arial"/>
                <w:spacing w:val="2"/>
              </w:rPr>
              <w:t>i</w:t>
            </w:r>
            <w:r w:rsidRPr="00856B3E">
              <w:rPr>
                <w:rFonts w:ascii="Arial" w:eastAsia="Arial" w:hAnsi="Arial" w:cs="Arial"/>
                <w:spacing w:val="6"/>
              </w:rPr>
              <w:t>t</w:t>
            </w:r>
            <w:r w:rsidRPr="00856B3E">
              <w:rPr>
                <w:rFonts w:ascii="Arial" w:eastAsia="Arial" w:hAnsi="Arial" w:cs="Arial"/>
                <w:spacing w:val="2"/>
              </w:rPr>
              <w:t>l</w:t>
            </w:r>
            <w:r w:rsidRPr="00856B3E">
              <w:rPr>
                <w:rFonts w:ascii="Arial" w:eastAsia="Arial" w:hAnsi="Arial" w:cs="Arial"/>
              </w:rPr>
              <w:t>e</w:t>
            </w:r>
            <w:r w:rsidRPr="00856B3E">
              <w:rPr>
                <w:rFonts w:ascii="Arial" w:eastAsia="Arial" w:hAnsi="Arial" w:cs="Arial"/>
                <w:spacing w:val="26"/>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9"/>
              </w:rPr>
              <w:t xml:space="preserve"> </w:t>
            </w:r>
            <w:r w:rsidRPr="00856B3E">
              <w:rPr>
                <w:rFonts w:ascii="Arial" w:eastAsia="Arial" w:hAnsi="Arial" w:cs="Arial"/>
                <w:spacing w:val="2"/>
                <w:w w:val="102"/>
              </w:rPr>
              <w:t>M</w:t>
            </w:r>
            <w:r w:rsidRPr="00856B3E">
              <w:rPr>
                <w:rFonts w:ascii="Arial" w:eastAsia="Arial" w:hAnsi="Arial" w:cs="Arial"/>
                <w:spacing w:val="-4"/>
                <w:w w:val="102"/>
              </w:rPr>
              <w:t>anu</w:t>
            </w:r>
            <w:r w:rsidRPr="00856B3E">
              <w:rPr>
                <w:rFonts w:ascii="Arial" w:eastAsia="Arial" w:hAnsi="Arial" w:cs="Arial"/>
                <w:spacing w:val="7"/>
                <w:w w:val="102"/>
              </w:rPr>
              <w:t>sc</w:t>
            </w:r>
            <w:r w:rsidRPr="00856B3E">
              <w:rPr>
                <w:rFonts w:ascii="Arial" w:eastAsia="Arial" w:hAnsi="Arial" w:cs="Arial"/>
                <w:spacing w:val="-5"/>
                <w:w w:val="102"/>
              </w:rPr>
              <w:t>r</w:t>
            </w:r>
            <w:r w:rsidRPr="00856B3E">
              <w:rPr>
                <w:rFonts w:ascii="Arial" w:eastAsia="Arial" w:hAnsi="Arial" w:cs="Arial"/>
                <w:spacing w:val="2"/>
                <w:w w:val="102"/>
              </w:rPr>
              <w:t>i</w:t>
            </w:r>
            <w:r w:rsidRPr="00856B3E">
              <w:rPr>
                <w:rFonts w:ascii="Arial" w:eastAsia="Arial" w:hAnsi="Arial" w:cs="Arial"/>
                <w:spacing w:val="11"/>
                <w:w w:val="102"/>
              </w:rPr>
              <w:t>p</w:t>
            </w:r>
            <w:r w:rsidRPr="00856B3E">
              <w:rPr>
                <w:rFonts w:ascii="Arial" w:eastAsia="Arial" w:hAnsi="Arial" w:cs="Arial"/>
                <w:spacing w:val="6"/>
                <w:w w:val="102"/>
              </w:rPr>
              <w:t>t</w:t>
            </w:r>
            <w:r w:rsidRPr="00856B3E">
              <w:rPr>
                <w:rFonts w:ascii="Arial" w:eastAsia="Arial" w:hAnsi="Arial" w:cs="Arial"/>
                <w:w w:val="102"/>
              </w:rPr>
              <w:t>:</w:t>
            </w:r>
          </w:p>
        </w:tc>
        <w:tc>
          <w:tcPr>
            <w:tcW w:w="10599"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5"/>
              <w:rPr>
                <w:rFonts w:ascii="Arial" w:eastAsia="Arial" w:hAnsi="Arial" w:cs="Arial"/>
              </w:rPr>
            </w:pPr>
            <w:r w:rsidRPr="00856B3E">
              <w:rPr>
                <w:rFonts w:ascii="Arial" w:eastAsia="Arial" w:hAnsi="Arial" w:cs="Arial"/>
                <w:b/>
                <w:spacing w:val="-6"/>
              </w:rPr>
              <w:t>R</w:t>
            </w:r>
            <w:r w:rsidRPr="00856B3E">
              <w:rPr>
                <w:rFonts w:ascii="Arial" w:eastAsia="Arial" w:hAnsi="Arial" w:cs="Arial"/>
                <w:b/>
                <w:spacing w:val="1"/>
              </w:rPr>
              <w:t>o</w:t>
            </w:r>
            <w:r w:rsidRPr="00856B3E">
              <w:rPr>
                <w:rFonts w:ascii="Arial" w:eastAsia="Arial" w:hAnsi="Arial" w:cs="Arial"/>
                <w:b/>
                <w:spacing w:val="6"/>
              </w:rPr>
              <w:t>l</w:t>
            </w:r>
            <w:r w:rsidRPr="00856B3E">
              <w:rPr>
                <w:rFonts w:ascii="Arial" w:eastAsia="Arial" w:hAnsi="Arial" w:cs="Arial"/>
                <w:b/>
              </w:rPr>
              <w:t>e</w:t>
            </w:r>
            <w:r w:rsidRPr="00856B3E">
              <w:rPr>
                <w:rFonts w:ascii="Arial" w:eastAsia="Arial" w:hAnsi="Arial" w:cs="Arial"/>
                <w:b/>
                <w:spacing w:val="27"/>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6"/>
              </w:rPr>
              <w:t xml:space="preserve"> </w:t>
            </w:r>
            <w:r w:rsidRPr="00856B3E">
              <w:rPr>
                <w:rFonts w:ascii="Arial" w:eastAsia="Arial" w:hAnsi="Arial" w:cs="Arial"/>
                <w:b/>
                <w:spacing w:val="5"/>
              </w:rPr>
              <w:t>P</w:t>
            </w:r>
            <w:r w:rsidRPr="00856B3E">
              <w:rPr>
                <w:rFonts w:ascii="Arial" w:eastAsia="Arial" w:hAnsi="Arial" w:cs="Arial"/>
                <w:b/>
                <w:spacing w:val="-1"/>
              </w:rPr>
              <w:t>r</w:t>
            </w:r>
            <w:r w:rsidRPr="00856B3E">
              <w:rPr>
                <w:rFonts w:ascii="Arial" w:eastAsia="Arial" w:hAnsi="Arial" w:cs="Arial"/>
                <w:b/>
                <w:spacing w:val="-4"/>
              </w:rPr>
              <w:t>ec</w:t>
            </w:r>
            <w:r w:rsidRPr="00856B3E">
              <w:rPr>
                <w:rFonts w:ascii="Arial" w:eastAsia="Arial" w:hAnsi="Arial" w:cs="Arial"/>
                <w:b/>
                <w:spacing w:val="6"/>
              </w:rPr>
              <w:t>i</w:t>
            </w:r>
            <w:r w:rsidRPr="00856B3E">
              <w:rPr>
                <w:rFonts w:ascii="Arial" w:eastAsia="Arial" w:hAnsi="Arial" w:cs="Arial"/>
                <w:b/>
                <w:spacing w:val="-4"/>
              </w:rPr>
              <w:t>s</w:t>
            </w:r>
            <w:r w:rsidRPr="00856B3E">
              <w:rPr>
                <w:rFonts w:ascii="Arial" w:eastAsia="Arial" w:hAnsi="Arial" w:cs="Arial"/>
                <w:b/>
                <w:spacing w:val="6"/>
              </w:rPr>
              <w:t>i</w:t>
            </w:r>
            <w:r w:rsidRPr="00856B3E">
              <w:rPr>
                <w:rFonts w:ascii="Arial" w:eastAsia="Arial" w:hAnsi="Arial" w:cs="Arial"/>
                <w:b/>
                <w:spacing w:val="1"/>
              </w:rPr>
              <w:t>o</w:t>
            </w:r>
            <w:r w:rsidRPr="00856B3E">
              <w:rPr>
                <w:rFonts w:ascii="Arial" w:eastAsia="Arial" w:hAnsi="Arial" w:cs="Arial"/>
                <w:b/>
              </w:rPr>
              <w:t>n</w:t>
            </w:r>
            <w:r w:rsidRPr="00856B3E">
              <w:rPr>
                <w:rFonts w:ascii="Arial" w:eastAsia="Arial" w:hAnsi="Arial" w:cs="Arial"/>
                <w:b/>
                <w:spacing w:val="40"/>
              </w:rPr>
              <w:t xml:space="preserve"> </w:t>
            </w:r>
            <w:r w:rsidRPr="00856B3E">
              <w:rPr>
                <w:rFonts w:ascii="Arial" w:eastAsia="Arial" w:hAnsi="Arial" w:cs="Arial"/>
                <w:b/>
                <w:spacing w:val="-6"/>
              </w:rPr>
              <w:t>A</w:t>
            </w:r>
            <w:r w:rsidRPr="00856B3E">
              <w:rPr>
                <w:rFonts w:ascii="Arial" w:eastAsia="Arial" w:hAnsi="Arial" w:cs="Arial"/>
                <w:b/>
                <w:spacing w:val="1"/>
              </w:rPr>
              <w:t>g</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4"/>
              </w:rPr>
              <w:t>c</w:t>
            </w:r>
            <w:r w:rsidRPr="00856B3E">
              <w:rPr>
                <w:rFonts w:ascii="Arial" w:eastAsia="Arial" w:hAnsi="Arial" w:cs="Arial"/>
                <w:b/>
                <w:spacing w:val="1"/>
              </w:rPr>
              <w:t>u</w:t>
            </w:r>
            <w:r w:rsidRPr="00856B3E">
              <w:rPr>
                <w:rFonts w:ascii="Arial" w:eastAsia="Arial" w:hAnsi="Arial" w:cs="Arial"/>
                <w:b/>
                <w:spacing w:val="6"/>
              </w:rPr>
              <w:t>l</w:t>
            </w:r>
            <w:r w:rsidRPr="00856B3E">
              <w:rPr>
                <w:rFonts w:ascii="Arial" w:eastAsia="Arial" w:hAnsi="Arial" w:cs="Arial"/>
                <w:b/>
                <w:spacing w:val="-5"/>
              </w:rPr>
              <w:t>t</w:t>
            </w:r>
            <w:r w:rsidRPr="00856B3E">
              <w:rPr>
                <w:rFonts w:ascii="Arial" w:eastAsia="Arial" w:hAnsi="Arial" w:cs="Arial"/>
                <w:b/>
                <w:spacing w:val="1"/>
              </w:rPr>
              <w:t>u</w:t>
            </w:r>
            <w:r w:rsidRPr="00856B3E">
              <w:rPr>
                <w:rFonts w:ascii="Arial" w:eastAsia="Arial" w:hAnsi="Arial" w:cs="Arial"/>
                <w:b/>
                <w:spacing w:val="-1"/>
              </w:rPr>
              <w:t>r</w:t>
            </w:r>
            <w:r w:rsidRPr="00856B3E">
              <w:rPr>
                <w:rFonts w:ascii="Arial" w:eastAsia="Arial" w:hAnsi="Arial" w:cs="Arial"/>
                <w:b/>
              </w:rPr>
              <w:t xml:space="preserve">e </w:t>
            </w:r>
            <w:r w:rsidRPr="00856B3E">
              <w:rPr>
                <w:rFonts w:ascii="Arial" w:eastAsia="Arial" w:hAnsi="Arial" w:cs="Arial"/>
                <w:b/>
                <w:spacing w:val="1"/>
              </w:rPr>
              <w:t xml:space="preserve"> </w:t>
            </w:r>
            <w:r w:rsidRPr="00856B3E">
              <w:rPr>
                <w:rFonts w:ascii="Arial" w:eastAsia="Arial" w:hAnsi="Arial" w:cs="Arial"/>
                <w:b/>
                <w:spacing w:val="6"/>
              </w:rPr>
              <w:t>i</w:t>
            </w:r>
            <w:r w:rsidRPr="00856B3E">
              <w:rPr>
                <w:rFonts w:ascii="Arial" w:eastAsia="Arial" w:hAnsi="Arial" w:cs="Arial"/>
                <w:b/>
              </w:rPr>
              <w:t>n</w:t>
            </w:r>
            <w:r w:rsidRPr="00856B3E">
              <w:rPr>
                <w:rFonts w:ascii="Arial" w:eastAsia="Arial" w:hAnsi="Arial" w:cs="Arial"/>
                <w:b/>
                <w:spacing w:val="11"/>
              </w:rPr>
              <w:t xml:space="preserve"> </w:t>
            </w:r>
            <w:r w:rsidRPr="00856B3E">
              <w:rPr>
                <w:rFonts w:ascii="Arial" w:eastAsia="Arial" w:hAnsi="Arial" w:cs="Arial"/>
                <w:b/>
                <w:spacing w:val="5"/>
              </w:rPr>
              <w:t>S</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4"/>
              </w:rPr>
              <w:t>c</w:t>
            </w:r>
            <w:r w:rsidRPr="00856B3E">
              <w:rPr>
                <w:rFonts w:ascii="Arial" w:eastAsia="Arial" w:hAnsi="Arial" w:cs="Arial"/>
                <w:b/>
                <w:spacing w:val="1"/>
              </w:rPr>
              <w:t>u</w:t>
            </w:r>
            <w:r w:rsidRPr="00856B3E">
              <w:rPr>
                <w:rFonts w:ascii="Arial" w:eastAsia="Arial" w:hAnsi="Arial" w:cs="Arial"/>
                <w:b/>
                <w:spacing w:val="6"/>
              </w:rPr>
              <w:t>l</w:t>
            </w:r>
            <w:r w:rsidRPr="00856B3E">
              <w:rPr>
                <w:rFonts w:ascii="Arial" w:eastAsia="Arial" w:hAnsi="Arial" w:cs="Arial"/>
                <w:b/>
                <w:spacing w:val="-5"/>
              </w:rPr>
              <w:t>t</w:t>
            </w:r>
            <w:r w:rsidRPr="00856B3E">
              <w:rPr>
                <w:rFonts w:ascii="Arial" w:eastAsia="Arial" w:hAnsi="Arial" w:cs="Arial"/>
                <w:b/>
                <w:spacing w:val="1"/>
              </w:rPr>
              <w:t>u</w:t>
            </w:r>
            <w:r w:rsidRPr="00856B3E">
              <w:rPr>
                <w:rFonts w:ascii="Arial" w:eastAsia="Arial" w:hAnsi="Arial" w:cs="Arial"/>
                <w:b/>
                <w:spacing w:val="-1"/>
              </w:rPr>
              <w:t>r</w:t>
            </w:r>
            <w:r w:rsidRPr="00856B3E">
              <w:rPr>
                <w:rFonts w:ascii="Arial" w:eastAsia="Arial" w:hAnsi="Arial" w:cs="Arial"/>
                <w:b/>
                <w:spacing w:val="-4"/>
              </w:rPr>
              <w:t>e</w:t>
            </w:r>
            <w:r w:rsidRPr="00856B3E">
              <w:rPr>
                <w:rFonts w:ascii="Arial" w:eastAsia="Arial" w:hAnsi="Arial" w:cs="Arial"/>
                <w:b/>
              </w:rPr>
              <w:t>:</w:t>
            </w:r>
            <w:r w:rsidRPr="00856B3E">
              <w:rPr>
                <w:rFonts w:ascii="Arial" w:eastAsia="Arial" w:hAnsi="Arial" w:cs="Arial"/>
                <w:b/>
                <w:spacing w:val="38"/>
              </w:rPr>
              <w:t xml:space="preserve"> </w:t>
            </w:r>
            <w:r w:rsidRPr="00856B3E">
              <w:rPr>
                <w:rFonts w:ascii="Arial" w:eastAsia="Arial" w:hAnsi="Arial" w:cs="Arial"/>
                <w:b/>
              </w:rPr>
              <w:t>A</w:t>
            </w:r>
            <w:r w:rsidRPr="00856B3E">
              <w:rPr>
                <w:rFonts w:ascii="Arial" w:eastAsia="Arial" w:hAnsi="Arial" w:cs="Arial"/>
                <w:b/>
                <w:spacing w:val="4"/>
              </w:rPr>
              <w:t xml:space="preserve"> </w:t>
            </w:r>
            <w:r w:rsidRPr="00856B3E">
              <w:rPr>
                <w:rFonts w:ascii="Arial" w:eastAsia="Arial" w:hAnsi="Arial" w:cs="Arial"/>
                <w:b/>
                <w:spacing w:val="-6"/>
                <w:w w:val="102"/>
              </w:rPr>
              <w:t>R</w:t>
            </w:r>
            <w:r w:rsidRPr="00856B3E">
              <w:rPr>
                <w:rFonts w:ascii="Arial" w:eastAsia="Arial" w:hAnsi="Arial" w:cs="Arial"/>
                <w:b/>
                <w:spacing w:val="-4"/>
                <w:w w:val="102"/>
              </w:rPr>
              <w:t>ev</w:t>
            </w:r>
            <w:r w:rsidRPr="00856B3E">
              <w:rPr>
                <w:rFonts w:ascii="Arial" w:eastAsia="Arial" w:hAnsi="Arial" w:cs="Arial"/>
                <w:b/>
                <w:spacing w:val="6"/>
                <w:w w:val="102"/>
              </w:rPr>
              <w:t>i</w:t>
            </w:r>
            <w:r w:rsidRPr="00856B3E">
              <w:rPr>
                <w:rFonts w:ascii="Arial" w:eastAsia="Arial" w:hAnsi="Arial" w:cs="Arial"/>
                <w:b/>
                <w:spacing w:val="-4"/>
                <w:w w:val="102"/>
              </w:rPr>
              <w:t>e</w:t>
            </w:r>
            <w:r w:rsidRPr="00856B3E">
              <w:rPr>
                <w:rFonts w:ascii="Arial" w:eastAsia="Arial" w:hAnsi="Arial" w:cs="Arial"/>
                <w:b/>
                <w:w w:val="102"/>
              </w:rPr>
              <w:t>w</w:t>
            </w:r>
          </w:p>
        </w:tc>
      </w:tr>
      <w:tr w:rsidR="00B24CB4" w:rsidRPr="00856B3E">
        <w:trPr>
          <w:trHeight w:hRule="exact" w:val="466"/>
        </w:trPr>
        <w:tc>
          <w:tcPr>
            <w:tcW w:w="3303"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94"/>
              <w:rPr>
                <w:rFonts w:ascii="Arial" w:eastAsia="Arial" w:hAnsi="Arial" w:cs="Arial"/>
              </w:rPr>
            </w:pPr>
            <w:r w:rsidRPr="00856B3E">
              <w:rPr>
                <w:rFonts w:ascii="Arial" w:eastAsia="Arial" w:hAnsi="Arial" w:cs="Arial"/>
                <w:spacing w:val="-14"/>
              </w:rPr>
              <w:t>T</w:t>
            </w:r>
            <w:r w:rsidRPr="00856B3E">
              <w:rPr>
                <w:rFonts w:ascii="Arial" w:eastAsia="Arial" w:hAnsi="Arial" w:cs="Arial"/>
                <w:spacing w:val="7"/>
              </w:rPr>
              <w:t>y</w:t>
            </w:r>
            <w:r w:rsidRPr="00856B3E">
              <w:rPr>
                <w:rFonts w:ascii="Arial" w:eastAsia="Arial" w:hAnsi="Arial" w:cs="Arial"/>
                <w:spacing w:val="11"/>
              </w:rPr>
              <w:t>p</w:t>
            </w:r>
            <w:r w:rsidRPr="00856B3E">
              <w:rPr>
                <w:rFonts w:ascii="Arial" w:eastAsia="Arial" w:hAnsi="Arial" w:cs="Arial"/>
              </w:rPr>
              <w:t>e</w:t>
            </w:r>
            <w:r w:rsidRPr="00856B3E">
              <w:rPr>
                <w:rFonts w:ascii="Arial" w:eastAsia="Arial" w:hAnsi="Arial" w:cs="Arial"/>
                <w:spacing w:val="12"/>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9"/>
              </w:rPr>
              <w:t xml:space="preserve"> </w:t>
            </w:r>
            <w:r w:rsidRPr="00856B3E">
              <w:rPr>
                <w:rFonts w:ascii="Arial" w:eastAsia="Arial" w:hAnsi="Arial" w:cs="Arial"/>
                <w:spacing w:val="5"/>
                <w:w w:val="102"/>
              </w:rPr>
              <w:t>A</w:t>
            </w:r>
            <w:r w:rsidRPr="00856B3E">
              <w:rPr>
                <w:rFonts w:ascii="Arial" w:eastAsia="Arial" w:hAnsi="Arial" w:cs="Arial"/>
                <w:spacing w:val="-5"/>
                <w:w w:val="102"/>
              </w:rPr>
              <w:t>r</w:t>
            </w:r>
            <w:r w:rsidRPr="00856B3E">
              <w:rPr>
                <w:rFonts w:ascii="Arial" w:eastAsia="Arial" w:hAnsi="Arial" w:cs="Arial"/>
                <w:spacing w:val="6"/>
                <w:w w:val="102"/>
              </w:rPr>
              <w:t>t</w:t>
            </w:r>
            <w:r w:rsidRPr="00856B3E">
              <w:rPr>
                <w:rFonts w:ascii="Arial" w:eastAsia="Arial" w:hAnsi="Arial" w:cs="Arial"/>
                <w:spacing w:val="2"/>
                <w:w w:val="102"/>
              </w:rPr>
              <w:t>i</w:t>
            </w:r>
            <w:r w:rsidRPr="00856B3E">
              <w:rPr>
                <w:rFonts w:ascii="Arial" w:eastAsia="Arial" w:hAnsi="Arial" w:cs="Arial"/>
                <w:spacing w:val="7"/>
                <w:w w:val="102"/>
              </w:rPr>
              <w:t>c</w:t>
            </w:r>
            <w:r w:rsidRPr="00856B3E">
              <w:rPr>
                <w:rFonts w:ascii="Arial" w:eastAsia="Arial" w:hAnsi="Arial" w:cs="Arial"/>
                <w:spacing w:val="2"/>
                <w:w w:val="102"/>
              </w:rPr>
              <w:t>l</w:t>
            </w:r>
            <w:r w:rsidRPr="00856B3E">
              <w:rPr>
                <w:rFonts w:ascii="Arial" w:eastAsia="Arial" w:hAnsi="Arial" w:cs="Arial"/>
                <w:w w:val="102"/>
              </w:rPr>
              <w:t>e</w:t>
            </w:r>
          </w:p>
        </w:tc>
        <w:tc>
          <w:tcPr>
            <w:tcW w:w="10599"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5"/>
              <w:rPr>
                <w:rFonts w:ascii="Arial" w:eastAsia="Arial" w:hAnsi="Arial" w:cs="Arial"/>
              </w:rPr>
            </w:pPr>
            <w:r w:rsidRPr="00856B3E">
              <w:rPr>
                <w:rFonts w:ascii="Arial" w:eastAsia="Arial" w:hAnsi="Arial" w:cs="Arial"/>
                <w:b/>
                <w:spacing w:val="-6"/>
              </w:rPr>
              <w:t>R</w:t>
            </w:r>
            <w:r w:rsidRPr="00856B3E">
              <w:rPr>
                <w:rFonts w:ascii="Arial" w:eastAsia="Arial" w:hAnsi="Arial" w:cs="Arial"/>
                <w:b/>
                <w:spacing w:val="5"/>
              </w:rPr>
              <w:t>EV</w:t>
            </w:r>
            <w:r w:rsidRPr="00856B3E">
              <w:rPr>
                <w:rFonts w:ascii="Arial" w:eastAsia="Arial" w:hAnsi="Arial" w:cs="Arial"/>
                <w:b/>
                <w:spacing w:val="6"/>
              </w:rPr>
              <w:t>I</w:t>
            </w:r>
            <w:r w:rsidRPr="00856B3E">
              <w:rPr>
                <w:rFonts w:ascii="Arial" w:eastAsia="Arial" w:hAnsi="Arial" w:cs="Arial"/>
                <w:b/>
                <w:spacing w:val="5"/>
              </w:rPr>
              <w:t>E</w:t>
            </w:r>
            <w:r w:rsidRPr="00856B3E">
              <w:rPr>
                <w:rFonts w:ascii="Arial" w:eastAsia="Arial" w:hAnsi="Arial" w:cs="Arial"/>
                <w:b/>
              </w:rPr>
              <w:t>W</w:t>
            </w:r>
            <w:r w:rsidRPr="00856B3E">
              <w:rPr>
                <w:rFonts w:ascii="Arial" w:eastAsia="Arial" w:hAnsi="Arial" w:cs="Arial"/>
                <w:b/>
                <w:spacing w:val="18"/>
              </w:rPr>
              <w:t xml:space="preserve"> </w:t>
            </w:r>
            <w:r w:rsidRPr="00856B3E">
              <w:rPr>
                <w:rFonts w:ascii="Arial" w:eastAsia="Arial" w:hAnsi="Arial" w:cs="Arial"/>
                <w:b/>
                <w:spacing w:val="-6"/>
                <w:w w:val="102"/>
              </w:rPr>
              <w:t>AR</w:t>
            </w:r>
            <w:r w:rsidRPr="00856B3E">
              <w:rPr>
                <w:rFonts w:ascii="Arial" w:eastAsia="Arial" w:hAnsi="Arial" w:cs="Arial"/>
                <w:b/>
                <w:spacing w:val="1"/>
                <w:w w:val="102"/>
              </w:rPr>
              <w:t>T</w:t>
            </w:r>
            <w:r w:rsidRPr="00856B3E">
              <w:rPr>
                <w:rFonts w:ascii="Arial" w:eastAsia="Arial" w:hAnsi="Arial" w:cs="Arial"/>
                <w:b/>
                <w:spacing w:val="6"/>
                <w:w w:val="102"/>
              </w:rPr>
              <w:t>I</w:t>
            </w:r>
            <w:r w:rsidRPr="00856B3E">
              <w:rPr>
                <w:rFonts w:ascii="Arial" w:eastAsia="Arial" w:hAnsi="Arial" w:cs="Arial"/>
                <w:b/>
                <w:spacing w:val="-6"/>
                <w:w w:val="102"/>
              </w:rPr>
              <w:t>C</w:t>
            </w:r>
            <w:r w:rsidRPr="00856B3E">
              <w:rPr>
                <w:rFonts w:ascii="Arial" w:eastAsia="Arial" w:hAnsi="Arial" w:cs="Arial"/>
                <w:b/>
                <w:spacing w:val="1"/>
                <w:w w:val="102"/>
              </w:rPr>
              <w:t>L</w:t>
            </w:r>
            <w:r w:rsidRPr="00856B3E">
              <w:rPr>
                <w:rFonts w:ascii="Arial" w:eastAsia="Arial" w:hAnsi="Arial" w:cs="Arial"/>
                <w:b/>
                <w:w w:val="102"/>
              </w:rPr>
              <w:t>E</w:t>
            </w:r>
          </w:p>
        </w:tc>
      </w:tr>
    </w:tbl>
    <w:p w:rsidR="000E3028" w:rsidRPr="00856B3E" w:rsidRDefault="000E3028">
      <w:pPr>
        <w:spacing w:before="39" w:line="200" w:lineRule="exact"/>
        <w:ind w:left="102"/>
        <w:rPr>
          <w:rFonts w:ascii="Arial" w:eastAsia="Arial" w:hAnsi="Arial" w:cs="Arial"/>
          <w:b/>
          <w:spacing w:val="5"/>
          <w:position w:val="-1"/>
        </w:rPr>
      </w:pPr>
    </w:p>
    <w:p w:rsidR="00B24CB4" w:rsidRPr="00856B3E" w:rsidRDefault="00313663">
      <w:pPr>
        <w:spacing w:before="39" w:line="200" w:lineRule="exact"/>
        <w:ind w:left="102"/>
        <w:rPr>
          <w:rFonts w:ascii="Arial" w:eastAsia="Arial" w:hAnsi="Arial" w:cs="Arial"/>
        </w:rPr>
      </w:pPr>
      <w:r w:rsidRPr="00856B3E">
        <w:rPr>
          <w:rFonts w:ascii="Arial" w:hAnsi="Arial" w:cs="Arial"/>
        </w:rPr>
        <w:pict>
          <v:group id="_x0000_s1069" style="position:absolute;left:0;text-align:left;margin-left:71.6pt;margin-top:1.35pt;width:184.9pt;height:12.3pt;z-index:-251663360;mso-position-horizontal-relative:page" coordorigin="1432,27" coordsize="3698,245">
            <v:shape id="_x0000_s1071" style="position:absolute;left:1442;top:37;width:3678;height:225" coordorigin="1442,37" coordsize="3678,225" path="m1442,262r3678,l5120,37r-3678,l1442,262xe" fillcolor="yellow" stroked="f">
              <v:path arrowok="t"/>
            </v:shape>
            <v:shape id="_x0000_s1070" style="position:absolute;left:1442;top:240;width:3678;height:0" coordorigin="1442,240" coordsize="3678,0" path="m1442,240r3678,e" filled="f" strokeweight=".85pt">
              <v:path arrowok="t"/>
            </v:shape>
            <w10:wrap anchorx="page"/>
          </v:group>
        </w:pict>
      </w:r>
      <w:r w:rsidR="00CC5441" w:rsidRPr="00856B3E">
        <w:rPr>
          <w:rFonts w:ascii="Arial" w:eastAsia="Arial" w:hAnsi="Arial" w:cs="Arial"/>
          <w:b/>
          <w:spacing w:val="5"/>
          <w:position w:val="-1"/>
        </w:rPr>
        <w:t>P</w:t>
      </w:r>
      <w:r w:rsidR="00CC5441" w:rsidRPr="00856B3E">
        <w:rPr>
          <w:rFonts w:ascii="Arial" w:eastAsia="Arial" w:hAnsi="Arial" w:cs="Arial"/>
          <w:b/>
          <w:spacing w:val="-6"/>
          <w:position w:val="-1"/>
        </w:rPr>
        <w:t>AR</w:t>
      </w:r>
      <w:r w:rsidR="00CC5441" w:rsidRPr="00856B3E">
        <w:rPr>
          <w:rFonts w:ascii="Arial" w:eastAsia="Arial" w:hAnsi="Arial" w:cs="Arial"/>
          <w:b/>
          <w:position w:val="-1"/>
        </w:rPr>
        <w:t>T</w:t>
      </w:r>
      <w:r w:rsidR="00CC5441" w:rsidRPr="00856B3E">
        <w:rPr>
          <w:rFonts w:ascii="Arial" w:eastAsia="Arial" w:hAnsi="Arial" w:cs="Arial"/>
          <w:b/>
          <w:spacing w:val="33"/>
          <w:position w:val="-1"/>
        </w:rPr>
        <w:t xml:space="preserve"> </w:t>
      </w:r>
      <w:r w:rsidR="00CC5441" w:rsidRPr="00856B3E">
        <w:rPr>
          <w:rFonts w:ascii="Arial" w:eastAsia="Arial" w:hAnsi="Arial" w:cs="Arial"/>
          <w:b/>
          <w:position w:val="-1"/>
        </w:rPr>
        <w:t>1</w:t>
      </w:r>
      <w:r w:rsidR="00CC5441" w:rsidRPr="00856B3E">
        <w:rPr>
          <w:rFonts w:ascii="Arial" w:eastAsia="Arial" w:hAnsi="Arial" w:cs="Arial"/>
          <w:b/>
          <w:spacing w:val="6"/>
          <w:position w:val="-1"/>
        </w:rPr>
        <w:t xml:space="preserve"> </w:t>
      </w:r>
      <w:r w:rsidR="00CC5441" w:rsidRPr="00856B3E">
        <w:rPr>
          <w:rFonts w:ascii="Arial" w:eastAsia="Arial" w:hAnsi="Arial" w:cs="Arial"/>
          <w:b/>
          <w:spacing w:val="-5"/>
          <w:position w:val="-1"/>
        </w:rPr>
        <w:t>(</w:t>
      </w:r>
      <w:r w:rsidR="00CC5441" w:rsidRPr="00856B3E">
        <w:rPr>
          <w:rFonts w:ascii="Arial" w:eastAsia="Arial" w:hAnsi="Arial" w:cs="Arial"/>
          <w:b/>
          <w:spacing w:val="6"/>
          <w:position w:val="-1"/>
        </w:rPr>
        <w:t>Im</w:t>
      </w:r>
      <w:r w:rsidR="00CC5441" w:rsidRPr="00856B3E">
        <w:rPr>
          <w:rFonts w:ascii="Arial" w:eastAsia="Arial" w:hAnsi="Arial" w:cs="Arial"/>
          <w:b/>
          <w:spacing w:val="1"/>
          <w:position w:val="-1"/>
        </w:rPr>
        <w:t>po</w:t>
      </w:r>
      <w:r w:rsidR="00CC5441" w:rsidRPr="00856B3E">
        <w:rPr>
          <w:rFonts w:ascii="Arial" w:eastAsia="Arial" w:hAnsi="Arial" w:cs="Arial"/>
          <w:b/>
          <w:spacing w:val="-1"/>
          <w:position w:val="-1"/>
        </w:rPr>
        <w:t>r</w:t>
      </w:r>
      <w:r w:rsidR="00CC5441" w:rsidRPr="00856B3E">
        <w:rPr>
          <w:rFonts w:ascii="Arial" w:eastAsia="Arial" w:hAnsi="Arial" w:cs="Arial"/>
          <w:b/>
          <w:spacing w:val="-5"/>
          <w:position w:val="-1"/>
        </w:rPr>
        <w:t>t</w:t>
      </w:r>
      <w:r w:rsidR="00CC5441" w:rsidRPr="00856B3E">
        <w:rPr>
          <w:rFonts w:ascii="Arial" w:eastAsia="Arial" w:hAnsi="Arial" w:cs="Arial"/>
          <w:b/>
          <w:spacing w:val="-4"/>
          <w:position w:val="-1"/>
        </w:rPr>
        <w:t>a</w:t>
      </w:r>
      <w:r w:rsidR="00CC5441" w:rsidRPr="00856B3E">
        <w:rPr>
          <w:rFonts w:ascii="Arial" w:eastAsia="Arial" w:hAnsi="Arial" w:cs="Arial"/>
          <w:b/>
          <w:spacing w:val="1"/>
          <w:position w:val="-1"/>
        </w:rPr>
        <w:t>n</w:t>
      </w:r>
      <w:r w:rsidR="00CC5441" w:rsidRPr="00856B3E">
        <w:rPr>
          <w:rFonts w:ascii="Arial" w:eastAsia="Arial" w:hAnsi="Arial" w:cs="Arial"/>
          <w:b/>
          <w:spacing w:val="-4"/>
          <w:position w:val="-1"/>
        </w:rPr>
        <w:t>c</w:t>
      </w:r>
      <w:r w:rsidR="00CC5441" w:rsidRPr="00856B3E">
        <w:rPr>
          <w:rFonts w:ascii="Arial" w:eastAsia="Arial" w:hAnsi="Arial" w:cs="Arial"/>
          <w:b/>
          <w:position w:val="-1"/>
        </w:rPr>
        <w:t xml:space="preserve">e </w:t>
      </w:r>
      <w:r w:rsidR="00CC5441" w:rsidRPr="00856B3E">
        <w:rPr>
          <w:rFonts w:ascii="Arial" w:eastAsia="Arial" w:hAnsi="Arial" w:cs="Arial"/>
          <w:b/>
          <w:spacing w:val="3"/>
          <w:position w:val="-1"/>
        </w:rPr>
        <w:t xml:space="preserve"> </w:t>
      </w:r>
      <w:r w:rsidR="00CC5441" w:rsidRPr="00856B3E">
        <w:rPr>
          <w:rFonts w:ascii="Arial" w:eastAsia="Arial" w:hAnsi="Arial" w:cs="Arial"/>
          <w:b/>
          <w:spacing w:val="1"/>
          <w:position w:val="-1"/>
        </w:rPr>
        <w:t>o</w:t>
      </w:r>
      <w:r w:rsidR="00CC5441" w:rsidRPr="00856B3E">
        <w:rPr>
          <w:rFonts w:ascii="Arial" w:eastAsia="Arial" w:hAnsi="Arial" w:cs="Arial"/>
          <w:b/>
          <w:position w:val="-1"/>
        </w:rPr>
        <w:t>f</w:t>
      </w:r>
      <w:r w:rsidR="00CC5441" w:rsidRPr="00856B3E">
        <w:rPr>
          <w:rFonts w:ascii="Arial" w:eastAsia="Arial" w:hAnsi="Arial" w:cs="Arial"/>
          <w:b/>
          <w:spacing w:val="6"/>
          <w:position w:val="-1"/>
        </w:rPr>
        <w:t xml:space="preserve"> </w:t>
      </w:r>
      <w:r w:rsidR="00CC5441" w:rsidRPr="00856B3E">
        <w:rPr>
          <w:rFonts w:ascii="Arial" w:eastAsia="Arial" w:hAnsi="Arial" w:cs="Arial"/>
          <w:b/>
          <w:spacing w:val="-5"/>
          <w:position w:val="-1"/>
        </w:rPr>
        <w:t>t</w:t>
      </w:r>
      <w:r w:rsidR="00CC5441" w:rsidRPr="00856B3E">
        <w:rPr>
          <w:rFonts w:ascii="Arial" w:eastAsia="Arial" w:hAnsi="Arial" w:cs="Arial"/>
          <w:b/>
          <w:spacing w:val="1"/>
          <w:position w:val="-1"/>
        </w:rPr>
        <w:t>h</w:t>
      </w:r>
      <w:r w:rsidR="00CC5441" w:rsidRPr="00856B3E">
        <w:rPr>
          <w:rFonts w:ascii="Arial" w:eastAsia="Arial" w:hAnsi="Arial" w:cs="Arial"/>
          <w:b/>
          <w:position w:val="-1"/>
        </w:rPr>
        <w:t>e</w:t>
      </w:r>
      <w:r w:rsidR="00CC5441" w:rsidRPr="00856B3E">
        <w:rPr>
          <w:rFonts w:ascii="Arial" w:eastAsia="Arial" w:hAnsi="Arial" w:cs="Arial"/>
          <w:b/>
          <w:spacing w:val="25"/>
          <w:position w:val="-1"/>
        </w:rPr>
        <w:t xml:space="preserve"> </w:t>
      </w:r>
      <w:r w:rsidR="00CC5441" w:rsidRPr="00856B3E">
        <w:rPr>
          <w:rFonts w:ascii="Arial" w:eastAsia="Arial" w:hAnsi="Arial" w:cs="Arial"/>
          <w:b/>
          <w:spacing w:val="6"/>
          <w:w w:val="102"/>
          <w:position w:val="-1"/>
        </w:rPr>
        <w:t>m</w:t>
      </w:r>
      <w:r w:rsidR="00CC5441" w:rsidRPr="00856B3E">
        <w:rPr>
          <w:rFonts w:ascii="Arial" w:eastAsia="Arial" w:hAnsi="Arial" w:cs="Arial"/>
          <w:b/>
          <w:spacing w:val="-4"/>
          <w:w w:val="102"/>
          <w:position w:val="-1"/>
        </w:rPr>
        <w:t>a</w:t>
      </w:r>
      <w:r w:rsidR="00CC5441" w:rsidRPr="00856B3E">
        <w:rPr>
          <w:rFonts w:ascii="Arial" w:eastAsia="Arial" w:hAnsi="Arial" w:cs="Arial"/>
          <w:b/>
          <w:spacing w:val="1"/>
          <w:w w:val="102"/>
          <w:position w:val="-1"/>
        </w:rPr>
        <w:t>nu</w:t>
      </w:r>
      <w:r w:rsidR="00CC5441" w:rsidRPr="00856B3E">
        <w:rPr>
          <w:rFonts w:ascii="Arial" w:eastAsia="Arial" w:hAnsi="Arial" w:cs="Arial"/>
          <w:b/>
          <w:spacing w:val="-4"/>
          <w:w w:val="102"/>
          <w:position w:val="-1"/>
        </w:rPr>
        <w:t>sc</w:t>
      </w:r>
      <w:r w:rsidR="00CC5441" w:rsidRPr="00856B3E">
        <w:rPr>
          <w:rFonts w:ascii="Arial" w:eastAsia="Arial" w:hAnsi="Arial" w:cs="Arial"/>
          <w:b/>
          <w:spacing w:val="-1"/>
          <w:w w:val="102"/>
          <w:position w:val="-1"/>
        </w:rPr>
        <w:t>r</w:t>
      </w:r>
      <w:r w:rsidR="00CC5441" w:rsidRPr="00856B3E">
        <w:rPr>
          <w:rFonts w:ascii="Arial" w:eastAsia="Arial" w:hAnsi="Arial" w:cs="Arial"/>
          <w:b/>
          <w:spacing w:val="6"/>
          <w:w w:val="102"/>
          <w:position w:val="-1"/>
        </w:rPr>
        <w:t>i</w:t>
      </w:r>
      <w:r w:rsidR="00CC5441" w:rsidRPr="00856B3E">
        <w:rPr>
          <w:rFonts w:ascii="Arial" w:eastAsia="Arial" w:hAnsi="Arial" w:cs="Arial"/>
          <w:b/>
          <w:spacing w:val="1"/>
          <w:w w:val="102"/>
          <w:position w:val="-1"/>
        </w:rPr>
        <w:t>p</w:t>
      </w:r>
      <w:r w:rsidR="00CC5441" w:rsidRPr="00856B3E">
        <w:rPr>
          <w:rFonts w:ascii="Arial" w:eastAsia="Arial" w:hAnsi="Arial" w:cs="Arial"/>
          <w:b/>
          <w:spacing w:val="-5"/>
          <w:w w:val="102"/>
          <w:position w:val="-1"/>
        </w:rPr>
        <w:t>t</w:t>
      </w:r>
      <w:r w:rsidR="00CC5441" w:rsidRPr="00856B3E">
        <w:rPr>
          <w:rFonts w:ascii="Arial" w:eastAsia="Arial" w:hAnsi="Arial" w:cs="Arial"/>
          <w:b/>
          <w:w w:val="102"/>
          <w:position w:val="-1"/>
        </w:rPr>
        <w:t>)</w:t>
      </w:r>
    </w:p>
    <w:p w:rsidR="00B24CB4" w:rsidRPr="00856B3E" w:rsidRDefault="00B24CB4">
      <w:pPr>
        <w:spacing w:line="200" w:lineRule="exact"/>
        <w:rPr>
          <w:rFonts w:ascii="Arial" w:hAnsi="Arial" w:cs="Arial"/>
        </w:rPr>
      </w:pPr>
    </w:p>
    <w:p w:rsidR="00B24CB4" w:rsidRPr="00856B3E" w:rsidRDefault="00B24CB4">
      <w:pPr>
        <w:spacing w:before="5" w:line="260" w:lineRule="exact"/>
        <w:rPr>
          <w:rFonts w:ascii="Arial" w:hAnsi="Arial" w:cs="Arial"/>
        </w:rPr>
      </w:pPr>
    </w:p>
    <w:tbl>
      <w:tblPr>
        <w:tblW w:w="0" w:type="auto"/>
        <w:tblInd w:w="115" w:type="dxa"/>
        <w:tblLayout w:type="fixed"/>
        <w:tblCellMar>
          <w:left w:w="0" w:type="dxa"/>
          <w:right w:w="0" w:type="dxa"/>
        </w:tblCellMar>
        <w:tblLook w:val="01E0" w:firstRow="1" w:lastRow="1" w:firstColumn="1" w:lastColumn="1" w:noHBand="0" w:noVBand="0"/>
      </w:tblPr>
      <w:tblGrid>
        <w:gridCol w:w="5028"/>
        <w:gridCol w:w="5165"/>
        <w:gridCol w:w="3831"/>
      </w:tblGrid>
      <w:tr w:rsidR="00B24CB4" w:rsidRPr="00856B3E" w:rsidTr="00F032B1">
        <w:trPr>
          <w:trHeight w:hRule="exact" w:val="445"/>
        </w:trPr>
        <w:tc>
          <w:tcPr>
            <w:tcW w:w="5028" w:type="dxa"/>
            <w:tcBorders>
              <w:top w:val="single" w:sz="7" w:space="0" w:color="000000"/>
              <w:left w:val="single" w:sz="7" w:space="0" w:color="000000"/>
              <w:bottom w:val="single" w:sz="7" w:space="0" w:color="000000"/>
              <w:right w:val="single" w:sz="7" w:space="0" w:color="000000"/>
            </w:tcBorders>
          </w:tcPr>
          <w:p w:rsidR="00B24CB4" w:rsidRPr="00856B3E" w:rsidRDefault="00B24CB4">
            <w:pPr>
              <w:rPr>
                <w:rFonts w:ascii="Arial" w:hAnsi="Arial" w:cs="Arial"/>
              </w:rPr>
            </w:pPr>
          </w:p>
        </w:tc>
        <w:tc>
          <w:tcPr>
            <w:tcW w:w="5165"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5"/>
              <w:rPr>
                <w:rFonts w:ascii="Arial" w:eastAsia="Arial" w:hAnsi="Arial" w:cs="Arial"/>
              </w:rPr>
            </w:pPr>
            <w:r w:rsidRPr="00856B3E">
              <w:rPr>
                <w:rFonts w:ascii="Arial" w:eastAsia="Arial" w:hAnsi="Arial" w:cs="Arial"/>
                <w:b/>
                <w:spacing w:val="-6"/>
              </w:rPr>
              <w:t>C</w:t>
            </w:r>
            <w:r w:rsidRPr="00856B3E">
              <w:rPr>
                <w:rFonts w:ascii="Arial" w:eastAsia="Arial" w:hAnsi="Arial" w:cs="Arial"/>
                <w:b/>
                <w:spacing w:val="1"/>
              </w:rPr>
              <w:t>o</w:t>
            </w:r>
            <w:r w:rsidRPr="00856B3E">
              <w:rPr>
                <w:rFonts w:ascii="Arial" w:eastAsia="Arial" w:hAnsi="Arial" w:cs="Arial"/>
                <w:b/>
                <w:spacing w:val="6"/>
              </w:rPr>
              <w:t>mm</w:t>
            </w:r>
            <w:r w:rsidRPr="00856B3E">
              <w:rPr>
                <w:rFonts w:ascii="Arial" w:eastAsia="Arial" w:hAnsi="Arial" w:cs="Arial"/>
                <w:b/>
                <w:spacing w:val="-4"/>
              </w:rPr>
              <w:t>e</w:t>
            </w:r>
            <w:r w:rsidRPr="00856B3E">
              <w:rPr>
                <w:rFonts w:ascii="Arial" w:eastAsia="Arial" w:hAnsi="Arial" w:cs="Arial"/>
                <w:b/>
                <w:spacing w:val="1"/>
              </w:rPr>
              <w:t>n</w:t>
            </w:r>
            <w:r w:rsidRPr="00856B3E">
              <w:rPr>
                <w:rFonts w:ascii="Arial" w:eastAsia="Arial" w:hAnsi="Arial" w:cs="Arial"/>
                <w:b/>
                <w:spacing w:val="-5"/>
              </w:rPr>
              <w:t>t</w:t>
            </w:r>
            <w:r w:rsidRPr="00856B3E">
              <w:rPr>
                <w:rFonts w:ascii="Arial" w:eastAsia="Arial" w:hAnsi="Arial" w:cs="Arial"/>
                <w:b/>
              </w:rPr>
              <w:t xml:space="preserve">s </w:t>
            </w:r>
            <w:r w:rsidRPr="00856B3E">
              <w:rPr>
                <w:rFonts w:ascii="Arial" w:eastAsia="Arial" w:hAnsi="Arial" w:cs="Arial"/>
                <w:b/>
                <w:spacing w:val="1"/>
              </w:rPr>
              <w:t xml:space="preserve"> o</w:t>
            </w:r>
            <w:r w:rsidRPr="00856B3E">
              <w:rPr>
                <w:rFonts w:ascii="Arial" w:eastAsia="Arial" w:hAnsi="Arial" w:cs="Arial"/>
                <w:b/>
              </w:rPr>
              <w:t>f</w:t>
            </w:r>
            <w:r w:rsidRPr="00856B3E">
              <w:rPr>
                <w:rFonts w:ascii="Arial" w:eastAsia="Arial" w:hAnsi="Arial" w:cs="Arial"/>
                <w:b/>
                <w:spacing w:val="6"/>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6"/>
                <w:w w:val="102"/>
              </w:rPr>
              <w:t>R</w:t>
            </w:r>
            <w:r w:rsidRPr="00856B3E">
              <w:rPr>
                <w:rFonts w:ascii="Arial" w:eastAsia="Arial" w:hAnsi="Arial" w:cs="Arial"/>
                <w:b/>
                <w:spacing w:val="-4"/>
                <w:w w:val="102"/>
              </w:rPr>
              <w:t>ev</w:t>
            </w:r>
            <w:r w:rsidRPr="00856B3E">
              <w:rPr>
                <w:rFonts w:ascii="Arial" w:eastAsia="Arial" w:hAnsi="Arial" w:cs="Arial"/>
                <w:b/>
                <w:spacing w:val="6"/>
                <w:w w:val="102"/>
              </w:rPr>
              <w:t>i</w:t>
            </w:r>
            <w:r w:rsidRPr="00856B3E">
              <w:rPr>
                <w:rFonts w:ascii="Arial" w:eastAsia="Arial" w:hAnsi="Arial" w:cs="Arial"/>
                <w:b/>
                <w:spacing w:val="-4"/>
                <w:w w:val="102"/>
              </w:rPr>
              <w:t>e</w:t>
            </w:r>
            <w:r w:rsidRPr="00856B3E">
              <w:rPr>
                <w:rFonts w:ascii="Arial" w:eastAsia="Arial" w:hAnsi="Arial" w:cs="Arial"/>
                <w:b/>
                <w:spacing w:val="-2"/>
                <w:w w:val="102"/>
              </w:rPr>
              <w:t>w</w:t>
            </w:r>
            <w:r w:rsidRPr="00856B3E">
              <w:rPr>
                <w:rFonts w:ascii="Arial" w:eastAsia="Arial" w:hAnsi="Arial" w:cs="Arial"/>
                <w:b/>
                <w:spacing w:val="-4"/>
                <w:w w:val="102"/>
              </w:rPr>
              <w:t>e</w:t>
            </w:r>
            <w:r w:rsidRPr="00856B3E">
              <w:rPr>
                <w:rFonts w:ascii="Arial" w:eastAsia="Arial" w:hAnsi="Arial" w:cs="Arial"/>
                <w:b/>
                <w:spacing w:val="-1"/>
                <w:w w:val="102"/>
              </w:rPr>
              <w:t>r</w:t>
            </w:r>
            <w:r w:rsidRPr="00856B3E">
              <w:rPr>
                <w:rFonts w:ascii="Arial" w:eastAsia="Arial" w:hAnsi="Arial" w:cs="Arial"/>
                <w:b/>
                <w:w w:val="102"/>
              </w:rPr>
              <w:t>s</w:t>
            </w:r>
          </w:p>
        </w:tc>
        <w:tc>
          <w:tcPr>
            <w:tcW w:w="3831"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before="15"/>
              <w:ind w:left="105"/>
              <w:rPr>
                <w:rFonts w:ascii="Arial" w:eastAsia="Arial" w:hAnsi="Arial" w:cs="Arial"/>
              </w:rPr>
            </w:pPr>
            <w:r w:rsidRPr="00856B3E">
              <w:rPr>
                <w:rFonts w:ascii="Arial" w:eastAsia="Arial" w:hAnsi="Arial" w:cs="Arial"/>
                <w:b/>
                <w:spacing w:val="-6"/>
              </w:rPr>
              <w:t>A</w:t>
            </w:r>
            <w:r w:rsidRPr="00856B3E">
              <w:rPr>
                <w:rFonts w:ascii="Arial" w:eastAsia="Arial" w:hAnsi="Arial" w:cs="Arial"/>
                <w:b/>
                <w:spacing w:val="1"/>
              </w:rPr>
              <w:t>u</w:t>
            </w:r>
            <w:r w:rsidRPr="00856B3E">
              <w:rPr>
                <w:rFonts w:ascii="Arial" w:eastAsia="Arial" w:hAnsi="Arial" w:cs="Arial"/>
                <w:b/>
                <w:spacing w:val="-5"/>
              </w:rPr>
              <w:t>t</w:t>
            </w:r>
            <w:r w:rsidRPr="00856B3E">
              <w:rPr>
                <w:rFonts w:ascii="Arial" w:eastAsia="Arial" w:hAnsi="Arial" w:cs="Arial"/>
                <w:b/>
                <w:spacing w:val="1"/>
              </w:rPr>
              <w:t>ho</w:t>
            </w:r>
            <w:r w:rsidRPr="00856B3E">
              <w:rPr>
                <w:rFonts w:ascii="Arial" w:eastAsia="Arial" w:hAnsi="Arial" w:cs="Arial"/>
                <w:b/>
                <w:spacing w:val="-1"/>
              </w:rPr>
              <w:t>r</w:t>
            </w:r>
            <w:r w:rsidRPr="00856B3E">
              <w:rPr>
                <w:rFonts w:ascii="Arial" w:eastAsia="Arial" w:hAnsi="Arial" w:cs="Arial"/>
                <w:b/>
                <w:spacing w:val="6"/>
              </w:rPr>
              <w:t>’</w:t>
            </w:r>
            <w:r w:rsidRPr="00856B3E">
              <w:rPr>
                <w:rFonts w:ascii="Arial" w:eastAsia="Arial" w:hAnsi="Arial" w:cs="Arial"/>
                <w:b/>
              </w:rPr>
              <w:t>s</w:t>
            </w:r>
            <w:r w:rsidRPr="00856B3E">
              <w:rPr>
                <w:rFonts w:ascii="Arial" w:eastAsia="Arial" w:hAnsi="Arial" w:cs="Arial"/>
                <w:b/>
                <w:spacing w:val="50"/>
              </w:rPr>
              <w:t xml:space="preserve"> </w:t>
            </w:r>
            <w:r w:rsidRPr="00856B3E">
              <w:rPr>
                <w:rFonts w:ascii="Arial" w:eastAsia="Arial" w:hAnsi="Arial" w:cs="Arial"/>
                <w:b/>
                <w:spacing w:val="1"/>
                <w:w w:val="102"/>
              </w:rPr>
              <w:t>F</w:t>
            </w:r>
            <w:r w:rsidRPr="00856B3E">
              <w:rPr>
                <w:rFonts w:ascii="Arial" w:eastAsia="Arial" w:hAnsi="Arial" w:cs="Arial"/>
                <w:b/>
                <w:spacing w:val="-4"/>
                <w:w w:val="102"/>
              </w:rPr>
              <w:t>ee</w:t>
            </w:r>
            <w:r w:rsidRPr="00856B3E">
              <w:rPr>
                <w:rFonts w:ascii="Arial" w:eastAsia="Arial" w:hAnsi="Arial" w:cs="Arial"/>
                <w:b/>
                <w:spacing w:val="1"/>
                <w:w w:val="102"/>
              </w:rPr>
              <w:t>db</w:t>
            </w:r>
            <w:r w:rsidRPr="00856B3E">
              <w:rPr>
                <w:rFonts w:ascii="Arial" w:eastAsia="Arial" w:hAnsi="Arial" w:cs="Arial"/>
                <w:b/>
                <w:spacing w:val="-4"/>
                <w:w w:val="102"/>
              </w:rPr>
              <w:t>ac</w:t>
            </w:r>
            <w:r w:rsidRPr="00856B3E">
              <w:rPr>
                <w:rFonts w:ascii="Arial" w:eastAsia="Arial" w:hAnsi="Arial" w:cs="Arial"/>
                <w:b/>
                <w:w w:val="102"/>
              </w:rPr>
              <w:t>k</w:t>
            </w:r>
          </w:p>
        </w:tc>
      </w:tr>
      <w:tr w:rsidR="00B24CB4" w:rsidRPr="00856B3E" w:rsidTr="00F032B1">
        <w:trPr>
          <w:trHeight w:hRule="exact" w:val="3607"/>
        </w:trPr>
        <w:tc>
          <w:tcPr>
            <w:tcW w:w="5028"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52" w:lineRule="auto"/>
              <w:ind w:left="104" w:right="388"/>
              <w:rPr>
                <w:rFonts w:ascii="Arial" w:eastAsia="Arial" w:hAnsi="Arial" w:cs="Arial"/>
              </w:rPr>
            </w:pPr>
            <w:r w:rsidRPr="00856B3E">
              <w:rPr>
                <w:rFonts w:ascii="Arial" w:eastAsia="Arial" w:hAnsi="Arial" w:cs="Arial"/>
                <w:b/>
                <w:spacing w:val="5"/>
              </w:rPr>
              <w:t>P</w:t>
            </w:r>
            <w:r w:rsidRPr="00856B3E">
              <w:rPr>
                <w:rFonts w:ascii="Arial" w:eastAsia="Arial" w:hAnsi="Arial" w:cs="Arial"/>
                <w:b/>
                <w:spacing w:val="6"/>
              </w:rPr>
              <w:t>l</w:t>
            </w:r>
            <w:r w:rsidRPr="00856B3E">
              <w:rPr>
                <w:rFonts w:ascii="Arial" w:eastAsia="Arial" w:hAnsi="Arial" w:cs="Arial"/>
                <w:b/>
                <w:spacing w:val="-4"/>
              </w:rPr>
              <w:t>eas</w:t>
            </w:r>
            <w:r w:rsidRPr="00856B3E">
              <w:rPr>
                <w:rFonts w:ascii="Arial" w:eastAsia="Arial" w:hAnsi="Arial" w:cs="Arial"/>
                <w:b/>
              </w:rPr>
              <w:t>e</w:t>
            </w:r>
            <w:r w:rsidRPr="00856B3E">
              <w:rPr>
                <w:rFonts w:ascii="Arial" w:eastAsia="Arial" w:hAnsi="Arial" w:cs="Arial"/>
                <w:b/>
                <w:spacing w:val="31"/>
              </w:rPr>
              <w:t xml:space="preserve"> </w:t>
            </w:r>
            <w:r w:rsidRPr="00856B3E">
              <w:rPr>
                <w:rFonts w:ascii="Arial" w:eastAsia="Arial" w:hAnsi="Arial" w:cs="Arial"/>
                <w:b/>
                <w:spacing w:val="-2"/>
              </w:rPr>
              <w:t>w</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5"/>
              </w:rPr>
              <w:t>t</w:t>
            </w:r>
            <w:r w:rsidRPr="00856B3E">
              <w:rPr>
                <w:rFonts w:ascii="Arial" w:eastAsia="Arial" w:hAnsi="Arial" w:cs="Arial"/>
                <w:b/>
              </w:rPr>
              <w:t>e</w:t>
            </w:r>
            <w:r w:rsidRPr="00856B3E">
              <w:rPr>
                <w:rFonts w:ascii="Arial" w:eastAsia="Arial" w:hAnsi="Arial" w:cs="Arial"/>
                <w:b/>
                <w:spacing w:val="28"/>
              </w:rPr>
              <w:t xml:space="preserve"> </w:t>
            </w:r>
            <w:r w:rsidRPr="00856B3E">
              <w:rPr>
                <w:rFonts w:ascii="Arial" w:eastAsia="Arial" w:hAnsi="Arial" w:cs="Arial"/>
                <w:b/>
              </w:rPr>
              <w:t>a</w:t>
            </w:r>
            <w:r w:rsidRPr="00856B3E">
              <w:rPr>
                <w:rFonts w:ascii="Arial" w:eastAsia="Arial" w:hAnsi="Arial" w:cs="Arial"/>
                <w:b/>
                <w:spacing w:val="6"/>
              </w:rPr>
              <w:t xml:space="preserve"> </w:t>
            </w:r>
            <w:r w:rsidRPr="00856B3E">
              <w:rPr>
                <w:rFonts w:ascii="Arial" w:eastAsia="Arial" w:hAnsi="Arial" w:cs="Arial"/>
                <w:b/>
                <w:spacing w:val="-5"/>
              </w:rPr>
              <w:t>f</w:t>
            </w:r>
            <w:r w:rsidRPr="00856B3E">
              <w:rPr>
                <w:rFonts w:ascii="Arial" w:eastAsia="Arial" w:hAnsi="Arial" w:cs="Arial"/>
                <w:b/>
                <w:spacing w:val="-4"/>
              </w:rPr>
              <w:t>e</w:t>
            </w:r>
            <w:r w:rsidRPr="00856B3E">
              <w:rPr>
                <w:rFonts w:ascii="Arial" w:eastAsia="Arial" w:hAnsi="Arial" w:cs="Arial"/>
                <w:b/>
              </w:rPr>
              <w:t>w</w:t>
            </w:r>
            <w:r w:rsidRPr="00856B3E">
              <w:rPr>
                <w:rFonts w:ascii="Arial" w:eastAsia="Arial" w:hAnsi="Arial" w:cs="Arial"/>
                <w:b/>
                <w:spacing w:val="27"/>
              </w:rPr>
              <w:t xml:space="preserve"> </w:t>
            </w:r>
            <w:r w:rsidRPr="00856B3E">
              <w:rPr>
                <w:rFonts w:ascii="Arial" w:eastAsia="Arial" w:hAnsi="Arial" w:cs="Arial"/>
                <w:b/>
                <w:spacing w:val="-4"/>
              </w:rPr>
              <w:t>se</w:t>
            </w:r>
            <w:r w:rsidRPr="00856B3E">
              <w:rPr>
                <w:rFonts w:ascii="Arial" w:eastAsia="Arial" w:hAnsi="Arial" w:cs="Arial"/>
                <w:b/>
                <w:spacing w:val="1"/>
              </w:rPr>
              <w:t>n</w:t>
            </w:r>
            <w:r w:rsidRPr="00856B3E">
              <w:rPr>
                <w:rFonts w:ascii="Arial" w:eastAsia="Arial" w:hAnsi="Arial" w:cs="Arial"/>
                <w:b/>
                <w:spacing w:val="-5"/>
              </w:rPr>
              <w:t>t</w:t>
            </w:r>
            <w:r w:rsidRPr="00856B3E">
              <w:rPr>
                <w:rFonts w:ascii="Arial" w:eastAsia="Arial" w:hAnsi="Arial" w:cs="Arial"/>
                <w:b/>
                <w:spacing w:val="-4"/>
              </w:rPr>
              <w:t>e</w:t>
            </w:r>
            <w:r w:rsidRPr="00856B3E">
              <w:rPr>
                <w:rFonts w:ascii="Arial" w:eastAsia="Arial" w:hAnsi="Arial" w:cs="Arial"/>
                <w:b/>
                <w:spacing w:val="1"/>
              </w:rPr>
              <w:t>n</w:t>
            </w:r>
            <w:r w:rsidRPr="00856B3E">
              <w:rPr>
                <w:rFonts w:ascii="Arial" w:eastAsia="Arial" w:hAnsi="Arial" w:cs="Arial"/>
                <w:b/>
                <w:spacing w:val="-4"/>
              </w:rPr>
              <w:t>ce</w:t>
            </w:r>
            <w:r w:rsidRPr="00856B3E">
              <w:rPr>
                <w:rFonts w:ascii="Arial" w:eastAsia="Arial" w:hAnsi="Arial" w:cs="Arial"/>
                <w:b/>
              </w:rPr>
              <w:t xml:space="preserve">s </w:t>
            </w:r>
            <w:r w:rsidRPr="00856B3E">
              <w:rPr>
                <w:rFonts w:ascii="Arial" w:eastAsia="Arial" w:hAnsi="Arial" w:cs="Arial"/>
                <w:b/>
                <w:spacing w:val="15"/>
              </w:rPr>
              <w:t xml:space="preserve"> </w:t>
            </w:r>
            <w:r w:rsidRPr="00856B3E">
              <w:rPr>
                <w:rFonts w:ascii="Arial" w:eastAsia="Arial" w:hAnsi="Arial" w:cs="Arial"/>
                <w:b/>
                <w:spacing w:val="-1"/>
              </w:rPr>
              <w:t>r</w:t>
            </w:r>
            <w:r w:rsidRPr="00856B3E">
              <w:rPr>
                <w:rFonts w:ascii="Arial" w:eastAsia="Arial" w:hAnsi="Arial" w:cs="Arial"/>
                <w:b/>
                <w:spacing w:val="-4"/>
              </w:rPr>
              <w:t>e</w:t>
            </w:r>
            <w:r w:rsidRPr="00856B3E">
              <w:rPr>
                <w:rFonts w:ascii="Arial" w:eastAsia="Arial" w:hAnsi="Arial" w:cs="Arial"/>
                <w:b/>
                <w:spacing w:val="1"/>
              </w:rPr>
              <w:t>g</w:t>
            </w:r>
            <w:r w:rsidRPr="00856B3E">
              <w:rPr>
                <w:rFonts w:ascii="Arial" w:eastAsia="Arial" w:hAnsi="Arial" w:cs="Arial"/>
                <w:b/>
                <w:spacing w:val="-4"/>
              </w:rPr>
              <w:t>a</w:t>
            </w:r>
            <w:r w:rsidRPr="00856B3E">
              <w:rPr>
                <w:rFonts w:ascii="Arial" w:eastAsia="Arial" w:hAnsi="Arial" w:cs="Arial"/>
                <w:b/>
                <w:spacing w:val="-1"/>
              </w:rPr>
              <w:t>r</w:t>
            </w:r>
            <w:r w:rsidRPr="00856B3E">
              <w:rPr>
                <w:rFonts w:ascii="Arial" w:eastAsia="Arial" w:hAnsi="Arial" w:cs="Arial"/>
                <w:b/>
                <w:spacing w:val="1"/>
              </w:rPr>
              <w:t>d</w:t>
            </w:r>
            <w:r w:rsidRPr="00856B3E">
              <w:rPr>
                <w:rFonts w:ascii="Arial" w:eastAsia="Arial" w:hAnsi="Arial" w:cs="Arial"/>
                <w:b/>
                <w:spacing w:val="6"/>
              </w:rPr>
              <w:t>i</w:t>
            </w:r>
            <w:r w:rsidRPr="00856B3E">
              <w:rPr>
                <w:rFonts w:ascii="Arial" w:eastAsia="Arial" w:hAnsi="Arial" w:cs="Arial"/>
                <w:b/>
                <w:spacing w:val="1"/>
              </w:rPr>
              <w:t>n</w:t>
            </w:r>
            <w:r w:rsidRPr="00856B3E">
              <w:rPr>
                <w:rFonts w:ascii="Arial" w:eastAsia="Arial" w:hAnsi="Arial" w:cs="Arial"/>
                <w:b/>
              </w:rPr>
              <w:t>g</w:t>
            </w:r>
            <w:r w:rsidRPr="00856B3E">
              <w:rPr>
                <w:rFonts w:ascii="Arial" w:eastAsia="Arial" w:hAnsi="Arial" w:cs="Arial"/>
                <w:b/>
                <w:spacing w:val="40"/>
              </w:rPr>
              <w:t xml:space="preserve"> </w:t>
            </w:r>
            <w:r w:rsidRPr="00856B3E">
              <w:rPr>
                <w:rFonts w:ascii="Arial" w:eastAsia="Arial" w:hAnsi="Arial" w:cs="Arial"/>
                <w:b/>
                <w:spacing w:val="-5"/>
                <w:w w:val="102"/>
              </w:rPr>
              <w:t>t</w:t>
            </w:r>
            <w:r w:rsidRPr="00856B3E">
              <w:rPr>
                <w:rFonts w:ascii="Arial" w:eastAsia="Arial" w:hAnsi="Arial" w:cs="Arial"/>
                <w:b/>
                <w:spacing w:val="1"/>
                <w:w w:val="102"/>
              </w:rPr>
              <w:t>h</w:t>
            </w:r>
            <w:r w:rsidRPr="00856B3E">
              <w:rPr>
                <w:rFonts w:ascii="Arial" w:eastAsia="Arial" w:hAnsi="Arial" w:cs="Arial"/>
                <w:b/>
                <w:w w:val="102"/>
              </w:rPr>
              <w:t xml:space="preserve">e </w:t>
            </w:r>
            <w:r w:rsidRPr="00856B3E">
              <w:rPr>
                <w:rFonts w:ascii="Arial" w:eastAsia="Arial" w:hAnsi="Arial" w:cs="Arial"/>
                <w:b/>
                <w:spacing w:val="6"/>
              </w:rPr>
              <w:t>im</w:t>
            </w:r>
            <w:r w:rsidRPr="00856B3E">
              <w:rPr>
                <w:rFonts w:ascii="Arial" w:eastAsia="Arial" w:hAnsi="Arial" w:cs="Arial"/>
                <w:b/>
                <w:spacing w:val="1"/>
              </w:rPr>
              <w:t>po</w:t>
            </w:r>
            <w:r w:rsidRPr="00856B3E">
              <w:rPr>
                <w:rFonts w:ascii="Arial" w:eastAsia="Arial" w:hAnsi="Arial" w:cs="Arial"/>
                <w:b/>
                <w:spacing w:val="-1"/>
              </w:rPr>
              <w:t>r</w:t>
            </w:r>
            <w:r w:rsidRPr="00856B3E">
              <w:rPr>
                <w:rFonts w:ascii="Arial" w:eastAsia="Arial" w:hAnsi="Arial" w:cs="Arial"/>
                <w:b/>
                <w:spacing w:val="-5"/>
              </w:rPr>
              <w:t>t</w:t>
            </w:r>
            <w:r w:rsidRPr="00856B3E">
              <w:rPr>
                <w:rFonts w:ascii="Arial" w:eastAsia="Arial" w:hAnsi="Arial" w:cs="Arial"/>
                <w:b/>
                <w:spacing w:val="-4"/>
              </w:rPr>
              <w:t>a</w:t>
            </w:r>
            <w:r w:rsidRPr="00856B3E">
              <w:rPr>
                <w:rFonts w:ascii="Arial" w:eastAsia="Arial" w:hAnsi="Arial" w:cs="Arial"/>
                <w:b/>
                <w:spacing w:val="1"/>
              </w:rPr>
              <w:t>n</w:t>
            </w:r>
            <w:r w:rsidRPr="00856B3E">
              <w:rPr>
                <w:rFonts w:ascii="Arial" w:eastAsia="Arial" w:hAnsi="Arial" w:cs="Arial"/>
                <w:b/>
                <w:spacing w:val="-4"/>
              </w:rPr>
              <w:t>c</w:t>
            </w:r>
            <w:r w:rsidRPr="00856B3E">
              <w:rPr>
                <w:rFonts w:ascii="Arial" w:eastAsia="Arial" w:hAnsi="Arial" w:cs="Arial"/>
                <w:b/>
              </w:rPr>
              <w:t xml:space="preserve">e </w:t>
            </w:r>
            <w:r w:rsidRPr="00856B3E">
              <w:rPr>
                <w:rFonts w:ascii="Arial" w:eastAsia="Arial" w:hAnsi="Arial" w:cs="Arial"/>
                <w:b/>
                <w:spacing w:val="1"/>
              </w:rPr>
              <w:t xml:space="preserve"> o</w:t>
            </w:r>
            <w:r w:rsidRPr="00856B3E">
              <w:rPr>
                <w:rFonts w:ascii="Arial" w:eastAsia="Arial" w:hAnsi="Arial" w:cs="Arial"/>
                <w:b/>
              </w:rPr>
              <w:t>f</w:t>
            </w:r>
            <w:r w:rsidRPr="00856B3E">
              <w:rPr>
                <w:rFonts w:ascii="Arial" w:eastAsia="Arial" w:hAnsi="Arial" w:cs="Arial"/>
                <w:b/>
                <w:spacing w:val="6"/>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11"/>
              </w:rPr>
              <w:t xml:space="preserve"> </w:t>
            </w:r>
            <w:r w:rsidRPr="00856B3E">
              <w:rPr>
                <w:rFonts w:ascii="Arial" w:eastAsia="Arial" w:hAnsi="Arial" w:cs="Arial"/>
                <w:b/>
                <w:spacing w:val="6"/>
              </w:rPr>
              <w:t>m</w:t>
            </w:r>
            <w:r w:rsidRPr="00856B3E">
              <w:rPr>
                <w:rFonts w:ascii="Arial" w:eastAsia="Arial" w:hAnsi="Arial" w:cs="Arial"/>
                <w:b/>
                <w:spacing w:val="-4"/>
              </w:rPr>
              <w:t>a</w:t>
            </w:r>
            <w:r w:rsidRPr="00856B3E">
              <w:rPr>
                <w:rFonts w:ascii="Arial" w:eastAsia="Arial" w:hAnsi="Arial" w:cs="Arial"/>
                <w:b/>
                <w:spacing w:val="1"/>
              </w:rPr>
              <w:t>nu</w:t>
            </w:r>
            <w:r w:rsidRPr="00856B3E">
              <w:rPr>
                <w:rFonts w:ascii="Arial" w:eastAsia="Arial" w:hAnsi="Arial" w:cs="Arial"/>
                <w:b/>
                <w:spacing w:val="-4"/>
              </w:rPr>
              <w:t>sc</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1"/>
              </w:rPr>
              <w:t>p</w:t>
            </w:r>
            <w:r w:rsidRPr="00856B3E">
              <w:rPr>
                <w:rFonts w:ascii="Arial" w:eastAsia="Arial" w:hAnsi="Arial" w:cs="Arial"/>
                <w:b/>
              </w:rPr>
              <w:t xml:space="preserve">t  </w:t>
            </w:r>
            <w:r w:rsidRPr="00856B3E">
              <w:rPr>
                <w:rFonts w:ascii="Arial" w:eastAsia="Arial" w:hAnsi="Arial" w:cs="Arial"/>
                <w:b/>
                <w:spacing w:val="-5"/>
              </w:rPr>
              <w:t>f</w:t>
            </w:r>
            <w:r w:rsidRPr="00856B3E">
              <w:rPr>
                <w:rFonts w:ascii="Arial" w:eastAsia="Arial" w:hAnsi="Arial" w:cs="Arial"/>
                <w:b/>
                <w:spacing w:val="1"/>
              </w:rPr>
              <w:t>o</w:t>
            </w:r>
            <w:r w:rsidRPr="00856B3E">
              <w:rPr>
                <w:rFonts w:ascii="Arial" w:eastAsia="Arial" w:hAnsi="Arial" w:cs="Arial"/>
                <w:b/>
              </w:rPr>
              <w:t>r</w:t>
            </w:r>
            <w:r w:rsidRPr="00856B3E">
              <w:rPr>
                <w:rFonts w:ascii="Arial" w:eastAsia="Arial" w:hAnsi="Arial" w:cs="Arial"/>
                <w:b/>
                <w:spacing w:val="11"/>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4"/>
                <w:w w:val="102"/>
              </w:rPr>
              <w:t>sc</w:t>
            </w:r>
            <w:r w:rsidRPr="00856B3E">
              <w:rPr>
                <w:rFonts w:ascii="Arial" w:eastAsia="Arial" w:hAnsi="Arial" w:cs="Arial"/>
                <w:b/>
                <w:spacing w:val="6"/>
                <w:w w:val="102"/>
              </w:rPr>
              <w:t>i</w:t>
            </w:r>
            <w:r w:rsidRPr="00856B3E">
              <w:rPr>
                <w:rFonts w:ascii="Arial" w:eastAsia="Arial" w:hAnsi="Arial" w:cs="Arial"/>
                <w:b/>
                <w:spacing w:val="-4"/>
                <w:w w:val="102"/>
              </w:rPr>
              <w:t>e</w:t>
            </w:r>
            <w:r w:rsidRPr="00856B3E">
              <w:rPr>
                <w:rFonts w:ascii="Arial" w:eastAsia="Arial" w:hAnsi="Arial" w:cs="Arial"/>
                <w:b/>
                <w:spacing w:val="1"/>
                <w:w w:val="102"/>
              </w:rPr>
              <w:t>n</w:t>
            </w:r>
            <w:r w:rsidRPr="00856B3E">
              <w:rPr>
                <w:rFonts w:ascii="Arial" w:eastAsia="Arial" w:hAnsi="Arial" w:cs="Arial"/>
                <w:b/>
                <w:spacing w:val="-5"/>
                <w:w w:val="102"/>
              </w:rPr>
              <w:t>t</w:t>
            </w:r>
            <w:r w:rsidRPr="00856B3E">
              <w:rPr>
                <w:rFonts w:ascii="Arial" w:eastAsia="Arial" w:hAnsi="Arial" w:cs="Arial"/>
                <w:b/>
                <w:spacing w:val="6"/>
                <w:w w:val="102"/>
              </w:rPr>
              <w:t>i</w:t>
            </w:r>
            <w:r w:rsidRPr="00856B3E">
              <w:rPr>
                <w:rFonts w:ascii="Arial" w:eastAsia="Arial" w:hAnsi="Arial" w:cs="Arial"/>
                <w:b/>
                <w:spacing w:val="-5"/>
                <w:w w:val="102"/>
              </w:rPr>
              <w:t>f</w:t>
            </w:r>
            <w:r w:rsidRPr="00856B3E">
              <w:rPr>
                <w:rFonts w:ascii="Arial" w:eastAsia="Arial" w:hAnsi="Arial" w:cs="Arial"/>
                <w:b/>
                <w:spacing w:val="6"/>
                <w:w w:val="102"/>
              </w:rPr>
              <w:t>i</w:t>
            </w:r>
            <w:r w:rsidRPr="00856B3E">
              <w:rPr>
                <w:rFonts w:ascii="Arial" w:eastAsia="Arial" w:hAnsi="Arial" w:cs="Arial"/>
                <w:b/>
                <w:w w:val="102"/>
              </w:rPr>
              <w:t xml:space="preserve">c </w:t>
            </w:r>
            <w:r w:rsidRPr="00856B3E">
              <w:rPr>
                <w:rFonts w:ascii="Arial" w:eastAsia="Arial" w:hAnsi="Arial" w:cs="Arial"/>
                <w:b/>
                <w:spacing w:val="-4"/>
              </w:rPr>
              <w:t>c</w:t>
            </w:r>
            <w:r w:rsidRPr="00856B3E">
              <w:rPr>
                <w:rFonts w:ascii="Arial" w:eastAsia="Arial" w:hAnsi="Arial" w:cs="Arial"/>
                <w:b/>
                <w:spacing w:val="1"/>
              </w:rPr>
              <w:t>o</w:t>
            </w:r>
            <w:r w:rsidRPr="00856B3E">
              <w:rPr>
                <w:rFonts w:ascii="Arial" w:eastAsia="Arial" w:hAnsi="Arial" w:cs="Arial"/>
                <w:b/>
                <w:spacing w:val="6"/>
              </w:rPr>
              <w:t>mm</w:t>
            </w:r>
            <w:r w:rsidRPr="00856B3E">
              <w:rPr>
                <w:rFonts w:ascii="Arial" w:eastAsia="Arial" w:hAnsi="Arial" w:cs="Arial"/>
                <w:b/>
                <w:spacing w:val="1"/>
              </w:rPr>
              <w:t>un</w:t>
            </w:r>
            <w:r w:rsidRPr="00856B3E">
              <w:rPr>
                <w:rFonts w:ascii="Arial" w:eastAsia="Arial" w:hAnsi="Arial" w:cs="Arial"/>
                <w:b/>
                <w:spacing w:val="6"/>
              </w:rPr>
              <w:t>i</w:t>
            </w:r>
            <w:r w:rsidRPr="00856B3E">
              <w:rPr>
                <w:rFonts w:ascii="Arial" w:eastAsia="Arial" w:hAnsi="Arial" w:cs="Arial"/>
                <w:b/>
                <w:spacing w:val="-5"/>
              </w:rPr>
              <w:t>t</w:t>
            </w:r>
            <w:r w:rsidRPr="00856B3E">
              <w:rPr>
                <w:rFonts w:ascii="Arial" w:eastAsia="Arial" w:hAnsi="Arial" w:cs="Arial"/>
                <w:b/>
                <w:spacing w:val="-4"/>
              </w:rPr>
              <w:t>y</w:t>
            </w:r>
            <w:r w:rsidRPr="00856B3E">
              <w:rPr>
                <w:rFonts w:ascii="Arial" w:eastAsia="Arial" w:hAnsi="Arial" w:cs="Arial"/>
                <w:b/>
              </w:rPr>
              <w:t>.</w:t>
            </w:r>
            <w:r w:rsidRPr="00856B3E">
              <w:rPr>
                <w:rFonts w:ascii="Arial" w:eastAsia="Arial" w:hAnsi="Arial" w:cs="Arial"/>
                <w:b/>
                <w:spacing w:val="52"/>
              </w:rPr>
              <w:t xml:space="preserve"> </w:t>
            </w:r>
            <w:r w:rsidRPr="00856B3E">
              <w:rPr>
                <w:rFonts w:ascii="Arial" w:eastAsia="Arial" w:hAnsi="Arial" w:cs="Arial"/>
              </w:rPr>
              <w:t>A</w:t>
            </w:r>
            <w:r w:rsidRPr="00856B3E">
              <w:rPr>
                <w:rFonts w:ascii="Arial" w:eastAsia="Arial" w:hAnsi="Arial" w:cs="Arial"/>
                <w:spacing w:val="15"/>
              </w:rPr>
              <w:t xml:space="preserve"> </w:t>
            </w:r>
            <w:r w:rsidRPr="00856B3E">
              <w:rPr>
                <w:rFonts w:ascii="Arial" w:eastAsia="Arial" w:hAnsi="Arial" w:cs="Arial"/>
                <w:spacing w:val="2"/>
              </w:rPr>
              <w:t>mi</w:t>
            </w:r>
            <w:r w:rsidRPr="00856B3E">
              <w:rPr>
                <w:rFonts w:ascii="Arial" w:eastAsia="Arial" w:hAnsi="Arial" w:cs="Arial"/>
                <w:spacing w:val="-4"/>
              </w:rPr>
              <w:t>n</w:t>
            </w:r>
            <w:r w:rsidRPr="00856B3E">
              <w:rPr>
                <w:rFonts w:ascii="Arial" w:eastAsia="Arial" w:hAnsi="Arial" w:cs="Arial"/>
                <w:spacing w:val="2"/>
              </w:rPr>
              <w:t>im</w:t>
            </w:r>
            <w:r w:rsidRPr="00856B3E">
              <w:rPr>
                <w:rFonts w:ascii="Arial" w:eastAsia="Arial" w:hAnsi="Arial" w:cs="Arial"/>
                <w:spacing w:val="-4"/>
              </w:rPr>
              <w:t>u</w:t>
            </w:r>
            <w:r w:rsidRPr="00856B3E">
              <w:rPr>
                <w:rFonts w:ascii="Arial" w:eastAsia="Arial" w:hAnsi="Arial" w:cs="Arial"/>
              </w:rPr>
              <w:t>m</w:t>
            </w:r>
            <w:r w:rsidRPr="00856B3E">
              <w:rPr>
                <w:rFonts w:ascii="Arial" w:eastAsia="Arial" w:hAnsi="Arial" w:cs="Arial"/>
                <w:spacing w:val="25"/>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rPr>
              <w:t>3</w:t>
            </w:r>
            <w:r w:rsidRPr="00856B3E">
              <w:rPr>
                <w:rFonts w:ascii="Arial" w:eastAsia="Arial" w:hAnsi="Arial" w:cs="Arial"/>
                <w:spacing w:val="-5"/>
              </w:rPr>
              <w:t>-</w:t>
            </w:r>
            <w:r w:rsidRPr="00856B3E">
              <w:rPr>
                <w:rFonts w:ascii="Arial" w:eastAsia="Arial" w:hAnsi="Arial" w:cs="Arial"/>
              </w:rPr>
              <w:t>4</w:t>
            </w:r>
            <w:r w:rsidRPr="00856B3E">
              <w:rPr>
                <w:rFonts w:ascii="Arial" w:eastAsia="Arial" w:hAnsi="Arial" w:cs="Arial"/>
                <w:spacing w:val="9"/>
              </w:rPr>
              <w:t xml:space="preserve"> </w:t>
            </w:r>
            <w:r w:rsidRPr="00856B3E">
              <w:rPr>
                <w:rFonts w:ascii="Arial" w:eastAsia="Arial" w:hAnsi="Arial" w:cs="Arial"/>
                <w:spacing w:val="7"/>
              </w:rPr>
              <w:t>s</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spacing w:val="-4"/>
              </w:rPr>
              <w:t>en</w:t>
            </w:r>
            <w:r w:rsidRPr="00856B3E">
              <w:rPr>
                <w:rFonts w:ascii="Arial" w:eastAsia="Arial" w:hAnsi="Arial" w:cs="Arial"/>
                <w:spacing w:val="7"/>
              </w:rPr>
              <w:t>c</w:t>
            </w:r>
            <w:r w:rsidRPr="00856B3E">
              <w:rPr>
                <w:rFonts w:ascii="Arial" w:eastAsia="Arial" w:hAnsi="Arial" w:cs="Arial"/>
                <w:spacing w:val="-4"/>
              </w:rPr>
              <w:t>e</w:t>
            </w:r>
            <w:r w:rsidRPr="00856B3E">
              <w:rPr>
                <w:rFonts w:ascii="Arial" w:eastAsia="Arial" w:hAnsi="Arial" w:cs="Arial"/>
              </w:rPr>
              <w:t>s</w:t>
            </w:r>
            <w:r w:rsidRPr="00856B3E">
              <w:rPr>
                <w:rFonts w:ascii="Arial" w:eastAsia="Arial" w:hAnsi="Arial" w:cs="Arial"/>
                <w:spacing w:val="31"/>
              </w:rPr>
              <w:t xml:space="preserve"> </w:t>
            </w:r>
            <w:r w:rsidRPr="00856B3E">
              <w:rPr>
                <w:rFonts w:ascii="Arial" w:eastAsia="Arial" w:hAnsi="Arial" w:cs="Arial"/>
                <w:spacing w:val="2"/>
              </w:rPr>
              <w:t>m</w:t>
            </w:r>
            <w:r w:rsidRPr="00856B3E">
              <w:rPr>
                <w:rFonts w:ascii="Arial" w:eastAsia="Arial" w:hAnsi="Arial" w:cs="Arial"/>
                <w:spacing w:val="-4"/>
              </w:rPr>
              <w:t>a</w:t>
            </w:r>
            <w:r w:rsidRPr="00856B3E">
              <w:rPr>
                <w:rFonts w:ascii="Arial" w:eastAsia="Arial" w:hAnsi="Arial" w:cs="Arial"/>
              </w:rPr>
              <w:t>y</w:t>
            </w:r>
            <w:r w:rsidRPr="00856B3E">
              <w:rPr>
                <w:rFonts w:ascii="Arial" w:eastAsia="Arial" w:hAnsi="Arial" w:cs="Arial"/>
                <w:spacing w:val="21"/>
              </w:rPr>
              <w:t xml:space="preserve"> </w:t>
            </w:r>
            <w:r w:rsidRPr="00856B3E">
              <w:rPr>
                <w:rFonts w:ascii="Arial" w:eastAsia="Arial" w:hAnsi="Arial" w:cs="Arial"/>
                <w:spacing w:val="11"/>
                <w:w w:val="102"/>
              </w:rPr>
              <w:t>b</w:t>
            </w:r>
            <w:r w:rsidRPr="00856B3E">
              <w:rPr>
                <w:rFonts w:ascii="Arial" w:eastAsia="Arial" w:hAnsi="Arial" w:cs="Arial"/>
                <w:w w:val="102"/>
              </w:rPr>
              <w:t xml:space="preserve">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11"/>
              </w:rPr>
              <w:t>q</w:t>
            </w:r>
            <w:r w:rsidRPr="00856B3E">
              <w:rPr>
                <w:rFonts w:ascii="Arial" w:eastAsia="Arial" w:hAnsi="Arial" w:cs="Arial"/>
                <w:spacing w:val="-4"/>
              </w:rPr>
              <w:t>u</w:t>
            </w:r>
            <w:r w:rsidRPr="00856B3E">
              <w:rPr>
                <w:rFonts w:ascii="Arial" w:eastAsia="Arial" w:hAnsi="Arial" w:cs="Arial"/>
                <w:spacing w:val="2"/>
              </w:rPr>
              <w:t>i</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d</w:t>
            </w:r>
            <w:r w:rsidRPr="00856B3E">
              <w:rPr>
                <w:rFonts w:ascii="Arial" w:eastAsia="Arial" w:hAnsi="Arial" w:cs="Arial"/>
                <w:spacing w:val="48"/>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11"/>
              </w:rPr>
              <w:t>o</w:t>
            </w:r>
            <w:r w:rsidRPr="00856B3E">
              <w:rPr>
                <w:rFonts w:ascii="Arial" w:eastAsia="Arial" w:hAnsi="Arial" w:cs="Arial"/>
              </w:rPr>
              <w:t>r</w:t>
            </w:r>
            <w:r w:rsidRPr="00856B3E">
              <w:rPr>
                <w:rFonts w:ascii="Arial" w:eastAsia="Arial" w:hAnsi="Arial" w:cs="Arial"/>
                <w:spacing w:val="5"/>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20"/>
              </w:rPr>
              <w:t xml:space="preserve"> </w:t>
            </w:r>
            <w:r w:rsidRPr="00856B3E">
              <w:rPr>
                <w:rFonts w:ascii="Arial" w:eastAsia="Arial" w:hAnsi="Arial" w:cs="Arial"/>
                <w:spacing w:val="11"/>
                <w:w w:val="102"/>
              </w:rPr>
              <w:t>p</w:t>
            </w:r>
            <w:r w:rsidRPr="00856B3E">
              <w:rPr>
                <w:rFonts w:ascii="Arial" w:eastAsia="Arial" w:hAnsi="Arial" w:cs="Arial"/>
                <w:spacing w:val="-4"/>
                <w:w w:val="102"/>
              </w:rPr>
              <w:t>a</w:t>
            </w:r>
            <w:r w:rsidRPr="00856B3E">
              <w:rPr>
                <w:rFonts w:ascii="Arial" w:eastAsia="Arial" w:hAnsi="Arial" w:cs="Arial"/>
                <w:spacing w:val="-5"/>
                <w:w w:val="102"/>
              </w:rPr>
              <w:t>r</w:t>
            </w:r>
            <w:r w:rsidRPr="00856B3E">
              <w:rPr>
                <w:rFonts w:ascii="Arial" w:eastAsia="Arial" w:hAnsi="Arial" w:cs="Arial"/>
                <w:spacing w:val="6"/>
                <w:w w:val="102"/>
              </w:rPr>
              <w:t>t</w:t>
            </w:r>
            <w:r w:rsidRPr="00856B3E">
              <w:rPr>
                <w:rFonts w:ascii="Arial" w:eastAsia="Arial" w:hAnsi="Arial" w:cs="Arial"/>
                <w:w w:val="102"/>
              </w:rPr>
              <w:t>.</w:t>
            </w:r>
          </w:p>
        </w:tc>
        <w:tc>
          <w:tcPr>
            <w:tcW w:w="5165"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53" w:lineRule="auto"/>
              <w:ind w:left="105" w:right="54"/>
              <w:jc w:val="both"/>
              <w:rPr>
                <w:rFonts w:ascii="Arial" w:eastAsia="Arial" w:hAnsi="Arial" w:cs="Arial"/>
              </w:rPr>
            </w:pPr>
            <w:r w:rsidRPr="00856B3E">
              <w:rPr>
                <w:rFonts w:ascii="Arial" w:eastAsia="Arial" w:hAnsi="Arial" w:cs="Arial"/>
              </w:rPr>
              <w:t>I</w:t>
            </w:r>
            <w:r w:rsidRPr="00856B3E">
              <w:rPr>
                <w:rFonts w:ascii="Arial" w:eastAsia="Arial" w:hAnsi="Arial" w:cs="Arial"/>
                <w:spacing w:val="14"/>
              </w:rPr>
              <w:t xml:space="preserve"> </w:t>
            </w:r>
            <w:r w:rsidRPr="00856B3E">
              <w:rPr>
                <w:rFonts w:ascii="Arial" w:eastAsia="Arial" w:hAnsi="Arial" w:cs="Arial"/>
                <w:spacing w:val="11"/>
              </w:rPr>
              <w:t>b</w:t>
            </w:r>
            <w:r w:rsidRPr="00856B3E">
              <w:rPr>
                <w:rFonts w:ascii="Arial" w:eastAsia="Arial" w:hAnsi="Arial" w:cs="Arial"/>
                <w:spacing w:val="-4"/>
              </w:rPr>
              <w:t>e</w:t>
            </w:r>
            <w:r w:rsidRPr="00856B3E">
              <w:rPr>
                <w:rFonts w:ascii="Arial" w:eastAsia="Arial" w:hAnsi="Arial" w:cs="Arial"/>
                <w:spacing w:val="2"/>
              </w:rPr>
              <w:t>li</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rPr>
              <w:t>e</w:t>
            </w:r>
            <w:r w:rsidRPr="00856B3E">
              <w:rPr>
                <w:rFonts w:ascii="Arial" w:eastAsia="Arial" w:hAnsi="Arial" w:cs="Arial"/>
                <w:spacing w:val="31"/>
              </w:rPr>
              <w:t xml:space="preserve"> </w:t>
            </w:r>
            <w:r w:rsidRPr="00856B3E">
              <w:rPr>
                <w:rFonts w:ascii="Arial" w:eastAsia="Arial" w:hAnsi="Arial" w:cs="Arial"/>
                <w:spacing w:val="6"/>
              </w:rPr>
              <w:t>t</w:t>
            </w:r>
            <w:r w:rsidRPr="00856B3E">
              <w:rPr>
                <w:rFonts w:ascii="Arial" w:eastAsia="Arial" w:hAnsi="Arial" w:cs="Arial"/>
                <w:spacing w:val="-4"/>
              </w:rPr>
              <w:t>ha</w:t>
            </w:r>
            <w:r w:rsidRPr="00856B3E">
              <w:rPr>
                <w:rFonts w:ascii="Arial" w:eastAsia="Arial" w:hAnsi="Arial" w:cs="Arial"/>
              </w:rPr>
              <w:t>t</w:t>
            </w:r>
            <w:r w:rsidRPr="00856B3E">
              <w:rPr>
                <w:rFonts w:ascii="Arial" w:eastAsia="Arial" w:hAnsi="Arial" w:cs="Arial"/>
                <w:spacing w:val="34"/>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36"/>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rPr>
              <w:t>w</w:t>
            </w:r>
            <w:r w:rsidRPr="00856B3E">
              <w:rPr>
                <w:rFonts w:ascii="Arial" w:eastAsia="Arial" w:hAnsi="Arial" w:cs="Arial"/>
                <w:spacing w:val="32"/>
              </w:rPr>
              <w:t xml:space="preserve"> </w:t>
            </w:r>
            <w:r w:rsidRPr="00856B3E">
              <w:rPr>
                <w:rFonts w:ascii="Arial" w:eastAsia="Arial" w:hAnsi="Arial" w:cs="Arial"/>
                <w:spacing w:val="2"/>
              </w:rPr>
              <w:t>m</w:t>
            </w:r>
            <w:r w:rsidRPr="00856B3E">
              <w:rPr>
                <w:rFonts w:ascii="Arial" w:eastAsia="Arial" w:hAnsi="Arial" w:cs="Arial"/>
                <w:spacing w:val="-4"/>
              </w:rPr>
              <w:t>a</w:t>
            </w:r>
            <w:r w:rsidRPr="00856B3E">
              <w:rPr>
                <w:rFonts w:ascii="Arial" w:eastAsia="Arial" w:hAnsi="Arial" w:cs="Arial"/>
              </w:rPr>
              <w:t>y</w:t>
            </w:r>
            <w:r w:rsidRPr="00856B3E">
              <w:rPr>
                <w:rFonts w:ascii="Arial" w:eastAsia="Arial" w:hAnsi="Arial" w:cs="Arial"/>
                <w:spacing w:val="37"/>
              </w:rPr>
              <w:t xml:space="preserve"> </w:t>
            </w:r>
            <w:r w:rsidRPr="00856B3E">
              <w:rPr>
                <w:rFonts w:ascii="Arial" w:eastAsia="Arial" w:hAnsi="Arial" w:cs="Arial"/>
                <w:spacing w:val="11"/>
              </w:rPr>
              <w:t>b</w:t>
            </w:r>
            <w:r w:rsidRPr="00856B3E">
              <w:rPr>
                <w:rFonts w:ascii="Arial" w:eastAsia="Arial" w:hAnsi="Arial" w:cs="Arial"/>
              </w:rPr>
              <w:t>e</w:t>
            </w:r>
            <w:r w:rsidRPr="00856B3E">
              <w:rPr>
                <w:rFonts w:ascii="Arial" w:eastAsia="Arial" w:hAnsi="Arial" w:cs="Arial"/>
                <w:spacing w:val="23"/>
              </w:rPr>
              <w:t xml:space="preserve"> </w:t>
            </w:r>
            <w:r w:rsidRPr="00856B3E">
              <w:rPr>
                <w:rFonts w:ascii="Arial" w:eastAsia="Arial" w:hAnsi="Arial" w:cs="Arial"/>
                <w:spacing w:val="7"/>
              </w:rPr>
              <w:t>c</w:t>
            </w:r>
            <w:r w:rsidRPr="00856B3E">
              <w:rPr>
                <w:rFonts w:ascii="Arial" w:eastAsia="Arial" w:hAnsi="Arial" w:cs="Arial"/>
                <w:spacing w:val="11"/>
              </w:rPr>
              <w:t>o</w:t>
            </w:r>
            <w:r w:rsidRPr="00856B3E">
              <w:rPr>
                <w:rFonts w:ascii="Arial" w:eastAsia="Arial" w:hAnsi="Arial" w:cs="Arial"/>
                <w:spacing w:val="-4"/>
              </w:rPr>
              <w:t>n</w:t>
            </w:r>
            <w:r w:rsidRPr="00856B3E">
              <w:rPr>
                <w:rFonts w:ascii="Arial" w:eastAsia="Arial" w:hAnsi="Arial" w:cs="Arial"/>
                <w:spacing w:val="7"/>
              </w:rPr>
              <w:t>s</w:t>
            </w:r>
            <w:r w:rsidRPr="00856B3E">
              <w:rPr>
                <w:rFonts w:ascii="Arial" w:eastAsia="Arial" w:hAnsi="Arial" w:cs="Arial"/>
                <w:spacing w:val="2"/>
              </w:rPr>
              <w:t>i</w:t>
            </w:r>
            <w:r w:rsidRPr="00856B3E">
              <w:rPr>
                <w:rFonts w:ascii="Arial" w:eastAsia="Arial" w:hAnsi="Arial" w:cs="Arial"/>
                <w:spacing w:val="11"/>
              </w:rPr>
              <w:t>d</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 xml:space="preserve">d </w:t>
            </w:r>
            <w:r w:rsidRPr="00856B3E">
              <w:rPr>
                <w:rFonts w:ascii="Arial" w:eastAsia="Arial" w:hAnsi="Arial" w:cs="Arial"/>
                <w:spacing w:val="5"/>
              </w:rPr>
              <w:t xml:space="preserve"> </w:t>
            </w:r>
            <w:r w:rsidRPr="00856B3E">
              <w:rPr>
                <w:rFonts w:ascii="Arial" w:eastAsia="Arial" w:hAnsi="Arial" w:cs="Arial"/>
                <w:spacing w:val="2"/>
                <w:w w:val="102"/>
              </w:rPr>
              <w:t>im</w:t>
            </w:r>
            <w:r w:rsidRPr="00856B3E">
              <w:rPr>
                <w:rFonts w:ascii="Arial" w:eastAsia="Arial" w:hAnsi="Arial" w:cs="Arial"/>
                <w:spacing w:val="11"/>
                <w:w w:val="102"/>
              </w:rPr>
              <w:t>po</w:t>
            </w:r>
            <w:r w:rsidRPr="00856B3E">
              <w:rPr>
                <w:rFonts w:ascii="Arial" w:eastAsia="Arial" w:hAnsi="Arial" w:cs="Arial"/>
                <w:spacing w:val="-5"/>
                <w:w w:val="102"/>
              </w:rPr>
              <w:t>r</w:t>
            </w:r>
            <w:r w:rsidRPr="00856B3E">
              <w:rPr>
                <w:rFonts w:ascii="Arial" w:eastAsia="Arial" w:hAnsi="Arial" w:cs="Arial"/>
                <w:spacing w:val="6"/>
                <w:w w:val="102"/>
              </w:rPr>
              <w:t>t</w:t>
            </w:r>
            <w:r w:rsidRPr="00856B3E">
              <w:rPr>
                <w:rFonts w:ascii="Arial" w:eastAsia="Arial" w:hAnsi="Arial" w:cs="Arial"/>
                <w:spacing w:val="-4"/>
                <w:w w:val="102"/>
              </w:rPr>
              <w:t>an</w:t>
            </w:r>
            <w:r w:rsidRPr="00856B3E">
              <w:rPr>
                <w:rFonts w:ascii="Arial" w:eastAsia="Arial" w:hAnsi="Arial" w:cs="Arial"/>
                <w:w w:val="102"/>
              </w:rPr>
              <w:t>t f</w:t>
            </w:r>
            <w:r w:rsidRPr="00856B3E">
              <w:rPr>
                <w:rFonts w:ascii="Arial" w:eastAsia="Arial" w:hAnsi="Arial" w:cs="Arial"/>
                <w:spacing w:val="-32"/>
              </w:rPr>
              <w:t xml:space="preserve"> </w:t>
            </w:r>
            <w:r w:rsidRPr="00856B3E">
              <w:rPr>
                <w:rFonts w:ascii="Arial" w:eastAsia="Arial" w:hAnsi="Arial" w:cs="Arial"/>
                <w:spacing w:val="11"/>
              </w:rPr>
              <w:t>o</w:t>
            </w:r>
            <w:r w:rsidRPr="00856B3E">
              <w:rPr>
                <w:rFonts w:ascii="Arial" w:eastAsia="Arial" w:hAnsi="Arial" w:cs="Arial"/>
              </w:rPr>
              <w:t>r</w:t>
            </w:r>
            <w:r w:rsidRPr="00856B3E">
              <w:rPr>
                <w:rFonts w:ascii="Arial" w:eastAsia="Arial" w:hAnsi="Arial" w:cs="Arial"/>
                <w:spacing w:val="20"/>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24"/>
              </w:rPr>
              <w:t xml:space="preserve"> </w:t>
            </w:r>
            <w:proofErr w:type="spellStart"/>
            <w:r w:rsidRPr="00856B3E">
              <w:rPr>
                <w:rFonts w:ascii="Arial" w:eastAsia="Arial" w:hAnsi="Arial" w:cs="Arial"/>
                <w:spacing w:val="7"/>
              </w:rPr>
              <w:t>sc</w:t>
            </w:r>
            <w:r w:rsidRPr="00856B3E">
              <w:rPr>
                <w:rFonts w:ascii="Arial" w:eastAsia="Arial" w:hAnsi="Arial" w:cs="Arial"/>
                <w:spacing w:val="2"/>
              </w:rPr>
              <w:t>i</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rPr>
              <w:t>f</w:t>
            </w:r>
            <w:proofErr w:type="spellEnd"/>
            <w:r w:rsidRPr="00856B3E">
              <w:rPr>
                <w:rFonts w:ascii="Arial" w:eastAsia="Arial" w:hAnsi="Arial" w:cs="Arial"/>
                <w:spacing w:val="-20"/>
              </w:rPr>
              <w:t xml:space="preserve"> </w:t>
            </w:r>
            <w:proofErr w:type="spellStart"/>
            <w:r w:rsidRPr="00856B3E">
              <w:rPr>
                <w:rFonts w:ascii="Arial" w:eastAsia="Arial" w:hAnsi="Arial" w:cs="Arial"/>
                <w:spacing w:val="2"/>
              </w:rPr>
              <w:t>i</w:t>
            </w:r>
            <w:r w:rsidRPr="00856B3E">
              <w:rPr>
                <w:rFonts w:ascii="Arial" w:eastAsia="Arial" w:hAnsi="Arial" w:cs="Arial"/>
              </w:rPr>
              <w:t>c</w:t>
            </w:r>
            <w:proofErr w:type="spellEnd"/>
            <w:r w:rsidRPr="00856B3E">
              <w:rPr>
                <w:rFonts w:ascii="Arial" w:eastAsia="Arial" w:hAnsi="Arial" w:cs="Arial"/>
                <w:spacing w:val="32"/>
              </w:rPr>
              <w:t xml:space="preserve"> </w:t>
            </w:r>
            <w:r w:rsidRPr="00856B3E">
              <w:rPr>
                <w:rFonts w:ascii="Arial" w:eastAsia="Arial" w:hAnsi="Arial" w:cs="Arial"/>
                <w:spacing w:val="7"/>
              </w:rPr>
              <w:t>c</w:t>
            </w:r>
            <w:r w:rsidRPr="00856B3E">
              <w:rPr>
                <w:rFonts w:ascii="Arial" w:eastAsia="Arial" w:hAnsi="Arial" w:cs="Arial"/>
                <w:spacing w:val="11"/>
              </w:rPr>
              <w:t>o</w:t>
            </w:r>
            <w:r w:rsidRPr="00856B3E">
              <w:rPr>
                <w:rFonts w:ascii="Arial" w:eastAsia="Arial" w:hAnsi="Arial" w:cs="Arial"/>
                <w:spacing w:val="2"/>
              </w:rPr>
              <w:t>mm</w:t>
            </w:r>
            <w:r w:rsidRPr="00856B3E">
              <w:rPr>
                <w:rFonts w:ascii="Arial" w:eastAsia="Arial" w:hAnsi="Arial" w:cs="Arial"/>
                <w:spacing w:val="-4"/>
              </w:rPr>
              <w:t>un</w:t>
            </w:r>
            <w:r w:rsidRPr="00856B3E">
              <w:rPr>
                <w:rFonts w:ascii="Arial" w:eastAsia="Arial" w:hAnsi="Arial" w:cs="Arial"/>
                <w:spacing w:val="2"/>
              </w:rPr>
              <w:t>i</w:t>
            </w:r>
            <w:r w:rsidRPr="00856B3E">
              <w:rPr>
                <w:rFonts w:ascii="Arial" w:eastAsia="Arial" w:hAnsi="Arial" w:cs="Arial"/>
                <w:spacing w:val="6"/>
              </w:rPr>
              <w:t>t</w:t>
            </w:r>
            <w:r w:rsidRPr="00856B3E">
              <w:rPr>
                <w:rFonts w:ascii="Arial" w:eastAsia="Arial" w:hAnsi="Arial" w:cs="Arial"/>
              </w:rPr>
              <w:t>y</w:t>
            </w:r>
            <w:r w:rsidRPr="00856B3E">
              <w:rPr>
                <w:rFonts w:ascii="Arial" w:eastAsia="Arial" w:hAnsi="Arial" w:cs="Arial"/>
                <w:spacing w:val="32"/>
              </w:rPr>
              <w:t xml:space="preserve"> </w:t>
            </w:r>
            <w:r w:rsidRPr="00856B3E">
              <w:rPr>
                <w:rFonts w:ascii="Arial" w:eastAsia="Arial" w:hAnsi="Arial" w:cs="Arial"/>
                <w:spacing w:val="11"/>
              </w:rPr>
              <w:t>b</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4"/>
              </w:rPr>
              <w:t>au</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18"/>
              </w:rPr>
              <w:t xml:space="preserve"> </w:t>
            </w:r>
            <w:r w:rsidRPr="00856B3E">
              <w:rPr>
                <w:rFonts w:ascii="Arial" w:eastAsia="Arial" w:hAnsi="Arial" w:cs="Arial"/>
                <w:spacing w:val="2"/>
              </w:rPr>
              <w:t>i</w:t>
            </w:r>
            <w:r w:rsidRPr="00856B3E">
              <w:rPr>
                <w:rFonts w:ascii="Arial" w:eastAsia="Arial" w:hAnsi="Arial" w:cs="Arial"/>
              </w:rPr>
              <w:t>t</w:t>
            </w:r>
            <w:r w:rsidRPr="00856B3E">
              <w:rPr>
                <w:rFonts w:ascii="Arial" w:eastAsia="Arial" w:hAnsi="Arial" w:cs="Arial"/>
                <w:spacing w:val="15"/>
              </w:rPr>
              <w:t xml:space="preserve"> </w:t>
            </w:r>
            <w:r w:rsidRPr="00856B3E">
              <w:rPr>
                <w:rFonts w:ascii="Arial" w:eastAsia="Arial" w:hAnsi="Arial" w:cs="Arial"/>
                <w:spacing w:val="11"/>
              </w:rPr>
              <w:t>b</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11"/>
              </w:rPr>
              <w:t>g</w:t>
            </w:r>
            <w:r w:rsidRPr="00856B3E">
              <w:rPr>
                <w:rFonts w:ascii="Arial" w:eastAsia="Arial" w:hAnsi="Arial" w:cs="Arial"/>
              </w:rPr>
              <w:t>s</w:t>
            </w:r>
            <w:r w:rsidRPr="00856B3E">
              <w:rPr>
                <w:rFonts w:ascii="Arial" w:eastAsia="Arial" w:hAnsi="Arial" w:cs="Arial"/>
                <w:spacing w:val="24"/>
              </w:rPr>
              <w:t xml:space="preserve"> </w:t>
            </w:r>
            <w:r w:rsidRPr="00856B3E">
              <w:rPr>
                <w:rFonts w:ascii="Arial" w:eastAsia="Arial" w:hAnsi="Arial" w:cs="Arial"/>
                <w:spacing w:val="6"/>
                <w:w w:val="102"/>
              </w:rPr>
              <w:t>t</w:t>
            </w:r>
            <w:r w:rsidRPr="00856B3E">
              <w:rPr>
                <w:rFonts w:ascii="Arial" w:eastAsia="Arial" w:hAnsi="Arial" w:cs="Arial"/>
                <w:spacing w:val="11"/>
                <w:w w:val="102"/>
              </w:rPr>
              <w:t>og</w:t>
            </w:r>
            <w:r w:rsidRPr="00856B3E">
              <w:rPr>
                <w:rFonts w:ascii="Arial" w:eastAsia="Arial" w:hAnsi="Arial" w:cs="Arial"/>
                <w:spacing w:val="-4"/>
                <w:w w:val="102"/>
              </w:rPr>
              <w:t>e</w:t>
            </w:r>
            <w:r w:rsidRPr="00856B3E">
              <w:rPr>
                <w:rFonts w:ascii="Arial" w:eastAsia="Arial" w:hAnsi="Arial" w:cs="Arial"/>
                <w:spacing w:val="6"/>
                <w:w w:val="102"/>
              </w:rPr>
              <w:t>t</w:t>
            </w:r>
            <w:r w:rsidRPr="00856B3E">
              <w:rPr>
                <w:rFonts w:ascii="Arial" w:eastAsia="Arial" w:hAnsi="Arial" w:cs="Arial"/>
                <w:spacing w:val="-4"/>
                <w:w w:val="102"/>
              </w:rPr>
              <w:t>he</w:t>
            </w:r>
            <w:r w:rsidRPr="00856B3E">
              <w:rPr>
                <w:rFonts w:ascii="Arial" w:eastAsia="Arial" w:hAnsi="Arial" w:cs="Arial"/>
                <w:w w:val="102"/>
              </w:rPr>
              <w:t xml:space="preserve">r </w:t>
            </w:r>
            <w:r w:rsidRPr="00856B3E">
              <w:rPr>
                <w:rFonts w:ascii="Arial" w:eastAsia="Arial" w:hAnsi="Arial" w:cs="Arial"/>
                <w:spacing w:val="-4"/>
              </w:rPr>
              <w:t>e</w:t>
            </w:r>
            <w:r w:rsidRPr="00856B3E">
              <w:rPr>
                <w:rFonts w:ascii="Arial" w:eastAsia="Arial" w:hAnsi="Arial" w:cs="Arial"/>
                <w:spacing w:val="2"/>
              </w:rPr>
              <w:t>m</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11"/>
              </w:rPr>
              <w:t>g</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 xml:space="preserve">g </w:t>
            </w:r>
            <w:r w:rsidRPr="00856B3E">
              <w:rPr>
                <w:rFonts w:ascii="Arial" w:eastAsia="Arial" w:hAnsi="Arial" w:cs="Arial"/>
                <w:spacing w:val="42"/>
              </w:rPr>
              <w:t xml:space="preserve"> </w:t>
            </w:r>
            <w:r w:rsidRPr="00856B3E">
              <w:rPr>
                <w:rFonts w:ascii="Arial" w:eastAsia="Arial" w:hAnsi="Arial" w:cs="Arial"/>
                <w:spacing w:val="-4"/>
              </w:rPr>
              <w:t>a</w:t>
            </w:r>
            <w:r w:rsidRPr="00856B3E">
              <w:rPr>
                <w:rFonts w:ascii="Arial" w:eastAsia="Arial" w:hAnsi="Arial" w:cs="Arial"/>
                <w:spacing w:val="11"/>
              </w:rPr>
              <w:t>d</w:t>
            </w:r>
            <w:r w:rsidRPr="00856B3E">
              <w:rPr>
                <w:rFonts w:ascii="Arial" w:eastAsia="Arial" w:hAnsi="Arial" w:cs="Arial"/>
                <w:spacing w:val="7"/>
              </w:rPr>
              <w:t>v</w:t>
            </w:r>
            <w:r w:rsidRPr="00856B3E">
              <w:rPr>
                <w:rFonts w:ascii="Arial" w:eastAsia="Arial" w:hAnsi="Arial" w:cs="Arial"/>
                <w:spacing w:val="-4"/>
              </w:rPr>
              <w:t>an</w:t>
            </w:r>
            <w:r w:rsidRPr="00856B3E">
              <w:rPr>
                <w:rFonts w:ascii="Arial" w:eastAsia="Arial" w:hAnsi="Arial" w:cs="Arial"/>
                <w:spacing w:val="7"/>
              </w:rPr>
              <w:t>c</w:t>
            </w:r>
            <w:r w:rsidRPr="00856B3E">
              <w:rPr>
                <w:rFonts w:ascii="Arial" w:eastAsia="Arial" w:hAnsi="Arial" w:cs="Arial"/>
                <w:spacing w:val="-4"/>
              </w:rPr>
              <w:t>e</w:t>
            </w:r>
            <w:r w:rsidRPr="00856B3E">
              <w:rPr>
                <w:rFonts w:ascii="Arial" w:eastAsia="Arial" w:hAnsi="Arial" w:cs="Arial"/>
              </w:rPr>
              <w:t xml:space="preserve">s </w:t>
            </w:r>
            <w:r w:rsidRPr="00856B3E">
              <w:rPr>
                <w:rFonts w:ascii="Arial" w:eastAsia="Arial" w:hAnsi="Arial" w:cs="Arial"/>
                <w:spacing w:val="38"/>
              </w:rPr>
              <w:t xml:space="preserve"> </w:t>
            </w:r>
            <w:r w:rsidRPr="00856B3E">
              <w:rPr>
                <w:rFonts w:ascii="Arial" w:eastAsia="Arial" w:hAnsi="Arial" w:cs="Arial"/>
                <w:spacing w:val="2"/>
              </w:rPr>
              <w:t>i</w:t>
            </w:r>
            <w:r w:rsidRPr="00856B3E">
              <w:rPr>
                <w:rFonts w:ascii="Arial" w:eastAsia="Arial" w:hAnsi="Arial" w:cs="Arial"/>
              </w:rPr>
              <w:t xml:space="preserve">n </w:t>
            </w:r>
            <w:r w:rsidRPr="00856B3E">
              <w:rPr>
                <w:rFonts w:ascii="Arial" w:eastAsia="Arial" w:hAnsi="Arial" w:cs="Arial"/>
                <w:spacing w:val="19"/>
              </w:rPr>
              <w:t xml:space="preserve">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2"/>
              </w:rPr>
              <w:t>i</w:t>
            </w:r>
            <w:r w:rsidRPr="00856B3E">
              <w:rPr>
                <w:rFonts w:ascii="Arial" w:eastAsia="Arial" w:hAnsi="Arial" w:cs="Arial"/>
                <w:spacing w:val="7"/>
              </w:rPr>
              <w:t>s</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 xml:space="preserve">n </w:t>
            </w:r>
            <w:r w:rsidRPr="00856B3E">
              <w:rPr>
                <w:rFonts w:ascii="Arial" w:eastAsia="Arial" w:hAnsi="Arial" w:cs="Arial"/>
                <w:spacing w:val="26"/>
              </w:rPr>
              <w:t xml:space="preserve"> </w:t>
            </w:r>
            <w:r w:rsidRPr="00856B3E">
              <w:rPr>
                <w:rFonts w:ascii="Arial" w:eastAsia="Arial" w:hAnsi="Arial" w:cs="Arial"/>
                <w:spacing w:val="-4"/>
              </w:rPr>
              <w:t>a</w:t>
            </w:r>
            <w:r w:rsidRPr="00856B3E">
              <w:rPr>
                <w:rFonts w:ascii="Arial" w:eastAsia="Arial" w:hAnsi="Arial" w:cs="Arial"/>
                <w:spacing w:val="11"/>
              </w:rPr>
              <w:t>g</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 xml:space="preserve">, </w:t>
            </w:r>
            <w:r w:rsidRPr="00856B3E">
              <w:rPr>
                <w:rFonts w:ascii="Arial" w:eastAsia="Arial" w:hAnsi="Arial" w:cs="Arial"/>
                <w:spacing w:val="39"/>
              </w:rPr>
              <w:t xml:space="preserve"> </w:t>
            </w:r>
            <w:proofErr w:type="spellStart"/>
            <w:r w:rsidRPr="00856B3E">
              <w:rPr>
                <w:rFonts w:ascii="Arial" w:eastAsia="Arial" w:hAnsi="Arial" w:cs="Arial"/>
                <w:spacing w:val="-4"/>
                <w:w w:val="102"/>
              </w:rPr>
              <w:t>a</w:t>
            </w:r>
            <w:r w:rsidRPr="00856B3E">
              <w:rPr>
                <w:rFonts w:ascii="Arial" w:eastAsia="Arial" w:hAnsi="Arial" w:cs="Arial"/>
                <w:spacing w:val="-5"/>
                <w:w w:val="102"/>
              </w:rPr>
              <w:t>r</w:t>
            </w:r>
            <w:r w:rsidRPr="00856B3E">
              <w:rPr>
                <w:rFonts w:ascii="Arial" w:eastAsia="Arial" w:hAnsi="Arial" w:cs="Arial"/>
                <w:spacing w:val="6"/>
                <w:w w:val="102"/>
              </w:rPr>
              <w:t>t</w:t>
            </w:r>
            <w:r w:rsidRPr="00856B3E">
              <w:rPr>
                <w:rFonts w:ascii="Arial" w:eastAsia="Arial" w:hAnsi="Arial" w:cs="Arial"/>
                <w:spacing w:val="2"/>
                <w:w w:val="102"/>
              </w:rPr>
              <w:t>i</w:t>
            </w:r>
            <w:r w:rsidRPr="00856B3E">
              <w:rPr>
                <w:rFonts w:ascii="Arial" w:eastAsia="Arial" w:hAnsi="Arial" w:cs="Arial"/>
                <w:w w:val="102"/>
              </w:rPr>
              <w:t>f</w:t>
            </w:r>
            <w:proofErr w:type="spellEnd"/>
            <w:r w:rsidRPr="00856B3E">
              <w:rPr>
                <w:rFonts w:ascii="Arial" w:eastAsia="Arial" w:hAnsi="Arial" w:cs="Arial"/>
                <w:spacing w:val="-32"/>
              </w:rPr>
              <w:t xml:space="preserve"> </w:t>
            </w:r>
            <w:proofErr w:type="spellStart"/>
            <w:r w:rsidRPr="00856B3E">
              <w:rPr>
                <w:rFonts w:ascii="Arial" w:eastAsia="Arial" w:hAnsi="Arial" w:cs="Arial"/>
                <w:spacing w:val="2"/>
                <w:w w:val="102"/>
              </w:rPr>
              <w:t>i</w:t>
            </w:r>
            <w:r w:rsidRPr="00856B3E">
              <w:rPr>
                <w:rFonts w:ascii="Arial" w:eastAsia="Arial" w:hAnsi="Arial" w:cs="Arial"/>
                <w:spacing w:val="7"/>
                <w:w w:val="102"/>
              </w:rPr>
              <w:t>c</w:t>
            </w:r>
            <w:r w:rsidRPr="00856B3E">
              <w:rPr>
                <w:rFonts w:ascii="Arial" w:eastAsia="Arial" w:hAnsi="Arial" w:cs="Arial"/>
                <w:spacing w:val="2"/>
                <w:w w:val="102"/>
              </w:rPr>
              <w:t>i</w:t>
            </w:r>
            <w:r w:rsidRPr="00856B3E">
              <w:rPr>
                <w:rFonts w:ascii="Arial" w:eastAsia="Arial" w:hAnsi="Arial" w:cs="Arial"/>
                <w:spacing w:val="-4"/>
                <w:w w:val="102"/>
              </w:rPr>
              <w:t>a</w:t>
            </w:r>
            <w:r w:rsidRPr="00856B3E">
              <w:rPr>
                <w:rFonts w:ascii="Arial" w:eastAsia="Arial" w:hAnsi="Arial" w:cs="Arial"/>
                <w:w w:val="102"/>
              </w:rPr>
              <w:t>l</w:t>
            </w:r>
            <w:proofErr w:type="spellEnd"/>
            <w:r w:rsidRPr="00856B3E">
              <w:rPr>
                <w:rFonts w:ascii="Arial" w:eastAsia="Arial" w:hAnsi="Arial" w:cs="Arial"/>
                <w:w w:val="102"/>
              </w:rPr>
              <w:t xml:space="preserve"> </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2"/>
              </w:rPr>
              <w:t>lli</w:t>
            </w:r>
            <w:r w:rsidRPr="00856B3E">
              <w:rPr>
                <w:rFonts w:ascii="Arial" w:eastAsia="Arial" w:hAnsi="Arial" w:cs="Arial"/>
                <w:spacing w:val="11"/>
              </w:rPr>
              <w:t>g</w:t>
            </w:r>
            <w:r w:rsidRPr="00856B3E">
              <w:rPr>
                <w:rFonts w:ascii="Arial" w:eastAsia="Arial" w:hAnsi="Arial" w:cs="Arial"/>
                <w:spacing w:val="-4"/>
              </w:rPr>
              <w:t>en</w:t>
            </w:r>
            <w:r w:rsidRPr="00856B3E">
              <w:rPr>
                <w:rFonts w:ascii="Arial" w:eastAsia="Arial" w:hAnsi="Arial" w:cs="Arial"/>
                <w:spacing w:val="7"/>
              </w:rPr>
              <w:t>c</w:t>
            </w:r>
            <w:r w:rsidRPr="00856B3E">
              <w:rPr>
                <w:rFonts w:ascii="Arial" w:eastAsia="Arial" w:hAnsi="Arial" w:cs="Arial"/>
                <w:spacing w:val="-4"/>
              </w:rPr>
              <w:t>e</w:t>
            </w:r>
            <w:r w:rsidRPr="00856B3E">
              <w:rPr>
                <w:rFonts w:ascii="Arial" w:eastAsia="Arial" w:hAnsi="Arial" w:cs="Arial"/>
              </w:rPr>
              <w:t>,</w:t>
            </w:r>
            <w:r w:rsidRPr="00856B3E">
              <w:rPr>
                <w:rFonts w:ascii="Arial" w:eastAsia="Arial" w:hAnsi="Arial" w:cs="Arial"/>
                <w:spacing w:val="36"/>
              </w:rPr>
              <w:t xml:space="preserve"> </w:t>
            </w:r>
            <w:r w:rsidRPr="00856B3E">
              <w:rPr>
                <w:rFonts w:ascii="Arial" w:eastAsia="Arial" w:hAnsi="Arial" w:cs="Arial"/>
                <w:spacing w:val="-9"/>
              </w:rPr>
              <w:t>I</w:t>
            </w:r>
            <w:r w:rsidRPr="00856B3E">
              <w:rPr>
                <w:rFonts w:ascii="Arial" w:eastAsia="Arial" w:hAnsi="Arial" w:cs="Arial"/>
                <w:spacing w:val="11"/>
              </w:rPr>
              <w:t>o</w:t>
            </w:r>
            <w:r w:rsidRPr="00856B3E">
              <w:rPr>
                <w:rFonts w:ascii="Arial" w:eastAsia="Arial" w:hAnsi="Arial" w:cs="Arial"/>
                <w:spacing w:val="-14"/>
              </w:rPr>
              <w:t>T</w:t>
            </w:r>
            <w:r w:rsidRPr="00856B3E">
              <w:rPr>
                <w:rFonts w:ascii="Arial" w:eastAsia="Arial" w:hAnsi="Arial" w:cs="Arial"/>
              </w:rPr>
              <w:t>,</w:t>
            </w:r>
            <w:r w:rsidRPr="00856B3E">
              <w:rPr>
                <w:rFonts w:ascii="Arial" w:eastAsia="Arial" w:hAnsi="Arial" w:cs="Arial"/>
                <w:spacing w:val="23"/>
              </w:rPr>
              <w:t xml:space="preserve"> </w:t>
            </w:r>
            <w:r w:rsidRPr="00856B3E">
              <w:rPr>
                <w:rFonts w:ascii="Arial" w:eastAsia="Arial" w:hAnsi="Arial" w:cs="Arial"/>
                <w:spacing w:val="-4"/>
              </w:rPr>
              <w:t>au</w:t>
            </w:r>
            <w:r w:rsidRPr="00856B3E">
              <w:rPr>
                <w:rFonts w:ascii="Arial" w:eastAsia="Arial" w:hAnsi="Arial" w:cs="Arial"/>
                <w:spacing w:val="6"/>
              </w:rPr>
              <w:t>t</w:t>
            </w:r>
            <w:r w:rsidRPr="00856B3E">
              <w:rPr>
                <w:rFonts w:ascii="Arial" w:eastAsia="Arial" w:hAnsi="Arial" w:cs="Arial"/>
                <w:spacing w:val="11"/>
              </w:rPr>
              <w:t>o</w:t>
            </w:r>
            <w:r w:rsidRPr="00856B3E">
              <w:rPr>
                <w:rFonts w:ascii="Arial" w:eastAsia="Arial" w:hAnsi="Arial" w:cs="Arial"/>
                <w:spacing w:val="2"/>
              </w:rPr>
              <w:t>m</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spacing w:val="-4"/>
              </w:rPr>
              <w:t>n</w:t>
            </w:r>
            <w:r w:rsidRPr="00856B3E">
              <w:rPr>
                <w:rFonts w:ascii="Arial" w:eastAsia="Arial" w:hAnsi="Arial" w:cs="Arial"/>
              </w:rPr>
              <w:t>,</w:t>
            </w:r>
            <w:r w:rsidRPr="00856B3E">
              <w:rPr>
                <w:rFonts w:ascii="Arial" w:eastAsia="Arial" w:hAnsi="Arial" w:cs="Arial"/>
                <w:spacing w:val="36"/>
              </w:rPr>
              <w:t xml:space="preserve"> </w:t>
            </w:r>
            <w:r w:rsidRPr="00856B3E">
              <w:rPr>
                <w:rFonts w:ascii="Arial" w:eastAsia="Arial" w:hAnsi="Arial" w:cs="Arial"/>
                <w:spacing w:val="-4"/>
              </w:rPr>
              <w:t>an</w:t>
            </w:r>
            <w:r w:rsidRPr="00856B3E">
              <w:rPr>
                <w:rFonts w:ascii="Arial" w:eastAsia="Arial" w:hAnsi="Arial" w:cs="Arial"/>
              </w:rPr>
              <w:t>d</w:t>
            </w:r>
            <w:r w:rsidRPr="00856B3E">
              <w:rPr>
                <w:rFonts w:ascii="Arial" w:eastAsia="Arial" w:hAnsi="Arial" w:cs="Arial"/>
                <w:spacing w:val="29"/>
              </w:rPr>
              <w:t xml:space="preserve"> </w:t>
            </w:r>
            <w:r w:rsidRPr="00856B3E">
              <w:rPr>
                <w:rFonts w:ascii="Arial" w:eastAsia="Arial" w:hAnsi="Arial" w:cs="Arial"/>
                <w:spacing w:val="11"/>
              </w:rPr>
              <w:t>b</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4"/>
              </w:rPr>
              <w:t>hn</w:t>
            </w:r>
            <w:r w:rsidRPr="00856B3E">
              <w:rPr>
                <w:rFonts w:ascii="Arial" w:eastAsia="Arial" w:hAnsi="Arial" w:cs="Arial"/>
                <w:spacing w:val="11"/>
              </w:rPr>
              <w:t>o</w:t>
            </w:r>
            <w:r w:rsidRPr="00856B3E">
              <w:rPr>
                <w:rFonts w:ascii="Arial" w:eastAsia="Arial" w:hAnsi="Arial" w:cs="Arial"/>
                <w:spacing w:val="2"/>
              </w:rPr>
              <w:t>l</w:t>
            </w:r>
            <w:r w:rsidRPr="00856B3E">
              <w:rPr>
                <w:rFonts w:ascii="Arial" w:eastAsia="Arial" w:hAnsi="Arial" w:cs="Arial"/>
                <w:spacing w:val="11"/>
              </w:rPr>
              <w:t>og</w:t>
            </w:r>
            <w:r w:rsidRPr="00856B3E">
              <w:rPr>
                <w:rFonts w:ascii="Arial" w:eastAsia="Arial" w:hAnsi="Arial" w:cs="Arial"/>
              </w:rPr>
              <w:t xml:space="preserve">y  </w:t>
            </w:r>
            <w:r w:rsidRPr="00856B3E">
              <w:rPr>
                <w:rFonts w:ascii="Arial" w:eastAsia="Arial" w:hAnsi="Arial" w:cs="Arial"/>
                <w:spacing w:val="-6"/>
                <w:w w:val="102"/>
              </w:rPr>
              <w:t>w</w:t>
            </w:r>
            <w:r w:rsidRPr="00856B3E">
              <w:rPr>
                <w:rFonts w:ascii="Arial" w:eastAsia="Arial" w:hAnsi="Arial" w:cs="Arial"/>
                <w:spacing w:val="2"/>
                <w:w w:val="102"/>
              </w:rPr>
              <w:t>i</w:t>
            </w:r>
            <w:r w:rsidRPr="00856B3E">
              <w:rPr>
                <w:rFonts w:ascii="Arial" w:eastAsia="Arial" w:hAnsi="Arial" w:cs="Arial"/>
                <w:spacing w:val="6"/>
                <w:w w:val="102"/>
              </w:rPr>
              <w:t>t</w:t>
            </w:r>
            <w:r w:rsidRPr="00856B3E">
              <w:rPr>
                <w:rFonts w:ascii="Arial" w:eastAsia="Arial" w:hAnsi="Arial" w:cs="Arial"/>
                <w:spacing w:val="-4"/>
                <w:w w:val="102"/>
              </w:rPr>
              <w:t>h</w:t>
            </w:r>
            <w:r w:rsidRPr="00856B3E">
              <w:rPr>
                <w:rFonts w:ascii="Arial" w:eastAsia="Arial" w:hAnsi="Arial" w:cs="Arial"/>
                <w:spacing w:val="2"/>
                <w:w w:val="102"/>
              </w:rPr>
              <w:t>i</w:t>
            </w:r>
            <w:r w:rsidRPr="00856B3E">
              <w:rPr>
                <w:rFonts w:ascii="Arial" w:eastAsia="Arial" w:hAnsi="Arial" w:cs="Arial"/>
                <w:w w:val="102"/>
              </w:rPr>
              <w:t xml:space="preserve">n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39"/>
              </w:rPr>
              <w:t xml:space="preserve"> </w:t>
            </w:r>
            <w:proofErr w:type="spellStart"/>
            <w:r w:rsidRPr="00856B3E">
              <w:rPr>
                <w:rFonts w:ascii="Arial" w:eastAsia="Arial" w:hAnsi="Arial" w:cs="Arial"/>
                <w:spacing w:val="7"/>
                <w:w w:val="102"/>
              </w:rPr>
              <w:t>s</w:t>
            </w:r>
            <w:r w:rsidRPr="00856B3E">
              <w:rPr>
                <w:rFonts w:ascii="Arial" w:eastAsia="Arial" w:hAnsi="Arial" w:cs="Arial"/>
                <w:spacing w:val="11"/>
                <w:w w:val="102"/>
              </w:rPr>
              <w:t>p</w:t>
            </w:r>
            <w:r w:rsidRPr="00856B3E">
              <w:rPr>
                <w:rFonts w:ascii="Arial" w:eastAsia="Arial" w:hAnsi="Arial" w:cs="Arial"/>
                <w:spacing w:val="-4"/>
                <w:w w:val="102"/>
              </w:rPr>
              <w:t>e</w:t>
            </w:r>
            <w:r w:rsidRPr="00856B3E">
              <w:rPr>
                <w:rFonts w:ascii="Arial" w:eastAsia="Arial" w:hAnsi="Arial" w:cs="Arial"/>
                <w:spacing w:val="7"/>
                <w:w w:val="102"/>
              </w:rPr>
              <w:t>c</w:t>
            </w:r>
            <w:r w:rsidRPr="00856B3E">
              <w:rPr>
                <w:rFonts w:ascii="Arial" w:eastAsia="Arial" w:hAnsi="Arial" w:cs="Arial"/>
                <w:spacing w:val="2"/>
                <w:w w:val="102"/>
              </w:rPr>
              <w:t>i</w:t>
            </w:r>
            <w:r w:rsidRPr="00856B3E">
              <w:rPr>
                <w:rFonts w:ascii="Arial" w:eastAsia="Arial" w:hAnsi="Arial" w:cs="Arial"/>
                <w:w w:val="102"/>
              </w:rPr>
              <w:t>f</w:t>
            </w:r>
            <w:proofErr w:type="spellEnd"/>
            <w:r w:rsidRPr="00856B3E">
              <w:rPr>
                <w:rFonts w:ascii="Arial" w:eastAsia="Arial" w:hAnsi="Arial" w:cs="Arial"/>
                <w:spacing w:val="-32"/>
              </w:rPr>
              <w:t xml:space="preserve"> </w:t>
            </w:r>
            <w:proofErr w:type="spellStart"/>
            <w:r w:rsidRPr="00856B3E">
              <w:rPr>
                <w:rFonts w:ascii="Arial" w:eastAsia="Arial" w:hAnsi="Arial" w:cs="Arial"/>
                <w:spacing w:val="2"/>
              </w:rPr>
              <w:t>i</w:t>
            </w:r>
            <w:r w:rsidRPr="00856B3E">
              <w:rPr>
                <w:rFonts w:ascii="Arial" w:eastAsia="Arial" w:hAnsi="Arial" w:cs="Arial"/>
              </w:rPr>
              <w:t>c</w:t>
            </w:r>
            <w:proofErr w:type="spellEnd"/>
            <w:r w:rsidRPr="00856B3E">
              <w:rPr>
                <w:rFonts w:ascii="Arial" w:eastAsia="Arial" w:hAnsi="Arial" w:cs="Arial"/>
                <w:spacing w:val="47"/>
              </w:rPr>
              <w:t xml:space="preserve"> </w:t>
            </w:r>
            <w:r w:rsidRPr="00856B3E">
              <w:rPr>
                <w:rFonts w:ascii="Arial" w:eastAsia="Arial" w:hAnsi="Arial" w:cs="Arial"/>
                <w:spacing w:val="7"/>
              </w:rPr>
              <w:t>c</w:t>
            </w:r>
            <w:r w:rsidRPr="00856B3E">
              <w:rPr>
                <w:rFonts w:ascii="Arial" w:eastAsia="Arial" w:hAnsi="Arial" w:cs="Arial"/>
                <w:spacing w:val="11"/>
              </w:rPr>
              <w:t>o</w:t>
            </w:r>
            <w:r w:rsidRPr="00856B3E">
              <w:rPr>
                <w:rFonts w:ascii="Arial" w:eastAsia="Arial" w:hAnsi="Arial" w:cs="Arial"/>
                <w:spacing w:val="-4"/>
              </w:rPr>
              <w:t>n</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7"/>
              </w:rPr>
              <w:t>x</w:t>
            </w:r>
            <w:r w:rsidRPr="00856B3E">
              <w:rPr>
                <w:rFonts w:ascii="Arial" w:eastAsia="Arial" w:hAnsi="Arial" w:cs="Arial"/>
              </w:rPr>
              <w:t xml:space="preserve">t </w:t>
            </w:r>
            <w:r w:rsidRPr="00856B3E">
              <w:rPr>
                <w:rFonts w:ascii="Arial" w:eastAsia="Arial" w:hAnsi="Arial" w:cs="Arial"/>
                <w:spacing w:val="2"/>
              </w:rPr>
              <w:t xml:space="preserve"> </w:t>
            </w:r>
            <w:r w:rsidRPr="00856B3E">
              <w:rPr>
                <w:rFonts w:ascii="Arial" w:eastAsia="Arial" w:hAnsi="Arial" w:cs="Arial"/>
                <w:spacing w:val="11"/>
              </w:rPr>
              <w:t>o</w:t>
            </w:r>
            <w:r w:rsidRPr="00856B3E">
              <w:rPr>
                <w:rFonts w:ascii="Arial" w:eastAsia="Arial" w:hAnsi="Arial" w:cs="Arial"/>
              </w:rPr>
              <w:t xml:space="preserve">f </w:t>
            </w:r>
            <w:r w:rsidRPr="00856B3E">
              <w:rPr>
                <w:rFonts w:ascii="Arial" w:eastAsia="Arial" w:hAnsi="Arial" w:cs="Arial"/>
                <w:spacing w:val="8"/>
              </w:rPr>
              <w:t xml:space="preserve"> </w:t>
            </w:r>
            <w:r w:rsidRPr="00856B3E">
              <w:rPr>
                <w:rFonts w:ascii="Arial" w:eastAsia="Arial" w:hAnsi="Arial" w:cs="Arial"/>
                <w:spacing w:val="7"/>
              </w:rPr>
              <w:t>s</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 xml:space="preserve">, </w:t>
            </w:r>
            <w:r w:rsidRPr="00856B3E">
              <w:rPr>
                <w:rFonts w:ascii="Arial" w:eastAsia="Arial" w:hAnsi="Arial" w:cs="Arial"/>
                <w:spacing w:val="9"/>
              </w:rPr>
              <w:t xml:space="preserve"> </w:t>
            </w:r>
            <w:r w:rsidRPr="00856B3E">
              <w:rPr>
                <w:rFonts w:ascii="Arial" w:eastAsia="Arial" w:hAnsi="Arial" w:cs="Arial"/>
              </w:rPr>
              <w:t>a</w:t>
            </w:r>
            <w:r w:rsidRPr="00856B3E">
              <w:rPr>
                <w:rFonts w:ascii="Arial" w:eastAsia="Arial" w:hAnsi="Arial" w:cs="Arial"/>
                <w:spacing w:val="36"/>
              </w:rPr>
              <w:t xml:space="preserve"> </w:t>
            </w:r>
            <w:r w:rsidRPr="00856B3E">
              <w:rPr>
                <w:rFonts w:ascii="Arial" w:eastAsia="Arial" w:hAnsi="Arial" w:cs="Arial"/>
                <w:w w:val="102"/>
              </w:rPr>
              <w:t>f</w:t>
            </w:r>
            <w:r w:rsidRPr="00856B3E">
              <w:rPr>
                <w:rFonts w:ascii="Arial" w:eastAsia="Arial" w:hAnsi="Arial" w:cs="Arial"/>
                <w:spacing w:val="-32"/>
              </w:rPr>
              <w:t xml:space="preserve"> </w:t>
            </w:r>
            <w:proofErr w:type="spellStart"/>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spacing w:val="2"/>
              </w:rPr>
              <w:t>l</w:t>
            </w:r>
            <w:r w:rsidRPr="00856B3E">
              <w:rPr>
                <w:rFonts w:ascii="Arial" w:eastAsia="Arial" w:hAnsi="Arial" w:cs="Arial"/>
              </w:rPr>
              <w:t>d</w:t>
            </w:r>
            <w:proofErr w:type="spellEnd"/>
            <w:r w:rsidRPr="00856B3E">
              <w:rPr>
                <w:rFonts w:ascii="Arial" w:eastAsia="Arial" w:hAnsi="Arial" w:cs="Arial"/>
                <w:spacing w:val="40"/>
              </w:rPr>
              <w:t xml:space="preserve"> </w:t>
            </w:r>
            <w:r w:rsidRPr="00856B3E">
              <w:rPr>
                <w:rFonts w:ascii="Arial" w:eastAsia="Arial" w:hAnsi="Arial" w:cs="Arial"/>
                <w:spacing w:val="-6"/>
              </w:rPr>
              <w:t>w</w:t>
            </w:r>
            <w:r w:rsidRPr="00856B3E">
              <w:rPr>
                <w:rFonts w:ascii="Arial" w:eastAsia="Arial" w:hAnsi="Arial" w:cs="Arial"/>
                <w:spacing w:val="-4"/>
              </w:rPr>
              <w:t>he</w:t>
            </w:r>
            <w:r w:rsidRPr="00856B3E">
              <w:rPr>
                <w:rFonts w:ascii="Arial" w:eastAsia="Arial" w:hAnsi="Arial" w:cs="Arial"/>
                <w:spacing w:val="-5"/>
              </w:rPr>
              <w:t>r</w:t>
            </w:r>
            <w:r w:rsidRPr="00856B3E">
              <w:rPr>
                <w:rFonts w:ascii="Arial" w:eastAsia="Arial" w:hAnsi="Arial" w:cs="Arial"/>
              </w:rPr>
              <w:t>e</w:t>
            </w:r>
            <w:r w:rsidRPr="00856B3E">
              <w:rPr>
                <w:rFonts w:ascii="Arial" w:eastAsia="Arial" w:hAnsi="Arial" w:cs="Arial"/>
                <w:spacing w:val="29"/>
              </w:rPr>
              <w:t xml:space="preserve"> </w:t>
            </w:r>
            <w:r w:rsidRPr="00856B3E">
              <w:rPr>
                <w:rFonts w:ascii="Arial" w:eastAsia="Arial" w:hAnsi="Arial" w:cs="Arial"/>
                <w:spacing w:val="7"/>
                <w:w w:val="102"/>
              </w:rPr>
              <w:t>s</w:t>
            </w:r>
            <w:r w:rsidRPr="00856B3E">
              <w:rPr>
                <w:rFonts w:ascii="Arial" w:eastAsia="Arial" w:hAnsi="Arial" w:cs="Arial"/>
                <w:spacing w:val="-4"/>
                <w:w w:val="102"/>
              </w:rPr>
              <w:t>u</w:t>
            </w:r>
            <w:r w:rsidRPr="00856B3E">
              <w:rPr>
                <w:rFonts w:ascii="Arial" w:eastAsia="Arial" w:hAnsi="Arial" w:cs="Arial"/>
                <w:spacing w:val="7"/>
                <w:w w:val="102"/>
              </w:rPr>
              <w:t>c</w:t>
            </w:r>
            <w:r w:rsidRPr="00856B3E">
              <w:rPr>
                <w:rFonts w:ascii="Arial" w:eastAsia="Arial" w:hAnsi="Arial" w:cs="Arial"/>
                <w:w w:val="102"/>
              </w:rPr>
              <w:t xml:space="preserve">h </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11"/>
              </w:rPr>
              <w:t>g</w:t>
            </w:r>
            <w:r w:rsidRPr="00856B3E">
              <w:rPr>
                <w:rFonts w:ascii="Arial" w:eastAsia="Arial" w:hAnsi="Arial" w:cs="Arial"/>
                <w:spacing w:val="-5"/>
              </w:rPr>
              <w:t>r</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rPr>
              <w:t>d</w:t>
            </w:r>
            <w:r w:rsidRPr="00856B3E">
              <w:rPr>
                <w:rFonts w:ascii="Arial" w:eastAsia="Arial" w:hAnsi="Arial" w:cs="Arial"/>
                <w:spacing w:val="51"/>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spacing w:val="-6"/>
              </w:rPr>
              <w:t>w</w:t>
            </w:r>
            <w:r w:rsidRPr="00856B3E">
              <w:rPr>
                <w:rFonts w:ascii="Arial" w:eastAsia="Arial" w:hAnsi="Arial" w:cs="Arial"/>
              </w:rPr>
              <w:t>s</w:t>
            </w:r>
            <w:r w:rsidRPr="00856B3E">
              <w:rPr>
                <w:rFonts w:ascii="Arial" w:eastAsia="Arial" w:hAnsi="Arial" w:cs="Arial"/>
                <w:spacing w:val="43"/>
              </w:rPr>
              <w:t xml:space="preserve"> </w:t>
            </w:r>
            <w:r w:rsidRPr="00856B3E">
              <w:rPr>
                <w:rFonts w:ascii="Arial" w:eastAsia="Arial" w:hAnsi="Arial" w:cs="Arial"/>
                <w:spacing w:val="-4"/>
              </w:rPr>
              <w:t>a</w:t>
            </w:r>
            <w:r w:rsidRPr="00856B3E">
              <w:rPr>
                <w:rFonts w:ascii="Arial" w:eastAsia="Arial" w:hAnsi="Arial" w:cs="Arial"/>
                <w:spacing w:val="-5"/>
              </w:rPr>
              <w:t>r</w:t>
            </w:r>
            <w:r w:rsidRPr="00856B3E">
              <w:rPr>
                <w:rFonts w:ascii="Arial" w:eastAsia="Arial" w:hAnsi="Arial" w:cs="Arial"/>
              </w:rPr>
              <w:t>e</w:t>
            </w:r>
            <w:r w:rsidRPr="00856B3E">
              <w:rPr>
                <w:rFonts w:ascii="Arial" w:eastAsia="Arial" w:hAnsi="Arial" w:cs="Arial"/>
                <w:spacing w:val="24"/>
              </w:rPr>
              <w:t xml:space="preserve"> </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2"/>
              </w:rPr>
              <w:t>il</w:t>
            </w:r>
            <w:r w:rsidRPr="00856B3E">
              <w:rPr>
                <w:rFonts w:ascii="Arial" w:eastAsia="Arial" w:hAnsi="Arial" w:cs="Arial"/>
              </w:rPr>
              <w:t>l</w:t>
            </w:r>
            <w:r w:rsidRPr="00856B3E">
              <w:rPr>
                <w:rFonts w:ascii="Arial" w:eastAsia="Arial" w:hAnsi="Arial" w:cs="Arial"/>
                <w:spacing w:val="29"/>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2"/>
              </w:rPr>
              <w:t>l</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7"/>
              </w:rPr>
              <w:t>v</w:t>
            </w:r>
            <w:r w:rsidRPr="00856B3E">
              <w:rPr>
                <w:rFonts w:ascii="Arial" w:eastAsia="Arial" w:hAnsi="Arial" w:cs="Arial"/>
                <w:spacing w:val="-4"/>
              </w:rPr>
              <w:t>e</w:t>
            </w:r>
            <w:r w:rsidRPr="00856B3E">
              <w:rPr>
                <w:rFonts w:ascii="Arial" w:eastAsia="Arial" w:hAnsi="Arial" w:cs="Arial"/>
                <w:spacing w:val="2"/>
              </w:rPr>
              <w:t>l</w:t>
            </w:r>
            <w:r w:rsidRPr="00856B3E">
              <w:rPr>
                <w:rFonts w:ascii="Arial" w:eastAsia="Arial" w:hAnsi="Arial" w:cs="Arial"/>
              </w:rPr>
              <w:t>y</w:t>
            </w:r>
            <w:r w:rsidRPr="00856B3E">
              <w:rPr>
                <w:rFonts w:ascii="Arial" w:eastAsia="Arial" w:hAnsi="Arial" w:cs="Arial"/>
                <w:spacing w:val="45"/>
              </w:rPr>
              <w:t xml:space="preserve"> </w:t>
            </w:r>
            <w:r w:rsidRPr="00856B3E">
              <w:rPr>
                <w:rFonts w:ascii="Arial" w:eastAsia="Arial" w:hAnsi="Arial" w:cs="Arial"/>
                <w:spacing w:val="2"/>
              </w:rPr>
              <w:t>limi</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rPr>
              <w:t>d</w:t>
            </w:r>
            <w:r w:rsidRPr="00856B3E">
              <w:rPr>
                <w:rFonts w:ascii="Arial" w:eastAsia="Arial" w:hAnsi="Arial" w:cs="Arial"/>
                <w:spacing w:val="-21"/>
              </w:rPr>
              <w:t xml:space="preserve"> </w:t>
            </w:r>
            <w:r w:rsidRPr="00856B3E">
              <w:rPr>
                <w:rFonts w:ascii="Arial" w:eastAsia="Arial" w:hAnsi="Arial" w:cs="Arial"/>
              </w:rPr>
              <w:t>.</w:t>
            </w:r>
            <w:r w:rsidRPr="00856B3E">
              <w:rPr>
                <w:rFonts w:ascii="Arial" w:eastAsia="Arial" w:hAnsi="Arial" w:cs="Arial"/>
                <w:spacing w:val="29"/>
              </w:rPr>
              <w:t xml:space="preserve"> </w:t>
            </w:r>
            <w:r w:rsidRPr="00856B3E">
              <w:rPr>
                <w:rFonts w:ascii="Arial" w:eastAsia="Arial" w:hAnsi="Arial" w:cs="Arial"/>
              </w:rPr>
              <w:t>I</w:t>
            </w:r>
            <w:r w:rsidRPr="00856B3E">
              <w:rPr>
                <w:rFonts w:ascii="Arial" w:eastAsia="Arial" w:hAnsi="Arial" w:cs="Arial"/>
                <w:spacing w:val="-1"/>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k</w:t>
            </w:r>
            <w:r w:rsidRPr="00856B3E">
              <w:rPr>
                <w:rFonts w:ascii="Arial" w:eastAsia="Arial" w:hAnsi="Arial" w:cs="Arial"/>
                <w:spacing w:val="22"/>
              </w:rPr>
              <w:t xml:space="preserve"> </w:t>
            </w:r>
            <w:r w:rsidRPr="00856B3E">
              <w:rPr>
                <w:rFonts w:ascii="Arial" w:eastAsia="Arial" w:hAnsi="Arial" w:cs="Arial"/>
                <w:spacing w:val="6"/>
                <w:w w:val="102"/>
              </w:rPr>
              <w:t>t</w:t>
            </w:r>
            <w:r w:rsidRPr="00856B3E">
              <w:rPr>
                <w:rFonts w:ascii="Arial" w:eastAsia="Arial" w:hAnsi="Arial" w:cs="Arial"/>
                <w:spacing w:val="-4"/>
                <w:w w:val="102"/>
              </w:rPr>
              <w:t>ha</w:t>
            </w:r>
            <w:r w:rsidRPr="00856B3E">
              <w:rPr>
                <w:rFonts w:ascii="Arial" w:eastAsia="Arial" w:hAnsi="Arial" w:cs="Arial"/>
                <w:w w:val="102"/>
              </w:rPr>
              <w:t xml:space="preserve">t </w:t>
            </w:r>
            <w:r w:rsidRPr="00856B3E">
              <w:rPr>
                <w:rFonts w:ascii="Arial" w:eastAsia="Arial" w:hAnsi="Arial" w:cs="Arial"/>
                <w:spacing w:val="11"/>
              </w:rPr>
              <w:t>d</w:t>
            </w:r>
            <w:r w:rsidRPr="00856B3E">
              <w:rPr>
                <w:rFonts w:ascii="Arial" w:eastAsia="Arial" w:hAnsi="Arial" w:cs="Arial"/>
                <w:spacing w:val="2"/>
              </w:rPr>
              <w:t>i</w:t>
            </w:r>
            <w:r w:rsidRPr="00856B3E">
              <w:rPr>
                <w:rFonts w:ascii="Arial" w:eastAsia="Arial" w:hAnsi="Arial" w:cs="Arial"/>
                <w:spacing w:val="7"/>
              </w:rPr>
              <w:t>sc</w:t>
            </w:r>
            <w:r w:rsidRPr="00856B3E">
              <w:rPr>
                <w:rFonts w:ascii="Arial" w:eastAsia="Arial" w:hAnsi="Arial" w:cs="Arial"/>
                <w:spacing w:val="-4"/>
              </w:rPr>
              <w:t>u</w:t>
            </w:r>
            <w:r w:rsidRPr="00856B3E">
              <w:rPr>
                <w:rFonts w:ascii="Arial" w:eastAsia="Arial" w:hAnsi="Arial" w:cs="Arial"/>
                <w:spacing w:val="7"/>
              </w:rPr>
              <w:t>ss</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g</w:t>
            </w:r>
            <w:r w:rsidRPr="00856B3E">
              <w:rPr>
                <w:rFonts w:ascii="Arial" w:eastAsia="Arial" w:hAnsi="Arial" w:cs="Arial"/>
                <w:spacing w:val="41"/>
              </w:rPr>
              <w:t xml:space="preserve"> </w:t>
            </w:r>
            <w:r w:rsidRPr="00856B3E">
              <w:rPr>
                <w:rFonts w:ascii="Arial" w:eastAsia="Arial" w:hAnsi="Arial" w:cs="Arial"/>
                <w:spacing w:val="6"/>
              </w:rPr>
              <w:t>t</w:t>
            </w:r>
            <w:r w:rsidRPr="00856B3E">
              <w:rPr>
                <w:rFonts w:ascii="Arial" w:eastAsia="Arial" w:hAnsi="Arial" w:cs="Arial"/>
                <w:spacing w:val="-4"/>
              </w:rPr>
              <w:t>he</w:t>
            </w:r>
            <w:r w:rsidRPr="00856B3E">
              <w:rPr>
                <w:rFonts w:ascii="Arial" w:eastAsia="Arial" w:hAnsi="Arial" w:cs="Arial"/>
                <w:spacing w:val="2"/>
              </w:rPr>
              <w:t>i</w:t>
            </w:r>
            <w:r w:rsidRPr="00856B3E">
              <w:rPr>
                <w:rFonts w:ascii="Arial" w:eastAsia="Arial" w:hAnsi="Arial" w:cs="Arial"/>
              </w:rPr>
              <w:t xml:space="preserve">r </w:t>
            </w:r>
            <w:r w:rsidRPr="00856B3E">
              <w:rPr>
                <w:rFonts w:ascii="Arial" w:eastAsia="Arial" w:hAnsi="Arial" w:cs="Arial"/>
                <w:spacing w:val="-4"/>
              </w:rPr>
              <w:t>a</w:t>
            </w:r>
            <w:r w:rsidRPr="00856B3E">
              <w:rPr>
                <w:rFonts w:ascii="Arial" w:eastAsia="Arial" w:hAnsi="Arial" w:cs="Arial"/>
                <w:spacing w:val="11"/>
              </w:rPr>
              <w:t>pp</w:t>
            </w:r>
            <w:r w:rsidRPr="00856B3E">
              <w:rPr>
                <w:rFonts w:ascii="Arial" w:eastAsia="Arial" w:hAnsi="Arial" w:cs="Arial"/>
                <w:spacing w:val="2"/>
              </w:rPr>
              <w:t>li</w:t>
            </w:r>
            <w:r w:rsidRPr="00856B3E">
              <w:rPr>
                <w:rFonts w:ascii="Arial" w:eastAsia="Arial" w:hAnsi="Arial" w:cs="Arial"/>
                <w:spacing w:val="7"/>
              </w:rPr>
              <w:t>c</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spacing w:val="-4"/>
              </w:rPr>
              <w:t>n</w:t>
            </w:r>
            <w:r w:rsidRPr="00856B3E">
              <w:rPr>
                <w:rFonts w:ascii="Arial" w:eastAsia="Arial" w:hAnsi="Arial" w:cs="Arial"/>
              </w:rPr>
              <w:t>s</w:t>
            </w:r>
            <w:r w:rsidRPr="00856B3E">
              <w:rPr>
                <w:rFonts w:ascii="Arial" w:eastAsia="Arial" w:hAnsi="Arial" w:cs="Arial"/>
                <w:spacing w:val="25"/>
              </w:rPr>
              <w:t xml:space="preserve"> </w:t>
            </w:r>
            <w:r w:rsidRPr="00856B3E">
              <w:rPr>
                <w:rFonts w:ascii="Arial" w:eastAsia="Arial" w:hAnsi="Arial" w:cs="Arial"/>
                <w:spacing w:val="2"/>
              </w:rPr>
              <w:t>i</w:t>
            </w:r>
            <w:r w:rsidRPr="00856B3E">
              <w:rPr>
                <w:rFonts w:ascii="Arial" w:eastAsia="Arial" w:hAnsi="Arial" w:cs="Arial"/>
              </w:rPr>
              <w:t>n</w:t>
            </w:r>
            <w:r w:rsidRPr="00856B3E">
              <w:rPr>
                <w:rFonts w:ascii="Arial" w:eastAsia="Arial" w:hAnsi="Arial" w:cs="Arial"/>
                <w:spacing w:val="6"/>
              </w:rPr>
              <w:t xml:space="preserve"> </w:t>
            </w:r>
            <w:r w:rsidRPr="00856B3E">
              <w:rPr>
                <w:rFonts w:ascii="Arial" w:eastAsia="Arial" w:hAnsi="Arial" w:cs="Arial"/>
                <w:spacing w:val="2"/>
              </w:rPr>
              <w:t>m</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11"/>
              </w:rPr>
              <w:t>b</w:t>
            </w:r>
            <w:r w:rsidRPr="00856B3E">
              <w:rPr>
                <w:rFonts w:ascii="Arial" w:eastAsia="Arial" w:hAnsi="Arial" w:cs="Arial"/>
                <w:spacing w:val="-4"/>
              </w:rPr>
              <w:t>e</w:t>
            </w:r>
            <w:r w:rsidRPr="00856B3E">
              <w:rPr>
                <w:rFonts w:ascii="Arial" w:eastAsia="Arial" w:hAnsi="Arial" w:cs="Arial"/>
                <w:spacing w:val="-5"/>
              </w:rPr>
              <w:t>rr</w:t>
            </w:r>
            <w:r w:rsidRPr="00856B3E">
              <w:rPr>
                <w:rFonts w:ascii="Arial" w:eastAsia="Arial" w:hAnsi="Arial" w:cs="Arial"/>
              </w:rPr>
              <w:t>y</w:t>
            </w:r>
            <w:r w:rsidRPr="00856B3E">
              <w:rPr>
                <w:rFonts w:ascii="Arial" w:eastAsia="Arial" w:hAnsi="Arial" w:cs="Arial"/>
                <w:spacing w:val="19"/>
              </w:rPr>
              <w:t xml:space="preserve"> </w:t>
            </w:r>
            <w:r w:rsidRPr="00856B3E">
              <w:rPr>
                <w:rFonts w:ascii="Arial" w:eastAsia="Arial" w:hAnsi="Arial" w:cs="Arial"/>
                <w:spacing w:val="7"/>
                <w:w w:val="102"/>
              </w:rPr>
              <w:t>c</w:t>
            </w:r>
            <w:r w:rsidRPr="00856B3E">
              <w:rPr>
                <w:rFonts w:ascii="Arial" w:eastAsia="Arial" w:hAnsi="Arial" w:cs="Arial"/>
                <w:spacing w:val="-4"/>
                <w:w w:val="102"/>
              </w:rPr>
              <w:t>u</w:t>
            </w:r>
            <w:r w:rsidRPr="00856B3E">
              <w:rPr>
                <w:rFonts w:ascii="Arial" w:eastAsia="Arial" w:hAnsi="Arial" w:cs="Arial"/>
                <w:spacing w:val="2"/>
                <w:w w:val="102"/>
              </w:rPr>
              <w:t>l</w:t>
            </w:r>
            <w:r w:rsidRPr="00856B3E">
              <w:rPr>
                <w:rFonts w:ascii="Arial" w:eastAsia="Arial" w:hAnsi="Arial" w:cs="Arial"/>
                <w:spacing w:val="6"/>
                <w:w w:val="102"/>
              </w:rPr>
              <w:t>t</w:t>
            </w:r>
            <w:r w:rsidRPr="00856B3E">
              <w:rPr>
                <w:rFonts w:ascii="Arial" w:eastAsia="Arial" w:hAnsi="Arial" w:cs="Arial"/>
                <w:spacing w:val="2"/>
                <w:w w:val="102"/>
              </w:rPr>
              <w:t>i</w:t>
            </w:r>
            <w:r w:rsidRPr="00856B3E">
              <w:rPr>
                <w:rFonts w:ascii="Arial" w:eastAsia="Arial" w:hAnsi="Arial" w:cs="Arial"/>
                <w:spacing w:val="7"/>
                <w:w w:val="102"/>
              </w:rPr>
              <w:t>v</w:t>
            </w:r>
            <w:r w:rsidRPr="00856B3E">
              <w:rPr>
                <w:rFonts w:ascii="Arial" w:eastAsia="Arial" w:hAnsi="Arial" w:cs="Arial"/>
                <w:spacing w:val="-4"/>
                <w:w w:val="102"/>
              </w:rPr>
              <w:t>a</w:t>
            </w:r>
            <w:r w:rsidRPr="00856B3E">
              <w:rPr>
                <w:rFonts w:ascii="Arial" w:eastAsia="Arial" w:hAnsi="Arial" w:cs="Arial"/>
                <w:spacing w:val="6"/>
                <w:w w:val="102"/>
              </w:rPr>
              <w:t>t</w:t>
            </w:r>
            <w:r w:rsidRPr="00856B3E">
              <w:rPr>
                <w:rFonts w:ascii="Arial" w:eastAsia="Arial" w:hAnsi="Arial" w:cs="Arial"/>
                <w:spacing w:val="2"/>
                <w:w w:val="102"/>
              </w:rPr>
              <w:t>i</w:t>
            </w:r>
            <w:r w:rsidRPr="00856B3E">
              <w:rPr>
                <w:rFonts w:ascii="Arial" w:eastAsia="Arial" w:hAnsi="Arial" w:cs="Arial"/>
                <w:spacing w:val="11"/>
                <w:w w:val="102"/>
              </w:rPr>
              <w:t>o</w:t>
            </w:r>
            <w:r w:rsidRPr="00856B3E">
              <w:rPr>
                <w:rFonts w:ascii="Arial" w:eastAsia="Arial" w:hAnsi="Arial" w:cs="Arial"/>
                <w:spacing w:val="-4"/>
                <w:w w:val="102"/>
              </w:rPr>
              <w:t>n</w:t>
            </w:r>
            <w:r w:rsidRPr="00856B3E">
              <w:rPr>
                <w:rFonts w:ascii="Arial" w:eastAsia="Arial" w:hAnsi="Arial" w:cs="Arial"/>
                <w:w w:val="102"/>
              </w:rPr>
              <w:t xml:space="preserve">, </w:t>
            </w:r>
            <w:r w:rsidRPr="00856B3E">
              <w:rPr>
                <w:rFonts w:ascii="Arial" w:eastAsia="Arial" w:hAnsi="Arial" w:cs="Arial"/>
                <w:spacing w:val="7"/>
              </w:rPr>
              <w:t>s</w:t>
            </w:r>
            <w:r w:rsidRPr="00856B3E">
              <w:rPr>
                <w:rFonts w:ascii="Arial" w:eastAsia="Arial" w:hAnsi="Arial" w:cs="Arial"/>
                <w:spacing w:val="2"/>
              </w:rPr>
              <w:t>il</w:t>
            </w:r>
            <w:r w:rsidRPr="00856B3E">
              <w:rPr>
                <w:rFonts w:ascii="Arial" w:eastAsia="Arial" w:hAnsi="Arial" w:cs="Arial"/>
                <w:spacing w:val="7"/>
              </w:rPr>
              <w:t>k</w:t>
            </w:r>
            <w:r w:rsidRPr="00856B3E">
              <w:rPr>
                <w:rFonts w:ascii="Arial" w:eastAsia="Arial" w:hAnsi="Arial" w:cs="Arial"/>
                <w:spacing w:val="-6"/>
              </w:rPr>
              <w:t>w</w:t>
            </w:r>
            <w:r w:rsidRPr="00856B3E">
              <w:rPr>
                <w:rFonts w:ascii="Arial" w:eastAsia="Arial" w:hAnsi="Arial" w:cs="Arial"/>
                <w:spacing w:val="11"/>
              </w:rPr>
              <w:t>o</w:t>
            </w:r>
            <w:r w:rsidRPr="00856B3E">
              <w:rPr>
                <w:rFonts w:ascii="Arial" w:eastAsia="Arial" w:hAnsi="Arial" w:cs="Arial"/>
                <w:spacing w:val="-5"/>
              </w:rPr>
              <w:t>r</w:t>
            </w:r>
            <w:r w:rsidRPr="00856B3E">
              <w:rPr>
                <w:rFonts w:ascii="Arial" w:eastAsia="Arial" w:hAnsi="Arial" w:cs="Arial"/>
              </w:rPr>
              <w:t>m</w:t>
            </w:r>
            <w:r w:rsidRPr="00856B3E">
              <w:rPr>
                <w:rFonts w:ascii="Arial" w:eastAsia="Arial" w:hAnsi="Arial" w:cs="Arial"/>
                <w:spacing w:val="14"/>
              </w:rPr>
              <w:t xml:space="preserve"> </w:t>
            </w:r>
            <w:r w:rsidRPr="00856B3E">
              <w:rPr>
                <w:rFonts w:ascii="Arial" w:eastAsia="Arial" w:hAnsi="Arial" w:cs="Arial"/>
                <w:spacing w:val="-5"/>
              </w:rPr>
              <w:t>r</w:t>
            </w:r>
            <w:r w:rsidRPr="00856B3E">
              <w:rPr>
                <w:rFonts w:ascii="Arial" w:eastAsia="Arial" w:hAnsi="Arial" w:cs="Arial"/>
                <w:spacing w:val="-4"/>
              </w:rPr>
              <w:t>ea</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11"/>
              </w:rPr>
              <w:t>g</w:t>
            </w:r>
            <w:r w:rsidRPr="00856B3E">
              <w:rPr>
                <w:rFonts w:ascii="Arial" w:eastAsia="Arial" w:hAnsi="Arial" w:cs="Arial"/>
              </w:rPr>
              <w:t>,</w:t>
            </w:r>
            <w:r w:rsidRPr="00856B3E">
              <w:rPr>
                <w:rFonts w:ascii="Arial" w:eastAsia="Arial" w:hAnsi="Arial" w:cs="Arial"/>
                <w:spacing w:val="16"/>
              </w:rPr>
              <w:t xml:space="preserve"> </w:t>
            </w:r>
            <w:r w:rsidRPr="00856B3E">
              <w:rPr>
                <w:rFonts w:ascii="Arial" w:eastAsia="Arial" w:hAnsi="Arial" w:cs="Arial"/>
                <w:spacing w:val="11"/>
              </w:rPr>
              <w:t>d</w:t>
            </w:r>
            <w:r w:rsidRPr="00856B3E">
              <w:rPr>
                <w:rFonts w:ascii="Arial" w:eastAsia="Arial" w:hAnsi="Arial" w:cs="Arial"/>
                <w:spacing w:val="2"/>
              </w:rPr>
              <w:t>i</w:t>
            </w:r>
            <w:r w:rsidRPr="00856B3E">
              <w:rPr>
                <w:rFonts w:ascii="Arial" w:eastAsia="Arial" w:hAnsi="Arial" w:cs="Arial"/>
                <w:spacing w:val="7"/>
              </w:rPr>
              <w:t>s</w:t>
            </w:r>
            <w:r w:rsidRPr="00856B3E">
              <w:rPr>
                <w:rFonts w:ascii="Arial" w:eastAsia="Arial" w:hAnsi="Arial" w:cs="Arial"/>
                <w:spacing w:val="-4"/>
              </w:rPr>
              <w:t>ea</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7"/>
              </w:rPr>
              <w:t xml:space="preserve"> </w:t>
            </w:r>
            <w:r w:rsidRPr="00856B3E">
              <w:rPr>
                <w:rFonts w:ascii="Arial" w:eastAsia="Arial" w:hAnsi="Arial" w:cs="Arial"/>
                <w:spacing w:val="2"/>
              </w:rPr>
              <w:t>m</w:t>
            </w:r>
            <w:r w:rsidRPr="00856B3E">
              <w:rPr>
                <w:rFonts w:ascii="Arial" w:eastAsia="Arial" w:hAnsi="Arial" w:cs="Arial"/>
                <w:spacing w:val="-4"/>
              </w:rPr>
              <w:t>ana</w:t>
            </w:r>
            <w:r w:rsidRPr="00856B3E">
              <w:rPr>
                <w:rFonts w:ascii="Arial" w:eastAsia="Arial" w:hAnsi="Arial" w:cs="Arial"/>
                <w:spacing w:val="11"/>
              </w:rPr>
              <w:t>g</w:t>
            </w:r>
            <w:r w:rsidRPr="00856B3E">
              <w:rPr>
                <w:rFonts w:ascii="Arial" w:eastAsia="Arial" w:hAnsi="Arial" w:cs="Arial"/>
                <w:spacing w:val="-4"/>
              </w:rPr>
              <w:t>e</w:t>
            </w:r>
            <w:r w:rsidRPr="00856B3E">
              <w:rPr>
                <w:rFonts w:ascii="Arial" w:eastAsia="Arial" w:hAnsi="Arial" w:cs="Arial"/>
                <w:spacing w:val="2"/>
              </w:rPr>
              <w:t>m</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rPr>
              <w:t>,</w:t>
            </w:r>
            <w:r w:rsidRPr="00856B3E">
              <w:rPr>
                <w:rFonts w:ascii="Arial" w:eastAsia="Arial" w:hAnsi="Arial" w:cs="Arial"/>
                <w:spacing w:val="11"/>
              </w:rPr>
              <w:t xml:space="preserve"> </w:t>
            </w:r>
            <w:r w:rsidRPr="00856B3E">
              <w:rPr>
                <w:rFonts w:ascii="Arial" w:eastAsia="Arial" w:hAnsi="Arial" w:cs="Arial"/>
                <w:spacing w:val="-4"/>
              </w:rPr>
              <w:t>an</w:t>
            </w:r>
            <w:r w:rsidRPr="00856B3E">
              <w:rPr>
                <w:rFonts w:ascii="Arial" w:eastAsia="Arial" w:hAnsi="Arial" w:cs="Arial"/>
              </w:rPr>
              <w:t xml:space="preserve">d </w:t>
            </w:r>
            <w:r w:rsidRPr="00856B3E">
              <w:rPr>
                <w:rFonts w:ascii="Arial" w:eastAsia="Arial" w:hAnsi="Arial" w:cs="Arial"/>
                <w:spacing w:val="7"/>
                <w:w w:val="102"/>
              </w:rPr>
              <w:t>s</w:t>
            </w:r>
            <w:r w:rsidRPr="00856B3E">
              <w:rPr>
                <w:rFonts w:ascii="Arial" w:eastAsia="Arial" w:hAnsi="Arial" w:cs="Arial"/>
                <w:spacing w:val="2"/>
                <w:w w:val="102"/>
              </w:rPr>
              <w:t>il</w:t>
            </w:r>
            <w:r w:rsidRPr="00856B3E">
              <w:rPr>
                <w:rFonts w:ascii="Arial" w:eastAsia="Arial" w:hAnsi="Arial" w:cs="Arial"/>
                <w:w w:val="102"/>
              </w:rPr>
              <w:t xml:space="preserve">k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11"/>
              </w:rPr>
              <w:t>o</w:t>
            </w:r>
            <w:r w:rsidRPr="00856B3E">
              <w:rPr>
                <w:rFonts w:ascii="Arial" w:eastAsia="Arial" w:hAnsi="Arial" w:cs="Arial"/>
                <w:spacing w:val="7"/>
              </w:rPr>
              <w:t>c</w:t>
            </w:r>
            <w:r w:rsidRPr="00856B3E">
              <w:rPr>
                <w:rFonts w:ascii="Arial" w:eastAsia="Arial" w:hAnsi="Arial" w:cs="Arial"/>
                <w:spacing w:val="-4"/>
              </w:rPr>
              <w:t>e</w:t>
            </w:r>
            <w:r w:rsidRPr="00856B3E">
              <w:rPr>
                <w:rFonts w:ascii="Arial" w:eastAsia="Arial" w:hAnsi="Arial" w:cs="Arial"/>
                <w:spacing w:val="7"/>
              </w:rPr>
              <w:t>ss</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g</w:t>
            </w:r>
            <w:r w:rsidRPr="00856B3E">
              <w:rPr>
                <w:rFonts w:ascii="Arial" w:eastAsia="Arial" w:hAnsi="Arial" w:cs="Arial"/>
                <w:spacing w:val="-21"/>
              </w:rPr>
              <w:t xml:space="preserve"> </w:t>
            </w:r>
            <w:r w:rsidRPr="00856B3E">
              <w:rPr>
                <w:rFonts w:ascii="Arial" w:eastAsia="Arial" w:hAnsi="Arial" w:cs="Arial"/>
              </w:rPr>
              <w:t xml:space="preserve">,    </w:t>
            </w:r>
            <w:r w:rsidRPr="00856B3E">
              <w:rPr>
                <w:rFonts w:ascii="Arial" w:eastAsia="Arial" w:hAnsi="Arial" w:cs="Arial"/>
                <w:spacing w:val="29"/>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 xml:space="preserve">e    </w:t>
            </w:r>
            <w:r w:rsidRPr="00856B3E">
              <w:rPr>
                <w:rFonts w:ascii="Arial" w:eastAsia="Arial" w:hAnsi="Arial" w:cs="Arial"/>
                <w:spacing w:val="24"/>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rPr>
              <w:t xml:space="preserve">w    </w:t>
            </w:r>
            <w:r w:rsidRPr="00856B3E">
              <w:rPr>
                <w:rFonts w:ascii="Arial" w:eastAsia="Arial" w:hAnsi="Arial" w:cs="Arial"/>
                <w:spacing w:val="29"/>
              </w:rPr>
              <w:t xml:space="preserve">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11"/>
              </w:rPr>
              <w:t>o</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11"/>
              </w:rPr>
              <w:t>d</w:t>
            </w:r>
            <w:r w:rsidRPr="00856B3E">
              <w:rPr>
                <w:rFonts w:ascii="Arial" w:eastAsia="Arial" w:hAnsi="Arial" w:cs="Arial"/>
                <w:spacing w:val="-4"/>
              </w:rPr>
              <w:t>e</w:t>
            </w:r>
            <w:r w:rsidRPr="00856B3E">
              <w:rPr>
                <w:rFonts w:ascii="Arial" w:eastAsia="Arial" w:hAnsi="Arial" w:cs="Arial"/>
              </w:rPr>
              <w:t xml:space="preserve">s    </w:t>
            </w:r>
            <w:r w:rsidRPr="00856B3E">
              <w:rPr>
                <w:rFonts w:ascii="Arial" w:eastAsia="Arial" w:hAnsi="Arial" w:cs="Arial"/>
                <w:spacing w:val="44"/>
              </w:rPr>
              <w:t xml:space="preserve"> </w:t>
            </w:r>
            <w:r w:rsidRPr="00856B3E">
              <w:rPr>
                <w:rFonts w:ascii="Arial" w:eastAsia="Arial" w:hAnsi="Arial" w:cs="Arial"/>
              </w:rPr>
              <w:t xml:space="preserve">a    </w:t>
            </w:r>
            <w:r w:rsidRPr="00856B3E">
              <w:rPr>
                <w:rFonts w:ascii="Arial" w:eastAsia="Arial" w:hAnsi="Arial" w:cs="Arial"/>
                <w:spacing w:val="6"/>
              </w:rPr>
              <w:t xml:space="preserve"> </w:t>
            </w:r>
            <w:r w:rsidRPr="00856B3E">
              <w:rPr>
                <w:rFonts w:ascii="Arial" w:eastAsia="Arial" w:hAnsi="Arial" w:cs="Arial"/>
                <w:spacing w:val="7"/>
                <w:w w:val="102"/>
              </w:rPr>
              <w:t>v</w:t>
            </w:r>
            <w:r w:rsidRPr="00856B3E">
              <w:rPr>
                <w:rFonts w:ascii="Arial" w:eastAsia="Arial" w:hAnsi="Arial" w:cs="Arial"/>
                <w:spacing w:val="-4"/>
                <w:w w:val="102"/>
              </w:rPr>
              <w:t>a</w:t>
            </w:r>
            <w:r w:rsidRPr="00856B3E">
              <w:rPr>
                <w:rFonts w:ascii="Arial" w:eastAsia="Arial" w:hAnsi="Arial" w:cs="Arial"/>
                <w:spacing w:val="2"/>
                <w:w w:val="102"/>
              </w:rPr>
              <w:t>l</w:t>
            </w:r>
            <w:r w:rsidRPr="00856B3E">
              <w:rPr>
                <w:rFonts w:ascii="Arial" w:eastAsia="Arial" w:hAnsi="Arial" w:cs="Arial"/>
                <w:spacing w:val="-4"/>
                <w:w w:val="102"/>
              </w:rPr>
              <w:t>ua</w:t>
            </w:r>
            <w:r w:rsidRPr="00856B3E">
              <w:rPr>
                <w:rFonts w:ascii="Arial" w:eastAsia="Arial" w:hAnsi="Arial" w:cs="Arial"/>
                <w:spacing w:val="11"/>
                <w:w w:val="102"/>
              </w:rPr>
              <w:t>b</w:t>
            </w:r>
            <w:r w:rsidRPr="00856B3E">
              <w:rPr>
                <w:rFonts w:ascii="Arial" w:eastAsia="Arial" w:hAnsi="Arial" w:cs="Arial"/>
                <w:spacing w:val="2"/>
                <w:w w:val="102"/>
              </w:rPr>
              <w:t>l</w:t>
            </w:r>
            <w:r w:rsidRPr="00856B3E">
              <w:rPr>
                <w:rFonts w:ascii="Arial" w:eastAsia="Arial" w:hAnsi="Arial" w:cs="Arial"/>
                <w:w w:val="102"/>
              </w:rPr>
              <w:t xml:space="preserve">e </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11"/>
              </w:rPr>
              <w:t>d</w:t>
            </w:r>
            <w:r w:rsidRPr="00856B3E">
              <w:rPr>
                <w:rFonts w:ascii="Arial" w:eastAsia="Arial" w:hAnsi="Arial" w:cs="Arial"/>
                <w:spacing w:val="2"/>
              </w:rPr>
              <w:t>i</w:t>
            </w:r>
            <w:r w:rsidRPr="00856B3E">
              <w:rPr>
                <w:rFonts w:ascii="Arial" w:eastAsia="Arial" w:hAnsi="Arial" w:cs="Arial"/>
                <w:spacing w:val="7"/>
              </w:rPr>
              <w:t>sc</w:t>
            </w:r>
            <w:r w:rsidRPr="00856B3E">
              <w:rPr>
                <w:rFonts w:ascii="Arial" w:eastAsia="Arial" w:hAnsi="Arial" w:cs="Arial"/>
                <w:spacing w:val="2"/>
              </w:rPr>
              <w:t>i</w:t>
            </w:r>
            <w:r w:rsidRPr="00856B3E">
              <w:rPr>
                <w:rFonts w:ascii="Arial" w:eastAsia="Arial" w:hAnsi="Arial" w:cs="Arial"/>
                <w:spacing w:val="11"/>
              </w:rPr>
              <w:t>p</w:t>
            </w:r>
            <w:r w:rsidRPr="00856B3E">
              <w:rPr>
                <w:rFonts w:ascii="Arial" w:eastAsia="Arial" w:hAnsi="Arial" w:cs="Arial"/>
                <w:spacing w:val="2"/>
              </w:rPr>
              <w:t>li</w:t>
            </w:r>
            <w:r w:rsidRPr="00856B3E">
              <w:rPr>
                <w:rFonts w:ascii="Arial" w:eastAsia="Arial" w:hAnsi="Arial" w:cs="Arial"/>
                <w:spacing w:val="-4"/>
              </w:rPr>
              <w:t>na</w:t>
            </w:r>
            <w:r w:rsidRPr="00856B3E">
              <w:rPr>
                <w:rFonts w:ascii="Arial" w:eastAsia="Arial" w:hAnsi="Arial" w:cs="Arial"/>
                <w:spacing w:val="-5"/>
              </w:rPr>
              <w:t>r</w:t>
            </w:r>
            <w:r w:rsidRPr="00856B3E">
              <w:rPr>
                <w:rFonts w:ascii="Arial" w:eastAsia="Arial" w:hAnsi="Arial" w:cs="Arial"/>
              </w:rPr>
              <w:t xml:space="preserve">y  </w:t>
            </w:r>
            <w:r w:rsidRPr="00856B3E">
              <w:rPr>
                <w:rFonts w:ascii="Arial" w:eastAsia="Arial" w:hAnsi="Arial" w:cs="Arial"/>
                <w:spacing w:val="40"/>
              </w:rPr>
              <w:t xml:space="preserve"> </w:t>
            </w:r>
            <w:r w:rsidRPr="00856B3E">
              <w:rPr>
                <w:rFonts w:ascii="Arial" w:eastAsia="Arial" w:hAnsi="Arial" w:cs="Arial"/>
                <w:w w:val="102"/>
              </w:rPr>
              <w:t>f</w:t>
            </w:r>
            <w:r w:rsidRPr="00856B3E">
              <w:rPr>
                <w:rFonts w:ascii="Arial" w:eastAsia="Arial" w:hAnsi="Arial" w:cs="Arial"/>
                <w:spacing w:val="-32"/>
              </w:rPr>
              <w:t xml:space="preserve"> </w:t>
            </w:r>
            <w:proofErr w:type="spellStart"/>
            <w:r w:rsidRPr="00856B3E">
              <w:rPr>
                <w:rFonts w:ascii="Arial" w:eastAsia="Arial" w:hAnsi="Arial" w:cs="Arial"/>
                <w:spacing w:val="-5"/>
              </w:rPr>
              <w:t>r</w:t>
            </w:r>
            <w:r w:rsidRPr="00856B3E">
              <w:rPr>
                <w:rFonts w:ascii="Arial" w:eastAsia="Arial" w:hAnsi="Arial" w:cs="Arial"/>
                <w:spacing w:val="-4"/>
              </w:rPr>
              <w:t>a</w:t>
            </w:r>
            <w:r w:rsidRPr="00856B3E">
              <w:rPr>
                <w:rFonts w:ascii="Arial" w:eastAsia="Arial" w:hAnsi="Arial" w:cs="Arial"/>
                <w:spacing w:val="2"/>
              </w:rPr>
              <w:t>m</w:t>
            </w:r>
            <w:r w:rsidRPr="00856B3E">
              <w:rPr>
                <w:rFonts w:ascii="Arial" w:eastAsia="Arial" w:hAnsi="Arial" w:cs="Arial"/>
                <w:spacing w:val="-4"/>
              </w:rPr>
              <w:t>e</w:t>
            </w:r>
            <w:r w:rsidRPr="00856B3E">
              <w:rPr>
                <w:rFonts w:ascii="Arial" w:eastAsia="Arial" w:hAnsi="Arial" w:cs="Arial"/>
                <w:spacing w:val="-6"/>
              </w:rPr>
              <w:t>w</w:t>
            </w:r>
            <w:r w:rsidRPr="00856B3E">
              <w:rPr>
                <w:rFonts w:ascii="Arial" w:eastAsia="Arial" w:hAnsi="Arial" w:cs="Arial"/>
                <w:spacing w:val="11"/>
              </w:rPr>
              <w:t>o</w:t>
            </w:r>
            <w:r w:rsidRPr="00856B3E">
              <w:rPr>
                <w:rFonts w:ascii="Arial" w:eastAsia="Arial" w:hAnsi="Arial" w:cs="Arial"/>
                <w:spacing w:val="-5"/>
              </w:rPr>
              <w:t>r</w:t>
            </w:r>
            <w:r w:rsidRPr="00856B3E">
              <w:rPr>
                <w:rFonts w:ascii="Arial" w:eastAsia="Arial" w:hAnsi="Arial" w:cs="Arial"/>
              </w:rPr>
              <w:t>k</w:t>
            </w:r>
            <w:proofErr w:type="spellEnd"/>
            <w:r w:rsidRPr="00856B3E">
              <w:rPr>
                <w:rFonts w:ascii="Arial" w:eastAsia="Arial" w:hAnsi="Arial" w:cs="Arial"/>
              </w:rPr>
              <w:t xml:space="preserve">  </w:t>
            </w:r>
            <w:r w:rsidRPr="00856B3E">
              <w:rPr>
                <w:rFonts w:ascii="Arial" w:eastAsia="Arial" w:hAnsi="Arial" w:cs="Arial"/>
                <w:spacing w:val="31"/>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11"/>
              </w:rPr>
              <w:t>o</w:t>
            </w:r>
            <w:r w:rsidRPr="00856B3E">
              <w:rPr>
                <w:rFonts w:ascii="Arial" w:eastAsia="Arial" w:hAnsi="Arial" w:cs="Arial"/>
              </w:rPr>
              <w:t xml:space="preserve">r </w:t>
            </w:r>
            <w:r w:rsidRPr="00856B3E">
              <w:rPr>
                <w:rFonts w:ascii="Arial" w:eastAsia="Arial" w:hAnsi="Arial" w:cs="Arial"/>
                <w:spacing w:val="43"/>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4"/>
              </w:rPr>
              <w:t>ea</w:t>
            </w:r>
            <w:r w:rsidRPr="00856B3E">
              <w:rPr>
                <w:rFonts w:ascii="Arial" w:eastAsia="Arial" w:hAnsi="Arial" w:cs="Arial"/>
                <w:spacing w:val="-5"/>
              </w:rPr>
              <w:t>r</w:t>
            </w:r>
            <w:r w:rsidRPr="00856B3E">
              <w:rPr>
                <w:rFonts w:ascii="Arial" w:eastAsia="Arial" w:hAnsi="Arial" w:cs="Arial"/>
                <w:spacing w:val="7"/>
              </w:rPr>
              <w:t>c</w:t>
            </w:r>
            <w:r w:rsidRPr="00856B3E">
              <w:rPr>
                <w:rFonts w:ascii="Arial" w:eastAsia="Arial" w:hAnsi="Arial" w:cs="Arial"/>
                <w:spacing w:val="-4"/>
              </w:rPr>
              <w:t>he</w:t>
            </w:r>
            <w:r w:rsidRPr="00856B3E">
              <w:rPr>
                <w:rFonts w:ascii="Arial" w:eastAsia="Arial" w:hAnsi="Arial" w:cs="Arial"/>
                <w:spacing w:val="-5"/>
              </w:rPr>
              <w:t>r</w:t>
            </w:r>
            <w:r w:rsidRPr="00856B3E">
              <w:rPr>
                <w:rFonts w:ascii="Arial" w:eastAsia="Arial" w:hAnsi="Arial" w:cs="Arial"/>
              </w:rPr>
              <w:t xml:space="preserve">s  </w:t>
            </w:r>
            <w:r w:rsidRPr="00856B3E">
              <w:rPr>
                <w:rFonts w:ascii="Arial" w:eastAsia="Arial" w:hAnsi="Arial" w:cs="Arial"/>
                <w:spacing w:val="19"/>
              </w:rPr>
              <w:t xml:space="preserve"> </w:t>
            </w:r>
            <w:r w:rsidRPr="00856B3E">
              <w:rPr>
                <w:rFonts w:ascii="Arial" w:eastAsia="Arial" w:hAnsi="Arial" w:cs="Arial"/>
                <w:spacing w:val="-6"/>
                <w:w w:val="102"/>
              </w:rPr>
              <w:t>w</w:t>
            </w:r>
            <w:r w:rsidRPr="00856B3E">
              <w:rPr>
                <w:rFonts w:ascii="Arial" w:eastAsia="Arial" w:hAnsi="Arial" w:cs="Arial"/>
                <w:spacing w:val="11"/>
                <w:w w:val="102"/>
              </w:rPr>
              <w:t>o</w:t>
            </w:r>
            <w:r w:rsidRPr="00856B3E">
              <w:rPr>
                <w:rFonts w:ascii="Arial" w:eastAsia="Arial" w:hAnsi="Arial" w:cs="Arial"/>
                <w:spacing w:val="-5"/>
                <w:w w:val="102"/>
              </w:rPr>
              <w:t>r</w:t>
            </w:r>
            <w:r w:rsidRPr="00856B3E">
              <w:rPr>
                <w:rFonts w:ascii="Arial" w:eastAsia="Arial" w:hAnsi="Arial" w:cs="Arial"/>
                <w:spacing w:val="7"/>
                <w:w w:val="102"/>
              </w:rPr>
              <w:t>k</w:t>
            </w:r>
            <w:r w:rsidRPr="00856B3E">
              <w:rPr>
                <w:rFonts w:ascii="Arial" w:eastAsia="Arial" w:hAnsi="Arial" w:cs="Arial"/>
                <w:spacing w:val="2"/>
                <w:w w:val="102"/>
              </w:rPr>
              <w:t>i</w:t>
            </w:r>
            <w:r w:rsidRPr="00856B3E">
              <w:rPr>
                <w:rFonts w:ascii="Arial" w:eastAsia="Arial" w:hAnsi="Arial" w:cs="Arial"/>
                <w:spacing w:val="-4"/>
                <w:w w:val="102"/>
              </w:rPr>
              <w:t>n</w:t>
            </w:r>
            <w:r w:rsidRPr="00856B3E">
              <w:rPr>
                <w:rFonts w:ascii="Arial" w:eastAsia="Arial" w:hAnsi="Arial" w:cs="Arial"/>
                <w:w w:val="102"/>
              </w:rPr>
              <w:t xml:space="preserve">g </w:t>
            </w:r>
            <w:r w:rsidRPr="00856B3E">
              <w:rPr>
                <w:rFonts w:ascii="Arial" w:eastAsia="Arial" w:hAnsi="Arial" w:cs="Arial"/>
                <w:spacing w:val="-4"/>
              </w:rPr>
              <w:t>a</w:t>
            </w:r>
            <w:r w:rsidRPr="00856B3E">
              <w:rPr>
                <w:rFonts w:ascii="Arial" w:eastAsia="Arial" w:hAnsi="Arial" w:cs="Arial"/>
                <w:spacing w:val="7"/>
              </w:rPr>
              <w:t>c</w:t>
            </w:r>
            <w:r w:rsidRPr="00856B3E">
              <w:rPr>
                <w:rFonts w:ascii="Arial" w:eastAsia="Arial" w:hAnsi="Arial" w:cs="Arial"/>
                <w:spacing w:val="-5"/>
              </w:rPr>
              <w:t>r</w:t>
            </w:r>
            <w:r w:rsidRPr="00856B3E">
              <w:rPr>
                <w:rFonts w:ascii="Arial" w:eastAsia="Arial" w:hAnsi="Arial" w:cs="Arial"/>
                <w:spacing w:val="11"/>
              </w:rPr>
              <w:t>o</w:t>
            </w:r>
            <w:r w:rsidRPr="00856B3E">
              <w:rPr>
                <w:rFonts w:ascii="Arial" w:eastAsia="Arial" w:hAnsi="Arial" w:cs="Arial"/>
                <w:spacing w:val="7"/>
              </w:rPr>
              <w:t>s</w:t>
            </w:r>
            <w:r w:rsidRPr="00856B3E">
              <w:rPr>
                <w:rFonts w:ascii="Arial" w:eastAsia="Arial" w:hAnsi="Arial" w:cs="Arial"/>
              </w:rPr>
              <w:t xml:space="preserve">s </w:t>
            </w:r>
            <w:r w:rsidRPr="00856B3E">
              <w:rPr>
                <w:rFonts w:ascii="Arial" w:eastAsia="Arial" w:hAnsi="Arial" w:cs="Arial"/>
                <w:spacing w:val="33"/>
              </w:rPr>
              <w:t xml:space="preserve"> </w:t>
            </w:r>
            <w:r w:rsidRPr="00856B3E">
              <w:rPr>
                <w:rFonts w:ascii="Arial" w:eastAsia="Arial" w:hAnsi="Arial" w:cs="Arial"/>
                <w:spacing w:val="-4"/>
              </w:rPr>
              <w:t>a</w:t>
            </w:r>
            <w:r w:rsidRPr="00856B3E">
              <w:rPr>
                <w:rFonts w:ascii="Arial" w:eastAsia="Arial" w:hAnsi="Arial" w:cs="Arial"/>
                <w:spacing w:val="11"/>
              </w:rPr>
              <w:t>g</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 xml:space="preserve">, </w:t>
            </w:r>
            <w:r w:rsidRPr="00856B3E">
              <w:rPr>
                <w:rFonts w:ascii="Arial" w:eastAsia="Arial" w:hAnsi="Arial" w:cs="Arial"/>
                <w:spacing w:val="39"/>
              </w:rPr>
              <w:t xml:space="preserve"> </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spacing w:val="11"/>
              </w:rPr>
              <w:t>o</w:t>
            </w:r>
            <w:r w:rsidRPr="00856B3E">
              <w:rPr>
                <w:rFonts w:ascii="Arial" w:eastAsia="Arial" w:hAnsi="Arial" w:cs="Arial"/>
                <w:spacing w:val="2"/>
              </w:rPr>
              <w:t>m</w:t>
            </w:r>
            <w:r w:rsidRPr="00856B3E">
              <w:rPr>
                <w:rFonts w:ascii="Arial" w:eastAsia="Arial" w:hAnsi="Arial" w:cs="Arial"/>
                <w:spacing w:val="11"/>
              </w:rPr>
              <w:t>o</w:t>
            </w:r>
            <w:r w:rsidRPr="00856B3E">
              <w:rPr>
                <w:rFonts w:ascii="Arial" w:eastAsia="Arial" w:hAnsi="Arial" w:cs="Arial"/>
                <w:spacing w:val="2"/>
              </w:rPr>
              <w:t>l</w:t>
            </w:r>
            <w:r w:rsidRPr="00856B3E">
              <w:rPr>
                <w:rFonts w:ascii="Arial" w:eastAsia="Arial" w:hAnsi="Arial" w:cs="Arial"/>
                <w:spacing w:val="11"/>
              </w:rPr>
              <w:t>og</w:t>
            </w:r>
            <w:r w:rsidRPr="00856B3E">
              <w:rPr>
                <w:rFonts w:ascii="Arial" w:eastAsia="Arial" w:hAnsi="Arial" w:cs="Arial"/>
                <w:spacing w:val="7"/>
              </w:rPr>
              <w:t>y</w:t>
            </w:r>
            <w:r w:rsidRPr="00856B3E">
              <w:rPr>
                <w:rFonts w:ascii="Arial" w:eastAsia="Arial" w:hAnsi="Arial" w:cs="Arial"/>
              </w:rPr>
              <w:t xml:space="preserve">, </w:t>
            </w:r>
            <w:r w:rsidRPr="00856B3E">
              <w:rPr>
                <w:rFonts w:ascii="Arial" w:eastAsia="Arial" w:hAnsi="Arial" w:cs="Arial"/>
                <w:spacing w:val="41"/>
              </w:rPr>
              <w:t xml:space="preserve"> </w:t>
            </w:r>
            <w:r w:rsidRPr="00856B3E">
              <w:rPr>
                <w:rFonts w:ascii="Arial" w:eastAsia="Arial" w:hAnsi="Arial" w:cs="Arial"/>
                <w:spacing w:val="11"/>
              </w:rPr>
              <w:t>d</w:t>
            </w:r>
            <w:r w:rsidRPr="00856B3E">
              <w:rPr>
                <w:rFonts w:ascii="Arial" w:eastAsia="Arial" w:hAnsi="Arial" w:cs="Arial"/>
                <w:spacing w:val="2"/>
              </w:rPr>
              <w:t>i</w:t>
            </w:r>
            <w:r w:rsidRPr="00856B3E">
              <w:rPr>
                <w:rFonts w:ascii="Arial" w:eastAsia="Arial" w:hAnsi="Arial" w:cs="Arial"/>
                <w:spacing w:val="11"/>
              </w:rPr>
              <w:t>g</w:t>
            </w:r>
            <w:r w:rsidRPr="00856B3E">
              <w:rPr>
                <w:rFonts w:ascii="Arial" w:eastAsia="Arial" w:hAnsi="Arial" w:cs="Arial"/>
                <w:spacing w:val="2"/>
              </w:rPr>
              <w:t>i</w:t>
            </w:r>
            <w:r w:rsidRPr="00856B3E">
              <w:rPr>
                <w:rFonts w:ascii="Arial" w:eastAsia="Arial" w:hAnsi="Arial" w:cs="Arial"/>
                <w:spacing w:val="6"/>
              </w:rPr>
              <w:t>t</w:t>
            </w:r>
            <w:r w:rsidRPr="00856B3E">
              <w:rPr>
                <w:rFonts w:ascii="Arial" w:eastAsia="Arial" w:hAnsi="Arial" w:cs="Arial"/>
                <w:spacing w:val="-4"/>
              </w:rPr>
              <w:t>a</w:t>
            </w:r>
            <w:r w:rsidRPr="00856B3E">
              <w:rPr>
                <w:rFonts w:ascii="Arial" w:eastAsia="Arial" w:hAnsi="Arial" w:cs="Arial"/>
              </w:rPr>
              <w:t xml:space="preserve">l </w:t>
            </w:r>
            <w:r w:rsidRPr="00856B3E">
              <w:rPr>
                <w:rFonts w:ascii="Arial" w:eastAsia="Arial" w:hAnsi="Arial" w:cs="Arial"/>
                <w:spacing w:val="26"/>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4"/>
              </w:rPr>
              <w:t>a</w:t>
            </w:r>
            <w:r w:rsidRPr="00856B3E">
              <w:rPr>
                <w:rFonts w:ascii="Arial" w:eastAsia="Arial" w:hAnsi="Arial" w:cs="Arial"/>
                <w:spacing w:val="-5"/>
              </w:rPr>
              <w:t>r</w:t>
            </w:r>
            <w:r w:rsidRPr="00856B3E">
              <w:rPr>
                <w:rFonts w:ascii="Arial" w:eastAsia="Arial" w:hAnsi="Arial" w:cs="Arial"/>
                <w:spacing w:val="2"/>
              </w:rPr>
              <w:t>mi</w:t>
            </w:r>
            <w:r w:rsidRPr="00856B3E">
              <w:rPr>
                <w:rFonts w:ascii="Arial" w:eastAsia="Arial" w:hAnsi="Arial" w:cs="Arial"/>
                <w:spacing w:val="-4"/>
              </w:rPr>
              <w:t>n</w:t>
            </w:r>
            <w:r w:rsidRPr="00856B3E">
              <w:rPr>
                <w:rFonts w:ascii="Arial" w:eastAsia="Arial" w:hAnsi="Arial" w:cs="Arial"/>
                <w:spacing w:val="11"/>
              </w:rPr>
              <w:t>g</w:t>
            </w:r>
            <w:r w:rsidRPr="00856B3E">
              <w:rPr>
                <w:rFonts w:ascii="Arial" w:eastAsia="Arial" w:hAnsi="Arial" w:cs="Arial"/>
              </w:rPr>
              <w:t xml:space="preserve">, </w:t>
            </w:r>
            <w:r w:rsidRPr="00856B3E">
              <w:rPr>
                <w:rFonts w:ascii="Arial" w:eastAsia="Arial" w:hAnsi="Arial" w:cs="Arial"/>
                <w:spacing w:val="33"/>
              </w:rPr>
              <w:t xml:space="preserve"> </w:t>
            </w:r>
            <w:r w:rsidRPr="00856B3E">
              <w:rPr>
                <w:rFonts w:ascii="Arial" w:eastAsia="Arial" w:hAnsi="Arial" w:cs="Arial"/>
                <w:spacing w:val="-4"/>
                <w:w w:val="102"/>
              </w:rPr>
              <w:t>an</w:t>
            </w:r>
            <w:r w:rsidRPr="00856B3E">
              <w:rPr>
                <w:rFonts w:ascii="Arial" w:eastAsia="Arial" w:hAnsi="Arial" w:cs="Arial"/>
                <w:w w:val="102"/>
              </w:rPr>
              <w:t xml:space="preserve">d </w:t>
            </w:r>
            <w:r w:rsidRPr="00856B3E">
              <w:rPr>
                <w:rFonts w:ascii="Arial" w:eastAsia="Arial" w:hAnsi="Arial" w:cs="Arial"/>
                <w:spacing w:val="7"/>
              </w:rPr>
              <w:t>s</w:t>
            </w:r>
            <w:r w:rsidRPr="00856B3E">
              <w:rPr>
                <w:rFonts w:ascii="Arial" w:eastAsia="Arial" w:hAnsi="Arial" w:cs="Arial"/>
                <w:spacing w:val="-4"/>
              </w:rPr>
              <w:t>u</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4"/>
              </w:rPr>
              <w:t>a</w:t>
            </w:r>
            <w:r w:rsidRPr="00856B3E">
              <w:rPr>
                <w:rFonts w:ascii="Arial" w:eastAsia="Arial" w:hAnsi="Arial" w:cs="Arial"/>
                <w:spacing w:val="2"/>
              </w:rPr>
              <w:t>i</w:t>
            </w:r>
            <w:r w:rsidRPr="00856B3E">
              <w:rPr>
                <w:rFonts w:ascii="Arial" w:eastAsia="Arial" w:hAnsi="Arial" w:cs="Arial"/>
                <w:spacing w:val="-4"/>
              </w:rPr>
              <w:t>na</w:t>
            </w:r>
            <w:r w:rsidRPr="00856B3E">
              <w:rPr>
                <w:rFonts w:ascii="Arial" w:eastAsia="Arial" w:hAnsi="Arial" w:cs="Arial"/>
                <w:spacing w:val="11"/>
              </w:rPr>
              <w:t>b</w:t>
            </w:r>
            <w:r w:rsidRPr="00856B3E">
              <w:rPr>
                <w:rFonts w:ascii="Arial" w:eastAsia="Arial" w:hAnsi="Arial" w:cs="Arial"/>
                <w:spacing w:val="2"/>
              </w:rPr>
              <w:t>l</w:t>
            </w:r>
            <w:r w:rsidRPr="00856B3E">
              <w:rPr>
                <w:rFonts w:ascii="Arial" w:eastAsia="Arial" w:hAnsi="Arial" w:cs="Arial"/>
              </w:rPr>
              <w:t>e</w:t>
            </w:r>
            <w:r w:rsidRPr="00856B3E">
              <w:rPr>
                <w:rFonts w:ascii="Arial" w:eastAsia="Arial" w:hAnsi="Arial" w:cs="Arial"/>
                <w:spacing w:val="23"/>
              </w:rPr>
              <w:t xml:space="preserve">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11"/>
              </w:rPr>
              <w:t>od</w:t>
            </w:r>
            <w:r w:rsidRPr="00856B3E">
              <w:rPr>
                <w:rFonts w:ascii="Arial" w:eastAsia="Arial" w:hAnsi="Arial" w:cs="Arial"/>
                <w:spacing w:val="-4"/>
              </w:rPr>
              <w:t>u</w:t>
            </w:r>
            <w:r w:rsidRPr="00856B3E">
              <w:rPr>
                <w:rFonts w:ascii="Arial" w:eastAsia="Arial" w:hAnsi="Arial" w:cs="Arial"/>
                <w:spacing w:val="7"/>
              </w:rPr>
              <w:t>c</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22"/>
              </w:rPr>
              <w:t xml:space="preserve"> </w:t>
            </w:r>
            <w:r w:rsidRPr="00856B3E">
              <w:rPr>
                <w:rFonts w:ascii="Arial" w:eastAsia="Arial" w:hAnsi="Arial" w:cs="Arial"/>
                <w:spacing w:val="7"/>
                <w:w w:val="102"/>
              </w:rPr>
              <w:t>sys</w:t>
            </w:r>
            <w:r w:rsidRPr="00856B3E">
              <w:rPr>
                <w:rFonts w:ascii="Arial" w:eastAsia="Arial" w:hAnsi="Arial" w:cs="Arial"/>
                <w:spacing w:val="6"/>
                <w:w w:val="102"/>
              </w:rPr>
              <w:t>t</w:t>
            </w:r>
            <w:r w:rsidRPr="00856B3E">
              <w:rPr>
                <w:rFonts w:ascii="Arial" w:eastAsia="Arial" w:hAnsi="Arial" w:cs="Arial"/>
                <w:spacing w:val="-4"/>
                <w:w w:val="102"/>
              </w:rPr>
              <w:t>e</w:t>
            </w:r>
            <w:r w:rsidRPr="00856B3E">
              <w:rPr>
                <w:rFonts w:ascii="Arial" w:eastAsia="Arial" w:hAnsi="Arial" w:cs="Arial"/>
                <w:spacing w:val="2"/>
                <w:w w:val="102"/>
              </w:rPr>
              <w:t>m</w:t>
            </w:r>
            <w:r w:rsidRPr="00856B3E">
              <w:rPr>
                <w:rFonts w:ascii="Arial" w:eastAsia="Arial" w:hAnsi="Arial" w:cs="Arial"/>
                <w:w w:val="102"/>
              </w:rPr>
              <w:t>s</w:t>
            </w:r>
            <w:r w:rsidRPr="00856B3E">
              <w:rPr>
                <w:rFonts w:ascii="Arial" w:eastAsia="Arial" w:hAnsi="Arial" w:cs="Arial"/>
                <w:spacing w:val="-37"/>
              </w:rPr>
              <w:t xml:space="preserve"> </w:t>
            </w:r>
            <w:r w:rsidRPr="00856B3E">
              <w:rPr>
                <w:rFonts w:ascii="Arial" w:eastAsia="Arial" w:hAnsi="Arial" w:cs="Arial"/>
                <w:w w:val="102"/>
              </w:rPr>
              <w:t>.</w:t>
            </w:r>
          </w:p>
        </w:tc>
        <w:tc>
          <w:tcPr>
            <w:tcW w:w="3831" w:type="dxa"/>
            <w:tcBorders>
              <w:top w:val="single" w:sz="7" w:space="0" w:color="000000"/>
              <w:left w:val="single" w:sz="7" w:space="0" w:color="000000"/>
              <w:bottom w:val="single" w:sz="7" w:space="0" w:color="000000"/>
              <w:right w:val="single" w:sz="7" w:space="0" w:color="000000"/>
            </w:tcBorders>
          </w:tcPr>
          <w:p w:rsidR="00F032B1" w:rsidRPr="00856B3E" w:rsidRDefault="00F032B1" w:rsidP="00F032B1">
            <w:pPr>
              <w:jc w:val="both"/>
              <w:rPr>
                <w:rFonts w:ascii="Arial" w:hAnsi="Arial" w:cs="Arial"/>
              </w:rPr>
            </w:pPr>
            <w:r w:rsidRPr="00856B3E">
              <w:rPr>
                <w:rFonts w:ascii="Arial" w:hAnsi="Arial" w:cs="Arial"/>
              </w:rPr>
              <w:t>We sincerely thank the reviewer for recognizing the importance of our manuscript for the scientific community. We are pleased that the integrative approach, combining precision agriculture, artificial intelligence, IoT, automation, and biotechnology within the context of sericulture, is appreciated. The manuscript aims to provide a comprehensive and interdisciplinary framework covering mulberry cultivation, silkworm rearing, disease management, and silk processing. We are grateful for the acknowledgment of its value in supporting researchers across multiple domains and contributing to the advancement of sustainable and modern sericulture systems.</w:t>
            </w:r>
          </w:p>
          <w:p w:rsidR="00F032B1" w:rsidRPr="00856B3E" w:rsidRDefault="00F032B1">
            <w:pPr>
              <w:rPr>
                <w:rFonts w:ascii="Arial" w:hAnsi="Arial" w:cs="Arial"/>
              </w:rPr>
            </w:pPr>
          </w:p>
          <w:p w:rsidR="00F032B1" w:rsidRPr="00856B3E" w:rsidRDefault="00F032B1">
            <w:pPr>
              <w:rPr>
                <w:rFonts w:ascii="Arial" w:hAnsi="Arial" w:cs="Arial"/>
              </w:rPr>
            </w:pPr>
          </w:p>
          <w:p w:rsidR="00B24CB4" w:rsidRPr="00856B3E" w:rsidRDefault="00F032B1">
            <w:pPr>
              <w:rPr>
                <w:rFonts w:ascii="Arial" w:hAnsi="Arial" w:cs="Arial"/>
              </w:rPr>
            </w:pPr>
            <w:r w:rsidRPr="00856B3E">
              <w:rPr>
                <w:rFonts w:ascii="Arial" w:hAnsi="Arial" w:cs="Arial"/>
              </w:rPr>
              <w:t>value in supporting researchers across multiple domains and contributing to the advancement of sustainable and modern sericulture systems.</w:t>
            </w:r>
          </w:p>
        </w:tc>
      </w:tr>
    </w:tbl>
    <w:p w:rsidR="00B24CB4" w:rsidRPr="00856B3E" w:rsidRDefault="00B24CB4">
      <w:pPr>
        <w:spacing w:line="200" w:lineRule="exact"/>
        <w:rPr>
          <w:rFonts w:ascii="Arial" w:hAnsi="Arial" w:cs="Arial"/>
        </w:rPr>
      </w:pPr>
    </w:p>
    <w:p w:rsidR="00B24CB4" w:rsidRPr="00856B3E" w:rsidRDefault="00B24CB4">
      <w:pPr>
        <w:spacing w:line="200" w:lineRule="exact"/>
        <w:rPr>
          <w:rFonts w:ascii="Arial" w:hAnsi="Arial" w:cs="Arial"/>
        </w:rPr>
      </w:pPr>
    </w:p>
    <w:p w:rsidR="00B24CB4" w:rsidRPr="00856B3E" w:rsidRDefault="00B24CB4">
      <w:pPr>
        <w:spacing w:before="4" w:line="240" w:lineRule="exact"/>
        <w:rPr>
          <w:rFonts w:ascii="Arial" w:hAnsi="Arial" w:cs="Arial"/>
        </w:rPr>
      </w:pPr>
    </w:p>
    <w:p w:rsidR="00B24CB4" w:rsidRPr="00856B3E" w:rsidRDefault="00313663">
      <w:pPr>
        <w:spacing w:before="39"/>
        <w:ind w:left="102"/>
        <w:rPr>
          <w:rFonts w:ascii="Arial" w:eastAsia="Arial" w:hAnsi="Arial" w:cs="Arial"/>
        </w:rPr>
      </w:pPr>
      <w:r w:rsidRPr="00856B3E">
        <w:rPr>
          <w:rFonts w:ascii="Arial" w:hAnsi="Arial" w:cs="Arial"/>
        </w:rPr>
        <w:pict>
          <v:group id="_x0000_s1066" style="position:absolute;left:0;text-align:left;margin-left:71.6pt;margin-top:1.35pt;width:154.9pt;height:12.3pt;z-index:-251662336;mso-position-horizontal-relative:page" coordorigin="1432,27" coordsize="3098,245">
            <v:shape id="_x0000_s1068" style="position:absolute;left:1442;top:37;width:3078;height:225" coordorigin="1442,37" coordsize="3078,225" path="m1442,262r3077,l4519,37r-3077,l1442,262xe" fillcolor="yellow" stroked="f">
              <v:path arrowok="t"/>
            </v:shape>
            <v:shape id="_x0000_s1067" style="position:absolute;left:1442;top:240;width:3078;height:0" coordorigin="1442,240" coordsize="3078,0" path="m1442,240r3077,e" filled="f" strokeweight=".85pt">
              <v:path arrowok="t"/>
            </v:shape>
            <w10:wrap anchorx="page"/>
          </v:group>
        </w:pict>
      </w:r>
      <w:r w:rsidR="00CC5441" w:rsidRPr="00856B3E">
        <w:rPr>
          <w:rFonts w:ascii="Arial" w:eastAsia="Arial" w:hAnsi="Arial" w:cs="Arial"/>
          <w:b/>
          <w:spacing w:val="5"/>
        </w:rPr>
        <w:t>P</w:t>
      </w:r>
      <w:r w:rsidR="00CC5441" w:rsidRPr="00856B3E">
        <w:rPr>
          <w:rFonts w:ascii="Arial" w:eastAsia="Arial" w:hAnsi="Arial" w:cs="Arial"/>
          <w:b/>
          <w:spacing w:val="-6"/>
        </w:rPr>
        <w:t>AR</w:t>
      </w:r>
      <w:r w:rsidR="00CC5441" w:rsidRPr="00856B3E">
        <w:rPr>
          <w:rFonts w:ascii="Arial" w:eastAsia="Arial" w:hAnsi="Arial" w:cs="Arial"/>
          <w:b/>
        </w:rPr>
        <w:t>T</w:t>
      </w:r>
      <w:r w:rsidR="00CC5441" w:rsidRPr="00856B3E">
        <w:rPr>
          <w:rFonts w:ascii="Arial" w:eastAsia="Arial" w:hAnsi="Arial" w:cs="Arial"/>
          <w:b/>
          <w:spacing w:val="33"/>
        </w:rPr>
        <w:t xml:space="preserve"> </w:t>
      </w:r>
      <w:r w:rsidR="00CC5441" w:rsidRPr="00856B3E">
        <w:rPr>
          <w:rFonts w:ascii="Arial" w:eastAsia="Arial" w:hAnsi="Arial" w:cs="Arial"/>
          <w:b/>
          <w:spacing w:val="-4"/>
        </w:rPr>
        <w:t>2</w:t>
      </w:r>
      <w:r w:rsidR="00CC5441" w:rsidRPr="00856B3E">
        <w:rPr>
          <w:rFonts w:ascii="Arial" w:eastAsia="Arial" w:hAnsi="Arial" w:cs="Arial"/>
          <w:b/>
          <w:spacing w:val="6"/>
        </w:rPr>
        <w:t>.</w:t>
      </w:r>
      <w:r w:rsidR="00CC5441" w:rsidRPr="00856B3E">
        <w:rPr>
          <w:rFonts w:ascii="Arial" w:eastAsia="Arial" w:hAnsi="Arial" w:cs="Arial"/>
          <w:b/>
        </w:rPr>
        <w:t>1</w:t>
      </w:r>
      <w:r w:rsidR="00CC5441" w:rsidRPr="00856B3E">
        <w:rPr>
          <w:rFonts w:ascii="Arial" w:eastAsia="Arial" w:hAnsi="Arial" w:cs="Arial"/>
          <w:b/>
          <w:spacing w:val="9"/>
        </w:rPr>
        <w:t xml:space="preserve"> </w:t>
      </w:r>
      <w:r w:rsidR="00CC5441" w:rsidRPr="00856B3E">
        <w:rPr>
          <w:rFonts w:ascii="Arial" w:eastAsia="Arial" w:hAnsi="Arial" w:cs="Arial"/>
          <w:b/>
          <w:spacing w:val="-5"/>
        </w:rPr>
        <w:t>(</w:t>
      </w:r>
      <w:r w:rsidR="00CC5441" w:rsidRPr="00856B3E">
        <w:rPr>
          <w:rFonts w:ascii="Arial" w:eastAsia="Arial" w:hAnsi="Arial" w:cs="Arial"/>
          <w:b/>
          <w:spacing w:val="-2"/>
        </w:rPr>
        <w:t>O</w:t>
      </w:r>
      <w:r w:rsidR="00CC5441" w:rsidRPr="00856B3E">
        <w:rPr>
          <w:rFonts w:ascii="Arial" w:eastAsia="Arial" w:hAnsi="Arial" w:cs="Arial"/>
          <w:b/>
          <w:spacing w:val="1"/>
        </w:rPr>
        <w:t>b</w:t>
      </w:r>
      <w:r w:rsidR="00CC5441" w:rsidRPr="00856B3E">
        <w:rPr>
          <w:rFonts w:ascii="Arial" w:eastAsia="Arial" w:hAnsi="Arial" w:cs="Arial"/>
          <w:b/>
          <w:spacing w:val="6"/>
        </w:rPr>
        <w:t>j</w:t>
      </w:r>
      <w:r w:rsidR="00CC5441" w:rsidRPr="00856B3E">
        <w:rPr>
          <w:rFonts w:ascii="Arial" w:eastAsia="Arial" w:hAnsi="Arial" w:cs="Arial"/>
          <w:b/>
          <w:spacing w:val="-4"/>
        </w:rPr>
        <w:t>ec</w:t>
      </w:r>
      <w:r w:rsidR="00CC5441" w:rsidRPr="00856B3E">
        <w:rPr>
          <w:rFonts w:ascii="Arial" w:eastAsia="Arial" w:hAnsi="Arial" w:cs="Arial"/>
          <w:b/>
          <w:spacing w:val="-5"/>
        </w:rPr>
        <w:t>t</w:t>
      </w:r>
      <w:r w:rsidR="00CC5441" w:rsidRPr="00856B3E">
        <w:rPr>
          <w:rFonts w:ascii="Arial" w:eastAsia="Arial" w:hAnsi="Arial" w:cs="Arial"/>
          <w:b/>
          <w:spacing w:val="6"/>
        </w:rPr>
        <w:t>i</w:t>
      </w:r>
      <w:r w:rsidR="00CC5441" w:rsidRPr="00856B3E">
        <w:rPr>
          <w:rFonts w:ascii="Arial" w:eastAsia="Arial" w:hAnsi="Arial" w:cs="Arial"/>
          <w:b/>
          <w:spacing w:val="-4"/>
        </w:rPr>
        <w:t>v</w:t>
      </w:r>
      <w:r w:rsidR="00CC5441" w:rsidRPr="00856B3E">
        <w:rPr>
          <w:rFonts w:ascii="Arial" w:eastAsia="Arial" w:hAnsi="Arial" w:cs="Arial"/>
          <w:b/>
        </w:rPr>
        <w:t>e</w:t>
      </w:r>
      <w:r w:rsidR="00CC5441" w:rsidRPr="00856B3E">
        <w:rPr>
          <w:rFonts w:ascii="Arial" w:eastAsia="Arial" w:hAnsi="Arial" w:cs="Arial"/>
          <w:b/>
          <w:spacing w:val="52"/>
        </w:rPr>
        <w:t xml:space="preserve"> </w:t>
      </w:r>
      <w:r w:rsidR="00CC5441" w:rsidRPr="00856B3E">
        <w:rPr>
          <w:rFonts w:ascii="Arial" w:eastAsia="Arial" w:hAnsi="Arial" w:cs="Arial"/>
          <w:b/>
          <w:spacing w:val="5"/>
          <w:w w:val="102"/>
        </w:rPr>
        <w:t>P</w:t>
      </w:r>
      <w:r w:rsidR="00CC5441" w:rsidRPr="00856B3E">
        <w:rPr>
          <w:rFonts w:ascii="Arial" w:eastAsia="Arial" w:hAnsi="Arial" w:cs="Arial"/>
          <w:b/>
          <w:spacing w:val="1"/>
          <w:w w:val="102"/>
        </w:rPr>
        <w:t>ub</w:t>
      </w:r>
      <w:r w:rsidR="00CC5441" w:rsidRPr="00856B3E">
        <w:rPr>
          <w:rFonts w:ascii="Arial" w:eastAsia="Arial" w:hAnsi="Arial" w:cs="Arial"/>
          <w:b/>
          <w:spacing w:val="6"/>
          <w:w w:val="102"/>
        </w:rPr>
        <w:t>li</w:t>
      </w:r>
      <w:r w:rsidR="00CC5441" w:rsidRPr="00856B3E">
        <w:rPr>
          <w:rFonts w:ascii="Arial" w:eastAsia="Arial" w:hAnsi="Arial" w:cs="Arial"/>
          <w:b/>
          <w:spacing w:val="-4"/>
          <w:w w:val="102"/>
        </w:rPr>
        <w:t>ca</w:t>
      </w:r>
      <w:r w:rsidR="00CC5441" w:rsidRPr="00856B3E">
        <w:rPr>
          <w:rFonts w:ascii="Arial" w:eastAsia="Arial" w:hAnsi="Arial" w:cs="Arial"/>
          <w:b/>
          <w:spacing w:val="-5"/>
          <w:w w:val="102"/>
        </w:rPr>
        <w:t>t</w:t>
      </w:r>
      <w:r w:rsidR="00CC5441" w:rsidRPr="00856B3E">
        <w:rPr>
          <w:rFonts w:ascii="Arial" w:eastAsia="Arial" w:hAnsi="Arial" w:cs="Arial"/>
          <w:b/>
          <w:spacing w:val="6"/>
          <w:w w:val="102"/>
        </w:rPr>
        <w:t>i</w:t>
      </w:r>
      <w:r w:rsidR="00CC5441" w:rsidRPr="00856B3E">
        <w:rPr>
          <w:rFonts w:ascii="Arial" w:eastAsia="Arial" w:hAnsi="Arial" w:cs="Arial"/>
          <w:b/>
          <w:spacing w:val="1"/>
          <w:w w:val="102"/>
        </w:rPr>
        <w:t>on</w:t>
      </w:r>
      <w:r w:rsidR="00CC5441" w:rsidRPr="00856B3E">
        <w:rPr>
          <w:rFonts w:ascii="Arial" w:eastAsia="Arial" w:hAnsi="Arial" w:cs="Arial"/>
          <w:b/>
          <w:w w:val="102"/>
        </w:rPr>
        <w:t>)</w:t>
      </w:r>
    </w:p>
    <w:p w:rsidR="00B24CB4" w:rsidRPr="00856B3E" w:rsidRDefault="00B24CB4">
      <w:pPr>
        <w:spacing w:before="1" w:line="220" w:lineRule="exact"/>
        <w:rPr>
          <w:rFonts w:ascii="Arial" w:hAnsi="Arial" w:cs="Arial"/>
        </w:rPr>
      </w:pPr>
    </w:p>
    <w:tbl>
      <w:tblPr>
        <w:tblW w:w="0" w:type="auto"/>
        <w:tblInd w:w="115" w:type="dxa"/>
        <w:tblLayout w:type="fixed"/>
        <w:tblCellMar>
          <w:left w:w="0" w:type="dxa"/>
          <w:right w:w="0" w:type="dxa"/>
        </w:tblCellMar>
        <w:tblLook w:val="01E0" w:firstRow="1" w:lastRow="1" w:firstColumn="1" w:lastColumn="1" w:noHBand="0" w:noVBand="0"/>
      </w:tblPr>
      <w:tblGrid>
        <w:gridCol w:w="4984"/>
        <w:gridCol w:w="5120"/>
        <w:gridCol w:w="3798"/>
      </w:tblGrid>
      <w:tr w:rsidR="00B24CB4" w:rsidRPr="00856B3E">
        <w:trPr>
          <w:trHeight w:hRule="exact" w:val="480"/>
        </w:trPr>
        <w:tc>
          <w:tcPr>
            <w:tcW w:w="13902" w:type="dxa"/>
            <w:gridSpan w:val="3"/>
            <w:tcBorders>
              <w:top w:val="single" w:sz="7" w:space="0" w:color="000000"/>
              <w:left w:val="single" w:sz="7" w:space="0" w:color="000000"/>
              <w:bottom w:val="nil"/>
              <w:right w:val="single" w:sz="7" w:space="0" w:color="000000"/>
            </w:tcBorders>
          </w:tcPr>
          <w:p w:rsidR="00B24CB4" w:rsidRPr="00856B3E" w:rsidRDefault="00B24CB4">
            <w:pPr>
              <w:rPr>
                <w:rFonts w:ascii="Arial" w:hAnsi="Arial" w:cs="Arial"/>
              </w:rPr>
            </w:pPr>
          </w:p>
        </w:tc>
      </w:tr>
      <w:tr w:rsidR="00B24CB4" w:rsidRPr="00856B3E">
        <w:trPr>
          <w:trHeight w:hRule="exact" w:val="406"/>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B24CB4">
            <w:pPr>
              <w:rPr>
                <w:rFonts w:ascii="Arial" w:hAnsi="Arial" w:cs="Arial"/>
              </w:rPr>
            </w:pP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1501"/>
              <w:rPr>
                <w:rFonts w:ascii="Arial" w:eastAsia="Arial" w:hAnsi="Arial" w:cs="Arial"/>
              </w:rPr>
            </w:pPr>
            <w:r w:rsidRPr="00856B3E">
              <w:rPr>
                <w:rFonts w:ascii="Arial" w:eastAsia="Arial" w:hAnsi="Arial" w:cs="Arial"/>
                <w:spacing w:val="-6"/>
              </w:rPr>
              <w:t>R</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g</w:t>
            </w:r>
            <w:r w:rsidRPr="00856B3E">
              <w:rPr>
                <w:rFonts w:ascii="Arial" w:eastAsia="Arial" w:hAnsi="Arial" w:cs="Arial"/>
                <w:spacing w:val="30"/>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9"/>
              </w:rPr>
              <w:t xml:space="preserve"> </w:t>
            </w:r>
            <w:r w:rsidRPr="00856B3E">
              <w:rPr>
                <w:rFonts w:ascii="Arial" w:eastAsia="Arial" w:hAnsi="Arial" w:cs="Arial"/>
                <w:spacing w:val="-6"/>
                <w:w w:val="102"/>
              </w:rPr>
              <w:t>R</w:t>
            </w:r>
            <w:r w:rsidRPr="00856B3E">
              <w:rPr>
                <w:rFonts w:ascii="Arial" w:eastAsia="Arial" w:hAnsi="Arial" w:cs="Arial"/>
                <w:spacing w:val="-4"/>
                <w:w w:val="102"/>
              </w:rPr>
              <w:t>e</w:t>
            </w:r>
            <w:r w:rsidRPr="00856B3E">
              <w:rPr>
                <w:rFonts w:ascii="Arial" w:eastAsia="Arial" w:hAnsi="Arial" w:cs="Arial"/>
                <w:spacing w:val="7"/>
                <w:w w:val="102"/>
              </w:rPr>
              <w:t>v</w:t>
            </w:r>
            <w:r w:rsidRPr="00856B3E">
              <w:rPr>
                <w:rFonts w:ascii="Arial" w:eastAsia="Arial" w:hAnsi="Arial" w:cs="Arial"/>
                <w:spacing w:val="2"/>
                <w:w w:val="102"/>
              </w:rPr>
              <w:t>i</w:t>
            </w:r>
            <w:r w:rsidRPr="00856B3E">
              <w:rPr>
                <w:rFonts w:ascii="Arial" w:eastAsia="Arial" w:hAnsi="Arial" w:cs="Arial"/>
                <w:spacing w:val="-4"/>
                <w:w w:val="102"/>
              </w:rPr>
              <w:t>e</w:t>
            </w:r>
            <w:r w:rsidRPr="00856B3E">
              <w:rPr>
                <w:rFonts w:ascii="Arial" w:eastAsia="Arial" w:hAnsi="Arial" w:cs="Arial"/>
                <w:spacing w:val="-6"/>
                <w:w w:val="102"/>
              </w:rPr>
              <w:t>w</w:t>
            </w:r>
            <w:r w:rsidRPr="00856B3E">
              <w:rPr>
                <w:rFonts w:ascii="Arial" w:eastAsia="Arial" w:hAnsi="Arial" w:cs="Arial"/>
                <w:spacing w:val="-4"/>
                <w:w w:val="102"/>
              </w:rPr>
              <w:t>e</w:t>
            </w:r>
            <w:r w:rsidRPr="00856B3E">
              <w:rPr>
                <w:rFonts w:ascii="Arial" w:eastAsia="Arial" w:hAnsi="Arial" w:cs="Arial"/>
                <w:spacing w:val="-5"/>
                <w:w w:val="102"/>
              </w:rPr>
              <w:t>r</w:t>
            </w:r>
            <w:r w:rsidRPr="00856B3E">
              <w:rPr>
                <w:rFonts w:ascii="Arial" w:eastAsia="Arial" w:hAnsi="Arial" w:cs="Arial"/>
                <w:w w:val="102"/>
              </w:rPr>
              <w:t>s</w:t>
            </w: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before="1"/>
              <w:ind w:left="105"/>
              <w:rPr>
                <w:rFonts w:ascii="Arial" w:eastAsia="Arial" w:hAnsi="Arial" w:cs="Arial"/>
              </w:rPr>
            </w:pPr>
            <w:r w:rsidRPr="00856B3E">
              <w:rPr>
                <w:rFonts w:ascii="Arial" w:eastAsia="Arial" w:hAnsi="Arial" w:cs="Arial"/>
                <w:b/>
                <w:spacing w:val="-6"/>
              </w:rPr>
              <w:t>A</w:t>
            </w:r>
            <w:r w:rsidRPr="00856B3E">
              <w:rPr>
                <w:rFonts w:ascii="Arial" w:eastAsia="Arial" w:hAnsi="Arial" w:cs="Arial"/>
                <w:b/>
                <w:spacing w:val="1"/>
              </w:rPr>
              <w:t>u</w:t>
            </w:r>
            <w:r w:rsidRPr="00856B3E">
              <w:rPr>
                <w:rFonts w:ascii="Arial" w:eastAsia="Arial" w:hAnsi="Arial" w:cs="Arial"/>
                <w:b/>
                <w:spacing w:val="-5"/>
              </w:rPr>
              <w:t>t</w:t>
            </w:r>
            <w:r w:rsidRPr="00856B3E">
              <w:rPr>
                <w:rFonts w:ascii="Arial" w:eastAsia="Arial" w:hAnsi="Arial" w:cs="Arial"/>
                <w:b/>
                <w:spacing w:val="1"/>
              </w:rPr>
              <w:t>ho</w:t>
            </w:r>
            <w:r w:rsidRPr="00856B3E">
              <w:rPr>
                <w:rFonts w:ascii="Arial" w:eastAsia="Arial" w:hAnsi="Arial" w:cs="Arial"/>
                <w:b/>
                <w:spacing w:val="-1"/>
              </w:rPr>
              <w:t>r</w:t>
            </w:r>
            <w:r w:rsidRPr="00856B3E">
              <w:rPr>
                <w:rFonts w:ascii="Arial" w:eastAsia="Arial" w:hAnsi="Arial" w:cs="Arial"/>
                <w:b/>
                <w:spacing w:val="6"/>
              </w:rPr>
              <w:t>’</w:t>
            </w:r>
            <w:r w:rsidRPr="00856B3E">
              <w:rPr>
                <w:rFonts w:ascii="Arial" w:eastAsia="Arial" w:hAnsi="Arial" w:cs="Arial"/>
                <w:b/>
              </w:rPr>
              <w:t>s</w:t>
            </w:r>
            <w:r w:rsidRPr="00856B3E">
              <w:rPr>
                <w:rFonts w:ascii="Arial" w:eastAsia="Arial" w:hAnsi="Arial" w:cs="Arial"/>
                <w:b/>
                <w:spacing w:val="50"/>
              </w:rPr>
              <w:t xml:space="preserve"> </w:t>
            </w:r>
            <w:r w:rsidRPr="00856B3E">
              <w:rPr>
                <w:rFonts w:ascii="Arial" w:eastAsia="Arial" w:hAnsi="Arial" w:cs="Arial"/>
                <w:b/>
                <w:spacing w:val="1"/>
                <w:w w:val="102"/>
              </w:rPr>
              <w:t>F</w:t>
            </w:r>
            <w:r w:rsidRPr="00856B3E">
              <w:rPr>
                <w:rFonts w:ascii="Arial" w:eastAsia="Arial" w:hAnsi="Arial" w:cs="Arial"/>
                <w:b/>
                <w:spacing w:val="-4"/>
                <w:w w:val="102"/>
              </w:rPr>
              <w:t>ee</w:t>
            </w:r>
            <w:r w:rsidRPr="00856B3E">
              <w:rPr>
                <w:rFonts w:ascii="Arial" w:eastAsia="Arial" w:hAnsi="Arial" w:cs="Arial"/>
                <w:b/>
                <w:spacing w:val="1"/>
                <w:w w:val="102"/>
              </w:rPr>
              <w:t>db</w:t>
            </w:r>
            <w:r w:rsidRPr="00856B3E">
              <w:rPr>
                <w:rFonts w:ascii="Arial" w:eastAsia="Arial" w:hAnsi="Arial" w:cs="Arial"/>
                <w:b/>
                <w:spacing w:val="-4"/>
                <w:w w:val="102"/>
              </w:rPr>
              <w:t>ac</w:t>
            </w:r>
            <w:r w:rsidRPr="00856B3E">
              <w:rPr>
                <w:rFonts w:ascii="Arial" w:eastAsia="Arial" w:hAnsi="Arial" w:cs="Arial"/>
                <w:b/>
                <w:w w:val="102"/>
              </w:rPr>
              <w:t>k</w:t>
            </w:r>
          </w:p>
        </w:tc>
      </w:tr>
      <w:tr w:rsidR="00B24CB4" w:rsidRPr="00856B3E">
        <w:trPr>
          <w:trHeight w:hRule="exact" w:val="931"/>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4"/>
              <w:rPr>
                <w:rFonts w:ascii="Arial" w:eastAsia="Arial" w:hAnsi="Arial" w:cs="Arial"/>
              </w:rPr>
            </w:pPr>
            <w:r w:rsidRPr="00856B3E">
              <w:rPr>
                <w:rFonts w:ascii="Arial" w:eastAsia="Arial" w:hAnsi="Arial" w:cs="Arial"/>
                <w:b/>
                <w:spacing w:val="-4"/>
              </w:rPr>
              <w:t>1</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5"/>
              </w:rPr>
              <w:t>t</w:t>
            </w:r>
            <w:r w:rsidRPr="00856B3E">
              <w:rPr>
                <w:rFonts w:ascii="Arial" w:eastAsia="Arial" w:hAnsi="Arial" w:cs="Arial"/>
                <w:b/>
                <w:spacing w:val="6"/>
              </w:rPr>
              <w:t>l</w:t>
            </w:r>
            <w:r w:rsidRPr="00856B3E">
              <w:rPr>
                <w:rFonts w:ascii="Arial" w:eastAsia="Arial" w:hAnsi="Arial" w:cs="Arial"/>
                <w:b/>
              </w:rPr>
              <w:t>e</w:t>
            </w:r>
            <w:r w:rsidRPr="00856B3E">
              <w:rPr>
                <w:rFonts w:ascii="Arial" w:eastAsia="Arial" w:hAnsi="Arial" w:cs="Arial"/>
                <w:b/>
                <w:spacing w:val="26"/>
              </w:rPr>
              <w:t xml:space="preserve"> </w:t>
            </w:r>
            <w:r w:rsidRPr="00856B3E">
              <w:rPr>
                <w:rFonts w:ascii="Arial" w:eastAsia="Arial" w:hAnsi="Arial" w:cs="Arial"/>
                <w:b/>
                <w:spacing w:val="-4"/>
              </w:rPr>
              <w:t>c</w:t>
            </w:r>
            <w:r w:rsidRPr="00856B3E">
              <w:rPr>
                <w:rFonts w:ascii="Arial" w:eastAsia="Arial" w:hAnsi="Arial" w:cs="Arial"/>
                <w:b/>
                <w:spacing w:val="6"/>
              </w:rPr>
              <w:t>l</w:t>
            </w:r>
            <w:r w:rsidRPr="00856B3E">
              <w:rPr>
                <w:rFonts w:ascii="Arial" w:eastAsia="Arial" w:hAnsi="Arial" w:cs="Arial"/>
                <w:b/>
                <w:spacing w:val="-4"/>
              </w:rPr>
              <w:t>ea</w:t>
            </w:r>
            <w:r w:rsidRPr="00856B3E">
              <w:rPr>
                <w:rFonts w:ascii="Arial" w:eastAsia="Arial" w:hAnsi="Arial" w:cs="Arial"/>
                <w:b/>
              </w:rPr>
              <w:t>r</w:t>
            </w:r>
            <w:r w:rsidRPr="00856B3E">
              <w:rPr>
                <w:rFonts w:ascii="Arial" w:eastAsia="Arial" w:hAnsi="Arial" w:cs="Arial"/>
                <w:b/>
                <w:spacing w:val="30"/>
              </w:rPr>
              <w:t xml:space="preserve"> </w:t>
            </w:r>
            <w:r w:rsidRPr="00856B3E">
              <w:rPr>
                <w:rFonts w:ascii="Arial" w:eastAsia="Arial" w:hAnsi="Arial" w:cs="Arial"/>
                <w:b/>
                <w:spacing w:val="-4"/>
              </w:rPr>
              <w:t>a</w:t>
            </w:r>
            <w:r w:rsidRPr="00856B3E">
              <w:rPr>
                <w:rFonts w:ascii="Arial" w:eastAsia="Arial" w:hAnsi="Arial" w:cs="Arial"/>
                <w:b/>
                <w:spacing w:val="1"/>
              </w:rPr>
              <w:t>n</w:t>
            </w:r>
            <w:r w:rsidRPr="00856B3E">
              <w:rPr>
                <w:rFonts w:ascii="Arial" w:eastAsia="Arial" w:hAnsi="Arial" w:cs="Arial"/>
                <w:b/>
              </w:rPr>
              <w:t>d</w:t>
            </w:r>
            <w:r w:rsidRPr="00856B3E">
              <w:rPr>
                <w:rFonts w:ascii="Arial" w:eastAsia="Arial" w:hAnsi="Arial" w:cs="Arial"/>
                <w:b/>
                <w:spacing w:val="15"/>
              </w:rPr>
              <w:t xml:space="preserve"> </w:t>
            </w:r>
            <w:r w:rsidRPr="00856B3E">
              <w:rPr>
                <w:rFonts w:ascii="Arial" w:eastAsia="Arial" w:hAnsi="Arial" w:cs="Arial"/>
                <w:b/>
                <w:spacing w:val="-4"/>
              </w:rPr>
              <w:t>a</w:t>
            </w:r>
            <w:r w:rsidRPr="00856B3E">
              <w:rPr>
                <w:rFonts w:ascii="Arial" w:eastAsia="Arial" w:hAnsi="Arial" w:cs="Arial"/>
                <w:b/>
                <w:spacing w:val="1"/>
              </w:rPr>
              <w:t>pp</w:t>
            </w:r>
            <w:r w:rsidRPr="00856B3E">
              <w:rPr>
                <w:rFonts w:ascii="Arial" w:eastAsia="Arial" w:hAnsi="Arial" w:cs="Arial"/>
                <w:b/>
                <w:spacing w:val="-1"/>
              </w:rPr>
              <w:t>r</w:t>
            </w:r>
            <w:r w:rsidRPr="00856B3E">
              <w:rPr>
                <w:rFonts w:ascii="Arial" w:eastAsia="Arial" w:hAnsi="Arial" w:cs="Arial"/>
                <w:b/>
                <w:spacing w:val="1"/>
              </w:rPr>
              <w:t>op</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rPr>
              <w:t xml:space="preserve">e </w:t>
            </w:r>
            <w:r w:rsidRPr="00856B3E">
              <w:rPr>
                <w:rFonts w:ascii="Arial" w:eastAsia="Arial" w:hAnsi="Arial" w:cs="Arial"/>
                <w:b/>
                <w:spacing w:val="2"/>
              </w:rPr>
              <w:t xml:space="preserve"> </w:t>
            </w:r>
            <w:r w:rsidRPr="00856B3E">
              <w:rPr>
                <w:rFonts w:ascii="Arial" w:eastAsia="Arial" w:hAnsi="Arial" w:cs="Arial"/>
                <w:b/>
                <w:spacing w:val="-5"/>
              </w:rPr>
              <w:t>f</w:t>
            </w:r>
            <w:r w:rsidRPr="00856B3E">
              <w:rPr>
                <w:rFonts w:ascii="Arial" w:eastAsia="Arial" w:hAnsi="Arial" w:cs="Arial"/>
                <w:b/>
                <w:spacing w:val="1"/>
              </w:rPr>
              <w:t>o</w:t>
            </w:r>
            <w:r w:rsidRPr="00856B3E">
              <w:rPr>
                <w:rFonts w:ascii="Arial" w:eastAsia="Arial" w:hAnsi="Arial" w:cs="Arial"/>
                <w:b/>
              </w:rPr>
              <w:t>r</w:t>
            </w:r>
            <w:r w:rsidRPr="00856B3E">
              <w:rPr>
                <w:rFonts w:ascii="Arial" w:eastAsia="Arial" w:hAnsi="Arial" w:cs="Arial"/>
                <w:b/>
                <w:spacing w:val="26"/>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1"/>
                <w:w w:val="102"/>
              </w:rPr>
              <w:t>p</w:t>
            </w:r>
            <w:r w:rsidRPr="00856B3E">
              <w:rPr>
                <w:rFonts w:ascii="Arial" w:eastAsia="Arial" w:hAnsi="Arial" w:cs="Arial"/>
                <w:b/>
                <w:spacing w:val="-4"/>
                <w:w w:val="102"/>
              </w:rPr>
              <w:t>a</w:t>
            </w:r>
            <w:r w:rsidRPr="00856B3E">
              <w:rPr>
                <w:rFonts w:ascii="Arial" w:eastAsia="Arial" w:hAnsi="Arial" w:cs="Arial"/>
                <w:b/>
                <w:spacing w:val="1"/>
                <w:w w:val="102"/>
              </w:rPr>
              <w:t>p</w:t>
            </w:r>
            <w:r w:rsidRPr="00856B3E">
              <w:rPr>
                <w:rFonts w:ascii="Arial" w:eastAsia="Arial" w:hAnsi="Arial" w:cs="Arial"/>
                <w:b/>
                <w:spacing w:val="-4"/>
                <w:w w:val="102"/>
              </w:rPr>
              <w:t>e</w:t>
            </w:r>
            <w:r w:rsidRPr="00856B3E">
              <w:rPr>
                <w:rFonts w:ascii="Arial" w:eastAsia="Arial" w:hAnsi="Arial" w:cs="Arial"/>
                <w:b/>
                <w:spacing w:val="-1"/>
                <w:w w:val="102"/>
              </w:rPr>
              <w:t>r</w:t>
            </w:r>
            <w:r w:rsidRPr="00856B3E">
              <w:rPr>
                <w:rFonts w:ascii="Arial" w:eastAsia="Arial" w:hAnsi="Arial" w:cs="Arial"/>
                <w:b/>
                <w:w w:val="102"/>
              </w:rPr>
              <w:t>?</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22"/>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2652" w:right="227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F032B1">
            <w:pPr>
              <w:rPr>
                <w:rFonts w:ascii="Arial" w:hAnsi="Arial" w:cs="Arial"/>
              </w:rPr>
            </w:pPr>
            <w:r w:rsidRPr="00856B3E">
              <w:rPr>
                <w:rFonts w:ascii="Arial" w:hAnsi="Arial" w:cs="Arial"/>
              </w:rPr>
              <w:t>We sincerely thank the reviewer for the excellent rating and appreciation of the title’s clarity and appropriateness.</w:t>
            </w:r>
          </w:p>
        </w:tc>
      </w:tr>
      <w:tr w:rsidR="00B24CB4" w:rsidRPr="00856B3E">
        <w:trPr>
          <w:trHeight w:hRule="exact" w:val="930"/>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4"/>
              <w:rPr>
                <w:rFonts w:ascii="Arial" w:eastAsia="Arial" w:hAnsi="Arial" w:cs="Arial"/>
              </w:rPr>
            </w:pPr>
            <w:r w:rsidRPr="00856B3E">
              <w:rPr>
                <w:rFonts w:ascii="Arial" w:eastAsia="Arial" w:hAnsi="Arial" w:cs="Arial"/>
                <w:b/>
                <w:spacing w:val="-4"/>
              </w:rPr>
              <w:t>2</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4"/>
              </w:rPr>
              <w:t>a</w:t>
            </w:r>
            <w:r w:rsidRPr="00856B3E">
              <w:rPr>
                <w:rFonts w:ascii="Arial" w:eastAsia="Arial" w:hAnsi="Arial" w:cs="Arial"/>
                <w:b/>
                <w:spacing w:val="1"/>
              </w:rPr>
              <w:t>b</w:t>
            </w:r>
            <w:r w:rsidRPr="00856B3E">
              <w:rPr>
                <w:rFonts w:ascii="Arial" w:eastAsia="Arial" w:hAnsi="Arial" w:cs="Arial"/>
                <w:b/>
                <w:spacing w:val="-4"/>
              </w:rPr>
              <w:t>s</w:t>
            </w:r>
            <w:r w:rsidRPr="00856B3E">
              <w:rPr>
                <w:rFonts w:ascii="Arial" w:eastAsia="Arial" w:hAnsi="Arial" w:cs="Arial"/>
                <w:b/>
                <w:spacing w:val="-5"/>
              </w:rPr>
              <w:t>t</w:t>
            </w:r>
            <w:r w:rsidRPr="00856B3E">
              <w:rPr>
                <w:rFonts w:ascii="Arial" w:eastAsia="Arial" w:hAnsi="Arial" w:cs="Arial"/>
                <w:b/>
                <w:spacing w:val="-1"/>
              </w:rPr>
              <w:t>r</w:t>
            </w:r>
            <w:r w:rsidRPr="00856B3E">
              <w:rPr>
                <w:rFonts w:ascii="Arial" w:eastAsia="Arial" w:hAnsi="Arial" w:cs="Arial"/>
                <w:b/>
                <w:spacing w:val="-4"/>
              </w:rPr>
              <w:t>ac</w:t>
            </w:r>
            <w:r w:rsidRPr="00856B3E">
              <w:rPr>
                <w:rFonts w:ascii="Arial" w:eastAsia="Arial" w:hAnsi="Arial" w:cs="Arial"/>
                <w:b/>
              </w:rPr>
              <w:t xml:space="preserve">t </w:t>
            </w:r>
            <w:r w:rsidRPr="00856B3E">
              <w:rPr>
                <w:rFonts w:ascii="Arial" w:eastAsia="Arial" w:hAnsi="Arial" w:cs="Arial"/>
                <w:b/>
                <w:spacing w:val="10"/>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6"/>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4"/>
              </w:rPr>
              <w:t>a</w:t>
            </w:r>
            <w:r w:rsidRPr="00856B3E">
              <w:rPr>
                <w:rFonts w:ascii="Arial" w:eastAsia="Arial" w:hAnsi="Arial" w:cs="Arial"/>
                <w:b/>
                <w:spacing w:val="-1"/>
              </w:rPr>
              <w:t>r</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4"/>
              </w:rPr>
              <w:t>c</w:t>
            </w:r>
            <w:r w:rsidRPr="00856B3E">
              <w:rPr>
                <w:rFonts w:ascii="Arial" w:eastAsia="Arial" w:hAnsi="Arial" w:cs="Arial"/>
                <w:b/>
                <w:spacing w:val="6"/>
              </w:rPr>
              <w:t>l</w:t>
            </w:r>
            <w:r w:rsidRPr="00856B3E">
              <w:rPr>
                <w:rFonts w:ascii="Arial" w:eastAsia="Arial" w:hAnsi="Arial" w:cs="Arial"/>
                <w:b/>
              </w:rPr>
              <w:t>e</w:t>
            </w:r>
            <w:r w:rsidRPr="00856B3E">
              <w:rPr>
                <w:rFonts w:ascii="Arial" w:eastAsia="Arial" w:hAnsi="Arial" w:cs="Arial"/>
                <w:b/>
                <w:spacing w:val="30"/>
              </w:rPr>
              <w:t xml:space="preserve"> </w:t>
            </w:r>
            <w:r w:rsidRPr="00856B3E">
              <w:rPr>
                <w:rFonts w:ascii="Arial" w:eastAsia="Arial" w:hAnsi="Arial" w:cs="Arial"/>
                <w:b/>
                <w:spacing w:val="-4"/>
                <w:w w:val="102"/>
              </w:rPr>
              <w:t>c</w:t>
            </w:r>
            <w:r w:rsidRPr="00856B3E">
              <w:rPr>
                <w:rFonts w:ascii="Arial" w:eastAsia="Arial" w:hAnsi="Arial" w:cs="Arial"/>
                <w:b/>
                <w:spacing w:val="1"/>
                <w:w w:val="102"/>
              </w:rPr>
              <w:t>o</w:t>
            </w:r>
            <w:r w:rsidRPr="00856B3E">
              <w:rPr>
                <w:rFonts w:ascii="Arial" w:eastAsia="Arial" w:hAnsi="Arial" w:cs="Arial"/>
                <w:b/>
                <w:spacing w:val="6"/>
                <w:w w:val="102"/>
              </w:rPr>
              <w:t>m</w:t>
            </w:r>
            <w:r w:rsidRPr="00856B3E">
              <w:rPr>
                <w:rFonts w:ascii="Arial" w:eastAsia="Arial" w:hAnsi="Arial" w:cs="Arial"/>
                <w:b/>
                <w:spacing w:val="1"/>
                <w:w w:val="102"/>
              </w:rPr>
              <w:t>p</w:t>
            </w:r>
            <w:r w:rsidRPr="00856B3E">
              <w:rPr>
                <w:rFonts w:ascii="Arial" w:eastAsia="Arial" w:hAnsi="Arial" w:cs="Arial"/>
                <w:b/>
                <w:spacing w:val="-1"/>
                <w:w w:val="102"/>
              </w:rPr>
              <w:t>r</w:t>
            </w:r>
            <w:r w:rsidRPr="00856B3E">
              <w:rPr>
                <w:rFonts w:ascii="Arial" w:eastAsia="Arial" w:hAnsi="Arial" w:cs="Arial"/>
                <w:b/>
                <w:spacing w:val="-4"/>
                <w:w w:val="102"/>
              </w:rPr>
              <w:t>e</w:t>
            </w:r>
            <w:r w:rsidRPr="00856B3E">
              <w:rPr>
                <w:rFonts w:ascii="Arial" w:eastAsia="Arial" w:hAnsi="Arial" w:cs="Arial"/>
                <w:b/>
                <w:spacing w:val="1"/>
                <w:w w:val="102"/>
              </w:rPr>
              <w:t>h</w:t>
            </w:r>
            <w:r w:rsidRPr="00856B3E">
              <w:rPr>
                <w:rFonts w:ascii="Arial" w:eastAsia="Arial" w:hAnsi="Arial" w:cs="Arial"/>
                <w:b/>
                <w:spacing w:val="-4"/>
                <w:w w:val="102"/>
              </w:rPr>
              <w:t>e</w:t>
            </w:r>
            <w:r w:rsidRPr="00856B3E">
              <w:rPr>
                <w:rFonts w:ascii="Arial" w:eastAsia="Arial" w:hAnsi="Arial" w:cs="Arial"/>
                <w:b/>
                <w:spacing w:val="1"/>
                <w:w w:val="102"/>
              </w:rPr>
              <w:t>n</w:t>
            </w:r>
            <w:r w:rsidRPr="00856B3E">
              <w:rPr>
                <w:rFonts w:ascii="Arial" w:eastAsia="Arial" w:hAnsi="Arial" w:cs="Arial"/>
                <w:b/>
                <w:spacing w:val="-4"/>
                <w:w w:val="102"/>
              </w:rPr>
              <w:t>s</w:t>
            </w:r>
            <w:r w:rsidRPr="00856B3E">
              <w:rPr>
                <w:rFonts w:ascii="Arial" w:eastAsia="Arial" w:hAnsi="Arial" w:cs="Arial"/>
                <w:b/>
                <w:spacing w:val="6"/>
                <w:w w:val="102"/>
              </w:rPr>
              <w:t>i</w:t>
            </w:r>
            <w:r w:rsidRPr="00856B3E">
              <w:rPr>
                <w:rFonts w:ascii="Arial" w:eastAsia="Arial" w:hAnsi="Arial" w:cs="Arial"/>
                <w:b/>
                <w:spacing w:val="-4"/>
                <w:w w:val="102"/>
              </w:rPr>
              <w:t>ve</w:t>
            </w:r>
            <w:r w:rsidRPr="00856B3E">
              <w:rPr>
                <w:rFonts w:ascii="Arial" w:eastAsia="Arial" w:hAnsi="Arial" w:cs="Arial"/>
                <w:b/>
                <w:w w:val="102"/>
              </w:rPr>
              <w:t>?</w:t>
            </w:r>
          </w:p>
          <w:p w:rsidR="00B24CB4" w:rsidRPr="00856B3E" w:rsidRDefault="00CC5441">
            <w:pPr>
              <w:spacing w:before="7"/>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21"/>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2652" w:right="227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F032B1">
            <w:pPr>
              <w:rPr>
                <w:rFonts w:ascii="Arial" w:hAnsi="Arial" w:cs="Arial"/>
              </w:rPr>
            </w:pPr>
            <w:r w:rsidRPr="00856B3E">
              <w:rPr>
                <w:rFonts w:ascii="Arial" w:hAnsi="Arial" w:cs="Arial"/>
              </w:rPr>
              <w:t>We are grateful for the positive evaluation of the abstract and are pleased that it is considered comprehensive.</w:t>
            </w:r>
          </w:p>
        </w:tc>
      </w:tr>
      <w:tr w:rsidR="00B24CB4" w:rsidRPr="00856B3E">
        <w:trPr>
          <w:trHeight w:hRule="exact" w:val="931"/>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4"/>
              <w:rPr>
                <w:rFonts w:ascii="Arial" w:eastAsia="Arial" w:hAnsi="Arial" w:cs="Arial"/>
              </w:rPr>
            </w:pPr>
            <w:r w:rsidRPr="00856B3E">
              <w:rPr>
                <w:rFonts w:ascii="Arial" w:eastAsia="Arial" w:hAnsi="Arial" w:cs="Arial"/>
                <w:b/>
                <w:spacing w:val="-4"/>
              </w:rPr>
              <w:t>3</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A</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4"/>
              </w:rPr>
              <w:t>key</w:t>
            </w:r>
            <w:r w:rsidRPr="00856B3E">
              <w:rPr>
                <w:rFonts w:ascii="Arial" w:eastAsia="Arial" w:hAnsi="Arial" w:cs="Arial"/>
                <w:b/>
                <w:spacing w:val="-2"/>
              </w:rPr>
              <w:t>w</w:t>
            </w:r>
            <w:r w:rsidRPr="00856B3E">
              <w:rPr>
                <w:rFonts w:ascii="Arial" w:eastAsia="Arial" w:hAnsi="Arial" w:cs="Arial"/>
                <w:b/>
                <w:spacing w:val="1"/>
              </w:rPr>
              <w:t>o</w:t>
            </w:r>
            <w:r w:rsidRPr="00856B3E">
              <w:rPr>
                <w:rFonts w:ascii="Arial" w:eastAsia="Arial" w:hAnsi="Arial" w:cs="Arial"/>
                <w:b/>
                <w:spacing w:val="-1"/>
              </w:rPr>
              <w:t>r</w:t>
            </w:r>
            <w:r w:rsidRPr="00856B3E">
              <w:rPr>
                <w:rFonts w:ascii="Arial" w:eastAsia="Arial" w:hAnsi="Arial" w:cs="Arial"/>
                <w:b/>
                <w:spacing w:val="1"/>
              </w:rPr>
              <w:t>d</w:t>
            </w:r>
            <w:r w:rsidRPr="00856B3E">
              <w:rPr>
                <w:rFonts w:ascii="Arial" w:eastAsia="Arial" w:hAnsi="Arial" w:cs="Arial"/>
                <w:b/>
              </w:rPr>
              <w:t xml:space="preserve">s </w:t>
            </w:r>
            <w:r w:rsidRPr="00856B3E">
              <w:rPr>
                <w:rFonts w:ascii="Arial" w:eastAsia="Arial" w:hAnsi="Arial" w:cs="Arial"/>
                <w:b/>
                <w:spacing w:val="14"/>
              </w:rPr>
              <w:t xml:space="preserve"> </w:t>
            </w:r>
            <w:r w:rsidRPr="00856B3E">
              <w:rPr>
                <w:rFonts w:ascii="Arial" w:eastAsia="Arial" w:hAnsi="Arial" w:cs="Arial"/>
                <w:b/>
                <w:spacing w:val="-4"/>
              </w:rPr>
              <w:t>a</w:t>
            </w:r>
            <w:r w:rsidRPr="00856B3E">
              <w:rPr>
                <w:rFonts w:ascii="Arial" w:eastAsia="Arial" w:hAnsi="Arial" w:cs="Arial"/>
                <w:b/>
                <w:spacing w:val="1"/>
              </w:rPr>
              <w:t>pp</w:t>
            </w:r>
            <w:r w:rsidRPr="00856B3E">
              <w:rPr>
                <w:rFonts w:ascii="Arial" w:eastAsia="Arial" w:hAnsi="Arial" w:cs="Arial"/>
                <w:b/>
                <w:spacing w:val="-1"/>
              </w:rPr>
              <w:t>r</w:t>
            </w:r>
            <w:r w:rsidRPr="00856B3E">
              <w:rPr>
                <w:rFonts w:ascii="Arial" w:eastAsia="Arial" w:hAnsi="Arial" w:cs="Arial"/>
                <w:b/>
                <w:spacing w:val="1"/>
              </w:rPr>
              <w:t>op</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rPr>
              <w:t xml:space="preserve">e </w:t>
            </w:r>
            <w:r w:rsidRPr="00856B3E">
              <w:rPr>
                <w:rFonts w:ascii="Arial" w:eastAsia="Arial" w:hAnsi="Arial" w:cs="Arial"/>
                <w:b/>
                <w:spacing w:val="2"/>
              </w:rPr>
              <w:t xml:space="preserve"> </w:t>
            </w:r>
            <w:r w:rsidRPr="00856B3E">
              <w:rPr>
                <w:rFonts w:ascii="Arial" w:eastAsia="Arial" w:hAnsi="Arial" w:cs="Arial"/>
                <w:b/>
                <w:spacing w:val="-4"/>
              </w:rPr>
              <w:t>a</w:t>
            </w:r>
            <w:r w:rsidRPr="00856B3E">
              <w:rPr>
                <w:rFonts w:ascii="Arial" w:eastAsia="Arial" w:hAnsi="Arial" w:cs="Arial"/>
                <w:b/>
                <w:spacing w:val="1"/>
              </w:rPr>
              <w:t>n</w:t>
            </w:r>
            <w:r w:rsidRPr="00856B3E">
              <w:rPr>
                <w:rFonts w:ascii="Arial" w:eastAsia="Arial" w:hAnsi="Arial" w:cs="Arial"/>
                <w:b/>
              </w:rPr>
              <w:t>d</w:t>
            </w:r>
            <w:r w:rsidRPr="00856B3E">
              <w:rPr>
                <w:rFonts w:ascii="Arial" w:eastAsia="Arial" w:hAnsi="Arial" w:cs="Arial"/>
                <w:b/>
                <w:spacing w:val="15"/>
              </w:rPr>
              <w:t xml:space="preserve"> </w:t>
            </w:r>
            <w:r w:rsidRPr="00856B3E">
              <w:rPr>
                <w:rFonts w:ascii="Arial" w:eastAsia="Arial" w:hAnsi="Arial" w:cs="Arial"/>
                <w:b/>
                <w:spacing w:val="1"/>
                <w:w w:val="102"/>
              </w:rPr>
              <w:t>u</w:t>
            </w:r>
            <w:r w:rsidRPr="00856B3E">
              <w:rPr>
                <w:rFonts w:ascii="Arial" w:eastAsia="Arial" w:hAnsi="Arial" w:cs="Arial"/>
                <w:b/>
                <w:spacing w:val="-4"/>
                <w:w w:val="102"/>
              </w:rPr>
              <w:t>se</w:t>
            </w:r>
            <w:r w:rsidRPr="00856B3E">
              <w:rPr>
                <w:rFonts w:ascii="Arial" w:eastAsia="Arial" w:hAnsi="Arial" w:cs="Arial"/>
                <w:b/>
                <w:spacing w:val="-5"/>
                <w:w w:val="102"/>
              </w:rPr>
              <w:t>f</w:t>
            </w:r>
            <w:r w:rsidRPr="00856B3E">
              <w:rPr>
                <w:rFonts w:ascii="Arial" w:eastAsia="Arial" w:hAnsi="Arial" w:cs="Arial"/>
                <w:b/>
                <w:spacing w:val="1"/>
                <w:w w:val="102"/>
              </w:rPr>
              <w:t>u</w:t>
            </w:r>
            <w:r w:rsidRPr="00856B3E">
              <w:rPr>
                <w:rFonts w:ascii="Arial" w:eastAsia="Arial" w:hAnsi="Arial" w:cs="Arial"/>
                <w:b/>
                <w:spacing w:val="6"/>
                <w:w w:val="102"/>
              </w:rPr>
              <w:t>l</w:t>
            </w:r>
            <w:r w:rsidRPr="00856B3E">
              <w:rPr>
                <w:rFonts w:ascii="Arial" w:eastAsia="Arial" w:hAnsi="Arial" w:cs="Arial"/>
                <w:b/>
                <w:w w:val="102"/>
              </w:rPr>
              <w:t>?</w:t>
            </w:r>
          </w:p>
          <w:p w:rsidR="00B24CB4" w:rsidRPr="00856B3E" w:rsidRDefault="00CC5441">
            <w:pPr>
              <w:spacing w:before="7"/>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21"/>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22"/>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2652" w:right="227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F032B1">
            <w:pPr>
              <w:rPr>
                <w:rFonts w:ascii="Arial" w:hAnsi="Arial" w:cs="Arial"/>
              </w:rPr>
            </w:pPr>
            <w:r w:rsidRPr="00856B3E">
              <w:rPr>
                <w:rFonts w:ascii="Arial" w:hAnsi="Arial" w:cs="Arial"/>
              </w:rPr>
              <w:t>We thank the reviewer for acknowledging that the keywords are appropriate and useful.</w:t>
            </w:r>
          </w:p>
        </w:tc>
      </w:tr>
      <w:tr w:rsidR="00B24CB4" w:rsidRPr="00856B3E">
        <w:trPr>
          <w:trHeight w:hRule="exact" w:val="1171"/>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before="1" w:line="247" w:lineRule="auto"/>
              <w:ind w:left="104" w:right="545"/>
              <w:rPr>
                <w:rFonts w:ascii="Arial" w:eastAsia="Arial" w:hAnsi="Arial" w:cs="Arial"/>
              </w:rPr>
            </w:pPr>
            <w:r w:rsidRPr="00856B3E">
              <w:rPr>
                <w:rFonts w:ascii="Arial" w:eastAsia="Arial" w:hAnsi="Arial" w:cs="Arial"/>
                <w:b/>
                <w:spacing w:val="-4"/>
              </w:rPr>
              <w:t>4</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1"/>
              </w:rPr>
              <w:t>b</w:t>
            </w:r>
            <w:r w:rsidRPr="00856B3E">
              <w:rPr>
                <w:rFonts w:ascii="Arial" w:eastAsia="Arial" w:hAnsi="Arial" w:cs="Arial"/>
                <w:b/>
                <w:spacing w:val="-4"/>
              </w:rPr>
              <w:t>ack</w:t>
            </w:r>
            <w:r w:rsidRPr="00856B3E">
              <w:rPr>
                <w:rFonts w:ascii="Arial" w:eastAsia="Arial" w:hAnsi="Arial" w:cs="Arial"/>
                <w:b/>
                <w:spacing w:val="1"/>
              </w:rPr>
              <w:t>g</w:t>
            </w:r>
            <w:r w:rsidRPr="00856B3E">
              <w:rPr>
                <w:rFonts w:ascii="Arial" w:eastAsia="Arial" w:hAnsi="Arial" w:cs="Arial"/>
                <w:b/>
                <w:spacing w:val="-1"/>
              </w:rPr>
              <w:t>r</w:t>
            </w:r>
            <w:r w:rsidRPr="00856B3E">
              <w:rPr>
                <w:rFonts w:ascii="Arial" w:eastAsia="Arial" w:hAnsi="Arial" w:cs="Arial"/>
                <w:b/>
                <w:spacing w:val="1"/>
              </w:rPr>
              <w:t>oun</w:t>
            </w:r>
            <w:r w:rsidRPr="00856B3E">
              <w:rPr>
                <w:rFonts w:ascii="Arial" w:eastAsia="Arial" w:hAnsi="Arial" w:cs="Arial"/>
                <w:b/>
              </w:rPr>
              <w:t xml:space="preserve">d </w:t>
            </w:r>
            <w:r w:rsidRPr="00856B3E">
              <w:rPr>
                <w:rFonts w:ascii="Arial" w:eastAsia="Arial" w:hAnsi="Arial" w:cs="Arial"/>
                <w:b/>
                <w:spacing w:val="7"/>
              </w:rPr>
              <w:t xml:space="preserve"> </w:t>
            </w:r>
            <w:r w:rsidRPr="00856B3E">
              <w:rPr>
                <w:rFonts w:ascii="Arial" w:eastAsia="Arial" w:hAnsi="Arial" w:cs="Arial"/>
                <w:b/>
                <w:spacing w:val="6"/>
              </w:rPr>
              <w:t>i</w:t>
            </w:r>
            <w:r w:rsidRPr="00856B3E">
              <w:rPr>
                <w:rFonts w:ascii="Arial" w:eastAsia="Arial" w:hAnsi="Arial" w:cs="Arial"/>
                <w:b/>
                <w:spacing w:val="1"/>
              </w:rPr>
              <w:t>n</w:t>
            </w:r>
            <w:r w:rsidRPr="00856B3E">
              <w:rPr>
                <w:rFonts w:ascii="Arial" w:eastAsia="Arial" w:hAnsi="Arial" w:cs="Arial"/>
                <w:b/>
                <w:spacing w:val="-5"/>
              </w:rPr>
              <w:t>f</w:t>
            </w:r>
            <w:r w:rsidRPr="00856B3E">
              <w:rPr>
                <w:rFonts w:ascii="Arial" w:eastAsia="Arial" w:hAnsi="Arial" w:cs="Arial"/>
                <w:b/>
                <w:spacing w:val="1"/>
              </w:rPr>
              <w:t>o</w:t>
            </w:r>
            <w:r w:rsidRPr="00856B3E">
              <w:rPr>
                <w:rFonts w:ascii="Arial" w:eastAsia="Arial" w:hAnsi="Arial" w:cs="Arial"/>
                <w:b/>
                <w:spacing w:val="-1"/>
              </w:rPr>
              <w:t>r</w:t>
            </w:r>
            <w:r w:rsidRPr="00856B3E">
              <w:rPr>
                <w:rFonts w:ascii="Arial" w:eastAsia="Arial" w:hAnsi="Arial" w:cs="Arial"/>
                <w:b/>
                <w:spacing w:val="6"/>
              </w:rPr>
              <w:t>m</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1"/>
              </w:rPr>
              <w:t>o</w:t>
            </w:r>
            <w:r w:rsidRPr="00856B3E">
              <w:rPr>
                <w:rFonts w:ascii="Arial" w:eastAsia="Arial" w:hAnsi="Arial" w:cs="Arial"/>
                <w:b/>
              </w:rPr>
              <w:t>n</w:t>
            </w:r>
            <w:r w:rsidRPr="00856B3E">
              <w:rPr>
                <w:rFonts w:ascii="Arial" w:eastAsia="Arial" w:hAnsi="Arial" w:cs="Arial"/>
                <w:b/>
                <w:spacing w:val="44"/>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21"/>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1"/>
                <w:w w:val="102"/>
              </w:rPr>
              <w:t>p</w:t>
            </w:r>
            <w:r w:rsidRPr="00856B3E">
              <w:rPr>
                <w:rFonts w:ascii="Arial" w:eastAsia="Arial" w:hAnsi="Arial" w:cs="Arial"/>
                <w:b/>
                <w:spacing w:val="-4"/>
                <w:w w:val="102"/>
              </w:rPr>
              <w:t>a</w:t>
            </w:r>
            <w:r w:rsidRPr="00856B3E">
              <w:rPr>
                <w:rFonts w:ascii="Arial" w:eastAsia="Arial" w:hAnsi="Arial" w:cs="Arial"/>
                <w:b/>
                <w:spacing w:val="1"/>
                <w:w w:val="102"/>
              </w:rPr>
              <w:t>p</w:t>
            </w:r>
            <w:r w:rsidRPr="00856B3E">
              <w:rPr>
                <w:rFonts w:ascii="Arial" w:eastAsia="Arial" w:hAnsi="Arial" w:cs="Arial"/>
                <w:b/>
                <w:spacing w:val="-4"/>
                <w:w w:val="102"/>
              </w:rPr>
              <w:t>e</w:t>
            </w:r>
            <w:r w:rsidRPr="00856B3E">
              <w:rPr>
                <w:rFonts w:ascii="Arial" w:eastAsia="Arial" w:hAnsi="Arial" w:cs="Arial"/>
                <w:b/>
                <w:w w:val="102"/>
              </w:rPr>
              <w:t xml:space="preserve">r </w:t>
            </w:r>
            <w:r w:rsidRPr="00856B3E">
              <w:rPr>
                <w:rFonts w:ascii="Arial" w:eastAsia="Arial" w:hAnsi="Arial" w:cs="Arial"/>
                <w:b/>
                <w:spacing w:val="-4"/>
              </w:rPr>
              <w:t>s</w:t>
            </w:r>
            <w:r w:rsidRPr="00856B3E">
              <w:rPr>
                <w:rFonts w:ascii="Arial" w:eastAsia="Arial" w:hAnsi="Arial" w:cs="Arial"/>
                <w:b/>
                <w:spacing w:val="1"/>
              </w:rPr>
              <w:t>u</w:t>
            </w:r>
            <w:r w:rsidRPr="00856B3E">
              <w:rPr>
                <w:rFonts w:ascii="Arial" w:eastAsia="Arial" w:hAnsi="Arial" w:cs="Arial"/>
                <w:b/>
                <w:spacing w:val="-5"/>
              </w:rPr>
              <w:t>ff</w:t>
            </w:r>
            <w:r w:rsidRPr="00856B3E">
              <w:rPr>
                <w:rFonts w:ascii="Arial" w:eastAsia="Arial" w:hAnsi="Arial" w:cs="Arial"/>
                <w:b/>
                <w:spacing w:val="6"/>
              </w:rPr>
              <w:t>i</w:t>
            </w:r>
            <w:r w:rsidRPr="00856B3E">
              <w:rPr>
                <w:rFonts w:ascii="Arial" w:eastAsia="Arial" w:hAnsi="Arial" w:cs="Arial"/>
                <w:b/>
                <w:spacing w:val="-4"/>
              </w:rPr>
              <w:t>c</w:t>
            </w:r>
            <w:r w:rsidRPr="00856B3E">
              <w:rPr>
                <w:rFonts w:ascii="Arial" w:eastAsia="Arial" w:hAnsi="Arial" w:cs="Arial"/>
                <w:b/>
                <w:spacing w:val="6"/>
              </w:rPr>
              <w:t>i</w:t>
            </w:r>
            <w:r w:rsidRPr="00856B3E">
              <w:rPr>
                <w:rFonts w:ascii="Arial" w:eastAsia="Arial" w:hAnsi="Arial" w:cs="Arial"/>
                <w:b/>
                <w:spacing w:val="-4"/>
              </w:rPr>
              <w:t>e</w:t>
            </w:r>
            <w:r w:rsidRPr="00856B3E">
              <w:rPr>
                <w:rFonts w:ascii="Arial" w:eastAsia="Arial" w:hAnsi="Arial" w:cs="Arial"/>
                <w:b/>
                <w:spacing w:val="1"/>
              </w:rPr>
              <w:t>n</w:t>
            </w:r>
            <w:r w:rsidRPr="00856B3E">
              <w:rPr>
                <w:rFonts w:ascii="Arial" w:eastAsia="Arial" w:hAnsi="Arial" w:cs="Arial"/>
                <w:b/>
              </w:rPr>
              <w:t>t</w:t>
            </w:r>
            <w:r w:rsidRPr="00856B3E">
              <w:rPr>
                <w:rFonts w:ascii="Arial" w:eastAsia="Arial" w:hAnsi="Arial" w:cs="Arial"/>
                <w:b/>
                <w:spacing w:val="49"/>
              </w:rPr>
              <w:t xml:space="preserve"> </w:t>
            </w:r>
            <w:r w:rsidRPr="00856B3E">
              <w:rPr>
                <w:rFonts w:ascii="Arial" w:eastAsia="Arial" w:hAnsi="Arial" w:cs="Arial"/>
                <w:b/>
                <w:spacing w:val="-4"/>
              </w:rPr>
              <w:t>a</w:t>
            </w:r>
            <w:r w:rsidRPr="00856B3E">
              <w:rPr>
                <w:rFonts w:ascii="Arial" w:eastAsia="Arial" w:hAnsi="Arial" w:cs="Arial"/>
                <w:b/>
                <w:spacing w:val="1"/>
              </w:rPr>
              <w:t>n</w:t>
            </w:r>
            <w:r w:rsidRPr="00856B3E">
              <w:rPr>
                <w:rFonts w:ascii="Arial" w:eastAsia="Arial" w:hAnsi="Arial" w:cs="Arial"/>
                <w:b/>
              </w:rPr>
              <w:t>d</w:t>
            </w:r>
            <w:r w:rsidRPr="00856B3E">
              <w:rPr>
                <w:rFonts w:ascii="Arial" w:eastAsia="Arial" w:hAnsi="Arial" w:cs="Arial"/>
                <w:b/>
                <w:spacing w:val="15"/>
              </w:rPr>
              <w:t xml:space="preserve"> </w:t>
            </w:r>
            <w:r w:rsidRPr="00856B3E">
              <w:rPr>
                <w:rFonts w:ascii="Arial" w:eastAsia="Arial" w:hAnsi="Arial" w:cs="Arial"/>
                <w:b/>
                <w:spacing w:val="-2"/>
              </w:rPr>
              <w:t>w</w:t>
            </w:r>
            <w:r w:rsidRPr="00856B3E">
              <w:rPr>
                <w:rFonts w:ascii="Arial" w:eastAsia="Arial" w:hAnsi="Arial" w:cs="Arial"/>
                <w:b/>
                <w:spacing w:val="-4"/>
              </w:rPr>
              <w:t>e</w:t>
            </w:r>
            <w:r w:rsidRPr="00856B3E">
              <w:rPr>
                <w:rFonts w:ascii="Arial" w:eastAsia="Arial" w:hAnsi="Arial" w:cs="Arial"/>
                <w:b/>
                <w:spacing w:val="6"/>
              </w:rPr>
              <w:t>l</w:t>
            </w:r>
            <w:r w:rsidRPr="00856B3E">
              <w:rPr>
                <w:rFonts w:ascii="Arial" w:eastAsia="Arial" w:hAnsi="Arial" w:cs="Arial"/>
                <w:b/>
              </w:rPr>
              <w:t>l</w:t>
            </w:r>
            <w:r w:rsidRPr="00856B3E">
              <w:rPr>
                <w:rFonts w:ascii="Arial" w:eastAsia="Arial" w:hAnsi="Arial" w:cs="Arial"/>
                <w:b/>
                <w:spacing w:val="20"/>
              </w:rPr>
              <w:t xml:space="preserve"> </w:t>
            </w:r>
            <w:r w:rsidRPr="00856B3E">
              <w:rPr>
                <w:rFonts w:ascii="Arial" w:eastAsia="Arial" w:hAnsi="Arial" w:cs="Arial"/>
                <w:b/>
                <w:spacing w:val="1"/>
                <w:w w:val="102"/>
              </w:rPr>
              <w:t>o</w:t>
            </w:r>
            <w:r w:rsidRPr="00856B3E">
              <w:rPr>
                <w:rFonts w:ascii="Arial" w:eastAsia="Arial" w:hAnsi="Arial" w:cs="Arial"/>
                <w:b/>
                <w:spacing w:val="-1"/>
                <w:w w:val="102"/>
              </w:rPr>
              <w:t>r</w:t>
            </w:r>
            <w:r w:rsidRPr="00856B3E">
              <w:rPr>
                <w:rFonts w:ascii="Arial" w:eastAsia="Arial" w:hAnsi="Arial" w:cs="Arial"/>
                <w:b/>
                <w:spacing w:val="1"/>
                <w:w w:val="102"/>
              </w:rPr>
              <w:t>g</w:t>
            </w:r>
            <w:r w:rsidRPr="00856B3E">
              <w:rPr>
                <w:rFonts w:ascii="Arial" w:eastAsia="Arial" w:hAnsi="Arial" w:cs="Arial"/>
                <w:b/>
                <w:spacing w:val="-4"/>
                <w:w w:val="102"/>
              </w:rPr>
              <w:t>a</w:t>
            </w:r>
            <w:r w:rsidRPr="00856B3E">
              <w:rPr>
                <w:rFonts w:ascii="Arial" w:eastAsia="Arial" w:hAnsi="Arial" w:cs="Arial"/>
                <w:b/>
                <w:spacing w:val="1"/>
                <w:w w:val="102"/>
              </w:rPr>
              <w:t>n</w:t>
            </w:r>
            <w:r w:rsidRPr="00856B3E">
              <w:rPr>
                <w:rFonts w:ascii="Arial" w:eastAsia="Arial" w:hAnsi="Arial" w:cs="Arial"/>
                <w:b/>
                <w:spacing w:val="6"/>
                <w:w w:val="102"/>
              </w:rPr>
              <w:t>i</w:t>
            </w:r>
            <w:r w:rsidRPr="00856B3E">
              <w:rPr>
                <w:rFonts w:ascii="Arial" w:eastAsia="Arial" w:hAnsi="Arial" w:cs="Arial"/>
                <w:b/>
                <w:spacing w:val="7"/>
                <w:w w:val="102"/>
              </w:rPr>
              <w:t>z</w:t>
            </w:r>
            <w:r w:rsidRPr="00856B3E">
              <w:rPr>
                <w:rFonts w:ascii="Arial" w:eastAsia="Arial" w:hAnsi="Arial" w:cs="Arial"/>
                <w:b/>
                <w:spacing w:val="-4"/>
                <w:w w:val="102"/>
              </w:rPr>
              <w:t>e</w:t>
            </w:r>
            <w:r w:rsidRPr="00856B3E">
              <w:rPr>
                <w:rFonts w:ascii="Arial" w:eastAsia="Arial" w:hAnsi="Arial" w:cs="Arial"/>
                <w:b/>
                <w:spacing w:val="1"/>
                <w:w w:val="102"/>
              </w:rPr>
              <w:t>d</w:t>
            </w:r>
            <w:r w:rsidRPr="00856B3E">
              <w:rPr>
                <w:rFonts w:ascii="Arial" w:eastAsia="Arial" w:hAnsi="Arial" w:cs="Arial"/>
                <w:b/>
                <w:w w:val="102"/>
              </w:rPr>
              <w:t>?</w:t>
            </w:r>
          </w:p>
          <w:p w:rsidR="00B24CB4" w:rsidRPr="00856B3E" w:rsidRDefault="00CC5441">
            <w:pPr>
              <w:spacing w:before="15"/>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6"/>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B24CB4" w:rsidRPr="00856B3E" w:rsidRDefault="00CC5441">
            <w:pPr>
              <w:spacing w:before="7"/>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before="1"/>
              <w:ind w:left="2652" w:right="2273"/>
              <w:jc w:val="center"/>
              <w:rPr>
                <w:rFonts w:ascii="Arial" w:eastAsia="Arial" w:hAnsi="Arial" w:cs="Arial"/>
              </w:rPr>
            </w:pPr>
            <w:r w:rsidRPr="00856B3E">
              <w:rPr>
                <w:rFonts w:ascii="Arial" w:eastAsia="Arial" w:hAnsi="Arial" w:cs="Arial"/>
                <w:w w:val="102"/>
              </w:rPr>
              <w:t>3</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pPr>
              <w:rPr>
                <w:rFonts w:ascii="Arial" w:hAnsi="Arial" w:cs="Arial"/>
              </w:rPr>
            </w:pPr>
            <w:r w:rsidRPr="00856B3E">
              <w:rPr>
                <w:rFonts w:ascii="Arial" w:hAnsi="Arial" w:cs="Arial"/>
              </w:rPr>
              <w:t>We appreciate the reviewer’s feedback and will further improve the organization and depth of the background information to enhance clarity and coherence.</w:t>
            </w:r>
          </w:p>
          <w:p w:rsidR="00B24CB4" w:rsidRPr="00856B3E" w:rsidRDefault="00B24CB4" w:rsidP="00F032B1">
            <w:pPr>
              <w:jc w:val="center"/>
              <w:rPr>
                <w:rFonts w:ascii="Arial" w:hAnsi="Arial" w:cs="Arial"/>
              </w:rPr>
            </w:pPr>
          </w:p>
        </w:tc>
      </w:tr>
      <w:tr w:rsidR="00B24CB4" w:rsidRPr="00856B3E">
        <w:trPr>
          <w:trHeight w:hRule="exact" w:val="930"/>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104"/>
              <w:rPr>
                <w:rFonts w:ascii="Arial" w:eastAsia="Arial" w:hAnsi="Arial" w:cs="Arial"/>
              </w:rPr>
            </w:pPr>
            <w:r w:rsidRPr="00856B3E">
              <w:rPr>
                <w:rFonts w:ascii="Arial" w:eastAsia="Arial" w:hAnsi="Arial" w:cs="Arial"/>
                <w:b/>
                <w:spacing w:val="-4"/>
              </w:rPr>
              <w:t>5</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A</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1"/>
              </w:rPr>
              <w:t>ob</w:t>
            </w:r>
            <w:r w:rsidRPr="00856B3E">
              <w:rPr>
                <w:rFonts w:ascii="Arial" w:eastAsia="Arial" w:hAnsi="Arial" w:cs="Arial"/>
                <w:b/>
                <w:spacing w:val="6"/>
              </w:rPr>
              <w:t>j</w:t>
            </w:r>
            <w:r w:rsidRPr="00856B3E">
              <w:rPr>
                <w:rFonts w:ascii="Arial" w:eastAsia="Arial" w:hAnsi="Arial" w:cs="Arial"/>
                <w:b/>
                <w:spacing w:val="-4"/>
              </w:rPr>
              <w:t>ec</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4"/>
              </w:rPr>
              <w:t>ve</w:t>
            </w:r>
            <w:r w:rsidRPr="00856B3E">
              <w:rPr>
                <w:rFonts w:ascii="Arial" w:eastAsia="Arial" w:hAnsi="Arial" w:cs="Arial"/>
                <w:b/>
              </w:rPr>
              <w:t>s</w:t>
            </w:r>
            <w:r w:rsidRPr="00856B3E">
              <w:rPr>
                <w:rFonts w:ascii="Arial" w:eastAsia="Arial" w:hAnsi="Arial" w:cs="Arial"/>
                <w:b/>
                <w:spacing w:val="52"/>
              </w:rPr>
              <w:t xml:space="preserve"> </w:t>
            </w:r>
            <w:r w:rsidRPr="00856B3E">
              <w:rPr>
                <w:rFonts w:ascii="Arial" w:eastAsia="Arial" w:hAnsi="Arial" w:cs="Arial"/>
                <w:b/>
                <w:spacing w:val="-4"/>
              </w:rPr>
              <w:t>c</w:t>
            </w:r>
            <w:r w:rsidRPr="00856B3E">
              <w:rPr>
                <w:rFonts w:ascii="Arial" w:eastAsia="Arial" w:hAnsi="Arial" w:cs="Arial"/>
                <w:b/>
                <w:spacing w:val="6"/>
              </w:rPr>
              <w:t>l</w:t>
            </w:r>
            <w:r w:rsidRPr="00856B3E">
              <w:rPr>
                <w:rFonts w:ascii="Arial" w:eastAsia="Arial" w:hAnsi="Arial" w:cs="Arial"/>
                <w:b/>
                <w:spacing w:val="-4"/>
              </w:rPr>
              <w:t>ea</w:t>
            </w:r>
            <w:r w:rsidRPr="00856B3E">
              <w:rPr>
                <w:rFonts w:ascii="Arial" w:eastAsia="Arial" w:hAnsi="Arial" w:cs="Arial"/>
                <w:b/>
                <w:spacing w:val="-1"/>
              </w:rPr>
              <w:t>r</w:t>
            </w:r>
            <w:r w:rsidRPr="00856B3E">
              <w:rPr>
                <w:rFonts w:ascii="Arial" w:eastAsia="Arial" w:hAnsi="Arial" w:cs="Arial"/>
                <w:b/>
                <w:spacing w:val="6"/>
              </w:rPr>
              <w:t>l</w:t>
            </w:r>
            <w:r w:rsidRPr="00856B3E">
              <w:rPr>
                <w:rFonts w:ascii="Arial" w:eastAsia="Arial" w:hAnsi="Arial" w:cs="Arial"/>
                <w:b/>
              </w:rPr>
              <w:t>y</w:t>
            </w:r>
            <w:r w:rsidRPr="00856B3E">
              <w:rPr>
                <w:rFonts w:ascii="Arial" w:eastAsia="Arial" w:hAnsi="Arial" w:cs="Arial"/>
                <w:b/>
                <w:spacing w:val="31"/>
              </w:rPr>
              <w:t xml:space="preserve"> </w:t>
            </w:r>
            <w:r w:rsidRPr="00856B3E">
              <w:rPr>
                <w:rFonts w:ascii="Arial" w:eastAsia="Arial" w:hAnsi="Arial" w:cs="Arial"/>
                <w:b/>
                <w:spacing w:val="-4"/>
                <w:w w:val="102"/>
              </w:rPr>
              <w:t>s</w:t>
            </w:r>
            <w:r w:rsidRPr="00856B3E">
              <w:rPr>
                <w:rFonts w:ascii="Arial" w:eastAsia="Arial" w:hAnsi="Arial" w:cs="Arial"/>
                <w:b/>
                <w:spacing w:val="-5"/>
                <w:w w:val="102"/>
              </w:rPr>
              <w:t>t</w:t>
            </w:r>
            <w:r w:rsidRPr="00856B3E">
              <w:rPr>
                <w:rFonts w:ascii="Arial" w:eastAsia="Arial" w:hAnsi="Arial" w:cs="Arial"/>
                <w:b/>
                <w:spacing w:val="-4"/>
                <w:w w:val="102"/>
              </w:rPr>
              <w:t>a</w:t>
            </w:r>
            <w:r w:rsidRPr="00856B3E">
              <w:rPr>
                <w:rFonts w:ascii="Arial" w:eastAsia="Arial" w:hAnsi="Arial" w:cs="Arial"/>
                <w:b/>
                <w:spacing w:val="-5"/>
                <w:w w:val="102"/>
              </w:rPr>
              <w:t>t</w:t>
            </w:r>
            <w:r w:rsidRPr="00856B3E">
              <w:rPr>
                <w:rFonts w:ascii="Arial" w:eastAsia="Arial" w:hAnsi="Arial" w:cs="Arial"/>
                <w:b/>
                <w:spacing w:val="-4"/>
                <w:w w:val="102"/>
              </w:rPr>
              <w:t>e</w:t>
            </w:r>
            <w:r w:rsidRPr="00856B3E">
              <w:rPr>
                <w:rFonts w:ascii="Arial" w:eastAsia="Arial" w:hAnsi="Arial" w:cs="Arial"/>
                <w:b/>
                <w:spacing w:val="1"/>
                <w:w w:val="102"/>
              </w:rPr>
              <w:t>d</w:t>
            </w:r>
            <w:r w:rsidRPr="00856B3E">
              <w:rPr>
                <w:rFonts w:ascii="Arial" w:eastAsia="Arial" w:hAnsi="Arial" w:cs="Arial"/>
                <w:b/>
                <w:w w:val="102"/>
              </w:rPr>
              <w:t>?</w:t>
            </w:r>
          </w:p>
          <w:p w:rsidR="00B24CB4" w:rsidRPr="00856B3E" w:rsidRDefault="00CC5441">
            <w:pPr>
              <w:spacing w:before="21"/>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7"/>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2652" w:right="2273"/>
              <w:jc w:val="center"/>
              <w:rPr>
                <w:rFonts w:ascii="Arial" w:eastAsia="Arial" w:hAnsi="Arial" w:cs="Arial"/>
              </w:rPr>
            </w:pPr>
            <w:r w:rsidRPr="00856B3E">
              <w:rPr>
                <w:rFonts w:ascii="Arial" w:eastAsia="Arial" w:hAnsi="Arial" w:cs="Arial"/>
                <w:w w:val="102"/>
              </w:rPr>
              <w:t>4</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pPr>
              <w:rPr>
                <w:rFonts w:ascii="Arial" w:hAnsi="Arial" w:cs="Arial"/>
              </w:rPr>
            </w:pPr>
            <w:r w:rsidRPr="00856B3E">
              <w:rPr>
                <w:rFonts w:ascii="Arial" w:hAnsi="Arial" w:cs="Arial"/>
              </w:rPr>
              <w:t>We thank the reviewer for the positive rating and will refine the objectives to improve their clarity and precision.</w:t>
            </w:r>
          </w:p>
          <w:p w:rsidR="00F032B1" w:rsidRPr="00856B3E" w:rsidRDefault="00F032B1" w:rsidP="00F032B1">
            <w:pPr>
              <w:rPr>
                <w:rFonts w:ascii="Arial" w:hAnsi="Arial" w:cs="Arial"/>
              </w:rPr>
            </w:pPr>
          </w:p>
          <w:p w:rsidR="00B24CB4" w:rsidRPr="00856B3E" w:rsidRDefault="00B24CB4" w:rsidP="00F032B1">
            <w:pPr>
              <w:jc w:val="center"/>
              <w:rPr>
                <w:rFonts w:ascii="Arial" w:hAnsi="Arial" w:cs="Arial"/>
              </w:rPr>
            </w:pPr>
          </w:p>
        </w:tc>
      </w:tr>
      <w:tr w:rsidR="00B24CB4" w:rsidRPr="00856B3E">
        <w:trPr>
          <w:trHeight w:hRule="exact" w:val="930"/>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104"/>
              <w:rPr>
                <w:rFonts w:ascii="Arial" w:eastAsia="Arial" w:hAnsi="Arial" w:cs="Arial"/>
              </w:rPr>
            </w:pPr>
            <w:r w:rsidRPr="00856B3E">
              <w:rPr>
                <w:rFonts w:ascii="Arial" w:eastAsia="Arial" w:hAnsi="Arial" w:cs="Arial"/>
                <w:b/>
                <w:spacing w:val="-4"/>
              </w:rPr>
              <w:t>6</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6"/>
              </w:rPr>
              <w:t>li</w:t>
            </w:r>
            <w:r w:rsidRPr="00856B3E">
              <w:rPr>
                <w:rFonts w:ascii="Arial" w:eastAsia="Arial" w:hAnsi="Arial" w:cs="Arial"/>
                <w:b/>
                <w:spacing w:val="-5"/>
              </w:rPr>
              <w:t>t</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spacing w:val="1"/>
              </w:rPr>
              <w:t>u</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50"/>
              </w:rPr>
              <w:t xml:space="preserve"> </w:t>
            </w:r>
            <w:r w:rsidRPr="00856B3E">
              <w:rPr>
                <w:rFonts w:ascii="Arial" w:eastAsia="Arial" w:hAnsi="Arial" w:cs="Arial"/>
                <w:b/>
                <w:spacing w:val="-1"/>
              </w:rPr>
              <w:t>r</w:t>
            </w:r>
            <w:r w:rsidRPr="00856B3E">
              <w:rPr>
                <w:rFonts w:ascii="Arial" w:eastAsia="Arial" w:hAnsi="Arial" w:cs="Arial"/>
                <w:b/>
                <w:spacing w:val="-4"/>
              </w:rPr>
              <w:t>ev</w:t>
            </w:r>
            <w:r w:rsidRPr="00856B3E">
              <w:rPr>
                <w:rFonts w:ascii="Arial" w:eastAsia="Arial" w:hAnsi="Arial" w:cs="Arial"/>
                <w:b/>
                <w:spacing w:val="6"/>
              </w:rPr>
              <w:t>i</w:t>
            </w:r>
            <w:r w:rsidRPr="00856B3E">
              <w:rPr>
                <w:rFonts w:ascii="Arial" w:eastAsia="Arial" w:hAnsi="Arial" w:cs="Arial"/>
                <w:b/>
                <w:spacing w:val="-4"/>
              </w:rPr>
              <w:t>e</w:t>
            </w:r>
            <w:r w:rsidRPr="00856B3E">
              <w:rPr>
                <w:rFonts w:ascii="Arial" w:eastAsia="Arial" w:hAnsi="Arial" w:cs="Arial"/>
                <w:b/>
              </w:rPr>
              <w:t>w</w:t>
            </w:r>
            <w:r w:rsidRPr="00856B3E">
              <w:rPr>
                <w:rFonts w:ascii="Arial" w:eastAsia="Arial" w:hAnsi="Arial" w:cs="Arial"/>
                <w:b/>
                <w:spacing w:val="33"/>
              </w:rPr>
              <w:t xml:space="preserve"> </w:t>
            </w:r>
            <w:r w:rsidRPr="00856B3E">
              <w:rPr>
                <w:rFonts w:ascii="Arial" w:eastAsia="Arial" w:hAnsi="Arial" w:cs="Arial"/>
                <w:b/>
                <w:spacing w:val="-1"/>
                <w:w w:val="102"/>
              </w:rPr>
              <w:t>r</w:t>
            </w:r>
            <w:r w:rsidRPr="00856B3E">
              <w:rPr>
                <w:rFonts w:ascii="Arial" w:eastAsia="Arial" w:hAnsi="Arial" w:cs="Arial"/>
                <w:b/>
                <w:spacing w:val="-4"/>
                <w:w w:val="102"/>
              </w:rPr>
              <w:t>e</w:t>
            </w:r>
            <w:r w:rsidRPr="00856B3E">
              <w:rPr>
                <w:rFonts w:ascii="Arial" w:eastAsia="Arial" w:hAnsi="Arial" w:cs="Arial"/>
                <w:b/>
                <w:spacing w:val="6"/>
                <w:w w:val="102"/>
              </w:rPr>
              <w:t>l</w:t>
            </w:r>
            <w:r w:rsidRPr="00856B3E">
              <w:rPr>
                <w:rFonts w:ascii="Arial" w:eastAsia="Arial" w:hAnsi="Arial" w:cs="Arial"/>
                <w:b/>
                <w:spacing w:val="-4"/>
                <w:w w:val="102"/>
              </w:rPr>
              <w:t>eva</w:t>
            </w:r>
            <w:r w:rsidRPr="00856B3E">
              <w:rPr>
                <w:rFonts w:ascii="Arial" w:eastAsia="Arial" w:hAnsi="Arial" w:cs="Arial"/>
                <w:b/>
                <w:spacing w:val="1"/>
                <w:w w:val="102"/>
              </w:rPr>
              <w:t>n</w:t>
            </w:r>
            <w:r w:rsidRPr="00856B3E">
              <w:rPr>
                <w:rFonts w:ascii="Arial" w:eastAsia="Arial" w:hAnsi="Arial" w:cs="Arial"/>
                <w:b/>
                <w:spacing w:val="-5"/>
                <w:w w:val="102"/>
              </w:rPr>
              <w:t>t</w:t>
            </w:r>
            <w:r w:rsidRPr="00856B3E">
              <w:rPr>
                <w:rFonts w:ascii="Arial" w:eastAsia="Arial" w:hAnsi="Arial" w:cs="Arial"/>
                <w:b/>
                <w:w w:val="102"/>
              </w:rPr>
              <w:t>?</w:t>
            </w:r>
          </w:p>
          <w:p w:rsidR="00B24CB4" w:rsidRPr="00856B3E" w:rsidRDefault="00CC5441">
            <w:pPr>
              <w:spacing w:before="22"/>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6"/>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2652" w:right="227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pPr>
              <w:rPr>
                <w:rFonts w:ascii="Arial" w:hAnsi="Arial" w:cs="Arial"/>
              </w:rPr>
            </w:pPr>
            <w:r w:rsidRPr="00856B3E">
              <w:rPr>
                <w:rFonts w:ascii="Arial" w:hAnsi="Arial" w:cs="Arial"/>
              </w:rPr>
              <w:t>We are grateful for the recognition that the literature review is relevant to the study.</w:t>
            </w:r>
          </w:p>
          <w:p w:rsidR="00F032B1" w:rsidRPr="00856B3E" w:rsidRDefault="00F032B1" w:rsidP="00F032B1">
            <w:pPr>
              <w:rPr>
                <w:rFonts w:ascii="Arial" w:hAnsi="Arial" w:cs="Arial"/>
              </w:rPr>
            </w:pPr>
          </w:p>
          <w:p w:rsidR="00B24CB4" w:rsidRPr="00856B3E" w:rsidRDefault="00F032B1" w:rsidP="00F032B1">
            <w:pPr>
              <w:tabs>
                <w:tab w:val="left" w:pos="1060"/>
              </w:tabs>
              <w:rPr>
                <w:rFonts w:ascii="Arial" w:hAnsi="Arial" w:cs="Arial"/>
              </w:rPr>
            </w:pPr>
            <w:r w:rsidRPr="00856B3E">
              <w:rPr>
                <w:rFonts w:ascii="Arial" w:hAnsi="Arial" w:cs="Arial"/>
              </w:rPr>
              <w:tab/>
            </w:r>
          </w:p>
        </w:tc>
      </w:tr>
      <w:tr w:rsidR="00B24CB4" w:rsidRPr="00856B3E">
        <w:trPr>
          <w:trHeight w:hRule="exact" w:val="931"/>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104"/>
              <w:rPr>
                <w:rFonts w:ascii="Arial" w:eastAsia="Arial" w:hAnsi="Arial" w:cs="Arial"/>
              </w:rPr>
            </w:pPr>
            <w:r w:rsidRPr="00856B3E">
              <w:rPr>
                <w:rFonts w:ascii="Arial" w:eastAsia="Arial" w:hAnsi="Arial" w:cs="Arial"/>
                <w:b/>
                <w:spacing w:val="-4"/>
              </w:rPr>
              <w:t>7</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6"/>
              </w:rPr>
              <w:t>li</w:t>
            </w:r>
            <w:r w:rsidRPr="00856B3E">
              <w:rPr>
                <w:rFonts w:ascii="Arial" w:eastAsia="Arial" w:hAnsi="Arial" w:cs="Arial"/>
                <w:b/>
                <w:spacing w:val="-5"/>
              </w:rPr>
              <w:t>t</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spacing w:val="1"/>
              </w:rPr>
              <w:t>u</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50"/>
              </w:rPr>
              <w:t xml:space="preserve"> </w:t>
            </w:r>
            <w:r w:rsidRPr="00856B3E">
              <w:rPr>
                <w:rFonts w:ascii="Arial" w:eastAsia="Arial" w:hAnsi="Arial" w:cs="Arial"/>
                <w:b/>
                <w:spacing w:val="-1"/>
              </w:rPr>
              <w:t>r</w:t>
            </w:r>
            <w:r w:rsidRPr="00856B3E">
              <w:rPr>
                <w:rFonts w:ascii="Arial" w:eastAsia="Arial" w:hAnsi="Arial" w:cs="Arial"/>
                <w:b/>
                <w:spacing w:val="-4"/>
              </w:rPr>
              <w:t>ev</w:t>
            </w:r>
            <w:r w:rsidRPr="00856B3E">
              <w:rPr>
                <w:rFonts w:ascii="Arial" w:eastAsia="Arial" w:hAnsi="Arial" w:cs="Arial"/>
                <w:b/>
                <w:spacing w:val="6"/>
              </w:rPr>
              <w:t>i</w:t>
            </w:r>
            <w:r w:rsidRPr="00856B3E">
              <w:rPr>
                <w:rFonts w:ascii="Arial" w:eastAsia="Arial" w:hAnsi="Arial" w:cs="Arial"/>
                <w:b/>
                <w:spacing w:val="-4"/>
              </w:rPr>
              <w:t>e</w:t>
            </w:r>
            <w:r w:rsidRPr="00856B3E">
              <w:rPr>
                <w:rFonts w:ascii="Arial" w:eastAsia="Arial" w:hAnsi="Arial" w:cs="Arial"/>
                <w:b/>
              </w:rPr>
              <w:t>w</w:t>
            </w:r>
            <w:r w:rsidRPr="00856B3E">
              <w:rPr>
                <w:rFonts w:ascii="Arial" w:eastAsia="Arial" w:hAnsi="Arial" w:cs="Arial"/>
                <w:b/>
                <w:spacing w:val="33"/>
              </w:rPr>
              <w:t xml:space="preserve"> </w:t>
            </w:r>
            <w:r w:rsidRPr="00856B3E">
              <w:rPr>
                <w:rFonts w:ascii="Arial" w:eastAsia="Arial" w:hAnsi="Arial" w:cs="Arial"/>
                <w:b/>
                <w:spacing w:val="-1"/>
                <w:w w:val="102"/>
              </w:rPr>
              <w:t>r</w:t>
            </w:r>
            <w:r w:rsidRPr="00856B3E">
              <w:rPr>
                <w:rFonts w:ascii="Arial" w:eastAsia="Arial" w:hAnsi="Arial" w:cs="Arial"/>
                <w:b/>
                <w:spacing w:val="-4"/>
                <w:w w:val="102"/>
              </w:rPr>
              <w:t>ece</w:t>
            </w:r>
            <w:r w:rsidRPr="00856B3E">
              <w:rPr>
                <w:rFonts w:ascii="Arial" w:eastAsia="Arial" w:hAnsi="Arial" w:cs="Arial"/>
                <w:b/>
                <w:spacing w:val="1"/>
                <w:w w:val="102"/>
              </w:rPr>
              <w:t>n</w:t>
            </w:r>
            <w:r w:rsidRPr="00856B3E">
              <w:rPr>
                <w:rFonts w:ascii="Arial" w:eastAsia="Arial" w:hAnsi="Arial" w:cs="Arial"/>
                <w:b/>
                <w:spacing w:val="-5"/>
                <w:w w:val="102"/>
              </w:rPr>
              <w:t>t</w:t>
            </w:r>
            <w:r w:rsidRPr="00856B3E">
              <w:rPr>
                <w:rFonts w:ascii="Arial" w:eastAsia="Arial" w:hAnsi="Arial" w:cs="Arial"/>
                <w:b/>
                <w:w w:val="102"/>
              </w:rPr>
              <w:t>?</w:t>
            </w:r>
          </w:p>
          <w:p w:rsidR="00B24CB4" w:rsidRPr="00856B3E" w:rsidRDefault="00CC5441">
            <w:pPr>
              <w:spacing w:before="22"/>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6"/>
              <w:ind w:left="104"/>
              <w:rPr>
                <w:rFonts w:ascii="Arial" w:eastAsia="Arial" w:hAnsi="Arial" w:cs="Arial"/>
              </w:rPr>
            </w:pPr>
            <w:r w:rsidRPr="00856B3E">
              <w:rPr>
                <w:rFonts w:ascii="Arial" w:eastAsia="Arial" w:hAnsi="Arial" w:cs="Arial"/>
                <w:b/>
                <w:color w:val="404040"/>
              </w:rPr>
              <w:t>5</w:t>
            </w:r>
            <w:r w:rsidRPr="00856B3E">
              <w:rPr>
                <w:rFonts w:ascii="Arial" w:eastAsia="Arial" w:hAnsi="Arial" w:cs="Arial"/>
                <w:b/>
                <w:color w:val="404040"/>
                <w:spacing w:val="6"/>
              </w:rPr>
              <w:t xml:space="preserve"> </w:t>
            </w:r>
            <w:r w:rsidRPr="00856B3E">
              <w:rPr>
                <w:rFonts w:ascii="Arial" w:eastAsia="Arial" w:hAnsi="Arial" w:cs="Arial"/>
                <w:b/>
                <w:color w:val="404040"/>
              </w:rPr>
              <w:t>=</w:t>
            </w:r>
            <w:r w:rsidRPr="00856B3E">
              <w:rPr>
                <w:rFonts w:ascii="Arial" w:eastAsia="Arial" w:hAnsi="Arial" w:cs="Arial"/>
                <w:b/>
                <w:color w:val="404040"/>
                <w:spacing w:val="15"/>
              </w:rPr>
              <w:t xml:space="preserve"> </w:t>
            </w:r>
            <w:r w:rsidRPr="00856B3E">
              <w:rPr>
                <w:rFonts w:ascii="Arial" w:eastAsia="Arial" w:hAnsi="Arial" w:cs="Arial"/>
                <w:b/>
                <w:color w:val="404040"/>
                <w:spacing w:val="5"/>
              </w:rPr>
              <w:t>E</w:t>
            </w:r>
            <w:r w:rsidRPr="00856B3E">
              <w:rPr>
                <w:rFonts w:ascii="Arial" w:eastAsia="Arial" w:hAnsi="Arial" w:cs="Arial"/>
                <w:b/>
                <w:color w:val="404040"/>
                <w:spacing w:val="-4"/>
              </w:rPr>
              <w:t>xce</w:t>
            </w:r>
            <w:r w:rsidRPr="00856B3E">
              <w:rPr>
                <w:rFonts w:ascii="Arial" w:eastAsia="Arial" w:hAnsi="Arial" w:cs="Arial"/>
                <w:b/>
                <w:color w:val="404040"/>
                <w:spacing w:val="6"/>
              </w:rPr>
              <w:t>ll</w:t>
            </w:r>
            <w:r w:rsidRPr="00856B3E">
              <w:rPr>
                <w:rFonts w:ascii="Arial" w:eastAsia="Arial" w:hAnsi="Arial" w:cs="Arial"/>
                <w:b/>
                <w:color w:val="404040"/>
                <w:spacing w:val="-4"/>
              </w:rPr>
              <w:t>e</w:t>
            </w:r>
            <w:r w:rsidRPr="00856B3E">
              <w:rPr>
                <w:rFonts w:ascii="Arial" w:eastAsia="Arial" w:hAnsi="Arial" w:cs="Arial"/>
                <w:b/>
                <w:color w:val="404040"/>
                <w:spacing w:val="1"/>
              </w:rPr>
              <w:t>n</w:t>
            </w:r>
            <w:r w:rsidRPr="00856B3E">
              <w:rPr>
                <w:rFonts w:ascii="Arial" w:eastAsia="Arial" w:hAnsi="Arial" w:cs="Arial"/>
                <w:b/>
                <w:color w:val="404040"/>
              </w:rPr>
              <w:t>t</w:t>
            </w:r>
            <w:r w:rsidRPr="00856B3E">
              <w:rPr>
                <w:rFonts w:ascii="Arial" w:eastAsia="Arial" w:hAnsi="Arial" w:cs="Arial"/>
                <w:b/>
                <w:color w:val="404040"/>
                <w:spacing w:val="34"/>
              </w:rPr>
              <w:t xml:space="preserve"> </w:t>
            </w:r>
            <w:r w:rsidRPr="00856B3E">
              <w:rPr>
                <w:rFonts w:ascii="Arial" w:eastAsia="Arial" w:hAnsi="Arial" w:cs="Arial"/>
                <w:b/>
                <w:color w:val="404040"/>
              </w:rPr>
              <w:t>4</w:t>
            </w:r>
            <w:r w:rsidRPr="00856B3E">
              <w:rPr>
                <w:rFonts w:ascii="Arial" w:eastAsia="Arial" w:hAnsi="Arial" w:cs="Arial"/>
                <w:b/>
                <w:color w:val="404040"/>
                <w:spacing w:val="6"/>
              </w:rPr>
              <w:t xml:space="preserve"> </w:t>
            </w:r>
            <w:r w:rsidRPr="00856B3E">
              <w:rPr>
                <w:rFonts w:ascii="Arial" w:eastAsia="Arial" w:hAnsi="Arial" w:cs="Arial"/>
                <w:b/>
                <w:color w:val="404040"/>
              </w:rPr>
              <w:t>=</w:t>
            </w:r>
            <w:r w:rsidRPr="00856B3E">
              <w:rPr>
                <w:rFonts w:ascii="Arial" w:eastAsia="Arial" w:hAnsi="Arial" w:cs="Arial"/>
                <w:b/>
                <w:color w:val="404040"/>
                <w:spacing w:val="15"/>
              </w:rPr>
              <w:t xml:space="preserve"> </w:t>
            </w:r>
            <w:r w:rsidRPr="00856B3E">
              <w:rPr>
                <w:rFonts w:ascii="Arial" w:eastAsia="Arial" w:hAnsi="Arial" w:cs="Arial"/>
                <w:b/>
                <w:color w:val="404040"/>
                <w:spacing w:val="-2"/>
              </w:rPr>
              <w:t>G</w:t>
            </w:r>
            <w:r w:rsidRPr="00856B3E">
              <w:rPr>
                <w:rFonts w:ascii="Arial" w:eastAsia="Arial" w:hAnsi="Arial" w:cs="Arial"/>
                <w:b/>
                <w:color w:val="404040"/>
                <w:spacing w:val="1"/>
              </w:rPr>
              <w:t>oo</w:t>
            </w:r>
            <w:r w:rsidRPr="00856B3E">
              <w:rPr>
                <w:rFonts w:ascii="Arial" w:eastAsia="Arial" w:hAnsi="Arial" w:cs="Arial"/>
                <w:b/>
                <w:color w:val="404040"/>
              </w:rPr>
              <w:t>d</w:t>
            </w:r>
            <w:r w:rsidRPr="00856B3E">
              <w:rPr>
                <w:rFonts w:ascii="Arial" w:eastAsia="Arial" w:hAnsi="Arial" w:cs="Arial"/>
                <w:b/>
                <w:color w:val="404040"/>
                <w:spacing w:val="18"/>
              </w:rPr>
              <w:t xml:space="preserve"> </w:t>
            </w:r>
            <w:r w:rsidRPr="00856B3E">
              <w:rPr>
                <w:rFonts w:ascii="Arial" w:eastAsia="Arial" w:hAnsi="Arial" w:cs="Arial"/>
                <w:b/>
                <w:color w:val="404040"/>
              </w:rPr>
              <w:t>3</w:t>
            </w:r>
            <w:r w:rsidRPr="00856B3E">
              <w:rPr>
                <w:rFonts w:ascii="Arial" w:eastAsia="Arial" w:hAnsi="Arial" w:cs="Arial"/>
                <w:b/>
                <w:color w:val="404040"/>
                <w:spacing w:val="6"/>
              </w:rPr>
              <w:t xml:space="preserve"> </w:t>
            </w:r>
            <w:r w:rsidRPr="00856B3E">
              <w:rPr>
                <w:rFonts w:ascii="Arial" w:eastAsia="Arial" w:hAnsi="Arial" w:cs="Arial"/>
                <w:b/>
                <w:color w:val="404040"/>
              </w:rPr>
              <w:t>=</w:t>
            </w:r>
            <w:r w:rsidRPr="00856B3E">
              <w:rPr>
                <w:rFonts w:ascii="Arial" w:eastAsia="Arial" w:hAnsi="Arial" w:cs="Arial"/>
                <w:b/>
                <w:color w:val="404040"/>
                <w:spacing w:val="15"/>
              </w:rPr>
              <w:t xml:space="preserve"> </w:t>
            </w:r>
            <w:r w:rsidRPr="00856B3E">
              <w:rPr>
                <w:rFonts w:ascii="Arial" w:eastAsia="Arial" w:hAnsi="Arial" w:cs="Arial"/>
                <w:b/>
                <w:color w:val="404040"/>
                <w:spacing w:val="5"/>
              </w:rPr>
              <w:t>S</w:t>
            </w:r>
            <w:r w:rsidRPr="00856B3E">
              <w:rPr>
                <w:rFonts w:ascii="Arial" w:eastAsia="Arial" w:hAnsi="Arial" w:cs="Arial"/>
                <w:b/>
                <w:color w:val="404040"/>
                <w:spacing w:val="-4"/>
              </w:rPr>
              <w:t>a</w:t>
            </w:r>
            <w:r w:rsidRPr="00856B3E">
              <w:rPr>
                <w:rFonts w:ascii="Arial" w:eastAsia="Arial" w:hAnsi="Arial" w:cs="Arial"/>
                <w:b/>
                <w:color w:val="404040"/>
                <w:spacing w:val="-5"/>
              </w:rPr>
              <w:t>t</w:t>
            </w:r>
            <w:r w:rsidRPr="00856B3E">
              <w:rPr>
                <w:rFonts w:ascii="Arial" w:eastAsia="Arial" w:hAnsi="Arial" w:cs="Arial"/>
                <w:b/>
                <w:color w:val="404040"/>
                <w:spacing w:val="6"/>
              </w:rPr>
              <w:t>i</w:t>
            </w:r>
            <w:r w:rsidRPr="00856B3E">
              <w:rPr>
                <w:rFonts w:ascii="Arial" w:eastAsia="Arial" w:hAnsi="Arial" w:cs="Arial"/>
                <w:b/>
                <w:color w:val="404040"/>
                <w:spacing w:val="-4"/>
              </w:rPr>
              <w:t>s</w:t>
            </w:r>
            <w:r w:rsidRPr="00856B3E">
              <w:rPr>
                <w:rFonts w:ascii="Arial" w:eastAsia="Arial" w:hAnsi="Arial" w:cs="Arial"/>
                <w:b/>
                <w:color w:val="404040"/>
                <w:spacing w:val="-5"/>
              </w:rPr>
              <w:t>f</w:t>
            </w:r>
            <w:r w:rsidRPr="00856B3E">
              <w:rPr>
                <w:rFonts w:ascii="Arial" w:eastAsia="Arial" w:hAnsi="Arial" w:cs="Arial"/>
                <w:b/>
                <w:color w:val="404040"/>
                <w:spacing w:val="-4"/>
              </w:rPr>
              <w:t>ac</w:t>
            </w:r>
            <w:r w:rsidRPr="00856B3E">
              <w:rPr>
                <w:rFonts w:ascii="Arial" w:eastAsia="Arial" w:hAnsi="Arial" w:cs="Arial"/>
                <w:b/>
                <w:color w:val="404040"/>
                <w:spacing w:val="-5"/>
              </w:rPr>
              <w:t>t</w:t>
            </w:r>
            <w:r w:rsidRPr="00856B3E">
              <w:rPr>
                <w:rFonts w:ascii="Arial" w:eastAsia="Arial" w:hAnsi="Arial" w:cs="Arial"/>
                <w:b/>
                <w:color w:val="404040"/>
                <w:spacing w:val="1"/>
              </w:rPr>
              <w:t>o</w:t>
            </w:r>
            <w:r w:rsidRPr="00856B3E">
              <w:rPr>
                <w:rFonts w:ascii="Arial" w:eastAsia="Arial" w:hAnsi="Arial" w:cs="Arial"/>
                <w:b/>
                <w:color w:val="404040"/>
                <w:spacing w:val="-1"/>
              </w:rPr>
              <w:t>r</w:t>
            </w:r>
            <w:r w:rsidRPr="00856B3E">
              <w:rPr>
                <w:rFonts w:ascii="Arial" w:eastAsia="Arial" w:hAnsi="Arial" w:cs="Arial"/>
                <w:b/>
                <w:color w:val="404040"/>
              </w:rPr>
              <w:t xml:space="preserve">y </w:t>
            </w:r>
            <w:r w:rsidRPr="00856B3E">
              <w:rPr>
                <w:rFonts w:ascii="Arial" w:eastAsia="Arial" w:hAnsi="Arial" w:cs="Arial"/>
                <w:b/>
                <w:color w:val="404040"/>
                <w:spacing w:val="18"/>
              </w:rPr>
              <w:t xml:space="preserve"> </w:t>
            </w:r>
            <w:r w:rsidRPr="00856B3E">
              <w:rPr>
                <w:rFonts w:ascii="Arial" w:eastAsia="Arial" w:hAnsi="Arial" w:cs="Arial"/>
                <w:b/>
                <w:color w:val="404040"/>
              </w:rPr>
              <w:t>2</w:t>
            </w:r>
            <w:r w:rsidRPr="00856B3E">
              <w:rPr>
                <w:rFonts w:ascii="Arial" w:eastAsia="Arial" w:hAnsi="Arial" w:cs="Arial"/>
                <w:b/>
                <w:color w:val="404040"/>
                <w:spacing w:val="6"/>
              </w:rPr>
              <w:t xml:space="preserve"> </w:t>
            </w:r>
            <w:r w:rsidRPr="00856B3E">
              <w:rPr>
                <w:rFonts w:ascii="Arial" w:eastAsia="Arial" w:hAnsi="Arial" w:cs="Arial"/>
                <w:b/>
                <w:color w:val="404040"/>
              </w:rPr>
              <w:t>=</w:t>
            </w:r>
            <w:r w:rsidRPr="00856B3E">
              <w:rPr>
                <w:rFonts w:ascii="Arial" w:eastAsia="Arial" w:hAnsi="Arial" w:cs="Arial"/>
                <w:b/>
                <w:color w:val="404040"/>
                <w:spacing w:val="15"/>
              </w:rPr>
              <w:t xml:space="preserve"> </w:t>
            </w:r>
            <w:r w:rsidRPr="00856B3E">
              <w:rPr>
                <w:rFonts w:ascii="Arial" w:eastAsia="Arial" w:hAnsi="Arial" w:cs="Arial"/>
                <w:b/>
                <w:color w:val="404040"/>
                <w:spacing w:val="-6"/>
                <w:w w:val="102"/>
              </w:rPr>
              <w:t>N</w:t>
            </w:r>
            <w:r w:rsidRPr="00856B3E">
              <w:rPr>
                <w:rFonts w:ascii="Arial" w:eastAsia="Arial" w:hAnsi="Arial" w:cs="Arial"/>
                <w:b/>
                <w:color w:val="404040"/>
                <w:spacing w:val="-4"/>
                <w:w w:val="102"/>
              </w:rPr>
              <w:t>ee</w:t>
            </w:r>
            <w:r w:rsidRPr="00856B3E">
              <w:rPr>
                <w:rFonts w:ascii="Arial" w:eastAsia="Arial" w:hAnsi="Arial" w:cs="Arial"/>
                <w:b/>
                <w:color w:val="404040"/>
                <w:spacing w:val="1"/>
                <w:w w:val="102"/>
              </w:rPr>
              <w:t>d</w:t>
            </w:r>
            <w:r w:rsidRPr="00856B3E">
              <w:rPr>
                <w:rFonts w:ascii="Arial" w:eastAsia="Arial" w:hAnsi="Arial" w:cs="Arial"/>
                <w:b/>
                <w:color w:val="404040"/>
                <w:w w:val="102"/>
              </w:rPr>
              <w:t>s</w:t>
            </w:r>
          </w:p>
          <w:p w:rsidR="00B24CB4" w:rsidRPr="00856B3E" w:rsidRDefault="00CC5441">
            <w:pPr>
              <w:spacing w:before="6"/>
              <w:ind w:left="104"/>
              <w:rPr>
                <w:rFonts w:ascii="Arial" w:eastAsia="Arial" w:hAnsi="Arial" w:cs="Arial"/>
              </w:rPr>
            </w:pPr>
            <w:r w:rsidRPr="00856B3E">
              <w:rPr>
                <w:rFonts w:ascii="Arial" w:eastAsia="Arial" w:hAnsi="Arial" w:cs="Arial"/>
                <w:b/>
                <w:color w:val="404040"/>
                <w:spacing w:val="6"/>
              </w:rPr>
              <w:t>Im</w:t>
            </w:r>
            <w:r w:rsidRPr="00856B3E">
              <w:rPr>
                <w:rFonts w:ascii="Arial" w:eastAsia="Arial" w:hAnsi="Arial" w:cs="Arial"/>
                <w:b/>
                <w:color w:val="404040"/>
                <w:spacing w:val="1"/>
              </w:rPr>
              <w:t>p</w:t>
            </w:r>
            <w:r w:rsidRPr="00856B3E">
              <w:rPr>
                <w:rFonts w:ascii="Arial" w:eastAsia="Arial" w:hAnsi="Arial" w:cs="Arial"/>
                <w:b/>
                <w:color w:val="404040"/>
                <w:spacing w:val="-1"/>
              </w:rPr>
              <w:t>r</w:t>
            </w:r>
            <w:r w:rsidRPr="00856B3E">
              <w:rPr>
                <w:rFonts w:ascii="Arial" w:eastAsia="Arial" w:hAnsi="Arial" w:cs="Arial"/>
                <w:b/>
                <w:color w:val="404040"/>
                <w:spacing w:val="1"/>
              </w:rPr>
              <w:t>o</w:t>
            </w:r>
            <w:r w:rsidRPr="00856B3E">
              <w:rPr>
                <w:rFonts w:ascii="Arial" w:eastAsia="Arial" w:hAnsi="Arial" w:cs="Arial"/>
                <w:b/>
                <w:color w:val="404040"/>
                <w:spacing w:val="-4"/>
              </w:rPr>
              <w:t>ve</w:t>
            </w:r>
            <w:r w:rsidRPr="00856B3E">
              <w:rPr>
                <w:rFonts w:ascii="Arial" w:eastAsia="Arial" w:hAnsi="Arial" w:cs="Arial"/>
                <w:b/>
                <w:color w:val="404040"/>
                <w:spacing w:val="6"/>
              </w:rPr>
              <w:t>m</w:t>
            </w:r>
            <w:r w:rsidRPr="00856B3E">
              <w:rPr>
                <w:rFonts w:ascii="Arial" w:eastAsia="Arial" w:hAnsi="Arial" w:cs="Arial"/>
                <w:b/>
                <w:color w:val="404040"/>
                <w:spacing w:val="-4"/>
              </w:rPr>
              <w:t>e</w:t>
            </w:r>
            <w:r w:rsidRPr="00856B3E">
              <w:rPr>
                <w:rFonts w:ascii="Arial" w:eastAsia="Arial" w:hAnsi="Arial" w:cs="Arial"/>
                <w:b/>
                <w:color w:val="404040"/>
                <w:spacing w:val="1"/>
              </w:rPr>
              <w:t>n</w:t>
            </w:r>
            <w:r w:rsidRPr="00856B3E">
              <w:rPr>
                <w:rFonts w:ascii="Arial" w:eastAsia="Arial" w:hAnsi="Arial" w:cs="Arial"/>
                <w:b/>
                <w:color w:val="404040"/>
              </w:rPr>
              <w:t>t</w:t>
            </w:r>
            <w:r w:rsidRPr="00856B3E">
              <w:rPr>
                <w:rFonts w:ascii="Arial" w:eastAsia="Arial" w:hAnsi="Arial" w:cs="Arial"/>
                <w:b/>
                <w:color w:val="404040"/>
                <w:spacing w:val="41"/>
              </w:rPr>
              <w:t xml:space="preserve"> </w:t>
            </w:r>
            <w:r w:rsidRPr="00856B3E">
              <w:rPr>
                <w:rFonts w:ascii="Arial" w:eastAsia="Arial" w:hAnsi="Arial" w:cs="Arial"/>
                <w:b/>
                <w:color w:val="404040"/>
              </w:rPr>
              <w:t>1</w:t>
            </w:r>
            <w:r w:rsidRPr="00856B3E">
              <w:rPr>
                <w:rFonts w:ascii="Arial" w:eastAsia="Arial" w:hAnsi="Arial" w:cs="Arial"/>
                <w:b/>
                <w:color w:val="404040"/>
                <w:spacing w:val="21"/>
              </w:rPr>
              <w:t xml:space="preserve"> </w:t>
            </w:r>
            <w:r w:rsidRPr="00856B3E">
              <w:rPr>
                <w:rFonts w:ascii="Arial" w:eastAsia="Arial" w:hAnsi="Arial" w:cs="Arial"/>
                <w:b/>
                <w:color w:val="404040"/>
              </w:rPr>
              <w:t>=</w:t>
            </w:r>
            <w:r w:rsidRPr="00856B3E">
              <w:rPr>
                <w:rFonts w:ascii="Arial" w:eastAsia="Arial" w:hAnsi="Arial" w:cs="Arial"/>
                <w:b/>
                <w:color w:val="404040"/>
                <w:spacing w:val="15"/>
              </w:rPr>
              <w:t xml:space="preserve"> </w:t>
            </w:r>
            <w:r w:rsidRPr="00856B3E">
              <w:rPr>
                <w:rFonts w:ascii="Arial" w:eastAsia="Arial" w:hAnsi="Arial" w:cs="Arial"/>
                <w:b/>
                <w:color w:val="404040"/>
                <w:spacing w:val="5"/>
              </w:rPr>
              <w:t>P</w:t>
            </w:r>
            <w:r w:rsidRPr="00856B3E">
              <w:rPr>
                <w:rFonts w:ascii="Arial" w:eastAsia="Arial" w:hAnsi="Arial" w:cs="Arial"/>
                <w:b/>
                <w:color w:val="404040"/>
                <w:spacing w:val="1"/>
              </w:rPr>
              <w:t>oo</w:t>
            </w:r>
            <w:r w:rsidRPr="00856B3E">
              <w:rPr>
                <w:rFonts w:ascii="Arial" w:eastAsia="Arial" w:hAnsi="Arial" w:cs="Arial"/>
                <w:b/>
                <w:color w:val="404040"/>
              </w:rPr>
              <w:t>r</w:t>
            </w:r>
            <w:r w:rsidRPr="00856B3E">
              <w:rPr>
                <w:rFonts w:ascii="Arial" w:eastAsia="Arial" w:hAnsi="Arial" w:cs="Arial"/>
                <w:b/>
                <w:color w:val="404040"/>
                <w:spacing w:val="15"/>
              </w:rPr>
              <w:t xml:space="preserve"> </w:t>
            </w:r>
            <w:r w:rsidRPr="00856B3E">
              <w:rPr>
                <w:rFonts w:ascii="Arial" w:eastAsia="Arial" w:hAnsi="Arial" w:cs="Arial"/>
                <w:b/>
                <w:color w:val="404040"/>
                <w:spacing w:val="-6"/>
              </w:rPr>
              <w:t>N</w:t>
            </w:r>
            <w:r w:rsidRPr="00856B3E">
              <w:rPr>
                <w:rFonts w:ascii="Arial" w:eastAsia="Arial" w:hAnsi="Arial" w:cs="Arial"/>
                <w:b/>
                <w:color w:val="404040"/>
                <w:spacing w:val="6"/>
              </w:rPr>
              <w:t>/</w:t>
            </w:r>
            <w:r w:rsidRPr="00856B3E">
              <w:rPr>
                <w:rFonts w:ascii="Arial" w:eastAsia="Arial" w:hAnsi="Arial" w:cs="Arial"/>
                <w:b/>
                <w:color w:val="404040"/>
              </w:rPr>
              <w:t>A</w:t>
            </w:r>
            <w:r w:rsidRPr="00856B3E">
              <w:rPr>
                <w:rFonts w:ascii="Arial" w:eastAsia="Arial" w:hAnsi="Arial" w:cs="Arial"/>
                <w:b/>
                <w:color w:val="404040"/>
                <w:spacing w:val="8"/>
              </w:rPr>
              <w:t xml:space="preserve"> </w:t>
            </w:r>
            <w:r w:rsidRPr="00856B3E">
              <w:rPr>
                <w:rFonts w:ascii="Arial" w:eastAsia="Arial" w:hAnsi="Arial" w:cs="Arial"/>
                <w:b/>
                <w:color w:val="404040"/>
              </w:rPr>
              <w:t>=</w:t>
            </w:r>
            <w:r w:rsidRPr="00856B3E">
              <w:rPr>
                <w:rFonts w:ascii="Arial" w:eastAsia="Arial" w:hAnsi="Arial" w:cs="Arial"/>
                <w:b/>
                <w:color w:val="404040"/>
                <w:spacing w:val="15"/>
              </w:rPr>
              <w:t xml:space="preserve"> </w:t>
            </w:r>
            <w:r w:rsidRPr="00856B3E">
              <w:rPr>
                <w:rFonts w:ascii="Arial" w:eastAsia="Arial" w:hAnsi="Arial" w:cs="Arial"/>
                <w:b/>
                <w:color w:val="404040"/>
                <w:spacing w:val="-6"/>
              </w:rPr>
              <w:t>N</w:t>
            </w:r>
            <w:r w:rsidRPr="00856B3E">
              <w:rPr>
                <w:rFonts w:ascii="Arial" w:eastAsia="Arial" w:hAnsi="Arial" w:cs="Arial"/>
                <w:b/>
                <w:color w:val="404040"/>
                <w:spacing w:val="1"/>
              </w:rPr>
              <w:t>o</w:t>
            </w:r>
            <w:r w:rsidRPr="00856B3E">
              <w:rPr>
                <w:rFonts w:ascii="Arial" w:eastAsia="Arial" w:hAnsi="Arial" w:cs="Arial"/>
                <w:b/>
                <w:color w:val="404040"/>
              </w:rPr>
              <w:t>t</w:t>
            </w:r>
            <w:r w:rsidRPr="00856B3E">
              <w:rPr>
                <w:rFonts w:ascii="Arial" w:eastAsia="Arial" w:hAnsi="Arial" w:cs="Arial"/>
                <w:b/>
                <w:color w:val="404040"/>
                <w:spacing w:val="8"/>
              </w:rPr>
              <w:t xml:space="preserve"> </w:t>
            </w:r>
            <w:r w:rsidRPr="00856B3E">
              <w:rPr>
                <w:rFonts w:ascii="Arial" w:eastAsia="Arial" w:hAnsi="Arial" w:cs="Arial"/>
                <w:b/>
                <w:color w:val="404040"/>
                <w:spacing w:val="-6"/>
                <w:w w:val="102"/>
              </w:rPr>
              <w:t>A</w:t>
            </w:r>
            <w:r w:rsidRPr="00856B3E">
              <w:rPr>
                <w:rFonts w:ascii="Arial" w:eastAsia="Arial" w:hAnsi="Arial" w:cs="Arial"/>
                <w:b/>
                <w:color w:val="404040"/>
                <w:spacing w:val="1"/>
                <w:w w:val="102"/>
              </w:rPr>
              <w:t>pp</w:t>
            </w:r>
            <w:r w:rsidRPr="00856B3E">
              <w:rPr>
                <w:rFonts w:ascii="Arial" w:eastAsia="Arial" w:hAnsi="Arial" w:cs="Arial"/>
                <w:b/>
                <w:color w:val="404040"/>
                <w:spacing w:val="6"/>
                <w:w w:val="102"/>
              </w:rPr>
              <w:t>li</w:t>
            </w:r>
            <w:r w:rsidRPr="00856B3E">
              <w:rPr>
                <w:rFonts w:ascii="Arial" w:eastAsia="Arial" w:hAnsi="Arial" w:cs="Arial"/>
                <w:b/>
                <w:color w:val="404040"/>
                <w:spacing w:val="-4"/>
                <w:w w:val="102"/>
              </w:rPr>
              <w:t>ca</w:t>
            </w:r>
            <w:r w:rsidRPr="00856B3E">
              <w:rPr>
                <w:rFonts w:ascii="Arial" w:eastAsia="Arial" w:hAnsi="Arial" w:cs="Arial"/>
                <w:b/>
                <w:color w:val="404040"/>
                <w:spacing w:val="1"/>
                <w:w w:val="102"/>
              </w:rPr>
              <w:t>b</w:t>
            </w:r>
            <w:r w:rsidRPr="00856B3E">
              <w:rPr>
                <w:rFonts w:ascii="Arial" w:eastAsia="Arial" w:hAnsi="Arial" w:cs="Arial"/>
                <w:b/>
                <w:color w:val="404040"/>
                <w:spacing w:val="6"/>
                <w:w w:val="102"/>
              </w:rPr>
              <w:t>l</w:t>
            </w:r>
            <w:r w:rsidRPr="00856B3E">
              <w:rPr>
                <w:rFonts w:ascii="Arial" w:eastAsia="Arial" w:hAnsi="Arial" w:cs="Arial"/>
                <w:b/>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2652" w:right="227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F032B1">
            <w:pPr>
              <w:rPr>
                <w:rFonts w:ascii="Arial" w:hAnsi="Arial" w:cs="Arial"/>
              </w:rPr>
            </w:pPr>
            <w:r w:rsidRPr="00856B3E">
              <w:rPr>
                <w:rFonts w:ascii="Arial" w:hAnsi="Arial" w:cs="Arial"/>
              </w:rPr>
              <w:t>We appreciate the acknowledgment that the literature included is recent and up-to-date.</w:t>
            </w:r>
          </w:p>
        </w:tc>
      </w:tr>
      <w:tr w:rsidR="00B24CB4" w:rsidRPr="00856B3E">
        <w:trPr>
          <w:trHeight w:hRule="exact" w:val="915"/>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104"/>
              <w:rPr>
                <w:rFonts w:ascii="Arial" w:eastAsia="Arial" w:hAnsi="Arial" w:cs="Arial"/>
              </w:rPr>
            </w:pPr>
            <w:r w:rsidRPr="00856B3E">
              <w:rPr>
                <w:rFonts w:ascii="Arial" w:eastAsia="Arial" w:hAnsi="Arial" w:cs="Arial"/>
                <w:b/>
                <w:spacing w:val="-4"/>
              </w:rPr>
              <w:t>8</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6"/>
              </w:rPr>
              <w:t>li</w:t>
            </w:r>
            <w:r w:rsidRPr="00856B3E">
              <w:rPr>
                <w:rFonts w:ascii="Arial" w:eastAsia="Arial" w:hAnsi="Arial" w:cs="Arial"/>
                <w:b/>
                <w:spacing w:val="-5"/>
              </w:rPr>
              <w:t>t</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spacing w:val="1"/>
              </w:rPr>
              <w:t>u</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50"/>
              </w:rPr>
              <w:t xml:space="preserve"> </w:t>
            </w:r>
            <w:r w:rsidRPr="00856B3E">
              <w:rPr>
                <w:rFonts w:ascii="Arial" w:eastAsia="Arial" w:hAnsi="Arial" w:cs="Arial"/>
                <w:b/>
                <w:spacing w:val="-4"/>
              </w:rPr>
              <w:t>sea</w:t>
            </w:r>
            <w:r w:rsidRPr="00856B3E">
              <w:rPr>
                <w:rFonts w:ascii="Arial" w:eastAsia="Arial" w:hAnsi="Arial" w:cs="Arial"/>
                <w:b/>
                <w:spacing w:val="-1"/>
              </w:rPr>
              <w:t>r</w:t>
            </w:r>
            <w:r w:rsidRPr="00856B3E">
              <w:rPr>
                <w:rFonts w:ascii="Arial" w:eastAsia="Arial" w:hAnsi="Arial" w:cs="Arial"/>
                <w:b/>
                <w:spacing w:val="-4"/>
              </w:rPr>
              <w:t>c</w:t>
            </w:r>
            <w:r w:rsidRPr="00856B3E">
              <w:rPr>
                <w:rFonts w:ascii="Arial" w:eastAsia="Arial" w:hAnsi="Arial" w:cs="Arial"/>
                <w:b/>
              </w:rPr>
              <w:t>h</w:t>
            </w:r>
            <w:r w:rsidRPr="00856B3E">
              <w:rPr>
                <w:rFonts w:ascii="Arial" w:eastAsia="Arial" w:hAnsi="Arial" w:cs="Arial"/>
                <w:b/>
                <w:spacing w:val="50"/>
              </w:rPr>
              <w:t xml:space="preserve"> </w:t>
            </w:r>
            <w:r w:rsidRPr="00856B3E">
              <w:rPr>
                <w:rFonts w:ascii="Arial" w:eastAsia="Arial" w:hAnsi="Arial" w:cs="Arial"/>
                <w:b/>
                <w:spacing w:val="6"/>
              </w:rPr>
              <w:t>m</w:t>
            </w:r>
            <w:r w:rsidRPr="00856B3E">
              <w:rPr>
                <w:rFonts w:ascii="Arial" w:eastAsia="Arial" w:hAnsi="Arial" w:cs="Arial"/>
                <w:b/>
                <w:spacing w:val="-4"/>
              </w:rPr>
              <w:t>e</w:t>
            </w:r>
            <w:r w:rsidRPr="00856B3E">
              <w:rPr>
                <w:rFonts w:ascii="Arial" w:eastAsia="Arial" w:hAnsi="Arial" w:cs="Arial"/>
                <w:b/>
                <w:spacing w:val="-5"/>
              </w:rPr>
              <w:t>t</w:t>
            </w:r>
            <w:r w:rsidRPr="00856B3E">
              <w:rPr>
                <w:rFonts w:ascii="Arial" w:eastAsia="Arial" w:hAnsi="Arial" w:cs="Arial"/>
                <w:b/>
                <w:spacing w:val="1"/>
              </w:rPr>
              <w:t>hodo</w:t>
            </w:r>
            <w:r w:rsidRPr="00856B3E">
              <w:rPr>
                <w:rFonts w:ascii="Arial" w:eastAsia="Arial" w:hAnsi="Arial" w:cs="Arial"/>
                <w:b/>
                <w:spacing w:val="6"/>
              </w:rPr>
              <w:t>l</w:t>
            </w:r>
            <w:r w:rsidRPr="00856B3E">
              <w:rPr>
                <w:rFonts w:ascii="Arial" w:eastAsia="Arial" w:hAnsi="Arial" w:cs="Arial"/>
                <w:b/>
                <w:spacing w:val="1"/>
              </w:rPr>
              <w:t>og</w:t>
            </w:r>
            <w:r w:rsidRPr="00856B3E">
              <w:rPr>
                <w:rFonts w:ascii="Arial" w:eastAsia="Arial" w:hAnsi="Arial" w:cs="Arial"/>
                <w:b/>
              </w:rPr>
              <w:t>y</w:t>
            </w:r>
            <w:r w:rsidRPr="00856B3E">
              <w:rPr>
                <w:rFonts w:ascii="Arial" w:eastAsia="Arial" w:hAnsi="Arial" w:cs="Arial"/>
                <w:b/>
                <w:spacing w:val="43"/>
              </w:rPr>
              <w:t xml:space="preserve"> </w:t>
            </w:r>
            <w:r w:rsidRPr="00856B3E">
              <w:rPr>
                <w:rFonts w:ascii="Arial" w:eastAsia="Arial" w:hAnsi="Arial" w:cs="Arial"/>
                <w:b/>
                <w:spacing w:val="-4"/>
                <w:w w:val="102"/>
              </w:rPr>
              <w:t>ex</w:t>
            </w:r>
            <w:r w:rsidRPr="00856B3E">
              <w:rPr>
                <w:rFonts w:ascii="Arial" w:eastAsia="Arial" w:hAnsi="Arial" w:cs="Arial"/>
                <w:b/>
                <w:spacing w:val="1"/>
                <w:w w:val="102"/>
              </w:rPr>
              <w:t>p</w:t>
            </w:r>
            <w:r w:rsidRPr="00856B3E">
              <w:rPr>
                <w:rFonts w:ascii="Arial" w:eastAsia="Arial" w:hAnsi="Arial" w:cs="Arial"/>
                <w:b/>
                <w:spacing w:val="6"/>
                <w:w w:val="102"/>
              </w:rPr>
              <w:t>l</w:t>
            </w:r>
            <w:r w:rsidRPr="00856B3E">
              <w:rPr>
                <w:rFonts w:ascii="Arial" w:eastAsia="Arial" w:hAnsi="Arial" w:cs="Arial"/>
                <w:b/>
                <w:spacing w:val="-4"/>
                <w:w w:val="102"/>
              </w:rPr>
              <w:t>a</w:t>
            </w:r>
            <w:r w:rsidRPr="00856B3E">
              <w:rPr>
                <w:rFonts w:ascii="Arial" w:eastAsia="Arial" w:hAnsi="Arial" w:cs="Arial"/>
                <w:b/>
                <w:spacing w:val="6"/>
                <w:w w:val="102"/>
              </w:rPr>
              <w:t>i</w:t>
            </w:r>
            <w:r w:rsidRPr="00856B3E">
              <w:rPr>
                <w:rFonts w:ascii="Arial" w:eastAsia="Arial" w:hAnsi="Arial" w:cs="Arial"/>
                <w:b/>
                <w:spacing w:val="1"/>
                <w:w w:val="102"/>
              </w:rPr>
              <w:t>n</w:t>
            </w:r>
            <w:r w:rsidRPr="00856B3E">
              <w:rPr>
                <w:rFonts w:ascii="Arial" w:eastAsia="Arial" w:hAnsi="Arial" w:cs="Arial"/>
                <w:b/>
                <w:spacing w:val="-4"/>
                <w:w w:val="102"/>
              </w:rPr>
              <w:t>e</w:t>
            </w:r>
            <w:r w:rsidRPr="00856B3E">
              <w:rPr>
                <w:rFonts w:ascii="Arial" w:eastAsia="Arial" w:hAnsi="Arial" w:cs="Arial"/>
                <w:b/>
                <w:w w:val="102"/>
              </w:rPr>
              <w:t>d</w:t>
            </w:r>
          </w:p>
          <w:p w:rsidR="00B24CB4" w:rsidRPr="00856B3E" w:rsidRDefault="00CC5441">
            <w:pPr>
              <w:spacing w:before="21"/>
              <w:ind w:left="104"/>
              <w:rPr>
                <w:rFonts w:ascii="Arial" w:eastAsia="Arial" w:hAnsi="Arial" w:cs="Arial"/>
              </w:rPr>
            </w:pPr>
            <w:r w:rsidRPr="00856B3E">
              <w:rPr>
                <w:rFonts w:ascii="Arial" w:eastAsia="Arial" w:hAnsi="Arial" w:cs="Arial"/>
                <w:b/>
                <w:spacing w:val="1"/>
                <w:w w:val="102"/>
              </w:rPr>
              <w:t>p</w:t>
            </w:r>
            <w:r w:rsidRPr="00856B3E">
              <w:rPr>
                <w:rFonts w:ascii="Arial" w:eastAsia="Arial" w:hAnsi="Arial" w:cs="Arial"/>
                <w:b/>
                <w:spacing w:val="-1"/>
                <w:w w:val="102"/>
              </w:rPr>
              <w:t>r</w:t>
            </w:r>
            <w:r w:rsidRPr="00856B3E">
              <w:rPr>
                <w:rFonts w:ascii="Arial" w:eastAsia="Arial" w:hAnsi="Arial" w:cs="Arial"/>
                <w:b/>
                <w:spacing w:val="1"/>
                <w:w w:val="102"/>
              </w:rPr>
              <w:t>op</w:t>
            </w:r>
            <w:r w:rsidRPr="00856B3E">
              <w:rPr>
                <w:rFonts w:ascii="Arial" w:eastAsia="Arial" w:hAnsi="Arial" w:cs="Arial"/>
                <w:b/>
                <w:spacing w:val="-4"/>
                <w:w w:val="102"/>
              </w:rPr>
              <w:t>e</w:t>
            </w:r>
            <w:r w:rsidRPr="00856B3E">
              <w:rPr>
                <w:rFonts w:ascii="Arial" w:eastAsia="Arial" w:hAnsi="Arial" w:cs="Arial"/>
                <w:b/>
                <w:spacing w:val="-1"/>
                <w:w w:val="102"/>
              </w:rPr>
              <w:t>r</w:t>
            </w:r>
            <w:r w:rsidRPr="00856B3E">
              <w:rPr>
                <w:rFonts w:ascii="Arial" w:eastAsia="Arial" w:hAnsi="Arial" w:cs="Arial"/>
                <w:b/>
                <w:spacing w:val="6"/>
                <w:w w:val="102"/>
              </w:rPr>
              <w:t>l</w:t>
            </w:r>
            <w:r w:rsidRPr="00856B3E">
              <w:rPr>
                <w:rFonts w:ascii="Arial" w:eastAsia="Arial" w:hAnsi="Arial" w:cs="Arial"/>
                <w:b/>
                <w:spacing w:val="-4"/>
                <w:w w:val="102"/>
              </w:rPr>
              <w:t>y</w:t>
            </w:r>
            <w:r w:rsidRPr="00856B3E">
              <w:rPr>
                <w:rFonts w:ascii="Arial" w:eastAsia="Arial" w:hAnsi="Arial" w:cs="Arial"/>
                <w:b/>
                <w:w w:val="102"/>
              </w:rPr>
              <w:t>?</w:t>
            </w:r>
          </w:p>
          <w:p w:rsidR="00B24CB4" w:rsidRPr="00856B3E" w:rsidRDefault="00CC5441">
            <w:pPr>
              <w:spacing w:before="6"/>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B24CB4" w:rsidRPr="00856B3E" w:rsidRDefault="00CC5441">
            <w:pPr>
              <w:spacing w:before="6"/>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line="200" w:lineRule="exact"/>
              <w:ind w:left="2652" w:right="2273"/>
              <w:jc w:val="center"/>
              <w:rPr>
                <w:rFonts w:ascii="Arial" w:eastAsia="Arial" w:hAnsi="Arial" w:cs="Arial"/>
              </w:rPr>
            </w:pPr>
            <w:r w:rsidRPr="00856B3E">
              <w:rPr>
                <w:rFonts w:ascii="Arial" w:eastAsia="Arial" w:hAnsi="Arial" w:cs="Arial"/>
                <w:w w:val="102"/>
              </w:rPr>
              <w:t>3</w:t>
            </w: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F032B1">
            <w:pPr>
              <w:rPr>
                <w:rFonts w:ascii="Arial" w:hAnsi="Arial" w:cs="Arial"/>
              </w:rPr>
            </w:pPr>
            <w:r w:rsidRPr="00856B3E">
              <w:rPr>
                <w:rFonts w:ascii="Arial" w:hAnsi="Arial" w:cs="Arial"/>
              </w:rPr>
              <w:t>We thank the reviewer for the suggestion and will improve the explanation of the literature search methodology to ensure better clarity and transparency.</w:t>
            </w:r>
          </w:p>
        </w:tc>
      </w:tr>
    </w:tbl>
    <w:p w:rsidR="00B24CB4" w:rsidRPr="00856B3E" w:rsidRDefault="00B24CB4">
      <w:pPr>
        <w:rPr>
          <w:rFonts w:ascii="Arial" w:hAnsi="Arial" w:cs="Arial"/>
        </w:rPr>
        <w:sectPr w:rsidR="00B24CB4" w:rsidRPr="00856B3E">
          <w:headerReference w:type="default" r:id="rId7"/>
          <w:footerReference w:type="default" r:id="rId8"/>
          <w:type w:val="continuous"/>
          <w:pgSz w:w="16860" w:h="23820"/>
          <w:pgMar w:top="1480" w:right="1320" w:bottom="280" w:left="1340" w:header="720" w:footer="720" w:gutter="0"/>
          <w:cols w:space="720"/>
        </w:sectPr>
      </w:pPr>
    </w:p>
    <w:p w:rsidR="00B24CB4" w:rsidRPr="00856B3E" w:rsidRDefault="00B24CB4">
      <w:pPr>
        <w:spacing w:before="3" w:line="280" w:lineRule="exact"/>
        <w:rPr>
          <w:rFonts w:ascii="Arial" w:hAnsi="Arial" w:cs="Arial"/>
        </w:rPr>
      </w:pPr>
    </w:p>
    <w:tbl>
      <w:tblPr>
        <w:tblW w:w="0" w:type="auto"/>
        <w:tblInd w:w="115" w:type="dxa"/>
        <w:tblLayout w:type="fixed"/>
        <w:tblCellMar>
          <w:left w:w="0" w:type="dxa"/>
          <w:right w:w="0" w:type="dxa"/>
        </w:tblCellMar>
        <w:tblLook w:val="01E0" w:firstRow="1" w:lastRow="1" w:firstColumn="1" w:lastColumn="1" w:noHBand="0" w:noVBand="0"/>
      </w:tblPr>
      <w:tblGrid>
        <w:gridCol w:w="4984"/>
        <w:gridCol w:w="5120"/>
        <w:gridCol w:w="3798"/>
      </w:tblGrid>
      <w:tr w:rsidR="00B24CB4" w:rsidRPr="00856B3E">
        <w:trPr>
          <w:trHeight w:hRule="exact" w:val="240"/>
        </w:trPr>
        <w:tc>
          <w:tcPr>
            <w:tcW w:w="4984"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B24CB4" w:rsidRPr="00856B3E" w:rsidRDefault="00B24CB4">
            <w:pPr>
              <w:rPr>
                <w:rFonts w:ascii="Arial" w:hAnsi="Arial" w:cs="Arial"/>
              </w:rPr>
            </w:pPr>
          </w:p>
        </w:tc>
        <w:tc>
          <w:tcPr>
            <w:tcW w:w="3798" w:type="dxa"/>
            <w:tcBorders>
              <w:top w:val="single" w:sz="7" w:space="0" w:color="000000"/>
              <w:left w:val="single" w:sz="7" w:space="0" w:color="000000"/>
              <w:bottom w:val="single" w:sz="7" w:space="0" w:color="000000"/>
              <w:right w:val="single" w:sz="7" w:space="0" w:color="000000"/>
            </w:tcBorders>
          </w:tcPr>
          <w:p w:rsidR="00B24CB4" w:rsidRPr="00856B3E" w:rsidRDefault="00B24CB4">
            <w:pPr>
              <w:rPr>
                <w:rFonts w:ascii="Arial" w:hAnsi="Arial" w:cs="Arial"/>
              </w:rPr>
            </w:pPr>
          </w:p>
        </w:tc>
      </w:tr>
      <w:tr w:rsidR="00F032B1" w:rsidRPr="00856B3E">
        <w:trPr>
          <w:trHeight w:hRule="exact" w:val="931"/>
        </w:trPr>
        <w:tc>
          <w:tcPr>
            <w:tcW w:w="4984" w:type="dxa"/>
            <w:tcBorders>
              <w:top w:val="single" w:sz="7" w:space="0" w:color="000000"/>
              <w:left w:val="single" w:sz="7" w:space="0" w:color="000000"/>
              <w:bottom w:val="single" w:sz="7" w:space="0" w:color="000000"/>
              <w:right w:val="single" w:sz="7" w:space="0" w:color="000000"/>
            </w:tcBorders>
          </w:tcPr>
          <w:p w:rsidR="00F032B1" w:rsidRPr="00856B3E" w:rsidRDefault="00F032B1">
            <w:pPr>
              <w:ind w:left="104"/>
              <w:rPr>
                <w:rFonts w:ascii="Arial" w:eastAsia="Arial" w:hAnsi="Arial" w:cs="Arial"/>
              </w:rPr>
            </w:pPr>
            <w:r w:rsidRPr="00856B3E">
              <w:rPr>
                <w:rFonts w:ascii="Arial" w:eastAsia="Arial" w:hAnsi="Arial" w:cs="Arial"/>
                <w:b/>
                <w:spacing w:val="-4"/>
              </w:rPr>
              <w:t>9</w:t>
            </w:r>
            <w:r w:rsidRPr="00856B3E">
              <w:rPr>
                <w:rFonts w:ascii="Arial" w:eastAsia="Arial" w:hAnsi="Arial" w:cs="Arial"/>
                <w:b/>
              </w:rPr>
              <w:t>.</w:t>
            </w:r>
            <w:r w:rsidRPr="00856B3E">
              <w:rPr>
                <w:rFonts w:ascii="Arial" w:eastAsia="Arial" w:hAnsi="Arial" w:cs="Arial"/>
                <w:b/>
                <w:spacing w:val="16"/>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6"/>
              </w:rPr>
              <w:t>C</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4"/>
              </w:rPr>
              <w:t>ca</w:t>
            </w:r>
            <w:r w:rsidRPr="00856B3E">
              <w:rPr>
                <w:rFonts w:ascii="Arial" w:eastAsia="Arial" w:hAnsi="Arial" w:cs="Arial"/>
                <w:b/>
              </w:rPr>
              <w:t>l</w:t>
            </w:r>
            <w:r w:rsidRPr="00856B3E">
              <w:rPr>
                <w:rFonts w:ascii="Arial" w:eastAsia="Arial" w:hAnsi="Arial" w:cs="Arial"/>
                <w:b/>
                <w:spacing w:val="40"/>
              </w:rPr>
              <w:t xml:space="preserve"> </w:t>
            </w:r>
            <w:r w:rsidRPr="00856B3E">
              <w:rPr>
                <w:rFonts w:ascii="Arial" w:eastAsia="Arial" w:hAnsi="Arial" w:cs="Arial"/>
                <w:b/>
                <w:spacing w:val="-4"/>
              </w:rPr>
              <w:t>a</w:t>
            </w:r>
            <w:r w:rsidRPr="00856B3E">
              <w:rPr>
                <w:rFonts w:ascii="Arial" w:eastAsia="Arial" w:hAnsi="Arial" w:cs="Arial"/>
                <w:b/>
                <w:spacing w:val="1"/>
              </w:rPr>
              <w:t>n</w:t>
            </w:r>
            <w:r w:rsidRPr="00856B3E">
              <w:rPr>
                <w:rFonts w:ascii="Arial" w:eastAsia="Arial" w:hAnsi="Arial" w:cs="Arial"/>
                <w:b/>
                <w:spacing w:val="-4"/>
              </w:rPr>
              <w:t>a</w:t>
            </w:r>
            <w:r w:rsidRPr="00856B3E">
              <w:rPr>
                <w:rFonts w:ascii="Arial" w:eastAsia="Arial" w:hAnsi="Arial" w:cs="Arial"/>
                <w:b/>
                <w:spacing w:val="6"/>
              </w:rPr>
              <w:t>l</w:t>
            </w:r>
            <w:r w:rsidRPr="00856B3E">
              <w:rPr>
                <w:rFonts w:ascii="Arial" w:eastAsia="Arial" w:hAnsi="Arial" w:cs="Arial"/>
                <w:b/>
                <w:spacing w:val="-4"/>
              </w:rPr>
              <w:t>ys</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49"/>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6"/>
              </w:rPr>
              <w:t xml:space="preserve"> li</w:t>
            </w:r>
            <w:r w:rsidRPr="00856B3E">
              <w:rPr>
                <w:rFonts w:ascii="Arial" w:eastAsia="Arial" w:hAnsi="Arial" w:cs="Arial"/>
                <w:b/>
                <w:spacing w:val="-5"/>
              </w:rPr>
              <w:t>t</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spacing w:val="1"/>
              </w:rPr>
              <w:t>u</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50"/>
              </w:rPr>
              <w:t xml:space="preserve"> </w:t>
            </w:r>
            <w:r w:rsidRPr="00856B3E">
              <w:rPr>
                <w:rFonts w:ascii="Arial" w:eastAsia="Arial" w:hAnsi="Arial" w:cs="Arial"/>
                <w:b/>
                <w:spacing w:val="1"/>
                <w:w w:val="102"/>
              </w:rPr>
              <w:t>don</w:t>
            </w:r>
            <w:r w:rsidRPr="00856B3E">
              <w:rPr>
                <w:rFonts w:ascii="Arial" w:eastAsia="Arial" w:hAnsi="Arial" w:cs="Arial"/>
                <w:b/>
                <w:spacing w:val="-4"/>
                <w:w w:val="102"/>
              </w:rPr>
              <w:t>e</w:t>
            </w:r>
            <w:r w:rsidRPr="00856B3E">
              <w:rPr>
                <w:rFonts w:ascii="Arial" w:eastAsia="Arial" w:hAnsi="Arial" w:cs="Arial"/>
                <w:b/>
                <w:w w:val="102"/>
              </w:rPr>
              <w:t>?</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F032B1" w:rsidRPr="00856B3E" w:rsidRDefault="00F032B1">
            <w:pPr>
              <w:spacing w:before="6"/>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F032B1" w:rsidRPr="00856B3E" w:rsidRDefault="00F032B1">
            <w:pPr>
              <w:spacing w:before="22"/>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F032B1" w:rsidRPr="00856B3E" w:rsidRDefault="00F032B1">
            <w:pPr>
              <w:ind w:left="2652" w:right="2273"/>
              <w:jc w:val="center"/>
              <w:rPr>
                <w:rFonts w:ascii="Arial" w:eastAsia="Arial" w:hAnsi="Arial" w:cs="Arial"/>
              </w:rPr>
            </w:pPr>
            <w:r w:rsidRPr="00856B3E">
              <w:rPr>
                <w:rFonts w:ascii="Arial" w:eastAsia="Arial" w:hAnsi="Arial" w:cs="Arial"/>
                <w:w w:val="102"/>
              </w:rPr>
              <w:t>3</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rsidP="005616CB">
            <w:pPr>
              <w:rPr>
                <w:rFonts w:ascii="Arial" w:hAnsi="Arial" w:cs="Arial"/>
              </w:rPr>
            </w:pPr>
            <w:r w:rsidRPr="00856B3E">
              <w:rPr>
                <w:rFonts w:ascii="Arial" w:hAnsi="Arial" w:cs="Arial"/>
              </w:rPr>
              <w:t xml:space="preserve">We thank the reviewer for the feedback and will further strengthen the critical analysis of the literature to enhance depth and clarity. </w:t>
            </w:r>
          </w:p>
        </w:tc>
      </w:tr>
      <w:tr w:rsidR="00F032B1" w:rsidRPr="00856B3E">
        <w:trPr>
          <w:trHeight w:hRule="exact" w:val="1155"/>
        </w:trPr>
        <w:tc>
          <w:tcPr>
            <w:tcW w:w="4984"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47" w:lineRule="auto"/>
              <w:ind w:left="104" w:right="89"/>
              <w:rPr>
                <w:rFonts w:ascii="Arial" w:eastAsia="Arial" w:hAnsi="Arial" w:cs="Arial"/>
              </w:rPr>
            </w:pPr>
            <w:r w:rsidRPr="00856B3E">
              <w:rPr>
                <w:rFonts w:ascii="Arial" w:eastAsia="Arial" w:hAnsi="Arial" w:cs="Arial"/>
                <w:b/>
                <w:spacing w:val="-4"/>
              </w:rPr>
              <w:t>10</w:t>
            </w:r>
            <w:r w:rsidRPr="00856B3E">
              <w:rPr>
                <w:rFonts w:ascii="Arial" w:eastAsia="Arial" w:hAnsi="Arial" w:cs="Arial"/>
                <w:b/>
              </w:rPr>
              <w:t>.</w:t>
            </w:r>
            <w:r w:rsidRPr="00856B3E">
              <w:rPr>
                <w:rFonts w:ascii="Arial" w:eastAsia="Arial" w:hAnsi="Arial" w:cs="Arial"/>
                <w:b/>
                <w:spacing w:val="18"/>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8"/>
              </w:rPr>
              <w:t xml:space="preserve"> </w:t>
            </w:r>
            <w:proofErr w:type="spellStart"/>
            <w:r w:rsidRPr="00856B3E">
              <w:rPr>
                <w:rFonts w:ascii="Arial" w:eastAsia="Arial" w:hAnsi="Arial" w:cs="Arial"/>
                <w:spacing w:val="-9"/>
                <w:w w:val="102"/>
              </w:rPr>
              <w:t>I</w:t>
            </w:r>
            <w:r w:rsidRPr="00856B3E">
              <w:rPr>
                <w:rFonts w:ascii="Arial" w:eastAsia="Arial" w:hAnsi="Arial" w:cs="Arial"/>
                <w:spacing w:val="11"/>
                <w:w w:val="102"/>
              </w:rPr>
              <w:t>d</w:t>
            </w:r>
            <w:r w:rsidRPr="00856B3E">
              <w:rPr>
                <w:rFonts w:ascii="Arial" w:eastAsia="Arial" w:hAnsi="Arial" w:cs="Arial"/>
                <w:spacing w:val="-4"/>
                <w:w w:val="102"/>
              </w:rPr>
              <w:t>en</w:t>
            </w:r>
            <w:r w:rsidRPr="00856B3E">
              <w:rPr>
                <w:rFonts w:ascii="Arial" w:eastAsia="Arial" w:hAnsi="Arial" w:cs="Arial"/>
                <w:spacing w:val="6"/>
                <w:w w:val="102"/>
              </w:rPr>
              <w:t>t</w:t>
            </w:r>
            <w:r w:rsidRPr="00856B3E">
              <w:rPr>
                <w:rFonts w:ascii="Arial" w:eastAsia="Arial" w:hAnsi="Arial" w:cs="Arial"/>
                <w:spacing w:val="2"/>
                <w:w w:val="102"/>
              </w:rPr>
              <w:t>i</w:t>
            </w:r>
            <w:r w:rsidRPr="00856B3E">
              <w:rPr>
                <w:rFonts w:ascii="Arial" w:eastAsia="Arial" w:hAnsi="Arial" w:cs="Arial"/>
                <w:w w:val="102"/>
              </w:rPr>
              <w:t>f</w:t>
            </w:r>
            <w:proofErr w:type="spellEnd"/>
            <w:r w:rsidRPr="00856B3E">
              <w:rPr>
                <w:rFonts w:ascii="Arial" w:eastAsia="Arial" w:hAnsi="Arial" w:cs="Arial"/>
                <w:spacing w:val="-32"/>
              </w:rPr>
              <w:t xml:space="preserve"> </w:t>
            </w:r>
            <w:proofErr w:type="spellStart"/>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proofErr w:type="spellEnd"/>
            <w:r w:rsidRPr="00856B3E">
              <w:rPr>
                <w:rFonts w:ascii="Arial" w:eastAsia="Arial" w:hAnsi="Arial" w:cs="Arial"/>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4"/>
              </w:rPr>
              <w:t>ea</w:t>
            </w:r>
            <w:r w:rsidRPr="00856B3E">
              <w:rPr>
                <w:rFonts w:ascii="Arial" w:eastAsia="Arial" w:hAnsi="Arial" w:cs="Arial"/>
                <w:spacing w:val="-5"/>
              </w:rPr>
              <w:t>r</w:t>
            </w:r>
            <w:r w:rsidRPr="00856B3E">
              <w:rPr>
                <w:rFonts w:ascii="Arial" w:eastAsia="Arial" w:hAnsi="Arial" w:cs="Arial"/>
                <w:spacing w:val="7"/>
              </w:rPr>
              <w:t>c</w:t>
            </w:r>
            <w:r w:rsidRPr="00856B3E">
              <w:rPr>
                <w:rFonts w:ascii="Arial" w:eastAsia="Arial" w:hAnsi="Arial" w:cs="Arial"/>
              </w:rPr>
              <w:t>h</w:t>
            </w:r>
            <w:r w:rsidRPr="00856B3E">
              <w:rPr>
                <w:rFonts w:ascii="Arial" w:eastAsia="Arial" w:hAnsi="Arial" w:cs="Arial"/>
                <w:spacing w:val="19"/>
              </w:rPr>
              <w:t xml:space="preserve"> </w:t>
            </w:r>
            <w:r w:rsidRPr="00856B3E">
              <w:rPr>
                <w:rFonts w:ascii="Arial" w:eastAsia="Arial" w:hAnsi="Arial" w:cs="Arial"/>
                <w:spacing w:val="11"/>
                <w:w w:val="102"/>
              </w:rPr>
              <w:t>g</w:t>
            </w:r>
            <w:r w:rsidRPr="00856B3E">
              <w:rPr>
                <w:rFonts w:ascii="Arial" w:eastAsia="Arial" w:hAnsi="Arial" w:cs="Arial"/>
                <w:spacing w:val="-4"/>
                <w:w w:val="102"/>
              </w:rPr>
              <w:t>a</w:t>
            </w:r>
            <w:r w:rsidRPr="00856B3E">
              <w:rPr>
                <w:rFonts w:ascii="Arial" w:eastAsia="Arial" w:hAnsi="Arial" w:cs="Arial"/>
                <w:spacing w:val="11"/>
                <w:w w:val="102"/>
              </w:rPr>
              <w:t>p</w:t>
            </w:r>
            <w:r w:rsidRPr="00856B3E">
              <w:rPr>
                <w:rFonts w:ascii="Arial" w:eastAsia="Arial" w:hAnsi="Arial" w:cs="Arial"/>
                <w:spacing w:val="7"/>
                <w:w w:val="102"/>
              </w:rPr>
              <w:t>s</w:t>
            </w:r>
            <w:r w:rsidRPr="00856B3E">
              <w:rPr>
                <w:rFonts w:ascii="Arial" w:eastAsia="Arial" w:hAnsi="Arial" w:cs="Arial"/>
                <w:spacing w:val="6"/>
                <w:w w:val="102"/>
              </w:rPr>
              <w:t>/</w:t>
            </w:r>
            <w:r w:rsidRPr="00856B3E">
              <w:rPr>
                <w:rFonts w:ascii="Arial" w:eastAsia="Arial" w:hAnsi="Arial" w:cs="Arial"/>
                <w:w w:val="102"/>
              </w:rPr>
              <w:t>f</w:t>
            </w:r>
            <w:r w:rsidRPr="00856B3E">
              <w:rPr>
                <w:rFonts w:ascii="Arial" w:eastAsia="Arial" w:hAnsi="Arial" w:cs="Arial"/>
                <w:spacing w:val="-32"/>
              </w:rPr>
              <w:t xml:space="preserve"> </w:t>
            </w:r>
            <w:proofErr w:type="spellStart"/>
            <w:r w:rsidRPr="00856B3E">
              <w:rPr>
                <w:rFonts w:ascii="Arial" w:eastAsia="Arial" w:hAnsi="Arial" w:cs="Arial"/>
                <w:spacing w:val="-4"/>
              </w:rPr>
              <w:t>u</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rPr>
              <w:t>e</w:t>
            </w:r>
            <w:proofErr w:type="spellEnd"/>
            <w:r w:rsidRPr="00856B3E">
              <w:rPr>
                <w:rFonts w:ascii="Arial" w:eastAsia="Arial" w:hAnsi="Arial" w:cs="Arial"/>
                <w:spacing w:val="13"/>
              </w:rPr>
              <w:t xml:space="preserve"> </w:t>
            </w:r>
            <w:r w:rsidRPr="00856B3E">
              <w:rPr>
                <w:rFonts w:ascii="Arial" w:eastAsia="Arial" w:hAnsi="Arial" w:cs="Arial"/>
                <w:spacing w:val="11"/>
                <w:w w:val="102"/>
              </w:rPr>
              <w:t>d</w:t>
            </w:r>
            <w:r w:rsidRPr="00856B3E">
              <w:rPr>
                <w:rFonts w:ascii="Arial" w:eastAsia="Arial" w:hAnsi="Arial" w:cs="Arial"/>
                <w:spacing w:val="2"/>
                <w:w w:val="102"/>
              </w:rPr>
              <w:t>i</w:t>
            </w:r>
            <w:r w:rsidRPr="00856B3E">
              <w:rPr>
                <w:rFonts w:ascii="Arial" w:eastAsia="Arial" w:hAnsi="Arial" w:cs="Arial"/>
                <w:spacing w:val="-5"/>
                <w:w w:val="102"/>
              </w:rPr>
              <w:t>r</w:t>
            </w:r>
            <w:r w:rsidRPr="00856B3E">
              <w:rPr>
                <w:rFonts w:ascii="Arial" w:eastAsia="Arial" w:hAnsi="Arial" w:cs="Arial"/>
                <w:spacing w:val="-4"/>
                <w:w w:val="102"/>
              </w:rPr>
              <w:t>e</w:t>
            </w:r>
            <w:r w:rsidRPr="00856B3E">
              <w:rPr>
                <w:rFonts w:ascii="Arial" w:eastAsia="Arial" w:hAnsi="Arial" w:cs="Arial"/>
                <w:spacing w:val="7"/>
                <w:w w:val="102"/>
              </w:rPr>
              <w:t>c</w:t>
            </w:r>
            <w:r w:rsidRPr="00856B3E">
              <w:rPr>
                <w:rFonts w:ascii="Arial" w:eastAsia="Arial" w:hAnsi="Arial" w:cs="Arial"/>
                <w:spacing w:val="6"/>
                <w:w w:val="102"/>
              </w:rPr>
              <w:t>t</w:t>
            </w:r>
            <w:r w:rsidRPr="00856B3E">
              <w:rPr>
                <w:rFonts w:ascii="Arial" w:eastAsia="Arial" w:hAnsi="Arial" w:cs="Arial"/>
                <w:spacing w:val="2"/>
                <w:w w:val="102"/>
              </w:rPr>
              <w:t>i</w:t>
            </w:r>
            <w:r w:rsidRPr="00856B3E">
              <w:rPr>
                <w:rFonts w:ascii="Arial" w:eastAsia="Arial" w:hAnsi="Arial" w:cs="Arial"/>
                <w:spacing w:val="11"/>
                <w:w w:val="102"/>
              </w:rPr>
              <w:t>o</w:t>
            </w:r>
            <w:r w:rsidRPr="00856B3E">
              <w:rPr>
                <w:rFonts w:ascii="Arial" w:eastAsia="Arial" w:hAnsi="Arial" w:cs="Arial"/>
                <w:spacing w:val="-4"/>
                <w:w w:val="102"/>
              </w:rPr>
              <w:t>n</w:t>
            </w:r>
            <w:r w:rsidRPr="00856B3E">
              <w:rPr>
                <w:rFonts w:ascii="Arial" w:eastAsia="Arial" w:hAnsi="Arial" w:cs="Arial"/>
                <w:w w:val="102"/>
              </w:rPr>
              <w:t xml:space="preserve">s </w:t>
            </w:r>
            <w:r w:rsidRPr="00856B3E">
              <w:rPr>
                <w:rFonts w:ascii="Arial" w:eastAsia="Arial" w:hAnsi="Arial" w:cs="Arial"/>
                <w:spacing w:val="11"/>
              </w:rPr>
              <w:t>do</w:t>
            </w:r>
            <w:r w:rsidRPr="00856B3E">
              <w:rPr>
                <w:rFonts w:ascii="Arial" w:eastAsia="Arial" w:hAnsi="Arial" w:cs="Arial"/>
                <w:spacing w:val="-4"/>
              </w:rPr>
              <w:t>n</w:t>
            </w:r>
            <w:r w:rsidRPr="00856B3E">
              <w:rPr>
                <w:rFonts w:ascii="Arial" w:eastAsia="Arial" w:hAnsi="Arial" w:cs="Arial"/>
              </w:rPr>
              <w:t>e</w:t>
            </w:r>
            <w:r w:rsidRPr="00856B3E">
              <w:rPr>
                <w:rFonts w:ascii="Arial" w:eastAsia="Arial" w:hAnsi="Arial" w:cs="Arial"/>
                <w:spacing w:val="13"/>
              </w:rPr>
              <w:t xml:space="preserve"> </w:t>
            </w:r>
            <w:r w:rsidRPr="00856B3E">
              <w:rPr>
                <w:rFonts w:ascii="Arial" w:eastAsia="Arial" w:hAnsi="Arial" w:cs="Arial"/>
                <w:b/>
                <w:w w:val="102"/>
              </w:rPr>
              <w:t>?</w:t>
            </w:r>
          </w:p>
          <w:p w:rsidR="00F032B1" w:rsidRPr="00856B3E" w:rsidRDefault="00F032B1">
            <w:pPr>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F032B1" w:rsidRPr="00856B3E" w:rsidRDefault="00F032B1">
            <w:pPr>
              <w:spacing w:before="22"/>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F032B1" w:rsidRPr="00856B3E" w:rsidRDefault="00F032B1">
            <w:pPr>
              <w:ind w:left="2472" w:right="2453"/>
              <w:jc w:val="center"/>
              <w:rPr>
                <w:rFonts w:ascii="Arial" w:eastAsia="Arial" w:hAnsi="Arial" w:cs="Arial"/>
              </w:rPr>
            </w:pPr>
            <w:r w:rsidRPr="00856B3E">
              <w:rPr>
                <w:rFonts w:ascii="Arial" w:eastAsia="Arial" w:hAnsi="Arial" w:cs="Arial"/>
                <w:w w:val="102"/>
              </w:rPr>
              <w:t>2</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rsidP="005616CB">
            <w:pPr>
              <w:rPr>
                <w:rFonts w:ascii="Arial" w:hAnsi="Arial" w:cs="Arial"/>
              </w:rPr>
            </w:pPr>
            <w:r w:rsidRPr="00856B3E">
              <w:rPr>
                <w:rFonts w:ascii="Arial" w:hAnsi="Arial" w:cs="Arial"/>
              </w:rPr>
              <w:t xml:space="preserve">We appreciate the reviewer’s valuable suggestion and will significantly improve the identification and discussion of research gaps and future directions. </w:t>
            </w:r>
          </w:p>
        </w:tc>
      </w:tr>
      <w:tr w:rsidR="00F032B1" w:rsidRPr="00856B3E">
        <w:trPr>
          <w:trHeight w:hRule="exact" w:val="931"/>
        </w:trPr>
        <w:tc>
          <w:tcPr>
            <w:tcW w:w="4984" w:type="dxa"/>
            <w:tcBorders>
              <w:top w:val="single" w:sz="7" w:space="0" w:color="000000"/>
              <w:left w:val="single" w:sz="7" w:space="0" w:color="000000"/>
              <w:bottom w:val="single" w:sz="7" w:space="0" w:color="000000"/>
              <w:right w:val="single" w:sz="7" w:space="0" w:color="000000"/>
            </w:tcBorders>
          </w:tcPr>
          <w:p w:rsidR="00F032B1" w:rsidRPr="00856B3E" w:rsidRDefault="00F032B1">
            <w:pPr>
              <w:ind w:left="104"/>
              <w:rPr>
                <w:rFonts w:ascii="Arial" w:eastAsia="Arial" w:hAnsi="Arial" w:cs="Arial"/>
              </w:rPr>
            </w:pPr>
            <w:r w:rsidRPr="00856B3E">
              <w:rPr>
                <w:rFonts w:ascii="Arial" w:eastAsia="Arial" w:hAnsi="Arial" w:cs="Arial"/>
                <w:b/>
                <w:spacing w:val="-4"/>
              </w:rPr>
              <w:t>11</w:t>
            </w:r>
            <w:r w:rsidRPr="00856B3E">
              <w:rPr>
                <w:rFonts w:ascii="Arial" w:eastAsia="Arial" w:hAnsi="Arial" w:cs="Arial"/>
                <w:b/>
              </w:rPr>
              <w:t>.</w:t>
            </w:r>
            <w:r w:rsidRPr="00856B3E">
              <w:rPr>
                <w:rFonts w:ascii="Arial" w:eastAsia="Arial" w:hAnsi="Arial" w:cs="Arial"/>
                <w:b/>
                <w:spacing w:val="18"/>
              </w:rPr>
              <w:t xml:space="preserve"> </w:t>
            </w:r>
            <w:r w:rsidRPr="00856B3E">
              <w:rPr>
                <w:rFonts w:ascii="Arial" w:eastAsia="Arial" w:hAnsi="Arial" w:cs="Arial"/>
                <w:b/>
                <w:spacing w:val="-6"/>
              </w:rPr>
              <w:t>A</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4"/>
              </w:rPr>
              <w:t>c</w:t>
            </w:r>
            <w:r w:rsidRPr="00856B3E">
              <w:rPr>
                <w:rFonts w:ascii="Arial" w:eastAsia="Arial" w:hAnsi="Arial" w:cs="Arial"/>
                <w:b/>
                <w:spacing w:val="1"/>
              </w:rPr>
              <w:t>on</w:t>
            </w:r>
            <w:r w:rsidRPr="00856B3E">
              <w:rPr>
                <w:rFonts w:ascii="Arial" w:eastAsia="Arial" w:hAnsi="Arial" w:cs="Arial"/>
                <w:b/>
                <w:spacing w:val="-4"/>
              </w:rPr>
              <w:t>c</w:t>
            </w:r>
            <w:r w:rsidRPr="00856B3E">
              <w:rPr>
                <w:rFonts w:ascii="Arial" w:eastAsia="Arial" w:hAnsi="Arial" w:cs="Arial"/>
                <w:b/>
                <w:spacing w:val="6"/>
              </w:rPr>
              <w:t>l</w:t>
            </w:r>
            <w:r w:rsidRPr="00856B3E">
              <w:rPr>
                <w:rFonts w:ascii="Arial" w:eastAsia="Arial" w:hAnsi="Arial" w:cs="Arial"/>
                <w:b/>
                <w:spacing w:val="1"/>
              </w:rPr>
              <w:t>u</w:t>
            </w:r>
            <w:r w:rsidRPr="00856B3E">
              <w:rPr>
                <w:rFonts w:ascii="Arial" w:eastAsia="Arial" w:hAnsi="Arial" w:cs="Arial"/>
                <w:b/>
                <w:spacing w:val="-4"/>
              </w:rPr>
              <w:t>s</w:t>
            </w:r>
            <w:r w:rsidRPr="00856B3E">
              <w:rPr>
                <w:rFonts w:ascii="Arial" w:eastAsia="Arial" w:hAnsi="Arial" w:cs="Arial"/>
                <w:b/>
                <w:spacing w:val="6"/>
              </w:rPr>
              <w:t>i</w:t>
            </w:r>
            <w:r w:rsidRPr="00856B3E">
              <w:rPr>
                <w:rFonts w:ascii="Arial" w:eastAsia="Arial" w:hAnsi="Arial" w:cs="Arial"/>
                <w:b/>
                <w:spacing w:val="1"/>
              </w:rPr>
              <w:t>on</w:t>
            </w:r>
            <w:r w:rsidRPr="00856B3E">
              <w:rPr>
                <w:rFonts w:ascii="Arial" w:eastAsia="Arial" w:hAnsi="Arial" w:cs="Arial"/>
                <w:b/>
              </w:rPr>
              <w:t>s</w:t>
            </w:r>
            <w:r w:rsidRPr="00856B3E">
              <w:rPr>
                <w:rFonts w:ascii="Arial" w:eastAsia="Arial" w:hAnsi="Arial" w:cs="Arial"/>
                <w:b/>
                <w:spacing w:val="41"/>
              </w:rPr>
              <w:t xml:space="preserve"> </w:t>
            </w:r>
            <w:r w:rsidRPr="00856B3E">
              <w:rPr>
                <w:rFonts w:ascii="Arial" w:eastAsia="Arial" w:hAnsi="Arial" w:cs="Arial"/>
                <w:b/>
                <w:spacing w:val="6"/>
              </w:rPr>
              <w:t>l</w:t>
            </w:r>
            <w:r w:rsidRPr="00856B3E">
              <w:rPr>
                <w:rFonts w:ascii="Arial" w:eastAsia="Arial" w:hAnsi="Arial" w:cs="Arial"/>
                <w:b/>
                <w:spacing w:val="1"/>
              </w:rPr>
              <w:t>og</w:t>
            </w:r>
            <w:r w:rsidRPr="00856B3E">
              <w:rPr>
                <w:rFonts w:ascii="Arial" w:eastAsia="Arial" w:hAnsi="Arial" w:cs="Arial"/>
                <w:b/>
                <w:spacing w:val="6"/>
              </w:rPr>
              <w:t>i</w:t>
            </w:r>
            <w:r w:rsidRPr="00856B3E">
              <w:rPr>
                <w:rFonts w:ascii="Arial" w:eastAsia="Arial" w:hAnsi="Arial" w:cs="Arial"/>
                <w:b/>
                <w:spacing w:val="-4"/>
              </w:rPr>
              <w:t>ca</w:t>
            </w:r>
            <w:r w:rsidRPr="00856B3E">
              <w:rPr>
                <w:rFonts w:ascii="Arial" w:eastAsia="Arial" w:hAnsi="Arial" w:cs="Arial"/>
                <w:b/>
                <w:spacing w:val="6"/>
              </w:rPr>
              <w:t>ll</w:t>
            </w:r>
            <w:r w:rsidRPr="00856B3E">
              <w:rPr>
                <w:rFonts w:ascii="Arial" w:eastAsia="Arial" w:hAnsi="Arial" w:cs="Arial"/>
                <w:b/>
              </w:rPr>
              <w:t>y</w:t>
            </w:r>
            <w:r w:rsidRPr="00856B3E">
              <w:rPr>
                <w:rFonts w:ascii="Arial" w:eastAsia="Arial" w:hAnsi="Arial" w:cs="Arial"/>
                <w:b/>
                <w:spacing w:val="34"/>
              </w:rPr>
              <w:t xml:space="preserve"> </w:t>
            </w:r>
            <w:r w:rsidRPr="00856B3E">
              <w:rPr>
                <w:rFonts w:ascii="Arial" w:eastAsia="Arial" w:hAnsi="Arial" w:cs="Arial"/>
                <w:b/>
                <w:spacing w:val="-4"/>
                <w:w w:val="102"/>
              </w:rPr>
              <w:t>a</w:t>
            </w:r>
            <w:r w:rsidRPr="00856B3E">
              <w:rPr>
                <w:rFonts w:ascii="Arial" w:eastAsia="Arial" w:hAnsi="Arial" w:cs="Arial"/>
                <w:b/>
                <w:spacing w:val="-1"/>
                <w:w w:val="102"/>
              </w:rPr>
              <w:t>rr</w:t>
            </w:r>
            <w:r w:rsidRPr="00856B3E">
              <w:rPr>
                <w:rFonts w:ascii="Arial" w:eastAsia="Arial" w:hAnsi="Arial" w:cs="Arial"/>
                <w:b/>
                <w:spacing w:val="6"/>
                <w:w w:val="102"/>
              </w:rPr>
              <w:t>i</w:t>
            </w:r>
            <w:r w:rsidRPr="00856B3E">
              <w:rPr>
                <w:rFonts w:ascii="Arial" w:eastAsia="Arial" w:hAnsi="Arial" w:cs="Arial"/>
                <w:b/>
                <w:spacing w:val="-4"/>
                <w:w w:val="102"/>
              </w:rPr>
              <w:t>ve</w:t>
            </w:r>
            <w:r w:rsidRPr="00856B3E">
              <w:rPr>
                <w:rFonts w:ascii="Arial" w:eastAsia="Arial" w:hAnsi="Arial" w:cs="Arial"/>
                <w:b/>
                <w:spacing w:val="1"/>
                <w:w w:val="102"/>
              </w:rPr>
              <w:t>d</w:t>
            </w:r>
            <w:r w:rsidRPr="00856B3E">
              <w:rPr>
                <w:rFonts w:ascii="Arial" w:eastAsia="Arial" w:hAnsi="Arial" w:cs="Arial"/>
                <w:b/>
                <w:w w:val="102"/>
              </w:rPr>
              <w:t>?</w:t>
            </w:r>
          </w:p>
          <w:p w:rsidR="00F032B1" w:rsidRPr="00856B3E" w:rsidRDefault="00F032B1">
            <w:pPr>
              <w:spacing w:before="7"/>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F032B1" w:rsidRPr="00856B3E" w:rsidRDefault="00F032B1">
            <w:pPr>
              <w:spacing w:before="21"/>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6"/>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F032B1" w:rsidRPr="00856B3E" w:rsidRDefault="00F032B1">
            <w:pPr>
              <w:ind w:left="2472" w:right="2453"/>
              <w:jc w:val="center"/>
              <w:rPr>
                <w:rFonts w:ascii="Arial" w:eastAsia="Arial" w:hAnsi="Arial" w:cs="Arial"/>
              </w:rPr>
            </w:pPr>
            <w:r w:rsidRPr="00856B3E">
              <w:rPr>
                <w:rFonts w:ascii="Arial" w:eastAsia="Arial" w:hAnsi="Arial" w:cs="Arial"/>
                <w:w w:val="102"/>
              </w:rPr>
              <w:t>3</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rsidP="005616CB">
            <w:pPr>
              <w:rPr>
                <w:rFonts w:ascii="Arial" w:hAnsi="Arial" w:cs="Arial"/>
              </w:rPr>
            </w:pPr>
            <w:r w:rsidRPr="00856B3E">
              <w:rPr>
                <w:rFonts w:ascii="Arial" w:hAnsi="Arial" w:cs="Arial"/>
              </w:rPr>
              <w:t xml:space="preserve">We thank the reviewer and will revise the conclusions to improve their logical flow and alignment with the presented findings. </w:t>
            </w:r>
          </w:p>
        </w:tc>
      </w:tr>
      <w:tr w:rsidR="00F032B1" w:rsidRPr="00856B3E">
        <w:trPr>
          <w:trHeight w:hRule="exact" w:val="931"/>
        </w:trPr>
        <w:tc>
          <w:tcPr>
            <w:tcW w:w="4984"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before="1"/>
              <w:ind w:left="104"/>
              <w:rPr>
                <w:rFonts w:ascii="Arial" w:eastAsia="Arial" w:hAnsi="Arial" w:cs="Arial"/>
              </w:rPr>
            </w:pPr>
            <w:r w:rsidRPr="00856B3E">
              <w:rPr>
                <w:rFonts w:ascii="Arial" w:eastAsia="Arial" w:hAnsi="Arial" w:cs="Arial"/>
                <w:b/>
                <w:spacing w:val="-4"/>
              </w:rPr>
              <w:t>12</w:t>
            </w:r>
            <w:r w:rsidRPr="00856B3E">
              <w:rPr>
                <w:rFonts w:ascii="Arial" w:eastAsia="Arial" w:hAnsi="Arial" w:cs="Arial"/>
                <w:b/>
              </w:rPr>
              <w:t>.</w:t>
            </w:r>
            <w:r w:rsidRPr="00856B3E">
              <w:rPr>
                <w:rFonts w:ascii="Arial" w:eastAsia="Arial" w:hAnsi="Arial" w:cs="Arial"/>
                <w:b/>
                <w:spacing w:val="18"/>
              </w:rPr>
              <w:t xml:space="preserve"> </w:t>
            </w:r>
            <w:r w:rsidRPr="00856B3E">
              <w:rPr>
                <w:rFonts w:ascii="Arial" w:eastAsia="Arial" w:hAnsi="Arial" w:cs="Arial"/>
                <w:b/>
                <w:spacing w:val="-6"/>
              </w:rPr>
              <w:t>A</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6"/>
              </w:rPr>
              <w:t>limi</w:t>
            </w:r>
            <w:r w:rsidRPr="00856B3E">
              <w:rPr>
                <w:rFonts w:ascii="Arial" w:eastAsia="Arial" w:hAnsi="Arial" w:cs="Arial"/>
                <w:b/>
                <w:spacing w:val="-5"/>
              </w:rPr>
              <w:t>t</w:t>
            </w:r>
            <w:r w:rsidRPr="00856B3E">
              <w:rPr>
                <w:rFonts w:ascii="Arial" w:eastAsia="Arial" w:hAnsi="Arial" w:cs="Arial"/>
                <w:b/>
                <w:spacing w:val="-4"/>
              </w:rPr>
              <w:t>a</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1"/>
              </w:rPr>
              <w:t>on</w:t>
            </w:r>
            <w:r w:rsidRPr="00856B3E">
              <w:rPr>
                <w:rFonts w:ascii="Arial" w:eastAsia="Arial" w:hAnsi="Arial" w:cs="Arial"/>
                <w:b/>
              </w:rPr>
              <w:t>s</w:t>
            </w:r>
            <w:r w:rsidRPr="00856B3E">
              <w:rPr>
                <w:rFonts w:ascii="Arial" w:eastAsia="Arial" w:hAnsi="Arial" w:cs="Arial"/>
                <w:b/>
                <w:spacing w:val="23"/>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21"/>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0"/>
              </w:rPr>
              <w:t xml:space="preserve"> </w:t>
            </w:r>
            <w:r w:rsidRPr="00856B3E">
              <w:rPr>
                <w:rFonts w:ascii="Arial" w:eastAsia="Arial" w:hAnsi="Arial" w:cs="Arial"/>
                <w:b/>
                <w:spacing w:val="1"/>
              </w:rPr>
              <w:t>p</w:t>
            </w:r>
            <w:r w:rsidRPr="00856B3E">
              <w:rPr>
                <w:rFonts w:ascii="Arial" w:eastAsia="Arial" w:hAnsi="Arial" w:cs="Arial"/>
                <w:b/>
                <w:spacing w:val="-4"/>
              </w:rPr>
              <w:t>a</w:t>
            </w:r>
            <w:r w:rsidRPr="00856B3E">
              <w:rPr>
                <w:rFonts w:ascii="Arial" w:eastAsia="Arial" w:hAnsi="Arial" w:cs="Arial"/>
                <w:b/>
                <w:spacing w:val="1"/>
              </w:rPr>
              <w:t>p</w:t>
            </w:r>
            <w:r w:rsidRPr="00856B3E">
              <w:rPr>
                <w:rFonts w:ascii="Arial" w:eastAsia="Arial" w:hAnsi="Arial" w:cs="Arial"/>
                <w:b/>
                <w:spacing w:val="-4"/>
              </w:rPr>
              <w:t>e</w:t>
            </w:r>
            <w:r w:rsidRPr="00856B3E">
              <w:rPr>
                <w:rFonts w:ascii="Arial" w:eastAsia="Arial" w:hAnsi="Arial" w:cs="Arial"/>
                <w:b/>
              </w:rPr>
              <w:t>r</w:t>
            </w:r>
            <w:r w:rsidRPr="00856B3E">
              <w:rPr>
                <w:rFonts w:ascii="Arial" w:eastAsia="Arial" w:hAnsi="Arial" w:cs="Arial"/>
                <w:b/>
                <w:spacing w:val="31"/>
              </w:rPr>
              <w:t xml:space="preserve"> </w:t>
            </w:r>
            <w:r w:rsidRPr="00856B3E">
              <w:rPr>
                <w:rFonts w:ascii="Arial" w:eastAsia="Arial" w:hAnsi="Arial" w:cs="Arial"/>
                <w:b/>
                <w:spacing w:val="1"/>
                <w:w w:val="102"/>
              </w:rPr>
              <w:t>d</w:t>
            </w:r>
            <w:r w:rsidRPr="00856B3E">
              <w:rPr>
                <w:rFonts w:ascii="Arial" w:eastAsia="Arial" w:hAnsi="Arial" w:cs="Arial"/>
                <w:b/>
                <w:spacing w:val="6"/>
                <w:w w:val="102"/>
              </w:rPr>
              <w:t>i</w:t>
            </w:r>
            <w:r w:rsidRPr="00856B3E">
              <w:rPr>
                <w:rFonts w:ascii="Arial" w:eastAsia="Arial" w:hAnsi="Arial" w:cs="Arial"/>
                <w:b/>
                <w:spacing w:val="-4"/>
                <w:w w:val="102"/>
              </w:rPr>
              <w:t>sc</w:t>
            </w:r>
            <w:r w:rsidRPr="00856B3E">
              <w:rPr>
                <w:rFonts w:ascii="Arial" w:eastAsia="Arial" w:hAnsi="Arial" w:cs="Arial"/>
                <w:b/>
                <w:spacing w:val="1"/>
                <w:w w:val="102"/>
              </w:rPr>
              <w:t>u</w:t>
            </w:r>
            <w:r w:rsidRPr="00856B3E">
              <w:rPr>
                <w:rFonts w:ascii="Arial" w:eastAsia="Arial" w:hAnsi="Arial" w:cs="Arial"/>
                <w:b/>
                <w:spacing w:val="-4"/>
                <w:w w:val="102"/>
              </w:rPr>
              <w:t>sse</w:t>
            </w:r>
            <w:r w:rsidRPr="00856B3E">
              <w:rPr>
                <w:rFonts w:ascii="Arial" w:eastAsia="Arial" w:hAnsi="Arial" w:cs="Arial"/>
                <w:b/>
                <w:spacing w:val="1"/>
                <w:w w:val="102"/>
              </w:rPr>
              <w:t>d</w:t>
            </w:r>
            <w:r w:rsidRPr="00856B3E">
              <w:rPr>
                <w:rFonts w:ascii="Arial" w:eastAsia="Arial" w:hAnsi="Arial" w:cs="Arial"/>
                <w:b/>
                <w:w w:val="102"/>
              </w:rPr>
              <w:t>?</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F032B1" w:rsidRPr="00856B3E" w:rsidRDefault="00F032B1">
            <w:pPr>
              <w:spacing w:before="21"/>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P</w:t>
            </w:r>
            <w:r w:rsidRPr="00856B3E">
              <w:rPr>
                <w:rFonts w:ascii="Arial" w:eastAsia="Arial" w:hAnsi="Arial" w:cs="Arial"/>
                <w:color w:val="404040"/>
                <w:spacing w:val="11"/>
              </w:rPr>
              <w:t>oo</w:t>
            </w:r>
            <w:r w:rsidRPr="00856B3E">
              <w:rPr>
                <w:rFonts w:ascii="Arial" w:eastAsia="Arial" w:hAnsi="Arial" w:cs="Arial"/>
                <w:color w:val="404040"/>
              </w:rPr>
              <w:t>r</w:t>
            </w:r>
            <w:r w:rsidRPr="00856B3E">
              <w:rPr>
                <w:rFonts w:ascii="Arial" w:eastAsia="Arial" w:hAnsi="Arial" w:cs="Arial"/>
                <w:color w:val="404040"/>
                <w:spacing w:val="10"/>
              </w:rPr>
              <w:t xml:space="preserve"> </w:t>
            </w: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before="1"/>
              <w:ind w:left="2472" w:right="2453"/>
              <w:jc w:val="center"/>
              <w:rPr>
                <w:rFonts w:ascii="Arial" w:eastAsia="Arial" w:hAnsi="Arial" w:cs="Arial"/>
              </w:rPr>
            </w:pPr>
            <w:r w:rsidRPr="00856B3E">
              <w:rPr>
                <w:rFonts w:ascii="Arial" w:eastAsia="Arial" w:hAnsi="Arial" w:cs="Arial"/>
                <w:w w:val="102"/>
              </w:rPr>
              <w:t>2</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rsidP="005616CB">
            <w:pPr>
              <w:rPr>
                <w:rFonts w:ascii="Arial" w:hAnsi="Arial" w:cs="Arial"/>
              </w:rPr>
            </w:pPr>
            <w:r w:rsidRPr="00856B3E">
              <w:rPr>
                <w:rFonts w:ascii="Arial" w:hAnsi="Arial" w:cs="Arial"/>
              </w:rPr>
              <w:t xml:space="preserve">We acknowledge the reviewer’s concern and will expand the section on limitations to make it more comprehensive and clearly articulated. </w:t>
            </w:r>
          </w:p>
        </w:tc>
      </w:tr>
      <w:tr w:rsidR="00F032B1" w:rsidRPr="00856B3E">
        <w:trPr>
          <w:trHeight w:hRule="exact" w:val="1396"/>
        </w:trPr>
        <w:tc>
          <w:tcPr>
            <w:tcW w:w="4984"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before="1" w:line="247" w:lineRule="auto"/>
              <w:ind w:left="104" w:right="194"/>
              <w:rPr>
                <w:rFonts w:ascii="Arial" w:eastAsia="Arial" w:hAnsi="Arial" w:cs="Arial"/>
              </w:rPr>
            </w:pPr>
            <w:r w:rsidRPr="00856B3E">
              <w:rPr>
                <w:rFonts w:ascii="Arial" w:eastAsia="Arial" w:hAnsi="Arial" w:cs="Arial"/>
                <w:b/>
                <w:spacing w:val="-4"/>
              </w:rPr>
              <w:t>13</w:t>
            </w:r>
            <w:r w:rsidRPr="00856B3E">
              <w:rPr>
                <w:rFonts w:ascii="Arial" w:eastAsia="Arial" w:hAnsi="Arial" w:cs="Arial"/>
                <w:b/>
              </w:rPr>
              <w:t>.</w:t>
            </w:r>
            <w:r w:rsidRPr="00856B3E">
              <w:rPr>
                <w:rFonts w:ascii="Arial" w:eastAsia="Arial" w:hAnsi="Arial" w:cs="Arial"/>
                <w:b/>
                <w:spacing w:val="18"/>
              </w:rPr>
              <w:t xml:space="preserve"> </w:t>
            </w:r>
            <w:r w:rsidRPr="00856B3E">
              <w:rPr>
                <w:rFonts w:ascii="Arial" w:eastAsia="Arial" w:hAnsi="Arial" w:cs="Arial"/>
                <w:b/>
                <w:spacing w:val="-4"/>
              </w:rPr>
              <w:t>W</w:t>
            </w:r>
            <w:r w:rsidRPr="00856B3E">
              <w:rPr>
                <w:rFonts w:ascii="Arial" w:eastAsia="Arial" w:hAnsi="Arial" w:cs="Arial"/>
                <w:b/>
                <w:spacing w:val="1"/>
              </w:rPr>
              <w:t>h</w:t>
            </w:r>
            <w:r w:rsidRPr="00856B3E">
              <w:rPr>
                <w:rFonts w:ascii="Arial" w:eastAsia="Arial" w:hAnsi="Arial" w:cs="Arial"/>
                <w:b/>
                <w:spacing w:val="-4"/>
              </w:rPr>
              <w:t>a</w:t>
            </w:r>
            <w:r w:rsidRPr="00856B3E">
              <w:rPr>
                <w:rFonts w:ascii="Arial" w:eastAsia="Arial" w:hAnsi="Arial" w:cs="Arial"/>
                <w:b/>
              </w:rPr>
              <w:t>t</w:t>
            </w:r>
            <w:r w:rsidRPr="00856B3E">
              <w:rPr>
                <w:rFonts w:ascii="Arial" w:eastAsia="Arial" w:hAnsi="Arial" w:cs="Arial"/>
                <w:b/>
                <w:spacing w:val="42"/>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12"/>
              </w:rPr>
              <w:t xml:space="preserve"> </w:t>
            </w:r>
            <w:r w:rsidRPr="00856B3E">
              <w:rPr>
                <w:rFonts w:ascii="Arial" w:eastAsia="Arial" w:hAnsi="Arial" w:cs="Arial"/>
                <w:spacing w:val="-2"/>
              </w:rPr>
              <w:t>Q</w:t>
            </w:r>
            <w:r w:rsidRPr="00856B3E">
              <w:rPr>
                <w:rFonts w:ascii="Arial" w:eastAsia="Arial" w:hAnsi="Arial" w:cs="Arial"/>
                <w:spacing w:val="-4"/>
              </w:rPr>
              <w:t>ua</w:t>
            </w:r>
            <w:r w:rsidRPr="00856B3E">
              <w:rPr>
                <w:rFonts w:ascii="Arial" w:eastAsia="Arial" w:hAnsi="Arial" w:cs="Arial"/>
                <w:spacing w:val="2"/>
              </w:rPr>
              <w:t>li</w:t>
            </w:r>
            <w:r w:rsidRPr="00856B3E">
              <w:rPr>
                <w:rFonts w:ascii="Arial" w:eastAsia="Arial" w:hAnsi="Arial" w:cs="Arial"/>
                <w:spacing w:val="6"/>
              </w:rPr>
              <w:t>t</w:t>
            </w:r>
            <w:r w:rsidRPr="00856B3E">
              <w:rPr>
                <w:rFonts w:ascii="Arial" w:eastAsia="Arial" w:hAnsi="Arial" w:cs="Arial"/>
              </w:rPr>
              <w:t>y</w:t>
            </w:r>
            <w:r w:rsidRPr="00856B3E">
              <w:rPr>
                <w:rFonts w:ascii="Arial" w:eastAsia="Arial" w:hAnsi="Arial" w:cs="Arial"/>
                <w:spacing w:val="26"/>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5"/>
                <w:w w:val="102"/>
              </w:rPr>
              <w:t>r</w:t>
            </w:r>
            <w:r w:rsidRPr="00856B3E">
              <w:rPr>
                <w:rFonts w:ascii="Arial" w:eastAsia="Arial" w:hAnsi="Arial" w:cs="Arial"/>
                <w:spacing w:val="-4"/>
                <w:w w:val="102"/>
              </w:rPr>
              <w:t>e</w:t>
            </w:r>
            <w:r w:rsidRPr="00856B3E">
              <w:rPr>
                <w:rFonts w:ascii="Arial" w:eastAsia="Arial" w:hAnsi="Arial" w:cs="Arial"/>
                <w:w w:val="102"/>
              </w:rPr>
              <w:t>f</w:t>
            </w:r>
            <w:r w:rsidRPr="00856B3E">
              <w:rPr>
                <w:rFonts w:ascii="Arial" w:eastAsia="Arial" w:hAnsi="Arial" w:cs="Arial"/>
                <w:spacing w:val="-32"/>
              </w:rPr>
              <w:t xml:space="preserve"> </w:t>
            </w:r>
            <w:proofErr w:type="spellStart"/>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4"/>
              </w:rPr>
              <w:t>en</w:t>
            </w:r>
            <w:r w:rsidRPr="00856B3E">
              <w:rPr>
                <w:rFonts w:ascii="Arial" w:eastAsia="Arial" w:hAnsi="Arial" w:cs="Arial"/>
                <w:spacing w:val="7"/>
              </w:rPr>
              <w:t>c</w:t>
            </w:r>
            <w:r w:rsidRPr="00856B3E">
              <w:rPr>
                <w:rFonts w:ascii="Arial" w:eastAsia="Arial" w:hAnsi="Arial" w:cs="Arial"/>
                <w:spacing w:val="-4"/>
              </w:rPr>
              <w:t>e</w:t>
            </w:r>
            <w:r w:rsidRPr="00856B3E">
              <w:rPr>
                <w:rFonts w:ascii="Arial" w:eastAsia="Arial" w:hAnsi="Arial" w:cs="Arial"/>
              </w:rPr>
              <w:t>s</w:t>
            </w:r>
            <w:proofErr w:type="spellEnd"/>
            <w:r w:rsidRPr="00856B3E">
              <w:rPr>
                <w:rFonts w:ascii="Arial" w:eastAsia="Arial" w:hAnsi="Arial" w:cs="Arial"/>
                <w:spacing w:val="28"/>
              </w:rPr>
              <w:t xml:space="preserve"> </w:t>
            </w:r>
            <w:r w:rsidRPr="00856B3E">
              <w:rPr>
                <w:rFonts w:ascii="Arial" w:eastAsia="Arial" w:hAnsi="Arial" w:cs="Arial"/>
                <w:spacing w:val="-5"/>
              </w:rPr>
              <w:t>(</w:t>
            </w:r>
            <w:r w:rsidRPr="00856B3E">
              <w:rPr>
                <w:rFonts w:ascii="Arial" w:eastAsia="Arial" w:hAnsi="Arial" w:cs="Arial"/>
                <w:spacing w:val="2"/>
              </w:rPr>
              <w:t>i</w:t>
            </w:r>
            <w:r w:rsidRPr="00856B3E">
              <w:rPr>
                <w:rFonts w:ascii="Arial" w:eastAsia="Arial" w:hAnsi="Arial" w:cs="Arial"/>
                <w:spacing w:val="6"/>
              </w:rPr>
              <w:t>.</w:t>
            </w:r>
            <w:r w:rsidRPr="00856B3E">
              <w:rPr>
                <w:rFonts w:ascii="Arial" w:eastAsia="Arial" w:hAnsi="Arial" w:cs="Arial"/>
                <w:spacing w:val="-4"/>
              </w:rPr>
              <w:t>e</w:t>
            </w:r>
            <w:r w:rsidRPr="00856B3E">
              <w:rPr>
                <w:rFonts w:ascii="Arial" w:eastAsia="Arial" w:hAnsi="Arial" w:cs="Arial"/>
              </w:rPr>
              <w:t>.</w:t>
            </w:r>
            <w:r w:rsidRPr="00856B3E">
              <w:rPr>
                <w:rFonts w:ascii="Arial" w:eastAsia="Arial" w:hAnsi="Arial" w:cs="Arial"/>
                <w:spacing w:val="19"/>
              </w:rPr>
              <w:t xml:space="preserve"> </w:t>
            </w:r>
            <w:proofErr w:type="spellStart"/>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5"/>
              </w:rPr>
              <w:t>r</w:t>
            </w:r>
            <w:r w:rsidRPr="00856B3E">
              <w:rPr>
                <w:rFonts w:ascii="Arial" w:eastAsia="Arial" w:hAnsi="Arial" w:cs="Arial"/>
                <w:spacing w:val="11"/>
              </w:rPr>
              <w:t>o</w:t>
            </w:r>
            <w:r w:rsidRPr="00856B3E">
              <w:rPr>
                <w:rFonts w:ascii="Arial" w:eastAsia="Arial" w:hAnsi="Arial" w:cs="Arial"/>
              </w:rPr>
              <w:t>m</w:t>
            </w:r>
            <w:proofErr w:type="spellEnd"/>
            <w:r w:rsidRPr="00856B3E">
              <w:rPr>
                <w:rFonts w:ascii="Arial" w:eastAsia="Arial" w:hAnsi="Arial" w:cs="Arial"/>
                <w:spacing w:val="17"/>
              </w:rPr>
              <w:t xml:space="preserve"> </w:t>
            </w:r>
            <w:r w:rsidRPr="00856B3E">
              <w:rPr>
                <w:rFonts w:ascii="Arial" w:eastAsia="Arial" w:hAnsi="Arial" w:cs="Arial"/>
                <w:spacing w:val="11"/>
                <w:w w:val="102"/>
              </w:rPr>
              <w:t>p</w:t>
            </w:r>
            <w:r w:rsidRPr="00856B3E">
              <w:rPr>
                <w:rFonts w:ascii="Arial" w:eastAsia="Arial" w:hAnsi="Arial" w:cs="Arial"/>
                <w:spacing w:val="-4"/>
                <w:w w:val="102"/>
              </w:rPr>
              <w:t>ee</w:t>
            </w:r>
            <w:r w:rsidRPr="00856B3E">
              <w:rPr>
                <w:rFonts w:ascii="Arial" w:eastAsia="Arial" w:hAnsi="Arial" w:cs="Arial"/>
                <w:w w:val="102"/>
              </w:rPr>
              <w:t xml:space="preserve">r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spacing w:val="-6"/>
              </w:rPr>
              <w:t>w</w:t>
            </w:r>
            <w:r w:rsidRPr="00856B3E">
              <w:rPr>
                <w:rFonts w:ascii="Arial" w:eastAsia="Arial" w:hAnsi="Arial" w:cs="Arial"/>
                <w:spacing w:val="-4"/>
              </w:rPr>
              <w:t>e</w:t>
            </w:r>
            <w:r w:rsidRPr="00856B3E">
              <w:rPr>
                <w:rFonts w:ascii="Arial" w:eastAsia="Arial" w:hAnsi="Arial" w:cs="Arial"/>
              </w:rPr>
              <w:t>d</w:t>
            </w:r>
            <w:r w:rsidRPr="00856B3E">
              <w:rPr>
                <w:rFonts w:ascii="Arial" w:eastAsia="Arial" w:hAnsi="Arial" w:cs="Arial"/>
                <w:spacing w:val="49"/>
              </w:rPr>
              <w:t xml:space="preserve"> </w:t>
            </w:r>
            <w:r w:rsidRPr="00856B3E">
              <w:rPr>
                <w:rFonts w:ascii="Arial" w:eastAsia="Arial" w:hAnsi="Arial" w:cs="Arial"/>
                <w:spacing w:val="-4"/>
              </w:rPr>
              <w:t>au</w:t>
            </w:r>
            <w:r w:rsidRPr="00856B3E">
              <w:rPr>
                <w:rFonts w:ascii="Arial" w:eastAsia="Arial" w:hAnsi="Arial" w:cs="Arial"/>
                <w:spacing w:val="6"/>
              </w:rPr>
              <w:t>t</w:t>
            </w:r>
            <w:r w:rsidRPr="00856B3E">
              <w:rPr>
                <w:rFonts w:ascii="Arial" w:eastAsia="Arial" w:hAnsi="Arial" w:cs="Arial"/>
                <w:spacing w:val="-4"/>
              </w:rPr>
              <w:t>hen</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rPr>
              <w:t>c</w:t>
            </w:r>
            <w:r w:rsidRPr="00856B3E">
              <w:rPr>
                <w:rFonts w:ascii="Arial" w:eastAsia="Arial" w:hAnsi="Arial" w:cs="Arial"/>
                <w:spacing w:val="45"/>
              </w:rPr>
              <w:t xml:space="preserve"> </w:t>
            </w:r>
            <w:r w:rsidRPr="00856B3E">
              <w:rPr>
                <w:rFonts w:ascii="Arial" w:eastAsia="Arial" w:hAnsi="Arial" w:cs="Arial"/>
                <w:spacing w:val="7"/>
                <w:w w:val="102"/>
              </w:rPr>
              <w:t>s</w:t>
            </w:r>
            <w:r w:rsidRPr="00856B3E">
              <w:rPr>
                <w:rFonts w:ascii="Arial" w:eastAsia="Arial" w:hAnsi="Arial" w:cs="Arial"/>
                <w:spacing w:val="11"/>
                <w:w w:val="102"/>
              </w:rPr>
              <w:t>o</w:t>
            </w:r>
            <w:r w:rsidRPr="00856B3E">
              <w:rPr>
                <w:rFonts w:ascii="Arial" w:eastAsia="Arial" w:hAnsi="Arial" w:cs="Arial"/>
                <w:spacing w:val="-4"/>
                <w:w w:val="102"/>
              </w:rPr>
              <w:t>u</w:t>
            </w:r>
            <w:r w:rsidRPr="00856B3E">
              <w:rPr>
                <w:rFonts w:ascii="Arial" w:eastAsia="Arial" w:hAnsi="Arial" w:cs="Arial"/>
                <w:spacing w:val="-5"/>
                <w:w w:val="102"/>
              </w:rPr>
              <w:t>r</w:t>
            </w:r>
            <w:r w:rsidRPr="00856B3E">
              <w:rPr>
                <w:rFonts w:ascii="Arial" w:eastAsia="Arial" w:hAnsi="Arial" w:cs="Arial"/>
                <w:spacing w:val="7"/>
                <w:w w:val="102"/>
              </w:rPr>
              <w:t>c</w:t>
            </w:r>
            <w:r w:rsidRPr="00856B3E">
              <w:rPr>
                <w:rFonts w:ascii="Arial" w:eastAsia="Arial" w:hAnsi="Arial" w:cs="Arial"/>
                <w:spacing w:val="-4"/>
                <w:w w:val="102"/>
              </w:rPr>
              <w:t>e</w:t>
            </w:r>
            <w:r w:rsidRPr="00856B3E">
              <w:rPr>
                <w:rFonts w:ascii="Arial" w:eastAsia="Arial" w:hAnsi="Arial" w:cs="Arial"/>
                <w:spacing w:val="7"/>
                <w:w w:val="102"/>
              </w:rPr>
              <w:t>s</w:t>
            </w:r>
            <w:r w:rsidRPr="00856B3E">
              <w:rPr>
                <w:rFonts w:ascii="Arial" w:eastAsia="Arial" w:hAnsi="Arial" w:cs="Arial"/>
                <w:w w:val="102"/>
              </w:rPr>
              <w:t>)</w:t>
            </w:r>
          </w:p>
          <w:p w:rsidR="00F032B1" w:rsidRPr="00856B3E" w:rsidRDefault="00F032B1">
            <w:pPr>
              <w:spacing w:before="15"/>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F032B1" w:rsidRPr="00856B3E" w:rsidRDefault="00F032B1">
            <w:pPr>
              <w:spacing w:before="7"/>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w w:val="102"/>
              </w:rPr>
              <w:t>P</w:t>
            </w:r>
            <w:r w:rsidRPr="00856B3E">
              <w:rPr>
                <w:rFonts w:ascii="Arial" w:eastAsia="Arial" w:hAnsi="Arial" w:cs="Arial"/>
                <w:color w:val="404040"/>
                <w:spacing w:val="11"/>
                <w:w w:val="102"/>
              </w:rPr>
              <w:t>oo</w:t>
            </w:r>
            <w:r w:rsidRPr="00856B3E">
              <w:rPr>
                <w:rFonts w:ascii="Arial" w:eastAsia="Arial" w:hAnsi="Arial" w:cs="Arial"/>
                <w:color w:val="404040"/>
                <w:w w:val="102"/>
              </w:rPr>
              <w:t>r</w:t>
            </w:r>
          </w:p>
          <w:p w:rsidR="00F032B1" w:rsidRPr="00856B3E" w:rsidRDefault="00F032B1">
            <w:pPr>
              <w:spacing w:before="21"/>
              <w:ind w:left="104"/>
              <w:rPr>
                <w:rFonts w:ascii="Arial" w:eastAsia="Arial" w:hAnsi="Arial" w:cs="Arial"/>
              </w:rPr>
            </w:pP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before="1"/>
              <w:ind w:left="2472" w:right="245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rsidP="005616CB">
            <w:pPr>
              <w:rPr>
                <w:rFonts w:ascii="Arial" w:hAnsi="Arial" w:cs="Arial"/>
              </w:rPr>
            </w:pPr>
            <w:r w:rsidRPr="00856B3E">
              <w:rPr>
                <w:rFonts w:ascii="Arial" w:hAnsi="Arial" w:cs="Arial"/>
              </w:rPr>
              <w:t xml:space="preserve">We are grateful for the reviewer’s excellent rating of the quality of references and will continue to maintain high standards in source selection. </w:t>
            </w:r>
          </w:p>
        </w:tc>
      </w:tr>
      <w:tr w:rsidR="00F032B1" w:rsidRPr="00856B3E">
        <w:trPr>
          <w:trHeight w:hRule="exact" w:val="1381"/>
        </w:trPr>
        <w:tc>
          <w:tcPr>
            <w:tcW w:w="4984"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47" w:lineRule="auto"/>
              <w:ind w:left="104" w:right="980"/>
              <w:rPr>
                <w:rFonts w:ascii="Arial" w:eastAsia="Arial" w:hAnsi="Arial" w:cs="Arial"/>
              </w:rPr>
            </w:pPr>
            <w:r w:rsidRPr="00856B3E">
              <w:rPr>
                <w:rFonts w:ascii="Arial" w:eastAsia="Arial" w:hAnsi="Arial" w:cs="Arial"/>
                <w:b/>
                <w:spacing w:val="-4"/>
              </w:rPr>
              <w:t>14</w:t>
            </w:r>
            <w:r w:rsidRPr="00856B3E">
              <w:rPr>
                <w:rFonts w:ascii="Arial" w:eastAsia="Arial" w:hAnsi="Arial" w:cs="Arial"/>
                <w:b/>
              </w:rPr>
              <w:t>.</w:t>
            </w:r>
            <w:r w:rsidRPr="00856B3E">
              <w:rPr>
                <w:rFonts w:ascii="Arial" w:eastAsia="Arial" w:hAnsi="Arial" w:cs="Arial"/>
                <w:b/>
                <w:spacing w:val="18"/>
              </w:rPr>
              <w:t xml:space="preserve"> </w:t>
            </w: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6"/>
              </w:rPr>
              <w:t>m</w:t>
            </w:r>
            <w:r w:rsidRPr="00856B3E">
              <w:rPr>
                <w:rFonts w:ascii="Arial" w:eastAsia="Arial" w:hAnsi="Arial" w:cs="Arial"/>
                <w:b/>
                <w:spacing w:val="-4"/>
              </w:rPr>
              <w:t>a</w:t>
            </w:r>
            <w:r w:rsidRPr="00856B3E">
              <w:rPr>
                <w:rFonts w:ascii="Arial" w:eastAsia="Arial" w:hAnsi="Arial" w:cs="Arial"/>
                <w:b/>
                <w:spacing w:val="1"/>
              </w:rPr>
              <w:t>nu</w:t>
            </w:r>
            <w:r w:rsidRPr="00856B3E">
              <w:rPr>
                <w:rFonts w:ascii="Arial" w:eastAsia="Arial" w:hAnsi="Arial" w:cs="Arial"/>
                <w:b/>
                <w:spacing w:val="-4"/>
              </w:rPr>
              <w:t>sc</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1"/>
              </w:rPr>
              <w:t>p</w:t>
            </w:r>
            <w:r w:rsidRPr="00856B3E">
              <w:rPr>
                <w:rFonts w:ascii="Arial" w:eastAsia="Arial" w:hAnsi="Arial" w:cs="Arial"/>
                <w:b/>
              </w:rPr>
              <w:t>t</w:t>
            </w:r>
            <w:r w:rsidRPr="00856B3E">
              <w:rPr>
                <w:rFonts w:ascii="Arial" w:eastAsia="Arial" w:hAnsi="Arial" w:cs="Arial"/>
                <w:b/>
                <w:spacing w:val="37"/>
              </w:rPr>
              <w:t xml:space="preserve"> </w:t>
            </w:r>
            <w:r w:rsidRPr="00856B3E">
              <w:rPr>
                <w:rFonts w:ascii="Arial" w:eastAsia="Arial" w:hAnsi="Arial" w:cs="Arial"/>
                <w:b/>
                <w:spacing w:val="-2"/>
              </w:rPr>
              <w:t>w</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5"/>
              </w:rPr>
              <w:t>tt</w:t>
            </w:r>
            <w:r w:rsidRPr="00856B3E">
              <w:rPr>
                <w:rFonts w:ascii="Arial" w:eastAsia="Arial" w:hAnsi="Arial" w:cs="Arial"/>
                <w:b/>
                <w:spacing w:val="-4"/>
              </w:rPr>
              <w:t>e</w:t>
            </w:r>
            <w:r w:rsidRPr="00856B3E">
              <w:rPr>
                <w:rFonts w:ascii="Arial" w:eastAsia="Arial" w:hAnsi="Arial" w:cs="Arial"/>
                <w:b/>
              </w:rPr>
              <w:t>n</w:t>
            </w:r>
            <w:r w:rsidRPr="00856B3E">
              <w:rPr>
                <w:rFonts w:ascii="Arial" w:eastAsia="Arial" w:hAnsi="Arial" w:cs="Arial"/>
                <w:b/>
                <w:spacing w:val="50"/>
              </w:rPr>
              <w:t xml:space="preserve"> </w:t>
            </w:r>
            <w:r w:rsidRPr="00856B3E">
              <w:rPr>
                <w:rFonts w:ascii="Arial" w:eastAsia="Arial" w:hAnsi="Arial" w:cs="Arial"/>
                <w:b/>
                <w:spacing w:val="6"/>
              </w:rPr>
              <w:t>i</w:t>
            </w:r>
            <w:r w:rsidRPr="00856B3E">
              <w:rPr>
                <w:rFonts w:ascii="Arial" w:eastAsia="Arial" w:hAnsi="Arial" w:cs="Arial"/>
                <w:b/>
              </w:rPr>
              <w:t>n</w:t>
            </w:r>
            <w:r w:rsidRPr="00856B3E">
              <w:rPr>
                <w:rFonts w:ascii="Arial" w:eastAsia="Arial" w:hAnsi="Arial" w:cs="Arial"/>
                <w:b/>
                <w:spacing w:val="11"/>
              </w:rPr>
              <w:t xml:space="preserve"> </w:t>
            </w:r>
            <w:r w:rsidRPr="00856B3E">
              <w:rPr>
                <w:rFonts w:ascii="Arial" w:eastAsia="Arial" w:hAnsi="Arial" w:cs="Arial"/>
                <w:b/>
                <w:spacing w:val="-4"/>
              </w:rPr>
              <w:t>c</w:t>
            </w:r>
            <w:r w:rsidRPr="00856B3E">
              <w:rPr>
                <w:rFonts w:ascii="Arial" w:eastAsia="Arial" w:hAnsi="Arial" w:cs="Arial"/>
                <w:b/>
                <w:spacing w:val="6"/>
              </w:rPr>
              <w:t>l</w:t>
            </w:r>
            <w:r w:rsidRPr="00856B3E">
              <w:rPr>
                <w:rFonts w:ascii="Arial" w:eastAsia="Arial" w:hAnsi="Arial" w:cs="Arial"/>
                <w:b/>
                <w:spacing w:val="-4"/>
              </w:rPr>
              <w:t>ea</w:t>
            </w:r>
            <w:r w:rsidRPr="00856B3E">
              <w:rPr>
                <w:rFonts w:ascii="Arial" w:eastAsia="Arial" w:hAnsi="Arial" w:cs="Arial"/>
                <w:b/>
              </w:rPr>
              <w:t>r</w:t>
            </w:r>
            <w:r w:rsidRPr="00856B3E">
              <w:rPr>
                <w:rFonts w:ascii="Arial" w:eastAsia="Arial" w:hAnsi="Arial" w:cs="Arial"/>
                <w:b/>
                <w:spacing w:val="15"/>
              </w:rPr>
              <w:t xml:space="preserve"> </w:t>
            </w:r>
            <w:r w:rsidRPr="00856B3E">
              <w:rPr>
                <w:rFonts w:ascii="Arial" w:eastAsia="Arial" w:hAnsi="Arial" w:cs="Arial"/>
                <w:b/>
                <w:spacing w:val="-4"/>
                <w:w w:val="102"/>
              </w:rPr>
              <w:t>a</w:t>
            </w:r>
            <w:r w:rsidRPr="00856B3E">
              <w:rPr>
                <w:rFonts w:ascii="Arial" w:eastAsia="Arial" w:hAnsi="Arial" w:cs="Arial"/>
                <w:b/>
                <w:spacing w:val="1"/>
                <w:w w:val="102"/>
              </w:rPr>
              <w:t>n</w:t>
            </w:r>
            <w:r w:rsidRPr="00856B3E">
              <w:rPr>
                <w:rFonts w:ascii="Arial" w:eastAsia="Arial" w:hAnsi="Arial" w:cs="Arial"/>
                <w:b/>
                <w:w w:val="102"/>
              </w:rPr>
              <w:t xml:space="preserve">d </w:t>
            </w:r>
            <w:r w:rsidRPr="00856B3E">
              <w:rPr>
                <w:rFonts w:ascii="Arial" w:eastAsia="Arial" w:hAnsi="Arial" w:cs="Arial"/>
                <w:b/>
                <w:spacing w:val="1"/>
              </w:rPr>
              <w:t>und</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4"/>
              </w:rPr>
              <w:t>s</w:t>
            </w:r>
            <w:r w:rsidRPr="00856B3E">
              <w:rPr>
                <w:rFonts w:ascii="Arial" w:eastAsia="Arial" w:hAnsi="Arial" w:cs="Arial"/>
                <w:b/>
                <w:spacing w:val="-5"/>
              </w:rPr>
              <w:t>t</w:t>
            </w:r>
            <w:r w:rsidRPr="00856B3E">
              <w:rPr>
                <w:rFonts w:ascii="Arial" w:eastAsia="Arial" w:hAnsi="Arial" w:cs="Arial"/>
                <w:b/>
                <w:spacing w:val="-4"/>
              </w:rPr>
              <w:t>a</w:t>
            </w:r>
            <w:r w:rsidRPr="00856B3E">
              <w:rPr>
                <w:rFonts w:ascii="Arial" w:eastAsia="Arial" w:hAnsi="Arial" w:cs="Arial"/>
                <w:b/>
                <w:spacing w:val="1"/>
              </w:rPr>
              <w:t>nd</w:t>
            </w:r>
            <w:r w:rsidRPr="00856B3E">
              <w:rPr>
                <w:rFonts w:ascii="Arial" w:eastAsia="Arial" w:hAnsi="Arial" w:cs="Arial"/>
                <w:b/>
                <w:spacing w:val="-4"/>
              </w:rPr>
              <w:t>a</w:t>
            </w:r>
            <w:r w:rsidRPr="00856B3E">
              <w:rPr>
                <w:rFonts w:ascii="Arial" w:eastAsia="Arial" w:hAnsi="Arial" w:cs="Arial"/>
                <w:b/>
                <w:spacing w:val="1"/>
              </w:rPr>
              <w:t>b</w:t>
            </w:r>
            <w:r w:rsidRPr="00856B3E">
              <w:rPr>
                <w:rFonts w:ascii="Arial" w:eastAsia="Arial" w:hAnsi="Arial" w:cs="Arial"/>
                <w:b/>
                <w:spacing w:val="6"/>
              </w:rPr>
              <w:t>l</w:t>
            </w:r>
            <w:r w:rsidRPr="00856B3E">
              <w:rPr>
                <w:rFonts w:ascii="Arial" w:eastAsia="Arial" w:hAnsi="Arial" w:cs="Arial"/>
                <w:b/>
              </w:rPr>
              <w:t xml:space="preserve">e </w:t>
            </w:r>
            <w:r w:rsidRPr="00856B3E">
              <w:rPr>
                <w:rFonts w:ascii="Arial" w:eastAsia="Arial" w:hAnsi="Arial" w:cs="Arial"/>
                <w:b/>
                <w:spacing w:val="24"/>
              </w:rPr>
              <w:t xml:space="preserve"> </w:t>
            </w:r>
            <w:r w:rsidRPr="00856B3E">
              <w:rPr>
                <w:rFonts w:ascii="Arial" w:eastAsia="Arial" w:hAnsi="Arial" w:cs="Arial"/>
                <w:b/>
                <w:spacing w:val="6"/>
                <w:w w:val="102"/>
              </w:rPr>
              <w:t>l</w:t>
            </w:r>
            <w:r w:rsidRPr="00856B3E">
              <w:rPr>
                <w:rFonts w:ascii="Arial" w:eastAsia="Arial" w:hAnsi="Arial" w:cs="Arial"/>
                <w:b/>
                <w:spacing w:val="-4"/>
                <w:w w:val="102"/>
              </w:rPr>
              <w:t>a</w:t>
            </w:r>
            <w:r w:rsidRPr="00856B3E">
              <w:rPr>
                <w:rFonts w:ascii="Arial" w:eastAsia="Arial" w:hAnsi="Arial" w:cs="Arial"/>
                <w:b/>
                <w:spacing w:val="1"/>
                <w:w w:val="102"/>
              </w:rPr>
              <w:t>ngu</w:t>
            </w:r>
            <w:r w:rsidRPr="00856B3E">
              <w:rPr>
                <w:rFonts w:ascii="Arial" w:eastAsia="Arial" w:hAnsi="Arial" w:cs="Arial"/>
                <w:b/>
                <w:spacing w:val="-4"/>
                <w:w w:val="102"/>
              </w:rPr>
              <w:t>a</w:t>
            </w:r>
            <w:r w:rsidRPr="00856B3E">
              <w:rPr>
                <w:rFonts w:ascii="Arial" w:eastAsia="Arial" w:hAnsi="Arial" w:cs="Arial"/>
                <w:b/>
                <w:spacing w:val="1"/>
                <w:w w:val="102"/>
              </w:rPr>
              <w:t>g</w:t>
            </w:r>
            <w:r w:rsidRPr="00856B3E">
              <w:rPr>
                <w:rFonts w:ascii="Arial" w:eastAsia="Arial" w:hAnsi="Arial" w:cs="Arial"/>
                <w:b/>
                <w:spacing w:val="-4"/>
                <w:w w:val="102"/>
              </w:rPr>
              <w:t>e</w:t>
            </w:r>
            <w:r w:rsidRPr="00856B3E">
              <w:rPr>
                <w:rFonts w:ascii="Arial" w:eastAsia="Arial" w:hAnsi="Arial" w:cs="Arial"/>
                <w:b/>
                <w:w w:val="102"/>
              </w:rPr>
              <w:t>?</w:t>
            </w:r>
          </w:p>
          <w:p w:rsidR="00F032B1" w:rsidRPr="00856B3E" w:rsidRDefault="00F032B1">
            <w:pPr>
              <w:spacing w:line="200" w:lineRule="exact"/>
              <w:ind w:left="104"/>
              <w:rPr>
                <w:rFonts w:ascii="Arial" w:eastAsia="Arial" w:hAnsi="Arial" w:cs="Arial"/>
              </w:rPr>
            </w:pPr>
            <w:r w:rsidRPr="00856B3E">
              <w:rPr>
                <w:rFonts w:ascii="Arial" w:eastAsia="Arial" w:hAnsi="Arial" w:cs="Arial"/>
                <w:color w:val="404040"/>
                <w:spacing w:val="-6"/>
              </w:rPr>
              <w:t>R</w:t>
            </w:r>
            <w:r w:rsidRPr="00856B3E">
              <w:rPr>
                <w:rFonts w:ascii="Arial" w:eastAsia="Arial" w:hAnsi="Arial" w:cs="Arial"/>
                <w:color w:val="404040"/>
                <w:spacing w:val="-4"/>
              </w:rPr>
              <w:t>a</w:t>
            </w:r>
            <w:r w:rsidRPr="00856B3E">
              <w:rPr>
                <w:rFonts w:ascii="Arial" w:eastAsia="Arial" w:hAnsi="Arial" w:cs="Arial"/>
                <w:color w:val="404040"/>
                <w:spacing w:val="6"/>
              </w:rPr>
              <w:t>t</w:t>
            </w:r>
            <w:r w:rsidRPr="00856B3E">
              <w:rPr>
                <w:rFonts w:ascii="Arial" w:eastAsia="Arial" w:hAnsi="Arial" w:cs="Arial"/>
                <w:color w:val="404040"/>
                <w:spacing w:val="2"/>
              </w:rPr>
              <w:t>i</w:t>
            </w:r>
            <w:r w:rsidRPr="00856B3E">
              <w:rPr>
                <w:rFonts w:ascii="Arial" w:eastAsia="Arial" w:hAnsi="Arial" w:cs="Arial"/>
                <w:color w:val="404040"/>
                <w:spacing w:val="-4"/>
              </w:rPr>
              <w:t>n</w:t>
            </w:r>
            <w:r w:rsidRPr="00856B3E">
              <w:rPr>
                <w:rFonts w:ascii="Arial" w:eastAsia="Arial" w:hAnsi="Arial" w:cs="Arial"/>
                <w:color w:val="404040"/>
              </w:rPr>
              <w:t>g</w:t>
            </w:r>
            <w:r w:rsidRPr="00856B3E">
              <w:rPr>
                <w:rFonts w:ascii="Arial" w:eastAsia="Arial" w:hAnsi="Arial" w:cs="Arial"/>
                <w:color w:val="404040"/>
                <w:spacing w:val="30"/>
              </w:rPr>
              <w:t xml:space="preserve"> </w:t>
            </w:r>
            <w:r w:rsidRPr="00856B3E">
              <w:rPr>
                <w:rFonts w:ascii="Arial" w:eastAsia="Arial" w:hAnsi="Arial" w:cs="Arial"/>
                <w:color w:val="404040"/>
                <w:spacing w:val="5"/>
                <w:w w:val="102"/>
              </w:rPr>
              <w:t>S</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2"/>
                <w:w w:val="102"/>
              </w:rPr>
              <w:t>l</w:t>
            </w:r>
            <w:r w:rsidRPr="00856B3E">
              <w:rPr>
                <w:rFonts w:ascii="Arial" w:eastAsia="Arial" w:hAnsi="Arial" w:cs="Arial"/>
                <w:color w:val="404040"/>
                <w:spacing w:val="-4"/>
                <w:w w:val="102"/>
              </w:rPr>
              <w:t>e</w:t>
            </w:r>
            <w:r w:rsidRPr="00856B3E">
              <w:rPr>
                <w:rFonts w:ascii="Arial" w:eastAsia="Arial" w:hAnsi="Arial" w:cs="Arial"/>
                <w:color w:val="404040"/>
                <w:w w:val="102"/>
              </w:rPr>
              <w:t>:</w:t>
            </w:r>
          </w:p>
          <w:p w:rsidR="00F032B1" w:rsidRPr="00856B3E" w:rsidRDefault="00F032B1">
            <w:pPr>
              <w:spacing w:before="21"/>
              <w:ind w:left="104"/>
              <w:rPr>
                <w:rFonts w:ascii="Arial" w:eastAsia="Arial" w:hAnsi="Arial" w:cs="Arial"/>
              </w:rPr>
            </w:pPr>
            <w:r w:rsidRPr="00856B3E">
              <w:rPr>
                <w:rFonts w:ascii="Arial" w:eastAsia="Arial" w:hAnsi="Arial" w:cs="Arial"/>
                <w:color w:val="404040"/>
              </w:rPr>
              <w:t>5</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rPr>
              <w:t>E</w:t>
            </w:r>
            <w:r w:rsidRPr="00856B3E">
              <w:rPr>
                <w:rFonts w:ascii="Arial" w:eastAsia="Arial" w:hAnsi="Arial" w:cs="Arial"/>
                <w:color w:val="404040"/>
                <w:spacing w:val="7"/>
              </w:rPr>
              <w:t>xc</w:t>
            </w:r>
            <w:r w:rsidRPr="00856B3E">
              <w:rPr>
                <w:rFonts w:ascii="Arial" w:eastAsia="Arial" w:hAnsi="Arial" w:cs="Arial"/>
                <w:color w:val="404040"/>
                <w:spacing w:val="-4"/>
              </w:rPr>
              <w:t>e</w:t>
            </w:r>
            <w:r w:rsidRPr="00856B3E">
              <w:rPr>
                <w:rFonts w:ascii="Arial" w:eastAsia="Arial" w:hAnsi="Arial" w:cs="Arial"/>
                <w:color w:val="404040"/>
                <w:spacing w:val="2"/>
              </w:rPr>
              <w:t>ll</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28"/>
              </w:rPr>
              <w:t xml:space="preserve"> </w:t>
            </w:r>
            <w:r w:rsidRPr="00856B3E">
              <w:rPr>
                <w:rFonts w:ascii="Arial" w:eastAsia="Arial" w:hAnsi="Arial" w:cs="Arial"/>
                <w:color w:val="404040"/>
              </w:rPr>
              <w:t>4</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2"/>
              </w:rPr>
              <w:t>G</w:t>
            </w:r>
            <w:r w:rsidRPr="00856B3E">
              <w:rPr>
                <w:rFonts w:ascii="Arial" w:eastAsia="Arial" w:hAnsi="Arial" w:cs="Arial"/>
                <w:color w:val="404040"/>
                <w:spacing w:val="11"/>
              </w:rPr>
              <w:t>oo</w:t>
            </w:r>
            <w:r w:rsidRPr="00856B3E">
              <w:rPr>
                <w:rFonts w:ascii="Arial" w:eastAsia="Arial" w:hAnsi="Arial" w:cs="Arial"/>
                <w:color w:val="404040"/>
              </w:rPr>
              <w:t>d</w:t>
            </w:r>
            <w:r w:rsidRPr="00856B3E">
              <w:rPr>
                <w:rFonts w:ascii="Arial" w:eastAsia="Arial" w:hAnsi="Arial" w:cs="Arial"/>
                <w:color w:val="404040"/>
                <w:spacing w:val="28"/>
              </w:rPr>
              <w:t xml:space="preserve"> </w:t>
            </w:r>
            <w:r w:rsidRPr="00856B3E">
              <w:rPr>
                <w:rFonts w:ascii="Arial" w:eastAsia="Arial" w:hAnsi="Arial" w:cs="Arial"/>
                <w:color w:val="404040"/>
              </w:rPr>
              <w:t>3</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proofErr w:type="spellStart"/>
            <w:r w:rsidRPr="00856B3E">
              <w:rPr>
                <w:rFonts w:ascii="Arial" w:eastAsia="Arial" w:hAnsi="Arial" w:cs="Arial"/>
                <w:color w:val="404040"/>
                <w:spacing w:val="5"/>
                <w:w w:val="102"/>
              </w:rPr>
              <w:t>S</w:t>
            </w:r>
            <w:r w:rsidRPr="00856B3E">
              <w:rPr>
                <w:rFonts w:ascii="Arial" w:eastAsia="Arial" w:hAnsi="Arial" w:cs="Arial"/>
                <w:color w:val="404040"/>
                <w:spacing w:val="-4"/>
                <w:w w:val="102"/>
              </w:rPr>
              <w:t>a</w:t>
            </w:r>
            <w:r w:rsidRPr="00856B3E">
              <w:rPr>
                <w:rFonts w:ascii="Arial" w:eastAsia="Arial" w:hAnsi="Arial" w:cs="Arial"/>
                <w:color w:val="404040"/>
                <w:spacing w:val="6"/>
                <w:w w:val="102"/>
              </w:rPr>
              <w:t>t</w:t>
            </w:r>
            <w:r w:rsidRPr="00856B3E">
              <w:rPr>
                <w:rFonts w:ascii="Arial" w:eastAsia="Arial" w:hAnsi="Arial" w:cs="Arial"/>
                <w:color w:val="404040"/>
                <w:spacing w:val="2"/>
                <w:w w:val="102"/>
              </w:rPr>
              <w:t>i</w:t>
            </w:r>
            <w:r w:rsidRPr="00856B3E">
              <w:rPr>
                <w:rFonts w:ascii="Arial" w:eastAsia="Arial" w:hAnsi="Arial" w:cs="Arial"/>
                <w:color w:val="404040"/>
                <w:spacing w:val="7"/>
                <w:w w:val="102"/>
              </w:rPr>
              <w:t>s</w:t>
            </w:r>
            <w:r w:rsidRPr="00856B3E">
              <w:rPr>
                <w:rFonts w:ascii="Arial" w:eastAsia="Arial" w:hAnsi="Arial" w:cs="Arial"/>
                <w:color w:val="404040"/>
                <w:w w:val="102"/>
              </w:rPr>
              <w:t>f</w:t>
            </w:r>
            <w:proofErr w:type="spellEnd"/>
            <w:r w:rsidRPr="00856B3E">
              <w:rPr>
                <w:rFonts w:ascii="Arial" w:eastAsia="Arial" w:hAnsi="Arial" w:cs="Arial"/>
                <w:color w:val="404040"/>
                <w:spacing w:val="-32"/>
              </w:rPr>
              <w:t xml:space="preserve"> </w:t>
            </w:r>
            <w:proofErr w:type="spellStart"/>
            <w:r w:rsidRPr="00856B3E">
              <w:rPr>
                <w:rFonts w:ascii="Arial" w:eastAsia="Arial" w:hAnsi="Arial" w:cs="Arial"/>
                <w:color w:val="404040"/>
                <w:spacing w:val="-4"/>
              </w:rPr>
              <w:t>a</w:t>
            </w:r>
            <w:r w:rsidRPr="00856B3E">
              <w:rPr>
                <w:rFonts w:ascii="Arial" w:eastAsia="Arial" w:hAnsi="Arial" w:cs="Arial"/>
                <w:color w:val="404040"/>
                <w:spacing w:val="7"/>
              </w:rPr>
              <w:t>c</w:t>
            </w:r>
            <w:r w:rsidRPr="00856B3E">
              <w:rPr>
                <w:rFonts w:ascii="Arial" w:eastAsia="Arial" w:hAnsi="Arial" w:cs="Arial"/>
                <w:color w:val="404040"/>
                <w:spacing w:val="6"/>
              </w:rPr>
              <w:t>t</w:t>
            </w:r>
            <w:r w:rsidRPr="00856B3E">
              <w:rPr>
                <w:rFonts w:ascii="Arial" w:eastAsia="Arial" w:hAnsi="Arial" w:cs="Arial"/>
                <w:color w:val="404040"/>
                <w:spacing w:val="11"/>
              </w:rPr>
              <w:t>o</w:t>
            </w:r>
            <w:r w:rsidRPr="00856B3E">
              <w:rPr>
                <w:rFonts w:ascii="Arial" w:eastAsia="Arial" w:hAnsi="Arial" w:cs="Arial"/>
                <w:color w:val="404040"/>
                <w:spacing w:val="-5"/>
              </w:rPr>
              <w:t>r</w:t>
            </w:r>
            <w:r w:rsidRPr="00856B3E">
              <w:rPr>
                <w:rFonts w:ascii="Arial" w:eastAsia="Arial" w:hAnsi="Arial" w:cs="Arial"/>
                <w:color w:val="404040"/>
              </w:rPr>
              <w:t>y</w:t>
            </w:r>
            <w:proofErr w:type="spellEnd"/>
            <w:r w:rsidRPr="00856B3E">
              <w:rPr>
                <w:rFonts w:ascii="Arial" w:eastAsia="Arial" w:hAnsi="Arial" w:cs="Arial"/>
                <w:color w:val="404040"/>
                <w:spacing w:val="24"/>
              </w:rPr>
              <w:t xml:space="preserve"> </w:t>
            </w:r>
            <w:r w:rsidRPr="00856B3E">
              <w:rPr>
                <w:rFonts w:ascii="Arial" w:eastAsia="Arial" w:hAnsi="Arial" w:cs="Arial"/>
                <w:color w:val="404040"/>
              </w:rPr>
              <w:t>2</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w w:val="102"/>
              </w:rPr>
              <w:t>N</w:t>
            </w:r>
            <w:r w:rsidRPr="00856B3E">
              <w:rPr>
                <w:rFonts w:ascii="Arial" w:eastAsia="Arial" w:hAnsi="Arial" w:cs="Arial"/>
                <w:color w:val="404040"/>
                <w:spacing w:val="-4"/>
                <w:w w:val="102"/>
              </w:rPr>
              <w:t>ee</w:t>
            </w:r>
            <w:r w:rsidRPr="00856B3E">
              <w:rPr>
                <w:rFonts w:ascii="Arial" w:eastAsia="Arial" w:hAnsi="Arial" w:cs="Arial"/>
                <w:color w:val="404040"/>
                <w:spacing w:val="11"/>
                <w:w w:val="102"/>
              </w:rPr>
              <w:t>d</w:t>
            </w:r>
            <w:r w:rsidRPr="00856B3E">
              <w:rPr>
                <w:rFonts w:ascii="Arial" w:eastAsia="Arial" w:hAnsi="Arial" w:cs="Arial"/>
                <w:color w:val="404040"/>
                <w:w w:val="102"/>
              </w:rPr>
              <w:t>s</w:t>
            </w:r>
          </w:p>
          <w:p w:rsidR="00F032B1" w:rsidRPr="00856B3E" w:rsidRDefault="00F032B1">
            <w:pPr>
              <w:spacing w:before="7"/>
              <w:ind w:left="104"/>
              <w:rPr>
                <w:rFonts w:ascii="Arial" w:eastAsia="Arial" w:hAnsi="Arial" w:cs="Arial"/>
              </w:rPr>
            </w:pPr>
            <w:r w:rsidRPr="00856B3E">
              <w:rPr>
                <w:rFonts w:ascii="Arial" w:eastAsia="Arial" w:hAnsi="Arial" w:cs="Arial"/>
                <w:color w:val="404040"/>
                <w:spacing w:val="-9"/>
              </w:rPr>
              <w:t>I</w:t>
            </w:r>
            <w:r w:rsidRPr="00856B3E">
              <w:rPr>
                <w:rFonts w:ascii="Arial" w:eastAsia="Arial" w:hAnsi="Arial" w:cs="Arial"/>
                <w:color w:val="404040"/>
                <w:spacing w:val="2"/>
              </w:rPr>
              <w:t>m</w:t>
            </w:r>
            <w:r w:rsidRPr="00856B3E">
              <w:rPr>
                <w:rFonts w:ascii="Arial" w:eastAsia="Arial" w:hAnsi="Arial" w:cs="Arial"/>
                <w:color w:val="404040"/>
                <w:spacing w:val="11"/>
              </w:rPr>
              <w:t>p</w:t>
            </w:r>
            <w:r w:rsidRPr="00856B3E">
              <w:rPr>
                <w:rFonts w:ascii="Arial" w:eastAsia="Arial" w:hAnsi="Arial" w:cs="Arial"/>
                <w:color w:val="404040"/>
                <w:spacing w:val="-5"/>
              </w:rPr>
              <w:t>r</w:t>
            </w:r>
            <w:r w:rsidRPr="00856B3E">
              <w:rPr>
                <w:rFonts w:ascii="Arial" w:eastAsia="Arial" w:hAnsi="Arial" w:cs="Arial"/>
                <w:color w:val="404040"/>
                <w:spacing w:val="11"/>
              </w:rPr>
              <w:t>o</w:t>
            </w:r>
            <w:r w:rsidRPr="00856B3E">
              <w:rPr>
                <w:rFonts w:ascii="Arial" w:eastAsia="Arial" w:hAnsi="Arial" w:cs="Arial"/>
                <w:color w:val="404040"/>
                <w:spacing w:val="7"/>
              </w:rPr>
              <w:t>v</w:t>
            </w:r>
            <w:r w:rsidRPr="00856B3E">
              <w:rPr>
                <w:rFonts w:ascii="Arial" w:eastAsia="Arial" w:hAnsi="Arial" w:cs="Arial"/>
                <w:color w:val="404040"/>
                <w:spacing w:val="-4"/>
              </w:rPr>
              <w:t>e</w:t>
            </w:r>
            <w:r w:rsidRPr="00856B3E">
              <w:rPr>
                <w:rFonts w:ascii="Arial" w:eastAsia="Arial" w:hAnsi="Arial" w:cs="Arial"/>
                <w:color w:val="404040"/>
                <w:spacing w:val="2"/>
              </w:rPr>
              <w:t>m</w:t>
            </w:r>
            <w:r w:rsidRPr="00856B3E">
              <w:rPr>
                <w:rFonts w:ascii="Arial" w:eastAsia="Arial" w:hAnsi="Arial" w:cs="Arial"/>
                <w:color w:val="404040"/>
                <w:spacing w:val="-4"/>
              </w:rPr>
              <w:t>en</w:t>
            </w:r>
            <w:r w:rsidRPr="00856B3E">
              <w:rPr>
                <w:rFonts w:ascii="Arial" w:eastAsia="Arial" w:hAnsi="Arial" w:cs="Arial"/>
                <w:color w:val="404040"/>
              </w:rPr>
              <w:t>t</w:t>
            </w:r>
            <w:r w:rsidRPr="00856B3E">
              <w:rPr>
                <w:rFonts w:ascii="Arial" w:eastAsia="Arial" w:hAnsi="Arial" w:cs="Arial"/>
                <w:color w:val="404040"/>
                <w:spacing w:val="50"/>
              </w:rPr>
              <w:t xml:space="preserve"> </w:t>
            </w:r>
            <w:r w:rsidRPr="00856B3E">
              <w:rPr>
                <w:rFonts w:ascii="Arial" w:eastAsia="Arial" w:hAnsi="Arial" w:cs="Arial"/>
                <w:color w:val="404040"/>
              </w:rPr>
              <w:t>1</w:t>
            </w:r>
            <w:r w:rsidRPr="00856B3E">
              <w:rPr>
                <w:rFonts w:ascii="Arial" w:eastAsia="Arial" w:hAnsi="Arial" w:cs="Arial"/>
                <w:color w:val="404040"/>
                <w:spacing w:val="6"/>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5"/>
                <w:w w:val="102"/>
              </w:rPr>
              <w:t>P</w:t>
            </w:r>
            <w:r w:rsidRPr="00856B3E">
              <w:rPr>
                <w:rFonts w:ascii="Arial" w:eastAsia="Arial" w:hAnsi="Arial" w:cs="Arial"/>
                <w:color w:val="404040"/>
                <w:spacing w:val="11"/>
                <w:w w:val="102"/>
              </w:rPr>
              <w:t>oo</w:t>
            </w:r>
            <w:r w:rsidRPr="00856B3E">
              <w:rPr>
                <w:rFonts w:ascii="Arial" w:eastAsia="Arial" w:hAnsi="Arial" w:cs="Arial"/>
                <w:color w:val="404040"/>
                <w:w w:val="102"/>
              </w:rPr>
              <w:t>r</w:t>
            </w:r>
          </w:p>
          <w:p w:rsidR="00F032B1" w:rsidRPr="00856B3E" w:rsidRDefault="00F032B1">
            <w:pPr>
              <w:spacing w:before="6"/>
              <w:ind w:left="104"/>
              <w:rPr>
                <w:rFonts w:ascii="Arial" w:eastAsia="Arial" w:hAnsi="Arial" w:cs="Arial"/>
              </w:rPr>
            </w:pPr>
            <w:r w:rsidRPr="00856B3E">
              <w:rPr>
                <w:rFonts w:ascii="Arial" w:eastAsia="Arial" w:hAnsi="Arial" w:cs="Arial"/>
                <w:color w:val="404040"/>
                <w:spacing w:val="-6"/>
              </w:rPr>
              <w:t>N</w:t>
            </w:r>
            <w:r w:rsidRPr="00856B3E">
              <w:rPr>
                <w:rFonts w:ascii="Arial" w:eastAsia="Arial" w:hAnsi="Arial" w:cs="Arial"/>
                <w:color w:val="404040"/>
                <w:spacing w:val="6"/>
              </w:rPr>
              <w:t>/</w:t>
            </w:r>
            <w:r w:rsidRPr="00856B3E">
              <w:rPr>
                <w:rFonts w:ascii="Arial" w:eastAsia="Arial" w:hAnsi="Arial" w:cs="Arial"/>
                <w:color w:val="404040"/>
              </w:rPr>
              <w:t>A</w:t>
            </w:r>
            <w:r w:rsidRPr="00856B3E">
              <w:rPr>
                <w:rFonts w:ascii="Arial" w:eastAsia="Arial" w:hAnsi="Arial" w:cs="Arial"/>
                <w:color w:val="404040"/>
                <w:spacing w:val="18"/>
              </w:rPr>
              <w:t xml:space="preserve"> </w:t>
            </w:r>
            <w:r w:rsidRPr="00856B3E">
              <w:rPr>
                <w:rFonts w:ascii="Arial" w:eastAsia="Arial" w:hAnsi="Arial" w:cs="Arial"/>
                <w:color w:val="404040"/>
              </w:rPr>
              <w:t>=</w:t>
            </w:r>
            <w:r w:rsidRPr="00856B3E">
              <w:rPr>
                <w:rFonts w:ascii="Arial" w:eastAsia="Arial" w:hAnsi="Arial" w:cs="Arial"/>
                <w:color w:val="404040"/>
                <w:spacing w:val="15"/>
              </w:rPr>
              <w:t xml:space="preserve"> </w:t>
            </w:r>
            <w:r w:rsidRPr="00856B3E">
              <w:rPr>
                <w:rFonts w:ascii="Arial" w:eastAsia="Arial" w:hAnsi="Arial" w:cs="Arial"/>
                <w:color w:val="404040"/>
                <w:spacing w:val="-6"/>
              </w:rPr>
              <w:t>N</w:t>
            </w:r>
            <w:r w:rsidRPr="00856B3E">
              <w:rPr>
                <w:rFonts w:ascii="Arial" w:eastAsia="Arial" w:hAnsi="Arial" w:cs="Arial"/>
                <w:color w:val="404040"/>
                <w:spacing w:val="11"/>
              </w:rPr>
              <w:t>o</w:t>
            </w:r>
            <w:r w:rsidRPr="00856B3E">
              <w:rPr>
                <w:rFonts w:ascii="Arial" w:eastAsia="Arial" w:hAnsi="Arial" w:cs="Arial"/>
                <w:color w:val="404040"/>
              </w:rPr>
              <w:t>t</w:t>
            </w:r>
            <w:r w:rsidRPr="00856B3E">
              <w:rPr>
                <w:rFonts w:ascii="Arial" w:eastAsia="Arial" w:hAnsi="Arial" w:cs="Arial"/>
                <w:color w:val="404040"/>
                <w:spacing w:val="19"/>
              </w:rPr>
              <w:t xml:space="preserve"> </w:t>
            </w:r>
            <w:r w:rsidRPr="00856B3E">
              <w:rPr>
                <w:rFonts w:ascii="Arial" w:eastAsia="Arial" w:hAnsi="Arial" w:cs="Arial"/>
                <w:color w:val="404040"/>
                <w:spacing w:val="5"/>
                <w:w w:val="102"/>
              </w:rPr>
              <w:t>A</w:t>
            </w:r>
            <w:r w:rsidRPr="00856B3E">
              <w:rPr>
                <w:rFonts w:ascii="Arial" w:eastAsia="Arial" w:hAnsi="Arial" w:cs="Arial"/>
                <w:color w:val="404040"/>
                <w:spacing w:val="11"/>
                <w:w w:val="102"/>
              </w:rPr>
              <w:t>pp</w:t>
            </w:r>
            <w:r w:rsidRPr="00856B3E">
              <w:rPr>
                <w:rFonts w:ascii="Arial" w:eastAsia="Arial" w:hAnsi="Arial" w:cs="Arial"/>
                <w:color w:val="404040"/>
                <w:spacing w:val="2"/>
                <w:w w:val="102"/>
              </w:rPr>
              <w:t>li</w:t>
            </w:r>
            <w:r w:rsidRPr="00856B3E">
              <w:rPr>
                <w:rFonts w:ascii="Arial" w:eastAsia="Arial" w:hAnsi="Arial" w:cs="Arial"/>
                <w:color w:val="404040"/>
                <w:spacing w:val="7"/>
                <w:w w:val="102"/>
              </w:rPr>
              <w:t>c</w:t>
            </w:r>
            <w:r w:rsidRPr="00856B3E">
              <w:rPr>
                <w:rFonts w:ascii="Arial" w:eastAsia="Arial" w:hAnsi="Arial" w:cs="Arial"/>
                <w:color w:val="404040"/>
                <w:spacing w:val="-4"/>
                <w:w w:val="102"/>
              </w:rPr>
              <w:t>a</w:t>
            </w:r>
            <w:r w:rsidRPr="00856B3E">
              <w:rPr>
                <w:rFonts w:ascii="Arial" w:eastAsia="Arial" w:hAnsi="Arial" w:cs="Arial"/>
                <w:color w:val="404040"/>
                <w:spacing w:val="11"/>
                <w:w w:val="102"/>
              </w:rPr>
              <w:t>b</w:t>
            </w:r>
            <w:r w:rsidRPr="00856B3E">
              <w:rPr>
                <w:rFonts w:ascii="Arial" w:eastAsia="Arial" w:hAnsi="Arial" w:cs="Arial"/>
                <w:color w:val="404040"/>
                <w:spacing w:val="2"/>
                <w:w w:val="102"/>
              </w:rPr>
              <w:t>l</w:t>
            </w:r>
            <w:r w:rsidRPr="00856B3E">
              <w:rPr>
                <w:rFonts w:ascii="Arial" w:eastAsia="Arial" w:hAnsi="Arial" w:cs="Arial"/>
                <w:color w:val="404040"/>
                <w:w w:val="102"/>
              </w:rPr>
              <w:t>e</w:t>
            </w:r>
          </w:p>
        </w:tc>
        <w:tc>
          <w:tcPr>
            <w:tcW w:w="5120" w:type="dxa"/>
            <w:tcBorders>
              <w:top w:val="single" w:sz="7" w:space="0" w:color="000000"/>
              <w:left w:val="single" w:sz="7" w:space="0" w:color="000000"/>
              <w:bottom w:val="single" w:sz="7" w:space="0" w:color="000000"/>
              <w:right w:val="single" w:sz="7" w:space="0" w:color="000000"/>
            </w:tcBorders>
          </w:tcPr>
          <w:p w:rsidR="00F032B1" w:rsidRPr="00856B3E" w:rsidRDefault="00F032B1">
            <w:pPr>
              <w:ind w:left="2472" w:right="2453"/>
              <w:jc w:val="center"/>
              <w:rPr>
                <w:rFonts w:ascii="Arial" w:eastAsia="Arial" w:hAnsi="Arial" w:cs="Arial"/>
              </w:rPr>
            </w:pPr>
            <w:r w:rsidRPr="00856B3E">
              <w:rPr>
                <w:rFonts w:ascii="Arial" w:eastAsia="Arial" w:hAnsi="Arial" w:cs="Arial"/>
                <w:w w:val="102"/>
              </w:rPr>
              <w:t>5</w:t>
            </w:r>
          </w:p>
        </w:tc>
        <w:tc>
          <w:tcPr>
            <w:tcW w:w="3798" w:type="dxa"/>
            <w:tcBorders>
              <w:top w:val="single" w:sz="7" w:space="0" w:color="000000"/>
              <w:left w:val="single" w:sz="7" w:space="0" w:color="000000"/>
              <w:bottom w:val="single" w:sz="7" w:space="0" w:color="000000"/>
              <w:right w:val="single" w:sz="7" w:space="0" w:color="000000"/>
            </w:tcBorders>
          </w:tcPr>
          <w:p w:rsidR="00F032B1" w:rsidRPr="00856B3E" w:rsidRDefault="00F032B1" w:rsidP="005616CB">
            <w:pPr>
              <w:rPr>
                <w:rFonts w:ascii="Arial" w:hAnsi="Arial" w:cs="Arial"/>
              </w:rPr>
            </w:pPr>
            <w:r w:rsidRPr="00856B3E">
              <w:rPr>
                <w:rFonts w:ascii="Arial" w:hAnsi="Arial" w:cs="Arial"/>
              </w:rPr>
              <w:t xml:space="preserve"> We sincerely thank the reviewer for recognizing the clarity and readability of the manuscript.</w:t>
            </w:r>
          </w:p>
        </w:tc>
      </w:tr>
    </w:tbl>
    <w:p w:rsidR="00B24CB4" w:rsidRPr="00856B3E" w:rsidRDefault="00B24CB4">
      <w:pPr>
        <w:spacing w:line="200" w:lineRule="exact"/>
        <w:rPr>
          <w:rFonts w:ascii="Arial" w:hAnsi="Arial" w:cs="Arial"/>
        </w:rPr>
      </w:pPr>
    </w:p>
    <w:p w:rsidR="00B24CB4" w:rsidRPr="00856B3E" w:rsidRDefault="00313663">
      <w:pPr>
        <w:spacing w:before="39" w:line="200" w:lineRule="exact"/>
        <w:ind w:left="102"/>
        <w:rPr>
          <w:rFonts w:ascii="Arial" w:eastAsia="Arial" w:hAnsi="Arial" w:cs="Arial"/>
        </w:rPr>
      </w:pPr>
      <w:bookmarkStart w:id="0" w:name="_GoBack"/>
      <w:bookmarkEnd w:id="0"/>
      <w:r w:rsidRPr="00856B3E">
        <w:rPr>
          <w:rFonts w:ascii="Arial" w:hAnsi="Arial" w:cs="Arial"/>
        </w:rPr>
        <w:pict>
          <v:group id="_x0000_s1063" style="position:absolute;left:0;text-align:left;margin-left:71.6pt;margin-top:1.35pt;width:156.4pt;height:13pt;z-index:-251661312;mso-position-horizontal-relative:page" coordorigin="1432,27" coordsize="3128,260">
            <v:shape id="_x0000_s1065" style="position:absolute;left:1442;top:37;width:3108;height:240" coordorigin="1442,37" coordsize="3108,240" path="m1442,277r3107,l4549,37r-3107,l1442,277xe" fillcolor="yellow" stroked="f">
              <v:path arrowok="t"/>
            </v:shape>
            <v:shape id="_x0000_s1064" style="position:absolute;left:1442;top:240;width:3108;height:0" coordorigin="1442,240" coordsize="3108,0" path="m1442,240r3107,e" filled="f" strokeweight=".85pt">
              <v:path arrowok="t"/>
            </v:shape>
            <w10:wrap anchorx="page"/>
          </v:group>
        </w:pict>
      </w:r>
      <w:r w:rsidR="00CC5441" w:rsidRPr="00856B3E">
        <w:rPr>
          <w:rFonts w:ascii="Arial" w:eastAsia="Arial" w:hAnsi="Arial" w:cs="Arial"/>
          <w:b/>
          <w:spacing w:val="5"/>
          <w:position w:val="-1"/>
        </w:rPr>
        <w:t>P</w:t>
      </w:r>
      <w:r w:rsidR="00CC5441" w:rsidRPr="00856B3E">
        <w:rPr>
          <w:rFonts w:ascii="Arial" w:eastAsia="Arial" w:hAnsi="Arial" w:cs="Arial"/>
          <w:b/>
          <w:spacing w:val="-6"/>
          <w:position w:val="-1"/>
        </w:rPr>
        <w:t>AR</w:t>
      </w:r>
      <w:r w:rsidR="00CC5441" w:rsidRPr="00856B3E">
        <w:rPr>
          <w:rFonts w:ascii="Arial" w:eastAsia="Arial" w:hAnsi="Arial" w:cs="Arial"/>
          <w:b/>
          <w:position w:val="-1"/>
        </w:rPr>
        <w:t>T</w:t>
      </w:r>
      <w:r w:rsidR="00CC5441" w:rsidRPr="00856B3E">
        <w:rPr>
          <w:rFonts w:ascii="Arial" w:eastAsia="Arial" w:hAnsi="Arial" w:cs="Arial"/>
          <w:b/>
          <w:spacing w:val="33"/>
          <w:position w:val="-1"/>
        </w:rPr>
        <w:t xml:space="preserve"> </w:t>
      </w:r>
      <w:r w:rsidR="00CC5441" w:rsidRPr="00856B3E">
        <w:rPr>
          <w:rFonts w:ascii="Arial" w:eastAsia="Arial" w:hAnsi="Arial" w:cs="Arial"/>
          <w:b/>
          <w:spacing w:val="-4"/>
          <w:position w:val="-1"/>
        </w:rPr>
        <w:t>2</w:t>
      </w:r>
      <w:r w:rsidR="00CC5441" w:rsidRPr="00856B3E">
        <w:rPr>
          <w:rFonts w:ascii="Arial" w:eastAsia="Arial" w:hAnsi="Arial" w:cs="Arial"/>
          <w:b/>
          <w:spacing w:val="6"/>
          <w:position w:val="-1"/>
        </w:rPr>
        <w:t>.</w:t>
      </w:r>
      <w:r w:rsidR="00CC5441" w:rsidRPr="00856B3E">
        <w:rPr>
          <w:rFonts w:ascii="Arial" w:eastAsia="Arial" w:hAnsi="Arial" w:cs="Arial"/>
          <w:b/>
          <w:position w:val="-1"/>
        </w:rPr>
        <w:t>2</w:t>
      </w:r>
      <w:r w:rsidR="00CC5441" w:rsidRPr="00856B3E">
        <w:rPr>
          <w:rFonts w:ascii="Arial" w:eastAsia="Arial" w:hAnsi="Arial" w:cs="Arial"/>
          <w:b/>
          <w:spacing w:val="9"/>
          <w:position w:val="-1"/>
        </w:rPr>
        <w:t xml:space="preserve"> </w:t>
      </w:r>
      <w:r w:rsidR="00CC5441" w:rsidRPr="00856B3E">
        <w:rPr>
          <w:rFonts w:ascii="Arial" w:eastAsia="Arial" w:hAnsi="Arial" w:cs="Arial"/>
          <w:b/>
          <w:spacing w:val="-5"/>
          <w:position w:val="-1"/>
        </w:rPr>
        <w:t>(</w:t>
      </w:r>
      <w:r w:rsidR="00CC5441" w:rsidRPr="00856B3E">
        <w:rPr>
          <w:rFonts w:ascii="Arial" w:eastAsia="Arial" w:hAnsi="Arial" w:cs="Arial"/>
          <w:b/>
          <w:spacing w:val="5"/>
          <w:position w:val="-1"/>
        </w:rPr>
        <w:t>S</w:t>
      </w:r>
      <w:r w:rsidR="00CC5441" w:rsidRPr="00856B3E">
        <w:rPr>
          <w:rFonts w:ascii="Arial" w:eastAsia="Arial" w:hAnsi="Arial" w:cs="Arial"/>
          <w:b/>
          <w:spacing w:val="1"/>
          <w:position w:val="-1"/>
        </w:rPr>
        <w:t>ub</w:t>
      </w:r>
      <w:r w:rsidR="00CC5441" w:rsidRPr="00856B3E">
        <w:rPr>
          <w:rFonts w:ascii="Arial" w:eastAsia="Arial" w:hAnsi="Arial" w:cs="Arial"/>
          <w:b/>
          <w:spacing w:val="6"/>
          <w:position w:val="-1"/>
        </w:rPr>
        <w:t>j</w:t>
      </w:r>
      <w:r w:rsidR="00CC5441" w:rsidRPr="00856B3E">
        <w:rPr>
          <w:rFonts w:ascii="Arial" w:eastAsia="Arial" w:hAnsi="Arial" w:cs="Arial"/>
          <w:b/>
          <w:spacing w:val="-4"/>
          <w:position w:val="-1"/>
        </w:rPr>
        <w:t>ec</w:t>
      </w:r>
      <w:r w:rsidR="00CC5441" w:rsidRPr="00856B3E">
        <w:rPr>
          <w:rFonts w:ascii="Arial" w:eastAsia="Arial" w:hAnsi="Arial" w:cs="Arial"/>
          <w:b/>
          <w:spacing w:val="-5"/>
          <w:position w:val="-1"/>
        </w:rPr>
        <w:t>t</w:t>
      </w:r>
      <w:r w:rsidR="00CC5441" w:rsidRPr="00856B3E">
        <w:rPr>
          <w:rFonts w:ascii="Arial" w:eastAsia="Arial" w:hAnsi="Arial" w:cs="Arial"/>
          <w:b/>
          <w:spacing w:val="6"/>
          <w:position w:val="-1"/>
        </w:rPr>
        <w:t>i</w:t>
      </w:r>
      <w:r w:rsidR="00CC5441" w:rsidRPr="00856B3E">
        <w:rPr>
          <w:rFonts w:ascii="Arial" w:eastAsia="Arial" w:hAnsi="Arial" w:cs="Arial"/>
          <w:b/>
          <w:spacing w:val="-4"/>
          <w:position w:val="-1"/>
        </w:rPr>
        <w:t>v</w:t>
      </w:r>
      <w:r w:rsidR="00CC5441" w:rsidRPr="00856B3E">
        <w:rPr>
          <w:rFonts w:ascii="Arial" w:eastAsia="Arial" w:hAnsi="Arial" w:cs="Arial"/>
          <w:b/>
          <w:position w:val="-1"/>
        </w:rPr>
        <w:t xml:space="preserve">e </w:t>
      </w:r>
      <w:r w:rsidR="00CC5441" w:rsidRPr="00856B3E">
        <w:rPr>
          <w:rFonts w:ascii="Arial" w:eastAsia="Arial" w:hAnsi="Arial" w:cs="Arial"/>
          <w:b/>
          <w:spacing w:val="1"/>
          <w:position w:val="-1"/>
        </w:rPr>
        <w:t xml:space="preserve"> </w:t>
      </w:r>
      <w:r w:rsidR="00CC5441" w:rsidRPr="00856B3E">
        <w:rPr>
          <w:rFonts w:ascii="Arial" w:eastAsia="Arial" w:hAnsi="Arial" w:cs="Arial"/>
          <w:b/>
          <w:spacing w:val="5"/>
          <w:w w:val="102"/>
          <w:position w:val="-1"/>
        </w:rPr>
        <w:t>E</w:t>
      </w:r>
      <w:r w:rsidR="00CC5441" w:rsidRPr="00856B3E">
        <w:rPr>
          <w:rFonts w:ascii="Arial" w:eastAsia="Arial" w:hAnsi="Arial" w:cs="Arial"/>
          <w:b/>
          <w:spacing w:val="-4"/>
          <w:w w:val="102"/>
          <w:position w:val="-1"/>
        </w:rPr>
        <w:t>va</w:t>
      </w:r>
      <w:r w:rsidR="00CC5441" w:rsidRPr="00856B3E">
        <w:rPr>
          <w:rFonts w:ascii="Arial" w:eastAsia="Arial" w:hAnsi="Arial" w:cs="Arial"/>
          <w:b/>
          <w:spacing w:val="6"/>
          <w:w w:val="102"/>
          <w:position w:val="-1"/>
        </w:rPr>
        <w:t>l</w:t>
      </w:r>
      <w:r w:rsidR="00CC5441" w:rsidRPr="00856B3E">
        <w:rPr>
          <w:rFonts w:ascii="Arial" w:eastAsia="Arial" w:hAnsi="Arial" w:cs="Arial"/>
          <w:b/>
          <w:spacing w:val="1"/>
          <w:w w:val="102"/>
          <w:position w:val="-1"/>
        </w:rPr>
        <w:t>u</w:t>
      </w:r>
      <w:r w:rsidR="00CC5441" w:rsidRPr="00856B3E">
        <w:rPr>
          <w:rFonts w:ascii="Arial" w:eastAsia="Arial" w:hAnsi="Arial" w:cs="Arial"/>
          <w:b/>
          <w:spacing w:val="-4"/>
          <w:w w:val="102"/>
          <w:position w:val="-1"/>
        </w:rPr>
        <w:t>a</w:t>
      </w:r>
      <w:r w:rsidR="00CC5441" w:rsidRPr="00856B3E">
        <w:rPr>
          <w:rFonts w:ascii="Arial" w:eastAsia="Arial" w:hAnsi="Arial" w:cs="Arial"/>
          <w:b/>
          <w:spacing w:val="-5"/>
          <w:w w:val="102"/>
          <w:position w:val="-1"/>
        </w:rPr>
        <w:t>t</w:t>
      </w:r>
      <w:r w:rsidR="00CC5441" w:rsidRPr="00856B3E">
        <w:rPr>
          <w:rFonts w:ascii="Arial" w:eastAsia="Arial" w:hAnsi="Arial" w:cs="Arial"/>
          <w:b/>
          <w:spacing w:val="6"/>
          <w:w w:val="102"/>
          <w:position w:val="-1"/>
        </w:rPr>
        <w:t>i</w:t>
      </w:r>
      <w:r w:rsidR="00CC5441" w:rsidRPr="00856B3E">
        <w:rPr>
          <w:rFonts w:ascii="Arial" w:eastAsia="Arial" w:hAnsi="Arial" w:cs="Arial"/>
          <w:b/>
          <w:spacing w:val="1"/>
          <w:w w:val="102"/>
          <w:position w:val="-1"/>
        </w:rPr>
        <w:t>on</w:t>
      </w:r>
      <w:r w:rsidR="00CC5441" w:rsidRPr="00856B3E">
        <w:rPr>
          <w:rFonts w:ascii="Arial" w:eastAsia="Arial" w:hAnsi="Arial" w:cs="Arial"/>
          <w:b/>
          <w:w w:val="102"/>
          <w:position w:val="-1"/>
        </w:rPr>
        <w:t>)</w:t>
      </w:r>
    </w:p>
    <w:p w:rsidR="00B24CB4" w:rsidRPr="00856B3E" w:rsidRDefault="00B24CB4">
      <w:pPr>
        <w:spacing w:before="20" w:line="220" w:lineRule="exact"/>
        <w:rPr>
          <w:rFonts w:ascii="Arial" w:hAnsi="Arial" w:cs="Arial"/>
        </w:rPr>
      </w:pPr>
    </w:p>
    <w:tbl>
      <w:tblPr>
        <w:tblW w:w="0" w:type="auto"/>
        <w:tblInd w:w="115" w:type="dxa"/>
        <w:tblLayout w:type="fixed"/>
        <w:tblCellMar>
          <w:left w:w="0" w:type="dxa"/>
          <w:right w:w="0" w:type="dxa"/>
        </w:tblCellMar>
        <w:tblLook w:val="01E0" w:firstRow="1" w:lastRow="1" w:firstColumn="1" w:lastColumn="1" w:noHBand="0" w:noVBand="0"/>
      </w:tblPr>
      <w:tblGrid>
        <w:gridCol w:w="3513"/>
        <w:gridCol w:w="6155"/>
        <w:gridCol w:w="4233"/>
      </w:tblGrid>
      <w:tr w:rsidR="00B24CB4" w:rsidRPr="00856B3E">
        <w:trPr>
          <w:trHeight w:hRule="exact" w:val="901"/>
        </w:trPr>
        <w:tc>
          <w:tcPr>
            <w:tcW w:w="3513" w:type="dxa"/>
            <w:tcBorders>
              <w:top w:val="single" w:sz="7" w:space="0" w:color="000000"/>
              <w:left w:val="single" w:sz="7" w:space="0" w:color="000000"/>
              <w:bottom w:val="single" w:sz="7" w:space="0" w:color="000000"/>
              <w:right w:val="single" w:sz="7" w:space="0" w:color="000000"/>
            </w:tcBorders>
          </w:tcPr>
          <w:p w:rsidR="00B24CB4" w:rsidRPr="00856B3E" w:rsidRDefault="00B24CB4">
            <w:pPr>
              <w:rPr>
                <w:rFonts w:ascii="Arial" w:hAnsi="Arial" w:cs="Arial"/>
              </w:rPr>
            </w:pPr>
          </w:p>
        </w:tc>
        <w:tc>
          <w:tcPr>
            <w:tcW w:w="6155"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before="1"/>
              <w:ind w:left="119"/>
              <w:rPr>
                <w:rFonts w:ascii="Arial" w:eastAsia="Arial" w:hAnsi="Arial" w:cs="Arial"/>
              </w:rPr>
            </w:pPr>
            <w:r w:rsidRPr="00856B3E">
              <w:rPr>
                <w:rFonts w:ascii="Arial" w:eastAsia="Arial" w:hAnsi="Arial" w:cs="Arial"/>
                <w:b/>
                <w:spacing w:val="-6"/>
              </w:rPr>
              <w:t>R</w:t>
            </w:r>
            <w:r w:rsidRPr="00856B3E">
              <w:rPr>
                <w:rFonts w:ascii="Arial" w:eastAsia="Arial" w:hAnsi="Arial" w:cs="Arial"/>
                <w:b/>
                <w:spacing w:val="-4"/>
              </w:rPr>
              <w:t>ev</w:t>
            </w:r>
            <w:r w:rsidRPr="00856B3E">
              <w:rPr>
                <w:rFonts w:ascii="Arial" w:eastAsia="Arial" w:hAnsi="Arial" w:cs="Arial"/>
                <w:b/>
                <w:spacing w:val="6"/>
              </w:rPr>
              <w:t>i</w:t>
            </w:r>
            <w:r w:rsidRPr="00856B3E">
              <w:rPr>
                <w:rFonts w:ascii="Arial" w:eastAsia="Arial" w:hAnsi="Arial" w:cs="Arial"/>
                <w:b/>
                <w:spacing w:val="-4"/>
              </w:rPr>
              <w:t>e</w:t>
            </w:r>
            <w:r w:rsidRPr="00856B3E">
              <w:rPr>
                <w:rFonts w:ascii="Arial" w:eastAsia="Arial" w:hAnsi="Arial" w:cs="Arial"/>
                <w:b/>
                <w:spacing w:val="-2"/>
              </w:rPr>
              <w:t>w</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6"/>
              </w:rPr>
              <w:t>’</w:t>
            </w:r>
            <w:r w:rsidRPr="00856B3E">
              <w:rPr>
                <w:rFonts w:ascii="Arial" w:eastAsia="Arial" w:hAnsi="Arial" w:cs="Arial"/>
                <w:b/>
              </w:rPr>
              <w:t xml:space="preserve">s </w:t>
            </w:r>
            <w:r w:rsidRPr="00856B3E">
              <w:rPr>
                <w:rFonts w:ascii="Arial" w:eastAsia="Arial" w:hAnsi="Arial" w:cs="Arial"/>
                <w:b/>
                <w:spacing w:val="2"/>
              </w:rPr>
              <w:t xml:space="preserve"> </w:t>
            </w:r>
            <w:r w:rsidRPr="00856B3E">
              <w:rPr>
                <w:rFonts w:ascii="Arial" w:eastAsia="Arial" w:hAnsi="Arial" w:cs="Arial"/>
                <w:b/>
                <w:spacing w:val="-4"/>
                <w:w w:val="102"/>
              </w:rPr>
              <w:t>c</w:t>
            </w:r>
            <w:r w:rsidRPr="00856B3E">
              <w:rPr>
                <w:rFonts w:ascii="Arial" w:eastAsia="Arial" w:hAnsi="Arial" w:cs="Arial"/>
                <w:b/>
                <w:spacing w:val="1"/>
                <w:w w:val="102"/>
              </w:rPr>
              <w:t>o</w:t>
            </w:r>
            <w:r w:rsidRPr="00856B3E">
              <w:rPr>
                <w:rFonts w:ascii="Arial" w:eastAsia="Arial" w:hAnsi="Arial" w:cs="Arial"/>
                <w:b/>
                <w:spacing w:val="6"/>
                <w:w w:val="102"/>
              </w:rPr>
              <w:t>mm</w:t>
            </w:r>
            <w:r w:rsidRPr="00856B3E">
              <w:rPr>
                <w:rFonts w:ascii="Arial" w:eastAsia="Arial" w:hAnsi="Arial" w:cs="Arial"/>
                <w:b/>
                <w:spacing w:val="-4"/>
                <w:w w:val="102"/>
              </w:rPr>
              <w:t>e</w:t>
            </w:r>
            <w:r w:rsidRPr="00856B3E">
              <w:rPr>
                <w:rFonts w:ascii="Arial" w:eastAsia="Arial" w:hAnsi="Arial" w:cs="Arial"/>
                <w:b/>
                <w:spacing w:val="1"/>
                <w:w w:val="102"/>
              </w:rPr>
              <w:t>n</w:t>
            </w:r>
            <w:r w:rsidRPr="00856B3E">
              <w:rPr>
                <w:rFonts w:ascii="Arial" w:eastAsia="Arial" w:hAnsi="Arial" w:cs="Arial"/>
                <w:b/>
                <w:w w:val="102"/>
              </w:rPr>
              <w:t>t</w:t>
            </w:r>
          </w:p>
        </w:tc>
        <w:tc>
          <w:tcPr>
            <w:tcW w:w="4233" w:type="dxa"/>
            <w:tcBorders>
              <w:top w:val="single" w:sz="7" w:space="0" w:color="000000"/>
              <w:left w:val="single" w:sz="7" w:space="0" w:color="000000"/>
              <w:bottom w:val="single" w:sz="7" w:space="0" w:color="000000"/>
              <w:right w:val="single" w:sz="7" w:space="0" w:color="000000"/>
            </w:tcBorders>
          </w:tcPr>
          <w:p w:rsidR="00B24CB4" w:rsidRPr="00856B3E" w:rsidRDefault="00CC5441">
            <w:pPr>
              <w:spacing w:before="16" w:line="263" w:lineRule="auto"/>
              <w:ind w:left="104" w:right="240"/>
              <w:rPr>
                <w:rFonts w:ascii="Arial" w:eastAsia="Arial" w:hAnsi="Arial" w:cs="Arial"/>
              </w:rPr>
            </w:pPr>
            <w:r w:rsidRPr="00856B3E">
              <w:rPr>
                <w:rFonts w:ascii="Arial" w:eastAsia="Arial" w:hAnsi="Arial" w:cs="Arial"/>
                <w:b/>
                <w:spacing w:val="-6"/>
              </w:rPr>
              <w:t>A</w:t>
            </w:r>
            <w:r w:rsidRPr="00856B3E">
              <w:rPr>
                <w:rFonts w:ascii="Arial" w:eastAsia="Arial" w:hAnsi="Arial" w:cs="Arial"/>
                <w:b/>
                <w:spacing w:val="1"/>
              </w:rPr>
              <w:t>u</w:t>
            </w:r>
            <w:r w:rsidRPr="00856B3E">
              <w:rPr>
                <w:rFonts w:ascii="Arial" w:eastAsia="Arial" w:hAnsi="Arial" w:cs="Arial"/>
                <w:b/>
                <w:spacing w:val="-5"/>
              </w:rPr>
              <w:t>t</w:t>
            </w:r>
            <w:r w:rsidRPr="00856B3E">
              <w:rPr>
                <w:rFonts w:ascii="Arial" w:eastAsia="Arial" w:hAnsi="Arial" w:cs="Arial"/>
                <w:b/>
                <w:spacing w:val="1"/>
              </w:rPr>
              <w:t>ho</w:t>
            </w:r>
            <w:r w:rsidRPr="00856B3E">
              <w:rPr>
                <w:rFonts w:ascii="Arial" w:eastAsia="Arial" w:hAnsi="Arial" w:cs="Arial"/>
                <w:b/>
                <w:spacing w:val="-1"/>
              </w:rPr>
              <w:t>r</w:t>
            </w:r>
            <w:r w:rsidRPr="00856B3E">
              <w:rPr>
                <w:rFonts w:ascii="Arial" w:eastAsia="Arial" w:hAnsi="Arial" w:cs="Arial"/>
                <w:b/>
                <w:spacing w:val="6"/>
              </w:rPr>
              <w:t>’</w:t>
            </w:r>
            <w:r w:rsidRPr="00856B3E">
              <w:rPr>
                <w:rFonts w:ascii="Arial" w:eastAsia="Arial" w:hAnsi="Arial" w:cs="Arial"/>
                <w:b/>
              </w:rPr>
              <w:t>s</w:t>
            </w:r>
            <w:r w:rsidRPr="00856B3E">
              <w:rPr>
                <w:rFonts w:ascii="Arial" w:eastAsia="Arial" w:hAnsi="Arial" w:cs="Arial"/>
                <w:b/>
                <w:spacing w:val="50"/>
              </w:rPr>
              <w:t xml:space="preserve"> </w:t>
            </w:r>
            <w:r w:rsidRPr="00856B3E">
              <w:rPr>
                <w:rFonts w:ascii="Arial" w:eastAsia="Arial" w:hAnsi="Arial" w:cs="Arial"/>
                <w:b/>
                <w:spacing w:val="1"/>
              </w:rPr>
              <w:t>F</w:t>
            </w:r>
            <w:r w:rsidRPr="00856B3E">
              <w:rPr>
                <w:rFonts w:ascii="Arial" w:eastAsia="Arial" w:hAnsi="Arial" w:cs="Arial"/>
                <w:b/>
                <w:spacing w:val="-4"/>
              </w:rPr>
              <w:t>ee</w:t>
            </w:r>
            <w:r w:rsidRPr="00856B3E">
              <w:rPr>
                <w:rFonts w:ascii="Arial" w:eastAsia="Arial" w:hAnsi="Arial" w:cs="Arial"/>
                <w:b/>
                <w:spacing w:val="1"/>
              </w:rPr>
              <w:t>db</w:t>
            </w:r>
            <w:r w:rsidRPr="00856B3E">
              <w:rPr>
                <w:rFonts w:ascii="Arial" w:eastAsia="Arial" w:hAnsi="Arial" w:cs="Arial"/>
                <w:b/>
                <w:spacing w:val="-4"/>
              </w:rPr>
              <w:t>ac</w:t>
            </w:r>
            <w:r w:rsidRPr="00856B3E">
              <w:rPr>
                <w:rFonts w:ascii="Arial" w:eastAsia="Arial" w:hAnsi="Arial" w:cs="Arial"/>
                <w:b/>
              </w:rPr>
              <w:t xml:space="preserve">k </w:t>
            </w:r>
            <w:r w:rsidRPr="00856B3E">
              <w:rPr>
                <w:rFonts w:ascii="Arial" w:eastAsia="Arial" w:hAnsi="Arial" w:cs="Arial"/>
                <w:b/>
                <w:spacing w:val="3"/>
              </w:rPr>
              <w:t xml:space="preserve"> </w:t>
            </w:r>
            <w:r w:rsidRPr="00856B3E">
              <w:rPr>
                <w:rFonts w:ascii="Arial" w:eastAsia="Arial" w:hAnsi="Arial" w:cs="Arial"/>
                <w:spacing w:val="-5"/>
              </w:rPr>
              <w:t>(</w:t>
            </w:r>
            <w:r w:rsidRPr="00856B3E">
              <w:rPr>
                <w:rFonts w:ascii="Arial" w:eastAsia="Arial" w:hAnsi="Arial" w:cs="Arial"/>
                <w:spacing w:val="-9"/>
              </w:rPr>
              <w:t>I</w:t>
            </w:r>
            <w:r w:rsidRPr="00856B3E">
              <w:rPr>
                <w:rFonts w:ascii="Arial" w:eastAsia="Arial" w:hAnsi="Arial" w:cs="Arial"/>
              </w:rPr>
              <w:t>t</w:t>
            </w:r>
            <w:r w:rsidRPr="00856B3E">
              <w:rPr>
                <w:rFonts w:ascii="Arial" w:eastAsia="Arial" w:hAnsi="Arial" w:cs="Arial"/>
                <w:spacing w:val="16"/>
              </w:rPr>
              <w:t xml:space="preserve"> </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17"/>
              </w:rPr>
              <w:t xml:space="preserve"> </w:t>
            </w:r>
            <w:r w:rsidRPr="00856B3E">
              <w:rPr>
                <w:rFonts w:ascii="Arial" w:eastAsia="Arial" w:hAnsi="Arial" w:cs="Arial"/>
                <w:spacing w:val="2"/>
              </w:rPr>
              <w:t>m</w:t>
            </w:r>
            <w:r w:rsidRPr="00856B3E">
              <w:rPr>
                <w:rFonts w:ascii="Arial" w:eastAsia="Arial" w:hAnsi="Arial" w:cs="Arial"/>
                <w:spacing w:val="-4"/>
              </w:rPr>
              <w:t>an</w:t>
            </w:r>
            <w:r w:rsidRPr="00856B3E">
              <w:rPr>
                <w:rFonts w:ascii="Arial" w:eastAsia="Arial" w:hAnsi="Arial" w:cs="Arial"/>
                <w:spacing w:val="11"/>
              </w:rPr>
              <w:t>d</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11"/>
              </w:rPr>
              <w:t>o</w:t>
            </w:r>
            <w:r w:rsidRPr="00856B3E">
              <w:rPr>
                <w:rFonts w:ascii="Arial" w:eastAsia="Arial" w:hAnsi="Arial" w:cs="Arial"/>
                <w:spacing w:val="-5"/>
              </w:rPr>
              <w:t>r</w:t>
            </w:r>
            <w:r w:rsidRPr="00856B3E">
              <w:rPr>
                <w:rFonts w:ascii="Arial" w:eastAsia="Arial" w:hAnsi="Arial" w:cs="Arial"/>
              </w:rPr>
              <w:t>y</w:t>
            </w:r>
            <w:r w:rsidRPr="00856B3E">
              <w:rPr>
                <w:rFonts w:ascii="Arial" w:eastAsia="Arial" w:hAnsi="Arial" w:cs="Arial"/>
                <w:spacing w:val="32"/>
              </w:rPr>
              <w:t xml:space="preserve"> </w:t>
            </w:r>
            <w:r w:rsidRPr="00856B3E">
              <w:rPr>
                <w:rFonts w:ascii="Arial" w:eastAsia="Arial" w:hAnsi="Arial" w:cs="Arial"/>
                <w:spacing w:val="6"/>
                <w:w w:val="102"/>
              </w:rPr>
              <w:t>t</w:t>
            </w:r>
            <w:r w:rsidRPr="00856B3E">
              <w:rPr>
                <w:rFonts w:ascii="Arial" w:eastAsia="Arial" w:hAnsi="Arial" w:cs="Arial"/>
                <w:spacing w:val="-4"/>
                <w:w w:val="102"/>
              </w:rPr>
              <w:t>ha</w:t>
            </w:r>
            <w:r w:rsidRPr="00856B3E">
              <w:rPr>
                <w:rFonts w:ascii="Arial" w:eastAsia="Arial" w:hAnsi="Arial" w:cs="Arial"/>
                <w:w w:val="102"/>
              </w:rPr>
              <w:t xml:space="preserve">t </w:t>
            </w:r>
            <w:r w:rsidRPr="00856B3E">
              <w:rPr>
                <w:rFonts w:ascii="Arial" w:eastAsia="Arial" w:hAnsi="Arial" w:cs="Arial"/>
                <w:spacing w:val="-4"/>
              </w:rPr>
              <w:t>au</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spacing w:val="11"/>
              </w:rPr>
              <w:t>o</w:t>
            </w:r>
            <w:r w:rsidRPr="00856B3E">
              <w:rPr>
                <w:rFonts w:ascii="Arial" w:eastAsia="Arial" w:hAnsi="Arial" w:cs="Arial"/>
                <w:spacing w:val="-5"/>
              </w:rPr>
              <w:t>r</w:t>
            </w:r>
            <w:r w:rsidRPr="00856B3E">
              <w:rPr>
                <w:rFonts w:ascii="Arial" w:eastAsia="Arial" w:hAnsi="Arial" w:cs="Arial"/>
              </w:rPr>
              <w:t>s</w:t>
            </w:r>
            <w:r w:rsidRPr="00856B3E">
              <w:rPr>
                <w:rFonts w:ascii="Arial" w:eastAsia="Arial" w:hAnsi="Arial" w:cs="Arial"/>
                <w:spacing w:val="27"/>
              </w:rPr>
              <w:t xml:space="preserve"> </w:t>
            </w:r>
            <w:r w:rsidRPr="00856B3E">
              <w:rPr>
                <w:rFonts w:ascii="Arial" w:eastAsia="Arial" w:hAnsi="Arial" w:cs="Arial"/>
                <w:spacing w:val="7"/>
              </w:rPr>
              <w:t>s</w:t>
            </w:r>
            <w:r w:rsidRPr="00856B3E">
              <w:rPr>
                <w:rFonts w:ascii="Arial" w:eastAsia="Arial" w:hAnsi="Arial" w:cs="Arial"/>
                <w:spacing w:val="-4"/>
              </w:rPr>
              <w:t>h</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rPr>
              <w:t>d</w:t>
            </w:r>
            <w:r w:rsidRPr="00856B3E">
              <w:rPr>
                <w:rFonts w:ascii="Arial" w:eastAsia="Arial" w:hAnsi="Arial" w:cs="Arial"/>
                <w:spacing w:val="30"/>
              </w:rPr>
              <w:t xml:space="preserve"> </w:t>
            </w:r>
            <w:r w:rsidRPr="00856B3E">
              <w:rPr>
                <w:rFonts w:ascii="Arial" w:eastAsia="Arial" w:hAnsi="Arial" w:cs="Arial"/>
                <w:spacing w:val="-6"/>
              </w:rPr>
              <w:t>w</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6"/>
              </w:rPr>
              <w:t>t</w:t>
            </w:r>
            <w:r w:rsidRPr="00856B3E">
              <w:rPr>
                <w:rFonts w:ascii="Arial" w:eastAsia="Arial" w:hAnsi="Arial" w:cs="Arial"/>
              </w:rPr>
              <w:t>e</w:t>
            </w:r>
            <w:r w:rsidRPr="00856B3E">
              <w:rPr>
                <w:rFonts w:ascii="Arial" w:eastAsia="Arial" w:hAnsi="Arial" w:cs="Arial"/>
                <w:spacing w:val="12"/>
              </w:rPr>
              <w:t xml:space="preserve"> </w:t>
            </w:r>
            <w:r w:rsidRPr="00856B3E">
              <w:rPr>
                <w:rFonts w:ascii="Arial" w:eastAsia="Arial" w:hAnsi="Arial" w:cs="Arial"/>
                <w:spacing w:val="-4"/>
              </w:rPr>
              <w:t>h</w:t>
            </w:r>
            <w:r w:rsidRPr="00856B3E">
              <w:rPr>
                <w:rFonts w:ascii="Arial" w:eastAsia="Arial" w:hAnsi="Arial" w:cs="Arial"/>
                <w:spacing w:val="2"/>
              </w:rPr>
              <w:t>i</w:t>
            </w:r>
            <w:r w:rsidRPr="00856B3E">
              <w:rPr>
                <w:rFonts w:ascii="Arial" w:eastAsia="Arial" w:hAnsi="Arial" w:cs="Arial"/>
                <w:spacing w:val="7"/>
              </w:rPr>
              <w:t>s</w:t>
            </w:r>
            <w:r w:rsidRPr="00856B3E">
              <w:rPr>
                <w:rFonts w:ascii="Arial" w:eastAsia="Arial" w:hAnsi="Arial" w:cs="Arial"/>
                <w:spacing w:val="6"/>
              </w:rPr>
              <w:t>/</w:t>
            </w:r>
            <w:r w:rsidRPr="00856B3E">
              <w:rPr>
                <w:rFonts w:ascii="Arial" w:eastAsia="Arial" w:hAnsi="Arial" w:cs="Arial"/>
                <w:spacing w:val="-4"/>
              </w:rPr>
              <w:t>he</w:t>
            </w:r>
            <w:r w:rsidRPr="00856B3E">
              <w:rPr>
                <w:rFonts w:ascii="Arial" w:eastAsia="Arial" w:hAnsi="Arial" w:cs="Arial"/>
              </w:rPr>
              <w:t>r</w:t>
            </w:r>
            <w:r w:rsidRPr="00856B3E">
              <w:rPr>
                <w:rFonts w:ascii="Arial" w:eastAsia="Arial" w:hAnsi="Arial" w:cs="Arial"/>
                <w:spacing w:val="28"/>
              </w:rPr>
              <w:t xml:space="preserve"> </w:t>
            </w:r>
            <w:r w:rsidRPr="00856B3E">
              <w:rPr>
                <w:rFonts w:ascii="Arial" w:eastAsia="Arial" w:hAnsi="Arial" w:cs="Arial"/>
                <w:w w:val="102"/>
              </w:rPr>
              <w:t>f</w:t>
            </w:r>
            <w:r w:rsidRPr="00856B3E">
              <w:rPr>
                <w:rFonts w:ascii="Arial" w:eastAsia="Arial" w:hAnsi="Arial" w:cs="Arial"/>
                <w:spacing w:val="-32"/>
              </w:rPr>
              <w:t xml:space="preserve"> </w:t>
            </w:r>
            <w:proofErr w:type="spellStart"/>
            <w:r w:rsidRPr="00856B3E">
              <w:rPr>
                <w:rFonts w:ascii="Arial" w:eastAsia="Arial" w:hAnsi="Arial" w:cs="Arial"/>
                <w:spacing w:val="-4"/>
              </w:rPr>
              <w:t>ee</w:t>
            </w:r>
            <w:r w:rsidRPr="00856B3E">
              <w:rPr>
                <w:rFonts w:ascii="Arial" w:eastAsia="Arial" w:hAnsi="Arial" w:cs="Arial"/>
                <w:spacing w:val="11"/>
              </w:rPr>
              <w:t>db</w:t>
            </w:r>
            <w:r w:rsidRPr="00856B3E">
              <w:rPr>
                <w:rFonts w:ascii="Arial" w:eastAsia="Arial" w:hAnsi="Arial" w:cs="Arial"/>
                <w:spacing w:val="-4"/>
              </w:rPr>
              <w:t>a</w:t>
            </w:r>
            <w:r w:rsidRPr="00856B3E">
              <w:rPr>
                <w:rFonts w:ascii="Arial" w:eastAsia="Arial" w:hAnsi="Arial" w:cs="Arial"/>
                <w:spacing w:val="7"/>
              </w:rPr>
              <w:t>c</w:t>
            </w:r>
            <w:r w:rsidRPr="00856B3E">
              <w:rPr>
                <w:rFonts w:ascii="Arial" w:eastAsia="Arial" w:hAnsi="Arial" w:cs="Arial"/>
              </w:rPr>
              <w:t>k</w:t>
            </w:r>
            <w:proofErr w:type="spellEnd"/>
            <w:r w:rsidRPr="00856B3E">
              <w:rPr>
                <w:rFonts w:ascii="Arial" w:eastAsia="Arial" w:hAnsi="Arial" w:cs="Arial"/>
                <w:spacing w:val="28"/>
              </w:rPr>
              <w:t xml:space="preserve"> </w:t>
            </w:r>
            <w:r w:rsidRPr="00856B3E">
              <w:rPr>
                <w:rFonts w:ascii="Arial" w:eastAsia="Arial" w:hAnsi="Arial" w:cs="Arial"/>
                <w:spacing w:val="-4"/>
                <w:w w:val="102"/>
              </w:rPr>
              <w:t>he</w:t>
            </w:r>
            <w:r w:rsidRPr="00856B3E">
              <w:rPr>
                <w:rFonts w:ascii="Arial" w:eastAsia="Arial" w:hAnsi="Arial" w:cs="Arial"/>
                <w:spacing w:val="-5"/>
                <w:w w:val="102"/>
              </w:rPr>
              <w:t>r</w:t>
            </w:r>
            <w:r w:rsidRPr="00856B3E">
              <w:rPr>
                <w:rFonts w:ascii="Arial" w:eastAsia="Arial" w:hAnsi="Arial" w:cs="Arial"/>
                <w:spacing w:val="-4"/>
                <w:w w:val="102"/>
              </w:rPr>
              <w:t>e</w:t>
            </w:r>
            <w:r w:rsidRPr="00856B3E">
              <w:rPr>
                <w:rFonts w:ascii="Arial" w:eastAsia="Arial" w:hAnsi="Arial" w:cs="Arial"/>
                <w:w w:val="102"/>
              </w:rPr>
              <w:t>)</w:t>
            </w:r>
          </w:p>
        </w:tc>
      </w:tr>
      <w:tr w:rsidR="00F032B1" w:rsidRPr="00856B3E">
        <w:trPr>
          <w:trHeight w:hRule="exact" w:val="1156"/>
        </w:trPr>
        <w:tc>
          <w:tcPr>
            <w:tcW w:w="3513"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00" w:lineRule="exact"/>
              <w:ind w:left="104"/>
              <w:rPr>
                <w:rFonts w:ascii="Arial" w:eastAsia="Arial" w:hAnsi="Arial" w:cs="Arial"/>
              </w:rPr>
            </w:pP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5"/>
              </w:rPr>
              <w:t>t</w:t>
            </w:r>
            <w:r w:rsidRPr="00856B3E">
              <w:rPr>
                <w:rFonts w:ascii="Arial" w:eastAsia="Arial" w:hAnsi="Arial" w:cs="Arial"/>
                <w:b/>
                <w:spacing w:val="6"/>
              </w:rPr>
              <w:t>l</w:t>
            </w:r>
            <w:r w:rsidRPr="00856B3E">
              <w:rPr>
                <w:rFonts w:ascii="Arial" w:eastAsia="Arial" w:hAnsi="Arial" w:cs="Arial"/>
                <w:b/>
              </w:rPr>
              <w:t>e</w:t>
            </w:r>
            <w:r w:rsidRPr="00856B3E">
              <w:rPr>
                <w:rFonts w:ascii="Arial" w:eastAsia="Arial" w:hAnsi="Arial" w:cs="Arial"/>
                <w:b/>
                <w:spacing w:val="11"/>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6"/>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4"/>
              </w:rPr>
              <w:t>a</w:t>
            </w:r>
            <w:r w:rsidRPr="00856B3E">
              <w:rPr>
                <w:rFonts w:ascii="Arial" w:eastAsia="Arial" w:hAnsi="Arial" w:cs="Arial"/>
                <w:b/>
                <w:spacing w:val="-1"/>
              </w:rPr>
              <w:t>r</w:t>
            </w:r>
            <w:r w:rsidRPr="00856B3E">
              <w:rPr>
                <w:rFonts w:ascii="Arial" w:eastAsia="Arial" w:hAnsi="Arial" w:cs="Arial"/>
                <w:b/>
                <w:spacing w:val="-5"/>
              </w:rPr>
              <w:t>t</w:t>
            </w:r>
            <w:r w:rsidRPr="00856B3E">
              <w:rPr>
                <w:rFonts w:ascii="Arial" w:eastAsia="Arial" w:hAnsi="Arial" w:cs="Arial"/>
                <w:b/>
                <w:spacing w:val="6"/>
              </w:rPr>
              <w:t>i</w:t>
            </w:r>
            <w:r w:rsidRPr="00856B3E">
              <w:rPr>
                <w:rFonts w:ascii="Arial" w:eastAsia="Arial" w:hAnsi="Arial" w:cs="Arial"/>
                <w:b/>
                <w:spacing w:val="-4"/>
              </w:rPr>
              <w:t>c</w:t>
            </w:r>
            <w:r w:rsidRPr="00856B3E">
              <w:rPr>
                <w:rFonts w:ascii="Arial" w:eastAsia="Arial" w:hAnsi="Arial" w:cs="Arial"/>
                <w:b/>
                <w:spacing w:val="6"/>
              </w:rPr>
              <w:t>l</w:t>
            </w:r>
            <w:r w:rsidRPr="00856B3E">
              <w:rPr>
                <w:rFonts w:ascii="Arial" w:eastAsia="Arial" w:hAnsi="Arial" w:cs="Arial"/>
                <w:b/>
              </w:rPr>
              <w:t>e</w:t>
            </w:r>
            <w:r w:rsidRPr="00856B3E">
              <w:rPr>
                <w:rFonts w:ascii="Arial" w:eastAsia="Arial" w:hAnsi="Arial" w:cs="Arial"/>
                <w:b/>
                <w:spacing w:val="30"/>
              </w:rPr>
              <w:t xml:space="preserve"> </w:t>
            </w:r>
            <w:r w:rsidRPr="00856B3E">
              <w:rPr>
                <w:rFonts w:ascii="Arial" w:eastAsia="Arial" w:hAnsi="Arial" w:cs="Arial"/>
                <w:b/>
                <w:spacing w:val="-4"/>
                <w:w w:val="102"/>
              </w:rPr>
              <w:t>s</w:t>
            </w:r>
            <w:r w:rsidRPr="00856B3E">
              <w:rPr>
                <w:rFonts w:ascii="Arial" w:eastAsia="Arial" w:hAnsi="Arial" w:cs="Arial"/>
                <w:b/>
                <w:spacing w:val="1"/>
                <w:w w:val="102"/>
              </w:rPr>
              <w:t>u</w:t>
            </w:r>
            <w:r w:rsidRPr="00856B3E">
              <w:rPr>
                <w:rFonts w:ascii="Arial" w:eastAsia="Arial" w:hAnsi="Arial" w:cs="Arial"/>
                <w:b/>
                <w:spacing w:val="6"/>
                <w:w w:val="102"/>
              </w:rPr>
              <w:t>i</w:t>
            </w:r>
            <w:r w:rsidRPr="00856B3E">
              <w:rPr>
                <w:rFonts w:ascii="Arial" w:eastAsia="Arial" w:hAnsi="Arial" w:cs="Arial"/>
                <w:b/>
                <w:spacing w:val="-5"/>
                <w:w w:val="102"/>
              </w:rPr>
              <w:t>t</w:t>
            </w:r>
            <w:r w:rsidRPr="00856B3E">
              <w:rPr>
                <w:rFonts w:ascii="Arial" w:eastAsia="Arial" w:hAnsi="Arial" w:cs="Arial"/>
                <w:b/>
                <w:spacing w:val="-4"/>
                <w:w w:val="102"/>
              </w:rPr>
              <w:t>a</w:t>
            </w:r>
            <w:r w:rsidRPr="00856B3E">
              <w:rPr>
                <w:rFonts w:ascii="Arial" w:eastAsia="Arial" w:hAnsi="Arial" w:cs="Arial"/>
                <w:b/>
                <w:spacing w:val="1"/>
                <w:w w:val="102"/>
              </w:rPr>
              <w:t>b</w:t>
            </w:r>
            <w:r w:rsidRPr="00856B3E">
              <w:rPr>
                <w:rFonts w:ascii="Arial" w:eastAsia="Arial" w:hAnsi="Arial" w:cs="Arial"/>
                <w:b/>
                <w:spacing w:val="6"/>
                <w:w w:val="102"/>
              </w:rPr>
              <w:t>l</w:t>
            </w:r>
            <w:r w:rsidRPr="00856B3E">
              <w:rPr>
                <w:rFonts w:ascii="Arial" w:eastAsia="Arial" w:hAnsi="Arial" w:cs="Arial"/>
                <w:b/>
                <w:spacing w:val="-4"/>
                <w:w w:val="102"/>
              </w:rPr>
              <w:t>e</w:t>
            </w:r>
            <w:r w:rsidRPr="00856B3E">
              <w:rPr>
                <w:rFonts w:ascii="Arial" w:eastAsia="Arial" w:hAnsi="Arial" w:cs="Arial"/>
                <w:b/>
                <w:w w:val="102"/>
              </w:rPr>
              <w:t>?</w:t>
            </w:r>
          </w:p>
          <w:p w:rsidR="00F032B1" w:rsidRPr="00856B3E" w:rsidRDefault="00F032B1">
            <w:pPr>
              <w:spacing w:before="7" w:line="240" w:lineRule="exact"/>
              <w:rPr>
                <w:rFonts w:ascii="Arial" w:hAnsi="Arial" w:cs="Arial"/>
              </w:rPr>
            </w:pPr>
          </w:p>
          <w:p w:rsidR="00F032B1" w:rsidRPr="00856B3E" w:rsidRDefault="00F032B1">
            <w:pPr>
              <w:spacing w:line="255" w:lineRule="auto"/>
              <w:ind w:left="104" w:right="121"/>
              <w:rPr>
                <w:rFonts w:ascii="Arial" w:eastAsia="Arial" w:hAnsi="Arial" w:cs="Arial"/>
              </w:rPr>
            </w:pPr>
            <w:r w:rsidRPr="00856B3E">
              <w:rPr>
                <w:rFonts w:ascii="Arial" w:eastAsia="Arial" w:hAnsi="Arial" w:cs="Arial"/>
                <w:spacing w:val="-9"/>
              </w:rPr>
              <w:t>I</w:t>
            </w:r>
            <w:r w:rsidRPr="00856B3E">
              <w:rPr>
                <w:rFonts w:ascii="Arial" w:eastAsia="Arial" w:hAnsi="Arial" w:cs="Arial"/>
              </w:rPr>
              <w:t>f</w:t>
            </w:r>
            <w:r w:rsidRPr="00856B3E">
              <w:rPr>
                <w:rFonts w:ascii="Arial" w:eastAsia="Arial" w:hAnsi="Arial" w:cs="Arial"/>
                <w:spacing w:val="30"/>
              </w:rPr>
              <w:t xml:space="preserve"> </w:t>
            </w:r>
            <w:r w:rsidRPr="00856B3E">
              <w:rPr>
                <w:rFonts w:ascii="Arial" w:eastAsia="Arial" w:hAnsi="Arial" w:cs="Arial"/>
                <w:spacing w:val="7"/>
              </w:rPr>
              <w:t>y</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rPr>
              <w:t>r</w:t>
            </w:r>
            <w:r w:rsidRPr="00856B3E">
              <w:rPr>
                <w:rFonts w:ascii="Arial" w:eastAsia="Arial" w:hAnsi="Arial" w:cs="Arial"/>
                <w:spacing w:val="9"/>
              </w:rPr>
              <w:t xml:space="preserve"> </w:t>
            </w:r>
            <w:r w:rsidRPr="00856B3E">
              <w:rPr>
                <w:rFonts w:ascii="Arial" w:eastAsia="Arial" w:hAnsi="Arial" w:cs="Arial"/>
                <w:spacing w:val="-4"/>
              </w:rPr>
              <w:t>an</w:t>
            </w:r>
            <w:r w:rsidRPr="00856B3E">
              <w:rPr>
                <w:rFonts w:ascii="Arial" w:eastAsia="Arial" w:hAnsi="Arial" w:cs="Arial"/>
                <w:spacing w:val="7"/>
              </w:rPr>
              <w:t>s</w:t>
            </w:r>
            <w:r w:rsidRPr="00856B3E">
              <w:rPr>
                <w:rFonts w:ascii="Arial" w:eastAsia="Arial" w:hAnsi="Arial" w:cs="Arial"/>
                <w:spacing w:val="-6"/>
              </w:rPr>
              <w:t>w</w:t>
            </w:r>
            <w:r w:rsidRPr="00856B3E">
              <w:rPr>
                <w:rFonts w:ascii="Arial" w:eastAsia="Arial" w:hAnsi="Arial" w:cs="Arial"/>
                <w:spacing w:val="-4"/>
              </w:rPr>
              <w:t>e</w:t>
            </w:r>
            <w:r w:rsidRPr="00856B3E">
              <w:rPr>
                <w:rFonts w:ascii="Arial" w:eastAsia="Arial" w:hAnsi="Arial" w:cs="Arial"/>
              </w:rPr>
              <w:t>r</w:t>
            </w:r>
            <w:r w:rsidRPr="00856B3E">
              <w:rPr>
                <w:rFonts w:ascii="Arial" w:eastAsia="Arial" w:hAnsi="Arial" w:cs="Arial"/>
                <w:spacing w:val="14"/>
              </w:rPr>
              <w:t xml:space="preserve"> </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17"/>
              </w:rPr>
              <w:t xml:space="preserve"> </w:t>
            </w:r>
            <w:r w:rsidRPr="00856B3E">
              <w:rPr>
                <w:rFonts w:ascii="Arial" w:eastAsia="Arial" w:hAnsi="Arial" w:cs="Arial"/>
                <w:spacing w:val="-6"/>
              </w:rPr>
              <w:t>N</w:t>
            </w:r>
            <w:r w:rsidRPr="00856B3E">
              <w:rPr>
                <w:rFonts w:ascii="Arial" w:eastAsia="Arial" w:hAnsi="Arial" w:cs="Arial"/>
                <w:spacing w:val="-2"/>
              </w:rPr>
              <w:t>O</w:t>
            </w:r>
            <w:r w:rsidRPr="00856B3E">
              <w:rPr>
                <w:rFonts w:ascii="Arial" w:eastAsia="Arial" w:hAnsi="Arial" w:cs="Arial"/>
              </w:rPr>
              <w:t>,</w:t>
            </w:r>
            <w:r w:rsidRPr="00856B3E">
              <w:rPr>
                <w:rFonts w:ascii="Arial" w:eastAsia="Arial" w:hAnsi="Arial" w:cs="Arial"/>
                <w:spacing w:val="20"/>
              </w:rPr>
              <w:t xml:space="preserve"> </w:t>
            </w:r>
            <w:r w:rsidRPr="00856B3E">
              <w:rPr>
                <w:rFonts w:ascii="Arial" w:eastAsia="Arial" w:hAnsi="Arial" w:cs="Arial"/>
                <w:spacing w:val="11"/>
              </w:rPr>
              <w:t>p</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15"/>
              </w:rPr>
              <w:t xml:space="preserve"> </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2"/>
                <w:w w:val="102"/>
              </w:rPr>
              <w:t>i</w:t>
            </w:r>
            <w:r w:rsidRPr="00856B3E">
              <w:rPr>
                <w:rFonts w:ascii="Arial" w:eastAsia="Arial" w:hAnsi="Arial" w:cs="Arial"/>
                <w:spacing w:val="11"/>
                <w:w w:val="102"/>
              </w:rPr>
              <w:t>d</w:t>
            </w:r>
            <w:r w:rsidRPr="00856B3E">
              <w:rPr>
                <w:rFonts w:ascii="Arial" w:eastAsia="Arial" w:hAnsi="Arial" w:cs="Arial"/>
                <w:w w:val="102"/>
              </w:rPr>
              <w:t xml:space="preserve">e </w:t>
            </w:r>
            <w:r w:rsidRPr="00856B3E">
              <w:rPr>
                <w:rFonts w:ascii="Arial" w:eastAsia="Arial" w:hAnsi="Arial" w:cs="Arial"/>
              </w:rPr>
              <w:t>a</w:t>
            </w:r>
            <w:r w:rsidRPr="00856B3E">
              <w:rPr>
                <w:rFonts w:ascii="Arial" w:eastAsia="Arial" w:hAnsi="Arial" w:cs="Arial"/>
                <w:spacing w:val="6"/>
              </w:rPr>
              <w:t xml:space="preserve"> </w:t>
            </w:r>
            <w:r w:rsidRPr="00856B3E">
              <w:rPr>
                <w:rFonts w:ascii="Arial" w:eastAsia="Arial" w:hAnsi="Arial" w:cs="Arial"/>
                <w:spacing w:val="11"/>
                <w:w w:val="102"/>
              </w:rPr>
              <w:t>b</w:t>
            </w:r>
            <w:r w:rsidRPr="00856B3E">
              <w:rPr>
                <w:rFonts w:ascii="Arial" w:eastAsia="Arial" w:hAnsi="Arial" w:cs="Arial"/>
                <w:spacing w:val="-5"/>
                <w:w w:val="102"/>
              </w:rPr>
              <w:t>r</w:t>
            </w:r>
            <w:r w:rsidRPr="00856B3E">
              <w:rPr>
                <w:rFonts w:ascii="Arial" w:eastAsia="Arial" w:hAnsi="Arial" w:cs="Arial"/>
                <w:spacing w:val="2"/>
                <w:w w:val="102"/>
              </w:rPr>
              <w:t>i</w:t>
            </w:r>
            <w:r w:rsidRPr="00856B3E">
              <w:rPr>
                <w:rFonts w:ascii="Arial" w:eastAsia="Arial" w:hAnsi="Arial" w:cs="Arial"/>
                <w:spacing w:val="-4"/>
                <w:w w:val="102"/>
              </w:rPr>
              <w:t>e</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rPr>
              <w:t>,</w:t>
            </w:r>
            <w:r w:rsidRPr="00856B3E">
              <w:rPr>
                <w:rFonts w:ascii="Arial" w:eastAsia="Arial" w:hAnsi="Arial" w:cs="Arial"/>
                <w:spacing w:val="14"/>
              </w:rPr>
              <w:t xml:space="preserve"> </w:t>
            </w:r>
            <w:r w:rsidRPr="00856B3E">
              <w:rPr>
                <w:rFonts w:ascii="Arial" w:eastAsia="Arial" w:hAnsi="Arial" w:cs="Arial"/>
                <w:spacing w:val="7"/>
              </w:rPr>
              <w:t>c</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rPr>
              <w:t>r</w:t>
            </w:r>
            <w:r w:rsidRPr="00856B3E">
              <w:rPr>
                <w:rFonts w:ascii="Arial" w:eastAsia="Arial" w:hAnsi="Arial" w:cs="Arial"/>
                <w:spacing w:val="10"/>
              </w:rPr>
              <w:t xml:space="preserve"> </w:t>
            </w:r>
            <w:r w:rsidRPr="00856B3E">
              <w:rPr>
                <w:rFonts w:ascii="Arial" w:eastAsia="Arial" w:hAnsi="Arial" w:cs="Arial"/>
                <w:spacing w:val="7"/>
              </w:rPr>
              <w:t>s</w:t>
            </w:r>
            <w:r w:rsidRPr="00856B3E">
              <w:rPr>
                <w:rFonts w:ascii="Arial" w:eastAsia="Arial" w:hAnsi="Arial" w:cs="Arial"/>
                <w:spacing w:val="-4"/>
              </w:rPr>
              <w:t>u</w:t>
            </w:r>
            <w:r w:rsidRPr="00856B3E">
              <w:rPr>
                <w:rFonts w:ascii="Arial" w:eastAsia="Arial" w:hAnsi="Arial" w:cs="Arial"/>
                <w:spacing w:val="11"/>
              </w:rPr>
              <w:t>gg</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22"/>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11"/>
                <w:w w:val="102"/>
              </w:rPr>
              <w:t>o</w:t>
            </w:r>
            <w:r w:rsidRPr="00856B3E">
              <w:rPr>
                <w:rFonts w:ascii="Arial" w:eastAsia="Arial" w:hAnsi="Arial" w:cs="Arial"/>
                <w:w w:val="102"/>
              </w:rPr>
              <w:t xml:space="preserve">r </w:t>
            </w:r>
            <w:r w:rsidRPr="00856B3E">
              <w:rPr>
                <w:rFonts w:ascii="Arial" w:eastAsia="Arial" w:hAnsi="Arial" w:cs="Arial"/>
                <w:spacing w:val="2"/>
                <w:w w:val="102"/>
              </w:rPr>
              <w:t>im</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4"/>
                <w:w w:val="102"/>
              </w:rPr>
              <w:t>e</w:t>
            </w:r>
            <w:r w:rsidRPr="00856B3E">
              <w:rPr>
                <w:rFonts w:ascii="Arial" w:eastAsia="Arial" w:hAnsi="Arial" w:cs="Arial"/>
                <w:spacing w:val="2"/>
                <w:w w:val="102"/>
              </w:rPr>
              <w:t>m</w:t>
            </w:r>
            <w:r w:rsidRPr="00856B3E">
              <w:rPr>
                <w:rFonts w:ascii="Arial" w:eastAsia="Arial" w:hAnsi="Arial" w:cs="Arial"/>
                <w:spacing w:val="-4"/>
                <w:w w:val="102"/>
              </w:rPr>
              <w:t>en</w:t>
            </w:r>
            <w:r w:rsidRPr="00856B3E">
              <w:rPr>
                <w:rFonts w:ascii="Arial" w:eastAsia="Arial" w:hAnsi="Arial" w:cs="Arial"/>
                <w:spacing w:val="6"/>
                <w:w w:val="102"/>
              </w:rPr>
              <w:t>t</w:t>
            </w:r>
            <w:r w:rsidRPr="00856B3E">
              <w:rPr>
                <w:rFonts w:ascii="Arial" w:eastAsia="Arial" w:hAnsi="Arial" w:cs="Arial"/>
                <w:w w:val="102"/>
              </w:rPr>
              <w:t>.</w:t>
            </w:r>
          </w:p>
        </w:tc>
        <w:tc>
          <w:tcPr>
            <w:tcW w:w="6155"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00" w:lineRule="exact"/>
              <w:ind w:left="479"/>
              <w:rPr>
                <w:rFonts w:ascii="Arial" w:eastAsia="Arial" w:hAnsi="Arial" w:cs="Arial"/>
              </w:rPr>
            </w:pPr>
            <w:r w:rsidRPr="00856B3E">
              <w:rPr>
                <w:rFonts w:ascii="Arial" w:eastAsia="Arial" w:hAnsi="Arial" w:cs="Arial"/>
                <w:b/>
                <w:spacing w:val="5"/>
              </w:rPr>
              <w:t>Y</w:t>
            </w:r>
            <w:r w:rsidRPr="00856B3E">
              <w:rPr>
                <w:rFonts w:ascii="Arial" w:eastAsia="Arial" w:hAnsi="Arial" w:cs="Arial"/>
                <w:b/>
                <w:spacing w:val="-3"/>
              </w:rPr>
              <w:t>es</w:t>
            </w:r>
            <w:r w:rsidRPr="00856B3E">
              <w:rPr>
                <w:rFonts w:ascii="Arial" w:eastAsia="Arial" w:hAnsi="Arial" w:cs="Arial"/>
                <w:b/>
              </w:rPr>
              <w:t>,</w:t>
            </w:r>
            <w:r w:rsidRPr="00856B3E">
              <w:rPr>
                <w:rFonts w:ascii="Arial" w:eastAsia="Arial" w:hAnsi="Arial" w:cs="Arial"/>
                <w:b/>
                <w:spacing w:val="21"/>
              </w:rPr>
              <w:t xml:space="preserve"> </w:t>
            </w:r>
            <w:r w:rsidRPr="00856B3E">
              <w:rPr>
                <w:rFonts w:ascii="Arial" w:eastAsia="Arial" w:hAnsi="Arial" w:cs="Arial"/>
                <w:b/>
                <w:spacing w:val="6"/>
              </w:rPr>
              <w:t>i</w:t>
            </w:r>
            <w:r w:rsidRPr="00856B3E">
              <w:rPr>
                <w:rFonts w:ascii="Arial" w:eastAsia="Arial" w:hAnsi="Arial" w:cs="Arial"/>
                <w:b/>
              </w:rPr>
              <w:t>t</w:t>
            </w:r>
            <w:r w:rsidRPr="00856B3E">
              <w:rPr>
                <w:rFonts w:ascii="Arial" w:eastAsia="Arial" w:hAnsi="Arial" w:cs="Arial"/>
                <w:b/>
                <w:spacing w:val="4"/>
              </w:rPr>
              <w:t xml:space="preserve"> </w:t>
            </w:r>
            <w:r w:rsidRPr="00856B3E">
              <w:rPr>
                <w:rFonts w:ascii="Arial" w:eastAsia="Arial" w:hAnsi="Arial" w:cs="Arial"/>
                <w:b/>
                <w:spacing w:val="6"/>
                <w:w w:val="102"/>
              </w:rPr>
              <w:t>i</w:t>
            </w:r>
            <w:r w:rsidRPr="00856B3E">
              <w:rPr>
                <w:rFonts w:ascii="Arial" w:eastAsia="Arial" w:hAnsi="Arial" w:cs="Arial"/>
                <w:b/>
                <w:w w:val="102"/>
              </w:rPr>
              <w:t>s</w:t>
            </w:r>
          </w:p>
        </w:tc>
        <w:tc>
          <w:tcPr>
            <w:tcW w:w="4233" w:type="dxa"/>
            <w:tcBorders>
              <w:top w:val="single" w:sz="7" w:space="0" w:color="000000"/>
              <w:left w:val="single" w:sz="7" w:space="0" w:color="000000"/>
              <w:bottom w:val="single" w:sz="7" w:space="0" w:color="000000"/>
              <w:right w:val="single" w:sz="7" w:space="0" w:color="000000"/>
            </w:tcBorders>
          </w:tcPr>
          <w:p w:rsidR="00F032B1" w:rsidRPr="00856B3E" w:rsidRDefault="00F032B1" w:rsidP="007366C8">
            <w:pPr>
              <w:rPr>
                <w:rFonts w:ascii="Arial" w:hAnsi="Arial" w:cs="Arial"/>
              </w:rPr>
            </w:pPr>
            <w:r w:rsidRPr="00856B3E">
              <w:rPr>
                <w:rFonts w:ascii="Arial" w:hAnsi="Arial" w:cs="Arial"/>
              </w:rPr>
              <w:t xml:space="preserve">We thank the reviewer for confirming that the title of the article is suitable and appropriate. </w:t>
            </w:r>
          </w:p>
        </w:tc>
      </w:tr>
      <w:tr w:rsidR="00F032B1" w:rsidRPr="00856B3E">
        <w:trPr>
          <w:trHeight w:hRule="exact" w:val="1396"/>
        </w:trPr>
        <w:tc>
          <w:tcPr>
            <w:tcW w:w="3513"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47" w:lineRule="auto"/>
              <w:ind w:left="104" w:right="778"/>
              <w:rPr>
                <w:rFonts w:ascii="Arial" w:eastAsia="Arial" w:hAnsi="Arial" w:cs="Arial"/>
              </w:rPr>
            </w:pP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4"/>
              </w:rPr>
              <w:t>a</w:t>
            </w:r>
            <w:r w:rsidRPr="00856B3E">
              <w:rPr>
                <w:rFonts w:ascii="Arial" w:eastAsia="Arial" w:hAnsi="Arial" w:cs="Arial"/>
                <w:b/>
                <w:spacing w:val="1"/>
              </w:rPr>
              <w:t>b</w:t>
            </w:r>
            <w:r w:rsidRPr="00856B3E">
              <w:rPr>
                <w:rFonts w:ascii="Arial" w:eastAsia="Arial" w:hAnsi="Arial" w:cs="Arial"/>
                <w:b/>
                <w:spacing w:val="-4"/>
              </w:rPr>
              <w:t>s</w:t>
            </w:r>
            <w:r w:rsidRPr="00856B3E">
              <w:rPr>
                <w:rFonts w:ascii="Arial" w:eastAsia="Arial" w:hAnsi="Arial" w:cs="Arial"/>
                <w:b/>
                <w:spacing w:val="-5"/>
              </w:rPr>
              <w:t>t</w:t>
            </w:r>
            <w:r w:rsidRPr="00856B3E">
              <w:rPr>
                <w:rFonts w:ascii="Arial" w:eastAsia="Arial" w:hAnsi="Arial" w:cs="Arial"/>
                <w:b/>
                <w:spacing w:val="-1"/>
              </w:rPr>
              <w:t>r</w:t>
            </w:r>
            <w:r w:rsidRPr="00856B3E">
              <w:rPr>
                <w:rFonts w:ascii="Arial" w:eastAsia="Arial" w:hAnsi="Arial" w:cs="Arial"/>
                <w:b/>
                <w:spacing w:val="-4"/>
              </w:rPr>
              <w:t>ac</w:t>
            </w:r>
            <w:r w:rsidRPr="00856B3E">
              <w:rPr>
                <w:rFonts w:ascii="Arial" w:eastAsia="Arial" w:hAnsi="Arial" w:cs="Arial"/>
                <w:b/>
              </w:rPr>
              <w:t>t</w:t>
            </w:r>
            <w:r w:rsidRPr="00856B3E">
              <w:rPr>
                <w:rFonts w:ascii="Arial" w:eastAsia="Arial" w:hAnsi="Arial" w:cs="Arial"/>
                <w:b/>
                <w:spacing w:val="47"/>
              </w:rPr>
              <w:t xml:space="preserve"> </w:t>
            </w:r>
            <w:r w:rsidRPr="00856B3E">
              <w:rPr>
                <w:rFonts w:ascii="Arial" w:eastAsia="Arial" w:hAnsi="Arial" w:cs="Arial"/>
                <w:b/>
                <w:spacing w:val="1"/>
              </w:rPr>
              <w:t>o</w:t>
            </w:r>
            <w:r w:rsidRPr="00856B3E">
              <w:rPr>
                <w:rFonts w:ascii="Arial" w:eastAsia="Arial" w:hAnsi="Arial" w:cs="Arial"/>
                <w:b/>
              </w:rPr>
              <w:t>f</w:t>
            </w:r>
            <w:r w:rsidRPr="00856B3E">
              <w:rPr>
                <w:rFonts w:ascii="Arial" w:eastAsia="Arial" w:hAnsi="Arial" w:cs="Arial"/>
                <w:b/>
                <w:spacing w:val="6"/>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4"/>
                <w:w w:val="102"/>
              </w:rPr>
              <w:t>a</w:t>
            </w:r>
            <w:r w:rsidRPr="00856B3E">
              <w:rPr>
                <w:rFonts w:ascii="Arial" w:eastAsia="Arial" w:hAnsi="Arial" w:cs="Arial"/>
                <w:b/>
                <w:spacing w:val="-1"/>
                <w:w w:val="102"/>
              </w:rPr>
              <w:t>r</w:t>
            </w:r>
            <w:r w:rsidRPr="00856B3E">
              <w:rPr>
                <w:rFonts w:ascii="Arial" w:eastAsia="Arial" w:hAnsi="Arial" w:cs="Arial"/>
                <w:b/>
                <w:spacing w:val="-5"/>
                <w:w w:val="102"/>
              </w:rPr>
              <w:t>t</w:t>
            </w:r>
            <w:r w:rsidRPr="00856B3E">
              <w:rPr>
                <w:rFonts w:ascii="Arial" w:eastAsia="Arial" w:hAnsi="Arial" w:cs="Arial"/>
                <w:b/>
                <w:spacing w:val="6"/>
                <w:w w:val="102"/>
              </w:rPr>
              <w:t>i</w:t>
            </w:r>
            <w:r w:rsidRPr="00856B3E">
              <w:rPr>
                <w:rFonts w:ascii="Arial" w:eastAsia="Arial" w:hAnsi="Arial" w:cs="Arial"/>
                <w:b/>
                <w:spacing w:val="-4"/>
                <w:w w:val="102"/>
              </w:rPr>
              <w:t>c</w:t>
            </w:r>
            <w:r w:rsidRPr="00856B3E">
              <w:rPr>
                <w:rFonts w:ascii="Arial" w:eastAsia="Arial" w:hAnsi="Arial" w:cs="Arial"/>
                <w:b/>
                <w:spacing w:val="6"/>
                <w:w w:val="102"/>
              </w:rPr>
              <w:t>l</w:t>
            </w:r>
            <w:r w:rsidRPr="00856B3E">
              <w:rPr>
                <w:rFonts w:ascii="Arial" w:eastAsia="Arial" w:hAnsi="Arial" w:cs="Arial"/>
                <w:b/>
                <w:w w:val="102"/>
              </w:rPr>
              <w:t xml:space="preserve">e </w:t>
            </w:r>
            <w:r w:rsidRPr="00856B3E">
              <w:rPr>
                <w:rFonts w:ascii="Arial" w:eastAsia="Arial" w:hAnsi="Arial" w:cs="Arial"/>
                <w:b/>
                <w:spacing w:val="-4"/>
                <w:w w:val="102"/>
              </w:rPr>
              <w:t>c</w:t>
            </w:r>
            <w:r w:rsidRPr="00856B3E">
              <w:rPr>
                <w:rFonts w:ascii="Arial" w:eastAsia="Arial" w:hAnsi="Arial" w:cs="Arial"/>
                <w:b/>
                <w:spacing w:val="1"/>
                <w:w w:val="102"/>
              </w:rPr>
              <w:t>o</w:t>
            </w:r>
            <w:r w:rsidRPr="00856B3E">
              <w:rPr>
                <w:rFonts w:ascii="Arial" w:eastAsia="Arial" w:hAnsi="Arial" w:cs="Arial"/>
                <w:b/>
                <w:spacing w:val="6"/>
                <w:w w:val="102"/>
              </w:rPr>
              <w:t>m</w:t>
            </w:r>
            <w:r w:rsidRPr="00856B3E">
              <w:rPr>
                <w:rFonts w:ascii="Arial" w:eastAsia="Arial" w:hAnsi="Arial" w:cs="Arial"/>
                <w:b/>
                <w:spacing w:val="1"/>
                <w:w w:val="102"/>
              </w:rPr>
              <w:t>p</w:t>
            </w:r>
            <w:r w:rsidRPr="00856B3E">
              <w:rPr>
                <w:rFonts w:ascii="Arial" w:eastAsia="Arial" w:hAnsi="Arial" w:cs="Arial"/>
                <w:b/>
                <w:spacing w:val="-1"/>
                <w:w w:val="102"/>
              </w:rPr>
              <w:t>r</w:t>
            </w:r>
            <w:r w:rsidRPr="00856B3E">
              <w:rPr>
                <w:rFonts w:ascii="Arial" w:eastAsia="Arial" w:hAnsi="Arial" w:cs="Arial"/>
                <w:b/>
                <w:spacing w:val="-4"/>
                <w:w w:val="102"/>
              </w:rPr>
              <w:t>e</w:t>
            </w:r>
            <w:r w:rsidRPr="00856B3E">
              <w:rPr>
                <w:rFonts w:ascii="Arial" w:eastAsia="Arial" w:hAnsi="Arial" w:cs="Arial"/>
                <w:b/>
                <w:spacing w:val="1"/>
                <w:w w:val="102"/>
              </w:rPr>
              <w:t>h</w:t>
            </w:r>
            <w:r w:rsidRPr="00856B3E">
              <w:rPr>
                <w:rFonts w:ascii="Arial" w:eastAsia="Arial" w:hAnsi="Arial" w:cs="Arial"/>
                <w:b/>
                <w:spacing w:val="-4"/>
                <w:w w:val="102"/>
              </w:rPr>
              <w:t>e</w:t>
            </w:r>
            <w:r w:rsidRPr="00856B3E">
              <w:rPr>
                <w:rFonts w:ascii="Arial" w:eastAsia="Arial" w:hAnsi="Arial" w:cs="Arial"/>
                <w:b/>
                <w:spacing w:val="1"/>
                <w:w w:val="102"/>
              </w:rPr>
              <w:t>n</w:t>
            </w:r>
            <w:r w:rsidRPr="00856B3E">
              <w:rPr>
                <w:rFonts w:ascii="Arial" w:eastAsia="Arial" w:hAnsi="Arial" w:cs="Arial"/>
                <w:b/>
                <w:spacing w:val="-4"/>
                <w:w w:val="102"/>
              </w:rPr>
              <w:t>s</w:t>
            </w:r>
            <w:r w:rsidRPr="00856B3E">
              <w:rPr>
                <w:rFonts w:ascii="Arial" w:eastAsia="Arial" w:hAnsi="Arial" w:cs="Arial"/>
                <w:b/>
                <w:spacing w:val="6"/>
                <w:w w:val="102"/>
              </w:rPr>
              <w:t>i</w:t>
            </w:r>
            <w:r w:rsidRPr="00856B3E">
              <w:rPr>
                <w:rFonts w:ascii="Arial" w:eastAsia="Arial" w:hAnsi="Arial" w:cs="Arial"/>
                <w:b/>
                <w:spacing w:val="-4"/>
                <w:w w:val="102"/>
              </w:rPr>
              <w:t>ve</w:t>
            </w:r>
            <w:r w:rsidRPr="00856B3E">
              <w:rPr>
                <w:rFonts w:ascii="Arial" w:eastAsia="Arial" w:hAnsi="Arial" w:cs="Arial"/>
                <w:b/>
                <w:w w:val="102"/>
              </w:rPr>
              <w:t>?</w:t>
            </w:r>
          </w:p>
          <w:p w:rsidR="00F032B1" w:rsidRPr="00856B3E" w:rsidRDefault="00F032B1">
            <w:pPr>
              <w:spacing w:before="1" w:line="240" w:lineRule="exact"/>
              <w:rPr>
                <w:rFonts w:ascii="Arial" w:hAnsi="Arial" w:cs="Arial"/>
              </w:rPr>
            </w:pPr>
          </w:p>
          <w:p w:rsidR="00F032B1" w:rsidRPr="00856B3E" w:rsidRDefault="00F032B1">
            <w:pPr>
              <w:spacing w:line="247" w:lineRule="auto"/>
              <w:ind w:left="104" w:right="121"/>
              <w:rPr>
                <w:rFonts w:ascii="Arial" w:eastAsia="Arial" w:hAnsi="Arial" w:cs="Arial"/>
              </w:rPr>
            </w:pPr>
            <w:r w:rsidRPr="00856B3E">
              <w:rPr>
                <w:rFonts w:ascii="Arial" w:eastAsia="Arial" w:hAnsi="Arial" w:cs="Arial"/>
                <w:spacing w:val="-9"/>
              </w:rPr>
              <w:t>I</w:t>
            </w:r>
            <w:r w:rsidRPr="00856B3E">
              <w:rPr>
                <w:rFonts w:ascii="Arial" w:eastAsia="Arial" w:hAnsi="Arial" w:cs="Arial"/>
              </w:rPr>
              <w:t>f</w:t>
            </w:r>
            <w:r w:rsidRPr="00856B3E">
              <w:rPr>
                <w:rFonts w:ascii="Arial" w:eastAsia="Arial" w:hAnsi="Arial" w:cs="Arial"/>
                <w:spacing w:val="30"/>
              </w:rPr>
              <w:t xml:space="preserve"> </w:t>
            </w:r>
            <w:r w:rsidRPr="00856B3E">
              <w:rPr>
                <w:rFonts w:ascii="Arial" w:eastAsia="Arial" w:hAnsi="Arial" w:cs="Arial"/>
                <w:spacing w:val="7"/>
              </w:rPr>
              <w:t>y</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rPr>
              <w:t>r</w:t>
            </w:r>
            <w:r w:rsidRPr="00856B3E">
              <w:rPr>
                <w:rFonts w:ascii="Arial" w:eastAsia="Arial" w:hAnsi="Arial" w:cs="Arial"/>
                <w:spacing w:val="9"/>
              </w:rPr>
              <w:t xml:space="preserve"> </w:t>
            </w:r>
            <w:r w:rsidRPr="00856B3E">
              <w:rPr>
                <w:rFonts w:ascii="Arial" w:eastAsia="Arial" w:hAnsi="Arial" w:cs="Arial"/>
                <w:spacing w:val="-4"/>
              </w:rPr>
              <w:t>an</w:t>
            </w:r>
            <w:r w:rsidRPr="00856B3E">
              <w:rPr>
                <w:rFonts w:ascii="Arial" w:eastAsia="Arial" w:hAnsi="Arial" w:cs="Arial"/>
                <w:spacing w:val="7"/>
              </w:rPr>
              <w:t>s</w:t>
            </w:r>
            <w:r w:rsidRPr="00856B3E">
              <w:rPr>
                <w:rFonts w:ascii="Arial" w:eastAsia="Arial" w:hAnsi="Arial" w:cs="Arial"/>
                <w:spacing w:val="-6"/>
              </w:rPr>
              <w:t>w</w:t>
            </w:r>
            <w:r w:rsidRPr="00856B3E">
              <w:rPr>
                <w:rFonts w:ascii="Arial" w:eastAsia="Arial" w:hAnsi="Arial" w:cs="Arial"/>
                <w:spacing w:val="-4"/>
              </w:rPr>
              <w:t>e</w:t>
            </w:r>
            <w:r w:rsidRPr="00856B3E">
              <w:rPr>
                <w:rFonts w:ascii="Arial" w:eastAsia="Arial" w:hAnsi="Arial" w:cs="Arial"/>
              </w:rPr>
              <w:t>r</w:t>
            </w:r>
            <w:r w:rsidRPr="00856B3E">
              <w:rPr>
                <w:rFonts w:ascii="Arial" w:eastAsia="Arial" w:hAnsi="Arial" w:cs="Arial"/>
                <w:spacing w:val="14"/>
              </w:rPr>
              <w:t xml:space="preserve"> </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17"/>
              </w:rPr>
              <w:t xml:space="preserve"> </w:t>
            </w:r>
            <w:r w:rsidRPr="00856B3E">
              <w:rPr>
                <w:rFonts w:ascii="Arial" w:eastAsia="Arial" w:hAnsi="Arial" w:cs="Arial"/>
                <w:spacing w:val="-6"/>
              </w:rPr>
              <w:t>N</w:t>
            </w:r>
            <w:r w:rsidRPr="00856B3E">
              <w:rPr>
                <w:rFonts w:ascii="Arial" w:eastAsia="Arial" w:hAnsi="Arial" w:cs="Arial"/>
                <w:spacing w:val="-2"/>
              </w:rPr>
              <w:t>O</w:t>
            </w:r>
            <w:r w:rsidRPr="00856B3E">
              <w:rPr>
                <w:rFonts w:ascii="Arial" w:eastAsia="Arial" w:hAnsi="Arial" w:cs="Arial"/>
              </w:rPr>
              <w:t>,</w:t>
            </w:r>
            <w:r w:rsidRPr="00856B3E">
              <w:rPr>
                <w:rFonts w:ascii="Arial" w:eastAsia="Arial" w:hAnsi="Arial" w:cs="Arial"/>
                <w:spacing w:val="20"/>
              </w:rPr>
              <w:t xml:space="preserve"> </w:t>
            </w:r>
            <w:r w:rsidRPr="00856B3E">
              <w:rPr>
                <w:rFonts w:ascii="Arial" w:eastAsia="Arial" w:hAnsi="Arial" w:cs="Arial"/>
                <w:spacing w:val="11"/>
              </w:rPr>
              <w:t>p</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15"/>
              </w:rPr>
              <w:t xml:space="preserve"> </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2"/>
                <w:w w:val="102"/>
              </w:rPr>
              <w:t>i</w:t>
            </w:r>
            <w:r w:rsidRPr="00856B3E">
              <w:rPr>
                <w:rFonts w:ascii="Arial" w:eastAsia="Arial" w:hAnsi="Arial" w:cs="Arial"/>
                <w:spacing w:val="11"/>
                <w:w w:val="102"/>
              </w:rPr>
              <w:t>d</w:t>
            </w:r>
            <w:r w:rsidRPr="00856B3E">
              <w:rPr>
                <w:rFonts w:ascii="Arial" w:eastAsia="Arial" w:hAnsi="Arial" w:cs="Arial"/>
                <w:w w:val="102"/>
              </w:rPr>
              <w:t xml:space="preserve">e </w:t>
            </w:r>
            <w:r w:rsidRPr="00856B3E">
              <w:rPr>
                <w:rFonts w:ascii="Arial" w:eastAsia="Arial" w:hAnsi="Arial" w:cs="Arial"/>
              </w:rPr>
              <w:t>a</w:t>
            </w:r>
            <w:r w:rsidRPr="00856B3E">
              <w:rPr>
                <w:rFonts w:ascii="Arial" w:eastAsia="Arial" w:hAnsi="Arial" w:cs="Arial"/>
                <w:spacing w:val="6"/>
              </w:rPr>
              <w:t xml:space="preserve"> </w:t>
            </w:r>
            <w:r w:rsidRPr="00856B3E">
              <w:rPr>
                <w:rFonts w:ascii="Arial" w:eastAsia="Arial" w:hAnsi="Arial" w:cs="Arial"/>
                <w:spacing w:val="11"/>
                <w:w w:val="102"/>
              </w:rPr>
              <w:t>b</w:t>
            </w:r>
            <w:r w:rsidRPr="00856B3E">
              <w:rPr>
                <w:rFonts w:ascii="Arial" w:eastAsia="Arial" w:hAnsi="Arial" w:cs="Arial"/>
                <w:spacing w:val="-5"/>
                <w:w w:val="102"/>
              </w:rPr>
              <w:t>r</w:t>
            </w:r>
            <w:r w:rsidRPr="00856B3E">
              <w:rPr>
                <w:rFonts w:ascii="Arial" w:eastAsia="Arial" w:hAnsi="Arial" w:cs="Arial"/>
                <w:spacing w:val="2"/>
                <w:w w:val="102"/>
              </w:rPr>
              <w:t>i</w:t>
            </w:r>
            <w:r w:rsidRPr="00856B3E">
              <w:rPr>
                <w:rFonts w:ascii="Arial" w:eastAsia="Arial" w:hAnsi="Arial" w:cs="Arial"/>
                <w:spacing w:val="-4"/>
                <w:w w:val="102"/>
              </w:rPr>
              <w:t>e</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rPr>
              <w:t>,</w:t>
            </w:r>
            <w:r w:rsidRPr="00856B3E">
              <w:rPr>
                <w:rFonts w:ascii="Arial" w:eastAsia="Arial" w:hAnsi="Arial" w:cs="Arial"/>
                <w:spacing w:val="14"/>
              </w:rPr>
              <w:t xml:space="preserve"> </w:t>
            </w:r>
            <w:r w:rsidRPr="00856B3E">
              <w:rPr>
                <w:rFonts w:ascii="Arial" w:eastAsia="Arial" w:hAnsi="Arial" w:cs="Arial"/>
                <w:spacing w:val="7"/>
              </w:rPr>
              <w:t>c</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rPr>
              <w:t>r</w:t>
            </w:r>
            <w:r w:rsidRPr="00856B3E">
              <w:rPr>
                <w:rFonts w:ascii="Arial" w:eastAsia="Arial" w:hAnsi="Arial" w:cs="Arial"/>
                <w:spacing w:val="10"/>
              </w:rPr>
              <w:t xml:space="preserve"> </w:t>
            </w:r>
            <w:r w:rsidRPr="00856B3E">
              <w:rPr>
                <w:rFonts w:ascii="Arial" w:eastAsia="Arial" w:hAnsi="Arial" w:cs="Arial"/>
                <w:spacing w:val="7"/>
              </w:rPr>
              <w:t>s</w:t>
            </w:r>
            <w:r w:rsidRPr="00856B3E">
              <w:rPr>
                <w:rFonts w:ascii="Arial" w:eastAsia="Arial" w:hAnsi="Arial" w:cs="Arial"/>
                <w:spacing w:val="-4"/>
              </w:rPr>
              <w:t>u</w:t>
            </w:r>
            <w:r w:rsidRPr="00856B3E">
              <w:rPr>
                <w:rFonts w:ascii="Arial" w:eastAsia="Arial" w:hAnsi="Arial" w:cs="Arial"/>
                <w:spacing w:val="11"/>
              </w:rPr>
              <w:t>gg</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22"/>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11"/>
                <w:w w:val="102"/>
              </w:rPr>
              <w:t>o</w:t>
            </w:r>
            <w:r w:rsidRPr="00856B3E">
              <w:rPr>
                <w:rFonts w:ascii="Arial" w:eastAsia="Arial" w:hAnsi="Arial" w:cs="Arial"/>
                <w:w w:val="102"/>
              </w:rPr>
              <w:t xml:space="preserve">r </w:t>
            </w:r>
            <w:r w:rsidRPr="00856B3E">
              <w:rPr>
                <w:rFonts w:ascii="Arial" w:eastAsia="Arial" w:hAnsi="Arial" w:cs="Arial"/>
                <w:spacing w:val="2"/>
                <w:w w:val="102"/>
              </w:rPr>
              <w:t>im</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4"/>
                <w:w w:val="102"/>
              </w:rPr>
              <w:t>e</w:t>
            </w:r>
            <w:r w:rsidRPr="00856B3E">
              <w:rPr>
                <w:rFonts w:ascii="Arial" w:eastAsia="Arial" w:hAnsi="Arial" w:cs="Arial"/>
                <w:spacing w:val="2"/>
                <w:w w:val="102"/>
              </w:rPr>
              <w:t>m</w:t>
            </w:r>
            <w:r w:rsidRPr="00856B3E">
              <w:rPr>
                <w:rFonts w:ascii="Arial" w:eastAsia="Arial" w:hAnsi="Arial" w:cs="Arial"/>
                <w:spacing w:val="-4"/>
                <w:w w:val="102"/>
              </w:rPr>
              <w:t>en</w:t>
            </w:r>
            <w:r w:rsidRPr="00856B3E">
              <w:rPr>
                <w:rFonts w:ascii="Arial" w:eastAsia="Arial" w:hAnsi="Arial" w:cs="Arial"/>
                <w:spacing w:val="6"/>
                <w:w w:val="102"/>
              </w:rPr>
              <w:t>t</w:t>
            </w:r>
            <w:r w:rsidRPr="00856B3E">
              <w:rPr>
                <w:rFonts w:ascii="Arial" w:eastAsia="Arial" w:hAnsi="Arial" w:cs="Arial"/>
                <w:w w:val="102"/>
              </w:rPr>
              <w:t>.</w:t>
            </w:r>
          </w:p>
        </w:tc>
        <w:tc>
          <w:tcPr>
            <w:tcW w:w="6155"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50" w:lineRule="auto"/>
              <w:ind w:left="119" w:right="52"/>
              <w:jc w:val="both"/>
              <w:rPr>
                <w:rFonts w:ascii="Arial" w:eastAsia="Arial" w:hAnsi="Arial" w:cs="Arial"/>
              </w:rPr>
            </w:pPr>
            <w:r w:rsidRPr="00856B3E">
              <w:rPr>
                <w:rFonts w:ascii="Arial" w:eastAsia="Arial" w:hAnsi="Arial" w:cs="Arial"/>
                <w:spacing w:val="5"/>
              </w:rPr>
              <w:t>Y</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rPr>
              <w:t>,</w:t>
            </w:r>
            <w:r w:rsidRPr="00856B3E">
              <w:rPr>
                <w:rFonts w:ascii="Arial" w:eastAsia="Arial" w:hAnsi="Arial" w:cs="Arial"/>
                <w:spacing w:val="21"/>
              </w:rPr>
              <w:t xml:space="preserve"> </w:t>
            </w:r>
            <w:r w:rsidRPr="00856B3E">
              <w:rPr>
                <w:rFonts w:ascii="Arial" w:eastAsia="Arial" w:hAnsi="Arial" w:cs="Arial"/>
              </w:rPr>
              <w:t xml:space="preserve">I </w:t>
            </w:r>
            <w:r w:rsidRPr="00856B3E">
              <w:rPr>
                <w:rFonts w:ascii="Arial" w:eastAsia="Arial" w:hAnsi="Arial" w:cs="Arial"/>
                <w:spacing w:val="11"/>
              </w:rPr>
              <w:t>b</w:t>
            </w:r>
            <w:r w:rsidRPr="00856B3E">
              <w:rPr>
                <w:rFonts w:ascii="Arial" w:eastAsia="Arial" w:hAnsi="Arial" w:cs="Arial"/>
                <w:spacing w:val="-4"/>
              </w:rPr>
              <w:t>e</w:t>
            </w:r>
            <w:r w:rsidRPr="00856B3E">
              <w:rPr>
                <w:rFonts w:ascii="Arial" w:eastAsia="Arial" w:hAnsi="Arial" w:cs="Arial"/>
                <w:spacing w:val="2"/>
              </w:rPr>
              <w:t>li</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rPr>
              <w:t>e</w:t>
            </w:r>
            <w:r w:rsidRPr="00856B3E">
              <w:rPr>
                <w:rFonts w:ascii="Arial" w:eastAsia="Arial" w:hAnsi="Arial" w:cs="Arial"/>
                <w:spacing w:val="17"/>
              </w:rPr>
              <w:t xml:space="preserve"> </w:t>
            </w:r>
            <w:r w:rsidRPr="00856B3E">
              <w:rPr>
                <w:rFonts w:ascii="Arial" w:eastAsia="Arial" w:hAnsi="Arial" w:cs="Arial"/>
                <w:spacing w:val="6"/>
              </w:rPr>
              <w:t>t</w:t>
            </w:r>
            <w:r w:rsidRPr="00856B3E">
              <w:rPr>
                <w:rFonts w:ascii="Arial" w:eastAsia="Arial" w:hAnsi="Arial" w:cs="Arial"/>
                <w:spacing w:val="-4"/>
              </w:rPr>
              <w:t>ha</w:t>
            </w:r>
            <w:r w:rsidRPr="00856B3E">
              <w:rPr>
                <w:rFonts w:ascii="Arial" w:eastAsia="Arial" w:hAnsi="Arial" w:cs="Arial"/>
              </w:rPr>
              <w:t>t</w:t>
            </w:r>
            <w:r w:rsidRPr="00856B3E">
              <w:rPr>
                <w:rFonts w:ascii="Arial" w:eastAsia="Arial" w:hAnsi="Arial" w:cs="Arial"/>
                <w:spacing w:val="24"/>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10"/>
              </w:rPr>
              <w:t xml:space="preserve"> </w:t>
            </w:r>
            <w:r w:rsidRPr="00856B3E">
              <w:rPr>
                <w:rFonts w:ascii="Arial" w:eastAsia="Arial" w:hAnsi="Arial" w:cs="Arial"/>
                <w:spacing w:val="-4"/>
              </w:rPr>
              <w:t>a</w:t>
            </w:r>
            <w:r w:rsidRPr="00856B3E">
              <w:rPr>
                <w:rFonts w:ascii="Arial" w:eastAsia="Arial" w:hAnsi="Arial" w:cs="Arial"/>
                <w:spacing w:val="11"/>
              </w:rPr>
              <w:t>b</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5"/>
              </w:rPr>
              <w:t>r</w:t>
            </w:r>
            <w:r w:rsidRPr="00856B3E">
              <w:rPr>
                <w:rFonts w:ascii="Arial" w:eastAsia="Arial" w:hAnsi="Arial" w:cs="Arial"/>
                <w:spacing w:val="-4"/>
              </w:rPr>
              <w:t>a</w:t>
            </w:r>
            <w:r w:rsidRPr="00856B3E">
              <w:rPr>
                <w:rFonts w:ascii="Arial" w:eastAsia="Arial" w:hAnsi="Arial" w:cs="Arial"/>
                <w:spacing w:val="7"/>
              </w:rPr>
              <w:t>c</w:t>
            </w:r>
            <w:r w:rsidRPr="00856B3E">
              <w:rPr>
                <w:rFonts w:ascii="Arial" w:eastAsia="Arial" w:hAnsi="Arial" w:cs="Arial"/>
              </w:rPr>
              <w:t>t</w:t>
            </w:r>
            <w:r w:rsidRPr="00856B3E">
              <w:rPr>
                <w:rFonts w:ascii="Arial" w:eastAsia="Arial" w:hAnsi="Arial" w:cs="Arial"/>
                <w:spacing w:val="27"/>
              </w:rPr>
              <w:t xml:space="preserve"> </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18"/>
              </w:rPr>
              <w:t xml:space="preserve"> </w:t>
            </w:r>
            <w:r w:rsidRPr="00856B3E">
              <w:rPr>
                <w:rFonts w:ascii="Arial" w:eastAsia="Arial" w:hAnsi="Arial" w:cs="Arial"/>
                <w:spacing w:val="2"/>
              </w:rPr>
              <w:t>l</w:t>
            </w:r>
            <w:r w:rsidRPr="00856B3E">
              <w:rPr>
                <w:rFonts w:ascii="Arial" w:eastAsia="Arial" w:hAnsi="Arial" w:cs="Arial"/>
                <w:spacing w:val="-4"/>
              </w:rPr>
              <w:t>a</w:t>
            </w:r>
            <w:r w:rsidRPr="00856B3E">
              <w:rPr>
                <w:rFonts w:ascii="Arial" w:eastAsia="Arial" w:hAnsi="Arial" w:cs="Arial"/>
                <w:spacing w:val="-5"/>
              </w:rPr>
              <w:t>r</w:t>
            </w:r>
            <w:r w:rsidRPr="00856B3E">
              <w:rPr>
                <w:rFonts w:ascii="Arial" w:eastAsia="Arial" w:hAnsi="Arial" w:cs="Arial"/>
                <w:spacing w:val="11"/>
              </w:rPr>
              <w:t>g</w:t>
            </w:r>
            <w:r w:rsidRPr="00856B3E">
              <w:rPr>
                <w:rFonts w:ascii="Arial" w:eastAsia="Arial" w:hAnsi="Arial" w:cs="Arial"/>
                <w:spacing w:val="-4"/>
              </w:rPr>
              <w:t>e</w:t>
            </w:r>
            <w:r w:rsidRPr="00856B3E">
              <w:rPr>
                <w:rFonts w:ascii="Arial" w:eastAsia="Arial" w:hAnsi="Arial" w:cs="Arial"/>
                <w:spacing w:val="2"/>
              </w:rPr>
              <w:t>l</w:t>
            </w:r>
            <w:r w:rsidRPr="00856B3E">
              <w:rPr>
                <w:rFonts w:ascii="Arial" w:eastAsia="Arial" w:hAnsi="Arial" w:cs="Arial"/>
              </w:rPr>
              <w:t>y</w:t>
            </w:r>
            <w:r w:rsidRPr="00856B3E">
              <w:rPr>
                <w:rFonts w:ascii="Arial" w:eastAsia="Arial" w:hAnsi="Arial" w:cs="Arial"/>
                <w:spacing w:val="27"/>
              </w:rPr>
              <w:t xml:space="preserve"> </w:t>
            </w:r>
            <w:r w:rsidRPr="00856B3E">
              <w:rPr>
                <w:rFonts w:ascii="Arial" w:eastAsia="Arial" w:hAnsi="Arial" w:cs="Arial"/>
                <w:spacing w:val="7"/>
              </w:rPr>
              <w:t>c</w:t>
            </w:r>
            <w:r w:rsidRPr="00856B3E">
              <w:rPr>
                <w:rFonts w:ascii="Arial" w:eastAsia="Arial" w:hAnsi="Arial" w:cs="Arial"/>
                <w:spacing w:val="11"/>
              </w:rPr>
              <w:t>o</w:t>
            </w:r>
            <w:r w:rsidRPr="00856B3E">
              <w:rPr>
                <w:rFonts w:ascii="Arial" w:eastAsia="Arial" w:hAnsi="Arial" w:cs="Arial"/>
                <w:spacing w:val="2"/>
              </w:rPr>
              <w:t>m</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4"/>
              </w:rPr>
              <w:t>ehen</w:t>
            </w:r>
            <w:r w:rsidRPr="00856B3E">
              <w:rPr>
                <w:rFonts w:ascii="Arial" w:eastAsia="Arial" w:hAnsi="Arial" w:cs="Arial"/>
                <w:spacing w:val="7"/>
              </w:rPr>
              <w:t>s</w:t>
            </w:r>
            <w:r w:rsidRPr="00856B3E">
              <w:rPr>
                <w:rFonts w:ascii="Arial" w:eastAsia="Arial" w:hAnsi="Arial" w:cs="Arial"/>
                <w:spacing w:val="2"/>
              </w:rPr>
              <w:t>i</w:t>
            </w:r>
            <w:r w:rsidRPr="00856B3E">
              <w:rPr>
                <w:rFonts w:ascii="Arial" w:eastAsia="Arial" w:hAnsi="Arial" w:cs="Arial"/>
                <w:spacing w:val="7"/>
              </w:rPr>
              <w:t>v</w:t>
            </w:r>
            <w:r w:rsidRPr="00856B3E">
              <w:rPr>
                <w:rFonts w:ascii="Arial" w:eastAsia="Arial" w:hAnsi="Arial" w:cs="Arial"/>
              </w:rPr>
              <w:t>e</w:t>
            </w:r>
            <w:r w:rsidRPr="00856B3E">
              <w:rPr>
                <w:rFonts w:ascii="Arial" w:eastAsia="Arial" w:hAnsi="Arial" w:cs="Arial"/>
                <w:spacing w:val="16"/>
              </w:rPr>
              <w:t xml:space="preserve"> </w:t>
            </w:r>
            <w:r w:rsidRPr="00856B3E">
              <w:rPr>
                <w:rFonts w:ascii="Arial" w:eastAsia="Arial" w:hAnsi="Arial" w:cs="Arial"/>
                <w:spacing w:val="-4"/>
              </w:rPr>
              <w:t>an</w:t>
            </w:r>
            <w:r w:rsidRPr="00856B3E">
              <w:rPr>
                <w:rFonts w:ascii="Arial" w:eastAsia="Arial" w:hAnsi="Arial" w:cs="Arial"/>
              </w:rPr>
              <w:t>d</w:t>
            </w:r>
            <w:r w:rsidRPr="00856B3E">
              <w:rPr>
                <w:rFonts w:ascii="Arial" w:eastAsia="Arial" w:hAnsi="Arial" w:cs="Arial"/>
                <w:spacing w:val="11"/>
              </w:rPr>
              <w:t xml:space="preserve"> </w:t>
            </w:r>
            <w:r w:rsidRPr="00856B3E">
              <w:rPr>
                <w:rFonts w:ascii="Arial" w:eastAsia="Arial" w:hAnsi="Arial" w:cs="Arial"/>
                <w:spacing w:val="-6"/>
                <w:w w:val="102"/>
              </w:rPr>
              <w:t>w</w:t>
            </w:r>
            <w:r w:rsidRPr="00856B3E">
              <w:rPr>
                <w:rFonts w:ascii="Arial" w:eastAsia="Arial" w:hAnsi="Arial" w:cs="Arial"/>
                <w:spacing w:val="-4"/>
                <w:w w:val="102"/>
              </w:rPr>
              <w:t>e</w:t>
            </w:r>
            <w:r w:rsidRPr="00856B3E">
              <w:rPr>
                <w:rFonts w:ascii="Arial" w:eastAsia="Arial" w:hAnsi="Arial" w:cs="Arial"/>
                <w:spacing w:val="2"/>
                <w:w w:val="102"/>
              </w:rPr>
              <w:t>l</w:t>
            </w:r>
            <w:r w:rsidRPr="00856B3E">
              <w:rPr>
                <w:rFonts w:ascii="Arial" w:eastAsia="Arial" w:hAnsi="Arial" w:cs="Arial"/>
                <w:spacing w:val="12"/>
                <w:w w:val="102"/>
              </w:rPr>
              <w:t>l</w:t>
            </w:r>
            <w:r w:rsidRPr="00856B3E">
              <w:rPr>
                <w:rFonts w:ascii="Arial" w:eastAsia="Arial" w:hAnsi="Arial" w:cs="Arial"/>
                <w:w w:val="102"/>
              </w:rPr>
              <w:t xml:space="preserve">- </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5"/>
              </w:rPr>
              <w:t>r</w:t>
            </w:r>
            <w:r w:rsidRPr="00856B3E">
              <w:rPr>
                <w:rFonts w:ascii="Arial" w:eastAsia="Arial" w:hAnsi="Arial" w:cs="Arial"/>
                <w:spacing w:val="-4"/>
              </w:rPr>
              <w:t>u</w:t>
            </w:r>
            <w:r w:rsidRPr="00856B3E">
              <w:rPr>
                <w:rFonts w:ascii="Arial" w:eastAsia="Arial" w:hAnsi="Arial" w:cs="Arial"/>
                <w:spacing w:val="7"/>
              </w:rPr>
              <w:t>c</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11"/>
              </w:rPr>
              <w:t>d</w:t>
            </w:r>
            <w:r w:rsidRPr="00856B3E">
              <w:rPr>
                <w:rFonts w:ascii="Arial" w:eastAsia="Arial" w:hAnsi="Arial" w:cs="Arial"/>
              </w:rPr>
              <w:t xml:space="preserve">, </w:t>
            </w:r>
            <w:r w:rsidRPr="00856B3E">
              <w:rPr>
                <w:rFonts w:ascii="Arial" w:eastAsia="Arial" w:hAnsi="Arial" w:cs="Arial"/>
                <w:spacing w:val="20"/>
              </w:rPr>
              <w:t xml:space="preserve"> </w:t>
            </w:r>
            <w:r w:rsidRPr="00856B3E">
              <w:rPr>
                <w:rFonts w:ascii="Arial" w:eastAsia="Arial" w:hAnsi="Arial" w:cs="Arial"/>
                <w:spacing w:val="11"/>
              </w:rPr>
              <w:t>b</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4"/>
              </w:rPr>
              <w:t>au</w:t>
            </w:r>
            <w:r w:rsidRPr="00856B3E">
              <w:rPr>
                <w:rFonts w:ascii="Arial" w:eastAsia="Arial" w:hAnsi="Arial" w:cs="Arial"/>
                <w:spacing w:val="7"/>
              </w:rPr>
              <w:t>s</w:t>
            </w:r>
            <w:r w:rsidRPr="00856B3E">
              <w:rPr>
                <w:rFonts w:ascii="Arial" w:eastAsia="Arial" w:hAnsi="Arial" w:cs="Arial"/>
              </w:rPr>
              <w:t xml:space="preserve">e </w:t>
            </w:r>
            <w:r w:rsidRPr="00856B3E">
              <w:rPr>
                <w:rFonts w:ascii="Arial" w:eastAsia="Arial" w:hAnsi="Arial" w:cs="Arial"/>
                <w:spacing w:val="7"/>
              </w:rPr>
              <w:t xml:space="preserve"> </w:t>
            </w:r>
            <w:r w:rsidRPr="00856B3E">
              <w:rPr>
                <w:rFonts w:ascii="Arial" w:eastAsia="Arial" w:hAnsi="Arial" w:cs="Arial"/>
                <w:spacing w:val="2"/>
              </w:rPr>
              <w:t>i</w:t>
            </w:r>
            <w:r w:rsidRPr="00856B3E">
              <w:rPr>
                <w:rFonts w:ascii="Arial" w:eastAsia="Arial" w:hAnsi="Arial" w:cs="Arial"/>
              </w:rPr>
              <w:t>t</w:t>
            </w:r>
            <w:r w:rsidRPr="00856B3E">
              <w:rPr>
                <w:rFonts w:ascii="Arial" w:eastAsia="Arial" w:hAnsi="Arial" w:cs="Arial"/>
                <w:spacing w:val="42"/>
              </w:rPr>
              <w:t xml:space="preserve"> </w:t>
            </w:r>
            <w:r w:rsidRPr="00856B3E">
              <w:rPr>
                <w:rFonts w:ascii="Arial" w:eastAsia="Arial" w:hAnsi="Arial" w:cs="Arial"/>
                <w:spacing w:val="7"/>
              </w:rPr>
              <w:t>c</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spacing w:val="-5"/>
              </w:rPr>
              <w:t>r</w:t>
            </w:r>
            <w:r w:rsidRPr="00856B3E">
              <w:rPr>
                <w:rFonts w:ascii="Arial" w:eastAsia="Arial" w:hAnsi="Arial" w:cs="Arial"/>
                <w:spacing w:val="2"/>
              </w:rPr>
              <w:t>l</w:t>
            </w:r>
            <w:r w:rsidRPr="00856B3E">
              <w:rPr>
                <w:rFonts w:ascii="Arial" w:eastAsia="Arial" w:hAnsi="Arial" w:cs="Arial"/>
              </w:rPr>
              <w:t xml:space="preserve">y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rPr>
              <w:t xml:space="preserve">s </w:t>
            </w:r>
            <w:r w:rsidRPr="00856B3E">
              <w:rPr>
                <w:rFonts w:ascii="Arial" w:eastAsia="Arial" w:hAnsi="Arial" w:cs="Arial"/>
                <w:spacing w:val="4"/>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36"/>
              </w:rPr>
              <w:t xml:space="preserve"> </w:t>
            </w:r>
            <w:r w:rsidRPr="00856B3E">
              <w:rPr>
                <w:rFonts w:ascii="Arial" w:eastAsia="Arial" w:hAnsi="Arial" w:cs="Arial"/>
                <w:spacing w:val="11"/>
              </w:rPr>
              <w:t>b</w:t>
            </w:r>
            <w:r w:rsidRPr="00856B3E">
              <w:rPr>
                <w:rFonts w:ascii="Arial" w:eastAsia="Arial" w:hAnsi="Arial" w:cs="Arial"/>
                <w:spacing w:val="-4"/>
              </w:rPr>
              <w:t>a</w:t>
            </w:r>
            <w:r w:rsidRPr="00856B3E">
              <w:rPr>
                <w:rFonts w:ascii="Arial" w:eastAsia="Arial" w:hAnsi="Arial" w:cs="Arial"/>
                <w:spacing w:val="7"/>
              </w:rPr>
              <w:t>ck</w:t>
            </w:r>
            <w:r w:rsidRPr="00856B3E">
              <w:rPr>
                <w:rFonts w:ascii="Arial" w:eastAsia="Arial" w:hAnsi="Arial" w:cs="Arial"/>
                <w:spacing w:val="11"/>
              </w:rPr>
              <w:t>g</w:t>
            </w:r>
            <w:r w:rsidRPr="00856B3E">
              <w:rPr>
                <w:rFonts w:ascii="Arial" w:eastAsia="Arial" w:hAnsi="Arial" w:cs="Arial"/>
                <w:spacing w:val="-5"/>
              </w:rPr>
              <w:t>r</w:t>
            </w:r>
            <w:r w:rsidRPr="00856B3E">
              <w:rPr>
                <w:rFonts w:ascii="Arial" w:eastAsia="Arial" w:hAnsi="Arial" w:cs="Arial"/>
                <w:spacing w:val="11"/>
              </w:rPr>
              <w:t>o</w:t>
            </w:r>
            <w:r w:rsidRPr="00856B3E">
              <w:rPr>
                <w:rFonts w:ascii="Arial" w:eastAsia="Arial" w:hAnsi="Arial" w:cs="Arial"/>
                <w:spacing w:val="-4"/>
              </w:rPr>
              <w:t>un</w:t>
            </w:r>
            <w:r w:rsidRPr="00856B3E">
              <w:rPr>
                <w:rFonts w:ascii="Arial" w:eastAsia="Arial" w:hAnsi="Arial" w:cs="Arial"/>
                <w:spacing w:val="11"/>
              </w:rPr>
              <w:t>d</w:t>
            </w:r>
            <w:r w:rsidRPr="00856B3E">
              <w:rPr>
                <w:rFonts w:ascii="Arial" w:eastAsia="Arial" w:hAnsi="Arial" w:cs="Arial"/>
              </w:rPr>
              <w:t xml:space="preserve">, </w:t>
            </w:r>
            <w:r w:rsidRPr="00856B3E">
              <w:rPr>
                <w:rFonts w:ascii="Arial" w:eastAsia="Arial" w:hAnsi="Arial" w:cs="Arial"/>
                <w:spacing w:val="8"/>
              </w:rPr>
              <w:t xml:space="preserve"> </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ob</w:t>
            </w:r>
            <w:r w:rsidRPr="00856B3E">
              <w:rPr>
                <w:rFonts w:ascii="Arial" w:eastAsia="Arial" w:hAnsi="Arial" w:cs="Arial"/>
                <w:spacing w:val="2"/>
                <w:w w:val="102"/>
              </w:rPr>
              <w:t>l</w:t>
            </w:r>
            <w:r w:rsidRPr="00856B3E">
              <w:rPr>
                <w:rFonts w:ascii="Arial" w:eastAsia="Arial" w:hAnsi="Arial" w:cs="Arial"/>
                <w:spacing w:val="-4"/>
                <w:w w:val="102"/>
              </w:rPr>
              <w:t>e</w:t>
            </w:r>
            <w:r w:rsidRPr="00856B3E">
              <w:rPr>
                <w:rFonts w:ascii="Arial" w:eastAsia="Arial" w:hAnsi="Arial" w:cs="Arial"/>
                <w:w w:val="102"/>
              </w:rPr>
              <w:t xml:space="preserve">m </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4"/>
              </w:rPr>
              <w:t>a</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2"/>
              </w:rPr>
              <w:t>m</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rPr>
              <w:t xml:space="preserve">,  </w:t>
            </w:r>
            <w:r w:rsidRPr="00856B3E">
              <w:rPr>
                <w:rFonts w:ascii="Arial" w:eastAsia="Arial" w:hAnsi="Arial" w:cs="Arial"/>
                <w:spacing w:val="1"/>
              </w:rPr>
              <w:t xml:space="preserve"> </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4"/>
              </w:rPr>
              <w:t>hn</w:t>
            </w:r>
            <w:r w:rsidRPr="00856B3E">
              <w:rPr>
                <w:rFonts w:ascii="Arial" w:eastAsia="Arial" w:hAnsi="Arial" w:cs="Arial"/>
                <w:spacing w:val="11"/>
              </w:rPr>
              <w:t>o</w:t>
            </w:r>
            <w:r w:rsidRPr="00856B3E">
              <w:rPr>
                <w:rFonts w:ascii="Arial" w:eastAsia="Arial" w:hAnsi="Arial" w:cs="Arial"/>
                <w:spacing w:val="2"/>
              </w:rPr>
              <w:t>l</w:t>
            </w:r>
            <w:r w:rsidRPr="00856B3E">
              <w:rPr>
                <w:rFonts w:ascii="Arial" w:eastAsia="Arial" w:hAnsi="Arial" w:cs="Arial"/>
                <w:spacing w:val="11"/>
              </w:rPr>
              <w:t>og</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a</w:t>
            </w:r>
            <w:r w:rsidRPr="00856B3E">
              <w:rPr>
                <w:rFonts w:ascii="Arial" w:eastAsia="Arial" w:hAnsi="Arial" w:cs="Arial"/>
              </w:rPr>
              <w:t xml:space="preserve">l   </w:t>
            </w:r>
            <w:r w:rsidRPr="00856B3E">
              <w:rPr>
                <w:rFonts w:ascii="Arial" w:eastAsia="Arial" w:hAnsi="Arial" w:cs="Arial"/>
                <w:w w:val="102"/>
              </w:rPr>
              <w:t>f</w:t>
            </w:r>
            <w:r w:rsidRPr="00856B3E">
              <w:rPr>
                <w:rFonts w:ascii="Arial" w:eastAsia="Arial" w:hAnsi="Arial" w:cs="Arial"/>
                <w:spacing w:val="-32"/>
              </w:rPr>
              <w:t xml:space="preserve"> </w:t>
            </w:r>
            <w:proofErr w:type="spellStart"/>
            <w:r w:rsidRPr="00856B3E">
              <w:rPr>
                <w:rFonts w:ascii="Arial" w:eastAsia="Arial" w:hAnsi="Arial" w:cs="Arial"/>
                <w:spacing w:val="11"/>
              </w:rPr>
              <w:t>o</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7"/>
              </w:rPr>
              <w:t>s</w:t>
            </w:r>
            <w:proofErr w:type="spellEnd"/>
            <w:r w:rsidRPr="00856B3E">
              <w:rPr>
                <w:rFonts w:ascii="Arial" w:eastAsia="Arial" w:hAnsi="Arial" w:cs="Arial"/>
              </w:rPr>
              <w:t xml:space="preserve">, </w:t>
            </w:r>
            <w:r w:rsidRPr="00856B3E">
              <w:rPr>
                <w:rFonts w:ascii="Arial" w:eastAsia="Arial" w:hAnsi="Arial" w:cs="Arial"/>
                <w:spacing w:val="45"/>
              </w:rPr>
              <w:t xml:space="preserve"> </w:t>
            </w:r>
            <w:r w:rsidRPr="00856B3E">
              <w:rPr>
                <w:rFonts w:ascii="Arial" w:eastAsia="Arial" w:hAnsi="Arial" w:cs="Arial"/>
                <w:spacing w:val="7"/>
              </w:rPr>
              <w:t>sc</w:t>
            </w:r>
            <w:r w:rsidRPr="00856B3E">
              <w:rPr>
                <w:rFonts w:ascii="Arial" w:eastAsia="Arial" w:hAnsi="Arial" w:cs="Arial"/>
                <w:spacing w:val="11"/>
              </w:rPr>
              <w:t>op</w:t>
            </w:r>
            <w:r w:rsidRPr="00856B3E">
              <w:rPr>
                <w:rFonts w:ascii="Arial" w:eastAsia="Arial" w:hAnsi="Arial" w:cs="Arial"/>
              </w:rPr>
              <w:t xml:space="preserve">e </w:t>
            </w:r>
            <w:r w:rsidRPr="00856B3E">
              <w:rPr>
                <w:rFonts w:ascii="Arial" w:eastAsia="Arial" w:hAnsi="Arial" w:cs="Arial"/>
                <w:spacing w:val="21"/>
              </w:rPr>
              <w:t xml:space="preserve"> </w:t>
            </w:r>
            <w:r w:rsidRPr="00856B3E">
              <w:rPr>
                <w:rFonts w:ascii="Arial" w:eastAsia="Arial" w:hAnsi="Arial" w:cs="Arial"/>
                <w:spacing w:val="11"/>
              </w:rPr>
              <w:t>o</w:t>
            </w:r>
            <w:r w:rsidRPr="00856B3E">
              <w:rPr>
                <w:rFonts w:ascii="Arial" w:eastAsia="Arial" w:hAnsi="Arial" w:cs="Arial"/>
              </w:rPr>
              <w:t xml:space="preserve">f </w:t>
            </w:r>
            <w:r w:rsidRPr="00856B3E">
              <w:rPr>
                <w:rFonts w:ascii="Arial" w:eastAsia="Arial" w:hAnsi="Arial" w:cs="Arial"/>
                <w:spacing w:val="39"/>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 xml:space="preserve">e </w:t>
            </w:r>
            <w:r w:rsidRPr="00856B3E">
              <w:rPr>
                <w:rFonts w:ascii="Arial" w:eastAsia="Arial" w:hAnsi="Arial" w:cs="Arial"/>
                <w:spacing w:val="16"/>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spacing w:val="-6"/>
              </w:rPr>
              <w:t>w</w:t>
            </w:r>
            <w:r w:rsidRPr="00856B3E">
              <w:rPr>
                <w:rFonts w:ascii="Arial" w:eastAsia="Arial" w:hAnsi="Arial" w:cs="Arial"/>
              </w:rPr>
              <w:t xml:space="preserve">, </w:t>
            </w:r>
            <w:r w:rsidRPr="00856B3E">
              <w:rPr>
                <w:rFonts w:ascii="Arial" w:eastAsia="Arial" w:hAnsi="Arial" w:cs="Arial"/>
                <w:spacing w:val="32"/>
              </w:rPr>
              <w:t xml:space="preserve"> </w:t>
            </w:r>
            <w:r w:rsidRPr="00856B3E">
              <w:rPr>
                <w:rFonts w:ascii="Arial" w:eastAsia="Arial" w:hAnsi="Arial" w:cs="Arial"/>
                <w:spacing w:val="-4"/>
              </w:rPr>
              <w:t>an</w:t>
            </w:r>
            <w:r w:rsidRPr="00856B3E">
              <w:rPr>
                <w:rFonts w:ascii="Arial" w:eastAsia="Arial" w:hAnsi="Arial" w:cs="Arial"/>
              </w:rPr>
              <w:t xml:space="preserve">d </w:t>
            </w:r>
            <w:r w:rsidRPr="00856B3E">
              <w:rPr>
                <w:rFonts w:ascii="Arial" w:eastAsia="Arial" w:hAnsi="Arial" w:cs="Arial"/>
                <w:spacing w:val="32"/>
              </w:rPr>
              <w:t xml:space="preserve"> </w:t>
            </w:r>
            <w:r w:rsidRPr="00856B3E">
              <w:rPr>
                <w:rFonts w:ascii="Arial" w:eastAsia="Arial" w:hAnsi="Arial" w:cs="Arial"/>
                <w:spacing w:val="6"/>
                <w:w w:val="102"/>
              </w:rPr>
              <w:t>t</w:t>
            </w:r>
            <w:r w:rsidRPr="00856B3E">
              <w:rPr>
                <w:rFonts w:ascii="Arial" w:eastAsia="Arial" w:hAnsi="Arial" w:cs="Arial"/>
                <w:spacing w:val="-4"/>
                <w:w w:val="102"/>
              </w:rPr>
              <w:t>h</w:t>
            </w:r>
            <w:r w:rsidRPr="00856B3E">
              <w:rPr>
                <w:rFonts w:ascii="Arial" w:eastAsia="Arial" w:hAnsi="Arial" w:cs="Arial"/>
                <w:w w:val="102"/>
              </w:rPr>
              <w:t xml:space="preserve">e </w:t>
            </w:r>
            <w:r w:rsidRPr="00856B3E">
              <w:rPr>
                <w:rFonts w:ascii="Arial" w:eastAsia="Arial" w:hAnsi="Arial" w:cs="Arial"/>
                <w:spacing w:val="11"/>
              </w:rPr>
              <w:t>o</w:t>
            </w:r>
            <w:r w:rsidRPr="00856B3E">
              <w:rPr>
                <w:rFonts w:ascii="Arial" w:eastAsia="Arial" w:hAnsi="Arial" w:cs="Arial"/>
                <w:spacing w:val="7"/>
              </w:rPr>
              <w:t>v</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4"/>
              </w:rPr>
              <w:t>a</w:t>
            </w:r>
            <w:r w:rsidRPr="00856B3E">
              <w:rPr>
                <w:rFonts w:ascii="Arial" w:eastAsia="Arial" w:hAnsi="Arial" w:cs="Arial"/>
                <w:spacing w:val="2"/>
              </w:rPr>
              <w:t>l</w:t>
            </w:r>
            <w:r w:rsidRPr="00856B3E">
              <w:rPr>
                <w:rFonts w:ascii="Arial" w:eastAsia="Arial" w:hAnsi="Arial" w:cs="Arial"/>
              </w:rPr>
              <w:t>l</w:t>
            </w:r>
            <w:r w:rsidRPr="00856B3E">
              <w:rPr>
                <w:rFonts w:ascii="Arial" w:eastAsia="Arial" w:hAnsi="Arial" w:cs="Arial"/>
                <w:spacing w:val="35"/>
              </w:rPr>
              <w:t xml:space="preserve"> </w:t>
            </w:r>
            <w:proofErr w:type="spellStart"/>
            <w:r w:rsidRPr="00856B3E">
              <w:rPr>
                <w:rFonts w:ascii="Arial" w:eastAsia="Arial" w:hAnsi="Arial" w:cs="Arial"/>
                <w:spacing w:val="7"/>
                <w:w w:val="102"/>
              </w:rPr>
              <w:t>s</w:t>
            </w:r>
            <w:r w:rsidRPr="00856B3E">
              <w:rPr>
                <w:rFonts w:ascii="Arial" w:eastAsia="Arial" w:hAnsi="Arial" w:cs="Arial"/>
                <w:spacing w:val="2"/>
                <w:w w:val="102"/>
              </w:rPr>
              <w:t>i</w:t>
            </w:r>
            <w:r w:rsidRPr="00856B3E">
              <w:rPr>
                <w:rFonts w:ascii="Arial" w:eastAsia="Arial" w:hAnsi="Arial" w:cs="Arial"/>
                <w:spacing w:val="11"/>
                <w:w w:val="102"/>
              </w:rPr>
              <w:t>g</w:t>
            </w:r>
            <w:r w:rsidRPr="00856B3E">
              <w:rPr>
                <w:rFonts w:ascii="Arial" w:eastAsia="Arial" w:hAnsi="Arial" w:cs="Arial"/>
                <w:spacing w:val="-4"/>
                <w:w w:val="102"/>
              </w:rPr>
              <w:t>n</w:t>
            </w:r>
            <w:r w:rsidRPr="00856B3E">
              <w:rPr>
                <w:rFonts w:ascii="Arial" w:eastAsia="Arial" w:hAnsi="Arial" w:cs="Arial"/>
                <w:spacing w:val="2"/>
                <w:w w:val="102"/>
              </w:rPr>
              <w:t>i</w:t>
            </w:r>
            <w:r w:rsidRPr="00856B3E">
              <w:rPr>
                <w:rFonts w:ascii="Arial" w:eastAsia="Arial" w:hAnsi="Arial" w:cs="Arial"/>
                <w:w w:val="102"/>
              </w:rPr>
              <w:t>f</w:t>
            </w:r>
            <w:proofErr w:type="spellEnd"/>
            <w:r w:rsidRPr="00856B3E">
              <w:rPr>
                <w:rFonts w:ascii="Arial" w:eastAsia="Arial" w:hAnsi="Arial" w:cs="Arial"/>
                <w:spacing w:val="-32"/>
              </w:rPr>
              <w:t xml:space="preserve"> </w:t>
            </w:r>
            <w:proofErr w:type="spellStart"/>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an</w:t>
            </w:r>
            <w:r w:rsidRPr="00856B3E">
              <w:rPr>
                <w:rFonts w:ascii="Arial" w:eastAsia="Arial" w:hAnsi="Arial" w:cs="Arial"/>
                <w:spacing w:val="7"/>
              </w:rPr>
              <w:t>c</w:t>
            </w:r>
            <w:r w:rsidRPr="00856B3E">
              <w:rPr>
                <w:rFonts w:ascii="Arial" w:eastAsia="Arial" w:hAnsi="Arial" w:cs="Arial"/>
              </w:rPr>
              <w:t>e</w:t>
            </w:r>
            <w:proofErr w:type="spellEnd"/>
            <w:r w:rsidRPr="00856B3E">
              <w:rPr>
                <w:rFonts w:ascii="Arial" w:eastAsia="Arial" w:hAnsi="Arial" w:cs="Arial"/>
                <w:spacing w:val="30"/>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2"/>
              </w:rPr>
              <w:t>i</w:t>
            </w:r>
            <w:r w:rsidRPr="00856B3E">
              <w:rPr>
                <w:rFonts w:ascii="Arial" w:eastAsia="Arial" w:hAnsi="Arial" w:cs="Arial"/>
                <w:spacing w:val="7"/>
              </w:rPr>
              <w:t>s</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19"/>
              </w:rPr>
              <w:t xml:space="preserve"> </w:t>
            </w:r>
            <w:r w:rsidRPr="00856B3E">
              <w:rPr>
                <w:rFonts w:ascii="Arial" w:eastAsia="Arial" w:hAnsi="Arial" w:cs="Arial"/>
                <w:spacing w:val="-4"/>
              </w:rPr>
              <w:t>a</w:t>
            </w:r>
            <w:r w:rsidRPr="00856B3E">
              <w:rPr>
                <w:rFonts w:ascii="Arial" w:eastAsia="Arial" w:hAnsi="Arial" w:cs="Arial"/>
                <w:spacing w:val="11"/>
              </w:rPr>
              <w:t>g</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rPr>
              <w:t>e</w:t>
            </w:r>
            <w:r w:rsidRPr="00856B3E">
              <w:rPr>
                <w:rFonts w:ascii="Arial" w:eastAsia="Arial" w:hAnsi="Arial" w:cs="Arial"/>
                <w:spacing w:val="22"/>
              </w:rPr>
              <w:t xml:space="preserve"> </w:t>
            </w:r>
            <w:r w:rsidRPr="00856B3E">
              <w:rPr>
                <w:rFonts w:ascii="Arial" w:eastAsia="Arial" w:hAnsi="Arial" w:cs="Arial"/>
                <w:spacing w:val="2"/>
              </w:rPr>
              <w:t>i</w:t>
            </w:r>
            <w:r w:rsidRPr="00856B3E">
              <w:rPr>
                <w:rFonts w:ascii="Arial" w:eastAsia="Arial" w:hAnsi="Arial" w:cs="Arial"/>
              </w:rPr>
              <w:t>n</w:t>
            </w:r>
            <w:r w:rsidRPr="00856B3E">
              <w:rPr>
                <w:rFonts w:ascii="Arial" w:eastAsia="Arial" w:hAnsi="Arial" w:cs="Arial"/>
                <w:spacing w:val="7"/>
              </w:rPr>
              <w:t xml:space="preserve"> s</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9"/>
              </w:rPr>
              <w:t>e</w:t>
            </w:r>
            <w:r w:rsidRPr="00856B3E">
              <w:rPr>
                <w:rFonts w:ascii="Arial" w:eastAsia="Arial" w:hAnsi="Arial" w:cs="Arial"/>
              </w:rPr>
              <w:t>.</w:t>
            </w:r>
            <w:r w:rsidRPr="00856B3E">
              <w:rPr>
                <w:rFonts w:ascii="Arial" w:eastAsia="Arial" w:hAnsi="Arial" w:cs="Arial"/>
                <w:spacing w:val="32"/>
              </w:rPr>
              <w:t xml:space="preserve"> </w:t>
            </w:r>
            <w:r w:rsidRPr="00856B3E">
              <w:rPr>
                <w:rFonts w:ascii="Arial" w:eastAsia="Arial" w:hAnsi="Arial" w:cs="Arial"/>
                <w:spacing w:val="5"/>
                <w:w w:val="102"/>
              </w:rPr>
              <w:t>P</w:t>
            </w:r>
            <w:r w:rsidRPr="00856B3E">
              <w:rPr>
                <w:rFonts w:ascii="Arial" w:eastAsia="Arial" w:hAnsi="Arial" w:cs="Arial"/>
                <w:spacing w:val="-4"/>
                <w:w w:val="102"/>
              </w:rPr>
              <w:t>e</w:t>
            </w:r>
            <w:r w:rsidRPr="00856B3E">
              <w:rPr>
                <w:rFonts w:ascii="Arial" w:eastAsia="Arial" w:hAnsi="Arial" w:cs="Arial"/>
                <w:spacing w:val="-5"/>
                <w:w w:val="102"/>
              </w:rPr>
              <w:t>r</w:t>
            </w:r>
            <w:r w:rsidRPr="00856B3E">
              <w:rPr>
                <w:rFonts w:ascii="Arial" w:eastAsia="Arial" w:hAnsi="Arial" w:cs="Arial"/>
                <w:spacing w:val="-4"/>
                <w:w w:val="102"/>
              </w:rPr>
              <w:t>h</w:t>
            </w:r>
            <w:r w:rsidRPr="00856B3E">
              <w:rPr>
                <w:rFonts w:ascii="Arial" w:eastAsia="Arial" w:hAnsi="Arial" w:cs="Arial"/>
                <w:spacing w:val="-3"/>
                <w:w w:val="102"/>
              </w:rPr>
              <w:t>a</w:t>
            </w:r>
            <w:r w:rsidRPr="00856B3E">
              <w:rPr>
                <w:rFonts w:ascii="Arial" w:eastAsia="Arial" w:hAnsi="Arial" w:cs="Arial"/>
                <w:spacing w:val="12"/>
                <w:w w:val="102"/>
              </w:rPr>
              <w:t>p</w:t>
            </w:r>
            <w:r w:rsidRPr="00856B3E">
              <w:rPr>
                <w:rFonts w:ascii="Arial" w:eastAsia="Arial" w:hAnsi="Arial" w:cs="Arial"/>
                <w:spacing w:val="7"/>
                <w:w w:val="102"/>
              </w:rPr>
              <w:t>s</w:t>
            </w:r>
            <w:r w:rsidRPr="00856B3E">
              <w:rPr>
                <w:rFonts w:ascii="Arial" w:eastAsia="Arial" w:hAnsi="Arial" w:cs="Arial"/>
                <w:w w:val="102"/>
              </w:rPr>
              <w:t xml:space="preserve">, </w:t>
            </w:r>
            <w:r w:rsidRPr="00856B3E">
              <w:rPr>
                <w:rFonts w:ascii="Arial" w:eastAsia="Arial" w:hAnsi="Arial" w:cs="Arial"/>
                <w:spacing w:val="2"/>
              </w:rPr>
              <w:t>i</w:t>
            </w:r>
            <w:r w:rsidRPr="00856B3E">
              <w:rPr>
                <w:rFonts w:ascii="Arial" w:eastAsia="Arial" w:hAnsi="Arial" w:cs="Arial"/>
              </w:rPr>
              <w:t>t</w:t>
            </w:r>
            <w:r w:rsidRPr="00856B3E">
              <w:rPr>
                <w:rFonts w:ascii="Arial" w:eastAsia="Arial" w:hAnsi="Arial" w:cs="Arial"/>
                <w:spacing w:val="45"/>
              </w:rPr>
              <w:t xml:space="preserve"> </w:t>
            </w:r>
            <w:r w:rsidRPr="00856B3E">
              <w:rPr>
                <w:rFonts w:ascii="Arial" w:eastAsia="Arial" w:hAnsi="Arial" w:cs="Arial"/>
                <w:spacing w:val="2"/>
              </w:rPr>
              <w:t>m</w:t>
            </w:r>
            <w:r w:rsidRPr="00856B3E">
              <w:rPr>
                <w:rFonts w:ascii="Arial" w:eastAsia="Arial" w:hAnsi="Arial" w:cs="Arial"/>
                <w:spacing w:val="-4"/>
              </w:rPr>
              <w:t>a</w:t>
            </w:r>
            <w:r w:rsidRPr="00856B3E">
              <w:rPr>
                <w:rFonts w:ascii="Arial" w:eastAsia="Arial" w:hAnsi="Arial" w:cs="Arial"/>
              </w:rPr>
              <w:t>y</w:t>
            </w:r>
            <w:r w:rsidRPr="00856B3E">
              <w:rPr>
                <w:rFonts w:ascii="Arial" w:eastAsia="Arial" w:hAnsi="Arial" w:cs="Arial"/>
                <w:spacing w:val="37"/>
              </w:rPr>
              <w:t xml:space="preserve"> </w:t>
            </w:r>
            <w:r w:rsidRPr="00856B3E">
              <w:rPr>
                <w:rFonts w:ascii="Arial" w:eastAsia="Arial" w:hAnsi="Arial" w:cs="Arial"/>
                <w:spacing w:val="-4"/>
              </w:rPr>
              <w:t>a</w:t>
            </w:r>
            <w:r w:rsidRPr="00856B3E">
              <w:rPr>
                <w:rFonts w:ascii="Arial" w:eastAsia="Arial" w:hAnsi="Arial" w:cs="Arial"/>
                <w:spacing w:val="2"/>
              </w:rPr>
              <w:t>l</w:t>
            </w:r>
            <w:r w:rsidRPr="00856B3E">
              <w:rPr>
                <w:rFonts w:ascii="Arial" w:eastAsia="Arial" w:hAnsi="Arial" w:cs="Arial"/>
                <w:spacing w:val="7"/>
              </w:rPr>
              <w:t>s</w:t>
            </w:r>
            <w:r w:rsidRPr="00856B3E">
              <w:rPr>
                <w:rFonts w:ascii="Arial" w:eastAsia="Arial" w:hAnsi="Arial" w:cs="Arial"/>
              </w:rPr>
              <w:t>o</w:t>
            </w:r>
            <w:r w:rsidRPr="00856B3E">
              <w:rPr>
                <w:rFonts w:ascii="Arial" w:eastAsia="Arial" w:hAnsi="Arial" w:cs="Arial"/>
                <w:spacing w:val="44"/>
              </w:rPr>
              <w:t xml:space="preserve"> </w:t>
            </w:r>
            <w:r w:rsidRPr="00856B3E">
              <w:rPr>
                <w:rFonts w:ascii="Arial" w:eastAsia="Arial" w:hAnsi="Arial" w:cs="Arial"/>
                <w:spacing w:val="2"/>
              </w:rPr>
              <w:t>m</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33"/>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25"/>
              </w:rPr>
              <w:t xml:space="preserve"> </w:t>
            </w:r>
            <w:r w:rsidRPr="00856B3E">
              <w:rPr>
                <w:rFonts w:ascii="Arial" w:eastAsia="Arial" w:hAnsi="Arial" w:cs="Arial"/>
                <w:spacing w:val="2"/>
              </w:rPr>
              <w:t>m</w:t>
            </w:r>
            <w:r w:rsidRPr="00856B3E">
              <w:rPr>
                <w:rFonts w:ascii="Arial" w:eastAsia="Arial" w:hAnsi="Arial" w:cs="Arial"/>
                <w:spacing w:val="-4"/>
              </w:rPr>
              <w:t>a</w:t>
            </w:r>
            <w:r w:rsidRPr="00856B3E">
              <w:rPr>
                <w:rFonts w:ascii="Arial" w:eastAsia="Arial" w:hAnsi="Arial" w:cs="Arial"/>
                <w:spacing w:val="2"/>
              </w:rPr>
              <w:t>j</w:t>
            </w:r>
            <w:r w:rsidRPr="00856B3E">
              <w:rPr>
                <w:rFonts w:ascii="Arial" w:eastAsia="Arial" w:hAnsi="Arial" w:cs="Arial"/>
                <w:spacing w:val="11"/>
              </w:rPr>
              <w:t>o</w:t>
            </w:r>
            <w:r w:rsidRPr="00856B3E">
              <w:rPr>
                <w:rFonts w:ascii="Arial" w:eastAsia="Arial" w:hAnsi="Arial" w:cs="Arial"/>
              </w:rPr>
              <w:t>r</w:t>
            </w:r>
            <w:r w:rsidRPr="00856B3E">
              <w:rPr>
                <w:rFonts w:ascii="Arial" w:eastAsia="Arial" w:hAnsi="Arial" w:cs="Arial"/>
                <w:spacing w:val="26"/>
              </w:rPr>
              <w:t xml:space="preserve"> </w:t>
            </w:r>
            <w:r w:rsidRPr="00856B3E">
              <w:rPr>
                <w:rFonts w:ascii="Arial" w:eastAsia="Arial" w:hAnsi="Arial" w:cs="Arial"/>
                <w:spacing w:val="6"/>
              </w:rPr>
              <w:t>t</w:t>
            </w:r>
            <w:r w:rsidRPr="00856B3E">
              <w:rPr>
                <w:rFonts w:ascii="Arial" w:eastAsia="Arial" w:hAnsi="Arial" w:cs="Arial"/>
                <w:spacing w:val="-4"/>
              </w:rPr>
              <w:t>he</w:t>
            </w:r>
            <w:r w:rsidRPr="00856B3E">
              <w:rPr>
                <w:rFonts w:ascii="Arial" w:eastAsia="Arial" w:hAnsi="Arial" w:cs="Arial"/>
                <w:spacing w:val="2"/>
              </w:rPr>
              <w:t>m</w:t>
            </w:r>
            <w:r w:rsidRPr="00856B3E">
              <w:rPr>
                <w:rFonts w:ascii="Arial" w:eastAsia="Arial" w:hAnsi="Arial" w:cs="Arial"/>
                <w:spacing w:val="-4"/>
              </w:rPr>
              <w:t>e</w:t>
            </w:r>
            <w:r w:rsidRPr="00856B3E">
              <w:rPr>
                <w:rFonts w:ascii="Arial" w:eastAsia="Arial" w:hAnsi="Arial" w:cs="Arial"/>
              </w:rPr>
              <w:t>s</w:t>
            </w:r>
            <w:r w:rsidRPr="00856B3E">
              <w:rPr>
                <w:rFonts w:ascii="Arial" w:eastAsia="Arial" w:hAnsi="Arial" w:cs="Arial"/>
                <w:spacing w:val="42"/>
              </w:rPr>
              <w:t xml:space="preserve"> </w:t>
            </w:r>
            <w:r w:rsidRPr="00856B3E">
              <w:rPr>
                <w:rFonts w:ascii="Arial" w:eastAsia="Arial" w:hAnsi="Arial" w:cs="Arial"/>
                <w:spacing w:val="11"/>
              </w:rPr>
              <w:t>o</w:t>
            </w:r>
            <w:r w:rsidRPr="00856B3E">
              <w:rPr>
                <w:rFonts w:ascii="Arial" w:eastAsia="Arial" w:hAnsi="Arial" w:cs="Arial"/>
              </w:rPr>
              <w:t>r</w:t>
            </w:r>
            <w:r w:rsidRPr="00856B3E">
              <w:rPr>
                <w:rFonts w:ascii="Arial" w:eastAsia="Arial" w:hAnsi="Arial" w:cs="Arial"/>
                <w:spacing w:val="20"/>
              </w:rPr>
              <w:t xml:space="preserve"> </w:t>
            </w:r>
            <w:r w:rsidRPr="00856B3E">
              <w:rPr>
                <w:rFonts w:ascii="Arial" w:eastAsia="Arial" w:hAnsi="Arial" w:cs="Arial"/>
                <w:spacing w:val="6"/>
              </w:rPr>
              <w:t>t</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4"/>
              </w:rPr>
              <w:t>hn</w:t>
            </w:r>
            <w:r w:rsidRPr="00856B3E">
              <w:rPr>
                <w:rFonts w:ascii="Arial" w:eastAsia="Arial" w:hAnsi="Arial" w:cs="Arial"/>
                <w:spacing w:val="11"/>
              </w:rPr>
              <w:t>o</w:t>
            </w:r>
            <w:r w:rsidRPr="00856B3E">
              <w:rPr>
                <w:rFonts w:ascii="Arial" w:eastAsia="Arial" w:hAnsi="Arial" w:cs="Arial"/>
                <w:spacing w:val="2"/>
              </w:rPr>
              <w:t>l</w:t>
            </w:r>
            <w:r w:rsidRPr="00856B3E">
              <w:rPr>
                <w:rFonts w:ascii="Arial" w:eastAsia="Arial" w:hAnsi="Arial" w:cs="Arial"/>
                <w:spacing w:val="11"/>
              </w:rPr>
              <w:t>og</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rPr>
              <w:t>s</w:t>
            </w:r>
            <w:r w:rsidRPr="00856B3E">
              <w:rPr>
                <w:rFonts w:ascii="Arial" w:eastAsia="Arial" w:hAnsi="Arial" w:cs="Arial"/>
                <w:spacing w:val="51"/>
              </w:rPr>
              <w:t xml:space="preserve"> </w:t>
            </w:r>
            <w:r w:rsidRPr="00856B3E">
              <w:rPr>
                <w:rFonts w:ascii="Arial" w:eastAsia="Arial" w:hAnsi="Arial" w:cs="Arial"/>
                <w:spacing w:val="7"/>
              </w:rPr>
              <w:t>c</w:t>
            </w:r>
            <w:r w:rsidRPr="00856B3E">
              <w:rPr>
                <w:rFonts w:ascii="Arial" w:eastAsia="Arial" w:hAnsi="Arial" w:cs="Arial"/>
                <w:spacing w:val="11"/>
              </w:rPr>
              <w:t>o</w:t>
            </w:r>
            <w:r w:rsidRPr="00856B3E">
              <w:rPr>
                <w:rFonts w:ascii="Arial" w:eastAsia="Arial" w:hAnsi="Arial" w:cs="Arial"/>
                <w:spacing w:val="7"/>
              </w:rPr>
              <w:t>v</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d</w:t>
            </w:r>
            <w:r w:rsidRPr="00856B3E">
              <w:rPr>
                <w:rFonts w:ascii="Arial" w:eastAsia="Arial" w:hAnsi="Arial" w:cs="Arial"/>
                <w:spacing w:val="47"/>
              </w:rPr>
              <w:t xml:space="preserve"> </w:t>
            </w:r>
            <w:r w:rsidRPr="00856B3E">
              <w:rPr>
                <w:rFonts w:ascii="Arial" w:eastAsia="Arial" w:hAnsi="Arial" w:cs="Arial"/>
                <w:spacing w:val="2"/>
                <w:w w:val="102"/>
              </w:rPr>
              <w:t>i</w:t>
            </w:r>
            <w:r w:rsidRPr="00856B3E">
              <w:rPr>
                <w:rFonts w:ascii="Arial" w:eastAsia="Arial" w:hAnsi="Arial" w:cs="Arial"/>
                <w:w w:val="102"/>
              </w:rPr>
              <w:t xml:space="preserve">n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9"/>
              </w:rPr>
              <w:t xml:space="preserve"> </w:t>
            </w:r>
            <w:r w:rsidRPr="00856B3E">
              <w:rPr>
                <w:rFonts w:ascii="Arial" w:eastAsia="Arial" w:hAnsi="Arial" w:cs="Arial"/>
                <w:spacing w:val="-5"/>
                <w:w w:val="102"/>
              </w:rPr>
              <w:t>r</w:t>
            </w:r>
            <w:r w:rsidRPr="00856B3E">
              <w:rPr>
                <w:rFonts w:ascii="Arial" w:eastAsia="Arial" w:hAnsi="Arial" w:cs="Arial"/>
                <w:spacing w:val="-4"/>
                <w:w w:val="102"/>
              </w:rPr>
              <w:t>e</w:t>
            </w:r>
            <w:r w:rsidRPr="00856B3E">
              <w:rPr>
                <w:rFonts w:ascii="Arial" w:eastAsia="Arial" w:hAnsi="Arial" w:cs="Arial"/>
                <w:spacing w:val="7"/>
                <w:w w:val="102"/>
              </w:rPr>
              <w:t>v</w:t>
            </w:r>
            <w:r w:rsidRPr="00856B3E">
              <w:rPr>
                <w:rFonts w:ascii="Arial" w:eastAsia="Arial" w:hAnsi="Arial" w:cs="Arial"/>
                <w:spacing w:val="2"/>
                <w:w w:val="102"/>
              </w:rPr>
              <w:t>i</w:t>
            </w:r>
            <w:r w:rsidRPr="00856B3E">
              <w:rPr>
                <w:rFonts w:ascii="Arial" w:eastAsia="Arial" w:hAnsi="Arial" w:cs="Arial"/>
                <w:spacing w:val="-4"/>
                <w:w w:val="102"/>
              </w:rPr>
              <w:t>ew</w:t>
            </w:r>
            <w:r w:rsidRPr="00856B3E">
              <w:rPr>
                <w:rFonts w:ascii="Arial" w:eastAsia="Arial" w:hAnsi="Arial" w:cs="Arial"/>
                <w:w w:val="102"/>
              </w:rPr>
              <w:t>.</w:t>
            </w:r>
          </w:p>
        </w:tc>
        <w:tc>
          <w:tcPr>
            <w:tcW w:w="4233" w:type="dxa"/>
            <w:tcBorders>
              <w:top w:val="single" w:sz="7" w:space="0" w:color="000000"/>
              <w:left w:val="single" w:sz="7" w:space="0" w:color="000000"/>
              <w:bottom w:val="single" w:sz="7" w:space="0" w:color="000000"/>
              <w:right w:val="single" w:sz="7" w:space="0" w:color="000000"/>
            </w:tcBorders>
          </w:tcPr>
          <w:p w:rsidR="00F032B1" w:rsidRPr="00856B3E" w:rsidRDefault="00F032B1" w:rsidP="007366C8">
            <w:pPr>
              <w:rPr>
                <w:rFonts w:ascii="Arial" w:hAnsi="Arial" w:cs="Arial"/>
              </w:rPr>
            </w:pPr>
            <w:r w:rsidRPr="00856B3E">
              <w:rPr>
                <w:rFonts w:ascii="Arial" w:hAnsi="Arial" w:cs="Arial"/>
              </w:rPr>
              <w:t xml:space="preserve">We appreciate the reviewer’s detailed and positive comments on the abstract. We will further refine it by explicitly mentioning the major themes and key technologies covered in the review to enhance its completeness. </w:t>
            </w:r>
          </w:p>
        </w:tc>
      </w:tr>
      <w:tr w:rsidR="00F032B1" w:rsidRPr="00856B3E">
        <w:trPr>
          <w:trHeight w:hRule="exact" w:val="1381"/>
        </w:trPr>
        <w:tc>
          <w:tcPr>
            <w:tcW w:w="3513"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00" w:lineRule="exact"/>
              <w:ind w:left="104"/>
              <w:rPr>
                <w:rFonts w:ascii="Arial" w:eastAsia="Arial" w:hAnsi="Arial" w:cs="Arial"/>
              </w:rPr>
            </w:pPr>
            <w:r w:rsidRPr="00856B3E">
              <w:rPr>
                <w:rFonts w:ascii="Arial" w:eastAsia="Arial" w:hAnsi="Arial" w:cs="Arial"/>
                <w:b/>
                <w:spacing w:val="6"/>
              </w:rPr>
              <w:t>I</w:t>
            </w:r>
            <w:r w:rsidRPr="00856B3E">
              <w:rPr>
                <w:rFonts w:ascii="Arial" w:eastAsia="Arial" w:hAnsi="Arial" w:cs="Arial"/>
                <w:b/>
              </w:rPr>
              <w:t>s</w:t>
            </w:r>
            <w:r w:rsidRPr="00856B3E">
              <w:rPr>
                <w:rFonts w:ascii="Arial" w:eastAsia="Arial" w:hAnsi="Arial" w:cs="Arial"/>
                <w:b/>
                <w:spacing w:val="7"/>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6"/>
              </w:rPr>
              <w:t>m</w:t>
            </w:r>
            <w:r w:rsidRPr="00856B3E">
              <w:rPr>
                <w:rFonts w:ascii="Arial" w:eastAsia="Arial" w:hAnsi="Arial" w:cs="Arial"/>
                <w:b/>
                <w:spacing w:val="-4"/>
              </w:rPr>
              <w:t>a</w:t>
            </w:r>
            <w:r w:rsidRPr="00856B3E">
              <w:rPr>
                <w:rFonts w:ascii="Arial" w:eastAsia="Arial" w:hAnsi="Arial" w:cs="Arial"/>
                <w:b/>
                <w:spacing w:val="1"/>
              </w:rPr>
              <w:t>nu</w:t>
            </w:r>
            <w:r w:rsidRPr="00856B3E">
              <w:rPr>
                <w:rFonts w:ascii="Arial" w:eastAsia="Arial" w:hAnsi="Arial" w:cs="Arial"/>
                <w:b/>
                <w:spacing w:val="-4"/>
              </w:rPr>
              <w:t>sc</w:t>
            </w:r>
            <w:r w:rsidRPr="00856B3E">
              <w:rPr>
                <w:rFonts w:ascii="Arial" w:eastAsia="Arial" w:hAnsi="Arial" w:cs="Arial"/>
                <w:b/>
                <w:spacing w:val="-1"/>
              </w:rPr>
              <w:t>r</w:t>
            </w:r>
            <w:r w:rsidRPr="00856B3E">
              <w:rPr>
                <w:rFonts w:ascii="Arial" w:eastAsia="Arial" w:hAnsi="Arial" w:cs="Arial"/>
                <w:b/>
                <w:spacing w:val="6"/>
              </w:rPr>
              <w:t>i</w:t>
            </w:r>
            <w:r w:rsidRPr="00856B3E">
              <w:rPr>
                <w:rFonts w:ascii="Arial" w:eastAsia="Arial" w:hAnsi="Arial" w:cs="Arial"/>
                <w:b/>
                <w:spacing w:val="1"/>
              </w:rPr>
              <w:t>p</w:t>
            </w:r>
            <w:r w:rsidRPr="00856B3E">
              <w:rPr>
                <w:rFonts w:ascii="Arial" w:eastAsia="Arial" w:hAnsi="Arial" w:cs="Arial"/>
                <w:b/>
              </w:rPr>
              <w:t>t</w:t>
            </w:r>
            <w:r w:rsidRPr="00856B3E">
              <w:rPr>
                <w:rFonts w:ascii="Arial" w:eastAsia="Arial" w:hAnsi="Arial" w:cs="Arial"/>
                <w:b/>
                <w:spacing w:val="37"/>
              </w:rPr>
              <w:t xml:space="preserve"> </w:t>
            </w:r>
            <w:r w:rsidRPr="00856B3E">
              <w:rPr>
                <w:rFonts w:ascii="Arial" w:eastAsia="Arial" w:hAnsi="Arial" w:cs="Arial"/>
                <w:b/>
                <w:spacing w:val="-4"/>
                <w:w w:val="102"/>
              </w:rPr>
              <w:t>sc</w:t>
            </w:r>
            <w:r w:rsidRPr="00856B3E">
              <w:rPr>
                <w:rFonts w:ascii="Arial" w:eastAsia="Arial" w:hAnsi="Arial" w:cs="Arial"/>
                <w:b/>
                <w:spacing w:val="6"/>
                <w:w w:val="102"/>
              </w:rPr>
              <w:t>i</w:t>
            </w:r>
            <w:r w:rsidRPr="00856B3E">
              <w:rPr>
                <w:rFonts w:ascii="Arial" w:eastAsia="Arial" w:hAnsi="Arial" w:cs="Arial"/>
                <w:b/>
                <w:spacing w:val="-4"/>
                <w:w w:val="102"/>
              </w:rPr>
              <w:t>e</w:t>
            </w:r>
            <w:r w:rsidRPr="00856B3E">
              <w:rPr>
                <w:rFonts w:ascii="Arial" w:eastAsia="Arial" w:hAnsi="Arial" w:cs="Arial"/>
                <w:b/>
                <w:spacing w:val="1"/>
                <w:w w:val="102"/>
              </w:rPr>
              <w:t>n</w:t>
            </w:r>
            <w:r w:rsidRPr="00856B3E">
              <w:rPr>
                <w:rFonts w:ascii="Arial" w:eastAsia="Arial" w:hAnsi="Arial" w:cs="Arial"/>
                <w:b/>
                <w:spacing w:val="-5"/>
                <w:w w:val="102"/>
              </w:rPr>
              <w:t>t</w:t>
            </w:r>
            <w:r w:rsidRPr="00856B3E">
              <w:rPr>
                <w:rFonts w:ascii="Arial" w:eastAsia="Arial" w:hAnsi="Arial" w:cs="Arial"/>
                <w:b/>
                <w:spacing w:val="6"/>
                <w:w w:val="102"/>
              </w:rPr>
              <w:t>i</w:t>
            </w:r>
            <w:r w:rsidRPr="00856B3E">
              <w:rPr>
                <w:rFonts w:ascii="Arial" w:eastAsia="Arial" w:hAnsi="Arial" w:cs="Arial"/>
                <w:b/>
                <w:spacing w:val="-5"/>
                <w:w w:val="102"/>
              </w:rPr>
              <w:t>f</w:t>
            </w:r>
            <w:r w:rsidRPr="00856B3E">
              <w:rPr>
                <w:rFonts w:ascii="Arial" w:eastAsia="Arial" w:hAnsi="Arial" w:cs="Arial"/>
                <w:b/>
                <w:spacing w:val="6"/>
                <w:w w:val="102"/>
              </w:rPr>
              <w:t>i</w:t>
            </w:r>
            <w:r w:rsidRPr="00856B3E">
              <w:rPr>
                <w:rFonts w:ascii="Arial" w:eastAsia="Arial" w:hAnsi="Arial" w:cs="Arial"/>
                <w:b/>
                <w:spacing w:val="-4"/>
                <w:w w:val="102"/>
              </w:rPr>
              <w:t>ca</w:t>
            </w:r>
            <w:r w:rsidRPr="00856B3E">
              <w:rPr>
                <w:rFonts w:ascii="Arial" w:eastAsia="Arial" w:hAnsi="Arial" w:cs="Arial"/>
                <w:b/>
                <w:spacing w:val="6"/>
                <w:w w:val="102"/>
              </w:rPr>
              <w:t>ll</w:t>
            </w:r>
            <w:r w:rsidRPr="00856B3E">
              <w:rPr>
                <w:rFonts w:ascii="Arial" w:eastAsia="Arial" w:hAnsi="Arial" w:cs="Arial"/>
                <w:b/>
                <w:w w:val="102"/>
              </w:rPr>
              <w:t>y</w:t>
            </w:r>
          </w:p>
          <w:p w:rsidR="00F032B1" w:rsidRPr="00856B3E" w:rsidRDefault="00F032B1">
            <w:pPr>
              <w:spacing w:before="21"/>
              <w:ind w:left="104"/>
              <w:rPr>
                <w:rFonts w:ascii="Arial" w:eastAsia="Arial" w:hAnsi="Arial" w:cs="Arial"/>
              </w:rPr>
            </w:pPr>
            <w:r w:rsidRPr="00856B3E">
              <w:rPr>
                <w:rFonts w:ascii="Arial" w:eastAsia="Arial" w:hAnsi="Arial" w:cs="Arial"/>
                <w:b/>
                <w:spacing w:val="-4"/>
                <w:w w:val="102"/>
              </w:rPr>
              <w:t>c</w:t>
            </w:r>
            <w:r w:rsidRPr="00856B3E">
              <w:rPr>
                <w:rFonts w:ascii="Arial" w:eastAsia="Arial" w:hAnsi="Arial" w:cs="Arial"/>
                <w:b/>
                <w:spacing w:val="1"/>
                <w:w w:val="102"/>
              </w:rPr>
              <w:t>o</w:t>
            </w:r>
            <w:r w:rsidRPr="00856B3E">
              <w:rPr>
                <w:rFonts w:ascii="Arial" w:eastAsia="Arial" w:hAnsi="Arial" w:cs="Arial"/>
                <w:b/>
                <w:spacing w:val="-1"/>
                <w:w w:val="102"/>
              </w:rPr>
              <w:t>rr</w:t>
            </w:r>
            <w:r w:rsidRPr="00856B3E">
              <w:rPr>
                <w:rFonts w:ascii="Arial" w:eastAsia="Arial" w:hAnsi="Arial" w:cs="Arial"/>
                <w:b/>
                <w:spacing w:val="-4"/>
                <w:w w:val="102"/>
              </w:rPr>
              <w:t>ec</w:t>
            </w:r>
            <w:r w:rsidRPr="00856B3E">
              <w:rPr>
                <w:rFonts w:ascii="Arial" w:eastAsia="Arial" w:hAnsi="Arial" w:cs="Arial"/>
                <w:b/>
                <w:spacing w:val="-5"/>
                <w:w w:val="102"/>
              </w:rPr>
              <w:t>t</w:t>
            </w:r>
            <w:r w:rsidRPr="00856B3E">
              <w:rPr>
                <w:rFonts w:ascii="Arial" w:eastAsia="Arial" w:hAnsi="Arial" w:cs="Arial"/>
                <w:b/>
                <w:w w:val="102"/>
              </w:rPr>
              <w:t>?</w:t>
            </w:r>
          </w:p>
          <w:p w:rsidR="00F032B1" w:rsidRPr="00856B3E" w:rsidRDefault="00F032B1">
            <w:pPr>
              <w:spacing w:before="12" w:line="220" w:lineRule="exact"/>
              <w:rPr>
                <w:rFonts w:ascii="Arial" w:hAnsi="Arial" w:cs="Arial"/>
              </w:rPr>
            </w:pPr>
          </w:p>
          <w:p w:rsidR="00F032B1" w:rsidRPr="00856B3E" w:rsidRDefault="00F032B1">
            <w:pPr>
              <w:spacing w:line="255" w:lineRule="auto"/>
              <w:ind w:left="104" w:right="121"/>
              <w:rPr>
                <w:rFonts w:ascii="Arial" w:eastAsia="Arial" w:hAnsi="Arial" w:cs="Arial"/>
              </w:rPr>
            </w:pPr>
            <w:r w:rsidRPr="00856B3E">
              <w:rPr>
                <w:rFonts w:ascii="Arial" w:eastAsia="Arial" w:hAnsi="Arial" w:cs="Arial"/>
                <w:spacing w:val="-9"/>
              </w:rPr>
              <w:t>I</w:t>
            </w:r>
            <w:r w:rsidRPr="00856B3E">
              <w:rPr>
                <w:rFonts w:ascii="Arial" w:eastAsia="Arial" w:hAnsi="Arial" w:cs="Arial"/>
              </w:rPr>
              <w:t>f</w:t>
            </w:r>
            <w:r w:rsidRPr="00856B3E">
              <w:rPr>
                <w:rFonts w:ascii="Arial" w:eastAsia="Arial" w:hAnsi="Arial" w:cs="Arial"/>
                <w:spacing w:val="30"/>
              </w:rPr>
              <w:t xml:space="preserve"> </w:t>
            </w:r>
            <w:r w:rsidRPr="00856B3E">
              <w:rPr>
                <w:rFonts w:ascii="Arial" w:eastAsia="Arial" w:hAnsi="Arial" w:cs="Arial"/>
                <w:spacing w:val="7"/>
              </w:rPr>
              <w:t>y</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rPr>
              <w:t>r</w:t>
            </w:r>
            <w:r w:rsidRPr="00856B3E">
              <w:rPr>
                <w:rFonts w:ascii="Arial" w:eastAsia="Arial" w:hAnsi="Arial" w:cs="Arial"/>
                <w:spacing w:val="9"/>
              </w:rPr>
              <w:t xml:space="preserve"> </w:t>
            </w:r>
            <w:r w:rsidRPr="00856B3E">
              <w:rPr>
                <w:rFonts w:ascii="Arial" w:eastAsia="Arial" w:hAnsi="Arial" w:cs="Arial"/>
                <w:spacing w:val="-4"/>
              </w:rPr>
              <w:t>an</w:t>
            </w:r>
            <w:r w:rsidRPr="00856B3E">
              <w:rPr>
                <w:rFonts w:ascii="Arial" w:eastAsia="Arial" w:hAnsi="Arial" w:cs="Arial"/>
                <w:spacing w:val="7"/>
              </w:rPr>
              <w:t>s</w:t>
            </w:r>
            <w:r w:rsidRPr="00856B3E">
              <w:rPr>
                <w:rFonts w:ascii="Arial" w:eastAsia="Arial" w:hAnsi="Arial" w:cs="Arial"/>
                <w:spacing w:val="-6"/>
              </w:rPr>
              <w:t>w</w:t>
            </w:r>
            <w:r w:rsidRPr="00856B3E">
              <w:rPr>
                <w:rFonts w:ascii="Arial" w:eastAsia="Arial" w:hAnsi="Arial" w:cs="Arial"/>
                <w:spacing w:val="-4"/>
              </w:rPr>
              <w:t>e</w:t>
            </w:r>
            <w:r w:rsidRPr="00856B3E">
              <w:rPr>
                <w:rFonts w:ascii="Arial" w:eastAsia="Arial" w:hAnsi="Arial" w:cs="Arial"/>
              </w:rPr>
              <w:t>r</w:t>
            </w:r>
            <w:r w:rsidRPr="00856B3E">
              <w:rPr>
                <w:rFonts w:ascii="Arial" w:eastAsia="Arial" w:hAnsi="Arial" w:cs="Arial"/>
                <w:spacing w:val="14"/>
              </w:rPr>
              <w:t xml:space="preserve"> </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17"/>
              </w:rPr>
              <w:t xml:space="preserve"> </w:t>
            </w:r>
            <w:r w:rsidRPr="00856B3E">
              <w:rPr>
                <w:rFonts w:ascii="Arial" w:eastAsia="Arial" w:hAnsi="Arial" w:cs="Arial"/>
                <w:spacing w:val="-6"/>
              </w:rPr>
              <w:t>N</w:t>
            </w:r>
            <w:r w:rsidRPr="00856B3E">
              <w:rPr>
                <w:rFonts w:ascii="Arial" w:eastAsia="Arial" w:hAnsi="Arial" w:cs="Arial"/>
                <w:spacing w:val="-2"/>
              </w:rPr>
              <w:t>O</w:t>
            </w:r>
            <w:r w:rsidRPr="00856B3E">
              <w:rPr>
                <w:rFonts w:ascii="Arial" w:eastAsia="Arial" w:hAnsi="Arial" w:cs="Arial"/>
              </w:rPr>
              <w:t>,</w:t>
            </w:r>
            <w:r w:rsidRPr="00856B3E">
              <w:rPr>
                <w:rFonts w:ascii="Arial" w:eastAsia="Arial" w:hAnsi="Arial" w:cs="Arial"/>
                <w:spacing w:val="20"/>
              </w:rPr>
              <w:t xml:space="preserve"> </w:t>
            </w:r>
            <w:r w:rsidRPr="00856B3E">
              <w:rPr>
                <w:rFonts w:ascii="Arial" w:eastAsia="Arial" w:hAnsi="Arial" w:cs="Arial"/>
                <w:spacing w:val="11"/>
              </w:rPr>
              <w:t>p</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15"/>
              </w:rPr>
              <w:t xml:space="preserve"> </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2"/>
                <w:w w:val="102"/>
              </w:rPr>
              <w:t>i</w:t>
            </w:r>
            <w:r w:rsidRPr="00856B3E">
              <w:rPr>
                <w:rFonts w:ascii="Arial" w:eastAsia="Arial" w:hAnsi="Arial" w:cs="Arial"/>
                <w:spacing w:val="11"/>
                <w:w w:val="102"/>
              </w:rPr>
              <w:t>d</w:t>
            </w:r>
            <w:r w:rsidRPr="00856B3E">
              <w:rPr>
                <w:rFonts w:ascii="Arial" w:eastAsia="Arial" w:hAnsi="Arial" w:cs="Arial"/>
                <w:w w:val="102"/>
              </w:rPr>
              <w:t xml:space="preserve">e </w:t>
            </w:r>
            <w:r w:rsidRPr="00856B3E">
              <w:rPr>
                <w:rFonts w:ascii="Arial" w:eastAsia="Arial" w:hAnsi="Arial" w:cs="Arial"/>
              </w:rPr>
              <w:t>a</w:t>
            </w:r>
            <w:r w:rsidRPr="00856B3E">
              <w:rPr>
                <w:rFonts w:ascii="Arial" w:eastAsia="Arial" w:hAnsi="Arial" w:cs="Arial"/>
                <w:spacing w:val="6"/>
              </w:rPr>
              <w:t xml:space="preserve"> </w:t>
            </w:r>
            <w:r w:rsidRPr="00856B3E">
              <w:rPr>
                <w:rFonts w:ascii="Arial" w:eastAsia="Arial" w:hAnsi="Arial" w:cs="Arial"/>
                <w:spacing w:val="11"/>
                <w:w w:val="102"/>
              </w:rPr>
              <w:t>b</w:t>
            </w:r>
            <w:r w:rsidRPr="00856B3E">
              <w:rPr>
                <w:rFonts w:ascii="Arial" w:eastAsia="Arial" w:hAnsi="Arial" w:cs="Arial"/>
                <w:spacing w:val="-5"/>
                <w:w w:val="102"/>
              </w:rPr>
              <w:t>r</w:t>
            </w:r>
            <w:r w:rsidRPr="00856B3E">
              <w:rPr>
                <w:rFonts w:ascii="Arial" w:eastAsia="Arial" w:hAnsi="Arial" w:cs="Arial"/>
                <w:spacing w:val="2"/>
                <w:w w:val="102"/>
              </w:rPr>
              <w:t>i</w:t>
            </w:r>
            <w:r w:rsidRPr="00856B3E">
              <w:rPr>
                <w:rFonts w:ascii="Arial" w:eastAsia="Arial" w:hAnsi="Arial" w:cs="Arial"/>
                <w:spacing w:val="-4"/>
                <w:w w:val="102"/>
              </w:rPr>
              <w:t>e</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rPr>
              <w:t>,</w:t>
            </w:r>
            <w:r w:rsidRPr="00856B3E">
              <w:rPr>
                <w:rFonts w:ascii="Arial" w:eastAsia="Arial" w:hAnsi="Arial" w:cs="Arial"/>
                <w:spacing w:val="14"/>
              </w:rPr>
              <w:t xml:space="preserve"> </w:t>
            </w:r>
            <w:r w:rsidRPr="00856B3E">
              <w:rPr>
                <w:rFonts w:ascii="Arial" w:eastAsia="Arial" w:hAnsi="Arial" w:cs="Arial"/>
                <w:spacing w:val="7"/>
              </w:rPr>
              <w:t>c</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rPr>
              <w:t>r</w:t>
            </w:r>
            <w:r w:rsidRPr="00856B3E">
              <w:rPr>
                <w:rFonts w:ascii="Arial" w:eastAsia="Arial" w:hAnsi="Arial" w:cs="Arial"/>
                <w:spacing w:val="10"/>
              </w:rPr>
              <w:t xml:space="preserve"> </w:t>
            </w:r>
            <w:r w:rsidRPr="00856B3E">
              <w:rPr>
                <w:rFonts w:ascii="Arial" w:eastAsia="Arial" w:hAnsi="Arial" w:cs="Arial"/>
                <w:spacing w:val="7"/>
              </w:rPr>
              <w:t>s</w:t>
            </w:r>
            <w:r w:rsidRPr="00856B3E">
              <w:rPr>
                <w:rFonts w:ascii="Arial" w:eastAsia="Arial" w:hAnsi="Arial" w:cs="Arial"/>
                <w:spacing w:val="-4"/>
              </w:rPr>
              <w:t>u</w:t>
            </w:r>
            <w:r w:rsidRPr="00856B3E">
              <w:rPr>
                <w:rFonts w:ascii="Arial" w:eastAsia="Arial" w:hAnsi="Arial" w:cs="Arial"/>
                <w:spacing w:val="11"/>
              </w:rPr>
              <w:t>gg</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22"/>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11"/>
                <w:w w:val="102"/>
              </w:rPr>
              <w:t>o</w:t>
            </w:r>
            <w:r w:rsidRPr="00856B3E">
              <w:rPr>
                <w:rFonts w:ascii="Arial" w:eastAsia="Arial" w:hAnsi="Arial" w:cs="Arial"/>
                <w:w w:val="102"/>
              </w:rPr>
              <w:t xml:space="preserve">r </w:t>
            </w:r>
            <w:r w:rsidRPr="00856B3E">
              <w:rPr>
                <w:rFonts w:ascii="Arial" w:eastAsia="Arial" w:hAnsi="Arial" w:cs="Arial"/>
                <w:spacing w:val="2"/>
                <w:w w:val="102"/>
              </w:rPr>
              <w:t>im</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4"/>
                <w:w w:val="102"/>
              </w:rPr>
              <w:t>e</w:t>
            </w:r>
            <w:r w:rsidRPr="00856B3E">
              <w:rPr>
                <w:rFonts w:ascii="Arial" w:eastAsia="Arial" w:hAnsi="Arial" w:cs="Arial"/>
                <w:spacing w:val="2"/>
                <w:w w:val="102"/>
              </w:rPr>
              <w:t>m</w:t>
            </w:r>
            <w:r w:rsidRPr="00856B3E">
              <w:rPr>
                <w:rFonts w:ascii="Arial" w:eastAsia="Arial" w:hAnsi="Arial" w:cs="Arial"/>
                <w:spacing w:val="-4"/>
                <w:w w:val="102"/>
              </w:rPr>
              <w:t>en</w:t>
            </w:r>
            <w:r w:rsidRPr="00856B3E">
              <w:rPr>
                <w:rFonts w:ascii="Arial" w:eastAsia="Arial" w:hAnsi="Arial" w:cs="Arial"/>
                <w:spacing w:val="6"/>
                <w:w w:val="102"/>
              </w:rPr>
              <w:t>t</w:t>
            </w:r>
            <w:r w:rsidRPr="00856B3E">
              <w:rPr>
                <w:rFonts w:ascii="Arial" w:eastAsia="Arial" w:hAnsi="Arial" w:cs="Arial"/>
                <w:w w:val="102"/>
              </w:rPr>
              <w:t>.</w:t>
            </w:r>
          </w:p>
        </w:tc>
        <w:tc>
          <w:tcPr>
            <w:tcW w:w="6155"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00" w:lineRule="exact"/>
              <w:ind w:left="119"/>
              <w:rPr>
                <w:rFonts w:ascii="Arial" w:eastAsia="Arial" w:hAnsi="Arial" w:cs="Arial"/>
              </w:rPr>
            </w:pPr>
            <w:r w:rsidRPr="00856B3E">
              <w:rPr>
                <w:rFonts w:ascii="Arial" w:eastAsia="Arial" w:hAnsi="Arial" w:cs="Arial"/>
                <w:spacing w:val="1"/>
              </w:rPr>
              <w:t>F</w:t>
            </w:r>
            <w:r w:rsidRPr="00856B3E">
              <w:rPr>
                <w:rFonts w:ascii="Arial" w:eastAsia="Arial" w:hAnsi="Arial" w:cs="Arial"/>
                <w:spacing w:val="-5"/>
              </w:rPr>
              <w:t>r</w:t>
            </w:r>
            <w:r w:rsidRPr="00856B3E">
              <w:rPr>
                <w:rFonts w:ascii="Arial" w:eastAsia="Arial" w:hAnsi="Arial" w:cs="Arial"/>
                <w:spacing w:val="11"/>
              </w:rPr>
              <w:t>o</w:t>
            </w:r>
            <w:r w:rsidRPr="00856B3E">
              <w:rPr>
                <w:rFonts w:ascii="Arial" w:eastAsia="Arial" w:hAnsi="Arial" w:cs="Arial"/>
              </w:rPr>
              <w:t>m</w:t>
            </w:r>
            <w:r w:rsidRPr="00856B3E">
              <w:rPr>
                <w:rFonts w:ascii="Arial" w:eastAsia="Arial" w:hAnsi="Arial" w:cs="Arial"/>
                <w:spacing w:val="20"/>
              </w:rPr>
              <w:t xml:space="preserve"> </w:t>
            </w:r>
            <w:r w:rsidRPr="00856B3E">
              <w:rPr>
                <w:rFonts w:ascii="Arial" w:eastAsia="Arial" w:hAnsi="Arial" w:cs="Arial"/>
                <w:spacing w:val="2"/>
              </w:rPr>
              <w:t>m</w:t>
            </w:r>
            <w:r w:rsidRPr="00856B3E">
              <w:rPr>
                <w:rFonts w:ascii="Arial" w:eastAsia="Arial" w:hAnsi="Arial" w:cs="Arial"/>
              </w:rPr>
              <w:t>y</w:t>
            </w:r>
            <w:r w:rsidRPr="00856B3E">
              <w:rPr>
                <w:rFonts w:ascii="Arial" w:eastAsia="Arial" w:hAnsi="Arial" w:cs="Arial"/>
                <w:spacing w:val="5"/>
              </w:rPr>
              <w:t xml:space="preserve"> </w:t>
            </w:r>
            <w:r w:rsidRPr="00856B3E">
              <w:rPr>
                <w:rFonts w:ascii="Arial" w:eastAsia="Arial" w:hAnsi="Arial" w:cs="Arial"/>
                <w:spacing w:val="11"/>
              </w:rPr>
              <w:t>po</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t</w:t>
            </w:r>
            <w:r w:rsidRPr="00856B3E">
              <w:rPr>
                <w:rFonts w:ascii="Arial" w:eastAsia="Arial" w:hAnsi="Arial" w:cs="Arial"/>
                <w:spacing w:val="6"/>
              </w:rPr>
              <w:t xml:space="preserve"> </w:t>
            </w:r>
            <w:r w:rsidRPr="00856B3E">
              <w:rPr>
                <w:rFonts w:ascii="Arial" w:eastAsia="Arial" w:hAnsi="Arial" w:cs="Arial"/>
                <w:spacing w:val="11"/>
              </w:rPr>
              <w:t>o</w:t>
            </w:r>
            <w:r w:rsidRPr="00856B3E">
              <w:rPr>
                <w:rFonts w:ascii="Arial" w:eastAsia="Arial" w:hAnsi="Arial" w:cs="Arial"/>
              </w:rPr>
              <w:t>f</w:t>
            </w:r>
            <w:r w:rsidRPr="00856B3E">
              <w:rPr>
                <w:rFonts w:ascii="Arial" w:eastAsia="Arial" w:hAnsi="Arial" w:cs="Arial"/>
                <w:spacing w:val="16"/>
              </w:rPr>
              <w:t xml:space="preserve"> </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spacing w:val="-6"/>
              </w:rPr>
              <w:t>w</w:t>
            </w:r>
            <w:r w:rsidRPr="00856B3E">
              <w:rPr>
                <w:rFonts w:ascii="Arial" w:eastAsia="Arial" w:hAnsi="Arial" w:cs="Arial"/>
              </w:rPr>
              <w:t>,</w:t>
            </w:r>
            <w:r w:rsidRPr="00856B3E">
              <w:rPr>
                <w:rFonts w:ascii="Arial" w:eastAsia="Arial" w:hAnsi="Arial" w:cs="Arial"/>
                <w:spacing w:val="26"/>
              </w:rPr>
              <w:t xml:space="preserve"> </w:t>
            </w:r>
            <w:r w:rsidRPr="00856B3E">
              <w:rPr>
                <w:rFonts w:ascii="Arial" w:eastAsia="Arial" w:hAnsi="Arial" w:cs="Arial"/>
                <w:spacing w:val="2"/>
              </w:rPr>
              <w:t>i</w:t>
            </w:r>
            <w:r w:rsidRPr="00856B3E">
              <w:rPr>
                <w:rFonts w:ascii="Arial" w:eastAsia="Arial" w:hAnsi="Arial" w:cs="Arial"/>
              </w:rPr>
              <w:t>t</w:t>
            </w:r>
            <w:r w:rsidRPr="00856B3E">
              <w:rPr>
                <w:rFonts w:ascii="Arial" w:eastAsia="Arial" w:hAnsi="Arial" w:cs="Arial"/>
                <w:spacing w:val="15"/>
              </w:rPr>
              <w:t xml:space="preserve"> </w:t>
            </w:r>
            <w:r w:rsidRPr="00856B3E">
              <w:rPr>
                <w:rFonts w:ascii="Arial" w:eastAsia="Arial" w:hAnsi="Arial" w:cs="Arial"/>
                <w:spacing w:val="2"/>
              </w:rPr>
              <w:t>i</w:t>
            </w:r>
            <w:r w:rsidRPr="00856B3E">
              <w:rPr>
                <w:rFonts w:ascii="Arial" w:eastAsia="Arial" w:hAnsi="Arial" w:cs="Arial"/>
              </w:rPr>
              <w:t xml:space="preserve">s </w:t>
            </w:r>
            <w:r w:rsidRPr="00856B3E">
              <w:rPr>
                <w:rFonts w:ascii="Arial" w:eastAsia="Arial" w:hAnsi="Arial" w:cs="Arial"/>
                <w:spacing w:val="26"/>
              </w:rPr>
              <w:t xml:space="preserve"> </w:t>
            </w:r>
            <w:proofErr w:type="spellStart"/>
            <w:r w:rsidRPr="00856B3E">
              <w:rPr>
                <w:rFonts w:ascii="Arial" w:eastAsia="Arial" w:hAnsi="Arial" w:cs="Arial"/>
                <w:spacing w:val="7"/>
              </w:rPr>
              <w:t>sc</w:t>
            </w:r>
            <w:r w:rsidRPr="00856B3E">
              <w:rPr>
                <w:rFonts w:ascii="Arial" w:eastAsia="Arial" w:hAnsi="Arial" w:cs="Arial"/>
                <w:spacing w:val="2"/>
              </w:rPr>
              <w:t>i</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rPr>
              <w:t>f</w:t>
            </w:r>
            <w:proofErr w:type="spellEnd"/>
            <w:r w:rsidRPr="00856B3E">
              <w:rPr>
                <w:rFonts w:ascii="Arial" w:eastAsia="Arial" w:hAnsi="Arial" w:cs="Arial"/>
                <w:spacing w:val="-20"/>
              </w:rPr>
              <w:t xml:space="preserve"> </w:t>
            </w:r>
            <w:proofErr w:type="spellStart"/>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a</w:t>
            </w:r>
            <w:r w:rsidRPr="00856B3E">
              <w:rPr>
                <w:rFonts w:ascii="Arial" w:eastAsia="Arial" w:hAnsi="Arial" w:cs="Arial"/>
                <w:spacing w:val="2"/>
              </w:rPr>
              <w:t>ll</w:t>
            </w:r>
            <w:r w:rsidRPr="00856B3E">
              <w:rPr>
                <w:rFonts w:ascii="Arial" w:eastAsia="Arial" w:hAnsi="Arial" w:cs="Arial"/>
              </w:rPr>
              <w:t>y</w:t>
            </w:r>
            <w:proofErr w:type="spellEnd"/>
            <w:r w:rsidRPr="00856B3E">
              <w:rPr>
                <w:rFonts w:ascii="Arial" w:eastAsia="Arial" w:hAnsi="Arial" w:cs="Arial"/>
                <w:spacing w:val="26"/>
              </w:rPr>
              <w:t xml:space="preserve"> </w:t>
            </w:r>
            <w:r w:rsidRPr="00856B3E">
              <w:rPr>
                <w:rFonts w:ascii="Arial" w:eastAsia="Arial" w:hAnsi="Arial" w:cs="Arial"/>
                <w:spacing w:val="-4"/>
              </w:rPr>
              <w:t>an</w:t>
            </w:r>
            <w:r w:rsidRPr="00856B3E">
              <w:rPr>
                <w:rFonts w:ascii="Arial" w:eastAsia="Arial" w:hAnsi="Arial" w:cs="Arial"/>
              </w:rPr>
              <w:t>d</w:t>
            </w:r>
            <w:r w:rsidRPr="00856B3E">
              <w:rPr>
                <w:rFonts w:ascii="Arial" w:eastAsia="Arial" w:hAnsi="Arial" w:cs="Arial"/>
                <w:spacing w:val="25"/>
              </w:rPr>
              <w:t xml:space="preserve"> </w:t>
            </w:r>
            <w:r w:rsidRPr="00856B3E">
              <w:rPr>
                <w:rFonts w:ascii="Arial" w:eastAsia="Arial" w:hAnsi="Arial" w:cs="Arial"/>
                <w:spacing w:val="7"/>
              </w:rPr>
              <w:t>c</w:t>
            </w:r>
            <w:r w:rsidRPr="00856B3E">
              <w:rPr>
                <w:rFonts w:ascii="Arial" w:eastAsia="Arial" w:hAnsi="Arial" w:cs="Arial"/>
                <w:spacing w:val="11"/>
              </w:rPr>
              <w:t>o</w:t>
            </w:r>
            <w:r w:rsidRPr="00856B3E">
              <w:rPr>
                <w:rFonts w:ascii="Arial" w:eastAsia="Arial" w:hAnsi="Arial" w:cs="Arial"/>
                <w:spacing w:val="-4"/>
              </w:rPr>
              <w:t>n</w:t>
            </w:r>
            <w:r w:rsidRPr="00856B3E">
              <w:rPr>
                <w:rFonts w:ascii="Arial" w:eastAsia="Arial" w:hAnsi="Arial" w:cs="Arial"/>
                <w:spacing w:val="7"/>
              </w:rPr>
              <w:t>c</w:t>
            </w:r>
            <w:r w:rsidRPr="00856B3E">
              <w:rPr>
                <w:rFonts w:ascii="Arial" w:eastAsia="Arial" w:hAnsi="Arial" w:cs="Arial"/>
                <w:spacing w:val="-4"/>
              </w:rPr>
              <w:t>e</w:t>
            </w:r>
            <w:r w:rsidRPr="00856B3E">
              <w:rPr>
                <w:rFonts w:ascii="Arial" w:eastAsia="Arial" w:hAnsi="Arial" w:cs="Arial"/>
                <w:spacing w:val="11"/>
              </w:rPr>
              <w:t>p</w:t>
            </w:r>
            <w:r w:rsidRPr="00856B3E">
              <w:rPr>
                <w:rFonts w:ascii="Arial" w:eastAsia="Arial" w:hAnsi="Arial" w:cs="Arial"/>
                <w:spacing w:val="6"/>
              </w:rPr>
              <w:t>t</w:t>
            </w:r>
            <w:r w:rsidRPr="00856B3E">
              <w:rPr>
                <w:rFonts w:ascii="Arial" w:eastAsia="Arial" w:hAnsi="Arial" w:cs="Arial"/>
                <w:spacing w:val="-4"/>
              </w:rPr>
              <w:t>ua</w:t>
            </w:r>
            <w:r w:rsidRPr="00856B3E">
              <w:rPr>
                <w:rFonts w:ascii="Arial" w:eastAsia="Arial" w:hAnsi="Arial" w:cs="Arial"/>
                <w:spacing w:val="2"/>
              </w:rPr>
              <w:t>ll</w:t>
            </w:r>
            <w:r w:rsidRPr="00856B3E">
              <w:rPr>
                <w:rFonts w:ascii="Arial" w:eastAsia="Arial" w:hAnsi="Arial" w:cs="Arial"/>
              </w:rPr>
              <w:t>y</w:t>
            </w:r>
            <w:r w:rsidRPr="00856B3E">
              <w:rPr>
                <w:rFonts w:ascii="Arial" w:eastAsia="Arial" w:hAnsi="Arial" w:cs="Arial"/>
                <w:spacing w:val="35"/>
              </w:rPr>
              <w:t xml:space="preserve"> </w:t>
            </w:r>
            <w:r w:rsidRPr="00856B3E">
              <w:rPr>
                <w:rFonts w:ascii="Arial" w:eastAsia="Arial" w:hAnsi="Arial" w:cs="Arial"/>
                <w:spacing w:val="7"/>
                <w:w w:val="102"/>
              </w:rPr>
              <w:t>c</w:t>
            </w:r>
            <w:r w:rsidRPr="00856B3E">
              <w:rPr>
                <w:rFonts w:ascii="Arial" w:eastAsia="Arial" w:hAnsi="Arial" w:cs="Arial"/>
                <w:spacing w:val="11"/>
                <w:w w:val="102"/>
              </w:rPr>
              <w:t>o</w:t>
            </w:r>
            <w:r w:rsidRPr="00856B3E">
              <w:rPr>
                <w:rFonts w:ascii="Arial" w:eastAsia="Arial" w:hAnsi="Arial" w:cs="Arial"/>
                <w:spacing w:val="-5"/>
                <w:w w:val="102"/>
              </w:rPr>
              <w:t>rr</w:t>
            </w:r>
            <w:r w:rsidRPr="00856B3E">
              <w:rPr>
                <w:rFonts w:ascii="Arial" w:eastAsia="Arial" w:hAnsi="Arial" w:cs="Arial"/>
                <w:spacing w:val="-4"/>
                <w:w w:val="102"/>
              </w:rPr>
              <w:t>e</w:t>
            </w:r>
            <w:r w:rsidRPr="00856B3E">
              <w:rPr>
                <w:rFonts w:ascii="Arial" w:eastAsia="Arial" w:hAnsi="Arial" w:cs="Arial"/>
                <w:spacing w:val="7"/>
                <w:w w:val="102"/>
              </w:rPr>
              <w:t>c</w:t>
            </w:r>
            <w:r w:rsidRPr="00856B3E">
              <w:rPr>
                <w:rFonts w:ascii="Arial" w:eastAsia="Arial" w:hAnsi="Arial" w:cs="Arial"/>
                <w:spacing w:val="11"/>
                <w:w w:val="102"/>
              </w:rPr>
              <w:t>t</w:t>
            </w:r>
            <w:r w:rsidRPr="00856B3E">
              <w:rPr>
                <w:rFonts w:ascii="Arial" w:eastAsia="Arial" w:hAnsi="Arial" w:cs="Arial"/>
                <w:w w:val="102"/>
              </w:rPr>
              <w:t>,</w:t>
            </w:r>
          </w:p>
          <w:p w:rsidR="00F032B1" w:rsidRPr="00856B3E" w:rsidRDefault="00F032B1">
            <w:pPr>
              <w:spacing w:before="21" w:line="247" w:lineRule="auto"/>
              <w:ind w:left="119" w:right="66"/>
              <w:rPr>
                <w:rFonts w:ascii="Arial" w:eastAsia="Arial" w:hAnsi="Arial" w:cs="Arial"/>
              </w:rPr>
            </w:pPr>
            <w:r w:rsidRPr="00856B3E">
              <w:rPr>
                <w:rFonts w:ascii="Arial" w:eastAsia="Arial" w:hAnsi="Arial" w:cs="Arial"/>
                <w:spacing w:val="-6"/>
              </w:rPr>
              <w:t>w</w:t>
            </w:r>
            <w:r w:rsidRPr="00856B3E">
              <w:rPr>
                <w:rFonts w:ascii="Arial" w:eastAsia="Arial" w:hAnsi="Arial" w:cs="Arial"/>
                <w:spacing w:val="2"/>
              </w:rPr>
              <w:t>i</w:t>
            </w:r>
            <w:r w:rsidRPr="00856B3E">
              <w:rPr>
                <w:rFonts w:ascii="Arial" w:eastAsia="Arial" w:hAnsi="Arial" w:cs="Arial"/>
                <w:spacing w:val="6"/>
              </w:rPr>
              <w:t>t</w:t>
            </w:r>
            <w:r w:rsidRPr="00856B3E">
              <w:rPr>
                <w:rFonts w:ascii="Arial" w:eastAsia="Arial" w:hAnsi="Arial" w:cs="Arial"/>
              </w:rPr>
              <w:t>h</w:t>
            </w:r>
            <w:r w:rsidRPr="00856B3E">
              <w:rPr>
                <w:rFonts w:ascii="Arial" w:eastAsia="Arial" w:hAnsi="Arial" w:cs="Arial"/>
                <w:spacing w:val="40"/>
              </w:rPr>
              <w:t xml:space="preserve"> </w:t>
            </w:r>
            <w:r w:rsidRPr="00856B3E">
              <w:rPr>
                <w:rFonts w:ascii="Arial" w:eastAsia="Arial" w:hAnsi="Arial" w:cs="Arial"/>
                <w:spacing w:val="-4"/>
              </w:rPr>
              <w:t>n</w:t>
            </w:r>
            <w:r w:rsidRPr="00856B3E">
              <w:rPr>
                <w:rFonts w:ascii="Arial" w:eastAsia="Arial" w:hAnsi="Arial" w:cs="Arial"/>
              </w:rPr>
              <w:t xml:space="preserve">o  </w:t>
            </w:r>
            <w:r w:rsidRPr="00856B3E">
              <w:rPr>
                <w:rFonts w:ascii="Arial" w:eastAsia="Arial" w:hAnsi="Arial" w:cs="Arial"/>
                <w:spacing w:val="11"/>
              </w:rPr>
              <w:t>ob</w:t>
            </w:r>
            <w:r w:rsidRPr="00856B3E">
              <w:rPr>
                <w:rFonts w:ascii="Arial" w:eastAsia="Arial" w:hAnsi="Arial" w:cs="Arial"/>
                <w:spacing w:val="7"/>
              </w:rPr>
              <w:t>v</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rPr>
              <w:t xml:space="preserve">s </w:t>
            </w:r>
            <w:r w:rsidRPr="00856B3E">
              <w:rPr>
                <w:rFonts w:ascii="Arial" w:eastAsia="Arial" w:hAnsi="Arial" w:cs="Arial"/>
                <w:spacing w:val="5"/>
              </w:rPr>
              <w:t xml:space="preserve"> </w:t>
            </w:r>
            <w:r w:rsidRPr="00856B3E">
              <w:rPr>
                <w:rFonts w:ascii="Arial" w:eastAsia="Arial" w:hAnsi="Arial" w:cs="Arial"/>
                <w:spacing w:val="2"/>
              </w:rPr>
              <w:t>i</w:t>
            </w:r>
            <w:r w:rsidRPr="00856B3E">
              <w:rPr>
                <w:rFonts w:ascii="Arial" w:eastAsia="Arial" w:hAnsi="Arial" w:cs="Arial"/>
                <w:spacing w:val="-4"/>
              </w:rPr>
              <w:t>na</w:t>
            </w:r>
            <w:r w:rsidRPr="00856B3E">
              <w:rPr>
                <w:rFonts w:ascii="Arial" w:eastAsia="Arial" w:hAnsi="Arial" w:cs="Arial"/>
                <w:spacing w:val="7"/>
              </w:rPr>
              <w:t>cc</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spacing w:val="-4"/>
              </w:rPr>
              <w:t>a</w:t>
            </w:r>
            <w:r w:rsidRPr="00856B3E">
              <w:rPr>
                <w:rFonts w:ascii="Arial" w:eastAsia="Arial" w:hAnsi="Arial" w:cs="Arial"/>
                <w:spacing w:val="7"/>
              </w:rPr>
              <w:t>c</w:t>
            </w:r>
            <w:r w:rsidRPr="00856B3E">
              <w:rPr>
                <w:rFonts w:ascii="Arial" w:eastAsia="Arial" w:hAnsi="Arial" w:cs="Arial"/>
                <w:spacing w:val="2"/>
              </w:rPr>
              <w:t>i</w:t>
            </w:r>
            <w:r w:rsidRPr="00856B3E">
              <w:rPr>
                <w:rFonts w:ascii="Arial" w:eastAsia="Arial" w:hAnsi="Arial" w:cs="Arial"/>
                <w:spacing w:val="-4"/>
              </w:rPr>
              <w:t>e</w:t>
            </w:r>
            <w:r w:rsidRPr="00856B3E">
              <w:rPr>
                <w:rFonts w:ascii="Arial" w:eastAsia="Arial" w:hAnsi="Arial" w:cs="Arial"/>
              </w:rPr>
              <w:t xml:space="preserve">s </w:t>
            </w:r>
            <w:r w:rsidRPr="00856B3E">
              <w:rPr>
                <w:rFonts w:ascii="Arial" w:eastAsia="Arial" w:hAnsi="Arial" w:cs="Arial"/>
                <w:spacing w:val="13"/>
              </w:rPr>
              <w:t xml:space="preserve"> </w:t>
            </w:r>
            <w:r w:rsidRPr="00856B3E">
              <w:rPr>
                <w:rFonts w:ascii="Arial" w:eastAsia="Arial" w:hAnsi="Arial" w:cs="Arial"/>
                <w:spacing w:val="2"/>
              </w:rPr>
              <w:t>i</w:t>
            </w:r>
            <w:r w:rsidRPr="00856B3E">
              <w:rPr>
                <w:rFonts w:ascii="Arial" w:eastAsia="Arial" w:hAnsi="Arial" w:cs="Arial"/>
              </w:rPr>
              <w:t>n</w:t>
            </w:r>
            <w:r w:rsidRPr="00856B3E">
              <w:rPr>
                <w:rFonts w:ascii="Arial" w:eastAsia="Arial" w:hAnsi="Arial" w:cs="Arial"/>
                <w:spacing w:val="37"/>
              </w:rPr>
              <w:t xml:space="preserve"> </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rPr>
              <w:t>e</w:t>
            </w:r>
            <w:r w:rsidRPr="00856B3E">
              <w:rPr>
                <w:rFonts w:ascii="Arial" w:eastAsia="Arial" w:hAnsi="Arial" w:cs="Arial"/>
                <w:spacing w:val="24"/>
              </w:rPr>
              <w:t xml:space="preserve"> </w:t>
            </w:r>
            <w:r w:rsidRPr="00856B3E">
              <w:rPr>
                <w:rFonts w:ascii="Arial" w:eastAsia="Arial" w:hAnsi="Arial" w:cs="Arial"/>
                <w:spacing w:val="-6"/>
              </w:rPr>
              <w:t>w</w:t>
            </w:r>
            <w:r w:rsidRPr="00856B3E">
              <w:rPr>
                <w:rFonts w:ascii="Arial" w:eastAsia="Arial" w:hAnsi="Arial" w:cs="Arial"/>
                <w:spacing w:val="-4"/>
              </w:rPr>
              <w:t>a</w:t>
            </w:r>
            <w:r w:rsidRPr="00856B3E">
              <w:rPr>
                <w:rFonts w:ascii="Arial" w:eastAsia="Arial" w:hAnsi="Arial" w:cs="Arial"/>
              </w:rPr>
              <w:t>y</w:t>
            </w:r>
            <w:r w:rsidRPr="00856B3E">
              <w:rPr>
                <w:rFonts w:ascii="Arial" w:eastAsia="Arial" w:hAnsi="Arial" w:cs="Arial"/>
                <w:spacing w:val="36"/>
              </w:rPr>
              <w:t xml:space="preserve"> </w:t>
            </w:r>
            <w:r w:rsidRPr="00856B3E">
              <w:rPr>
                <w:rFonts w:ascii="Arial" w:eastAsia="Arial" w:hAnsi="Arial" w:cs="Arial"/>
                <w:spacing w:val="2"/>
              </w:rPr>
              <w:t>i</w:t>
            </w:r>
            <w:r w:rsidRPr="00856B3E">
              <w:rPr>
                <w:rFonts w:ascii="Arial" w:eastAsia="Arial" w:hAnsi="Arial" w:cs="Arial"/>
              </w:rPr>
              <w:t>t</w:t>
            </w:r>
            <w:r w:rsidRPr="00856B3E">
              <w:rPr>
                <w:rFonts w:ascii="Arial" w:eastAsia="Arial" w:hAnsi="Arial" w:cs="Arial"/>
                <w:spacing w:val="30"/>
              </w:rPr>
              <w:t xml:space="preserve">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4"/>
              </w:rPr>
              <w:t>en</w:t>
            </w:r>
            <w:r w:rsidRPr="00856B3E">
              <w:rPr>
                <w:rFonts w:ascii="Arial" w:eastAsia="Arial" w:hAnsi="Arial" w:cs="Arial"/>
                <w:spacing w:val="6"/>
              </w:rPr>
              <w:t>t</w:t>
            </w:r>
            <w:r w:rsidRPr="00856B3E">
              <w:rPr>
                <w:rFonts w:ascii="Arial" w:eastAsia="Arial" w:hAnsi="Arial" w:cs="Arial"/>
              </w:rPr>
              <w:t>s</w:t>
            </w:r>
            <w:r w:rsidRPr="00856B3E">
              <w:rPr>
                <w:rFonts w:ascii="Arial" w:eastAsia="Arial" w:hAnsi="Arial" w:cs="Arial"/>
                <w:spacing w:val="44"/>
              </w:rPr>
              <w:t xml:space="preserve"> </w:t>
            </w:r>
            <w:r w:rsidRPr="00856B3E">
              <w:rPr>
                <w:rFonts w:ascii="Arial" w:eastAsia="Arial" w:hAnsi="Arial" w:cs="Arial"/>
                <w:spacing w:val="7"/>
              </w:rPr>
              <w:t>s</w:t>
            </w:r>
            <w:r w:rsidRPr="00856B3E">
              <w:rPr>
                <w:rFonts w:ascii="Arial" w:eastAsia="Arial" w:hAnsi="Arial" w:cs="Arial"/>
                <w:spacing w:val="-4"/>
              </w:rPr>
              <w:t>e</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rPr>
              <w:t>e</w:t>
            </w:r>
            <w:r w:rsidRPr="00856B3E">
              <w:rPr>
                <w:rFonts w:ascii="Arial" w:eastAsia="Arial" w:hAnsi="Arial" w:cs="Arial"/>
                <w:spacing w:val="37"/>
              </w:rPr>
              <w:t xml:space="preserve"> </w:t>
            </w:r>
            <w:r w:rsidRPr="00856B3E">
              <w:rPr>
                <w:rFonts w:ascii="Arial" w:eastAsia="Arial" w:hAnsi="Arial" w:cs="Arial"/>
                <w:spacing w:val="11"/>
                <w:w w:val="102"/>
              </w:rPr>
              <w:t>o</w:t>
            </w:r>
            <w:r w:rsidRPr="00856B3E">
              <w:rPr>
                <w:rFonts w:ascii="Arial" w:eastAsia="Arial" w:hAnsi="Arial" w:cs="Arial"/>
                <w:w w:val="102"/>
              </w:rPr>
              <w:t xml:space="preserve">r </w:t>
            </w:r>
            <w:r w:rsidRPr="00856B3E">
              <w:rPr>
                <w:rFonts w:ascii="Arial" w:eastAsia="Arial" w:hAnsi="Arial" w:cs="Arial"/>
                <w:spacing w:val="11"/>
              </w:rPr>
              <w:t>p</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2"/>
              </w:rPr>
              <w:t>i</w:t>
            </w:r>
            <w:r w:rsidRPr="00856B3E">
              <w:rPr>
                <w:rFonts w:ascii="Arial" w:eastAsia="Arial" w:hAnsi="Arial" w:cs="Arial"/>
                <w:spacing w:val="7"/>
              </w:rPr>
              <w:t>s</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19"/>
              </w:rPr>
              <w:t xml:space="preserve"> </w:t>
            </w:r>
            <w:r w:rsidRPr="00856B3E">
              <w:rPr>
                <w:rFonts w:ascii="Arial" w:eastAsia="Arial" w:hAnsi="Arial" w:cs="Arial"/>
                <w:spacing w:val="-4"/>
              </w:rPr>
              <w:t>a</w:t>
            </w:r>
            <w:r w:rsidRPr="00856B3E">
              <w:rPr>
                <w:rFonts w:ascii="Arial" w:eastAsia="Arial" w:hAnsi="Arial" w:cs="Arial"/>
                <w:spacing w:val="11"/>
              </w:rPr>
              <w:t>g</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u</w:t>
            </w:r>
            <w:r w:rsidRPr="00856B3E">
              <w:rPr>
                <w:rFonts w:ascii="Arial" w:eastAsia="Arial" w:hAnsi="Arial" w:cs="Arial"/>
                <w:spacing w:val="2"/>
              </w:rPr>
              <w:t>l</w:t>
            </w:r>
            <w:r w:rsidRPr="00856B3E">
              <w:rPr>
                <w:rFonts w:ascii="Arial" w:eastAsia="Arial" w:hAnsi="Arial" w:cs="Arial"/>
                <w:spacing w:val="6"/>
              </w:rPr>
              <w:t>t</w:t>
            </w:r>
            <w:r w:rsidRPr="00856B3E">
              <w:rPr>
                <w:rFonts w:ascii="Arial" w:eastAsia="Arial" w:hAnsi="Arial" w:cs="Arial"/>
                <w:spacing w:val="-4"/>
              </w:rPr>
              <w:t>u</w:t>
            </w:r>
            <w:r w:rsidRPr="00856B3E">
              <w:rPr>
                <w:rFonts w:ascii="Arial" w:eastAsia="Arial" w:hAnsi="Arial" w:cs="Arial"/>
                <w:spacing w:val="-5"/>
              </w:rPr>
              <w:t>r</w:t>
            </w:r>
            <w:r w:rsidRPr="00856B3E">
              <w:rPr>
                <w:rFonts w:ascii="Arial" w:eastAsia="Arial" w:hAnsi="Arial" w:cs="Arial"/>
              </w:rPr>
              <w:t>e</w:t>
            </w:r>
            <w:r w:rsidRPr="00856B3E">
              <w:rPr>
                <w:rFonts w:ascii="Arial" w:eastAsia="Arial" w:hAnsi="Arial" w:cs="Arial"/>
                <w:spacing w:val="22"/>
              </w:rPr>
              <w:t xml:space="preserve"> </w:t>
            </w:r>
            <w:r w:rsidRPr="00856B3E">
              <w:rPr>
                <w:rFonts w:ascii="Arial" w:eastAsia="Arial" w:hAnsi="Arial" w:cs="Arial"/>
                <w:spacing w:val="6"/>
                <w:w w:val="102"/>
              </w:rPr>
              <w:t>t</w:t>
            </w:r>
            <w:r w:rsidRPr="00856B3E">
              <w:rPr>
                <w:rFonts w:ascii="Arial" w:eastAsia="Arial" w:hAnsi="Arial" w:cs="Arial"/>
                <w:spacing w:val="-4"/>
                <w:w w:val="102"/>
              </w:rPr>
              <w:t>e</w:t>
            </w:r>
            <w:r w:rsidRPr="00856B3E">
              <w:rPr>
                <w:rFonts w:ascii="Arial" w:eastAsia="Arial" w:hAnsi="Arial" w:cs="Arial"/>
                <w:spacing w:val="7"/>
                <w:w w:val="102"/>
              </w:rPr>
              <w:t>c</w:t>
            </w:r>
            <w:r w:rsidRPr="00856B3E">
              <w:rPr>
                <w:rFonts w:ascii="Arial" w:eastAsia="Arial" w:hAnsi="Arial" w:cs="Arial"/>
                <w:spacing w:val="-4"/>
                <w:w w:val="102"/>
              </w:rPr>
              <w:t>hn</w:t>
            </w:r>
            <w:r w:rsidRPr="00856B3E">
              <w:rPr>
                <w:rFonts w:ascii="Arial" w:eastAsia="Arial" w:hAnsi="Arial" w:cs="Arial"/>
                <w:spacing w:val="11"/>
                <w:w w:val="102"/>
              </w:rPr>
              <w:t>o</w:t>
            </w:r>
            <w:r w:rsidRPr="00856B3E">
              <w:rPr>
                <w:rFonts w:ascii="Arial" w:eastAsia="Arial" w:hAnsi="Arial" w:cs="Arial"/>
                <w:spacing w:val="2"/>
                <w:w w:val="102"/>
              </w:rPr>
              <w:t>l</w:t>
            </w:r>
            <w:r w:rsidRPr="00856B3E">
              <w:rPr>
                <w:rFonts w:ascii="Arial" w:eastAsia="Arial" w:hAnsi="Arial" w:cs="Arial"/>
                <w:spacing w:val="11"/>
                <w:w w:val="102"/>
              </w:rPr>
              <w:t>og</w:t>
            </w:r>
            <w:r w:rsidRPr="00856B3E">
              <w:rPr>
                <w:rFonts w:ascii="Arial" w:eastAsia="Arial" w:hAnsi="Arial" w:cs="Arial"/>
                <w:spacing w:val="2"/>
                <w:w w:val="102"/>
              </w:rPr>
              <w:t>i</w:t>
            </w:r>
            <w:r w:rsidRPr="00856B3E">
              <w:rPr>
                <w:rFonts w:ascii="Arial" w:eastAsia="Arial" w:hAnsi="Arial" w:cs="Arial"/>
                <w:spacing w:val="-4"/>
                <w:w w:val="102"/>
              </w:rPr>
              <w:t>e</w:t>
            </w:r>
            <w:r w:rsidRPr="00856B3E">
              <w:rPr>
                <w:rFonts w:ascii="Arial" w:eastAsia="Arial" w:hAnsi="Arial" w:cs="Arial"/>
                <w:spacing w:val="7"/>
                <w:w w:val="102"/>
              </w:rPr>
              <w:t>s</w:t>
            </w:r>
            <w:r w:rsidRPr="00856B3E">
              <w:rPr>
                <w:rFonts w:ascii="Arial" w:eastAsia="Arial" w:hAnsi="Arial" w:cs="Arial"/>
                <w:w w:val="102"/>
              </w:rPr>
              <w:t>.</w:t>
            </w:r>
          </w:p>
        </w:tc>
        <w:tc>
          <w:tcPr>
            <w:tcW w:w="4233" w:type="dxa"/>
            <w:tcBorders>
              <w:top w:val="single" w:sz="7" w:space="0" w:color="000000"/>
              <w:left w:val="single" w:sz="7" w:space="0" w:color="000000"/>
              <w:bottom w:val="single" w:sz="7" w:space="0" w:color="000000"/>
              <w:right w:val="single" w:sz="7" w:space="0" w:color="000000"/>
            </w:tcBorders>
          </w:tcPr>
          <w:p w:rsidR="00F032B1" w:rsidRPr="00856B3E" w:rsidRDefault="00F032B1" w:rsidP="007366C8">
            <w:pPr>
              <w:rPr>
                <w:rFonts w:ascii="Arial" w:hAnsi="Arial" w:cs="Arial"/>
              </w:rPr>
            </w:pPr>
            <w:r w:rsidRPr="00856B3E">
              <w:rPr>
                <w:rFonts w:ascii="Arial" w:hAnsi="Arial" w:cs="Arial"/>
              </w:rPr>
              <w:t xml:space="preserve">We are grateful for the reviewer’s confirmation that the manuscript is scientifically and conceptually sound, with no apparent inaccuracies. </w:t>
            </w:r>
          </w:p>
        </w:tc>
      </w:tr>
      <w:tr w:rsidR="00F032B1" w:rsidRPr="00856B3E">
        <w:trPr>
          <w:trHeight w:hRule="exact" w:val="1171"/>
        </w:trPr>
        <w:tc>
          <w:tcPr>
            <w:tcW w:w="3513"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before="1" w:line="247" w:lineRule="auto"/>
              <w:ind w:left="104" w:right="258"/>
              <w:rPr>
                <w:rFonts w:ascii="Arial" w:eastAsia="Arial" w:hAnsi="Arial" w:cs="Arial"/>
              </w:rPr>
            </w:pPr>
            <w:r w:rsidRPr="00856B3E">
              <w:rPr>
                <w:rFonts w:ascii="Arial" w:eastAsia="Arial" w:hAnsi="Arial" w:cs="Arial"/>
                <w:b/>
                <w:spacing w:val="-6"/>
              </w:rPr>
              <w:t>A</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1"/>
              </w:rPr>
              <w:t>r</w:t>
            </w:r>
            <w:r w:rsidRPr="00856B3E">
              <w:rPr>
                <w:rFonts w:ascii="Arial" w:eastAsia="Arial" w:hAnsi="Arial" w:cs="Arial"/>
                <w:b/>
                <w:spacing w:val="-4"/>
              </w:rPr>
              <w:t>e</w:t>
            </w:r>
            <w:r w:rsidRPr="00856B3E">
              <w:rPr>
                <w:rFonts w:ascii="Arial" w:eastAsia="Arial" w:hAnsi="Arial" w:cs="Arial"/>
                <w:b/>
                <w:spacing w:val="-5"/>
              </w:rPr>
              <w:t>f</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spacing w:val="-4"/>
              </w:rPr>
              <w:t>e</w:t>
            </w:r>
            <w:r w:rsidRPr="00856B3E">
              <w:rPr>
                <w:rFonts w:ascii="Arial" w:eastAsia="Arial" w:hAnsi="Arial" w:cs="Arial"/>
                <w:b/>
                <w:spacing w:val="1"/>
              </w:rPr>
              <w:t>n</w:t>
            </w:r>
            <w:r w:rsidRPr="00856B3E">
              <w:rPr>
                <w:rFonts w:ascii="Arial" w:eastAsia="Arial" w:hAnsi="Arial" w:cs="Arial"/>
                <w:b/>
                <w:spacing w:val="-4"/>
              </w:rPr>
              <w:t>ce</w:t>
            </w:r>
            <w:r w:rsidRPr="00856B3E">
              <w:rPr>
                <w:rFonts w:ascii="Arial" w:eastAsia="Arial" w:hAnsi="Arial" w:cs="Arial"/>
                <w:b/>
              </w:rPr>
              <w:t xml:space="preserve">s </w:t>
            </w:r>
            <w:r w:rsidRPr="00856B3E">
              <w:rPr>
                <w:rFonts w:ascii="Arial" w:eastAsia="Arial" w:hAnsi="Arial" w:cs="Arial"/>
                <w:b/>
                <w:spacing w:val="15"/>
              </w:rPr>
              <w:t xml:space="preserve"> </w:t>
            </w:r>
            <w:r w:rsidRPr="00856B3E">
              <w:rPr>
                <w:rFonts w:ascii="Arial" w:eastAsia="Arial" w:hAnsi="Arial" w:cs="Arial"/>
                <w:b/>
                <w:spacing w:val="-4"/>
              </w:rPr>
              <w:t>s</w:t>
            </w:r>
            <w:r w:rsidRPr="00856B3E">
              <w:rPr>
                <w:rFonts w:ascii="Arial" w:eastAsia="Arial" w:hAnsi="Arial" w:cs="Arial"/>
                <w:b/>
                <w:spacing w:val="1"/>
              </w:rPr>
              <w:t>u</w:t>
            </w:r>
            <w:r w:rsidRPr="00856B3E">
              <w:rPr>
                <w:rFonts w:ascii="Arial" w:eastAsia="Arial" w:hAnsi="Arial" w:cs="Arial"/>
                <w:b/>
                <w:spacing w:val="-5"/>
              </w:rPr>
              <w:t>ff</w:t>
            </w:r>
            <w:r w:rsidRPr="00856B3E">
              <w:rPr>
                <w:rFonts w:ascii="Arial" w:eastAsia="Arial" w:hAnsi="Arial" w:cs="Arial"/>
                <w:b/>
                <w:spacing w:val="6"/>
              </w:rPr>
              <w:t>i</w:t>
            </w:r>
            <w:r w:rsidRPr="00856B3E">
              <w:rPr>
                <w:rFonts w:ascii="Arial" w:eastAsia="Arial" w:hAnsi="Arial" w:cs="Arial"/>
                <w:b/>
                <w:spacing w:val="-4"/>
              </w:rPr>
              <w:t>c</w:t>
            </w:r>
            <w:r w:rsidRPr="00856B3E">
              <w:rPr>
                <w:rFonts w:ascii="Arial" w:eastAsia="Arial" w:hAnsi="Arial" w:cs="Arial"/>
                <w:b/>
                <w:spacing w:val="6"/>
              </w:rPr>
              <w:t>i</w:t>
            </w:r>
            <w:r w:rsidRPr="00856B3E">
              <w:rPr>
                <w:rFonts w:ascii="Arial" w:eastAsia="Arial" w:hAnsi="Arial" w:cs="Arial"/>
                <w:b/>
                <w:spacing w:val="-4"/>
              </w:rPr>
              <w:t>e</w:t>
            </w:r>
            <w:r w:rsidRPr="00856B3E">
              <w:rPr>
                <w:rFonts w:ascii="Arial" w:eastAsia="Arial" w:hAnsi="Arial" w:cs="Arial"/>
                <w:b/>
                <w:spacing w:val="1"/>
              </w:rPr>
              <w:t>n</w:t>
            </w:r>
            <w:r w:rsidRPr="00856B3E">
              <w:rPr>
                <w:rFonts w:ascii="Arial" w:eastAsia="Arial" w:hAnsi="Arial" w:cs="Arial"/>
                <w:b/>
              </w:rPr>
              <w:t>t</w:t>
            </w:r>
            <w:r w:rsidRPr="00856B3E">
              <w:rPr>
                <w:rFonts w:ascii="Arial" w:eastAsia="Arial" w:hAnsi="Arial" w:cs="Arial"/>
                <w:b/>
                <w:spacing w:val="49"/>
              </w:rPr>
              <w:t xml:space="preserve"> </w:t>
            </w:r>
            <w:r w:rsidRPr="00856B3E">
              <w:rPr>
                <w:rFonts w:ascii="Arial" w:eastAsia="Arial" w:hAnsi="Arial" w:cs="Arial"/>
                <w:b/>
                <w:spacing w:val="-4"/>
                <w:w w:val="102"/>
              </w:rPr>
              <w:t>a</w:t>
            </w:r>
            <w:r w:rsidRPr="00856B3E">
              <w:rPr>
                <w:rFonts w:ascii="Arial" w:eastAsia="Arial" w:hAnsi="Arial" w:cs="Arial"/>
                <w:b/>
                <w:spacing w:val="1"/>
                <w:w w:val="102"/>
              </w:rPr>
              <w:t>n</w:t>
            </w:r>
            <w:r w:rsidRPr="00856B3E">
              <w:rPr>
                <w:rFonts w:ascii="Arial" w:eastAsia="Arial" w:hAnsi="Arial" w:cs="Arial"/>
                <w:b/>
                <w:w w:val="102"/>
              </w:rPr>
              <w:t xml:space="preserve">d </w:t>
            </w:r>
            <w:r w:rsidRPr="00856B3E">
              <w:rPr>
                <w:rFonts w:ascii="Arial" w:eastAsia="Arial" w:hAnsi="Arial" w:cs="Arial"/>
                <w:b/>
                <w:spacing w:val="-1"/>
                <w:w w:val="102"/>
              </w:rPr>
              <w:t>r</w:t>
            </w:r>
            <w:r w:rsidRPr="00856B3E">
              <w:rPr>
                <w:rFonts w:ascii="Arial" w:eastAsia="Arial" w:hAnsi="Arial" w:cs="Arial"/>
                <w:b/>
                <w:spacing w:val="-4"/>
                <w:w w:val="102"/>
              </w:rPr>
              <w:t>ece</w:t>
            </w:r>
            <w:r w:rsidRPr="00856B3E">
              <w:rPr>
                <w:rFonts w:ascii="Arial" w:eastAsia="Arial" w:hAnsi="Arial" w:cs="Arial"/>
                <w:b/>
                <w:spacing w:val="1"/>
                <w:w w:val="102"/>
              </w:rPr>
              <w:t>n</w:t>
            </w:r>
            <w:r w:rsidRPr="00856B3E">
              <w:rPr>
                <w:rFonts w:ascii="Arial" w:eastAsia="Arial" w:hAnsi="Arial" w:cs="Arial"/>
                <w:b/>
                <w:spacing w:val="-5"/>
                <w:w w:val="102"/>
              </w:rPr>
              <w:t>t</w:t>
            </w:r>
            <w:r w:rsidRPr="00856B3E">
              <w:rPr>
                <w:rFonts w:ascii="Arial" w:eastAsia="Arial" w:hAnsi="Arial" w:cs="Arial"/>
                <w:b/>
                <w:w w:val="102"/>
              </w:rPr>
              <w:t>?</w:t>
            </w:r>
          </w:p>
          <w:p w:rsidR="00F032B1" w:rsidRPr="00856B3E" w:rsidRDefault="00F032B1">
            <w:pPr>
              <w:spacing w:before="20" w:line="220" w:lineRule="exact"/>
              <w:rPr>
                <w:rFonts w:ascii="Arial" w:hAnsi="Arial" w:cs="Arial"/>
              </w:rPr>
            </w:pPr>
          </w:p>
          <w:p w:rsidR="00F032B1" w:rsidRPr="00856B3E" w:rsidRDefault="00F032B1">
            <w:pPr>
              <w:spacing w:line="247" w:lineRule="auto"/>
              <w:ind w:left="104" w:right="121"/>
              <w:rPr>
                <w:rFonts w:ascii="Arial" w:eastAsia="Arial" w:hAnsi="Arial" w:cs="Arial"/>
              </w:rPr>
            </w:pPr>
            <w:r w:rsidRPr="00856B3E">
              <w:rPr>
                <w:rFonts w:ascii="Arial" w:eastAsia="Arial" w:hAnsi="Arial" w:cs="Arial"/>
                <w:spacing w:val="-9"/>
              </w:rPr>
              <w:t>I</w:t>
            </w:r>
            <w:r w:rsidRPr="00856B3E">
              <w:rPr>
                <w:rFonts w:ascii="Arial" w:eastAsia="Arial" w:hAnsi="Arial" w:cs="Arial"/>
              </w:rPr>
              <w:t>f</w:t>
            </w:r>
            <w:r w:rsidRPr="00856B3E">
              <w:rPr>
                <w:rFonts w:ascii="Arial" w:eastAsia="Arial" w:hAnsi="Arial" w:cs="Arial"/>
                <w:spacing w:val="30"/>
              </w:rPr>
              <w:t xml:space="preserve"> </w:t>
            </w:r>
            <w:r w:rsidRPr="00856B3E">
              <w:rPr>
                <w:rFonts w:ascii="Arial" w:eastAsia="Arial" w:hAnsi="Arial" w:cs="Arial"/>
                <w:spacing w:val="7"/>
              </w:rPr>
              <w:t>y</w:t>
            </w:r>
            <w:r w:rsidRPr="00856B3E">
              <w:rPr>
                <w:rFonts w:ascii="Arial" w:eastAsia="Arial" w:hAnsi="Arial" w:cs="Arial"/>
                <w:spacing w:val="11"/>
              </w:rPr>
              <w:t>o</w:t>
            </w:r>
            <w:r w:rsidRPr="00856B3E">
              <w:rPr>
                <w:rFonts w:ascii="Arial" w:eastAsia="Arial" w:hAnsi="Arial" w:cs="Arial"/>
                <w:spacing w:val="-4"/>
              </w:rPr>
              <w:t>u</w:t>
            </w:r>
            <w:r w:rsidRPr="00856B3E">
              <w:rPr>
                <w:rFonts w:ascii="Arial" w:eastAsia="Arial" w:hAnsi="Arial" w:cs="Arial"/>
              </w:rPr>
              <w:t>r</w:t>
            </w:r>
            <w:r w:rsidRPr="00856B3E">
              <w:rPr>
                <w:rFonts w:ascii="Arial" w:eastAsia="Arial" w:hAnsi="Arial" w:cs="Arial"/>
                <w:spacing w:val="9"/>
              </w:rPr>
              <w:t xml:space="preserve"> </w:t>
            </w:r>
            <w:r w:rsidRPr="00856B3E">
              <w:rPr>
                <w:rFonts w:ascii="Arial" w:eastAsia="Arial" w:hAnsi="Arial" w:cs="Arial"/>
                <w:spacing w:val="-4"/>
              </w:rPr>
              <w:t>an</w:t>
            </w:r>
            <w:r w:rsidRPr="00856B3E">
              <w:rPr>
                <w:rFonts w:ascii="Arial" w:eastAsia="Arial" w:hAnsi="Arial" w:cs="Arial"/>
                <w:spacing w:val="7"/>
              </w:rPr>
              <w:t>s</w:t>
            </w:r>
            <w:r w:rsidRPr="00856B3E">
              <w:rPr>
                <w:rFonts w:ascii="Arial" w:eastAsia="Arial" w:hAnsi="Arial" w:cs="Arial"/>
                <w:spacing w:val="-6"/>
              </w:rPr>
              <w:t>w</w:t>
            </w:r>
            <w:r w:rsidRPr="00856B3E">
              <w:rPr>
                <w:rFonts w:ascii="Arial" w:eastAsia="Arial" w:hAnsi="Arial" w:cs="Arial"/>
                <w:spacing w:val="-4"/>
              </w:rPr>
              <w:t>e</w:t>
            </w:r>
            <w:r w:rsidRPr="00856B3E">
              <w:rPr>
                <w:rFonts w:ascii="Arial" w:eastAsia="Arial" w:hAnsi="Arial" w:cs="Arial"/>
              </w:rPr>
              <w:t>r</w:t>
            </w:r>
            <w:r w:rsidRPr="00856B3E">
              <w:rPr>
                <w:rFonts w:ascii="Arial" w:eastAsia="Arial" w:hAnsi="Arial" w:cs="Arial"/>
                <w:spacing w:val="14"/>
              </w:rPr>
              <w:t xml:space="preserve"> </w:t>
            </w:r>
            <w:r w:rsidRPr="00856B3E">
              <w:rPr>
                <w:rFonts w:ascii="Arial" w:eastAsia="Arial" w:hAnsi="Arial" w:cs="Arial"/>
                <w:spacing w:val="2"/>
              </w:rPr>
              <w:t>i</w:t>
            </w:r>
            <w:r w:rsidRPr="00856B3E">
              <w:rPr>
                <w:rFonts w:ascii="Arial" w:eastAsia="Arial" w:hAnsi="Arial" w:cs="Arial"/>
              </w:rPr>
              <w:t>s</w:t>
            </w:r>
            <w:r w:rsidRPr="00856B3E">
              <w:rPr>
                <w:rFonts w:ascii="Arial" w:eastAsia="Arial" w:hAnsi="Arial" w:cs="Arial"/>
                <w:spacing w:val="17"/>
              </w:rPr>
              <w:t xml:space="preserve"> </w:t>
            </w:r>
            <w:r w:rsidRPr="00856B3E">
              <w:rPr>
                <w:rFonts w:ascii="Arial" w:eastAsia="Arial" w:hAnsi="Arial" w:cs="Arial"/>
                <w:spacing w:val="-6"/>
              </w:rPr>
              <w:t>N</w:t>
            </w:r>
            <w:r w:rsidRPr="00856B3E">
              <w:rPr>
                <w:rFonts w:ascii="Arial" w:eastAsia="Arial" w:hAnsi="Arial" w:cs="Arial"/>
                <w:spacing w:val="-2"/>
              </w:rPr>
              <w:t>O</w:t>
            </w:r>
            <w:r w:rsidRPr="00856B3E">
              <w:rPr>
                <w:rFonts w:ascii="Arial" w:eastAsia="Arial" w:hAnsi="Arial" w:cs="Arial"/>
              </w:rPr>
              <w:t>,</w:t>
            </w:r>
            <w:r w:rsidRPr="00856B3E">
              <w:rPr>
                <w:rFonts w:ascii="Arial" w:eastAsia="Arial" w:hAnsi="Arial" w:cs="Arial"/>
                <w:spacing w:val="20"/>
              </w:rPr>
              <w:t xml:space="preserve"> </w:t>
            </w:r>
            <w:r w:rsidRPr="00856B3E">
              <w:rPr>
                <w:rFonts w:ascii="Arial" w:eastAsia="Arial" w:hAnsi="Arial" w:cs="Arial"/>
                <w:spacing w:val="11"/>
              </w:rPr>
              <w:t>p</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15"/>
              </w:rPr>
              <w:t xml:space="preserve"> </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2"/>
                <w:w w:val="102"/>
              </w:rPr>
              <w:t>i</w:t>
            </w:r>
            <w:r w:rsidRPr="00856B3E">
              <w:rPr>
                <w:rFonts w:ascii="Arial" w:eastAsia="Arial" w:hAnsi="Arial" w:cs="Arial"/>
                <w:spacing w:val="11"/>
                <w:w w:val="102"/>
              </w:rPr>
              <w:t>d</w:t>
            </w:r>
            <w:r w:rsidRPr="00856B3E">
              <w:rPr>
                <w:rFonts w:ascii="Arial" w:eastAsia="Arial" w:hAnsi="Arial" w:cs="Arial"/>
                <w:w w:val="102"/>
              </w:rPr>
              <w:t xml:space="preserve">e </w:t>
            </w:r>
            <w:r w:rsidRPr="00856B3E">
              <w:rPr>
                <w:rFonts w:ascii="Arial" w:eastAsia="Arial" w:hAnsi="Arial" w:cs="Arial"/>
                <w:spacing w:val="7"/>
              </w:rPr>
              <w:t>c</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rPr>
              <w:t>r</w:t>
            </w:r>
            <w:r w:rsidRPr="00856B3E">
              <w:rPr>
                <w:rFonts w:ascii="Arial" w:eastAsia="Arial" w:hAnsi="Arial" w:cs="Arial"/>
                <w:spacing w:val="25"/>
              </w:rPr>
              <w:t xml:space="preserve"> </w:t>
            </w:r>
            <w:r w:rsidRPr="00856B3E">
              <w:rPr>
                <w:rFonts w:ascii="Arial" w:eastAsia="Arial" w:hAnsi="Arial" w:cs="Arial"/>
                <w:spacing w:val="7"/>
              </w:rPr>
              <w:t>s</w:t>
            </w:r>
            <w:r w:rsidRPr="00856B3E">
              <w:rPr>
                <w:rFonts w:ascii="Arial" w:eastAsia="Arial" w:hAnsi="Arial" w:cs="Arial"/>
                <w:spacing w:val="-4"/>
              </w:rPr>
              <w:t>u</w:t>
            </w:r>
            <w:r w:rsidRPr="00856B3E">
              <w:rPr>
                <w:rFonts w:ascii="Arial" w:eastAsia="Arial" w:hAnsi="Arial" w:cs="Arial"/>
                <w:spacing w:val="11"/>
              </w:rPr>
              <w:t>gg</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spacing w:val="6"/>
              </w:rPr>
              <w:t>t</w:t>
            </w:r>
            <w:r w:rsidRPr="00856B3E">
              <w:rPr>
                <w:rFonts w:ascii="Arial" w:eastAsia="Arial" w:hAnsi="Arial" w:cs="Arial"/>
                <w:spacing w:val="2"/>
              </w:rPr>
              <w:t>i</w:t>
            </w:r>
            <w:r w:rsidRPr="00856B3E">
              <w:rPr>
                <w:rFonts w:ascii="Arial" w:eastAsia="Arial" w:hAnsi="Arial" w:cs="Arial"/>
                <w:spacing w:val="11"/>
              </w:rPr>
              <w:t>o</w:t>
            </w:r>
            <w:r w:rsidRPr="00856B3E">
              <w:rPr>
                <w:rFonts w:ascii="Arial" w:eastAsia="Arial" w:hAnsi="Arial" w:cs="Arial"/>
              </w:rPr>
              <w:t>n</w:t>
            </w:r>
            <w:r w:rsidRPr="00856B3E">
              <w:rPr>
                <w:rFonts w:ascii="Arial" w:eastAsia="Arial" w:hAnsi="Arial" w:cs="Arial"/>
                <w:spacing w:val="22"/>
              </w:rPr>
              <w:t xml:space="preserve"> </w:t>
            </w:r>
            <w:r w:rsidRPr="00856B3E">
              <w:rPr>
                <w:rFonts w:ascii="Arial" w:eastAsia="Arial" w:hAnsi="Arial" w:cs="Arial"/>
                <w:w w:val="102"/>
              </w:rPr>
              <w:t>f</w:t>
            </w:r>
            <w:r w:rsidRPr="00856B3E">
              <w:rPr>
                <w:rFonts w:ascii="Arial" w:eastAsia="Arial" w:hAnsi="Arial" w:cs="Arial"/>
                <w:spacing w:val="-32"/>
              </w:rPr>
              <w:t xml:space="preserve"> </w:t>
            </w:r>
            <w:r w:rsidRPr="00856B3E">
              <w:rPr>
                <w:rFonts w:ascii="Arial" w:eastAsia="Arial" w:hAnsi="Arial" w:cs="Arial"/>
                <w:spacing w:val="11"/>
              </w:rPr>
              <w:t>o</w:t>
            </w:r>
            <w:r w:rsidRPr="00856B3E">
              <w:rPr>
                <w:rFonts w:ascii="Arial" w:eastAsia="Arial" w:hAnsi="Arial" w:cs="Arial"/>
              </w:rPr>
              <w:t>r</w:t>
            </w:r>
            <w:r w:rsidRPr="00856B3E">
              <w:rPr>
                <w:rFonts w:ascii="Arial" w:eastAsia="Arial" w:hAnsi="Arial" w:cs="Arial"/>
                <w:spacing w:val="5"/>
              </w:rPr>
              <w:t xml:space="preserve"> </w:t>
            </w:r>
            <w:r w:rsidRPr="00856B3E">
              <w:rPr>
                <w:rFonts w:ascii="Arial" w:eastAsia="Arial" w:hAnsi="Arial" w:cs="Arial"/>
                <w:spacing w:val="2"/>
                <w:w w:val="102"/>
              </w:rPr>
              <w:t>im</w:t>
            </w:r>
            <w:r w:rsidRPr="00856B3E">
              <w:rPr>
                <w:rFonts w:ascii="Arial" w:eastAsia="Arial" w:hAnsi="Arial" w:cs="Arial"/>
                <w:spacing w:val="11"/>
                <w:w w:val="102"/>
              </w:rPr>
              <w:t>p</w:t>
            </w:r>
            <w:r w:rsidRPr="00856B3E">
              <w:rPr>
                <w:rFonts w:ascii="Arial" w:eastAsia="Arial" w:hAnsi="Arial" w:cs="Arial"/>
                <w:spacing w:val="-5"/>
                <w:w w:val="102"/>
              </w:rPr>
              <w:t>r</w:t>
            </w:r>
            <w:r w:rsidRPr="00856B3E">
              <w:rPr>
                <w:rFonts w:ascii="Arial" w:eastAsia="Arial" w:hAnsi="Arial" w:cs="Arial"/>
                <w:spacing w:val="11"/>
                <w:w w:val="102"/>
              </w:rPr>
              <w:t>o</w:t>
            </w:r>
            <w:r w:rsidRPr="00856B3E">
              <w:rPr>
                <w:rFonts w:ascii="Arial" w:eastAsia="Arial" w:hAnsi="Arial" w:cs="Arial"/>
                <w:spacing w:val="7"/>
                <w:w w:val="102"/>
              </w:rPr>
              <w:t>v</w:t>
            </w:r>
            <w:r w:rsidRPr="00856B3E">
              <w:rPr>
                <w:rFonts w:ascii="Arial" w:eastAsia="Arial" w:hAnsi="Arial" w:cs="Arial"/>
                <w:spacing w:val="-4"/>
                <w:w w:val="102"/>
              </w:rPr>
              <w:t>e</w:t>
            </w:r>
            <w:r w:rsidRPr="00856B3E">
              <w:rPr>
                <w:rFonts w:ascii="Arial" w:eastAsia="Arial" w:hAnsi="Arial" w:cs="Arial"/>
                <w:spacing w:val="2"/>
                <w:w w:val="102"/>
              </w:rPr>
              <w:t>m</w:t>
            </w:r>
            <w:r w:rsidRPr="00856B3E">
              <w:rPr>
                <w:rFonts w:ascii="Arial" w:eastAsia="Arial" w:hAnsi="Arial" w:cs="Arial"/>
                <w:spacing w:val="-4"/>
                <w:w w:val="102"/>
              </w:rPr>
              <w:t>en</w:t>
            </w:r>
            <w:r w:rsidRPr="00856B3E">
              <w:rPr>
                <w:rFonts w:ascii="Arial" w:eastAsia="Arial" w:hAnsi="Arial" w:cs="Arial"/>
                <w:spacing w:val="6"/>
                <w:w w:val="102"/>
              </w:rPr>
              <w:t>t</w:t>
            </w:r>
            <w:r w:rsidRPr="00856B3E">
              <w:rPr>
                <w:rFonts w:ascii="Arial" w:eastAsia="Arial" w:hAnsi="Arial" w:cs="Arial"/>
                <w:w w:val="102"/>
              </w:rPr>
              <w:t>.</w:t>
            </w:r>
          </w:p>
        </w:tc>
        <w:tc>
          <w:tcPr>
            <w:tcW w:w="6155"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before="1"/>
              <w:ind w:left="119"/>
              <w:rPr>
                <w:rFonts w:ascii="Arial" w:eastAsia="Arial" w:hAnsi="Arial" w:cs="Arial"/>
              </w:rPr>
            </w:pPr>
            <w:r w:rsidRPr="00856B3E">
              <w:rPr>
                <w:rFonts w:ascii="Arial" w:eastAsia="Arial" w:hAnsi="Arial" w:cs="Arial"/>
                <w:spacing w:val="5"/>
              </w:rPr>
              <w:t>Y</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rPr>
              <w:t>,</w:t>
            </w:r>
            <w:r w:rsidRPr="00856B3E">
              <w:rPr>
                <w:rFonts w:ascii="Arial" w:eastAsia="Arial" w:hAnsi="Arial" w:cs="Arial"/>
                <w:spacing w:val="21"/>
              </w:rPr>
              <w:t xml:space="preserve"> </w:t>
            </w:r>
            <w:r w:rsidRPr="00856B3E">
              <w:rPr>
                <w:rFonts w:ascii="Arial" w:eastAsia="Arial" w:hAnsi="Arial" w:cs="Arial"/>
              </w:rPr>
              <w:t>I</w:t>
            </w:r>
            <w:r w:rsidRPr="00856B3E">
              <w:rPr>
                <w:rFonts w:ascii="Arial" w:eastAsia="Arial" w:hAnsi="Arial" w:cs="Arial"/>
                <w:spacing w:val="-1"/>
              </w:rPr>
              <w:t xml:space="preserve"> </w:t>
            </w:r>
            <w:r w:rsidRPr="00856B3E">
              <w:rPr>
                <w:rFonts w:ascii="Arial" w:eastAsia="Arial" w:hAnsi="Arial" w:cs="Arial"/>
                <w:spacing w:val="11"/>
              </w:rPr>
              <w:t>b</w:t>
            </w:r>
            <w:r w:rsidRPr="00856B3E">
              <w:rPr>
                <w:rFonts w:ascii="Arial" w:eastAsia="Arial" w:hAnsi="Arial" w:cs="Arial"/>
                <w:spacing w:val="-4"/>
              </w:rPr>
              <w:t>e</w:t>
            </w:r>
            <w:r w:rsidRPr="00856B3E">
              <w:rPr>
                <w:rFonts w:ascii="Arial" w:eastAsia="Arial" w:hAnsi="Arial" w:cs="Arial"/>
                <w:spacing w:val="2"/>
              </w:rPr>
              <w:t>li</w:t>
            </w:r>
            <w:r w:rsidRPr="00856B3E">
              <w:rPr>
                <w:rFonts w:ascii="Arial" w:eastAsia="Arial" w:hAnsi="Arial" w:cs="Arial"/>
                <w:spacing w:val="-4"/>
              </w:rPr>
              <w:t>e</w:t>
            </w:r>
            <w:r w:rsidRPr="00856B3E">
              <w:rPr>
                <w:rFonts w:ascii="Arial" w:eastAsia="Arial" w:hAnsi="Arial" w:cs="Arial"/>
                <w:spacing w:val="7"/>
              </w:rPr>
              <w:t>v</w:t>
            </w:r>
            <w:r w:rsidRPr="00856B3E">
              <w:rPr>
                <w:rFonts w:ascii="Arial" w:eastAsia="Arial" w:hAnsi="Arial" w:cs="Arial"/>
              </w:rPr>
              <w:t>e</w:t>
            </w:r>
            <w:r w:rsidRPr="00856B3E">
              <w:rPr>
                <w:rFonts w:ascii="Arial" w:eastAsia="Arial" w:hAnsi="Arial" w:cs="Arial"/>
                <w:spacing w:val="16"/>
              </w:rPr>
              <w:t xml:space="preserve"> </w:t>
            </w:r>
            <w:r w:rsidRPr="00856B3E">
              <w:rPr>
                <w:rFonts w:ascii="Arial" w:eastAsia="Arial" w:hAnsi="Arial" w:cs="Arial"/>
                <w:spacing w:val="6"/>
              </w:rPr>
              <w:t>t</w:t>
            </w:r>
            <w:r w:rsidRPr="00856B3E">
              <w:rPr>
                <w:rFonts w:ascii="Arial" w:eastAsia="Arial" w:hAnsi="Arial" w:cs="Arial"/>
                <w:spacing w:val="-4"/>
              </w:rPr>
              <w:t>he</w:t>
            </w:r>
            <w:r w:rsidRPr="00856B3E">
              <w:rPr>
                <w:rFonts w:ascii="Arial" w:eastAsia="Arial" w:hAnsi="Arial" w:cs="Arial"/>
              </w:rPr>
              <w:t>y</w:t>
            </w:r>
            <w:r w:rsidRPr="00856B3E">
              <w:rPr>
                <w:rFonts w:ascii="Arial" w:eastAsia="Arial" w:hAnsi="Arial" w:cs="Arial"/>
                <w:spacing w:val="21"/>
              </w:rPr>
              <w:t xml:space="preserve"> </w:t>
            </w:r>
            <w:r w:rsidRPr="00856B3E">
              <w:rPr>
                <w:rFonts w:ascii="Arial" w:eastAsia="Arial" w:hAnsi="Arial" w:cs="Arial"/>
                <w:spacing w:val="-4"/>
              </w:rPr>
              <w:t>a</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rPr>
              <w:t>,</w:t>
            </w:r>
            <w:r w:rsidRPr="00856B3E">
              <w:rPr>
                <w:rFonts w:ascii="Arial" w:eastAsia="Arial" w:hAnsi="Arial" w:cs="Arial"/>
                <w:spacing w:val="20"/>
              </w:rPr>
              <w:t xml:space="preserve"> </w:t>
            </w:r>
            <w:r w:rsidRPr="00856B3E">
              <w:rPr>
                <w:rFonts w:ascii="Arial" w:eastAsia="Arial" w:hAnsi="Arial" w:cs="Arial"/>
                <w:spacing w:val="-4"/>
              </w:rPr>
              <w:t>a</w:t>
            </w:r>
            <w:r w:rsidRPr="00856B3E">
              <w:rPr>
                <w:rFonts w:ascii="Arial" w:eastAsia="Arial" w:hAnsi="Arial" w:cs="Arial"/>
                <w:spacing w:val="2"/>
              </w:rPr>
              <w:t>l</w:t>
            </w:r>
            <w:r w:rsidRPr="00856B3E">
              <w:rPr>
                <w:rFonts w:ascii="Arial" w:eastAsia="Arial" w:hAnsi="Arial" w:cs="Arial"/>
                <w:spacing w:val="7"/>
              </w:rPr>
              <w:t>s</w:t>
            </w:r>
            <w:r w:rsidRPr="00856B3E">
              <w:rPr>
                <w:rFonts w:ascii="Arial" w:eastAsia="Arial" w:hAnsi="Arial" w:cs="Arial"/>
              </w:rPr>
              <w:t>o</w:t>
            </w:r>
            <w:r w:rsidRPr="00856B3E">
              <w:rPr>
                <w:rFonts w:ascii="Arial" w:eastAsia="Arial" w:hAnsi="Arial" w:cs="Arial"/>
                <w:spacing w:val="32"/>
              </w:rPr>
              <w:t xml:space="preserve"> </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7"/>
              </w:rPr>
              <w:t>c</w:t>
            </w:r>
            <w:r w:rsidRPr="00856B3E">
              <w:rPr>
                <w:rFonts w:ascii="Arial" w:eastAsia="Arial" w:hAnsi="Arial" w:cs="Arial"/>
                <w:spacing w:val="2"/>
              </w:rPr>
              <w:t>l</w:t>
            </w:r>
            <w:r w:rsidRPr="00856B3E">
              <w:rPr>
                <w:rFonts w:ascii="Arial" w:eastAsia="Arial" w:hAnsi="Arial" w:cs="Arial"/>
                <w:spacing w:val="-4"/>
              </w:rPr>
              <w:t>u</w:t>
            </w:r>
            <w:r w:rsidRPr="00856B3E">
              <w:rPr>
                <w:rFonts w:ascii="Arial" w:eastAsia="Arial" w:hAnsi="Arial" w:cs="Arial"/>
                <w:spacing w:val="11"/>
              </w:rPr>
              <w:t>d</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rPr>
              <w:t>g</w:t>
            </w:r>
            <w:r w:rsidRPr="00856B3E">
              <w:rPr>
                <w:rFonts w:ascii="Arial" w:eastAsia="Arial" w:hAnsi="Arial" w:cs="Arial"/>
                <w:spacing w:val="36"/>
              </w:rPr>
              <w:t xml:space="preserve"> </w:t>
            </w:r>
            <w:r w:rsidRPr="00856B3E">
              <w:rPr>
                <w:rFonts w:ascii="Arial" w:eastAsia="Arial" w:hAnsi="Arial" w:cs="Arial"/>
                <w:spacing w:val="-5"/>
              </w:rPr>
              <w:t>r</w:t>
            </w:r>
            <w:r w:rsidRPr="00856B3E">
              <w:rPr>
                <w:rFonts w:ascii="Arial" w:eastAsia="Arial" w:hAnsi="Arial" w:cs="Arial"/>
                <w:spacing w:val="-4"/>
              </w:rPr>
              <w:t>e</w:t>
            </w:r>
            <w:r w:rsidRPr="00856B3E">
              <w:rPr>
                <w:rFonts w:ascii="Arial" w:eastAsia="Arial" w:hAnsi="Arial" w:cs="Arial"/>
                <w:spacing w:val="7"/>
              </w:rPr>
              <w:t>c</w:t>
            </w:r>
            <w:r w:rsidRPr="00856B3E">
              <w:rPr>
                <w:rFonts w:ascii="Arial" w:eastAsia="Arial" w:hAnsi="Arial" w:cs="Arial"/>
                <w:spacing w:val="-4"/>
              </w:rPr>
              <w:t>en</w:t>
            </w:r>
            <w:r w:rsidRPr="00856B3E">
              <w:rPr>
                <w:rFonts w:ascii="Arial" w:eastAsia="Arial" w:hAnsi="Arial" w:cs="Arial"/>
              </w:rPr>
              <w:t>t</w:t>
            </w:r>
            <w:r w:rsidRPr="00856B3E">
              <w:rPr>
                <w:rFonts w:ascii="Arial" w:eastAsia="Arial" w:hAnsi="Arial" w:cs="Arial"/>
                <w:spacing w:val="24"/>
              </w:rPr>
              <w:t xml:space="preserve"> </w:t>
            </w:r>
            <w:r w:rsidRPr="00856B3E">
              <w:rPr>
                <w:rFonts w:ascii="Arial" w:eastAsia="Arial" w:hAnsi="Arial" w:cs="Arial"/>
                <w:spacing w:val="7"/>
                <w:w w:val="102"/>
              </w:rPr>
              <w:t>y</w:t>
            </w:r>
            <w:r w:rsidRPr="00856B3E">
              <w:rPr>
                <w:rFonts w:ascii="Arial" w:eastAsia="Arial" w:hAnsi="Arial" w:cs="Arial"/>
                <w:spacing w:val="-4"/>
                <w:w w:val="102"/>
              </w:rPr>
              <w:t>ea</w:t>
            </w:r>
            <w:r w:rsidRPr="00856B3E">
              <w:rPr>
                <w:rFonts w:ascii="Arial" w:eastAsia="Arial" w:hAnsi="Arial" w:cs="Arial"/>
                <w:spacing w:val="-5"/>
                <w:w w:val="102"/>
              </w:rPr>
              <w:t>r</w:t>
            </w:r>
            <w:r w:rsidRPr="00856B3E">
              <w:rPr>
                <w:rFonts w:ascii="Arial" w:eastAsia="Arial" w:hAnsi="Arial" w:cs="Arial"/>
                <w:spacing w:val="7"/>
                <w:w w:val="102"/>
              </w:rPr>
              <w:t>s</w:t>
            </w:r>
            <w:r w:rsidRPr="00856B3E">
              <w:rPr>
                <w:rFonts w:ascii="Arial" w:eastAsia="Arial" w:hAnsi="Arial" w:cs="Arial"/>
                <w:w w:val="102"/>
              </w:rPr>
              <w:t>.</w:t>
            </w:r>
          </w:p>
        </w:tc>
        <w:tc>
          <w:tcPr>
            <w:tcW w:w="4233" w:type="dxa"/>
            <w:tcBorders>
              <w:top w:val="single" w:sz="7" w:space="0" w:color="000000"/>
              <w:left w:val="single" w:sz="7" w:space="0" w:color="000000"/>
              <w:bottom w:val="single" w:sz="7" w:space="0" w:color="000000"/>
              <w:right w:val="single" w:sz="7" w:space="0" w:color="000000"/>
            </w:tcBorders>
          </w:tcPr>
          <w:p w:rsidR="00F032B1" w:rsidRPr="00856B3E" w:rsidRDefault="00F032B1" w:rsidP="007366C8">
            <w:pPr>
              <w:rPr>
                <w:rFonts w:ascii="Arial" w:hAnsi="Arial" w:cs="Arial"/>
              </w:rPr>
            </w:pPr>
            <w:r w:rsidRPr="00856B3E">
              <w:rPr>
                <w:rFonts w:ascii="Arial" w:hAnsi="Arial" w:cs="Arial"/>
              </w:rPr>
              <w:t xml:space="preserve">We thank the reviewer for acknowledging that the references are sufficient and include recent studies. We will further update them where appropriate to strengthen the manuscript. </w:t>
            </w:r>
          </w:p>
        </w:tc>
      </w:tr>
      <w:tr w:rsidR="00F032B1" w:rsidRPr="00856B3E">
        <w:trPr>
          <w:trHeight w:hRule="exact" w:val="1606"/>
        </w:trPr>
        <w:tc>
          <w:tcPr>
            <w:tcW w:w="3513"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00" w:lineRule="exact"/>
              <w:ind w:left="104"/>
              <w:rPr>
                <w:rFonts w:ascii="Arial" w:eastAsia="Arial" w:hAnsi="Arial" w:cs="Arial"/>
              </w:rPr>
            </w:pPr>
            <w:r w:rsidRPr="00856B3E">
              <w:rPr>
                <w:rFonts w:ascii="Arial" w:eastAsia="Arial" w:hAnsi="Arial" w:cs="Arial"/>
                <w:b/>
                <w:spacing w:val="-6"/>
              </w:rPr>
              <w:t>A</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5"/>
              </w:rPr>
              <w:t xml:space="preserve"> </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spacing w:val="-4"/>
              </w:rPr>
              <w:t>e</w:t>
            </w:r>
            <w:r w:rsidRPr="00856B3E">
              <w:rPr>
                <w:rFonts w:ascii="Arial" w:eastAsia="Arial" w:hAnsi="Arial" w:cs="Arial"/>
                <w:b/>
                <w:spacing w:val="-1"/>
              </w:rPr>
              <w:t>r</w:t>
            </w:r>
            <w:r w:rsidRPr="00856B3E">
              <w:rPr>
                <w:rFonts w:ascii="Arial" w:eastAsia="Arial" w:hAnsi="Arial" w:cs="Arial"/>
                <w:b/>
              </w:rPr>
              <w:t>e</w:t>
            </w:r>
            <w:r w:rsidRPr="00856B3E">
              <w:rPr>
                <w:rFonts w:ascii="Arial" w:eastAsia="Arial" w:hAnsi="Arial" w:cs="Arial"/>
                <w:b/>
                <w:spacing w:val="28"/>
              </w:rPr>
              <w:t xml:space="preserve"> </w:t>
            </w:r>
            <w:r w:rsidRPr="00856B3E">
              <w:rPr>
                <w:rFonts w:ascii="Arial" w:eastAsia="Arial" w:hAnsi="Arial" w:cs="Arial"/>
                <w:b/>
                <w:spacing w:val="-4"/>
              </w:rPr>
              <w:t>e</w:t>
            </w:r>
            <w:r w:rsidRPr="00856B3E">
              <w:rPr>
                <w:rFonts w:ascii="Arial" w:eastAsia="Arial" w:hAnsi="Arial" w:cs="Arial"/>
                <w:b/>
                <w:spacing w:val="-5"/>
              </w:rPr>
              <w:t>t</w:t>
            </w:r>
            <w:r w:rsidRPr="00856B3E">
              <w:rPr>
                <w:rFonts w:ascii="Arial" w:eastAsia="Arial" w:hAnsi="Arial" w:cs="Arial"/>
                <w:b/>
                <w:spacing w:val="1"/>
              </w:rPr>
              <w:t>h</w:t>
            </w:r>
            <w:r w:rsidRPr="00856B3E">
              <w:rPr>
                <w:rFonts w:ascii="Arial" w:eastAsia="Arial" w:hAnsi="Arial" w:cs="Arial"/>
                <w:b/>
                <w:spacing w:val="6"/>
              </w:rPr>
              <w:t>i</w:t>
            </w:r>
            <w:r w:rsidRPr="00856B3E">
              <w:rPr>
                <w:rFonts w:ascii="Arial" w:eastAsia="Arial" w:hAnsi="Arial" w:cs="Arial"/>
                <w:b/>
                <w:spacing w:val="-4"/>
              </w:rPr>
              <w:t>ca</w:t>
            </w:r>
            <w:r w:rsidRPr="00856B3E">
              <w:rPr>
                <w:rFonts w:ascii="Arial" w:eastAsia="Arial" w:hAnsi="Arial" w:cs="Arial"/>
                <w:b/>
              </w:rPr>
              <w:t>l</w:t>
            </w:r>
            <w:r w:rsidRPr="00856B3E">
              <w:rPr>
                <w:rFonts w:ascii="Arial" w:eastAsia="Arial" w:hAnsi="Arial" w:cs="Arial"/>
                <w:b/>
                <w:spacing w:val="40"/>
              </w:rPr>
              <w:t xml:space="preserve"> </w:t>
            </w:r>
            <w:r w:rsidRPr="00856B3E">
              <w:rPr>
                <w:rFonts w:ascii="Arial" w:eastAsia="Arial" w:hAnsi="Arial" w:cs="Arial"/>
                <w:b/>
                <w:spacing w:val="6"/>
              </w:rPr>
              <w:t>i</w:t>
            </w:r>
            <w:r w:rsidRPr="00856B3E">
              <w:rPr>
                <w:rFonts w:ascii="Arial" w:eastAsia="Arial" w:hAnsi="Arial" w:cs="Arial"/>
                <w:b/>
                <w:spacing w:val="-4"/>
              </w:rPr>
              <w:t>ss</w:t>
            </w:r>
            <w:r w:rsidRPr="00856B3E">
              <w:rPr>
                <w:rFonts w:ascii="Arial" w:eastAsia="Arial" w:hAnsi="Arial" w:cs="Arial"/>
                <w:b/>
                <w:spacing w:val="1"/>
              </w:rPr>
              <w:t>u</w:t>
            </w:r>
            <w:r w:rsidRPr="00856B3E">
              <w:rPr>
                <w:rFonts w:ascii="Arial" w:eastAsia="Arial" w:hAnsi="Arial" w:cs="Arial"/>
                <w:b/>
                <w:spacing w:val="-4"/>
              </w:rPr>
              <w:t>e</w:t>
            </w:r>
            <w:r w:rsidRPr="00856B3E">
              <w:rPr>
                <w:rFonts w:ascii="Arial" w:eastAsia="Arial" w:hAnsi="Arial" w:cs="Arial"/>
                <w:b/>
              </w:rPr>
              <w:t>s</w:t>
            </w:r>
            <w:r w:rsidRPr="00856B3E">
              <w:rPr>
                <w:rFonts w:ascii="Arial" w:eastAsia="Arial" w:hAnsi="Arial" w:cs="Arial"/>
                <w:b/>
                <w:spacing w:val="31"/>
              </w:rPr>
              <w:t xml:space="preserve"> </w:t>
            </w:r>
            <w:r w:rsidRPr="00856B3E">
              <w:rPr>
                <w:rFonts w:ascii="Arial" w:eastAsia="Arial" w:hAnsi="Arial" w:cs="Arial"/>
                <w:b/>
                <w:spacing w:val="6"/>
              </w:rPr>
              <w:t>i</w:t>
            </w:r>
            <w:r w:rsidRPr="00856B3E">
              <w:rPr>
                <w:rFonts w:ascii="Arial" w:eastAsia="Arial" w:hAnsi="Arial" w:cs="Arial"/>
                <w:b/>
              </w:rPr>
              <w:t>n</w:t>
            </w:r>
            <w:r w:rsidRPr="00856B3E">
              <w:rPr>
                <w:rFonts w:ascii="Arial" w:eastAsia="Arial" w:hAnsi="Arial" w:cs="Arial"/>
                <w:b/>
                <w:spacing w:val="11"/>
              </w:rPr>
              <w:t xml:space="preserve"> </w:t>
            </w:r>
            <w:r w:rsidRPr="00856B3E">
              <w:rPr>
                <w:rFonts w:ascii="Arial" w:eastAsia="Arial" w:hAnsi="Arial" w:cs="Arial"/>
                <w:b/>
                <w:spacing w:val="-5"/>
                <w:w w:val="102"/>
              </w:rPr>
              <w:t>t</w:t>
            </w:r>
            <w:r w:rsidRPr="00856B3E">
              <w:rPr>
                <w:rFonts w:ascii="Arial" w:eastAsia="Arial" w:hAnsi="Arial" w:cs="Arial"/>
                <w:b/>
                <w:spacing w:val="1"/>
                <w:w w:val="102"/>
              </w:rPr>
              <w:t>h</w:t>
            </w:r>
            <w:r w:rsidRPr="00856B3E">
              <w:rPr>
                <w:rFonts w:ascii="Arial" w:eastAsia="Arial" w:hAnsi="Arial" w:cs="Arial"/>
                <w:b/>
                <w:spacing w:val="6"/>
                <w:w w:val="102"/>
              </w:rPr>
              <w:t>i</w:t>
            </w:r>
            <w:r w:rsidRPr="00856B3E">
              <w:rPr>
                <w:rFonts w:ascii="Arial" w:eastAsia="Arial" w:hAnsi="Arial" w:cs="Arial"/>
                <w:b/>
                <w:w w:val="102"/>
              </w:rPr>
              <w:t>s</w:t>
            </w:r>
          </w:p>
          <w:p w:rsidR="00F032B1" w:rsidRPr="00856B3E" w:rsidRDefault="00F032B1">
            <w:pPr>
              <w:spacing w:before="21"/>
              <w:ind w:left="104"/>
              <w:rPr>
                <w:rFonts w:ascii="Arial" w:eastAsia="Arial" w:hAnsi="Arial" w:cs="Arial"/>
              </w:rPr>
            </w:pPr>
            <w:r w:rsidRPr="00856B3E">
              <w:rPr>
                <w:rFonts w:ascii="Arial" w:eastAsia="Arial" w:hAnsi="Arial" w:cs="Arial"/>
                <w:b/>
                <w:spacing w:val="6"/>
                <w:w w:val="102"/>
              </w:rPr>
              <w:t>m</w:t>
            </w:r>
            <w:r w:rsidRPr="00856B3E">
              <w:rPr>
                <w:rFonts w:ascii="Arial" w:eastAsia="Arial" w:hAnsi="Arial" w:cs="Arial"/>
                <w:b/>
                <w:spacing w:val="-4"/>
                <w:w w:val="102"/>
              </w:rPr>
              <w:t>a</w:t>
            </w:r>
            <w:r w:rsidRPr="00856B3E">
              <w:rPr>
                <w:rFonts w:ascii="Arial" w:eastAsia="Arial" w:hAnsi="Arial" w:cs="Arial"/>
                <w:b/>
                <w:spacing w:val="1"/>
                <w:w w:val="102"/>
              </w:rPr>
              <w:t>nu</w:t>
            </w:r>
            <w:r w:rsidRPr="00856B3E">
              <w:rPr>
                <w:rFonts w:ascii="Arial" w:eastAsia="Arial" w:hAnsi="Arial" w:cs="Arial"/>
                <w:b/>
                <w:spacing w:val="-4"/>
                <w:w w:val="102"/>
              </w:rPr>
              <w:t>sc</w:t>
            </w:r>
            <w:r w:rsidRPr="00856B3E">
              <w:rPr>
                <w:rFonts w:ascii="Arial" w:eastAsia="Arial" w:hAnsi="Arial" w:cs="Arial"/>
                <w:b/>
                <w:spacing w:val="-1"/>
                <w:w w:val="102"/>
              </w:rPr>
              <w:t>r</w:t>
            </w:r>
            <w:r w:rsidRPr="00856B3E">
              <w:rPr>
                <w:rFonts w:ascii="Arial" w:eastAsia="Arial" w:hAnsi="Arial" w:cs="Arial"/>
                <w:b/>
                <w:spacing w:val="6"/>
                <w:w w:val="102"/>
              </w:rPr>
              <w:t>i</w:t>
            </w:r>
            <w:r w:rsidRPr="00856B3E">
              <w:rPr>
                <w:rFonts w:ascii="Arial" w:eastAsia="Arial" w:hAnsi="Arial" w:cs="Arial"/>
                <w:b/>
                <w:spacing w:val="1"/>
                <w:w w:val="102"/>
              </w:rPr>
              <w:t>p</w:t>
            </w:r>
            <w:r w:rsidRPr="00856B3E">
              <w:rPr>
                <w:rFonts w:ascii="Arial" w:eastAsia="Arial" w:hAnsi="Arial" w:cs="Arial"/>
                <w:b/>
                <w:spacing w:val="-5"/>
                <w:w w:val="102"/>
              </w:rPr>
              <w:t>t</w:t>
            </w:r>
            <w:r w:rsidRPr="00856B3E">
              <w:rPr>
                <w:rFonts w:ascii="Arial" w:eastAsia="Arial" w:hAnsi="Arial" w:cs="Arial"/>
                <w:b/>
                <w:w w:val="102"/>
              </w:rPr>
              <w:t>?</w:t>
            </w:r>
          </w:p>
          <w:p w:rsidR="00F032B1" w:rsidRPr="00856B3E" w:rsidRDefault="00F032B1">
            <w:pPr>
              <w:spacing w:before="7"/>
              <w:ind w:left="104"/>
              <w:rPr>
                <w:rFonts w:ascii="Arial" w:eastAsia="Arial" w:hAnsi="Arial" w:cs="Arial"/>
              </w:rPr>
            </w:pPr>
            <w:r w:rsidRPr="00856B3E">
              <w:rPr>
                <w:rFonts w:ascii="Arial" w:eastAsia="Arial" w:hAnsi="Arial" w:cs="Arial"/>
                <w:spacing w:val="-5"/>
              </w:rPr>
              <w:t>(</w:t>
            </w:r>
            <w:r w:rsidRPr="00856B3E">
              <w:rPr>
                <w:rFonts w:ascii="Arial" w:eastAsia="Arial" w:hAnsi="Arial" w:cs="Arial"/>
                <w:spacing w:val="5"/>
              </w:rPr>
              <w:t>YE</w:t>
            </w:r>
            <w:r w:rsidRPr="00856B3E">
              <w:rPr>
                <w:rFonts w:ascii="Arial" w:eastAsia="Arial" w:hAnsi="Arial" w:cs="Arial"/>
              </w:rPr>
              <w:t>S</w:t>
            </w:r>
            <w:r w:rsidRPr="00856B3E">
              <w:rPr>
                <w:rFonts w:ascii="Arial" w:eastAsia="Arial" w:hAnsi="Arial" w:cs="Arial"/>
                <w:spacing w:val="21"/>
              </w:rPr>
              <w:t xml:space="preserve"> </w:t>
            </w:r>
            <w:r w:rsidRPr="00856B3E">
              <w:rPr>
                <w:rFonts w:ascii="Arial" w:eastAsia="Arial" w:hAnsi="Arial" w:cs="Arial"/>
                <w:spacing w:val="11"/>
              </w:rPr>
              <w:t>o</w:t>
            </w:r>
            <w:r w:rsidRPr="00856B3E">
              <w:rPr>
                <w:rFonts w:ascii="Arial" w:eastAsia="Arial" w:hAnsi="Arial" w:cs="Arial"/>
              </w:rPr>
              <w:t>r</w:t>
            </w:r>
            <w:r w:rsidRPr="00856B3E">
              <w:rPr>
                <w:rFonts w:ascii="Arial" w:eastAsia="Arial" w:hAnsi="Arial" w:cs="Arial"/>
                <w:spacing w:val="5"/>
              </w:rPr>
              <w:t xml:space="preserve"> </w:t>
            </w:r>
            <w:r w:rsidRPr="00856B3E">
              <w:rPr>
                <w:rFonts w:ascii="Arial" w:eastAsia="Arial" w:hAnsi="Arial" w:cs="Arial"/>
                <w:spacing w:val="-6"/>
                <w:w w:val="102"/>
              </w:rPr>
              <w:t>N</w:t>
            </w:r>
            <w:r w:rsidRPr="00856B3E">
              <w:rPr>
                <w:rFonts w:ascii="Arial" w:eastAsia="Arial" w:hAnsi="Arial" w:cs="Arial"/>
                <w:spacing w:val="-2"/>
                <w:w w:val="102"/>
              </w:rPr>
              <w:t>O</w:t>
            </w:r>
            <w:r w:rsidRPr="00856B3E">
              <w:rPr>
                <w:rFonts w:ascii="Arial" w:eastAsia="Arial" w:hAnsi="Arial" w:cs="Arial"/>
                <w:w w:val="102"/>
              </w:rPr>
              <w:t>)</w:t>
            </w:r>
          </w:p>
          <w:p w:rsidR="00F032B1" w:rsidRPr="00856B3E" w:rsidRDefault="00F032B1">
            <w:pPr>
              <w:spacing w:before="7" w:line="240" w:lineRule="exact"/>
              <w:rPr>
                <w:rFonts w:ascii="Arial" w:hAnsi="Arial" w:cs="Arial"/>
              </w:rPr>
            </w:pPr>
          </w:p>
          <w:p w:rsidR="00F032B1" w:rsidRPr="00856B3E" w:rsidRDefault="00F032B1">
            <w:pPr>
              <w:spacing w:line="247" w:lineRule="auto"/>
              <w:ind w:left="104" w:right="181"/>
              <w:rPr>
                <w:rFonts w:ascii="Arial" w:eastAsia="Arial" w:hAnsi="Arial" w:cs="Arial"/>
              </w:rPr>
            </w:pPr>
            <w:r w:rsidRPr="00856B3E">
              <w:rPr>
                <w:rFonts w:ascii="Arial" w:eastAsia="Arial" w:hAnsi="Arial" w:cs="Arial"/>
                <w:spacing w:val="-5"/>
              </w:rPr>
              <w:t>(</w:t>
            </w:r>
            <w:r w:rsidRPr="00856B3E">
              <w:rPr>
                <w:rFonts w:ascii="Arial" w:eastAsia="Arial" w:hAnsi="Arial" w:cs="Arial"/>
                <w:spacing w:val="-9"/>
              </w:rPr>
              <w:t>I</w:t>
            </w:r>
            <w:r w:rsidRPr="00856B3E">
              <w:rPr>
                <w:rFonts w:ascii="Arial" w:eastAsia="Arial" w:hAnsi="Arial" w:cs="Arial"/>
              </w:rPr>
              <w:t>f</w:t>
            </w:r>
            <w:r w:rsidRPr="00856B3E">
              <w:rPr>
                <w:rFonts w:ascii="Arial" w:eastAsia="Arial" w:hAnsi="Arial" w:cs="Arial"/>
                <w:spacing w:val="31"/>
              </w:rPr>
              <w:t xml:space="preserve"> </w:t>
            </w:r>
            <w:r w:rsidRPr="00856B3E">
              <w:rPr>
                <w:rFonts w:ascii="Arial" w:eastAsia="Arial" w:hAnsi="Arial" w:cs="Arial"/>
                <w:spacing w:val="7"/>
              </w:rPr>
              <w:t>y</w:t>
            </w:r>
            <w:r w:rsidRPr="00856B3E">
              <w:rPr>
                <w:rFonts w:ascii="Arial" w:eastAsia="Arial" w:hAnsi="Arial" w:cs="Arial"/>
                <w:spacing w:val="-4"/>
              </w:rPr>
              <w:t>e</w:t>
            </w:r>
            <w:r w:rsidRPr="00856B3E">
              <w:rPr>
                <w:rFonts w:ascii="Arial" w:eastAsia="Arial" w:hAnsi="Arial" w:cs="Arial"/>
                <w:spacing w:val="7"/>
              </w:rPr>
              <w:t>s</w:t>
            </w:r>
            <w:r w:rsidRPr="00856B3E">
              <w:rPr>
                <w:rFonts w:ascii="Arial" w:eastAsia="Arial" w:hAnsi="Arial" w:cs="Arial"/>
              </w:rPr>
              <w:t>,</w:t>
            </w:r>
            <w:r w:rsidRPr="00856B3E">
              <w:rPr>
                <w:rFonts w:ascii="Arial" w:eastAsia="Arial" w:hAnsi="Arial" w:cs="Arial"/>
                <w:spacing w:val="20"/>
              </w:rPr>
              <w:t xml:space="preserve"> </w:t>
            </w:r>
            <w:r w:rsidRPr="00856B3E">
              <w:rPr>
                <w:rFonts w:ascii="Arial" w:eastAsia="Arial" w:hAnsi="Arial" w:cs="Arial"/>
                <w:spacing w:val="7"/>
              </w:rPr>
              <w:t>k</w:t>
            </w:r>
            <w:r w:rsidRPr="00856B3E">
              <w:rPr>
                <w:rFonts w:ascii="Arial" w:eastAsia="Arial" w:hAnsi="Arial" w:cs="Arial"/>
                <w:spacing w:val="2"/>
              </w:rPr>
              <w:t>i</w:t>
            </w:r>
            <w:r w:rsidRPr="00856B3E">
              <w:rPr>
                <w:rFonts w:ascii="Arial" w:eastAsia="Arial" w:hAnsi="Arial" w:cs="Arial"/>
                <w:spacing w:val="-4"/>
              </w:rPr>
              <w:t>n</w:t>
            </w:r>
            <w:r w:rsidRPr="00856B3E">
              <w:rPr>
                <w:rFonts w:ascii="Arial" w:eastAsia="Arial" w:hAnsi="Arial" w:cs="Arial"/>
                <w:spacing w:val="11"/>
              </w:rPr>
              <w:t>d</w:t>
            </w:r>
            <w:r w:rsidRPr="00856B3E">
              <w:rPr>
                <w:rFonts w:ascii="Arial" w:eastAsia="Arial" w:hAnsi="Arial" w:cs="Arial"/>
                <w:spacing w:val="2"/>
              </w:rPr>
              <w:t>l</w:t>
            </w:r>
            <w:r w:rsidRPr="00856B3E">
              <w:rPr>
                <w:rFonts w:ascii="Arial" w:eastAsia="Arial" w:hAnsi="Arial" w:cs="Arial"/>
              </w:rPr>
              <w:t>y</w:t>
            </w:r>
            <w:r w:rsidRPr="00856B3E">
              <w:rPr>
                <w:rFonts w:ascii="Arial" w:eastAsia="Arial" w:hAnsi="Arial" w:cs="Arial"/>
                <w:spacing w:val="24"/>
              </w:rPr>
              <w:t xml:space="preserve"> </w:t>
            </w:r>
            <w:r w:rsidRPr="00856B3E">
              <w:rPr>
                <w:rFonts w:ascii="Arial" w:eastAsia="Arial" w:hAnsi="Arial" w:cs="Arial"/>
                <w:spacing w:val="11"/>
              </w:rPr>
              <w:t>p</w:t>
            </w:r>
            <w:r w:rsidRPr="00856B3E">
              <w:rPr>
                <w:rFonts w:ascii="Arial" w:eastAsia="Arial" w:hAnsi="Arial" w:cs="Arial"/>
                <w:spacing w:val="2"/>
              </w:rPr>
              <w:t>l</w:t>
            </w:r>
            <w:r w:rsidRPr="00856B3E">
              <w:rPr>
                <w:rFonts w:ascii="Arial" w:eastAsia="Arial" w:hAnsi="Arial" w:cs="Arial"/>
                <w:spacing w:val="-4"/>
              </w:rPr>
              <w:t>ea</w:t>
            </w:r>
            <w:r w:rsidRPr="00856B3E">
              <w:rPr>
                <w:rFonts w:ascii="Arial" w:eastAsia="Arial" w:hAnsi="Arial" w:cs="Arial"/>
                <w:spacing w:val="7"/>
              </w:rPr>
              <w:t>s</w:t>
            </w:r>
            <w:r w:rsidRPr="00856B3E">
              <w:rPr>
                <w:rFonts w:ascii="Arial" w:eastAsia="Arial" w:hAnsi="Arial" w:cs="Arial"/>
              </w:rPr>
              <w:t>e</w:t>
            </w:r>
            <w:r w:rsidRPr="00856B3E">
              <w:rPr>
                <w:rFonts w:ascii="Arial" w:eastAsia="Arial" w:hAnsi="Arial" w:cs="Arial"/>
                <w:spacing w:val="15"/>
              </w:rPr>
              <w:t xml:space="preserve"> </w:t>
            </w:r>
            <w:r w:rsidRPr="00856B3E">
              <w:rPr>
                <w:rFonts w:ascii="Arial" w:eastAsia="Arial" w:hAnsi="Arial" w:cs="Arial"/>
                <w:spacing w:val="-6"/>
              </w:rPr>
              <w:t>w</w:t>
            </w:r>
            <w:r w:rsidRPr="00856B3E">
              <w:rPr>
                <w:rFonts w:ascii="Arial" w:eastAsia="Arial" w:hAnsi="Arial" w:cs="Arial"/>
                <w:spacing w:val="-5"/>
              </w:rPr>
              <w:t>r</w:t>
            </w:r>
            <w:r w:rsidRPr="00856B3E">
              <w:rPr>
                <w:rFonts w:ascii="Arial" w:eastAsia="Arial" w:hAnsi="Arial" w:cs="Arial"/>
                <w:spacing w:val="2"/>
              </w:rPr>
              <w:t>i</w:t>
            </w:r>
            <w:r w:rsidRPr="00856B3E">
              <w:rPr>
                <w:rFonts w:ascii="Arial" w:eastAsia="Arial" w:hAnsi="Arial" w:cs="Arial"/>
                <w:spacing w:val="6"/>
              </w:rPr>
              <w:t>t</w:t>
            </w:r>
            <w:r w:rsidRPr="00856B3E">
              <w:rPr>
                <w:rFonts w:ascii="Arial" w:eastAsia="Arial" w:hAnsi="Arial" w:cs="Arial"/>
              </w:rPr>
              <w:t>e</w:t>
            </w:r>
            <w:r w:rsidRPr="00856B3E">
              <w:rPr>
                <w:rFonts w:ascii="Arial" w:eastAsia="Arial" w:hAnsi="Arial" w:cs="Arial"/>
                <w:spacing w:val="12"/>
              </w:rPr>
              <w:t xml:space="preserve"> </w:t>
            </w:r>
            <w:r w:rsidRPr="00856B3E">
              <w:rPr>
                <w:rFonts w:ascii="Arial" w:eastAsia="Arial" w:hAnsi="Arial" w:cs="Arial"/>
                <w:spacing w:val="11"/>
              </w:rPr>
              <w:t>do</w:t>
            </w:r>
            <w:r w:rsidRPr="00856B3E">
              <w:rPr>
                <w:rFonts w:ascii="Arial" w:eastAsia="Arial" w:hAnsi="Arial" w:cs="Arial"/>
                <w:spacing w:val="-6"/>
              </w:rPr>
              <w:t>w</w:t>
            </w:r>
            <w:r w:rsidRPr="00856B3E">
              <w:rPr>
                <w:rFonts w:ascii="Arial" w:eastAsia="Arial" w:hAnsi="Arial" w:cs="Arial"/>
              </w:rPr>
              <w:t>n</w:t>
            </w:r>
            <w:r w:rsidRPr="00856B3E">
              <w:rPr>
                <w:rFonts w:ascii="Arial" w:eastAsia="Arial" w:hAnsi="Arial" w:cs="Arial"/>
                <w:spacing w:val="13"/>
              </w:rPr>
              <w:t xml:space="preserve"> </w:t>
            </w:r>
            <w:r w:rsidRPr="00856B3E">
              <w:rPr>
                <w:rFonts w:ascii="Arial" w:eastAsia="Arial" w:hAnsi="Arial" w:cs="Arial"/>
                <w:spacing w:val="6"/>
                <w:w w:val="102"/>
              </w:rPr>
              <w:t>t</w:t>
            </w:r>
            <w:r w:rsidRPr="00856B3E">
              <w:rPr>
                <w:rFonts w:ascii="Arial" w:eastAsia="Arial" w:hAnsi="Arial" w:cs="Arial"/>
                <w:spacing w:val="-4"/>
                <w:w w:val="102"/>
              </w:rPr>
              <w:t>h</w:t>
            </w:r>
            <w:r w:rsidRPr="00856B3E">
              <w:rPr>
                <w:rFonts w:ascii="Arial" w:eastAsia="Arial" w:hAnsi="Arial" w:cs="Arial"/>
                <w:w w:val="102"/>
              </w:rPr>
              <w:t xml:space="preserve">e </w:t>
            </w:r>
            <w:r w:rsidRPr="00856B3E">
              <w:rPr>
                <w:rFonts w:ascii="Arial" w:eastAsia="Arial" w:hAnsi="Arial" w:cs="Arial"/>
                <w:spacing w:val="-4"/>
              </w:rPr>
              <w:t>e</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spacing w:val="2"/>
              </w:rPr>
              <w:t>i</w:t>
            </w:r>
            <w:r w:rsidRPr="00856B3E">
              <w:rPr>
                <w:rFonts w:ascii="Arial" w:eastAsia="Arial" w:hAnsi="Arial" w:cs="Arial"/>
                <w:spacing w:val="7"/>
              </w:rPr>
              <w:t>c</w:t>
            </w:r>
            <w:r w:rsidRPr="00856B3E">
              <w:rPr>
                <w:rFonts w:ascii="Arial" w:eastAsia="Arial" w:hAnsi="Arial" w:cs="Arial"/>
                <w:spacing w:val="-4"/>
              </w:rPr>
              <w:t>a</w:t>
            </w:r>
            <w:r w:rsidRPr="00856B3E">
              <w:rPr>
                <w:rFonts w:ascii="Arial" w:eastAsia="Arial" w:hAnsi="Arial" w:cs="Arial"/>
              </w:rPr>
              <w:t>l</w:t>
            </w:r>
            <w:r w:rsidRPr="00856B3E">
              <w:rPr>
                <w:rFonts w:ascii="Arial" w:eastAsia="Arial" w:hAnsi="Arial" w:cs="Arial"/>
                <w:spacing w:val="20"/>
              </w:rPr>
              <w:t xml:space="preserve"> </w:t>
            </w:r>
            <w:r w:rsidRPr="00856B3E">
              <w:rPr>
                <w:rFonts w:ascii="Arial" w:eastAsia="Arial" w:hAnsi="Arial" w:cs="Arial"/>
                <w:spacing w:val="2"/>
              </w:rPr>
              <w:t>i</w:t>
            </w:r>
            <w:r w:rsidRPr="00856B3E">
              <w:rPr>
                <w:rFonts w:ascii="Arial" w:eastAsia="Arial" w:hAnsi="Arial" w:cs="Arial"/>
                <w:spacing w:val="7"/>
              </w:rPr>
              <w:t>ss</w:t>
            </w:r>
            <w:r w:rsidRPr="00856B3E">
              <w:rPr>
                <w:rFonts w:ascii="Arial" w:eastAsia="Arial" w:hAnsi="Arial" w:cs="Arial"/>
                <w:spacing w:val="-4"/>
              </w:rPr>
              <w:t>ue</w:t>
            </w:r>
            <w:r w:rsidRPr="00856B3E">
              <w:rPr>
                <w:rFonts w:ascii="Arial" w:eastAsia="Arial" w:hAnsi="Arial" w:cs="Arial"/>
              </w:rPr>
              <w:t>s</w:t>
            </w:r>
            <w:r w:rsidRPr="00856B3E">
              <w:rPr>
                <w:rFonts w:ascii="Arial" w:eastAsia="Arial" w:hAnsi="Arial" w:cs="Arial"/>
                <w:spacing w:val="25"/>
              </w:rPr>
              <w:t xml:space="preserve"> </w:t>
            </w:r>
            <w:r w:rsidRPr="00856B3E">
              <w:rPr>
                <w:rFonts w:ascii="Arial" w:eastAsia="Arial" w:hAnsi="Arial" w:cs="Arial"/>
                <w:spacing w:val="-4"/>
              </w:rPr>
              <w:t>he</w:t>
            </w:r>
            <w:r w:rsidRPr="00856B3E">
              <w:rPr>
                <w:rFonts w:ascii="Arial" w:eastAsia="Arial" w:hAnsi="Arial" w:cs="Arial"/>
                <w:spacing w:val="-5"/>
              </w:rPr>
              <w:t>r</w:t>
            </w:r>
            <w:r w:rsidRPr="00856B3E">
              <w:rPr>
                <w:rFonts w:ascii="Arial" w:eastAsia="Arial" w:hAnsi="Arial" w:cs="Arial"/>
              </w:rPr>
              <w:t>e</w:t>
            </w:r>
            <w:r w:rsidRPr="00856B3E">
              <w:rPr>
                <w:rFonts w:ascii="Arial" w:eastAsia="Arial" w:hAnsi="Arial" w:cs="Arial"/>
                <w:spacing w:val="27"/>
              </w:rPr>
              <w:t xml:space="preserve"> </w:t>
            </w:r>
            <w:r w:rsidRPr="00856B3E">
              <w:rPr>
                <w:rFonts w:ascii="Arial" w:eastAsia="Arial" w:hAnsi="Arial" w:cs="Arial"/>
                <w:spacing w:val="2"/>
              </w:rPr>
              <w:t>i</w:t>
            </w:r>
            <w:r w:rsidRPr="00856B3E">
              <w:rPr>
                <w:rFonts w:ascii="Arial" w:eastAsia="Arial" w:hAnsi="Arial" w:cs="Arial"/>
              </w:rPr>
              <w:t>n</w:t>
            </w:r>
            <w:r w:rsidRPr="00856B3E">
              <w:rPr>
                <w:rFonts w:ascii="Arial" w:eastAsia="Arial" w:hAnsi="Arial" w:cs="Arial"/>
                <w:spacing w:val="7"/>
              </w:rPr>
              <w:t xml:space="preserve"> </w:t>
            </w:r>
            <w:r w:rsidRPr="00856B3E">
              <w:rPr>
                <w:rFonts w:ascii="Arial" w:eastAsia="Arial" w:hAnsi="Arial" w:cs="Arial"/>
                <w:spacing w:val="11"/>
                <w:w w:val="102"/>
              </w:rPr>
              <w:t>d</w:t>
            </w:r>
            <w:r w:rsidRPr="00856B3E">
              <w:rPr>
                <w:rFonts w:ascii="Arial" w:eastAsia="Arial" w:hAnsi="Arial" w:cs="Arial"/>
                <w:spacing w:val="-4"/>
                <w:w w:val="102"/>
              </w:rPr>
              <w:t>e</w:t>
            </w:r>
            <w:r w:rsidRPr="00856B3E">
              <w:rPr>
                <w:rFonts w:ascii="Arial" w:eastAsia="Arial" w:hAnsi="Arial" w:cs="Arial"/>
                <w:spacing w:val="6"/>
                <w:w w:val="102"/>
              </w:rPr>
              <w:t>t</w:t>
            </w:r>
            <w:r w:rsidRPr="00856B3E">
              <w:rPr>
                <w:rFonts w:ascii="Arial" w:eastAsia="Arial" w:hAnsi="Arial" w:cs="Arial"/>
                <w:spacing w:val="-4"/>
                <w:w w:val="102"/>
              </w:rPr>
              <w:t>a</w:t>
            </w:r>
            <w:r w:rsidRPr="00856B3E">
              <w:rPr>
                <w:rFonts w:ascii="Arial" w:eastAsia="Arial" w:hAnsi="Arial" w:cs="Arial"/>
                <w:spacing w:val="2"/>
                <w:w w:val="102"/>
              </w:rPr>
              <w:t>il</w:t>
            </w:r>
            <w:r w:rsidRPr="00856B3E">
              <w:rPr>
                <w:rFonts w:ascii="Arial" w:eastAsia="Arial" w:hAnsi="Arial" w:cs="Arial"/>
                <w:spacing w:val="7"/>
                <w:w w:val="102"/>
              </w:rPr>
              <w:t>s</w:t>
            </w:r>
            <w:r w:rsidRPr="00856B3E">
              <w:rPr>
                <w:rFonts w:ascii="Arial" w:eastAsia="Arial" w:hAnsi="Arial" w:cs="Arial"/>
                <w:w w:val="102"/>
              </w:rPr>
              <w:t>)</w:t>
            </w:r>
          </w:p>
        </w:tc>
        <w:tc>
          <w:tcPr>
            <w:tcW w:w="6155" w:type="dxa"/>
            <w:tcBorders>
              <w:top w:val="single" w:sz="7" w:space="0" w:color="000000"/>
              <w:left w:val="single" w:sz="7" w:space="0" w:color="000000"/>
              <w:bottom w:val="single" w:sz="7" w:space="0" w:color="000000"/>
              <w:right w:val="single" w:sz="7" w:space="0" w:color="000000"/>
            </w:tcBorders>
          </w:tcPr>
          <w:p w:rsidR="00F032B1" w:rsidRPr="00856B3E" w:rsidRDefault="00F032B1">
            <w:pPr>
              <w:spacing w:line="200" w:lineRule="exact"/>
              <w:ind w:left="119"/>
              <w:rPr>
                <w:rFonts w:ascii="Arial" w:eastAsia="Arial" w:hAnsi="Arial" w:cs="Arial"/>
              </w:rPr>
            </w:pPr>
            <w:r w:rsidRPr="00856B3E">
              <w:rPr>
                <w:rFonts w:ascii="Arial" w:eastAsia="Arial" w:hAnsi="Arial" w:cs="Arial"/>
                <w:spacing w:val="-6"/>
                <w:w w:val="102"/>
              </w:rPr>
              <w:t>NO</w:t>
            </w:r>
          </w:p>
        </w:tc>
        <w:tc>
          <w:tcPr>
            <w:tcW w:w="4233" w:type="dxa"/>
            <w:tcBorders>
              <w:top w:val="single" w:sz="7" w:space="0" w:color="000000"/>
              <w:left w:val="single" w:sz="7" w:space="0" w:color="000000"/>
              <w:bottom w:val="single" w:sz="7" w:space="0" w:color="000000"/>
              <w:right w:val="single" w:sz="7" w:space="0" w:color="000000"/>
            </w:tcBorders>
          </w:tcPr>
          <w:p w:rsidR="00F032B1" w:rsidRPr="00856B3E" w:rsidRDefault="00F032B1" w:rsidP="007366C8">
            <w:pPr>
              <w:rPr>
                <w:rFonts w:ascii="Arial" w:hAnsi="Arial" w:cs="Arial"/>
              </w:rPr>
            </w:pPr>
            <w:r w:rsidRPr="00856B3E">
              <w:rPr>
                <w:rFonts w:ascii="Arial" w:hAnsi="Arial" w:cs="Arial"/>
              </w:rPr>
              <w:t>We appreciate the reviewer’s confirmation that there are no ethical issues in this manuscript.</w:t>
            </w:r>
          </w:p>
        </w:tc>
      </w:tr>
    </w:tbl>
    <w:p w:rsidR="00B24CB4" w:rsidRPr="00856B3E" w:rsidRDefault="00B24CB4">
      <w:pPr>
        <w:spacing w:line="200" w:lineRule="exact"/>
        <w:rPr>
          <w:rFonts w:ascii="Arial" w:hAnsi="Arial" w:cs="Arial"/>
        </w:rPr>
      </w:pPr>
    </w:p>
    <w:p w:rsidR="00B24CB4" w:rsidRPr="00856B3E" w:rsidRDefault="00B24CB4">
      <w:pPr>
        <w:spacing w:before="4" w:line="280" w:lineRule="exact"/>
        <w:rPr>
          <w:rFonts w:ascii="Arial" w:hAnsi="Arial" w:cs="Arial"/>
        </w:rPr>
      </w:pPr>
    </w:p>
    <w:p w:rsidR="00B24CB4" w:rsidRPr="00856B3E" w:rsidRDefault="00313663">
      <w:pPr>
        <w:spacing w:line="240" w:lineRule="exact"/>
        <w:rPr>
          <w:rFonts w:ascii="Arial" w:eastAsia="Arial" w:hAnsi="Arial" w:cs="Arial"/>
          <w:b/>
          <w:spacing w:val="16"/>
          <w:position w:val="-1"/>
        </w:rPr>
      </w:pPr>
      <w:r w:rsidRPr="00856B3E">
        <w:rPr>
          <w:rFonts w:ascii="Arial" w:hAnsi="Arial" w:cs="Arial"/>
        </w:rPr>
        <w:pict>
          <v:group id="_x0000_s1060" style="position:absolute;margin-left:71.6pt;margin-top:1.35pt;width:254.65pt;height:12.25pt;z-index:-251660288;mso-position-horizontal-relative:page" coordorigin="1432,27" coordsize="5093,245">
            <v:shape id="_x0000_s1062" style="position:absolute;left:1442;top:37;width:5014;height:225" coordorigin="1442,37" coordsize="5014,225" path="m1442,262r5014,l6456,37r-5014,l1442,262xe" fillcolor="yellow" stroked="f">
              <v:path arrowok="t"/>
            </v:shape>
            <v:shape id="_x0000_s1061" style="position:absolute;left:1442;top:240;width:5074;height:0" coordorigin="1442,240" coordsize="5074,0" path="m1442,240r5074,e" filled="f" strokeweight=".85pt">
              <v:path arrowok="t"/>
            </v:shape>
            <w10:wrap anchorx="page"/>
          </v:group>
        </w:pict>
      </w:r>
      <w:r w:rsidR="00CC5441" w:rsidRPr="00856B3E">
        <w:rPr>
          <w:rFonts w:ascii="Arial" w:eastAsia="Arial" w:hAnsi="Arial" w:cs="Arial"/>
          <w:b/>
          <w:spacing w:val="5"/>
          <w:position w:val="-1"/>
        </w:rPr>
        <w:t>P</w:t>
      </w:r>
      <w:r w:rsidR="00CC5441" w:rsidRPr="00856B3E">
        <w:rPr>
          <w:rFonts w:ascii="Arial" w:eastAsia="Arial" w:hAnsi="Arial" w:cs="Arial"/>
          <w:b/>
          <w:spacing w:val="-6"/>
          <w:position w:val="-1"/>
        </w:rPr>
        <w:t>AR</w:t>
      </w:r>
      <w:r w:rsidR="00CC5441" w:rsidRPr="00856B3E">
        <w:rPr>
          <w:rFonts w:ascii="Arial" w:eastAsia="Arial" w:hAnsi="Arial" w:cs="Arial"/>
          <w:b/>
          <w:position w:val="-1"/>
        </w:rPr>
        <w:t>T</w:t>
      </w:r>
      <w:r w:rsidR="00CC5441" w:rsidRPr="00856B3E">
        <w:rPr>
          <w:rFonts w:ascii="Arial" w:eastAsia="Arial" w:hAnsi="Arial" w:cs="Arial"/>
          <w:b/>
          <w:spacing w:val="33"/>
          <w:position w:val="-1"/>
        </w:rPr>
        <w:t xml:space="preserve"> </w:t>
      </w:r>
      <w:r w:rsidR="00CC5441" w:rsidRPr="00856B3E">
        <w:rPr>
          <w:rFonts w:ascii="Arial" w:eastAsia="Arial" w:hAnsi="Arial" w:cs="Arial"/>
          <w:b/>
          <w:spacing w:val="-4"/>
          <w:position w:val="-1"/>
        </w:rPr>
        <w:t>3</w:t>
      </w:r>
      <w:r w:rsidR="00CC5441" w:rsidRPr="00856B3E">
        <w:rPr>
          <w:rFonts w:ascii="Arial" w:eastAsia="Arial" w:hAnsi="Arial" w:cs="Arial"/>
          <w:b/>
          <w:position w:val="-1"/>
        </w:rPr>
        <w:t>.</w:t>
      </w:r>
      <w:r w:rsidR="00CC5441" w:rsidRPr="00856B3E">
        <w:rPr>
          <w:rFonts w:ascii="Arial" w:eastAsia="Arial" w:hAnsi="Arial" w:cs="Arial"/>
          <w:b/>
          <w:spacing w:val="16"/>
          <w:position w:val="-1"/>
        </w:rPr>
        <w:t xml:space="preserve"> </w:t>
      </w:r>
    </w:p>
    <w:p w:rsidR="00B2418E" w:rsidRPr="00856B3E" w:rsidRDefault="00B2418E">
      <w:pPr>
        <w:spacing w:line="240" w:lineRule="exact"/>
        <w:rPr>
          <w:rFonts w:ascii="Arial" w:hAnsi="Arial" w:cs="Arial"/>
        </w:rPr>
      </w:pPr>
    </w:p>
    <w:tbl>
      <w:tblPr>
        <w:tblW w:w="0" w:type="auto"/>
        <w:tblInd w:w="115" w:type="dxa"/>
        <w:tblLayout w:type="fixed"/>
        <w:tblCellMar>
          <w:left w:w="0" w:type="dxa"/>
          <w:right w:w="0" w:type="dxa"/>
        </w:tblCellMar>
        <w:tblLook w:val="01E0" w:firstRow="1" w:lastRow="1" w:firstColumn="1" w:lastColumn="1" w:noHBand="0" w:noVBand="0"/>
      </w:tblPr>
      <w:tblGrid>
        <w:gridCol w:w="8359"/>
        <w:gridCol w:w="5513"/>
      </w:tblGrid>
      <w:tr w:rsidR="00B24CB4" w:rsidRPr="00856B3E" w:rsidTr="00F032B1">
        <w:trPr>
          <w:trHeight w:hRule="exact" w:val="942"/>
        </w:trPr>
        <w:tc>
          <w:tcPr>
            <w:tcW w:w="13872" w:type="dxa"/>
            <w:gridSpan w:val="2"/>
            <w:tcBorders>
              <w:top w:val="single" w:sz="7" w:space="0" w:color="000000"/>
              <w:left w:val="single" w:sz="7" w:space="0" w:color="000000"/>
              <w:bottom w:val="nil"/>
              <w:right w:val="single" w:sz="7" w:space="0" w:color="000000"/>
            </w:tcBorders>
          </w:tcPr>
          <w:p w:rsidR="00B24CB4" w:rsidRPr="00856B3E" w:rsidRDefault="00CC5441">
            <w:pPr>
              <w:ind w:left="104"/>
              <w:rPr>
                <w:rFonts w:ascii="Arial" w:eastAsia="Arial" w:hAnsi="Arial" w:cs="Arial"/>
              </w:rPr>
            </w:pPr>
            <w:r w:rsidRPr="00856B3E">
              <w:rPr>
                <w:rFonts w:ascii="Arial" w:eastAsia="Arial" w:hAnsi="Arial" w:cs="Arial"/>
                <w:b/>
                <w:spacing w:val="5"/>
                <w:u w:val="single" w:color="000000"/>
              </w:rPr>
              <w:t>E</w:t>
            </w:r>
            <w:r w:rsidRPr="00856B3E">
              <w:rPr>
                <w:rFonts w:ascii="Arial" w:eastAsia="Arial" w:hAnsi="Arial" w:cs="Arial"/>
                <w:b/>
                <w:spacing w:val="1"/>
                <w:u w:val="single" w:color="000000"/>
              </w:rPr>
              <w:t>d</w:t>
            </w:r>
            <w:r w:rsidRPr="00856B3E">
              <w:rPr>
                <w:rFonts w:ascii="Arial" w:eastAsia="Arial" w:hAnsi="Arial" w:cs="Arial"/>
                <w:b/>
                <w:spacing w:val="6"/>
                <w:u w:val="single" w:color="000000"/>
              </w:rPr>
              <w:t>i</w:t>
            </w:r>
            <w:r w:rsidRPr="00856B3E">
              <w:rPr>
                <w:rFonts w:ascii="Arial" w:eastAsia="Arial" w:hAnsi="Arial" w:cs="Arial"/>
                <w:b/>
                <w:spacing w:val="-5"/>
                <w:u w:val="single" w:color="000000"/>
              </w:rPr>
              <w:t>t</w:t>
            </w:r>
            <w:r w:rsidRPr="00856B3E">
              <w:rPr>
                <w:rFonts w:ascii="Arial" w:eastAsia="Arial" w:hAnsi="Arial" w:cs="Arial"/>
                <w:b/>
                <w:spacing w:val="1"/>
                <w:u w:val="single" w:color="000000"/>
              </w:rPr>
              <w:t>o</w:t>
            </w:r>
            <w:r w:rsidRPr="00856B3E">
              <w:rPr>
                <w:rFonts w:ascii="Arial" w:eastAsia="Arial" w:hAnsi="Arial" w:cs="Arial"/>
                <w:b/>
                <w:spacing w:val="-1"/>
                <w:u w:val="single" w:color="000000"/>
              </w:rPr>
              <w:t>r</w:t>
            </w:r>
            <w:r w:rsidRPr="00856B3E">
              <w:rPr>
                <w:rFonts w:ascii="Arial" w:eastAsia="Arial" w:hAnsi="Arial" w:cs="Arial"/>
                <w:b/>
                <w:spacing w:val="6"/>
                <w:u w:val="single" w:color="000000"/>
              </w:rPr>
              <w:t>i</w:t>
            </w:r>
            <w:r w:rsidRPr="00856B3E">
              <w:rPr>
                <w:rFonts w:ascii="Arial" w:eastAsia="Arial" w:hAnsi="Arial" w:cs="Arial"/>
                <w:b/>
                <w:spacing w:val="-4"/>
                <w:u w:val="single" w:color="000000"/>
              </w:rPr>
              <w:t>a</w:t>
            </w:r>
            <w:r w:rsidRPr="00856B3E">
              <w:rPr>
                <w:rFonts w:ascii="Arial" w:eastAsia="Arial" w:hAnsi="Arial" w:cs="Arial"/>
                <w:b/>
                <w:u w:val="single" w:color="000000"/>
              </w:rPr>
              <w:t>l</w:t>
            </w:r>
            <w:r w:rsidRPr="00856B3E">
              <w:rPr>
                <w:rFonts w:ascii="Arial" w:eastAsia="Arial" w:hAnsi="Arial" w:cs="Arial"/>
                <w:b/>
                <w:spacing w:val="27"/>
                <w:u w:val="single" w:color="000000"/>
              </w:rPr>
              <w:t xml:space="preserve"> </w:t>
            </w:r>
            <w:r w:rsidRPr="00856B3E">
              <w:rPr>
                <w:rFonts w:ascii="Arial" w:eastAsia="Arial" w:hAnsi="Arial" w:cs="Arial"/>
                <w:b/>
                <w:spacing w:val="-6"/>
                <w:u w:val="single" w:color="000000"/>
              </w:rPr>
              <w:t>C</w:t>
            </w:r>
            <w:r w:rsidRPr="00856B3E">
              <w:rPr>
                <w:rFonts w:ascii="Arial" w:eastAsia="Arial" w:hAnsi="Arial" w:cs="Arial"/>
                <w:b/>
                <w:spacing w:val="1"/>
                <w:u w:val="single" w:color="000000"/>
              </w:rPr>
              <w:t>o</w:t>
            </w:r>
            <w:r w:rsidRPr="00856B3E">
              <w:rPr>
                <w:rFonts w:ascii="Arial" w:eastAsia="Arial" w:hAnsi="Arial" w:cs="Arial"/>
                <w:b/>
                <w:spacing w:val="6"/>
                <w:u w:val="single" w:color="000000"/>
              </w:rPr>
              <w:t>mm</w:t>
            </w:r>
            <w:r w:rsidRPr="00856B3E">
              <w:rPr>
                <w:rFonts w:ascii="Arial" w:eastAsia="Arial" w:hAnsi="Arial" w:cs="Arial"/>
                <w:b/>
                <w:spacing w:val="-4"/>
                <w:u w:val="single" w:color="000000"/>
              </w:rPr>
              <w:t>e</w:t>
            </w:r>
            <w:r w:rsidRPr="00856B3E">
              <w:rPr>
                <w:rFonts w:ascii="Arial" w:eastAsia="Arial" w:hAnsi="Arial" w:cs="Arial"/>
                <w:b/>
                <w:spacing w:val="1"/>
                <w:u w:val="single" w:color="000000"/>
              </w:rPr>
              <w:t>n</w:t>
            </w:r>
            <w:r w:rsidRPr="00856B3E">
              <w:rPr>
                <w:rFonts w:ascii="Arial" w:eastAsia="Arial" w:hAnsi="Arial" w:cs="Arial"/>
                <w:b/>
                <w:spacing w:val="-5"/>
                <w:u w:val="single" w:color="000000"/>
              </w:rPr>
              <w:t>t</w:t>
            </w:r>
            <w:r w:rsidRPr="00856B3E">
              <w:rPr>
                <w:rFonts w:ascii="Arial" w:eastAsia="Arial" w:hAnsi="Arial" w:cs="Arial"/>
                <w:b/>
                <w:u w:val="single" w:color="000000"/>
              </w:rPr>
              <w:t xml:space="preserve">s </w:t>
            </w:r>
            <w:r w:rsidRPr="00856B3E">
              <w:rPr>
                <w:rFonts w:ascii="Arial" w:eastAsia="Arial" w:hAnsi="Arial" w:cs="Arial"/>
                <w:b/>
                <w:spacing w:val="1"/>
                <w:u w:val="single" w:color="000000"/>
              </w:rPr>
              <w:t xml:space="preserve"> </w:t>
            </w:r>
            <w:r w:rsidRPr="00856B3E">
              <w:rPr>
                <w:rFonts w:ascii="Arial" w:eastAsia="Arial" w:hAnsi="Arial" w:cs="Arial"/>
                <w:b/>
                <w:spacing w:val="-5"/>
                <w:u w:val="single" w:color="000000"/>
              </w:rPr>
              <w:t>(</w:t>
            </w:r>
            <w:r w:rsidRPr="00856B3E">
              <w:rPr>
                <w:rFonts w:ascii="Arial" w:eastAsia="Arial" w:hAnsi="Arial" w:cs="Arial"/>
                <w:b/>
                <w:spacing w:val="1"/>
                <w:u w:val="single" w:color="000000"/>
              </w:rPr>
              <w:t>Th</w:t>
            </w:r>
            <w:r w:rsidRPr="00856B3E">
              <w:rPr>
                <w:rFonts w:ascii="Arial" w:eastAsia="Arial" w:hAnsi="Arial" w:cs="Arial"/>
                <w:b/>
                <w:spacing w:val="6"/>
                <w:u w:val="single" w:color="000000"/>
              </w:rPr>
              <w:t>i</w:t>
            </w:r>
            <w:r w:rsidRPr="00856B3E">
              <w:rPr>
                <w:rFonts w:ascii="Arial" w:eastAsia="Arial" w:hAnsi="Arial" w:cs="Arial"/>
                <w:b/>
                <w:u w:val="single" w:color="000000"/>
              </w:rPr>
              <w:t>s</w:t>
            </w:r>
            <w:r w:rsidRPr="00856B3E">
              <w:rPr>
                <w:rFonts w:ascii="Arial" w:eastAsia="Arial" w:hAnsi="Arial" w:cs="Arial"/>
                <w:b/>
                <w:spacing w:val="12"/>
                <w:u w:val="single" w:color="000000"/>
              </w:rPr>
              <w:t xml:space="preserve"> </w:t>
            </w:r>
            <w:r w:rsidRPr="00856B3E">
              <w:rPr>
                <w:rFonts w:ascii="Arial" w:eastAsia="Arial" w:hAnsi="Arial" w:cs="Arial"/>
                <w:b/>
                <w:spacing w:val="-4"/>
                <w:u w:val="single" w:color="000000"/>
              </w:rPr>
              <w:t>sec</w:t>
            </w:r>
            <w:r w:rsidRPr="00856B3E">
              <w:rPr>
                <w:rFonts w:ascii="Arial" w:eastAsia="Arial" w:hAnsi="Arial" w:cs="Arial"/>
                <w:b/>
                <w:spacing w:val="-5"/>
                <w:u w:val="single" w:color="000000"/>
              </w:rPr>
              <w:t>t</w:t>
            </w:r>
            <w:r w:rsidRPr="00856B3E">
              <w:rPr>
                <w:rFonts w:ascii="Arial" w:eastAsia="Arial" w:hAnsi="Arial" w:cs="Arial"/>
                <w:b/>
                <w:spacing w:val="6"/>
                <w:u w:val="single" w:color="000000"/>
              </w:rPr>
              <w:t>i</w:t>
            </w:r>
            <w:r w:rsidRPr="00856B3E">
              <w:rPr>
                <w:rFonts w:ascii="Arial" w:eastAsia="Arial" w:hAnsi="Arial" w:cs="Arial"/>
                <w:b/>
                <w:spacing w:val="1"/>
                <w:u w:val="single" w:color="000000"/>
              </w:rPr>
              <w:t>o</w:t>
            </w:r>
            <w:r w:rsidRPr="00856B3E">
              <w:rPr>
                <w:rFonts w:ascii="Arial" w:eastAsia="Arial" w:hAnsi="Arial" w:cs="Arial"/>
                <w:b/>
                <w:u w:val="single" w:color="000000"/>
              </w:rPr>
              <w:t>n</w:t>
            </w:r>
            <w:r w:rsidRPr="00856B3E">
              <w:rPr>
                <w:rFonts w:ascii="Arial" w:eastAsia="Arial" w:hAnsi="Arial" w:cs="Arial"/>
                <w:b/>
                <w:spacing w:val="51"/>
                <w:u w:val="single" w:color="000000"/>
              </w:rPr>
              <w:t xml:space="preserve"> </w:t>
            </w:r>
            <w:r w:rsidRPr="00856B3E">
              <w:rPr>
                <w:rFonts w:ascii="Arial" w:eastAsia="Arial" w:hAnsi="Arial" w:cs="Arial"/>
                <w:b/>
                <w:spacing w:val="6"/>
                <w:u w:val="single" w:color="000000"/>
              </w:rPr>
              <w:t>i</w:t>
            </w:r>
            <w:r w:rsidRPr="00856B3E">
              <w:rPr>
                <w:rFonts w:ascii="Arial" w:eastAsia="Arial" w:hAnsi="Arial" w:cs="Arial"/>
                <w:b/>
                <w:u w:val="single" w:color="000000"/>
              </w:rPr>
              <w:t>s</w:t>
            </w:r>
            <w:r w:rsidRPr="00856B3E">
              <w:rPr>
                <w:rFonts w:ascii="Arial" w:eastAsia="Arial" w:hAnsi="Arial" w:cs="Arial"/>
                <w:b/>
                <w:spacing w:val="6"/>
                <w:u w:val="single" w:color="000000"/>
              </w:rPr>
              <w:t xml:space="preserve"> </w:t>
            </w:r>
            <w:r w:rsidRPr="00856B3E">
              <w:rPr>
                <w:rFonts w:ascii="Arial" w:eastAsia="Arial" w:hAnsi="Arial" w:cs="Arial"/>
                <w:b/>
                <w:spacing w:val="-1"/>
                <w:u w:val="single" w:color="000000"/>
              </w:rPr>
              <w:t>r</w:t>
            </w:r>
            <w:r w:rsidRPr="00856B3E">
              <w:rPr>
                <w:rFonts w:ascii="Arial" w:eastAsia="Arial" w:hAnsi="Arial" w:cs="Arial"/>
                <w:b/>
                <w:spacing w:val="-4"/>
                <w:u w:val="single" w:color="000000"/>
              </w:rPr>
              <w:t>ese</w:t>
            </w:r>
            <w:r w:rsidRPr="00856B3E">
              <w:rPr>
                <w:rFonts w:ascii="Arial" w:eastAsia="Arial" w:hAnsi="Arial" w:cs="Arial"/>
                <w:b/>
                <w:spacing w:val="-1"/>
                <w:u w:val="single" w:color="000000"/>
              </w:rPr>
              <w:t>r</w:t>
            </w:r>
            <w:r w:rsidRPr="00856B3E">
              <w:rPr>
                <w:rFonts w:ascii="Arial" w:eastAsia="Arial" w:hAnsi="Arial" w:cs="Arial"/>
                <w:b/>
                <w:spacing w:val="-4"/>
                <w:u w:val="single" w:color="000000"/>
              </w:rPr>
              <w:t>ve</w:t>
            </w:r>
            <w:r w:rsidRPr="00856B3E">
              <w:rPr>
                <w:rFonts w:ascii="Arial" w:eastAsia="Arial" w:hAnsi="Arial" w:cs="Arial"/>
                <w:b/>
                <w:u w:val="single" w:color="000000"/>
              </w:rPr>
              <w:t xml:space="preserve">d </w:t>
            </w:r>
            <w:r w:rsidRPr="00856B3E">
              <w:rPr>
                <w:rFonts w:ascii="Arial" w:eastAsia="Arial" w:hAnsi="Arial" w:cs="Arial"/>
                <w:b/>
                <w:spacing w:val="1"/>
                <w:u w:val="single" w:color="000000"/>
              </w:rPr>
              <w:t xml:space="preserve"> </w:t>
            </w:r>
            <w:r w:rsidRPr="00856B3E">
              <w:rPr>
                <w:rFonts w:ascii="Arial" w:eastAsia="Arial" w:hAnsi="Arial" w:cs="Arial"/>
                <w:b/>
                <w:spacing w:val="-5"/>
                <w:u w:val="single" w:color="000000"/>
              </w:rPr>
              <w:t>f</w:t>
            </w:r>
            <w:r w:rsidRPr="00856B3E">
              <w:rPr>
                <w:rFonts w:ascii="Arial" w:eastAsia="Arial" w:hAnsi="Arial" w:cs="Arial"/>
                <w:b/>
                <w:spacing w:val="1"/>
                <w:u w:val="single" w:color="000000"/>
              </w:rPr>
              <w:t>o</w:t>
            </w:r>
            <w:r w:rsidRPr="00856B3E">
              <w:rPr>
                <w:rFonts w:ascii="Arial" w:eastAsia="Arial" w:hAnsi="Arial" w:cs="Arial"/>
                <w:b/>
                <w:u w:val="single" w:color="000000"/>
              </w:rPr>
              <w:t>r</w:t>
            </w:r>
            <w:r w:rsidRPr="00856B3E">
              <w:rPr>
                <w:rFonts w:ascii="Arial" w:eastAsia="Arial" w:hAnsi="Arial" w:cs="Arial"/>
                <w:b/>
                <w:spacing w:val="11"/>
                <w:u w:val="single" w:color="000000"/>
              </w:rPr>
              <w:t xml:space="preserve"> </w:t>
            </w:r>
            <w:r w:rsidRPr="00856B3E">
              <w:rPr>
                <w:rFonts w:ascii="Arial" w:eastAsia="Arial" w:hAnsi="Arial" w:cs="Arial"/>
                <w:b/>
                <w:spacing w:val="-5"/>
                <w:u w:val="single" w:color="000000"/>
              </w:rPr>
              <w:t>t</w:t>
            </w:r>
            <w:r w:rsidRPr="00856B3E">
              <w:rPr>
                <w:rFonts w:ascii="Arial" w:eastAsia="Arial" w:hAnsi="Arial" w:cs="Arial"/>
                <w:b/>
                <w:spacing w:val="1"/>
                <w:u w:val="single" w:color="000000"/>
              </w:rPr>
              <w:t>h</w:t>
            </w:r>
            <w:r w:rsidRPr="00856B3E">
              <w:rPr>
                <w:rFonts w:ascii="Arial" w:eastAsia="Arial" w:hAnsi="Arial" w:cs="Arial"/>
                <w:b/>
                <w:u w:val="single" w:color="000000"/>
              </w:rPr>
              <w:t>e</w:t>
            </w:r>
            <w:r w:rsidRPr="00856B3E">
              <w:rPr>
                <w:rFonts w:ascii="Arial" w:eastAsia="Arial" w:hAnsi="Arial" w:cs="Arial"/>
                <w:b/>
                <w:spacing w:val="24"/>
                <w:u w:val="single" w:color="000000"/>
              </w:rPr>
              <w:t xml:space="preserve"> </w:t>
            </w:r>
            <w:r w:rsidRPr="00856B3E">
              <w:rPr>
                <w:rFonts w:ascii="Arial" w:eastAsia="Arial" w:hAnsi="Arial" w:cs="Arial"/>
                <w:b/>
                <w:spacing w:val="-4"/>
                <w:u w:val="single" w:color="000000"/>
              </w:rPr>
              <w:t>c</w:t>
            </w:r>
            <w:r w:rsidRPr="00856B3E">
              <w:rPr>
                <w:rFonts w:ascii="Arial" w:eastAsia="Arial" w:hAnsi="Arial" w:cs="Arial"/>
                <w:b/>
                <w:spacing w:val="1"/>
                <w:u w:val="single" w:color="000000"/>
              </w:rPr>
              <w:t>o</w:t>
            </w:r>
            <w:r w:rsidRPr="00856B3E">
              <w:rPr>
                <w:rFonts w:ascii="Arial" w:eastAsia="Arial" w:hAnsi="Arial" w:cs="Arial"/>
                <w:b/>
                <w:spacing w:val="6"/>
                <w:u w:val="single" w:color="000000"/>
              </w:rPr>
              <w:t>mm</w:t>
            </w:r>
            <w:r w:rsidRPr="00856B3E">
              <w:rPr>
                <w:rFonts w:ascii="Arial" w:eastAsia="Arial" w:hAnsi="Arial" w:cs="Arial"/>
                <w:b/>
                <w:spacing w:val="-4"/>
                <w:u w:val="single" w:color="000000"/>
              </w:rPr>
              <w:t>e</w:t>
            </w:r>
            <w:r w:rsidRPr="00856B3E">
              <w:rPr>
                <w:rFonts w:ascii="Arial" w:eastAsia="Arial" w:hAnsi="Arial" w:cs="Arial"/>
                <w:b/>
                <w:spacing w:val="1"/>
                <w:u w:val="single" w:color="000000"/>
              </w:rPr>
              <w:t>n</w:t>
            </w:r>
            <w:r w:rsidRPr="00856B3E">
              <w:rPr>
                <w:rFonts w:ascii="Arial" w:eastAsia="Arial" w:hAnsi="Arial" w:cs="Arial"/>
                <w:b/>
                <w:spacing w:val="-5"/>
                <w:u w:val="single" w:color="000000"/>
              </w:rPr>
              <w:t>t</w:t>
            </w:r>
            <w:r w:rsidRPr="00856B3E">
              <w:rPr>
                <w:rFonts w:ascii="Arial" w:eastAsia="Arial" w:hAnsi="Arial" w:cs="Arial"/>
                <w:b/>
                <w:u w:val="single" w:color="000000"/>
              </w:rPr>
              <w:t>s</w:t>
            </w:r>
            <w:r w:rsidRPr="00856B3E">
              <w:rPr>
                <w:rFonts w:ascii="Arial" w:eastAsia="Arial" w:hAnsi="Arial" w:cs="Arial"/>
                <w:b/>
                <w:spacing w:val="38"/>
                <w:u w:val="single" w:color="000000"/>
              </w:rPr>
              <w:t xml:space="preserve"> </w:t>
            </w:r>
            <w:r w:rsidRPr="00856B3E">
              <w:rPr>
                <w:rFonts w:ascii="Arial" w:eastAsia="Arial" w:hAnsi="Arial" w:cs="Arial"/>
                <w:b/>
                <w:spacing w:val="-5"/>
                <w:u w:val="single" w:color="000000"/>
              </w:rPr>
              <w:t>f</w:t>
            </w:r>
            <w:r w:rsidRPr="00856B3E">
              <w:rPr>
                <w:rFonts w:ascii="Arial" w:eastAsia="Arial" w:hAnsi="Arial" w:cs="Arial"/>
                <w:b/>
                <w:spacing w:val="-1"/>
                <w:u w:val="single" w:color="000000"/>
              </w:rPr>
              <w:t>r</w:t>
            </w:r>
            <w:r w:rsidRPr="00856B3E">
              <w:rPr>
                <w:rFonts w:ascii="Arial" w:eastAsia="Arial" w:hAnsi="Arial" w:cs="Arial"/>
                <w:b/>
                <w:spacing w:val="1"/>
                <w:u w:val="single" w:color="000000"/>
              </w:rPr>
              <w:t>o</w:t>
            </w:r>
            <w:r w:rsidRPr="00856B3E">
              <w:rPr>
                <w:rFonts w:ascii="Arial" w:eastAsia="Arial" w:hAnsi="Arial" w:cs="Arial"/>
                <w:b/>
                <w:u w:val="single" w:color="000000"/>
              </w:rPr>
              <w:t>m</w:t>
            </w:r>
            <w:r w:rsidRPr="00856B3E">
              <w:rPr>
                <w:rFonts w:ascii="Arial" w:eastAsia="Arial" w:hAnsi="Arial" w:cs="Arial"/>
                <w:b/>
                <w:spacing w:val="36"/>
                <w:u w:val="single" w:color="000000"/>
              </w:rPr>
              <w:t xml:space="preserve"> </w:t>
            </w:r>
            <w:r w:rsidRPr="00856B3E">
              <w:rPr>
                <w:rFonts w:ascii="Arial" w:eastAsia="Arial" w:hAnsi="Arial" w:cs="Arial"/>
                <w:b/>
                <w:spacing w:val="6"/>
                <w:u w:val="single" w:color="000000"/>
              </w:rPr>
              <w:t>j</w:t>
            </w:r>
            <w:r w:rsidRPr="00856B3E">
              <w:rPr>
                <w:rFonts w:ascii="Arial" w:eastAsia="Arial" w:hAnsi="Arial" w:cs="Arial"/>
                <w:b/>
                <w:spacing w:val="1"/>
                <w:u w:val="single" w:color="000000"/>
              </w:rPr>
              <w:t>ou</w:t>
            </w:r>
            <w:r w:rsidRPr="00856B3E">
              <w:rPr>
                <w:rFonts w:ascii="Arial" w:eastAsia="Arial" w:hAnsi="Arial" w:cs="Arial"/>
                <w:b/>
                <w:spacing w:val="-1"/>
                <w:u w:val="single" w:color="000000"/>
              </w:rPr>
              <w:t>r</w:t>
            </w:r>
            <w:r w:rsidRPr="00856B3E">
              <w:rPr>
                <w:rFonts w:ascii="Arial" w:eastAsia="Arial" w:hAnsi="Arial" w:cs="Arial"/>
                <w:b/>
                <w:spacing w:val="1"/>
                <w:u w:val="single" w:color="000000"/>
              </w:rPr>
              <w:t>n</w:t>
            </w:r>
            <w:r w:rsidRPr="00856B3E">
              <w:rPr>
                <w:rFonts w:ascii="Arial" w:eastAsia="Arial" w:hAnsi="Arial" w:cs="Arial"/>
                <w:b/>
                <w:spacing w:val="-4"/>
                <w:u w:val="single" w:color="000000"/>
              </w:rPr>
              <w:t>a</w:t>
            </w:r>
            <w:r w:rsidRPr="00856B3E">
              <w:rPr>
                <w:rFonts w:ascii="Arial" w:eastAsia="Arial" w:hAnsi="Arial" w:cs="Arial"/>
                <w:b/>
                <w:u w:val="single" w:color="000000"/>
              </w:rPr>
              <w:t>l</w:t>
            </w:r>
            <w:r w:rsidRPr="00856B3E">
              <w:rPr>
                <w:rFonts w:ascii="Arial" w:eastAsia="Arial" w:hAnsi="Arial" w:cs="Arial"/>
                <w:b/>
                <w:spacing w:val="25"/>
                <w:u w:val="single" w:color="000000"/>
              </w:rPr>
              <w:t xml:space="preserve"> </w:t>
            </w:r>
            <w:r w:rsidRPr="00856B3E">
              <w:rPr>
                <w:rFonts w:ascii="Arial" w:eastAsia="Arial" w:hAnsi="Arial" w:cs="Arial"/>
                <w:b/>
                <w:spacing w:val="-4"/>
                <w:u w:val="single" w:color="000000"/>
              </w:rPr>
              <w:t>e</w:t>
            </w:r>
            <w:r w:rsidRPr="00856B3E">
              <w:rPr>
                <w:rFonts w:ascii="Arial" w:eastAsia="Arial" w:hAnsi="Arial" w:cs="Arial"/>
                <w:b/>
                <w:spacing w:val="1"/>
                <w:u w:val="single" w:color="000000"/>
              </w:rPr>
              <w:t>d</w:t>
            </w:r>
            <w:r w:rsidRPr="00856B3E">
              <w:rPr>
                <w:rFonts w:ascii="Arial" w:eastAsia="Arial" w:hAnsi="Arial" w:cs="Arial"/>
                <w:b/>
                <w:spacing w:val="6"/>
                <w:u w:val="single" w:color="000000"/>
              </w:rPr>
              <w:t>i</w:t>
            </w:r>
            <w:r w:rsidRPr="00856B3E">
              <w:rPr>
                <w:rFonts w:ascii="Arial" w:eastAsia="Arial" w:hAnsi="Arial" w:cs="Arial"/>
                <w:b/>
                <w:spacing w:val="-5"/>
                <w:u w:val="single" w:color="000000"/>
              </w:rPr>
              <w:t>t</w:t>
            </w:r>
            <w:r w:rsidRPr="00856B3E">
              <w:rPr>
                <w:rFonts w:ascii="Arial" w:eastAsia="Arial" w:hAnsi="Arial" w:cs="Arial"/>
                <w:b/>
                <w:spacing w:val="1"/>
                <w:u w:val="single" w:color="000000"/>
              </w:rPr>
              <w:t>o</w:t>
            </w:r>
            <w:r w:rsidRPr="00856B3E">
              <w:rPr>
                <w:rFonts w:ascii="Arial" w:eastAsia="Arial" w:hAnsi="Arial" w:cs="Arial"/>
                <w:b/>
                <w:spacing w:val="-1"/>
                <w:u w:val="single" w:color="000000"/>
              </w:rPr>
              <w:t>r</w:t>
            </w:r>
            <w:r w:rsidRPr="00856B3E">
              <w:rPr>
                <w:rFonts w:ascii="Arial" w:eastAsia="Arial" w:hAnsi="Arial" w:cs="Arial"/>
                <w:b/>
                <w:spacing w:val="6"/>
                <w:u w:val="single" w:color="000000"/>
              </w:rPr>
              <w:t>i</w:t>
            </w:r>
            <w:r w:rsidRPr="00856B3E">
              <w:rPr>
                <w:rFonts w:ascii="Arial" w:eastAsia="Arial" w:hAnsi="Arial" w:cs="Arial"/>
                <w:b/>
                <w:spacing w:val="-4"/>
                <w:u w:val="single" w:color="000000"/>
              </w:rPr>
              <w:t>a</w:t>
            </w:r>
            <w:r w:rsidRPr="00856B3E">
              <w:rPr>
                <w:rFonts w:ascii="Arial" w:eastAsia="Arial" w:hAnsi="Arial" w:cs="Arial"/>
                <w:b/>
                <w:u w:val="single" w:color="000000"/>
              </w:rPr>
              <w:t>l</w:t>
            </w:r>
            <w:r w:rsidRPr="00856B3E">
              <w:rPr>
                <w:rFonts w:ascii="Arial" w:eastAsia="Arial" w:hAnsi="Arial" w:cs="Arial"/>
                <w:b/>
                <w:spacing w:val="42"/>
                <w:u w:val="single" w:color="000000"/>
              </w:rPr>
              <w:t xml:space="preserve"> </w:t>
            </w:r>
            <w:r w:rsidRPr="00856B3E">
              <w:rPr>
                <w:rFonts w:ascii="Arial" w:eastAsia="Arial" w:hAnsi="Arial" w:cs="Arial"/>
                <w:b/>
                <w:spacing w:val="1"/>
                <w:u w:val="single" w:color="000000"/>
              </w:rPr>
              <w:t>o</w:t>
            </w:r>
            <w:r w:rsidRPr="00856B3E">
              <w:rPr>
                <w:rFonts w:ascii="Arial" w:eastAsia="Arial" w:hAnsi="Arial" w:cs="Arial"/>
                <w:b/>
                <w:spacing w:val="-5"/>
                <w:u w:val="single" w:color="000000"/>
              </w:rPr>
              <w:t>ff</w:t>
            </w:r>
            <w:r w:rsidRPr="00856B3E">
              <w:rPr>
                <w:rFonts w:ascii="Arial" w:eastAsia="Arial" w:hAnsi="Arial" w:cs="Arial"/>
                <w:b/>
                <w:spacing w:val="6"/>
                <w:u w:val="single" w:color="000000"/>
              </w:rPr>
              <w:t>i</w:t>
            </w:r>
            <w:r w:rsidRPr="00856B3E">
              <w:rPr>
                <w:rFonts w:ascii="Arial" w:eastAsia="Arial" w:hAnsi="Arial" w:cs="Arial"/>
                <w:b/>
                <w:spacing w:val="-4"/>
                <w:u w:val="single" w:color="000000"/>
              </w:rPr>
              <w:t>c</w:t>
            </w:r>
            <w:r w:rsidRPr="00856B3E">
              <w:rPr>
                <w:rFonts w:ascii="Arial" w:eastAsia="Arial" w:hAnsi="Arial" w:cs="Arial"/>
                <w:b/>
                <w:u w:val="single" w:color="000000"/>
              </w:rPr>
              <w:t>e</w:t>
            </w:r>
            <w:r w:rsidRPr="00856B3E">
              <w:rPr>
                <w:rFonts w:ascii="Arial" w:eastAsia="Arial" w:hAnsi="Arial" w:cs="Arial"/>
                <w:b/>
                <w:spacing w:val="29"/>
                <w:u w:val="single" w:color="000000"/>
              </w:rPr>
              <w:t xml:space="preserve"> </w:t>
            </w:r>
            <w:r w:rsidRPr="00856B3E">
              <w:rPr>
                <w:rFonts w:ascii="Arial" w:eastAsia="Arial" w:hAnsi="Arial" w:cs="Arial"/>
                <w:b/>
                <w:spacing w:val="-4"/>
                <w:u w:val="single" w:color="000000"/>
              </w:rPr>
              <w:t>a</w:t>
            </w:r>
            <w:r w:rsidRPr="00856B3E">
              <w:rPr>
                <w:rFonts w:ascii="Arial" w:eastAsia="Arial" w:hAnsi="Arial" w:cs="Arial"/>
                <w:b/>
                <w:spacing w:val="1"/>
                <w:u w:val="single" w:color="000000"/>
              </w:rPr>
              <w:t>n</w:t>
            </w:r>
            <w:r w:rsidRPr="00856B3E">
              <w:rPr>
                <w:rFonts w:ascii="Arial" w:eastAsia="Arial" w:hAnsi="Arial" w:cs="Arial"/>
                <w:b/>
                <w:u w:val="single" w:color="000000"/>
              </w:rPr>
              <w:t>d</w:t>
            </w:r>
            <w:r w:rsidRPr="00856B3E">
              <w:rPr>
                <w:rFonts w:ascii="Arial" w:eastAsia="Arial" w:hAnsi="Arial" w:cs="Arial"/>
                <w:b/>
                <w:spacing w:val="14"/>
                <w:u w:val="single" w:color="000000"/>
              </w:rPr>
              <w:t xml:space="preserve"> </w:t>
            </w:r>
            <w:r w:rsidRPr="00856B3E">
              <w:rPr>
                <w:rFonts w:ascii="Arial" w:eastAsia="Arial" w:hAnsi="Arial" w:cs="Arial"/>
                <w:b/>
                <w:spacing w:val="-4"/>
                <w:u w:val="single" w:color="000000"/>
              </w:rPr>
              <w:t>e</w:t>
            </w:r>
            <w:r w:rsidRPr="00856B3E">
              <w:rPr>
                <w:rFonts w:ascii="Arial" w:eastAsia="Arial" w:hAnsi="Arial" w:cs="Arial"/>
                <w:b/>
                <w:spacing w:val="1"/>
                <w:u w:val="single" w:color="000000"/>
              </w:rPr>
              <w:t>d</w:t>
            </w:r>
            <w:r w:rsidRPr="00856B3E">
              <w:rPr>
                <w:rFonts w:ascii="Arial" w:eastAsia="Arial" w:hAnsi="Arial" w:cs="Arial"/>
                <w:b/>
                <w:spacing w:val="6"/>
                <w:u w:val="single" w:color="000000"/>
              </w:rPr>
              <w:t>i</w:t>
            </w:r>
            <w:r w:rsidRPr="00856B3E">
              <w:rPr>
                <w:rFonts w:ascii="Arial" w:eastAsia="Arial" w:hAnsi="Arial" w:cs="Arial"/>
                <w:b/>
                <w:spacing w:val="-5"/>
                <w:u w:val="single" w:color="000000"/>
              </w:rPr>
              <w:t>t</w:t>
            </w:r>
            <w:r w:rsidRPr="00856B3E">
              <w:rPr>
                <w:rFonts w:ascii="Arial" w:eastAsia="Arial" w:hAnsi="Arial" w:cs="Arial"/>
                <w:b/>
                <w:spacing w:val="1"/>
                <w:u w:val="single" w:color="000000"/>
              </w:rPr>
              <w:t>o</w:t>
            </w:r>
            <w:r w:rsidRPr="00856B3E">
              <w:rPr>
                <w:rFonts w:ascii="Arial" w:eastAsia="Arial" w:hAnsi="Arial" w:cs="Arial"/>
                <w:b/>
                <w:spacing w:val="-1"/>
                <w:u w:val="single" w:color="000000"/>
              </w:rPr>
              <w:t>r</w:t>
            </w:r>
            <w:r w:rsidRPr="00856B3E">
              <w:rPr>
                <w:rFonts w:ascii="Arial" w:eastAsia="Arial" w:hAnsi="Arial" w:cs="Arial"/>
                <w:b/>
                <w:spacing w:val="-4"/>
                <w:u w:val="single" w:color="000000"/>
              </w:rPr>
              <w:t>s</w:t>
            </w:r>
            <w:r w:rsidRPr="00856B3E">
              <w:rPr>
                <w:rFonts w:ascii="Arial" w:eastAsia="Arial" w:hAnsi="Arial" w:cs="Arial"/>
                <w:b/>
                <w:spacing w:val="-5"/>
                <w:u w:val="single" w:color="000000"/>
              </w:rPr>
              <w:t>)</w:t>
            </w:r>
            <w:r w:rsidRPr="00856B3E">
              <w:rPr>
                <w:rFonts w:ascii="Arial" w:eastAsia="Arial" w:hAnsi="Arial" w:cs="Arial"/>
                <w:b/>
                <w:u w:val="single" w:color="000000"/>
              </w:rPr>
              <w:t>:</w:t>
            </w:r>
          </w:p>
        </w:tc>
      </w:tr>
      <w:tr w:rsidR="00B24CB4" w:rsidRPr="00856B3E" w:rsidTr="00F032B1">
        <w:trPr>
          <w:trHeight w:hRule="exact" w:val="487"/>
        </w:trPr>
        <w:tc>
          <w:tcPr>
            <w:tcW w:w="8359" w:type="dxa"/>
            <w:tcBorders>
              <w:top w:val="single" w:sz="7" w:space="0" w:color="000000"/>
              <w:left w:val="single" w:sz="7" w:space="0" w:color="000000"/>
              <w:bottom w:val="single" w:sz="7" w:space="0" w:color="000000"/>
              <w:right w:val="single" w:sz="7" w:space="0" w:color="000000"/>
            </w:tcBorders>
          </w:tcPr>
          <w:p w:rsidR="00B24CB4" w:rsidRPr="00856B3E" w:rsidRDefault="00B24CB4">
            <w:pPr>
              <w:rPr>
                <w:rFonts w:ascii="Arial" w:hAnsi="Arial" w:cs="Arial"/>
              </w:rPr>
            </w:pPr>
          </w:p>
        </w:tc>
        <w:tc>
          <w:tcPr>
            <w:tcW w:w="5513" w:type="dxa"/>
            <w:tcBorders>
              <w:top w:val="single" w:sz="7" w:space="0" w:color="000000"/>
              <w:left w:val="single" w:sz="7" w:space="0" w:color="000000"/>
              <w:bottom w:val="single" w:sz="7" w:space="0" w:color="000000"/>
              <w:right w:val="single" w:sz="7" w:space="0" w:color="000000"/>
            </w:tcBorders>
          </w:tcPr>
          <w:p w:rsidR="00B24CB4" w:rsidRPr="00856B3E" w:rsidRDefault="00CC5441">
            <w:pPr>
              <w:ind w:left="104"/>
              <w:rPr>
                <w:rFonts w:ascii="Arial" w:eastAsia="Arial" w:hAnsi="Arial" w:cs="Arial"/>
              </w:rPr>
            </w:pPr>
            <w:r w:rsidRPr="00856B3E">
              <w:rPr>
                <w:rFonts w:ascii="Arial" w:eastAsia="Arial" w:hAnsi="Arial" w:cs="Arial"/>
                <w:spacing w:val="5"/>
              </w:rPr>
              <w:t>A</w:t>
            </w:r>
            <w:r w:rsidRPr="00856B3E">
              <w:rPr>
                <w:rFonts w:ascii="Arial" w:eastAsia="Arial" w:hAnsi="Arial" w:cs="Arial"/>
                <w:spacing w:val="-4"/>
              </w:rPr>
              <w:t>u</w:t>
            </w:r>
            <w:r w:rsidRPr="00856B3E">
              <w:rPr>
                <w:rFonts w:ascii="Arial" w:eastAsia="Arial" w:hAnsi="Arial" w:cs="Arial"/>
                <w:spacing w:val="6"/>
              </w:rPr>
              <w:t>t</w:t>
            </w:r>
            <w:r w:rsidRPr="00856B3E">
              <w:rPr>
                <w:rFonts w:ascii="Arial" w:eastAsia="Arial" w:hAnsi="Arial" w:cs="Arial"/>
                <w:spacing w:val="-4"/>
              </w:rPr>
              <w:t>h</w:t>
            </w:r>
            <w:r w:rsidRPr="00856B3E">
              <w:rPr>
                <w:rFonts w:ascii="Arial" w:eastAsia="Arial" w:hAnsi="Arial" w:cs="Arial"/>
                <w:spacing w:val="11"/>
              </w:rPr>
              <w:t>o</w:t>
            </w:r>
            <w:r w:rsidRPr="00856B3E">
              <w:rPr>
                <w:rFonts w:ascii="Arial" w:eastAsia="Arial" w:hAnsi="Arial" w:cs="Arial"/>
                <w:spacing w:val="-5"/>
              </w:rPr>
              <w:t>r</w:t>
            </w:r>
            <w:r w:rsidRPr="00856B3E">
              <w:rPr>
                <w:rFonts w:ascii="Arial" w:eastAsia="Arial" w:hAnsi="Arial" w:cs="Arial"/>
                <w:spacing w:val="2"/>
              </w:rPr>
              <w:t>’</w:t>
            </w:r>
            <w:r w:rsidRPr="00856B3E">
              <w:rPr>
                <w:rFonts w:ascii="Arial" w:eastAsia="Arial" w:hAnsi="Arial" w:cs="Arial"/>
              </w:rPr>
              <w:t>s</w:t>
            </w:r>
            <w:r w:rsidRPr="00856B3E">
              <w:rPr>
                <w:rFonts w:ascii="Arial" w:eastAsia="Arial" w:hAnsi="Arial" w:cs="Arial"/>
                <w:spacing w:val="28"/>
              </w:rPr>
              <w:t xml:space="preserve"> </w:t>
            </w:r>
            <w:r w:rsidRPr="00856B3E">
              <w:rPr>
                <w:rFonts w:ascii="Arial" w:eastAsia="Arial" w:hAnsi="Arial" w:cs="Arial"/>
                <w:spacing w:val="1"/>
                <w:w w:val="102"/>
              </w:rPr>
              <w:t>F</w:t>
            </w:r>
            <w:r w:rsidRPr="00856B3E">
              <w:rPr>
                <w:rFonts w:ascii="Arial" w:eastAsia="Arial" w:hAnsi="Arial" w:cs="Arial"/>
                <w:spacing w:val="-4"/>
                <w:w w:val="102"/>
              </w:rPr>
              <w:t>ee</w:t>
            </w:r>
            <w:r w:rsidRPr="00856B3E">
              <w:rPr>
                <w:rFonts w:ascii="Arial" w:eastAsia="Arial" w:hAnsi="Arial" w:cs="Arial"/>
                <w:spacing w:val="11"/>
                <w:w w:val="102"/>
              </w:rPr>
              <w:t>db</w:t>
            </w:r>
            <w:r w:rsidRPr="00856B3E">
              <w:rPr>
                <w:rFonts w:ascii="Arial" w:eastAsia="Arial" w:hAnsi="Arial" w:cs="Arial"/>
                <w:spacing w:val="-4"/>
                <w:w w:val="102"/>
              </w:rPr>
              <w:t>a</w:t>
            </w:r>
            <w:r w:rsidRPr="00856B3E">
              <w:rPr>
                <w:rFonts w:ascii="Arial" w:eastAsia="Arial" w:hAnsi="Arial" w:cs="Arial"/>
                <w:spacing w:val="7"/>
                <w:w w:val="102"/>
              </w:rPr>
              <w:t>c</w:t>
            </w:r>
            <w:r w:rsidRPr="00856B3E">
              <w:rPr>
                <w:rFonts w:ascii="Arial" w:eastAsia="Arial" w:hAnsi="Arial" w:cs="Arial"/>
                <w:w w:val="102"/>
              </w:rPr>
              <w:t>k</w:t>
            </w:r>
          </w:p>
        </w:tc>
      </w:tr>
      <w:tr w:rsidR="00B24CB4" w:rsidRPr="00856B3E" w:rsidTr="00F032B1">
        <w:trPr>
          <w:trHeight w:hRule="exact" w:val="1886"/>
        </w:trPr>
        <w:tc>
          <w:tcPr>
            <w:tcW w:w="8359" w:type="dxa"/>
            <w:tcBorders>
              <w:top w:val="single" w:sz="7" w:space="0" w:color="000000"/>
              <w:left w:val="single" w:sz="7" w:space="0" w:color="000000"/>
              <w:bottom w:val="single" w:sz="7" w:space="0" w:color="000000"/>
              <w:right w:val="single" w:sz="7" w:space="0" w:color="000000"/>
            </w:tcBorders>
          </w:tcPr>
          <w:p w:rsidR="00B24CB4" w:rsidRPr="00856B3E" w:rsidRDefault="008006A5">
            <w:pPr>
              <w:rPr>
                <w:rFonts w:ascii="Arial" w:hAnsi="Arial" w:cs="Arial"/>
              </w:rPr>
            </w:pPr>
            <w:r w:rsidRPr="00856B3E">
              <w:rPr>
                <w:rFonts w:ascii="Arial" w:hAnsi="Arial" w:cs="Arial"/>
              </w:rPr>
              <w:t>I believe the review could be accepted with minor revisions . I would recommend developing more the Discussion section and Conclusions one.</w:t>
            </w:r>
          </w:p>
        </w:tc>
        <w:tc>
          <w:tcPr>
            <w:tcW w:w="5513" w:type="dxa"/>
            <w:tcBorders>
              <w:top w:val="single" w:sz="7" w:space="0" w:color="000000"/>
              <w:left w:val="single" w:sz="7" w:space="0" w:color="000000"/>
              <w:bottom w:val="single" w:sz="7" w:space="0" w:color="000000"/>
              <w:right w:val="single" w:sz="7" w:space="0" w:color="000000"/>
            </w:tcBorders>
          </w:tcPr>
          <w:p w:rsidR="00F032B1" w:rsidRPr="00856B3E" w:rsidRDefault="00F032B1" w:rsidP="00F032B1">
            <w:pPr>
              <w:pStyle w:val="NormalWeb"/>
              <w:rPr>
                <w:rFonts w:ascii="Arial" w:hAnsi="Arial" w:cs="Arial"/>
                <w:sz w:val="20"/>
                <w:szCs w:val="20"/>
              </w:rPr>
            </w:pPr>
            <w:r w:rsidRPr="00856B3E">
              <w:rPr>
                <w:rFonts w:ascii="Arial" w:hAnsi="Arial" w:cs="Arial"/>
                <w:sz w:val="20"/>
                <w:szCs w:val="20"/>
              </w:rPr>
              <w:t>We sincerely thank the editor for the positive evaluation and recommendation. We appreciate the suggestion to further strengthen the Discussion and Conclusion sections. Accordingly, we will revise and expand these sections to provide deeper insights, improved interpretation of findings, and clearer articulation of the study’s implications. These revisions will enhance the overall quality and impact of the manuscript.</w:t>
            </w:r>
          </w:p>
          <w:p w:rsidR="00B24CB4" w:rsidRPr="00856B3E" w:rsidRDefault="00B24CB4">
            <w:pPr>
              <w:rPr>
                <w:rFonts w:ascii="Arial" w:hAnsi="Arial" w:cs="Arial"/>
                <w:lang w:val="en-IN"/>
              </w:rPr>
            </w:pPr>
          </w:p>
        </w:tc>
      </w:tr>
    </w:tbl>
    <w:p w:rsidR="00CC5441" w:rsidRPr="00856B3E" w:rsidRDefault="00CC5441" w:rsidP="00B2418E">
      <w:pPr>
        <w:spacing w:line="200" w:lineRule="exact"/>
        <w:rPr>
          <w:rFonts w:ascii="Arial" w:hAnsi="Arial" w:cs="Arial"/>
        </w:rPr>
      </w:pPr>
    </w:p>
    <w:p w:rsidR="00B2418E" w:rsidRPr="00856B3E" w:rsidRDefault="00B2418E" w:rsidP="00B2418E">
      <w:pPr>
        <w:spacing w:line="200" w:lineRule="exact"/>
        <w:rPr>
          <w:rFonts w:ascii="Arial" w:hAnsi="Arial" w:cs="Arial"/>
        </w:rPr>
      </w:pPr>
    </w:p>
    <w:sectPr w:rsidR="00B2418E" w:rsidRPr="00856B3E">
      <w:pgSz w:w="16860" w:h="23820"/>
      <w:pgMar w:top="1480" w:right="1320" w:bottom="280" w:left="1340" w:header="1294" w:footer="14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663" w:rsidRDefault="00313663">
      <w:r>
        <w:separator/>
      </w:r>
    </w:p>
  </w:endnote>
  <w:endnote w:type="continuationSeparator" w:id="0">
    <w:p w:rsidR="00313663" w:rsidRDefault="0031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CB4" w:rsidRDefault="00313663">
    <w:pPr>
      <w:spacing w:line="200" w:lineRule="exact"/>
    </w:pPr>
    <w:r>
      <w:pict>
        <v:shapetype id="_x0000_t202" coordsize="21600,21600" o:spt="202" path="m,l,21600r21600,l21600,xe">
          <v:stroke joinstyle="miter"/>
          <v:path gradientshapeok="t" o:connecttype="rect"/>
        </v:shapetype>
        <v:shape id="_x0000_s2049" type="#_x0000_t202" style="position:absolute;margin-left:724.15pt;margin-top:1109.35pt;width:47.4pt;height:23.75pt;z-index:-251658240;mso-position-horizontal-relative:page;mso-position-vertical-relative:page" filled="f" stroked="f">
          <v:textbox style="mso-next-textbox:#_x0000_s2049" inset="0,0,0,0">
            <w:txbxContent>
              <w:p w:rsidR="00B24CB4" w:rsidRDefault="00CC5441">
                <w:pPr>
                  <w:spacing w:line="200" w:lineRule="exact"/>
                  <w:ind w:left="-15" w:right="-15"/>
                  <w:jc w:val="center"/>
                  <w:rPr>
                    <w:sz w:val="19"/>
                    <w:szCs w:val="19"/>
                  </w:rPr>
                </w:pPr>
                <w:r>
                  <w:rPr>
                    <w:spacing w:val="-4"/>
                    <w:w w:val="102"/>
                    <w:sz w:val="19"/>
                    <w:szCs w:val="19"/>
                  </w:rPr>
                  <w:t>P</w:t>
                </w:r>
                <w:r>
                  <w:rPr>
                    <w:w w:val="102"/>
                    <w:sz w:val="19"/>
                    <w:szCs w:val="19"/>
                  </w:rPr>
                  <w:t>a</w:t>
                </w:r>
                <w:r>
                  <w:rPr>
                    <w:spacing w:val="-29"/>
                    <w:sz w:val="19"/>
                    <w:szCs w:val="19"/>
                  </w:rPr>
                  <w:t xml:space="preserve"> </w:t>
                </w:r>
                <w:proofErr w:type="spellStart"/>
                <w:r>
                  <w:rPr>
                    <w:spacing w:val="-7"/>
                    <w:sz w:val="19"/>
                    <w:szCs w:val="19"/>
                  </w:rPr>
                  <w:t>g</w:t>
                </w:r>
                <w:r>
                  <w:rPr>
                    <w:sz w:val="19"/>
                    <w:szCs w:val="19"/>
                  </w:rPr>
                  <w:t>e</w:t>
                </w:r>
                <w:proofErr w:type="spellEnd"/>
                <w:r>
                  <w:rPr>
                    <w:spacing w:val="3"/>
                    <w:sz w:val="19"/>
                    <w:szCs w:val="19"/>
                  </w:rPr>
                  <w:t xml:space="preserve"> </w:t>
                </w:r>
                <w:r>
                  <w:rPr>
                    <w:b/>
                    <w:spacing w:val="-45"/>
                    <w:sz w:val="19"/>
                    <w:szCs w:val="19"/>
                  </w:rPr>
                  <w:t xml:space="preserve"> </w:t>
                </w:r>
                <w:r>
                  <w:fldChar w:fldCharType="begin"/>
                </w:r>
                <w:r>
                  <w:rPr>
                    <w:b/>
                    <w:sz w:val="19"/>
                    <w:szCs w:val="19"/>
                  </w:rPr>
                  <w:instrText xml:space="preserve"> PAGE </w:instrText>
                </w:r>
                <w:r>
                  <w:fldChar w:fldCharType="separate"/>
                </w:r>
                <w:r w:rsidR="00F032B1">
                  <w:rPr>
                    <w:b/>
                    <w:noProof/>
                    <w:sz w:val="19"/>
                    <w:szCs w:val="19"/>
                  </w:rPr>
                  <w:t>2</w:t>
                </w:r>
                <w:r>
                  <w:fldChar w:fldCharType="end"/>
                </w:r>
                <w:r>
                  <w:rPr>
                    <w:b/>
                    <w:spacing w:val="7"/>
                    <w:sz w:val="19"/>
                    <w:szCs w:val="19"/>
                  </w:rPr>
                  <w:t xml:space="preserve"> </w:t>
                </w:r>
                <w:r>
                  <w:rPr>
                    <w:spacing w:val="7"/>
                    <w:sz w:val="19"/>
                    <w:szCs w:val="19"/>
                  </w:rPr>
                  <w:t>o</w:t>
                </w:r>
                <w:r>
                  <w:rPr>
                    <w:sz w:val="19"/>
                    <w:szCs w:val="19"/>
                  </w:rPr>
                  <w:t>f</w:t>
                </w:r>
                <w:r>
                  <w:rPr>
                    <w:spacing w:val="11"/>
                    <w:sz w:val="19"/>
                    <w:szCs w:val="19"/>
                  </w:rPr>
                  <w:t xml:space="preserve"> </w:t>
                </w:r>
                <w:r>
                  <w:rPr>
                    <w:b/>
                    <w:w w:val="102"/>
                    <w:sz w:val="19"/>
                    <w:szCs w:val="19"/>
                  </w:rPr>
                  <w:t>3</w:t>
                </w:r>
              </w:p>
              <w:p w:rsidR="00B24CB4" w:rsidRDefault="00CC5441">
                <w:pPr>
                  <w:spacing w:before="21"/>
                  <w:ind w:left="136" w:right="-13"/>
                  <w:jc w:val="center"/>
                  <w:rPr>
                    <w:sz w:val="19"/>
                    <w:szCs w:val="19"/>
                  </w:rPr>
                </w:pPr>
                <w:r>
                  <w:rPr>
                    <w:b/>
                    <w:spacing w:val="-6"/>
                    <w:w w:val="102"/>
                    <w:sz w:val="19"/>
                    <w:szCs w:val="19"/>
                  </w:rPr>
                  <w:t>V</w:t>
                </w:r>
                <w:r>
                  <w:rPr>
                    <w:b/>
                    <w:spacing w:val="7"/>
                    <w:w w:val="102"/>
                    <w:sz w:val="19"/>
                    <w:szCs w:val="19"/>
                  </w:rPr>
                  <w:t>24032</w:t>
                </w:r>
                <w:r>
                  <w:rPr>
                    <w:b/>
                    <w:w w:val="102"/>
                    <w:sz w:val="19"/>
                    <w:szCs w:val="19"/>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663" w:rsidRDefault="00313663">
      <w:r>
        <w:separator/>
      </w:r>
    </w:p>
  </w:footnote>
  <w:footnote w:type="continuationSeparator" w:id="0">
    <w:p w:rsidR="00313663" w:rsidRDefault="00313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CB4" w:rsidRDefault="00313663">
    <w:pPr>
      <w:spacing w:line="200" w:lineRule="exact"/>
    </w:pPr>
    <w:r>
      <w:pict>
        <v:shapetype id="_x0000_t202" coordsize="21600,21600" o:spt="202" path="m,l,21600r21600,l21600,xe">
          <v:stroke joinstyle="miter"/>
          <v:path gradientshapeok="t" o:connecttype="rect"/>
        </v:shapetype>
        <v:shape id="_x0000_s2050" type="#_x0000_t202" style="position:absolute;margin-left:373.6pt;margin-top:63.95pt;width:95.15pt;height:11.75pt;z-index:-251659264;mso-position-horizontal-relative:page;mso-position-vertical-relative:page" filled="f" stroked="f">
          <v:textbox style="mso-next-textbox:#_x0000_s2050" inset="0,0,0,0">
            <w:txbxContent>
              <w:p w:rsidR="00B24CB4" w:rsidRDefault="00CC5441">
                <w:pPr>
                  <w:spacing w:line="200" w:lineRule="exact"/>
                  <w:ind w:left="20" w:right="-29"/>
                  <w:rPr>
                    <w:sz w:val="19"/>
                    <w:szCs w:val="19"/>
                  </w:rPr>
                </w:pPr>
                <w:r>
                  <w:rPr>
                    <w:spacing w:val="5"/>
                    <w:sz w:val="19"/>
                    <w:szCs w:val="19"/>
                    <w:highlight w:val="lightGray"/>
                  </w:rPr>
                  <w:t>R</w:t>
                </w:r>
                <w:r>
                  <w:rPr>
                    <w:spacing w:val="3"/>
                    <w:sz w:val="19"/>
                    <w:szCs w:val="19"/>
                    <w:highlight w:val="lightGray"/>
                  </w:rPr>
                  <w:t>e</w:t>
                </w:r>
                <w:r>
                  <w:rPr>
                    <w:spacing w:val="7"/>
                    <w:sz w:val="19"/>
                    <w:szCs w:val="19"/>
                    <w:highlight w:val="lightGray"/>
                  </w:rPr>
                  <w:t>v</w:t>
                </w:r>
                <w:r>
                  <w:rPr>
                    <w:spacing w:val="-9"/>
                    <w:sz w:val="19"/>
                    <w:szCs w:val="19"/>
                    <w:highlight w:val="lightGray"/>
                  </w:rPr>
                  <w:t>i</w:t>
                </w:r>
                <w:r>
                  <w:rPr>
                    <w:spacing w:val="3"/>
                    <w:sz w:val="19"/>
                    <w:szCs w:val="19"/>
                    <w:highlight w:val="lightGray"/>
                  </w:rPr>
                  <w:t>e</w:t>
                </w:r>
                <w:r>
                  <w:rPr>
                    <w:sz w:val="19"/>
                    <w:szCs w:val="19"/>
                    <w:highlight w:val="lightGray"/>
                  </w:rPr>
                  <w:t>w</w:t>
                </w:r>
                <w:r>
                  <w:rPr>
                    <w:spacing w:val="18"/>
                    <w:sz w:val="19"/>
                    <w:szCs w:val="19"/>
                    <w:highlight w:val="lightGray"/>
                  </w:rPr>
                  <w:t xml:space="preserve"> </w:t>
                </w:r>
                <w:r>
                  <w:rPr>
                    <w:spacing w:val="-4"/>
                    <w:sz w:val="19"/>
                    <w:szCs w:val="19"/>
                    <w:highlight w:val="lightGray"/>
                  </w:rPr>
                  <w:t>F</w:t>
                </w:r>
                <w:r>
                  <w:rPr>
                    <w:spacing w:val="7"/>
                    <w:sz w:val="19"/>
                    <w:szCs w:val="19"/>
                    <w:highlight w:val="lightGray"/>
                  </w:rPr>
                  <w:t>o</w:t>
                </w:r>
                <w:r>
                  <w:rPr>
                    <w:spacing w:val="-5"/>
                    <w:sz w:val="19"/>
                    <w:szCs w:val="19"/>
                    <w:highlight w:val="lightGray"/>
                  </w:rPr>
                  <w:t>r</w:t>
                </w:r>
                <w:r>
                  <w:rPr>
                    <w:sz w:val="19"/>
                    <w:szCs w:val="19"/>
                    <w:highlight w:val="lightGray"/>
                  </w:rPr>
                  <w:t>m</w:t>
                </w:r>
                <w:r>
                  <w:rPr>
                    <w:spacing w:val="18"/>
                    <w:sz w:val="19"/>
                    <w:szCs w:val="19"/>
                    <w:highlight w:val="lightGray"/>
                  </w:rPr>
                  <w:t xml:space="preserve"> </w:t>
                </w:r>
                <w:r>
                  <w:rPr>
                    <w:spacing w:val="-5"/>
                    <w:w w:val="102"/>
                    <w:sz w:val="19"/>
                    <w:szCs w:val="19"/>
                    <w:highlight w:val="lightGray"/>
                  </w:rPr>
                  <w:t>(</w:t>
                </w:r>
                <w:r>
                  <w:rPr>
                    <w:spacing w:val="5"/>
                    <w:w w:val="102"/>
                    <w:sz w:val="19"/>
                    <w:szCs w:val="19"/>
                    <w:highlight w:val="lightGray"/>
                  </w:rPr>
                  <w:t>R</w:t>
                </w:r>
                <w:r>
                  <w:rPr>
                    <w:spacing w:val="3"/>
                    <w:w w:val="102"/>
                    <w:sz w:val="19"/>
                    <w:szCs w:val="19"/>
                    <w:highlight w:val="lightGray"/>
                  </w:rPr>
                  <w:t>e</w:t>
                </w:r>
                <w:r>
                  <w:rPr>
                    <w:spacing w:val="7"/>
                    <w:w w:val="102"/>
                    <w:sz w:val="19"/>
                    <w:szCs w:val="19"/>
                    <w:highlight w:val="lightGray"/>
                  </w:rPr>
                  <w:t>v</w:t>
                </w:r>
                <w:r>
                  <w:rPr>
                    <w:spacing w:val="-9"/>
                    <w:w w:val="102"/>
                    <w:sz w:val="19"/>
                    <w:szCs w:val="19"/>
                    <w:highlight w:val="lightGray"/>
                  </w:rPr>
                  <w:t>i</w:t>
                </w:r>
                <w:r>
                  <w:rPr>
                    <w:spacing w:val="3"/>
                    <w:w w:val="102"/>
                    <w:sz w:val="19"/>
                    <w:szCs w:val="19"/>
                    <w:highlight w:val="lightGray"/>
                  </w:rPr>
                  <w:t>e</w:t>
                </w:r>
                <w:r>
                  <w:rPr>
                    <w:spacing w:val="-6"/>
                    <w:w w:val="102"/>
                    <w:sz w:val="19"/>
                    <w:szCs w:val="19"/>
                    <w:highlight w:val="lightGray"/>
                  </w:rPr>
                  <w:t>w</w:t>
                </w:r>
                <w:r>
                  <w:rPr>
                    <w:w w:val="102"/>
                    <w:sz w:val="19"/>
                    <w:szCs w:val="19"/>
                    <w:highlight w:val="lightGray"/>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B51471"/>
    <w:multiLevelType w:val="multilevel"/>
    <w:tmpl w:val="DE68B7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4CB4"/>
    <w:rsid w:val="00053D06"/>
    <w:rsid w:val="000E3028"/>
    <w:rsid w:val="00313663"/>
    <w:rsid w:val="00506D14"/>
    <w:rsid w:val="00756FC0"/>
    <w:rsid w:val="008006A5"/>
    <w:rsid w:val="00856B3E"/>
    <w:rsid w:val="008D5F1F"/>
    <w:rsid w:val="00A06A9C"/>
    <w:rsid w:val="00B2418E"/>
    <w:rsid w:val="00B24CB4"/>
    <w:rsid w:val="00BC248A"/>
    <w:rsid w:val="00CC5441"/>
    <w:rsid w:val="00F03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203E258"/>
  <w15:docId w15:val="{BB2272D0-9947-4156-82A7-56EBD6DB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NormalWeb">
    <w:name w:val="Normal (Web)"/>
    <w:basedOn w:val="Normal"/>
    <w:uiPriority w:val="99"/>
    <w:semiHidden/>
    <w:unhideWhenUsed/>
    <w:rsid w:val="00F032B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597766">
      <w:bodyDiv w:val="1"/>
      <w:marLeft w:val="0"/>
      <w:marRight w:val="0"/>
      <w:marTop w:val="0"/>
      <w:marBottom w:val="0"/>
      <w:divBdr>
        <w:top w:val="none" w:sz="0" w:space="0" w:color="auto"/>
        <w:left w:val="none" w:sz="0" w:space="0" w:color="auto"/>
        <w:bottom w:val="none" w:sz="0" w:space="0" w:color="auto"/>
        <w:right w:val="none" w:sz="0" w:space="0" w:color="auto"/>
      </w:divBdr>
      <w:divsChild>
        <w:div w:id="691995652">
          <w:marLeft w:val="0"/>
          <w:marRight w:val="0"/>
          <w:marTop w:val="0"/>
          <w:marBottom w:val="0"/>
          <w:divBdr>
            <w:top w:val="none" w:sz="0" w:space="0" w:color="auto"/>
            <w:left w:val="none" w:sz="0" w:space="0" w:color="auto"/>
            <w:bottom w:val="none" w:sz="0" w:space="0" w:color="auto"/>
            <w:right w:val="none" w:sz="0" w:space="0" w:color="auto"/>
          </w:divBdr>
          <w:divsChild>
            <w:div w:id="650452995">
              <w:marLeft w:val="0"/>
              <w:marRight w:val="0"/>
              <w:marTop w:val="0"/>
              <w:marBottom w:val="0"/>
              <w:divBdr>
                <w:top w:val="none" w:sz="0" w:space="0" w:color="auto"/>
                <w:left w:val="none" w:sz="0" w:space="0" w:color="auto"/>
                <w:bottom w:val="none" w:sz="0" w:space="0" w:color="auto"/>
                <w:right w:val="none" w:sz="0" w:space="0" w:color="auto"/>
              </w:divBdr>
              <w:divsChild>
                <w:div w:id="753091223">
                  <w:marLeft w:val="0"/>
                  <w:marRight w:val="0"/>
                  <w:marTop w:val="0"/>
                  <w:marBottom w:val="0"/>
                  <w:divBdr>
                    <w:top w:val="none" w:sz="0" w:space="0" w:color="auto"/>
                    <w:left w:val="none" w:sz="0" w:space="0" w:color="auto"/>
                    <w:bottom w:val="none" w:sz="0" w:space="0" w:color="auto"/>
                    <w:right w:val="none" w:sz="0" w:space="0" w:color="auto"/>
                  </w:divBdr>
                  <w:divsChild>
                    <w:div w:id="807668481">
                      <w:marLeft w:val="0"/>
                      <w:marRight w:val="0"/>
                      <w:marTop w:val="0"/>
                      <w:marBottom w:val="0"/>
                      <w:divBdr>
                        <w:top w:val="none" w:sz="0" w:space="0" w:color="auto"/>
                        <w:left w:val="none" w:sz="0" w:space="0" w:color="auto"/>
                        <w:bottom w:val="none" w:sz="0" w:space="0" w:color="auto"/>
                        <w:right w:val="none" w:sz="0" w:space="0" w:color="auto"/>
                      </w:divBdr>
                      <w:divsChild>
                        <w:div w:id="74521146">
                          <w:marLeft w:val="0"/>
                          <w:marRight w:val="0"/>
                          <w:marTop w:val="0"/>
                          <w:marBottom w:val="0"/>
                          <w:divBdr>
                            <w:top w:val="none" w:sz="0" w:space="0" w:color="auto"/>
                            <w:left w:val="none" w:sz="0" w:space="0" w:color="auto"/>
                            <w:bottom w:val="none" w:sz="0" w:space="0" w:color="auto"/>
                            <w:right w:val="none" w:sz="0" w:space="0" w:color="auto"/>
                          </w:divBdr>
                          <w:divsChild>
                            <w:div w:id="891620353">
                              <w:marLeft w:val="0"/>
                              <w:marRight w:val="0"/>
                              <w:marTop w:val="0"/>
                              <w:marBottom w:val="0"/>
                              <w:divBdr>
                                <w:top w:val="none" w:sz="0" w:space="0" w:color="auto"/>
                                <w:left w:val="none" w:sz="0" w:space="0" w:color="auto"/>
                                <w:bottom w:val="none" w:sz="0" w:space="0" w:color="auto"/>
                                <w:right w:val="none" w:sz="0" w:space="0" w:color="auto"/>
                              </w:divBdr>
                              <w:divsChild>
                                <w:div w:id="17432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132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1317</Words>
  <Characters>7510</Characters>
  <Application>Microsoft Office Word</Application>
  <DocSecurity>0</DocSecurity>
  <Lines>62</Lines>
  <Paragraphs>17</Paragraphs>
  <ScaleCrop>false</ScaleCrop>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10</cp:revision>
  <dcterms:created xsi:type="dcterms:W3CDTF">2026-04-01T05:57:00Z</dcterms:created>
  <dcterms:modified xsi:type="dcterms:W3CDTF">2026-04-07T08:08:00Z</dcterms:modified>
</cp:coreProperties>
</file>