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3AE9B" w14:textId="77777777" w:rsidR="00CE640B" w:rsidRPr="00C66177" w:rsidRDefault="00CE640B">
      <w:pPr>
        <w:spacing w:line="280" w:lineRule="exact"/>
        <w:rPr>
          <w:rFonts w:ascii="Arial" w:hAnsi="Arial" w:cs="Arial"/>
        </w:rPr>
      </w:pPr>
    </w:p>
    <w:tbl>
      <w:tblPr>
        <w:tblW w:w="0" w:type="auto"/>
        <w:tblInd w:w="128" w:type="dxa"/>
        <w:tblLayout w:type="fixed"/>
        <w:tblCellMar>
          <w:left w:w="0" w:type="dxa"/>
          <w:right w:w="0" w:type="dxa"/>
        </w:tblCellMar>
        <w:tblLook w:val="01E0" w:firstRow="1" w:lastRow="1" w:firstColumn="1" w:lastColumn="1" w:noHBand="0" w:noVBand="0"/>
      </w:tblPr>
      <w:tblGrid>
        <w:gridCol w:w="3292"/>
        <w:gridCol w:w="10603"/>
      </w:tblGrid>
      <w:tr w:rsidR="00CE640B" w:rsidRPr="00C66177" w14:paraId="3C7E6A19" w14:textId="77777777">
        <w:trPr>
          <w:trHeight w:hRule="exact" w:val="288"/>
        </w:trPr>
        <w:tc>
          <w:tcPr>
            <w:tcW w:w="3292" w:type="dxa"/>
            <w:tcBorders>
              <w:top w:val="single" w:sz="4" w:space="0" w:color="000000"/>
              <w:left w:val="single" w:sz="4" w:space="0" w:color="000000"/>
              <w:bottom w:val="single" w:sz="4" w:space="0" w:color="000000"/>
              <w:right w:val="single" w:sz="4" w:space="0" w:color="000000"/>
            </w:tcBorders>
          </w:tcPr>
          <w:p w14:paraId="66AE26EE" w14:textId="77777777" w:rsidR="00CE640B" w:rsidRPr="00C66177" w:rsidRDefault="00EF6C1B">
            <w:pPr>
              <w:spacing w:line="220" w:lineRule="exact"/>
              <w:ind w:left="201"/>
              <w:rPr>
                <w:rFonts w:ascii="Arial" w:eastAsia="Arial" w:hAnsi="Arial" w:cs="Arial"/>
              </w:rPr>
            </w:pPr>
            <w:r w:rsidRPr="00C66177">
              <w:rPr>
                <w:rFonts w:ascii="Arial" w:eastAsia="Arial" w:hAnsi="Arial" w:cs="Arial"/>
              </w:rPr>
              <w:t>J</w:t>
            </w:r>
            <w:r w:rsidRPr="00C66177">
              <w:rPr>
                <w:rFonts w:ascii="Arial" w:eastAsia="Arial" w:hAnsi="Arial" w:cs="Arial"/>
                <w:spacing w:val="3"/>
              </w:rPr>
              <w:t>ou</w:t>
            </w:r>
            <w:r w:rsidRPr="00C66177">
              <w:rPr>
                <w:rFonts w:ascii="Arial" w:eastAsia="Arial" w:hAnsi="Arial" w:cs="Arial"/>
                <w:spacing w:val="-9"/>
              </w:rPr>
              <w:t>r</w:t>
            </w:r>
            <w:r w:rsidRPr="00C66177">
              <w:rPr>
                <w:rFonts w:ascii="Arial" w:eastAsia="Arial" w:hAnsi="Arial" w:cs="Arial"/>
                <w:spacing w:val="3"/>
              </w:rPr>
              <w:t>na</w:t>
            </w:r>
            <w:r w:rsidRPr="00C66177">
              <w:rPr>
                <w:rFonts w:ascii="Arial" w:eastAsia="Arial" w:hAnsi="Arial" w:cs="Arial"/>
              </w:rPr>
              <w:t xml:space="preserve">l </w:t>
            </w:r>
            <w:r w:rsidRPr="00C66177">
              <w:rPr>
                <w:rFonts w:ascii="Arial" w:eastAsia="Arial" w:hAnsi="Arial" w:cs="Arial"/>
                <w:spacing w:val="-9"/>
              </w:rPr>
              <w:t>N</w:t>
            </w:r>
            <w:r w:rsidRPr="00C66177">
              <w:rPr>
                <w:rFonts w:ascii="Arial" w:eastAsia="Arial" w:hAnsi="Arial" w:cs="Arial"/>
                <w:spacing w:val="-4"/>
              </w:rPr>
              <w:t>a</w:t>
            </w:r>
            <w:r w:rsidRPr="00C66177">
              <w:rPr>
                <w:rFonts w:ascii="Arial" w:eastAsia="Arial" w:hAnsi="Arial" w:cs="Arial"/>
                <w:spacing w:val="5"/>
              </w:rPr>
              <w:t>m</w:t>
            </w:r>
            <w:r w:rsidRPr="00C66177">
              <w:rPr>
                <w:rFonts w:ascii="Arial" w:eastAsia="Arial" w:hAnsi="Arial" w:cs="Arial"/>
                <w:spacing w:val="3"/>
              </w:rPr>
              <w:t>e</w:t>
            </w:r>
            <w:r w:rsidRPr="00C66177">
              <w:rPr>
                <w:rFonts w:ascii="Arial" w:eastAsia="Arial" w:hAnsi="Arial" w:cs="Arial"/>
                <w:w w:val="101"/>
              </w:rPr>
              <w:t>:</w:t>
            </w:r>
          </w:p>
        </w:tc>
        <w:tc>
          <w:tcPr>
            <w:tcW w:w="10603" w:type="dxa"/>
            <w:tcBorders>
              <w:top w:val="single" w:sz="4" w:space="0" w:color="000000"/>
              <w:left w:val="single" w:sz="4" w:space="0" w:color="000000"/>
              <w:bottom w:val="single" w:sz="4" w:space="0" w:color="000000"/>
              <w:right w:val="single" w:sz="4" w:space="0" w:color="000000"/>
            </w:tcBorders>
          </w:tcPr>
          <w:p w14:paraId="42186243" w14:textId="77777777" w:rsidR="00CE640B" w:rsidRPr="00C66177" w:rsidRDefault="00A2082F">
            <w:pPr>
              <w:spacing w:before="7"/>
              <w:ind w:left="107"/>
              <w:rPr>
                <w:rFonts w:ascii="Arial" w:hAnsi="Arial" w:cs="Arial"/>
              </w:rPr>
            </w:pPr>
            <w:hyperlink r:id="rId7">
              <w:r w:rsidR="00EF6C1B" w:rsidRPr="00C66177">
                <w:rPr>
                  <w:rFonts w:ascii="Arial" w:hAnsi="Arial" w:cs="Arial"/>
                  <w:color w:val="0000FF"/>
                  <w:spacing w:val="1"/>
                  <w:u w:val="single" w:color="0000FF"/>
                </w:rPr>
                <w:t>As</w:t>
              </w:r>
              <w:r w:rsidR="00EF6C1B" w:rsidRPr="00C66177">
                <w:rPr>
                  <w:rFonts w:ascii="Arial" w:hAnsi="Arial" w:cs="Arial"/>
                  <w:color w:val="0000FF"/>
                  <w:spacing w:val="-1"/>
                  <w:u w:val="single" w:color="0000FF"/>
                </w:rPr>
                <w:t>i</w:t>
              </w:r>
              <w:r w:rsidR="00EF6C1B" w:rsidRPr="00C66177">
                <w:rPr>
                  <w:rFonts w:ascii="Arial" w:hAnsi="Arial" w:cs="Arial"/>
                  <w:color w:val="0000FF"/>
                  <w:spacing w:val="2"/>
                  <w:u w:val="single" w:color="0000FF"/>
                </w:rPr>
                <w:t>a</w:t>
              </w:r>
              <w:r w:rsidR="00EF6C1B" w:rsidRPr="00C66177">
                <w:rPr>
                  <w:rFonts w:ascii="Arial" w:hAnsi="Arial" w:cs="Arial"/>
                  <w:color w:val="0000FF"/>
                  <w:u w:val="single" w:color="0000FF"/>
                </w:rPr>
                <w:t>n</w:t>
              </w:r>
              <w:r w:rsidR="00EF6C1B" w:rsidRPr="00C66177">
                <w:rPr>
                  <w:rFonts w:ascii="Arial" w:hAnsi="Arial" w:cs="Arial"/>
                  <w:color w:val="0000FF"/>
                  <w:spacing w:val="19"/>
                  <w:u w:val="single" w:color="0000FF"/>
                </w:rPr>
                <w:t xml:space="preserve"> </w:t>
              </w:r>
              <w:r w:rsidR="00EF6C1B" w:rsidRPr="00C66177">
                <w:rPr>
                  <w:rFonts w:ascii="Arial" w:hAnsi="Arial" w:cs="Arial"/>
                  <w:color w:val="0000FF"/>
                  <w:spacing w:val="1"/>
                  <w:u w:val="single" w:color="0000FF"/>
                </w:rPr>
                <w:t>J</w:t>
              </w:r>
              <w:r w:rsidR="00EF6C1B" w:rsidRPr="00C66177">
                <w:rPr>
                  <w:rFonts w:ascii="Arial" w:hAnsi="Arial" w:cs="Arial"/>
                  <w:color w:val="0000FF"/>
                  <w:spacing w:val="3"/>
                  <w:u w:val="single" w:color="0000FF"/>
                </w:rPr>
                <w:t>ou</w:t>
              </w:r>
              <w:r w:rsidR="00EF6C1B" w:rsidRPr="00C66177">
                <w:rPr>
                  <w:rFonts w:ascii="Arial" w:hAnsi="Arial" w:cs="Arial"/>
                  <w:color w:val="0000FF"/>
                  <w:u w:val="single" w:color="0000FF"/>
                </w:rPr>
                <w:t>r</w:t>
              </w:r>
              <w:r w:rsidR="00EF6C1B" w:rsidRPr="00C66177">
                <w:rPr>
                  <w:rFonts w:ascii="Arial" w:hAnsi="Arial" w:cs="Arial"/>
                  <w:color w:val="0000FF"/>
                  <w:spacing w:val="3"/>
                  <w:u w:val="single" w:color="0000FF"/>
                </w:rPr>
                <w:t>n</w:t>
              </w:r>
              <w:r w:rsidR="00EF6C1B" w:rsidRPr="00C66177">
                <w:rPr>
                  <w:rFonts w:ascii="Arial" w:hAnsi="Arial" w:cs="Arial"/>
                  <w:color w:val="0000FF"/>
                  <w:spacing w:val="2"/>
                  <w:u w:val="single" w:color="0000FF"/>
                </w:rPr>
                <w:t>a</w:t>
              </w:r>
              <w:r w:rsidR="00EF6C1B" w:rsidRPr="00C66177">
                <w:rPr>
                  <w:rFonts w:ascii="Arial" w:hAnsi="Arial" w:cs="Arial"/>
                  <w:color w:val="0000FF"/>
                  <w:u w:val="single" w:color="0000FF"/>
                </w:rPr>
                <w:t>l</w:t>
              </w:r>
              <w:r w:rsidR="00EF6C1B" w:rsidRPr="00C66177">
                <w:rPr>
                  <w:rFonts w:ascii="Arial" w:hAnsi="Arial" w:cs="Arial"/>
                  <w:color w:val="0000FF"/>
                  <w:spacing w:val="19"/>
                  <w:u w:val="single" w:color="0000FF"/>
                </w:rPr>
                <w:t xml:space="preserve"> </w:t>
              </w:r>
              <w:r w:rsidR="00EF6C1B" w:rsidRPr="00C66177">
                <w:rPr>
                  <w:rFonts w:ascii="Arial" w:hAnsi="Arial" w:cs="Arial"/>
                  <w:color w:val="0000FF"/>
                  <w:spacing w:val="3"/>
                  <w:u w:val="single" w:color="0000FF"/>
                </w:rPr>
                <w:t>o</w:t>
              </w:r>
              <w:r w:rsidR="00EF6C1B" w:rsidRPr="00C66177">
                <w:rPr>
                  <w:rFonts w:ascii="Arial" w:hAnsi="Arial" w:cs="Arial"/>
                  <w:color w:val="0000FF"/>
                  <w:u w:val="single" w:color="0000FF"/>
                </w:rPr>
                <w:t>f</w:t>
              </w:r>
              <w:r w:rsidR="00EF6C1B" w:rsidRPr="00C66177">
                <w:rPr>
                  <w:rFonts w:ascii="Arial" w:hAnsi="Arial" w:cs="Arial"/>
                  <w:color w:val="0000FF"/>
                  <w:spacing w:val="5"/>
                  <w:u w:val="single" w:color="0000FF"/>
                </w:rPr>
                <w:t xml:space="preserve"> </w:t>
              </w:r>
              <w:r w:rsidR="00EF6C1B" w:rsidRPr="00C66177">
                <w:rPr>
                  <w:rFonts w:ascii="Arial" w:hAnsi="Arial" w:cs="Arial"/>
                  <w:color w:val="0000FF"/>
                  <w:spacing w:val="-3"/>
                  <w:u w:val="single" w:color="0000FF"/>
                </w:rPr>
                <w:t>P</w:t>
              </w:r>
              <w:r w:rsidR="00EF6C1B" w:rsidRPr="00C66177">
                <w:rPr>
                  <w:rFonts w:ascii="Arial" w:hAnsi="Arial" w:cs="Arial"/>
                  <w:color w:val="0000FF"/>
                  <w:spacing w:val="3"/>
                  <w:u w:val="single" w:color="0000FF"/>
                </w:rPr>
                <w:t>u</w:t>
              </w:r>
              <w:r w:rsidR="00EF6C1B" w:rsidRPr="00C66177">
                <w:rPr>
                  <w:rFonts w:ascii="Arial" w:hAnsi="Arial" w:cs="Arial"/>
                  <w:color w:val="0000FF"/>
                  <w:u w:val="single" w:color="0000FF"/>
                </w:rPr>
                <w:t>re</w:t>
              </w:r>
              <w:r w:rsidR="00EF6C1B" w:rsidRPr="00C66177">
                <w:rPr>
                  <w:rFonts w:ascii="Arial" w:hAnsi="Arial" w:cs="Arial"/>
                  <w:color w:val="0000FF"/>
                  <w:spacing w:val="15"/>
                  <w:u w:val="single" w:color="0000FF"/>
                </w:rPr>
                <w:t xml:space="preserve"> </w:t>
              </w:r>
              <w:r w:rsidR="00EF6C1B" w:rsidRPr="00C66177">
                <w:rPr>
                  <w:rFonts w:ascii="Arial" w:hAnsi="Arial" w:cs="Arial"/>
                  <w:color w:val="0000FF"/>
                  <w:spacing w:val="2"/>
                  <w:u w:val="single" w:color="0000FF"/>
                </w:rPr>
                <w:t>a</w:t>
              </w:r>
              <w:r w:rsidR="00EF6C1B" w:rsidRPr="00C66177">
                <w:rPr>
                  <w:rFonts w:ascii="Arial" w:hAnsi="Arial" w:cs="Arial"/>
                  <w:color w:val="0000FF"/>
                  <w:spacing w:val="3"/>
                  <w:u w:val="single" w:color="0000FF"/>
                </w:rPr>
                <w:t>n</w:t>
              </w:r>
              <w:r w:rsidR="00EF6C1B" w:rsidRPr="00C66177">
                <w:rPr>
                  <w:rFonts w:ascii="Arial" w:hAnsi="Arial" w:cs="Arial"/>
                  <w:color w:val="0000FF"/>
                  <w:u w:val="single" w:color="0000FF"/>
                </w:rPr>
                <w:t>d</w:t>
              </w:r>
              <w:r w:rsidR="00EF6C1B" w:rsidRPr="00C66177">
                <w:rPr>
                  <w:rFonts w:ascii="Arial" w:hAnsi="Arial" w:cs="Arial"/>
                  <w:color w:val="0000FF"/>
                  <w:spacing w:val="13"/>
                  <w:u w:val="single" w:color="0000FF"/>
                </w:rPr>
                <w:t xml:space="preserve"> </w:t>
              </w:r>
              <w:r w:rsidR="00EF6C1B" w:rsidRPr="00C66177">
                <w:rPr>
                  <w:rFonts w:ascii="Arial" w:hAnsi="Arial" w:cs="Arial"/>
                  <w:color w:val="0000FF"/>
                  <w:spacing w:val="1"/>
                  <w:u w:val="single" w:color="0000FF"/>
                </w:rPr>
                <w:t>A</w:t>
              </w:r>
              <w:r w:rsidR="00EF6C1B" w:rsidRPr="00C66177">
                <w:rPr>
                  <w:rFonts w:ascii="Arial" w:hAnsi="Arial" w:cs="Arial"/>
                  <w:color w:val="0000FF"/>
                  <w:spacing w:val="3"/>
                  <w:u w:val="single" w:color="0000FF"/>
                </w:rPr>
                <w:t>pp</w:t>
              </w:r>
              <w:r w:rsidR="00EF6C1B" w:rsidRPr="00C66177">
                <w:rPr>
                  <w:rFonts w:ascii="Arial" w:hAnsi="Arial" w:cs="Arial"/>
                  <w:color w:val="0000FF"/>
                  <w:spacing w:val="-1"/>
                  <w:u w:val="single" w:color="0000FF"/>
                </w:rPr>
                <w:t>li</w:t>
              </w:r>
              <w:r w:rsidR="00EF6C1B" w:rsidRPr="00C66177">
                <w:rPr>
                  <w:rFonts w:ascii="Arial" w:hAnsi="Arial" w:cs="Arial"/>
                  <w:color w:val="0000FF"/>
                  <w:spacing w:val="2"/>
                  <w:u w:val="single" w:color="0000FF"/>
                </w:rPr>
                <w:t>e</w:t>
              </w:r>
              <w:r w:rsidR="00EF6C1B" w:rsidRPr="00C66177">
                <w:rPr>
                  <w:rFonts w:ascii="Arial" w:hAnsi="Arial" w:cs="Arial"/>
                  <w:color w:val="0000FF"/>
                  <w:u w:val="single" w:color="0000FF"/>
                </w:rPr>
                <w:t>d</w:t>
              </w:r>
              <w:r w:rsidR="00EF6C1B" w:rsidRPr="00C66177">
                <w:rPr>
                  <w:rFonts w:ascii="Arial" w:hAnsi="Arial" w:cs="Arial"/>
                  <w:color w:val="0000FF"/>
                  <w:spacing w:val="25"/>
                  <w:u w:val="single" w:color="0000FF"/>
                </w:rPr>
                <w:t xml:space="preserve"> </w:t>
              </w:r>
              <w:r w:rsidR="00EF6C1B" w:rsidRPr="00C66177">
                <w:rPr>
                  <w:rFonts w:ascii="Arial" w:hAnsi="Arial" w:cs="Arial"/>
                  <w:color w:val="0000FF"/>
                  <w:spacing w:val="-2"/>
                  <w:u w:val="single" w:color="0000FF"/>
                </w:rPr>
                <w:t>M</w:t>
              </w:r>
              <w:r w:rsidR="00EF6C1B" w:rsidRPr="00C66177">
                <w:rPr>
                  <w:rFonts w:ascii="Arial" w:hAnsi="Arial" w:cs="Arial"/>
                  <w:color w:val="0000FF"/>
                  <w:spacing w:val="2"/>
                  <w:u w:val="single" w:color="0000FF"/>
                </w:rPr>
                <w:t>a</w:t>
              </w:r>
              <w:r w:rsidR="00EF6C1B" w:rsidRPr="00C66177">
                <w:rPr>
                  <w:rFonts w:ascii="Arial" w:hAnsi="Arial" w:cs="Arial"/>
                  <w:color w:val="0000FF"/>
                  <w:spacing w:val="-1"/>
                  <w:u w:val="single" w:color="0000FF"/>
                </w:rPr>
                <w:t>t</w:t>
              </w:r>
              <w:r w:rsidR="00EF6C1B" w:rsidRPr="00C66177">
                <w:rPr>
                  <w:rFonts w:ascii="Arial" w:hAnsi="Arial" w:cs="Arial"/>
                  <w:color w:val="0000FF"/>
                  <w:spacing w:val="3"/>
                  <w:u w:val="single" w:color="0000FF"/>
                </w:rPr>
                <w:t>h</w:t>
              </w:r>
              <w:r w:rsidR="00EF6C1B" w:rsidRPr="00C66177">
                <w:rPr>
                  <w:rFonts w:ascii="Arial" w:hAnsi="Arial" w:cs="Arial"/>
                  <w:color w:val="0000FF"/>
                  <w:spacing w:val="2"/>
                  <w:u w:val="single" w:color="0000FF"/>
                </w:rPr>
                <w:t>ema</w:t>
              </w:r>
              <w:r w:rsidR="00EF6C1B" w:rsidRPr="00C66177">
                <w:rPr>
                  <w:rFonts w:ascii="Arial" w:hAnsi="Arial" w:cs="Arial"/>
                  <w:color w:val="0000FF"/>
                  <w:spacing w:val="-1"/>
                  <w:u w:val="single" w:color="0000FF"/>
                </w:rPr>
                <w:t>ti</w:t>
              </w:r>
              <w:r w:rsidR="00EF6C1B" w:rsidRPr="00C66177">
                <w:rPr>
                  <w:rFonts w:ascii="Arial" w:hAnsi="Arial" w:cs="Arial"/>
                  <w:color w:val="0000FF"/>
                  <w:spacing w:val="2"/>
                  <w:u w:val="single" w:color="0000FF"/>
                </w:rPr>
                <w:t>c</w:t>
              </w:r>
              <w:r w:rsidR="00EF6C1B" w:rsidRPr="00C66177">
                <w:rPr>
                  <w:rFonts w:ascii="Arial" w:hAnsi="Arial" w:cs="Arial"/>
                  <w:color w:val="0000FF"/>
                  <w:u w:val="single" w:color="0000FF"/>
                </w:rPr>
                <w:t>s</w:t>
              </w:r>
            </w:hyperlink>
          </w:p>
        </w:tc>
      </w:tr>
      <w:tr w:rsidR="00CE640B" w:rsidRPr="00C66177" w14:paraId="0B3FAC29" w14:textId="77777777">
        <w:trPr>
          <w:trHeight w:hRule="exact" w:val="238"/>
        </w:trPr>
        <w:tc>
          <w:tcPr>
            <w:tcW w:w="3292" w:type="dxa"/>
            <w:tcBorders>
              <w:top w:val="single" w:sz="4" w:space="0" w:color="000000"/>
              <w:left w:val="single" w:sz="4" w:space="0" w:color="000000"/>
              <w:bottom w:val="single" w:sz="4" w:space="0" w:color="000000"/>
              <w:right w:val="single" w:sz="4" w:space="0" w:color="000000"/>
            </w:tcBorders>
          </w:tcPr>
          <w:p w14:paraId="58B91F0A" w14:textId="77777777" w:rsidR="00CE640B" w:rsidRPr="00C66177" w:rsidRDefault="00EF6C1B">
            <w:pPr>
              <w:spacing w:line="220" w:lineRule="exact"/>
              <w:ind w:left="201"/>
              <w:rPr>
                <w:rFonts w:ascii="Arial" w:eastAsia="Arial" w:hAnsi="Arial" w:cs="Arial"/>
              </w:rPr>
            </w:pPr>
            <w:r w:rsidRPr="00C66177">
              <w:rPr>
                <w:rFonts w:ascii="Arial" w:eastAsia="Arial" w:hAnsi="Arial" w:cs="Arial"/>
                <w:spacing w:val="-2"/>
              </w:rPr>
              <w:t>M</w:t>
            </w:r>
            <w:r w:rsidRPr="00C66177">
              <w:rPr>
                <w:rFonts w:ascii="Arial" w:eastAsia="Arial" w:hAnsi="Arial" w:cs="Arial"/>
                <w:spacing w:val="3"/>
              </w:rPr>
              <w:t>a</w:t>
            </w:r>
            <w:r w:rsidRPr="00C66177">
              <w:rPr>
                <w:rFonts w:ascii="Arial" w:eastAsia="Arial" w:hAnsi="Arial" w:cs="Arial"/>
                <w:spacing w:val="-4"/>
              </w:rPr>
              <w:t>n</w:t>
            </w:r>
            <w:r w:rsidRPr="00C66177">
              <w:rPr>
                <w:rFonts w:ascii="Arial" w:eastAsia="Arial" w:hAnsi="Arial" w:cs="Arial"/>
                <w:spacing w:val="3"/>
              </w:rPr>
              <w:t>u</w:t>
            </w:r>
            <w:r w:rsidRPr="00C66177">
              <w:rPr>
                <w:rFonts w:ascii="Arial" w:eastAsia="Arial" w:hAnsi="Arial" w:cs="Arial"/>
              </w:rPr>
              <w:t>sc</w:t>
            </w:r>
            <w:r w:rsidRPr="00C66177">
              <w:rPr>
                <w:rFonts w:ascii="Arial" w:eastAsia="Arial" w:hAnsi="Arial" w:cs="Arial"/>
                <w:spacing w:val="-2"/>
              </w:rPr>
              <w:t>ri</w:t>
            </w:r>
            <w:r w:rsidRPr="00C66177">
              <w:rPr>
                <w:rFonts w:ascii="Arial" w:eastAsia="Arial" w:hAnsi="Arial" w:cs="Arial"/>
                <w:spacing w:val="3"/>
              </w:rPr>
              <w:t>p</w:t>
            </w:r>
            <w:r w:rsidRPr="00C66177">
              <w:rPr>
                <w:rFonts w:ascii="Arial" w:eastAsia="Arial" w:hAnsi="Arial" w:cs="Arial"/>
              </w:rPr>
              <w:t>t</w:t>
            </w:r>
            <w:r w:rsidRPr="00C66177">
              <w:rPr>
                <w:rFonts w:ascii="Arial" w:eastAsia="Arial" w:hAnsi="Arial" w:cs="Arial"/>
                <w:spacing w:val="5"/>
              </w:rPr>
              <w:t xml:space="preserve"> </w:t>
            </w:r>
            <w:r w:rsidRPr="00C66177">
              <w:rPr>
                <w:rFonts w:ascii="Arial" w:eastAsia="Arial" w:hAnsi="Arial" w:cs="Arial"/>
                <w:spacing w:val="-9"/>
              </w:rPr>
              <w:t>N</w:t>
            </w:r>
            <w:r w:rsidRPr="00C66177">
              <w:rPr>
                <w:rFonts w:ascii="Arial" w:eastAsia="Arial" w:hAnsi="Arial" w:cs="Arial"/>
                <w:spacing w:val="-4"/>
              </w:rPr>
              <w:t>u</w:t>
            </w:r>
            <w:r w:rsidRPr="00C66177">
              <w:rPr>
                <w:rFonts w:ascii="Arial" w:eastAsia="Arial" w:hAnsi="Arial" w:cs="Arial"/>
                <w:spacing w:val="5"/>
              </w:rPr>
              <w:t>m</w:t>
            </w:r>
            <w:r w:rsidRPr="00C66177">
              <w:rPr>
                <w:rFonts w:ascii="Arial" w:eastAsia="Arial" w:hAnsi="Arial" w:cs="Arial"/>
                <w:spacing w:val="-4"/>
              </w:rPr>
              <w:t>b</w:t>
            </w:r>
            <w:r w:rsidRPr="00C66177">
              <w:rPr>
                <w:rFonts w:ascii="Arial" w:eastAsia="Arial" w:hAnsi="Arial" w:cs="Arial"/>
                <w:spacing w:val="3"/>
              </w:rPr>
              <w:t>e</w:t>
            </w:r>
            <w:r w:rsidRPr="00C66177">
              <w:rPr>
                <w:rFonts w:ascii="Arial" w:eastAsia="Arial" w:hAnsi="Arial" w:cs="Arial"/>
                <w:spacing w:val="-2"/>
              </w:rPr>
              <w:t>r</w:t>
            </w:r>
            <w:r w:rsidRPr="00C66177">
              <w:rPr>
                <w:rFonts w:ascii="Arial" w:eastAsia="Arial" w:hAnsi="Arial" w:cs="Arial"/>
                <w:w w:val="101"/>
              </w:rPr>
              <w:t>:</w:t>
            </w:r>
          </w:p>
        </w:tc>
        <w:tc>
          <w:tcPr>
            <w:tcW w:w="10603" w:type="dxa"/>
            <w:tcBorders>
              <w:top w:val="single" w:sz="4" w:space="0" w:color="000000"/>
              <w:left w:val="single" w:sz="4" w:space="0" w:color="000000"/>
              <w:bottom w:val="single" w:sz="4" w:space="0" w:color="000000"/>
              <w:right w:val="single" w:sz="4" w:space="0" w:color="000000"/>
            </w:tcBorders>
          </w:tcPr>
          <w:p w14:paraId="50E8BA4B"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spacing w:val="-2"/>
              </w:rPr>
              <w:t>M</w:t>
            </w:r>
            <w:r w:rsidRPr="00C66177">
              <w:rPr>
                <w:rFonts w:ascii="Arial" w:eastAsia="Arial" w:hAnsi="Arial" w:cs="Arial"/>
                <w:b/>
                <w:spacing w:val="3"/>
              </w:rPr>
              <w:t>s_</w:t>
            </w:r>
            <w:r w:rsidRPr="00C66177">
              <w:rPr>
                <w:rFonts w:ascii="Arial" w:eastAsia="Arial" w:hAnsi="Arial" w:cs="Arial"/>
                <w:b/>
                <w:spacing w:val="-2"/>
              </w:rPr>
              <w:t>A</w:t>
            </w:r>
            <w:r w:rsidRPr="00C66177">
              <w:rPr>
                <w:rFonts w:ascii="Arial" w:eastAsia="Arial" w:hAnsi="Arial" w:cs="Arial"/>
                <w:b/>
                <w:spacing w:val="-4"/>
              </w:rPr>
              <w:t>J</w:t>
            </w:r>
            <w:r w:rsidRPr="00C66177">
              <w:rPr>
                <w:rFonts w:ascii="Arial" w:eastAsia="Arial" w:hAnsi="Arial" w:cs="Arial"/>
                <w:b/>
                <w:spacing w:val="2"/>
              </w:rPr>
              <w:t>P</w:t>
            </w:r>
            <w:r w:rsidRPr="00C66177">
              <w:rPr>
                <w:rFonts w:ascii="Arial" w:eastAsia="Arial" w:hAnsi="Arial" w:cs="Arial"/>
                <w:b/>
                <w:spacing w:val="-2"/>
              </w:rPr>
              <w:t>AM</w:t>
            </w:r>
            <w:r w:rsidRPr="00C66177">
              <w:rPr>
                <w:rFonts w:ascii="Arial" w:eastAsia="Arial" w:hAnsi="Arial" w:cs="Arial"/>
                <w:b/>
                <w:spacing w:val="-4"/>
              </w:rPr>
              <w:t>_</w:t>
            </w:r>
            <w:r w:rsidRPr="00C66177">
              <w:rPr>
                <w:rFonts w:ascii="Arial" w:eastAsia="Arial" w:hAnsi="Arial" w:cs="Arial"/>
                <w:b/>
                <w:spacing w:val="3"/>
              </w:rPr>
              <w:t>2</w:t>
            </w:r>
            <w:r w:rsidRPr="00C66177">
              <w:rPr>
                <w:rFonts w:ascii="Arial" w:eastAsia="Arial" w:hAnsi="Arial" w:cs="Arial"/>
                <w:b/>
                <w:spacing w:val="-4"/>
              </w:rPr>
              <w:t>52</w:t>
            </w:r>
            <w:r w:rsidRPr="00C66177">
              <w:rPr>
                <w:rFonts w:ascii="Arial" w:eastAsia="Arial" w:hAnsi="Arial" w:cs="Arial"/>
                <w:b/>
              </w:rPr>
              <w:t>2</w:t>
            </w:r>
          </w:p>
        </w:tc>
      </w:tr>
      <w:tr w:rsidR="00CE640B" w:rsidRPr="00C66177" w14:paraId="39D7B1CA" w14:textId="77777777">
        <w:trPr>
          <w:trHeight w:hRule="exact" w:val="468"/>
        </w:trPr>
        <w:tc>
          <w:tcPr>
            <w:tcW w:w="3292" w:type="dxa"/>
            <w:tcBorders>
              <w:top w:val="single" w:sz="4" w:space="0" w:color="000000"/>
              <w:left w:val="single" w:sz="4" w:space="0" w:color="000000"/>
              <w:bottom w:val="single" w:sz="4" w:space="0" w:color="000000"/>
              <w:right w:val="single" w:sz="4" w:space="0" w:color="000000"/>
            </w:tcBorders>
          </w:tcPr>
          <w:p w14:paraId="24BC5D5D" w14:textId="77777777" w:rsidR="00CE640B" w:rsidRPr="00C66177" w:rsidRDefault="00EF6C1B">
            <w:pPr>
              <w:spacing w:line="220" w:lineRule="exact"/>
              <w:ind w:left="201"/>
              <w:rPr>
                <w:rFonts w:ascii="Arial" w:eastAsia="Arial" w:hAnsi="Arial" w:cs="Arial"/>
              </w:rPr>
            </w:pPr>
            <w:r w:rsidRPr="00C66177">
              <w:rPr>
                <w:rFonts w:ascii="Arial" w:eastAsia="Arial" w:hAnsi="Arial" w:cs="Arial"/>
                <w:spacing w:val="-1"/>
              </w:rPr>
              <w:t>T</w:t>
            </w:r>
            <w:r w:rsidRPr="00C66177">
              <w:rPr>
                <w:rFonts w:ascii="Arial" w:eastAsia="Arial" w:hAnsi="Arial" w:cs="Arial"/>
                <w:spacing w:val="-2"/>
              </w:rPr>
              <w:t>i</w:t>
            </w:r>
            <w:r w:rsidRPr="00C66177">
              <w:rPr>
                <w:rFonts w:ascii="Arial" w:eastAsia="Arial" w:hAnsi="Arial" w:cs="Arial"/>
                <w:spacing w:val="1"/>
              </w:rPr>
              <w:t>t</w:t>
            </w:r>
            <w:r w:rsidRPr="00C66177">
              <w:rPr>
                <w:rFonts w:ascii="Arial" w:eastAsia="Arial" w:hAnsi="Arial" w:cs="Arial"/>
                <w:spacing w:val="-2"/>
              </w:rPr>
              <w:t>l</w:t>
            </w:r>
            <w:r w:rsidRPr="00C66177">
              <w:rPr>
                <w:rFonts w:ascii="Arial" w:eastAsia="Arial" w:hAnsi="Arial" w:cs="Arial"/>
              </w:rPr>
              <w:t>e</w:t>
            </w:r>
            <w:r w:rsidRPr="00C66177">
              <w:rPr>
                <w:rFonts w:ascii="Arial" w:eastAsia="Arial" w:hAnsi="Arial" w:cs="Arial"/>
                <w:spacing w:val="6"/>
              </w:rPr>
              <w:t xml:space="preserve"> </w:t>
            </w:r>
            <w:r w:rsidRPr="00C66177">
              <w:rPr>
                <w:rFonts w:ascii="Arial" w:eastAsia="Arial" w:hAnsi="Arial" w:cs="Arial"/>
                <w:spacing w:val="-4"/>
              </w:rPr>
              <w:t>o</w:t>
            </w:r>
            <w:r w:rsidRPr="00C66177">
              <w:rPr>
                <w:rFonts w:ascii="Arial" w:eastAsia="Arial" w:hAnsi="Arial" w:cs="Arial"/>
              </w:rPr>
              <w:t>f</w:t>
            </w:r>
            <w:r w:rsidRPr="00C66177">
              <w:rPr>
                <w:rFonts w:ascii="Arial" w:eastAsia="Arial" w:hAnsi="Arial" w:cs="Arial"/>
                <w:spacing w:val="5"/>
              </w:rPr>
              <w:t xml:space="preserve"> </w:t>
            </w:r>
            <w:r w:rsidRPr="00C66177">
              <w:rPr>
                <w:rFonts w:ascii="Arial" w:eastAsia="Arial" w:hAnsi="Arial" w:cs="Arial"/>
                <w:spacing w:val="-6"/>
              </w:rPr>
              <w:t>t</w:t>
            </w:r>
            <w:r w:rsidRPr="00C66177">
              <w:rPr>
                <w:rFonts w:ascii="Arial" w:eastAsia="Arial" w:hAnsi="Arial" w:cs="Arial"/>
                <w:spacing w:val="3"/>
              </w:rPr>
              <w:t>h</w:t>
            </w:r>
            <w:r w:rsidRPr="00C66177">
              <w:rPr>
                <w:rFonts w:ascii="Arial" w:eastAsia="Arial" w:hAnsi="Arial" w:cs="Arial"/>
              </w:rPr>
              <w:t>e</w:t>
            </w:r>
            <w:r w:rsidRPr="00C66177">
              <w:rPr>
                <w:rFonts w:ascii="Arial" w:eastAsia="Arial" w:hAnsi="Arial" w:cs="Arial"/>
                <w:spacing w:val="-1"/>
              </w:rPr>
              <w:t xml:space="preserve"> </w:t>
            </w:r>
            <w:r w:rsidRPr="00C66177">
              <w:rPr>
                <w:rFonts w:ascii="Arial" w:eastAsia="Arial" w:hAnsi="Arial" w:cs="Arial"/>
                <w:spacing w:val="-2"/>
              </w:rPr>
              <w:t>M</w:t>
            </w:r>
            <w:r w:rsidRPr="00C66177">
              <w:rPr>
                <w:rFonts w:ascii="Arial" w:eastAsia="Arial" w:hAnsi="Arial" w:cs="Arial"/>
                <w:spacing w:val="-4"/>
              </w:rPr>
              <w:t>a</w:t>
            </w:r>
            <w:r w:rsidRPr="00C66177">
              <w:rPr>
                <w:rFonts w:ascii="Arial" w:eastAsia="Arial" w:hAnsi="Arial" w:cs="Arial"/>
                <w:spacing w:val="3"/>
              </w:rPr>
              <w:t>nu</w:t>
            </w:r>
            <w:r w:rsidRPr="00C66177">
              <w:rPr>
                <w:rFonts w:ascii="Arial" w:eastAsia="Arial" w:hAnsi="Arial" w:cs="Arial"/>
              </w:rPr>
              <w:t>sc</w:t>
            </w:r>
            <w:r w:rsidRPr="00C66177">
              <w:rPr>
                <w:rFonts w:ascii="Arial" w:eastAsia="Arial" w:hAnsi="Arial" w:cs="Arial"/>
                <w:spacing w:val="-2"/>
              </w:rPr>
              <w:t>ri</w:t>
            </w:r>
            <w:r w:rsidRPr="00C66177">
              <w:rPr>
                <w:rFonts w:ascii="Arial" w:eastAsia="Arial" w:hAnsi="Arial" w:cs="Arial"/>
                <w:spacing w:val="-4"/>
              </w:rPr>
              <w:t>p</w:t>
            </w:r>
            <w:r w:rsidRPr="00C66177">
              <w:rPr>
                <w:rFonts w:ascii="Arial" w:eastAsia="Arial" w:hAnsi="Arial" w:cs="Arial"/>
                <w:spacing w:val="1"/>
                <w:w w:val="101"/>
              </w:rPr>
              <w:t>t</w:t>
            </w:r>
            <w:r w:rsidRPr="00C66177">
              <w:rPr>
                <w:rFonts w:ascii="Arial" w:eastAsia="Arial" w:hAnsi="Arial" w:cs="Arial"/>
                <w:w w:val="101"/>
              </w:rPr>
              <w:t>:</w:t>
            </w:r>
          </w:p>
        </w:tc>
        <w:tc>
          <w:tcPr>
            <w:tcW w:w="10603" w:type="dxa"/>
            <w:tcBorders>
              <w:top w:val="single" w:sz="4" w:space="0" w:color="000000"/>
              <w:left w:val="single" w:sz="4" w:space="0" w:color="000000"/>
              <w:bottom w:val="single" w:sz="4" w:space="0" w:color="000000"/>
              <w:right w:val="single" w:sz="4" w:space="0" w:color="000000"/>
            </w:tcBorders>
          </w:tcPr>
          <w:p w14:paraId="695682AA"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spacing w:val="2"/>
              </w:rPr>
              <w:t>E</w:t>
            </w:r>
            <w:r w:rsidRPr="00C66177">
              <w:rPr>
                <w:rFonts w:ascii="Arial" w:eastAsia="Arial" w:hAnsi="Arial" w:cs="Arial"/>
                <w:b/>
                <w:spacing w:val="3"/>
              </w:rPr>
              <w:t>x</w:t>
            </w:r>
            <w:r w:rsidRPr="00C66177">
              <w:rPr>
                <w:rFonts w:ascii="Arial" w:eastAsia="Arial" w:hAnsi="Arial" w:cs="Arial"/>
                <w:b/>
                <w:spacing w:val="-6"/>
              </w:rPr>
              <w:t>i</w:t>
            </w:r>
            <w:r w:rsidRPr="00C66177">
              <w:rPr>
                <w:rFonts w:ascii="Arial" w:eastAsia="Arial" w:hAnsi="Arial" w:cs="Arial"/>
                <w:b/>
                <w:spacing w:val="3"/>
              </w:rPr>
              <w:t>s</w:t>
            </w:r>
            <w:r w:rsidRPr="00C66177">
              <w:rPr>
                <w:rFonts w:ascii="Arial" w:eastAsia="Arial" w:hAnsi="Arial" w:cs="Arial"/>
                <w:b/>
                <w:spacing w:val="-2"/>
              </w:rPr>
              <w:t>t</w:t>
            </w:r>
            <w:r w:rsidRPr="00C66177">
              <w:rPr>
                <w:rFonts w:ascii="Arial" w:eastAsia="Arial" w:hAnsi="Arial" w:cs="Arial"/>
                <w:b/>
                <w:spacing w:val="3"/>
              </w:rPr>
              <w:t>e</w:t>
            </w:r>
            <w:r w:rsidRPr="00C66177">
              <w:rPr>
                <w:rFonts w:ascii="Arial" w:eastAsia="Arial" w:hAnsi="Arial" w:cs="Arial"/>
                <w:b/>
                <w:spacing w:val="-8"/>
              </w:rPr>
              <w:t>n</w:t>
            </w:r>
            <w:r w:rsidRPr="00C66177">
              <w:rPr>
                <w:rFonts w:ascii="Arial" w:eastAsia="Arial" w:hAnsi="Arial" w:cs="Arial"/>
                <w:b/>
                <w:spacing w:val="3"/>
              </w:rPr>
              <w:t>c</w:t>
            </w:r>
            <w:r w:rsidRPr="00C66177">
              <w:rPr>
                <w:rFonts w:ascii="Arial" w:eastAsia="Arial" w:hAnsi="Arial" w:cs="Arial"/>
                <w:b/>
                <w:spacing w:val="-4"/>
              </w:rPr>
              <w:t>e</w:t>
            </w:r>
            <w:r w:rsidRPr="00C66177">
              <w:rPr>
                <w:rFonts w:ascii="Arial" w:eastAsia="Arial" w:hAnsi="Arial" w:cs="Arial"/>
                <w:b/>
              </w:rPr>
              <w:t>,</w:t>
            </w:r>
            <w:r w:rsidRPr="00C66177">
              <w:rPr>
                <w:rFonts w:ascii="Arial" w:eastAsia="Arial" w:hAnsi="Arial" w:cs="Arial"/>
                <w:b/>
                <w:spacing w:val="5"/>
              </w:rPr>
              <w:t xml:space="preserve"> </w:t>
            </w:r>
            <w:r w:rsidRPr="00C66177">
              <w:rPr>
                <w:rFonts w:ascii="Arial" w:eastAsia="Arial" w:hAnsi="Arial" w:cs="Arial"/>
                <w:b/>
                <w:spacing w:val="-2"/>
              </w:rPr>
              <w:t>U</w:t>
            </w:r>
            <w:r w:rsidRPr="00C66177">
              <w:rPr>
                <w:rFonts w:ascii="Arial" w:eastAsia="Arial" w:hAnsi="Arial" w:cs="Arial"/>
                <w:b/>
                <w:spacing w:val="-1"/>
              </w:rPr>
              <w:t>n</w:t>
            </w:r>
            <w:r w:rsidRPr="00C66177">
              <w:rPr>
                <w:rFonts w:ascii="Arial" w:eastAsia="Arial" w:hAnsi="Arial" w:cs="Arial"/>
                <w:b/>
                <w:spacing w:val="1"/>
              </w:rPr>
              <w:t>i</w:t>
            </w:r>
            <w:r w:rsidRPr="00C66177">
              <w:rPr>
                <w:rFonts w:ascii="Arial" w:eastAsia="Arial" w:hAnsi="Arial" w:cs="Arial"/>
                <w:b/>
                <w:spacing w:val="-1"/>
              </w:rPr>
              <w:t>q</w:t>
            </w:r>
            <w:r w:rsidRPr="00C66177">
              <w:rPr>
                <w:rFonts w:ascii="Arial" w:eastAsia="Arial" w:hAnsi="Arial" w:cs="Arial"/>
                <w:b/>
                <w:spacing w:val="-8"/>
              </w:rPr>
              <w:t>u</w:t>
            </w:r>
            <w:r w:rsidRPr="00C66177">
              <w:rPr>
                <w:rFonts w:ascii="Arial" w:eastAsia="Arial" w:hAnsi="Arial" w:cs="Arial"/>
                <w:b/>
                <w:spacing w:val="3"/>
              </w:rPr>
              <w:t>e</w:t>
            </w:r>
            <w:r w:rsidRPr="00C66177">
              <w:rPr>
                <w:rFonts w:ascii="Arial" w:eastAsia="Arial" w:hAnsi="Arial" w:cs="Arial"/>
                <w:b/>
                <w:spacing w:val="-1"/>
              </w:rPr>
              <w:t>n</w:t>
            </w:r>
            <w:r w:rsidRPr="00C66177">
              <w:rPr>
                <w:rFonts w:ascii="Arial" w:eastAsia="Arial" w:hAnsi="Arial" w:cs="Arial"/>
                <w:b/>
                <w:spacing w:val="-4"/>
              </w:rPr>
              <w:t>e</w:t>
            </w:r>
            <w:r w:rsidRPr="00C66177">
              <w:rPr>
                <w:rFonts w:ascii="Arial" w:eastAsia="Arial" w:hAnsi="Arial" w:cs="Arial"/>
                <w:b/>
                <w:spacing w:val="3"/>
              </w:rPr>
              <w:t>s</w:t>
            </w:r>
            <w:r w:rsidRPr="00C66177">
              <w:rPr>
                <w:rFonts w:ascii="Arial" w:eastAsia="Arial" w:hAnsi="Arial" w:cs="Arial"/>
                <w:b/>
              </w:rPr>
              <w:t>s</w:t>
            </w:r>
            <w:r w:rsidRPr="00C66177">
              <w:rPr>
                <w:rFonts w:ascii="Arial" w:eastAsia="Arial" w:hAnsi="Arial" w:cs="Arial"/>
                <w:b/>
                <w:spacing w:val="-1"/>
              </w:rPr>
              <w:t xml:space="preserve"> </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d</w:t>
            </w:r>
            <w:r w:rsidRPr="00C66177">
              <w:rPr>
                <w:rFonts w:ascii="Arial" w:eastAsia="Arial" w:hAnsi="Arial" w:cs="Arial"/>
                <w:b/>
                <w:spacing w:val="-6"/>
              </w:rPr>
              <w:t xml:space="preserve"> </w:t>
            </w:r>
            <w:r w:rsidRPr="00C66177">
              <w:rPr>
                <w:rFonts w:ascii="Arial" w:eastAsia="Arial" w:hAnsi="Arial" w:cs="Arial"/>
                <w:b/>
                <w:spacing w:val="2"/>
              </w:rPr>
              <w:t>S</w:t>
            </w:r>
            <w:r w:rsidRPr="00C66177">
              <w:rPr>
                <w:rFonts w:ascii="Arial" w:eastAsia="Arial" w:hAnsi="Arial" w:cs="Arial"/>
                <w:b/>
                <w:spacing w:val="-1"/>
              </w:rPr>
              <w:t>o</w:t>
            </w:r>
            <w:r w:rsidRPr="00C66177">
              <w:rPr>
                <w:rFonts w:ascii="Arial" w:eastAsia="Arial" w:hAnsi="Arial" w:cs="Arial"/>
                <w:b/>
                <w:spacing w:val="1"/>
              </w:rPr>
              <w:t>l</w:t>
            </w:r>
            <w:r w:rsidRPr="00C66177">
              <w:rPr>
                <w:rFonts w:ascii="Arial" w:eastAsia="Arial" w:hAnsi="Arial" w:cs="Arial"/>
                <w:b/>
                <w:spacing w:val="-1"/>
              </w:rPr>
              <w:t>u</w:t>
            </w:r>
            <w:r w:rsidRPr="00C66177">
              <w:rPr>
                <w:rFonts w:ascii="Arial" w:eastAsia="Arial" w:hAnsi="Arial" w:cs="Arial"/>
                <w:b/>
                <w:spacing w:val="-9"/>
              </w:rPr>
              <w:t>t</w:t>
            </w:r>
            <w:r w:rsidRPr="00C66177">
              <w:rPr>
                <w:rFonts w:ascii="Arial" w:eastAsia="Arial" w:hAnsi="Arial" w:cs="Arial"/>
                <w:b/>
                <w:spacing w:val="1"/>
              </w:rPr>
              <w:t>i</w:t>
            </w:r>
            <w:r w:rsidRPr="00C66177">
              <w:rPr>
                <w:rFonts w:ascii="Arial" w:eastAsia="Arial" w:hAnsi="Arial" w:cs="Arial"/>
                <w:b/>
                <w:spacing w:val="-1"/>
              </w:rPr>
              <w:t>o</w:t>
            </w:r>
            <w:r w:rsidRPr="00C66177">
              <w:rPr>
                <w:rFonts w:ascii="Arial" w:eastAsia="Arial" w:hAnsi="Arial" w:cs="Arial"/>
                <w:b/>
              </w:rPr>
              <w:t>n</w:t>
            </w:r>
            <w:r w:rsidRPr="00C66177">
              <w:rPr>
                <w:rFonts w:ascii="Arial" w:eastAsia="Arial" w:hAnsi="Arial" w:cs="Arial"/>
                <w:b/>
                <w:spacing w:val="2"/>
              </w:rPr>
              <w:t xml:space="preserve"> </w:t>
            </w:r>
            <w:r w:rsidRPr="00C66177">
              <w:rPr>
                <w:rFonts w:ascii="Arial" w:eastAsia="Arial" w:hAnsi="Arial" w:cs="Arial"/>
                <w:b/>
                <w:spacing w:val="-5"/>
              </w:rPr>
              <w:t>P</w:t>
            </w:r>
            <w:r w:rsidRPr="00C66177">
              <w:rPr>
                <w:rFonts w:ascii="Arial" w:eastAsia="Arial" w:hAnsi="Arial" w:cs="Arial"/>
                <w:b/>
                <w:spacing w:val="1"/>
              </w:rPr>
              <w:t>r</w:t>
            </w:r>
            <w:r w:rsidRPr="00C66177">
              <w:rPr>
                <w:rFonts w:ascii="Arial" w:eastAsia="Arial" w:hAnsi="Arial" w:cs="Arial"/>
                <w:b/>
                <w:spacing w:val="-1"/>
              </w:rPr>
              <w:t>op</w:t>
            </w:r>
            <w:r w:rsidRPr="00C66177">
              <w:rPr>
                <w:rFonts w:ascii="Arial" w:eastAsia="Arial" w:hAnsi="Arial" w:cs="Arial"/>
                <w:b/>
                <w:spacing w:val="3"/>
              </w:rPr>
              <w:t>e</w:t>
            </w:r>
            <w:r w:rsidRPr="00C66177">
              <w:rPr>
                <w:rFonts w:ascii="Arial" w:eastAsia="Arial" w:hAnsi="Arial" w:cs="Arial"/>
                <w:b/>
                <w:spacing w:val="1"/>
              </w:rPr>
              <w:t>r</w:t>
            </w:r>
            <w:r w:rsidRPr="00C66177">
              <w:rPr>
                <w:rFonts w:ascii="Arial" w:eastAsia="Arial" w:hAnsi="Arial" w:cs="Arial"/>
                <w:b/>
                <w:spacing w:val="-2"/>
              </w:rPr>
              <w:t>t</w:t>
            </w:r>
            <w:r w:rsidRPr="00C66177">
              <w:rPr>
                <w:rFonts w:ascii="Arial" w:eastAsia="Arial" w:hAnsi="Arial" w:cs="Arial"/>
                <w:b/>
                <w:spacing w:val="-6"/>
              </w:rPr>
              <w:t>i</w:t>
            </w:r>
            <w:r w:rsidRPr="00C66177">
              <w:rPr>
                <w:rFonts w:ascii="Arial" w:eastAsia="Arial" w:hAnsi="Arial" w:cs="Arial"/>
                <w:b/>
                <w:spacing w:val="3"/>
              </w:rPr>
              <w:t>e</w:t>
            </w:r>
            <w:r w:rsidRPr="00C66177">
              <w:rPr>
                <w:rFonts w:ascii="Arial" w:eastAsia="Arial" w:hAnsi="Arial" w:cs="Arial"/>
                <w:b/>
              </w:rPr>
              <w:t>s</w:t>
            </w:r>
            <w:r w:rsidRPr="00C66177">
              <w:rPr>
                <w:rFonts w:ascii="Arial" w:eastAsia="Arial" w:hAnsi="Arial" w:cs="Arial"/>
                <w:b/>
                <w:spacing w:val="-1"/>
              </w:rPr>
              <w:t xml:space="preserve"> o</w:t>
            </w:r>
            <w:r w:rsidRPr="00C66177">
              <w:rPr>
                <w:rFonts w:ascii="Arial" w:eastAsia="Arial" w:hAnsi="Arial" w:cs="Arial"/>
                <w:b/>
              </w:rPr>
              <w:t>f</w:t>
            </w:r>
            <w:r w:rsidRPr="00C66177">
              <w:rPr>
                <w:rFonts w:ascii="Arial" w:eastAsia="Arial" w:hAnsi="Arial" w:cs="Arial"/>
                <w:b/>
                <w:spacing w:val="-7"/>
              </w:rPr>
              <w:t xml:space="preserve"> </w:t>
            </w:r>
            <w:r w:rsidRPr="00C66177">
              <w:rPr>
                <w:rFonts w:ascii="Arial" w:eastAsia="Arial" w:hAnsi="Arial" w:cs="Arial"/>
                <w:b/>
                <w:spacing w:val="6"/>
              </w:rPr>
              <w:t>T</w:t>
            </w:r>
            <w:r w:rsidRPr="00C66177">
              <w:rPr>
                <w:rFonts w:ascii="Arial" w:eastAsia="Arial" w:hAnsi="Arial" w:cs="Arial"/>
                <w:b/>
                <w:spacing w:val="-6"/>
              </w:rPr>
              <w:t>r</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spacing w:val="-4"/>
              </w:rPr>
              <w:t>s</w:t>
            </w:r>
            <w:r w:rsidRPr="00C66177">
              <w:rPr>
                <w:rFonts w:ascii="Arial" w:eastAsia="Arial" w:hAnsi="Arial" w:cs="Arial"/>
                <w:b/>
                <w:spacing w:val="1"/>
              </w:rPr>
              <w:t>i</w:t>
            </w:r>
            <w:r w:rsidRPr="00C66177">
              <w:rPr>
                <w:rFonts w:ascii="Arial" w:eastAsia="Arial" w:hAnsi="Arial" w:cs="Arial"/>
                <w:b/>
                <w:spacing w:val="3"/>
              </w:rPr>
              <w:t>e</w:t>
            </w:r>
            <w:r w:rsidRPr="00C66177">
              <w:rPr>
                <w:rFonts w:ascii="Arial" w:eastAsia="Arial" w:hAnsi="Arial" w:cs="Arial"/>
                <w:b/>
                <w:spacing w:val="-1"/>
              </w:rPr>
              <w:t>n</w:t>
            </w:r>
            <w:r w:rsidRPr="00C66177">
              <w:rPr>
                <w:rFonts w:ascii="Arial" w:eastAsia="Arial" w:hAnsi="Arial" w:cs="Arial"/>
                <w:b/>
              </w:rPr>
              <w:t>t</w:t>
            </w:r>
            <w:r w:rsidRPr="00C66177">
              <w:rPr>
                <w:rFonts w:ascii="Arial" w:eastAsia="Arial" w:hAnsi="Arial" w:cs="Arial"/>
                <w:b/>
                <w:spacing w:val="1"/>
              </w:rPr>
              <w:t xml:space="preserve"> </w:t>
            </w:r>
            <w:r w:rsidRPr="00C66177">
              <w:rPr>
                <w:rFonts w:ascii="Arial" w:eastAsia="Arial" w:hAnsi="Arial" w:cs="Arial"/>
                <w:b/>
                <w:spacing w:val="-2"/>
              </w:rPr>
              <w:t>M</w:t>
            </w:r>
            <w:r w:rsidRPr="00C66177">
              <w:rPr>
                <w:rFonts w:ascii="Arial" w:eastAsia="Arial" w:hAnsi="Arial" w:cs="Arial"/>
                <w:b/>
                <w:spacing w:val="-6"/>
              </w:rPr>
              <w:t>i</w:t>
            </w:r>
            <w:r w:rsidRPr="00C66177">
              <w:rPr>
                <w:rFonts w:ascii="Arial" w:eastAsia="Arial" w:hAnsi="Arial" w:cs="Arial"/>
                <w:b/>
                <w:spacing w:val="3"/>
              </w:rPr>
              <w:t>xe</w:t>
            </w:r>
            <w:r w:rsidRPr="00C66177">
              <w:rPr>
                <w:rFonts w:ascii="Arial" w:eastAsia="Arial" w:hAnsi="Arial" w:cs="Arial"/>
                <w:b/>
              </w:rPr>
              <w:t>d</w:t>
            </w:r>
            <w:r w:rsidRPr="00C66177">
              <w:rPr>
                <w:rFonts w:ascii="Arial" w:eastAsia="Arial" w:hAnsi="Arial" w:cs="Arial"/>
                <w:b/>
                <w:spacing w:val="-5"/>
              </w:rPr>
              <w:t xml:space="preserve"> </w:t>
            </w:r>
            <w:r w:rsidRPr="00C66177">
              <w:rPr>
                <w:rFonts w:ascii="Arial" w:eastAsia="Arial" w:hAnsi="Arial" w:cs="Arial"/>
                <w:b/>
                <w:spacing w:val="-2"/>
              </w:rPr>
              <w:t>C</w:t>
            </w:r>
            <w:r w:rsidRPr="00C66177">
              <w:rPr>
                <w:rFonts w:ascii="Arial" w:eastAsia="Arial" w:hAnsi="Arial" w:cs="Arial"/>
                <w:b/>
                <w:spacing w:val="-1"/>
              </w:rPr>
              <w:t>on</w:t>
            </w:r>
            <w:r w:rsidRPr="00C66177">
              <w:rPr>
                <w:rFonts w:ascii="Arial" w:eastAsia="Arial" w:hAnsi="Arial" w:cs="Arial"/>
                <w:b/>
                <w:spacing w:val="-4"/>
              </w:rPr>
              <w:t>v</w:t>
            </w:r>
            <w:r w:rsidRPr="00C66177">
              <w:rPr>
                <w:rFonts w:ascii="Arial" w:eastAsia="Arial" w:hAnsi="Arial" w:cs="Arial"/>
                <w:b/>
                <w:spacing w:val="3"/>
              </w:rPr>
              <w:t>ec</w:t>
            </w:r>
            <w:r w:rsidRPr="00C66177">
              <w:rPr>
                <w:rFonts w:ascii="Arial" w:eastAsia="Arial" w:hAnsi="Arial" w:cs="Arial"/>
                <w:b/>
                <w:spacing w:val="-2"/>
              </w:rPr>
              <w:t>t</w:t>
            </w:r>
            <w:r w:rsidRPr="00C66177">
              <w:rPr>
                <w:rFonts w:ascii="Arial" w:eastAsia="Arial" w:hAnsi="Arial" w:cs="Arial"/>
                <w:b/>
                <w:spacing w:val="1"/>
              </w:rPr>
              <w:t>i</w:t>
            </w:r>
            <w:r w:rsidRPr="00C66177">
              <w:rPr>
                <w:rFonts w:ascii="Arial" w:eastAsia="Arial" w:hAnsi="Arial" w:cs="Arial"/>
                <w:b/>
                <w:spacing w:val="-8"/>
              </w:rPr>
              <w:t>o</w:t>
            </w:r>
            <w:r w:rsidRPr="00C66177">
              <w:rPr>
                <w:rFonts w:ascii="Arial" w:eastAsia="Arial" w:hAnsi="Arial" w:cs="Arial"/>
                <w:b/>
              </w:rPr>
              <w:t>n</w:t>
            </w:r>
            <w:r w:rsidRPr="00C66177">
              <w:rPr>
                <w:rFonts w:ascii="Arial" w:eastAsia="Arial" w:hAnsi="Arial" w:cs="Arial"/>
                <w:b/>
                <w:spacing w:val="2"/>
              </w:rPr>
              <w:t xml:space="preserve"> </w:t>
            </w:r>
            <w:r w:rsidRPr="00C66177">
              <w:rPr>
                <w:rFonts w:ascii="Arial" w:eastAsia="Arial" w:hAnsi="Arial" w:cs="Arial"/>
                <w:b/>
                <w:spacing w:val="-1"/>
              </w:rPr>
              <w:t>F</w:t>
            </w:r>
            <w:r w:rsidRPr="00C66177">
              <w:rPr>
                <w:rFonts w:ascii="Arial" w:eastAsia="Arial" w:hAnsi="Arial" w:cs="Arial"/>
                <w:b/>
                <w:spacing w:val="1"/>
              </w:rPr>
              <w:t>l</w:t>
            </w:r>
            <w:r w:rsidRPr="00C66177">
              <w:rPr>
                <w:rFonts w:ascii="Arial" w:eastAsia="Arial" w:hAnsi="Arial" w:cs="Arial"/>
                <w:b/>
                <w:spacing w:val="-8"/>
              </w:rPr>
              <w:t>o</w:t>
            </w:r>
            <w:r w:rsidRPr="00C66177">
              <w:rPr>
                <w:rFonts w:ascii="Arial" w:eastAsia="Arial" w:hAnsi="Arial" w:cs="Arial"/>
                <w:b/>
              </w:rPr>
              <w:t>w</w:t>
            </w:r>
            <w:r w:rsidRPr="00C66177">
              <w:rPr>
                <w:rFonts w:ascii="Arial" w:eastAsia="Arial" w:hAnsi="Arial" w:cs="Arial"/>
                <w:b/>
                <w:spacing w:val="5"/>
              </w:rPr>
              <w:t xml:space="preserve"> </w:t>
            </w:r>
            <w:r w:rsidRPr="00C66177">
              <w:rPr>
                <w:rFonts w:ascii="Arial" w:eastAsia="Arial" w:hAnsi="Arial" w:cs="Arial"/>
                <w:b/>
                <w:spacing w:val="1"/>
              </w:rPr>
              <w:t>i</w:t>
            </w:r>
            <w:r w:rsidRPr="00C66177">
              <w:rPr>
                <w:rFonts w:ascii="Arial" w:eastAsia="Arial" w:hAnsi="Arial" w:cs="Arial"/>
                <w:b/>
              </w:rPr>
              <w:t>n</w:t>
            </w:r>
            <w:r w:rsidRPr="00C66177">
              <w:rPr>
                <w:rFonts w:ascii="Arial" w:eastAsia="Arial" w:hAnsi="Arial" w:cs="Arial"/>
                <w:b/>
                <w:spacing w:val="2"/>
              </w:rPr>
              <w:t xml:space="preserve"> </w:t>
            </w:r>
            <w:r w:rsidRPr="00C66177">
              <w:rPr>
                <w:rFonts w:ascii="Arial" w:eastAsia="Arial" w:hAnsi="Arial" w:cs="Arial"/>
                <w:b/>
              </w:rPr>
              <w:t>A</w:t>
            </w:r>
            <w:r w:rsidRPr="00C66177">
              <w:rPr>
                <w:rFonts w:ascii="Arial" w:eastAsia="Arial" w:hAnsi="Arial" w:cs="Arial"/>
                <w:b/>
                <w:spacing w:val="-7"/>
              </w:rPr>
              <w:t xml:space="preserve"> </w:t>
            </w:r>
            <w:r w:rsidRPr="00C66177">
              <w:rPr>
                <w:rFonts w:ascii="Arial" w:eastAsia="Arial" w:hAnsi="Arial" w:cs="Arial"/>
                <w:b/>
                <w:spacing w:val="2"/>
              </w:rPr>
              <w:t>V</w:t>
            </w:r>
            <w:r w:rsidRPr="00C66177">
              <w:rPr>
                <w:rFonts w:ascii="Arial" w:eastAsia="Arial" w:hAnsi="Arial" w:cs="Arial"/>
                <w:b/>
                <w:spacing w:val="3"/>
              </w:rPr>
              <w:t>e</w:t>
            </w:r>
            <w:r w:rsidRPr="00C66177">
              <w:rPr>
                <w:rFonts w:ascii="Arial" w:eastAsia="Arial" w:hAnsi="Arial" w:cs="Arial"/>
                <w:b/>
                <w:spacing w:val="1"/>
              </w:rPr>
              <w:t>r</w:t>
            </w:r>
            <w:r w:rsidRPr="00C66177">
              <w:rPr>
                <w:rFonts w:ascii="Arial" w:eastAsia="Arial" w:hAnsi="Arial" w:cs="Arial"/>
                <w:b/>
                <w:spacing w:val="-2"/>
              </w:rPr>
              <w:t>t</w:t>
            </w:r>
            <w:r w:rsidRPr="00C66177">
              <w:rPr>
                <w:rFonts w:ascii="Arial" w:eastAsia="Arial" w:hAnsi="Arial" w:cs="Arial"/>
                <w:b/>
                <w:spacing w:val="-6"/>
              </w:rPr>
              <w:t>i</w:t>
            </w:r>
            <w:r w:rsidRPr="00C66177">
              <w:rPr>
                <w:rFonts w:ascii="Arial" w:eastAsia="Arial" w:hAnsi="Arial" w:cs="Arial"/>
                <w:b/>
                <w:spacing w:val="-4"/>
              </w:rPr>
              <w:t>c</w:t>
            </w:r>
            <w:r w:rsidRPr="00C66177">
              <w:rPr>
                <w:rFonts w:ascii="Arial" w:eastAsia="Arial" w:hAnsi="Arial" w:cs="Arial"/>
                <w:b/>
                <w:spacing w:val="3"/>
              </w:rPr>
              <w:t>a</w:t>
            </w:r>
            <w:r w:rsidRPr="00C66177">
              <w:rPr>
                <w:rFonts w:ascii="Arial" w:eastAsia="Arial" w:hAnsi="Arial" w:cs="Arial"/>
                <w:b/>
              </w:rPr>
              <w:t>l</w:t>
            </w:r>
            <w:r w:rsidRPr="00C66177">
              <w:rPr>
                <w:rFonts w:ascii="Arial" w:eastAsia="Arial" w:hAnsi="Arial" w:cs="Arial"/>
                <w:b/>
                <w:spacing w:val="5"/>
              </w:rPr>
              <w:t xml:space="preserve"> </w:t>
            </w:r>
            <w:r w:rsidRPr="00C66177">
              <w:rPr>
                <w:rFonts w:ascii="Arial" w:eastAsia="Arial" w:hAnsi="Arial" w:cs="Arial"/>
                <w:b/>
                <w:spacing w:val="-2"/>
              </w:rPr>
              <w:t>C</w:t>
            </w:r>
            <w:r w:rsidRPr="00C66177">
              <w:rPr>
                <w:rFonts w:ascii="Arial" w:eastAsia="Arial" w:hAnsi="Arial" w:cs="Arial"/>
                <w:b/>
                <w:spacing w:val="-1"/>
              </w:rPr>
              <w:t>o</w:t>
            </w:r>
            <w:r w:rsidRPr="00C66177">
              <w:rPr>
                <w:rFonts w:ascii="Arial" w:eastAsia="Arial" w:hAnsi="Arial" w:cs="Arial"/>
                <w:b/>
                <w:spacing w:val="-8"/>
              </w:rPr>
              <w:t>n</w:t>
            </w:r>
            <w:r w:rsidRPr="00C66177">
              <w:rPr>
                <w:rFonts w:ascii="Arial" w:eastAsia="Arial" w:hAnsi="Arial" w:cs="Arial"/>
                <w:b/>
                <w:spacing w:val="3"/>
              </w:rPr>
              <w:t>ce</w:t>
            </w:r>
            <w:r w:rsidRPr="00C66177">
              <w:rPr>
                <w:rFonts w:ascii="Arial" w:eastAsia="Arial" w:hAnsi="Arial" w:cs="Arial"/>
                <w:b/>
                <w:spacing w:val="-1"/>
              </w:rPr>
              <w:t>n</w:t>
            </w:r>
            <w:r w:rsidRPr="00C66177">
              <w:rPr>
                <w:rFonts w:ascii="Arial" w:eastAsia="Arial" w:hAnsi="Arial" w:cs="Arial"/>
                <w:b/>
                <w:spacing w:val="-2"/>
              </w:rPr>
              <w:t>t</w:t>
            </w:r>
            <w:r w:rsidRPr="00C66177">
              <w:rPr>
                <w:rFonts w:ascii="Arial" w:eastAsia="Arial" w:hAnsi="Arial" w:cs="Arial"/>
                <w:b/>
                <w:spacing w:val="1"/>
              </w:rPr>
              <w:t>r</w:t>
            </w:r>
            <w:r w:rsidRPr="00C66177">
              <w:rPr>
                <w:rFonts w:ascii="Arial" w:eastAsia="Arial" w:hAnsi="Arial" w:cs="Arial"/>
                <w:b/>
                <w:spacing w:val="-6"/>
                <w:w w:val="101"/>
              </w:rPr>
              <w:t>i</w:t>
            </w:r>
            <w:r w:rsidRPr="00C66177">
              <w:rPr>
                <w:rFonts w:ascii="Arial" w:eastAsia="Arial" w:hAnsi="Arial" w:cs="Arial"/>
                <w:b/>
              </w:rPr>
              <w:t>c</w:t>
            </w:r>
          </w:p>
          <w:p w14:paraId="36DF9158" w14:textId="77777777" w:rsidR="00CE640B" w:rsidRPr="00C66177" w:rsidRDefault="00EF6C1B">
            <w:pPr>
              <w:ind w:left="107"/>
              <w:rPr>
                <w:rFonts w:ascii="Arial" w:eastAsia="Arial" w:hAnsi="Arial" w:cs="Arial"/>
              </w:rPr>
            </w:pPr>
            <w:r w:rsidRPr="00C66177">
              <w:rPr>
                <w:rFonts w:ascii="Arial" w:eastAsia="Arial" w:hAnsi="Arial" w:cs="Arial"/>
                <w:b/>
              </w:rPr>
              <w:t>–</w:t>
            </w:r>
            <w:r w:rsidRPr="00C66177">
              <w:rPr>
                <w:rFonts w:ascii="Arial" w:eastAsia="Arial" w:hAnsi="Arial" w:cs="Arial"/>
                <w:b/>
                <w:spacing w:val="6"/>
              </w:rPr>
              <w:t xml:space="preserve"> </w:t>
            </w:r>
            <w:r w:rsidRPr="00C66177">
              <w:rPr>
                <w:rFonts w:ascii="Arial" w:eastAsia="Arial" w:hAnsi="Arial" w:cs="Arial"/>
                <w:b/>
                <w:spacing w:val="-2"/>
              </w:rPr>
              <w:t>A</w:t>
            </w:r>
            <w:r w:rsidRPr="00C66177">
              <w:rPr>
                <w:rFonts w:ascii="Arial" w:eastAsia="Arial" w:hAnsi="Arial" w:cs="Arial"/>
                <w:b/>
                <w:spacing w:val="-1"/>
              </w:rPr>
              <w:t>nnu</w:t>
            </w:r>
            <w:r w:rsidRPr="00C66177">
              <w:rPr>
                <w:rFonts w:ascii="Arial" w:eastAsia="Arial" w:hAnsi="Arial" w:cs="Arial"/>
                <w:b/>
                <w:spacing w:val="1"/>
              </w:rPr>
              <w:t>l</w:t>
            </w:r>
            <w:r w:rsidRPr="00C66177">
              <w:rPr>
                <w:rFonts w:ascii="Arial" w:eastAsia="Arial" w:hAnsi="Arial" w:cs="Arial"/>
                <w:b/>
                <w:spacing w:val="-8"/>
              </w:rPr>
              <w:t>u</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1"/>
              </w:rPr>
              <w:t>F</w:t>
            </w:r>
            <w:r w:rsidRPr="00C66177">
              <w:rPr>
                <w:rFonts w:ascii="Arial" w:eastAsia="Arial" w:hAnsi="Arial" w:cs="Arial"/>
                <w:b/>
                <w:spacing w:val="-6"/>
              </w:rPr>
              <w:t>i</w:t>
            </w:r>
            <w:r w:rsidRPr="00C66177">
              <w:rPr>
                <w:rFonts w:ascii="Arial" w:eastAsia="Arial" w:hAnsi="Arial" w:cs="Arial"/>
                <w:b/>
                <w:spacing w:val="1"/>
              </w:rPr>
              <w:t>ll</w:t>
            </w:r>
            <w:r w:rsidRPr="00C66177">
              <w:rPr>
                <w:rFonts w:ascii="Arial" w:eastAsia="Arial" w:hAnsi="Arial" w:cs="Arial"/>
                <w:b/>
                <w:spacing w:val="-4"/>
              </w:rPr>
              <w:t>e</w:t>
            </w:r>
            <w:r w:rsidRPr="00C66177">
              <w:rPr>
                <w:rFonts w:ascii="Arial" w:eastAsia="Arial" w:hAnsi="Arial" w:cs="Arial"/>
                <w:b/>
              </w:rPr>
              <w:t>d</w:t>
            </w:r>
            <w:r w:rsidRPr="00C66177">
              <w:rPr>
                <w:rFonts w:ascii="Arial" w:eastAsia="Arial" w:hAnsi="Arial" w:cs="Arial"/>
                <w:b/>
                <w:spacing w:val="-4"/>
              </w:rPr>
              <w:t xml:space="preserve"> </w:t>
            </w:r>
            <w:r w:rsidRPr="00C66177">
              <w:rPr>
                <w:rFonts w:ascii="Arial" w:eastAsia="Arial" w:hAnsi="Arial" w:cs="Arial"/>
                <w:b/>
                <w:spacing w:val="9"/>
              </w:rPr>
              <w:t>w</w:t>
            </w:r>
            <w:r w:rsidRPr="00C66177">
              <w:rPr>
                <w:rFonts w:ascii="Arial" w:eastAsia="Arial" w:hAnsi="Arial" w:cs="Arial"/>
                <w:b/>
                <w:spacing w:val="1"/>
              </w:rPr>
              <w:t>i</w:t>
            </w:r>
            <w:r w:rsidRPr="00C66177">
              <w:rPr>
                <w:rFonts w:ascii="Arial" w:eastAsia="Arial" w:hAnsi="Arial" w:cs="Arial"/>
                <w:b/>
                <w:spacing w:val="-2"/>
              </w:rPr>
              <w:t>t</w:t>
            </w:r>
            <w:r w:rsidRPr="00C66177">
              <w:rPr>
                <w:rFonts w:ascii="Arial" w:eastAsia="Arial" w:hAnsi="Arial" w:cs="Arial"/>
                <w:b/>
              </w:rPr>
              <w:t>h</w:t>
            </w:r>
            <w:r w:rsidRPr="00C66177">
              <w:rPr>
                <w:rFonts w:ascii="Arial" w:eastAsia="Arial" w:hAnsi="Arial" w:cs="Arial"/>
                <w:b/>
                <w:spacing w:val="-5"/>
              </w:rPr>
              <w:t xml:space="preserve"> </w:t>
            </w:r>
            <w:r w:rsidRPr="00C66177">
              <w:rPr>
                <w:rFonts w:ascii="Arial" w:eastAsia="Arial" w:hAnsi="Arial" w:cs="Arial"/>
                <w:b/>
                <w:spacing w:val="2"/>
              </w:rPr>
              <w:t>P</w:t>
            </w:r>
            <w:r w:rsidRPr="00C66177">
              <w:rPr>
                <w:rFonts w:ascii="Arial" w:eastAsia="Arial" w:hAnsi="Arial" w:cs="Arial"/>
                <w:b/>
                <w:spacing w:val="-1"/>
              </w:rPr>
              <w:t>o</w:t>
            </w:r>
            <w:r w:rsidRPr="00C66177">
              <w:rPr>
                <w:rFonts w:ascii="Arial" w:eastAsia="Arial" w:hAnsi="Arial" w:cs="Arial"/>
                <w:b/>
                <w:spacing w:val="1"/>
              </w:rPr>
              <w:t>r</w:t>
            </w:r>
            <w:r w:rsidRPr="00C66177">
              <w:rPr>
                <w:rFonts w:ascii="Arial" w:eastAsia="Arial" w:hAnsi="Arial" w:cs="Arial"/>
                <w:b/>
                <w:spacing w:val="-1"/>
              </w:rPr>
              <w:t>o</w:t>
            </w:r>
            <w:r w:rsidRPr="00C66177">
              <w:rPr>
                <w:rFonts w:ascii="Arial" w:eastAsia="Arial" w:hAnsi="Arial" w:cs="Arial"/>
                <w:b/>
                <w:spacing w:val="-8"/>
              </w:rPr>
              <w:t>u</w:t>
            </w:r>
            <w:r w:rsidRPr="00C66177">
              <w:rPr>
                <w:rFonts w:ascii="Arial" w:eastAsia="Arial" w:hAnsi="Arial" w:cs="Arial"/>
                <w:b/>
              </w:rPr>
              <w:t>s</w:t>
            </w:r>
            <w:r w:rsidRPr="00C66177">
              <w:rPr>
                <w:rFonts w:ascii="Arial" w:eastAsia="Arial" w:hAnsi="Arial" w:cs="Arial"/>
                <w:b/>
                <w:spacing w:val="5"/>
              </w:rPr>
              <w:t xml:space="preserve"> </w:t>
            </w:r>
            <w:r w:rsidRPr="00C66177">
              <w:rPr>
                <w:rFonts w:ascii="Arial" w:eastAsia="Arial" w:hAnsi="Arial" w:cs="Arial"/>
                <w:b/>
                <w:spacing w:val="-9"/>
              </w:rPr>
              <w:t>M</w:t>
            </w:r>
            <w:r w:rsidRPr="00C66177">
              <w:rPr>
                <w:rFonts w:ascii="Arial" w:eastAsia="Arial" w:hAnsi="Arial" w:cs="Arial"/>
                <w:b/>
                <w:spacing w:val="3"/>
              </w:rPr>
              <w:t>a</w:t>
            </w:r>
            <w:r w:rsidRPr="00C66177">
              <w:rPr>
                <w:rFonts w:ascii="Arial" w:eastAsia="Arial" w:hAnsi="Arial" w:cs="Arial"/>
                <w:b/>
                <w:spacing w:val="-2"/>
              </w:rPr>
              <w:t>t</w:t>
            </w:r>
            <w:r w:rsidRPr="00C66177">
              <w:rPr>
                <w:rFonts w:ascii="Arial" w:eastAsia="Arial" w:hAnsi="Arial" w:cs="Arial"/>
                <w:b/>
                <w:spacing w:val="3"/>
              </w:rPr>
              <w:t>e</w:t>
            </w:r>
            <w:r w:rsidRPr="00C66177">
              <w:rPr>
                <w:rFonts w:ascii="Arial" w:eastAsia="Arial" w:hAnsi="Arial" w:cs="Arial"/>
                <w:b/>
                <w:spacing w:val="1"/>
              </w:rPr>
              <w:t>r</w:t>
            </w:r>
            <w:r w:rsidRPr="00C66177">
              <w:rPr>
                <w:rFonts w:ascii="Arial" w:eastAsia="Arial" w:hAnsi="Arial" w:cs="Arial"/>
                <w:b/>
                <w:spacing w:val="-6"/>
              </w:rPr>
              <w:t>i</w:t>
            </w:r>
            <w:r w:rsidRPr="00C66177">
              <w:rPr>
                <w:rFonts w:ascii="Arial" w:eastAsia="Arial" w:hAnsi="Arial" w:cs="Arial"/>
                <w:b/>
                <w:spacing w:val="3"/>
              </w:rPr>
              <w:t>a</w:t>
            </w:r>
            <w:r w:rsidRPr="00C66177">
              <w:rPr>
                <w:rFonts w:ascii="Arial" w:eastAsia="Arial" w:hAnsi="Arial" w:cs="Arial"/>
                <w:b/>
                <w:spacing w:val="-6"/>
              </w:rPr>
              <w:t>l</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9"/>
              </w:rPr>
              <w:t>H</w:t>
            </w:r>
            <w:r w:rsidRPr="00C66177">
              <w:rPr>
                <w:rFonts w:ascii="Arial" w:eastAsia="Arial" w:hAnsi="Arial" w:cs="Arial"/>
                <w:b/>
                <w:spacing w:val="3"/>
              </w:rPr>
              <w:t>a</w:t>
            </w:r>
            <w:r w:rsidRPr="00C66177">
              <w:rPr>
                <w:rFonts w:ascii="Arial" w:eastAsia="Arial" w:hAnsi="Arial" w:cs="Arial"/>
                <w:b/>
                <w:spacing w:val="-4"/>
              </w:rPr>
              <w:t>v</w:t>
            </w:r>
            <w:r w:rsidRPr="00C66177">
              <w:rPr>
                <w:rFonts w:ascii="Arial" w:eastAsia="Arial" w:hAnsi="Arial" w:cs="Arial"/>
                <w:b/>
                <w:spacing w:val="1"/>
              </w:rPr>
              <w:t>i</w:t>
            </w:r>
            <w:r w:rsidRPr="00C66177">
              <w:rPr>
                <w:rFonts w:ascii="Arial" w:eastAsia="Arial" w:hAnsi="Arial" w:cs="Arial"/>
                <w:b/>
                <w:spacing w:val="-1"/>
              </w:rPr>
              <w:t>n</w:t>
            </w:r>
            <w:r w:rsidRPr="00C66177">
              <w:rPr>
                <w:rFonts w:ascii="Arial" w:eastAsia="Arial" w:hAnsi="Arial" w:cs="Arial"/>
                <w:b/>
              </w:rPr>
              <w:t>g</w:t>
            </w:r>
            <w:r w:rsidRPr="00C66177">
              <w:rPr>
                <w:rFonts w:ascii="Arial" w:eastAsia="Arial" w:hAnsi="Arial" w:cs="Arial"/>
                <w:b/>
                <w:spacing w:val="2"/>
              </w:rPr>
              <w:t xml:space="preserve"> </w:t>
            </w:r>
            <w:r w:rsidRPr="00C66177">
              <w:rPr>
                <w:rFonts w:ascii="Arial" w:eastAsia="Arial" w:hAnsi="Arial" w:cs="Arial"/>
                <w:b/>
                <w:spacing w:val="-2"/>
              </w:rPr>
              <w:t>C</w:t>
            </w:r>
            <w:r w:rsidRPr="00C66177">
              <w:rPr>
                <w:rFonts w:ascii="Arial" w:eastAsia="Arial" w:hAnsi="Arial" w:cs="Arial"/>
                <w:b/>
                <w:spacing w:val="-1"/>
              </w:rPr>
              <w:t>on</w:t>
            </w:r>
            <w:r w:rsidRPr="00C66177">
              <w:rPr>
                <w:rFonts w:ascii="Arial" w:eastAsia="Arial" w:hAnsi="Arial" w:cs="Arial"/>
                <w:b/>
                <w:spacing w:val="3"/>
              </w:rPr>
              <w:t>s</w:t>
            </w:r>
            <w:r w:rsidRPr="00C66177">
              <w:rPr>
                <w:rFonts w:ascii="Arial" w:eastAsia="Arial" w:hAnsi="Arial" w:cs="Arial"/>
                <w:b/>
                <w:spacing w:val="-9"/>
              </w:rPr>
              <w:t>t</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 xml:space="preserve">t </w:t>
            </w:r>
            <w:r w:rsidRPr="00C66177">
              <w:rPr>
                <w:rFonts w:ascii="Arial" w:eastAsia="Arial" w:hAnsi="Arial" w:cs="Arial"/>
                <w:b/>
                <w:spacing w:val="2"/>
              </w:rPr>
              <w:t>P</w:t>
            </w:r>
            <w:r w:rsidRPr="00C66177">
              <w:rPr>
                <w:rFonts w:ascii="Arial" w:eastAsia="Arial" w:hAnsi="Arial" w:cs="Arial"/>
                <w:b/>
                <w:spacing w:val="-1"/>
              </w:rPr>
              <w:t>o</w:t>
            </w:r>
            <w:r w:rsidRPr="00C66177">
              <w:rPr>
                <w:rFonts w:ascii="Arial" w:eastAsia="Arial" w:hAnsi="Arial" w:cs="Arial"/>
                <w:b/>
                <w:spacing w:val="1"/>
              </w:rPr>
              <w:t>r</w:t>
            </w:r>
            <w:r w:rsidRPr="00C66177">
              <w:rPr>
                <w:rFonts w:ascii="Arial" w:eastAsia="Arial" w:hAnsi="Arial" w:cs="Arial"/>
                <w:b/>
                <w:spacing w:val="-8"/>
              </w:rPr>
              <w:t>o</w:t>
            </w:r>
            <w:r w:rsidRPr="00C66177">
              <w:rPr>
                <w:rFonts w:ascii="Arial" w:eastAsia="Arial" w:hAnsi="Arial" w:cs="Arial"/>
                <w:b/>
                <w:spacing w:val="3"/>
              </w:rPr>
              <w:t>s</w:t>
            </w:r>
            <w:r w:rsidRPr="00C66177">
              <w:rPr>
                <w:rFonts w:ascii="Arial" w:eastAsia="Arial" w:hAnsi="Arial" w:cs="Arial"/>
                <w:b/>
                <w:spacing w:val="1"/>
                <w:w w:val="101"/>
              </w:rPr>
              <w:t>i</w:t>
            </w:r>
            <w:r w:rsidRPr="00C66177">
              <w:rPr>
                <w:rFonts w:ascii="Arial" w:eastAsia="Arial" w:hAnsi="Arial" w:cs="Arial"/>
                <w:b/>
                <w:spacing w:val="-2"/>
              </w:rPr>
              <w:t>t</w:t>
            </w:r>
            <w:r w:rsidRPr="00C66177">
              <w:rPr>
                <w:rFonts w:ascii="Arial" w:eastAsia="Arial" w:hAnsi="Arial" w:cs="Arial"/>
                <w:b/>
              </w:rPr>
              <w:t>y</w:t>
            </w:r>
          </w:p>
        </w:tc>
      </w:tr>
      <w:tr w:rsidR="00CE640B" w:rsidRPr="00C66177" w14:paraId="01D98810" w14:textId="77777777">
        <w:trPr>
          <w:trHeight w:hRule="exact" w:val="475"/>
        </w:trPr>
        <w:tc>
          <w:tcPr>
            <w:tcW w:w="3292" w:type="dxa"/>
            <w:tcBorders>
              <w:top w:val="single" w:sz="4" w:space="0" w:color="000000"/>
              <w:left w:val="single" w:sz="4" w:space="0" w:color="000000"/>
              <w:bottom w:val="single" w:sz="4" w:space="0" w:color="000000"/>
              <w:right w:val="single" w:sz="4" w:space="0" w:color="000000"/>
            </w:tcBorders>
          </w:tcPr>
          <w:p w14:paraId="22CC5D8A" w14:textId="77777777" w:rsidR="00CE640B" w:rsidRPr="00C66177" w:rsidRDefault="00EF6C1B">
            <w:pPr>
              <w:spacing w:before="6"/>
              <w:ind w:left="201"/>
              <w:rPr>
                <w:rFonts w:ascii="Arial" w:eastAsia="Arial" w:hAnsi="Arial" w:cs="Arial"/>
              </w:rPr>
            </w:pPr>
            <w:r w:rsidRPr="00C66177">
              <w:rPr>
                <w:rFonts w:ascii="Arial" w:eastAsia="Arial" w:hAnsi="Arial" w:cs="Arial"/>
                <w:spacing w:val="-1"/>
              </w:rPr>
              <w:t>T</w:t>
            </w:r>
            <w:r w:rsidRPr="00C66177">
              <w:rPr>
                <w:rFonts w:ascii="Arial" w:eastAsia="Arial" w:hAnsi="Arial" w:cs="Arial"/>
              </w:rPr>
              <w:t>y</w:t>
            </w:r>
            <w:r w:rsidRPr="00C66177">
              <w:rPr>
                <w:rFonts w:ascii="Arial" w:eastAsia="Arial" w:hAnsi="Arial" w:cs="Arial"/>
                <w:spacing w:val="3"/>
              </w:rPr>
              <w:t>p</w:t>
            </w:r>
            <w:r w:rsidRPr="00C66177">
              <w:rPr>
                <w:rFonts w:ascii="Arial" w:eastAsia="Arial" w:hAnsi="Arial" w:cs="Arial"/>
              </w:rPr>
              <w:t>e</w:t>
            </w:r>
            <w:r w:rsidRPr="00C66177">
              <w:rPr>
                <w:rFonts w:ascii="Arial" w:eastAsia="Arial" w:hAnsi="Arial" w:cs="Arial"/>
                <w:spacing w:val="-2"/>
              </w:rPr>
              <w:t xml:space="preserve"> </w:t>
            </w:r>
            <w:r w:rsidRPr="00C66177">
              <w:rPr>
                <w:rFonts w:ascii="Arial" w:eastAsia="Arial" w:hAnsi="Arial" w:cs="Arial"/>
                <w:spacing w:val="3"/>
              </w:rPr>
              <w:t>o</w:t>
            </w:r>
            <w:r w:rsidRPr="00C66177">
              <w:rPr>
                <w:rFonts w:ascii="Arial" w:eastAsia="Arial" w:hAnsi="Arial" w:cs="Arial"/>
              </w:rPr>
              <w:t>f</w:t>
            </w:r>
            <w:r w:rsidRPr="00C66177">
              <w:rPr>
                <w:rFonts w:ascii="Arial" w:eastAsia="Arial" w:hAnsi="Arial" w:cs="Arial"/>
                <w:spacing w:val="-3"/>
              </w:rPr>
              <w:t xml:space="preserve"> </w:t>
            </w:r>
            <w:r w:rsidRPr="00C66177">
              <w:rPr>
                <w:rFonts w:ascii="Arial" w:eastAsia="Arial" w:hAnsi="Arial" w:cs="Arial"/>
                <w:spacing w:val="1"/>
              </w:rPr>
              <w:t>t</w:t>
            </w:r>
            <w:r w:rsidRPr="00C66177">
              <w:rPr>
                <w:rFonts w:ascii="Arial" w:eastAsia="Arial" w:hAnsi="Arial" w:cs="Arial"/>
                <w:spacing w:val="-4"/>
              </w:rPr>
              <w:t>h</w:t>
            </w:r>
            <w:r w:rsidRPr="00C66177">
              <w:rPr>
                <w:rFonts w:ascii="Arial" w:eastAsia="Arial" w:hAnsi="Arial" w:cs="Arial"/>
              </w:rPr>
              <w:t>e</w:t>
            </w:r>
            <w:r w:rsidRPr="00C66177">
              <w:rPr>
                <w:rFonts w:ascii="Arial" w:eastAsia="Arial" w:hAnsi="Arial" w:cs="Arial"/>
                <w:spacing w:val="-1"/>
              </w:rPr>
              <w:t xml:space="preserve"> </w:t>
            </w:r>
            <w:r w:rsidRPr="00C66177">
              <w:rPr>
                <w:rFonts w:ascii="Arial" w:eastAsia="Arial" w:hAnsi="Arial" w:cs="Arial"/>
                <w:spacing w:val="2"/>
              </w:rPr>
              <w:t>A</w:t>
            </w:r>
            <w:r w:rsidRPr="00C66177">
              <w:rPr>
                <w:rFonts w:ascii="Arial" w:eastAsia="Arial" w:hAnsi="Arial" w:cs="Arial"/>
                <w:spacing w:val="-2"/>
              </w:rPr>
              <w:t>r</w:t>
            </w:r>
            <w:r w:rsidRPr="00C66177">
              <w:rPr>
                <w:rFonts w:ascii="Arial" w:eastAsia="Arial" w:hAnsi="Arial" w:cs="Arial"/>
                <w:spacing w:val="1"/>
                <w:w w:val="101"/>
              </w:rPr>
              <w:t>t</w:t>
            </w:r>
            <w:r w:rsidRPr="00C66177">
              <w:rPr>
                <w:rFonts w:ascii="Arial" w:eastAsia="Arial" w:hAnsi="Arial" w:cs="Arial"/>
                <w:spacing w:val="-2"/>
              </w:rPr>
              <w:t>i</w:t>
            </w:r>
            <w:r w:rsidRPr="00C66177">
              <w:rPr>
                <w:rFonts w:ascii="Arial" w:eastAsia="Arial" w:hAnsi="Arial" w:cs="Arial"/>
              </w:rPr>
              <w:t>c</w:t>
            </w:r>
            <w:r w:rsidRPr="00C66177">
              <w:rPr>
                <w:rFonts w:ascii="Arial" w:eastAsia="Arial" w:hAnsi="Arial" w:cs="Arial"/>
                <w:spacing w:val="-2"/>
              </w:rPr>
              <w:t>l</w:t>
            </w:r>
            <w:r w:rsidRPr="00C66177">
              <w:rPr>
                <w:rFonts w:ascii="Arial" w:eastAsia="Arial" w:hAnsi="Arial" w:cs="Arial"/>
              </w:rPr>
              <w:t>e</w:t>
            </w:r>
          </w:p>
        </w:tc>
        <w:tc>
          <w:tcPr>
            <w:tcW w:w="10603" w:type="dxa"/>
            <w:tcBorders>
              <w:top w:val="single" w:sz="4" w:space="0" w:color="000000"/>
              <w:left w:val="single" w:sz="4" w:space="0" w:color="000000"/>
              <w:bottom w:val="single" w:sz="4" w:space="0" w:color="000000"/>
              <w:right w:val="single" w:sz="4" w:space="0" w:color="000000"/>
            </w:tcBorders>
          </w:tcPr>
          <w:p w14:paraId="152D31BB" w14:textId="77777777" w:rsidR="00CE640B" w:rsidRPr="00C66177" w:rsidRDefault="00EF6C1B">
            <w:pPr>
              <w:spacing w:before="6"/>
              <w:ind w:left="107"/>
              <w:rPr>
                <w:rFonts w:ascii="Arial" w:eastAsia="Arial" w:hAnsi="Arial" w:cs="Arial"/>
              </w:rPr>
            </w:pPr>
            <w:r w:rsidRPr="00C66177">
              <w:rPr>
                <w:rFonts w:ascii="Arial" w:eastAsia="Arial" w:hAnsi="Arial" w:cs="Arial"/>
                <w:b/>
                <w:spacing w:val="-2"/>
              </w:rPr>
              <w:t>R</w:t>
            </w:r>
            <w:r w:rsidRPr="00C66177">
              <w:rPr>
                <w:rFonts w:ascii="Arial" w:eastAsia="Arial" w:hAnsi="Arial" w:cs="Arial"/>
                <w:b/>
                <w:spacing w:val="3"/>
              </w:rPr>
              <w:t>e</w:t>
            </w:r>
            <w:r w:rsidRPr="00C66177">
              <w:rPr>
                <w:rFonts w:ascii="Arial" w:eastAsia="Arial" w:hAnsi="Arial" w:cs="Arial"/>
                <w:b/>
                <w:spacing w:val="-4"/>
              </w:rPr>
              <w:t>s</w:t>
            </w:r>
            <w:r w:rsidRPr="00C66177">
              <w:rPr>
                <w:rFonts w:ascii="Arial" w:eastAsia="Arial" w:hAnsi="Arial" w:cs="Arial"/>
                <w:b/>
                <w:spacing w:val="3"/>
              </w:rPr>
              <w:t>ea</w:t>
            </w:r>
            <w:r w:rsidRPr="00C66177">
              <w:rPr>
                <w:rFonts w:ascii="Arial" w:eastAsia="Arial" w:hAnsi="Arial" w:cs="Arial"/>
                <w:b/>
                <w:spacing w:val="-6"/>
              </w:rPr>
              <w:t>r</w:t>
            </w:r>
            <w:r w:rsidRPr="00C66177">
              <w:rPr>
                <w:rFonts w:ascii="Arial" w:eastAsia="Arial" w:hAnsi="Arial" w:cs="Arial"/>
                <w:b/>
                <w:spacing w:val="3"/>
              </w:rPr>
              <w:t>c</w:t>
            </w:r>
            <w:r w:rsidRPr="00C66177">
              <w:rPr>
                <w:rFonts w:ascii="Arial" w:eastAsia="Arial" w:hAnsi="Arial" w:cs="Arial"/>
                <w:b/>
              </w:rPr>
              <w:t>h</w:t>
            </w:r>
            <w:r w:rsidRPr="00C66177">
              <w:rPr>
                <w:rFonts w:ascii="Arial" w:eastAsia="Arial" w:hAnsi="Arial" w:cs="Arial"/>
                <w:b/>
                <w:spacing w:val="1"/>
              </w:rPr>
              <w:t xml:space="preserve"> </w:t>
            </w:r>
            <w:r w:rsidRPr="00C66177">
              <w:rPr>
                <w:rFonts w:ascii="Arial" w:eastAsia="Arial" w:hAnsi="Arial" w:cs="Arial"/>
                <w:b/>
                <w:spacing w:val="-2"/>
              </w:rPr>
              <w:t>A</w:t>
            </w:r>
            <w:r w:rsidRPr="00C66177">
              <w:rPr>
                <w:rFonts w:ascii="Arial" w:eastAsia="Arial" w:hAnsi="Arial" w:cs="Arial"/>
                <w:b/>
                <w:spacing w:val="1"/>
              </w:rPr>
              <w:t>r</w:t>
            </w:r>
            <w:r w:rsidRPr="00C66177">
              <w:rPr>
                <w:rFonts w:ascii="Arial" w:eastAsia="Arial" w:hAnsi="Arial" w:cs="Arial"/>
                <w:b/>
                <w:spacing w:val="-2"/>
              </w:rPr>
              <w:t>t</w:t>
            </w:r>
            <w:r w:rsidRPr="00C66177">
              <w:rPr>
                <w:rFonts w:ascii="Arial" w:eastAsia="Arial" w:hAnsi="Arial" w:cs="Arial"/>
                <w:b/>
                <w:spacing w:val="-6"/>
                <w:w w:val="101"/>
              </w:rPr>
              <w:t>i</w:t>
            </w:r>
            <w:r w:rsidRPr="00C66177">
              <w:rPr>
                <w:rFonts w:ascii="Arial" w:eastAsia="Arial" w:hAnsi="Arial" w:cs="Arial"/>
                <w:b/>
                <w:spacing w:val="3"/>
              </w:rPr>
              <w:t>c</w:t>
            </w:r>
            <w:r w:rsidRPr="00C66177">
              <w:rPr>
                <w:rFonts w:ascii="Arial" w:eastAsia="Arial" w:hAnsi="Arial" w:cs="Arial"/>
                <w:b/>
                <w:spacing w:val="-6"/>
                <w:w w:val="101"/>
              </w:rPr>
              <w:t>l</w:t>
            </w:r>
            <w:r w:rsidRPr="00C66177">
              <w:rPr>
                <w:rFonts w:ascii="Arial" w:eastAsia="Arial" w:hAnsi="Arial" w:cs="Arial"/>
                <w:b/>
              </w:rPr>
              <w:t>e</w:t>
            </w:r>
          </w:p>
        </w:tc>
      </w:tr>
    </w:tbl>
    <w:p w14:paraId="313EB3EA" w14:textId="77777777" w:rsidR="00CE640B" w:rsidRPr="00C66177" w:rsidRDefault="00CE640B">
      <w:pPr>
        <w:spacing w:before="20" w:line="240" w:lineRule="exact"/>
        <w:rPr>
          <w:rFonts w:ascii="Arial" w:hAnsi="Arial" w:cs="Arial"/>
        </w:rPr>
      </w:pPr>
    </w:p>
    <w:p w14:paraId="4D88DF1D" w14:textId="77777777" w:rsidR="00CE640B" w:rsidRPr="00C66177" w:rsidRDefault="00A2082F">
      <w:pPr>
        <w:spacing w:before="35" w:line="220" w:lineRule="exact"/>
        <w:ind w:left="100"/>
        <w:rPr>
          <w:rFonts w:ascii="Arial" w:eastAsia="Arial" w:hAnsi="Arial" w:cs="Arial"/>
        </w:rPr>
      </w:pPr>
      <w:r w:rsidRPr="00C66177">
        <w:rPr>
          <w:rFonts w:ascii="Arial" w:hAnsi="Arial" w:cs="Arial"/>
        </w:rPr>
        <w:pict w14:anchorId="34AF4634">
          <v:group id="_x0000_s1061" style="position:absolute;left:0;text-align:left;margin-left:71.45pt;margin-top:1.25pt;width:187.05pt;height:12.5pt;z-index:-251662336;mso-position-horizontal-relative:page" coordorigin="1429,25" coordsize="3741,250">
            <v:shape id="_x0000_s1063" style="position:absolute;left:1440;top:35;width:3717;height:230" coordorigin="1440,35" coordsize="3717,230" path="m1440,266r3718,l5158,35r-3718,l1440,266xe" fillcolor="yellow" stroked="f">
              <v:path arrowok="t"/>
            </v:shape>
            <v:shape id="_x0000_s1062" style="position:absolute;left:1440;top:255;width:3717;height:0" coordorigin="1440,255" coordsize="3717,0" path="m1440,255r3718,e" filled="f" strokeweight="1.18pt">
              <v:path arrowok="t"/>
            </v:shape>
            <w10:wrap anchorx="page"/>
          </v:group>
        </w:pict>
      </w:r>
      <w:r w:rsidR="00EF6C1B" w:rsidRPr="00C66177">
        <w:rPr>
          <w:rFonts w:ascii="Arial" w:eastAsia="Arial" w:hAnsi="Arial" w:cs="Arial"/>
          <w:b/>
          <w:spacing w:val="2"/>
          <w:position w:val="-1"/>
        </w:rPr>
        <w:t>P</w:t>
      </w:r>
      <w:r w:rsidR="00EF6C1B" w:rsidRPr="00C66177">
        <w:rPr>
          <w:rFonts w:ascii="Arial" w:eastAsia="Arial" w:hAnsi="Arial" w:cs="Arial"/>
          <w:b/>
          <w:spacing w:val="-2"/>
          <w:position w:val="-1"/>
        </w:rPr>
        <w:t>AR</w:t>
      </w:r>
      <w:r w:rsidR="00EF6C1B" w:rsidRPr="00C66177">
        <w:rPr>
          <w:rFonts w:ascii="Arial" w:eastAsia="Arial" w:hAnsi="Arial" w:cs="Arial"/>
          <w:b/>
          <w:position w:val="-1"/>
        </w:rPr>
        <w:t>T</w:t>
      </w:r>
      <w:r w:rsidR="00EF6C1B" w:rsidRPr="00C66177">
        <w:rPr>
          <w:rFonts w:ascii="Arial" w:eastAsia="Arial" w:hAnsi="Arial" w:cs="Arial"/>
          <w:b/>
          <w:spacing w:val="1"/>
          <w:position w:val="-1"/>
        </w:rPr>
        <w:t xml:space="preserve"> </w:t>
      </w:r>
      <w:r w:rsidR="00EF6C1B" w:rsidRPr="00C66177">
        <w:rPr>
          <w:rFonts w:ascii="Arial" w:eastAsia="Arial" w:hAnsi="Arial" w:cs="Arial"/>
          <w:b/>
          <w:position w:val="-1"/>
        </w:rPr>
        <w:t>1</w:t>
      </w:r>
      <w:r w:rsidR="00EF6C1B" w:rsidRPr="00C66177">
        <w:rPr>
          <w:rFonts w:ascii="Arial" w:eastAsia="Arial" w:hAnsi="Arial" w:cs="Arial"/>
          <w:b/>
          <w:spacing w:val="-2"/>
          <w:position w:val="-1"/>
        </w:rPr>
        <w:t xml:space="preserve"> (</w:t>
      </w:r>
      <w:r w:rsidR="00EF6C1B" w:rsidRPr="00C66177">
        <w:rPr>
          <w:rFonts w:ascii="Arial" w:eastAsia="Arial" w:hAnsi="Arial" w:cs="Arial"/>
          <w:b/>
          <w:spacing w:val="1"/>
          <w:position w:val="-1"/>
        </w:rPr>
        <w:t>Im</w:t>
      </w:r>
      <w:r w:rsidR="00EF6C1B" w:rsidRPr="00C66177">
        <w:rPr>
          <w:rFonts w:ascii="Arial" w:eastAsia="Arial" w:hAnsi="Arial" w:cs="Arial"/>
          <w:b/>
          <w:spacing w:val="-1"/>
          <w:position w:val="-1"/>
        </w:rPr>
        <w:t>po</w:t>
      </w:r>
      <w:r w:rsidR="00EF6C1B" w:rsidRPr="00C66177">
        <w:rPr>
          <w:rFonts w:ascii="Arial" w:eastAsia="Arial" w:hAnsi="Arial" w:cs="Arial"/>
          <w:b/>
          <w:spacing w:val="1"/>
          <w:position w:val="-1"/>
        </w:rPr>
        <w:t>r</w:t>
      </w:r>
      <w:r w:rsidR="00EF6C1B" w:rsidRPr="00C66177">
        <w:rPr>
          <w:rFonts w:ascii="Arial" w:eastAsia="Arial" w:hAnsi="Arial" w:cs="Arial"/>
          <w:b/>
          <w:spacing w:val="-2"/>
          <w:position w:val="-1"/>
        </w:rPr>
        <w:t>t</w:t>
      </w:r>
      <w:r w:rsidR="00EF6C1B" w:rsidRPr="00C66177">
        <w:rPr>
          <w:rFonts w:ascii="Arial" w:eastAsia="Arial" w:hAnsi="Arial" w:cs="Arial"/>
          <w:b/>
          <w:spacing w:val="3"/>
          <w:position w:val="-1"/>
        </w:rPr>
        <w:t>a</w:t>
      </w:r>
      <w:r w:rsidR="00EF6C1B" w:rsidRPr="00C66177">
        <w:rPr>
          <w:rFonts w:ascii="Arial" w:eastAsia="Arial" w:hAnsi="Arial" w:cs="Arial"/>
          <w:b/>
          <w:spacing w:val="-8"/>
          <w:position w:val="-1"/>
        </w:rPr>
        <w:t>n</w:t>
      </w:r>
      <w:r w:rsidR="00EF6C1B" w:rsidRPr="00C66177">
        <w:rPr>
          <w:rFonts w:ascii="Arial" w:eastAsia="Arial" w:hAnsi="Arial" w:cs="Arial"/>
          <w:b/>
          <w:spacing w:val="-4"/>
          <w:position w:val="-1"/>
        </w:rPr>
        <w:t>c</w:t>
      </w:r>
      <w:r w:rsidR="00EF6C1B" w:rsidRPr="00C66177">
        <w:rPr>
          <w:rFonts w:ascii="Arial" w:eastAsia="Arial" w:hAnsi="Arial" w:cs="Arial"/>
          <w:b/>
          <w:position w:val="-1"/>
        </w:rPr>
        <w:t>e</w:t>
      </w:r>
      <w:r w:rsidR="00EF6C1B" w:rsidRPr="00C66177">
        <w:rPr>
          <w:rFonts w:ascii="Arial" w:eastAsia="Arial" w:hAnsi="Arial" w:cs="Arial"/>
          <w:b/>
          <w:spacing w:val="6"/>
          <w:position w:val="-1"/>
        </w:rPr>
        <w:t xml:space="preserve"> </w:t>
      </w:r>
      <w:r w:rsidR="00EF6C1B" w:rsidRPr="00C66177">
        <w:rPr>
          <w:rFonts w:ascii="Arial" w:eastAsia="Arial" w:hAnsi="Arial" w:cs="Arial"/>
          <w:b/>
          <w:spacing w:val="-1"/>
          <w:position w:val="-1"/>
        </w:rPr>
        <w:t>o</w:t>
      </w:r>
      <w:r w:rsidR="00EF6C1B" w:rsidRPr="00C66177">
        <w:rPr>
          <w:rFonts w:ascii="Arial" w:eastAsia="Arial" w:hAnsi="Arial" w:cs="Arial"/>
          <w:b/>
          <w:position w:val="-1"/>
        </w:rPr>
        <w:t xml:space="preserve">f </w:t>
      </w:r>
      <w:r w:rsidR="00EF6C1B" w:rsidRPr="00C66177">
        <w:rPr>
          <w:rFonts w:ascii="Arial" w:eastAsia="Arial" w:hAnsi="Arial" w:cs="Arial"/>
          <w:b/>
          <w:spacing w:val="-2"/>
          <w:position w:val="-1"/>
        </w:rPr>
        <w:t>t</w:t>
      </w:r>
      <w:r w:rsidR="00EF6C1B" w:rsidRPr="00C66177">
        <w:rPr>
          <w:rFonts w:ascii="Arial" w:eastAsia="Arial" w:hAnsi="Arial" w:cs="Arial"/>
          <w:b/>
          <w:spacing w:val="-1"/>
          <w:position w:val="-1"/>
        </w:rPr>
        <w:t>h</w:t>
      </w:r>
      <w:r w:rsidR="00EF6C1B" w:rsidRPr="00C66177">
        <w:rPr>
          <w:rFonts w:ascii="Arial" w:eastAsia="Arial" w:hAnsi="Arial" w:cs="Arial"/>
          <w:b/>
          <w:position w:val="-1"/>
        </w:rPr>
        <w:t>e</w:t>
      </w:r>
      <w:r w:rsidR="00EF6C1B" w:rsidRPr="00C66177">
        <w:rPr>
          <w:rFonts w:ascii="Arial" w:eastAsia="Arial" w:hAnsi="Arial" w:cs="Arial"/>
          <w:b/>
          <w:spacing w:val="-2"/>
          <w:position w:val="-1"/>
        </w:rPr>
        <w:t xml:space="preserve"> </w:t>
      </w:r>
      <w:r w:rsidR="00EF6C1B" w:rsidRPr="00C66177">
        <w:rPr>
          <w:rFonts w:ascii="Arial" w:eastAsia="Arial" w:hAnsi="Arial" w:cs="Arial"/>
          <w:b/>
          <w:spacing w:val="1"/>
          <w:position w:val="-1"/>
        </w:rPr>
        <w:t>m</w:t>
      </w:r>
      <w:r w:rsidR="00EF6C1B" w:rsidRPr="00C66177">
        <w:rPr>
          <w:rFonts w:ascii="Arial" w:eastAsia="Arial" w:hAnsi="Arial" w:cs="Arial"/>
          <w:b/>
          <w:spacing w:val="3"/>
          <w:position w:val="-1"/>
        </w:rPr>
        <w:t>a</w:t>
      </w:r>
      <w:r w:rsidR="00EF6C1B" w:rsidRPr="00C66177">
        <w:rPr>
          <w:rFonts w:ascii="Arial" w:eastAsia="Arial" w:hAnsi="Arial" w:cs="Arial"/>
          <w:b/>
          <w:spacing w:val="-1"/>
          <w:position w:val="-1"/>
        </w:rPr>
        <w:t>n</w:t>
      </w:r>
      <w:r w:rsidR="00EF6C1B" w:rsidRPr="00C66177">
        <w:rPr>
          <w:rFonts w:ascii="Arial" w:eastAsia="Arial" w:hAnsi="Arial" w:cs="Arial"/>
          <w:b/>
          <w:spacing w:val="-8"/>
          <w:position w:val="-1"/>
        </w:rPr>
        <w:t>u</w:t>
      </w:r>
      <w:r w:rsidR="00EF6C1B" w:rsidRPr="00C66177">
        <w:rPr>
          <w:rFonts w:ascii="Arial" w:eastAsia="Arial" w:hAnsi="Arial" w:cs="Arial"/>
          <w:b/>
          <w:spacing w:val="-4"/>
          <w:position w:val="-1"/>
        </w:rPr>
        <w:t>s</w:t>
      </w:r>
      <w:r w:rsidR="00EF6C1B" w:rsidRPr="00C66177">
        <w:rPr>
          <w:rFonts w:ascii="Arial" w:eastAsia="Arial" w:hAnsi="Arial" w:cs="Arial"/>
          <w:b/>
          <w:spacing w:val="3"/>
          <w:position w:val="-1"/>
        </w:rPr>
        <w:t>c</w:t>
      </w:r>
      <w:r w:rsidR="00EF6C1B" w:rsidRPr="00C66177">
        <w:rPr>
          <w:rFonts w:ascii="Arial" w:eastAsia="Arial" w:hAnsi="Arial" w:cs="Arial"/>
          <w:b/>
          <w:spacing w:val="1"/>
          <w:position w:val="-1"/>
        </w:rPr>
        <w:t>r</w:t>
      </w:r>
      <w:r w:rsidR="00EF6C1B" w:rsidRPr="00C66177">
        <w:rPr>
          <w:rFonts w:ascii="Arial" w:eastAsia="Arial" w:hAnsi="Arial" w:cs="Arial"/>
          <w:b/>
          <w:spacing w:val="1"/>
          <w:w w:val="101"/>
          <w:position w:val="-1"/>
        </w:rPr>
        <w:t>i</w:t>
      </w:r>
      <w:r w:rsidR="00EF6C1B" w:rsidRPr="00C66177">
        <w:rPr>
          <w:rFonts w:ascii="Arial" w:eastAsia="Arial" w:hAnsi="Arial" w:cs="Arial"/>
          <w:b/>
          <w:spacing w:val="-1"/>
          <w:position w:val="-1"/>
        </w:rPr>
        <w:t>p</w:t>
      </w:r>
      <w:r w:rsidR="00EF6C1B" w:rsidRPr="00C66177">
        <w:rPr>
          <w:rFonts w:ascii="Arial" w:eastAsia="Arial" w:hAnsi="Arial" w:cs="Arial"/>
          <w:b/>
          <w:spacing w:val="-2"/>
          <w:position w:val="-1"/>
        </w:rPr>
        <w:t>t</w:t>
      </w:r>
      <w:r w:rsidR="00EF6C1B" w:rsidRPr="00C66177">
        <w:rPr>
          <w:rFonts w:ascii="Arial" w:eastAsia="Arial" w:hAnsi="Arial" w:cs="Arial"/>
          <w:b/>
          <w:position w:val="-1"/>
        </w:rPr>
        <w:t>)</w:t>
      </w:r>
    </w:p>
    <w:p w14:paraId="16E443D7" w14:textId="77777777" w:rsidR="00CE640B" w:rsidRPr="00C66177" w:rsidRDefault="00CE640B">
      <w:pPr>
        <w:spacing w:before="4" w:line="220" w:lineRule="exact"/>
        <w:rPr>
          <w:rFonts w:ascii="Arial" w:hAnsi="Arial" w:cs="Arial"/>
        </w:rPr>
      </w:pPr>
    </w:p>
    <w:tbl>
      <w:tblPr>
        <w:tblW w:w="0" w:type="auto"/>
        <w:tblInd w:w="128" w:type="dxa"/>
        <w:tblLayout w:type="fixed"/>
        <w:tblCellMar>
          <w:left w:w="0" w:type="dxa"/>
          <w:right w:w="0" w:type="dxa"/>
        </w:tblCellMar>
        <w:tblLook w:val="01E0" w:firstRow="1" w:lastRow="1" w:firstColumn="1" w:lastColumn="1" w:noHBand="0" w:noVBand="0"/>
      </w:tblPr>
      <w:tblGrid>
        <w:gridCol w:w="4970"/>
        <w:gridCol w:w="5129"/>
        <w:gridCol w:w="3796"/>
      </w:tblGrid>
      <w:tr w:rsidR="00CE640B" w:rsidRPr="00C66177" w14:paraId="7D5FE049" w14:textId="77777777">
        <w:trPr>
          <w:trHeight w:hRule="exact" w:val="648"/>
        </w:trPr>
        <w:tc>
          <w:tcPr>
            <w:tcW w:w="4970" w:type="dxa"/>
            <w:tcBorders>
              <w:top w:val="single" w:sz="4" w:space="0" w:color="000000"/>
              <w:left w:val="single" w:sz="4" w:space="0" w:color="000000"/>
              <w:bottom w:val="single" w:sz="4" w:space="0" w:color="000000"/>
              <w:right w:val="single" w:sz="4" w:space="0" w:color="000000"/>
            </w:tcBorders>
          </w:tcPr>
          <w:p w14:paraId="4E0B3C96" w14:textId="77777777" w:rsidR="00CE640B" w:rsidRPr="00C66177" w:rsidRDefault="00CE640B">
            <w:pPr>
              <w:rPr>
                <w:rFonts w:ascii="Arial" w:hAnsi="Arial" w:cs="Arial"/>
              </w:rPr>
            </w:pPr>
          </w:p>
        </w:tc>
        <w:tc>
          <w:tcPr>
            <w:tcW w:w="5129" w:type="dxa"/>
            <w:tcBorders>
              <w:top w:val="single" w:sz="4" w:space="0" w:color="000000"/>
              <w:left w:val="single" w:sz="4" w:space="0" w:color="000000"/>
              <w:bottom w:val="single" w:sz="4" w:space="0" w:color="000000"/>
              <w:right w:val="single" w:sz="4" w:space="0" w:color="000000"/>
            </w:tcBorders>
          </w:tcPr>
          <w:p w14:paraId="20202A26" w14:textId="77777777" w:rsidR="00CE640B" w:rsidRPr="00C66177" w:rsidRDefault="00EF6C1B">
            <w:pPr>
              <w:spacing w:before="6"/>
              <w:ind w:left="107"/>
              <w:rPr>
                <w:rFonts w:ascii="Arial" w:eastAsia="Arial" w:hAnsi="Arial" w:cs="Arial"/>
              </w:rPr>
            </w:pPr>
            <w:r w:rsidRPr="00C66177">
              <w:rPr>
                <w:rFonts w:ascii="Arial" w:eastAsia="Arial" w:hAnsi="Arial" w:cs="Arial"/>
                <w:b/>
                <w:spacing w:val="-2"/>
              </w:rPr>
              <w:t>C</w:t>
            </w:r>
            <w:r w:rsidRPr="00C66177">
              <w:rPr>
                <w:rFonts w:ascii="Arial" w:eastAsia="Arial" w:hAnsi="Arial" w:cs="Arial"/>
                <w:b/>
                <w:spacing w:val="-1"/>
              </w:rPr>
              <w:t>o</w:t>
            </w:r>
            <w:r w:rsidRPr="00C66177">
              <w:rPr>
                <w:rFonts w:ascii="Arial" w:eastAsia="Arial" w:hAnsi="Arial" w:cs="Arial"/>
                <w:b/>
                <w:spacing w:val="1"/>
              </w:rPr>
              <w:t>mm</w:t>
            </w:r>
            <w:r w:rsidRPr="00C66177">
              <w:rPr>
                <w:rFonts w:ascii="Arial" w:eastAsia="Arial" w:hAnsi="Arial" w:cs="Arial"/>
                <w:b/>
                <w:spacing w:val="3"/>
              </w:rPr>
              <w:t>e</w:t>
            </w:r>
            <w:r w:rsidRPr="00C66177">
              <w:rPr>
                <w:rFonts w:ascii="Arial" w:eastAsia="Arial" w:hAnsi="Arial" w:cs="Arial"/>
                <w:b/>
                <w:spacing w:val="-1"/>
              </w:rPr>
              <w:t>n</w:t>
            </w:r>
            <w:r w:rsidRPr="00C66177">
              <w:rPr>
                <w:rFonts w:ascii="Arial" w:eastAsia="Arial" w:hAnsi="Arial" w:cs="Arial"/>
                <w:b/>
                <w:spacing w:val="-2"/>
              </w:rPr>
              <w:t>t</w:t>
            </w:r>
            <w:r w:rsidRPr="00C66177">
              <w:rPr>
                <w:rFonts w:ascii="Arial" w:eastAsia="Arial" w:hAnsi="Arial" w:cs="Arial"/>
                <w:b/>
              </w:rPr>
              <w:t>s</w:t>
            </w:r>
            <w:r w:rsidRPr="00C66177">
              <w:rPr>
                <w:rFonts w:ascii="Arial" w:eastAsia="Arial" w:hAnsi="Arial" w:cs="Arial"/>
                <w:b/>
                <w:spacing w:val="-2"/>
              </w:rPr>
              <w:t xml:space="preserve"> </w:t>
            </w:r>
            <w:r w:rsidRPr="00C66177">
              <w:rPr>
                <w:rFonts w:ascii="Arial" w:eastAsia="Arial" w:hAnsi="Arial" w:cs="Arial"/>
                <w:b/>
                <w:spacing w:val="-1"/>
              </w:rPr>
              <w:t>o</w:t>
            </w:r>
            <w:r w:rsidRPr="00C66177">
              <w:rPr>
                <w:rFonts w:ascii="Arial" w:eastAsia="Arial" w:hAnsi="Arial" w:cs="Arial"/>
                <w:b/>
              </w:rPr>
              <w:t xml:space="preserve">f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9"/>
              </w:rPr>
              <w:t>R</w:t>
            </w:r>
            <w:r w:rsidRPr="00C66177">
              <w:rPr>
                <w:rFonts w:ascii="Arial" w:eastAsia="Arial" w:hAnsi="Arial" w:cs="Arial"/>
                <w:b/>
                <w:spacing w:val="3"/>
              </w:rPr>
              <w:t>e</w:t>
            </w:r>
            <w:r w:rsidRPr="00C66177">
              <w:rPr>
                <w:rFonts w:ascii="Arial" w:eastAsia="Arial" w:hAnsi="Arial" w:cs="Arial"/>
                <w:b/>
                <w:spacing w:val="-4"/>
              </w:rPr>
              <w:t>v</w:t>
            </w:r>
            <w:r w:rsidRPr="00C66177">
              <w:rPr>
                <w:rFonts w:ascii="Arial" w:eastAsia="Arial" w:hAnsi="Arial" w:cs="Arial"/>
                <w:b/>
                <w:spacing w:val="1"/>
                <w:w w:val="101"/>
              </w:rPr>
              <w:t>i</w:t>
            </w:r>
            <w:r w:rsidRPr="00C66177">
              <w:rPr>
                <w:rFonts w:ascii="Arial" w:eastAsia="Arial" w:hAnsi="Arial" w:cs="Arial"/>
                <w:b/>
                <w:spacing w:val="-4"/>
              </w:rPr>
              <w:t>e</w:t>
            </w:r>
            <w:r w:rsidRPr="00C66177">
              <w:rPr>
                <w:rFonts w:ascii="Arial" w:eastAsia="Arial" w:hAnsi="Arial" w:cs="Arial"/>
                <w:b/>
                <w:spacing w:val="1"/>
              </w:rPr>
              <w:t>w</w:t>
            </w:r>
            <w:r w:rsidRPr="00C66177">
              <w:rPr>
                <w:rFonts w:ascii="Arial" w:eastAsia="Arial" w:hAnsi="Arial" w:cs="Arial"/>
                <w:b/>
                <w:spacing w:val="3"/>
              </w:rPr>
              <w:t>e</w:t>
            </w:r>
            <w:r w:rsidRPr="00C66177">
              <w:rPr>
                <w:rFonts w:ascii="Arial" w:eastAsia="Arial" w:hAnsi="Arial" w:cs="Arial"/>
                <w:b/>
                <w:spacing w:val="-6"/>
              </w:rPr>
              <w:t>r</w:t>
            </w:r>
            <w:r w:rsidRPr="00C66177">
              <w:rPr>
                <w:rFonts w:ascii="Arial" w:eastAsia="Arial" w:hAnsi="Arial" w:cs="Arial"/>
                <w:b/>
              </w:rPr>
              <w:t>s</w:t>
            </w:r>
          </w:p>
        </w:tc>
        <w:tc>
          <w:tcPr>
            <w:tcW w:w="3796" w:type="dxa"/>
            <w:tcBorders>
              <w:top w:val="single" w:sz="4" w:space="0" w:color="000000"/>
              <w:left w:val="single" w:sz="4" w:space="0" w:color="000000"/>
              <w:bottom w:val="single" w:sz="4" w:space="0" w:color="000000"/>
              <w:right w:val="single" w:sz="4" w:space="0" w:color="000000"/>
            </w:tcBorders>
          </w:tcPr>
          <w:p w14:paraId="0CFDBD9D" w14:textId="77777777" w:rsidR="00CE640B" w:rsidRPr="00C66177" w:rsidRDefault="00EF6C1B">
            <w:pPr>
              <w:spacing w:before="6"/>
              <w:ind w:left="107"/>
              <w:rPr>
                <w:rFonts w:ascii="Arial" w:eastAsia="Arial" w:hAnsi="Arial" w:cs="Arial"/>
              </w:rPr>
            </w:pPr>
            <w:r w:rsidRPr="00C66177">
              <w:rPr>
                <w:rFonts w:ascii="Arial" w:eastAsia="Arial" w:hAnsi="Arial" w:cs="Arial"/>
                <w:b/>
                <w:spacing w:val="-2"/>
              </w:rPr>
              <w:t>A</w:t>
            </w:r>
            <w:r w:rsidRPr="00C66177">
              <w:rPr>
                <w:rFonts w:ascii="Arial" w:eastAsia="Arial" w:hAnsi="Arial" w:cs="Arial"/>
                <w:b/>
                <w:spacing w:val="-1"/>
              </w:rPr>
              <w:t>u</w:t>
            </w:r>
            <w:r w:rsidRPr="00C66177">
              <w:rPr>
                <w:rFonts w:ascii="Arial" w:eastAsia="Arial" w:hAnsi="Arial" w:cs="Arial"/>
                <w:b/>
                <w:spacing w:val="-2"/>
              </w:rPr>
              <w:t>t</w:t>
            </w:r>
            <w:r w:rsidRPr="00C66177">
              <w:rPr>
                <w:rFonts w:ascii="Arial" w:eastAsia="Arial" w:hAnsi="Arial" w:cs="Arial"/>
                <w:b/>
                <w:spacing w:val="-1"/>
              </w:rPr>
              <w:t>ho</w:t>
            </w:r>
            <w:r w:rsidRPr="00C66177">
              <w:rPr>
                <w:rFonts w:ascii="Arial" w:eastAsia="Arial" w:hAnsi="Arial" w:cs="Arial"/>
                <w:b/>
                <w:spacing w:val="8"/>
              </w:rPr>
              <w:t>r</w:t>
            </w:r>
            <w:r w:rsidRPr="00C66177">
              <w:rPr>
                <w:rFonts w:ascii="Arial" w:eastAsia="Arial" w:hAnsi="Arial" w:cs="Arial"/>
                <w:b/>
                <w:spacing w:val="-6"/>
              </w:rPr>
              <w:t>’</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8"/>
              </w:rPr>
              <w:t>F</w:t>
            </w:r>
            <w:r w:rsidRPr="00C66177">
              <w:rPr>
                <w:rFonts w:ascii="Arial" w:eastAsia="Arial" w:hAnsi="Arial" w:cs="Arial"/>
                <w:b/>
                <w:spacing w:val="3"/>
              </w:rPr>
              <w:t>ee</w:t>
            </w:r>
            <w:r w:rsidRPr="00C66177">
              <w:rPr>
                <w:rFonts w:ascii="Arial" w:eastAsia="Arial" w:hAnsi="Arial" w:cs="Arial"/>
                <w:b/>
                <w:spacing w:val="-1"/>
              </w:rPr>
              <w:t>d</w:t>
            </w:r>
            <w:r w:rsidRPr="00C66177">
              <w:rPr>
                <w:rFonts w:ascii="Arial" w:eastAsia="Arial" w:hAnsi="Arial" w:cs="Arial"/>
                <w:b/>
                <w:spacing w:val="-8"/>
              </w:rPr>
              <w:t>b</w:t>
            </w:r>
            <w:r w:rsidRPr="00C66177">
              <w:rPr>
                <w:rFonts w:ascii="Arial" w:eastAsia="Arial" w:hAnsi="Arial" w:cs="Arial"/>
                <w:b/>
                <w:spacing w:val="3"/>
              </w:rPr>
              <w:t>a</w:t>
            </w:r>
            <w:r w:rsidRPr="00C66177">
              <w:rPr>
                <w:rFonts w:ascii="Arial" w:eastAsia="Arial" w:hAnsi="Arial" w:cs="Arial"/>
                <w:b/>
                <w:spacing w:val="-4"/>
              </w:rPr>
              <w:t>c</w:t>
            </w:r>
            <w:r w:rsidRPr="00C66177">
              <w:rPr>
                <w:rFonts w:ascii="Arial" w:eastAsia="Arial" w:hAnsi="Arial" w:cs="Arial"/>
                <w:b/>
              </w:rPr>
              <w:t>k</w:t>
            </w:r>
          </w:p>
        </w:tc>
      </w:tr>
      <w:tr w:rsidR="00CE640B" w:rsidRPr="00C66177" w14:paraId="1A5EDC83" w14:textId="77777777">
        <w:trPr>
          <w:trHeight w:hRule="exact" w:val="1628"/>
        </w:trPr>
        <w:tc>
          <w:tcPr>
            <w:tcW w:w="4970" w:type="dxa"/>
            <w:tcBorders>
              <w:top w:val="single" w:sz="4" w:space="0" w:color="000000"/>
              <w:left w:val="single" w:sz="4" w:space="0" w:color="000000"/>
              <w:bottom w:val="single" w:sz="4" w:space="0" w:color="000000"/>
              <w:right w:val="single" w:sz="4" w:space="0" w:color="000000"/>
            </w:tcBorders>
          </w:tcPr>
          <w:p w14:paraId="622C4FD2" w14:textId="77777777" w:rsidR="00CE640B" w:rsidRPr="00C66177" w:rsidRDefault="00EF6C1B">
            <w:pPr>
              <w:spacing w:before="6"/>
              <w:ind w:left="107" w:right="357"/>
              <w:rPr>
                <w:rFonts w:ascii="Arial" w:eastAsia="Arial" w:hAnsi="Arial" w:cs="Arial"/>
              </w:rPr>
            </w:pPr>
            <w:r w:rsidRPr="00C66177">
              <w:rPr>
                <w:rFonts w:ascii="Arial" w:eastAsia="Arial" w:hAnsi="Arial" w:cs="Arial"/>
                <w:b/>
                <w:spacing w:val="2"/>
              </w:rPr>
              <w:t>P</w:t>
            </w:r>
            <w:r w:rsidRPr="00C66177">
              <w:rPr>
                <w:rFonts w:ascii="Arial" w:eastAsia="Arial" w:hAnsi="Arial" w:cs="Arial"/>
                <w:b/>
                <w:spacing w:val="1"/>
              </w:rPr>
              <w:t>l</w:t>
            </w:r>
            <w:r w:rsidRPr="00C66177">
              <w:rPr>
                <w:rFonts w:ascii="Arial" w:eastAsia="Arial" w:hAnsi="Arial" w:cs="Arial"/>
                <w:b/>
                <w:spacing w:val="-4"/>
              </w:rPr>
              <w:t>e</w:t>
            </w:r>
            <w:r w:rsidRPr="00C66177">
              <w:rPr>
                <w:rFonts w:ascii="Arial" w:eastAsia="Arial" w:hAnsi="Arial" w:cs="Arial"/>
                <w:b/>
                <w:spacing w:val="3"/>
              </w:rPr>
              <w:t>a</w:t>
            </w:r>
            <w:r w:rsidRPr="00C66177">
              <w:rPr>
                <w:rFonts w:ascii="Arial" w:eastAsia="Arial" w:hAnsi="Arial" w:cs="Arial"/>
                <w:b/>
                <w:spacing w:val="-4"/>
              </w:rPr>
              <w:t>s</w:t>
            </w:r>
            <w:r w:rsidRPr="00C66177">
              <w:rPr>
                <w:rFonts w:ascii="Arial" w:eastAsia="Arial" w:hAnsi="Arial" w:cs="Arial"/>
                <w:b/>
              </w:rPr>
              <w:t>e</w:t>
            </w:r>
            <w:r w:rsidRPr="00C66177">
              <w:rPr>
                <w:rFonts w:ascii="Arial" w:eastAsia="Arial" w:hAnsi="Arial" w:cs="Arial"/>
                <w:b/>
                <w:spacing w:val="-1"/>
              </w:rPr>
              <w:t xml:space="preserve"> </w:t>
            </w:r>
            <w:r w:rsidRPr="00C66177">
              <w:rPr>
                <w:rFonts w:ascii="Arial" w:eastAsia="Arial" w:hAnsi="Arial" w:cs="Arial"/>
                <w:b/>
                <w:spacing w:val="1"/>
              </w:rPr>
              <w:t>wri</w:t>
            </w:r>
            <w:r w:rsidRPr="00C66177">
              <w:rPr>
                <w:rFonts w:ascii="Arial" w:eastAsia="Arial" w:hAnsi="Arial" w:cs="Arial"/>
                <w:b/>
                <w:spacing w:val="-2"/>
              </w:rPr>
              <w:t>t</w:t>
            </w:r>
            <w:r w:rsidRPr="00C66177">
              <w:rPr>
                <w:rFonts w:ascii="Arial" w:eastAsia="Arial" w:hAnsi="Arial" w:cs="Arial"/>
                <w:b/>
              </w:rPr>
              <w:t>e</w:t>
            </w:r>
            <w:r w:rsidRPr="00C66177">
              <w:rPr>
                <w:rFonts w:ascii="Arial" w:eastAsia="Arial" w:hAnsi="Arial" w:cs="Arial"/>
                <w:b/>
                <w:spacing w:val="-1"/>
              </w:rPr>
              <w:t xml:space="preserve"> </w:t>
            </w:r>
            <w:r w:rsidRPr="00C66177">
              <w:rPr>
                <w:rFonts w:ascii="Arial" w:eastAsia="Arial" w:hAnsi="Arial" w:cs="Arial"/>
                <w:b/>
              </w:rPr>
              <w:t>a</w:t>
            </w:r>
            <w:r w:rsidRPr="00C66177">
              <w:rPr>
                <w:rFonts w:ascii="Arial" w:eastAsia="Arial" w:hAnsi="Arial" w:cs="Arial"/>
                <w:b/>
                <w:spacing w:val="-2"/>
              </w:rPr>
              <w:t xml:space="preserve"> f</w:t>
            </w:r>
            <w:r w:rsidRPr="00C66177">
              <w:rPr>
                <w:rFonts w:ascii="Arial" w:eastAsia="Arial" w:hAnsi="Arial" w:cs="Arial"/>
                <w:b/>
                <w:spacing w:val="-4"/>
              </w:rPr>
              <w:t>e</w:t>
            </w:r>
            <w:r w:rsidRPr="00C66177">
              <w:rPr>
                <w:rFonts w:ascii="Arial" w:eastAsia="Arial" w:hAnsi="Arial" w:cs="Arial"/>
                <w:b/>
              </w:rPr>
              <w:t>w</w:t>
            </w:r>
            <w:r w:rsidRPr="00C66177">
              <w:rPr>
                <w:rFonts w:ascii="Arial" w:eastAsia="Arial" w:hAnsi="Arial" w:cs="Arial"/>
                <w:b/>
                <w:spacing w:val="4"/>
              </w:rPr>
              <w:t xml:space="preserve"> </w:t>
            </w:r>
            <w:r w:rsidRPr="00C66177">
              <w:rPr>
                <w:rFonts w:ascii="Arial" w:eastAsia="Arial" w:hAnsi="Arial" w:cs="Arial"/>
                <w:b/>
                <w:spacing w:val="-4"/>
              </w:rPr>
              <w:t>s</w:t>
            </w:r>
            <w:r w:rsidRPr="00C66177">
              <w:rPr>
                <w:rFonts w:ascii="Arial" w:eastAsia="Arial" w:hAnsi="Arial" w:cs="Arial"/>
                <w:b/>
                <w:spacing w:val="3"/>
              </w:rPr>
              <w:t>e</w:t>
            </w:r>
            <w:r w:rsidRPr="00C66177">
              <w:rPr>
                <w:rFonts w:ascii="Arial" w:eastAsia="Arial" w:hAnsi="Arial" w:cs="Arial"/>
                <w:b/>
                <w:spacing w:val="-1"/>
              </w:rPr>
              <w:t>n</w:t>
            </w:r>
            <w:r w:rsidRPr="00C66177">
              <w:rPr>
                <w:rFonts w:ascii="Arial" w:eastAsia="Arial" w:hAnsi="Arial" w:cs="Arial"/>
                <w:b/>
                <w:spacing w:val="-2"/>
              </w:rPr>
              <w:t>t</w:t>
            </w:r>
            <w:r w:rsidRPr="00C66177">
              <w:rPr>
                <w:rFonts w:ascii="Arial" w:eastAsia="Arial" w:hAnsi="Arial" w:cs="Arial"/>
                <w:b/>
                <w:spacing w:val="3"/>
              </w:rPr>
              <w:t>e</w:t>
            </w:r>
            <w:r w:rsidRPr="00C66177">
              <w:rPr>
                <w:rFonts w:ascii="Arial" w:eastAsia="Arial" w:hAnsi="Arial" w:cs="Arial"/>
                <w:b/>
                <w:spacing w:val="-8"/>
              </w:rPr>
              <w:t>n</w:t>
            </w:r>
            <w:r w:rsidRPr="00C66177">
              <w:rPr>
                <w:rFonts w:ascii="Arial" w:eastAsia="Arial" w:hAnsi="Arial" w:cs="Arial"/>
                <w:b/>
                <w:spacing w:val="3"/>
              </w:rPr>
              <w:t>c</w:t>
            </w:r>
            <w:r w:rsidRPr="00C66177">
              <w:rPr>
                <w:rFonts w:ascii="Arial" w:eastAsia="Arial" w:hAnsi="Arial" w:cs="Arial"/>
                <w:b/>
                <w:spacing w:val="-4"/>
              </w:rPr>
              <w:t>e</w:t>
            </w:r>
            <w:r w:rsidRPr="00C66177">
              <w:rPr>
                <w:rFonts w:ascii="Arial" w:eastAsia="Arial" w:hAnsi="Arial" w:cs="Arial"/>
                <w:b/>
              </w:rPr>
              <w:t>s</w:t>
            </w:r>
            <w:r w:rsidRPr="00C66177">
              <w:rPr>
                <w:rFonts w:ascii="Arial" w:eastAsia="Arial" w:hAnsi="Arial" w:cs="Arial"/>
                <w:b/>
                <w:spacing w:val="5"/>
              </w:rPr>
              <w:t xml:space="preserve"> </w:t>
            </w:r>
            <w:r w:rsidRPr="00C66177">
              <w:rPr>
                <w:rFonts w:ascii="Arial" w:eastAsia="Arial" w:hAnsi="Arial" w:cs="Arial"/>
                <w:b/>
                <w:spacing w:val="-6"/>
              </w:rPr>
              <w:t>r</w:t>
            </w:r>
            <w:r w:rsidRPr="00C66177">
              <w:rPr>
                <w:rFonts w:ascii="Arial" w:eastAsia="Arial" w:hAnsi="Arial" w:cs="Arial"/>
                <w:b/>
                <w:spacing w:val="3"/>
              </w:rPr>
              <w:t>e</w:t>
            </w:r>
            <w:r w:rsidRPr="00C66177">
              <w:rPr>
                <w:rFonts w:ascii="Arial" w:eastAsia="Arial" w:hAnsi="Arial" w:cs="Arial"/>
                <w:b/>
                <w:spacing w:val="-1"/>
              </w:rPr>
              <w:t>g</w:t>
            </w:r>
            <w:r w:rsidRPr="00C66177">
              <w:rPr>
                <w:rFonts w:ascii="Arial" w:eastAsia="Arial" w:hAnsi="Arial" w:cs="Arial"/>
                <w:b/>
                <w:spacing w:val="3"/>
              </w:rPr>
              <w:t>a</w:t>
            </w:r>
            <w:r w:rsidRPr="00C66177">
              <w:rPr>
                <w:rFonts w:ascii="Arial" w:eastAsia="Arial" w:hAnsi="Arial" w:cs="Arial"/>
                <w:b/>
                <w:spacing w:val="-6"/>
              </w:rPr>
              <w:t>r</w:t>
            </w:r>
            <w:r w:rsidRPr="00C66177">
              <w:rPr>
                <w:rFonts w:ascii="Arial" w:eastAsia="Arial" w:hAnsi="Arial" w:cs="Arial"/>
                <w:b/>
                <w:spacing w:val="-1"/>
              </w:rPr>
              <w:t>d</w:t>
            </w:r>
            <w:r w:rsidRPr="00C66177">
              <w:rPr>
                <w:rFonts w:ascii="Arial" w:eastAsia="Arial" w:hAnsi="Arial" w:cs="Arial"/>
                <w:b/>
                <w:spacing w:val="1"/>
              </w:rPr>
              <w:t>i</w:t>
            </w:r>
            <w:r w:rsidRPr="00C66177">
              <w:rPr>
                <w:rFonts w:ascii="Arial" w:eastAsia="Arial" w:hAnsi="Arial" w:cs="Arial"/>
                <w:b/>
                <w:spacing w:val="-1"/>
              </w:rPr>
              <w:t>n</w:t>
            </w:r>
            <w:r w:rsidRPr="00C66177">
              <w:rPr>
                <w:rFonts w:ascii="Arial" w:eastAsia="Arial" w:hAnsi="Arial" w:cs="Arial"/>
                <w:b/>
              </w:rPr>
              <w:t>g</w:t>
            </w:r>
            <w:r w:rsidRPr="00C66177">
              <w:rPr>
                <w:rFonts w:ascii="Arial" w:eastAsia="Arial" w:hAnsi="Arial" w:cs="Arial"/>
                <w:b/>
                <w:spacing w:val="2"/>
              </w:rPr>
              <w:t xml:space="preserve"> </w:t>
            </w:r>
            <w:r w:rsidRPr="00C66177">
              <w:rPr>
                <w:rFonts w:ascii="Arial" w:eastAsia="Arial" w:hAnsi="Arial" w:cs="Arial"/>
                <w:b/>
                <w:spacing w:val="-2"/>
              </w:rPr>
              <w:t>t</w:t>
            </w:r>
            <w:r w:rsidRPr="00C66177">
              <w:rPr>
                <w:rFonts w:ascii="Arial" w:eastAsia="Arial" w:hAnsi="Arial" w:cs="Arial"/>
                <w:b/>
                <w:spacing w:val="-8"/>
              </w:rPr>
              <w:t>h</w:t>
            </w:r>
            <w:r w:rsidRPr="00C66177">
              <w:rPr>
                <w:rFonts w:ascii="Arial" w:eastAsia="Arial" w:hAnsi="Arial" w:cs="Arial"/>
                <w:b/>
              </w:rPr>
              <w:t xml:space="preserve">e </w:t>
            </w:r>
            <w:r w:rsidRPr="00C66177">
              <w:rPr>
                <w:rFonts w:ascii="Arial" w:eastAsia="Arial" w:hAnsi="Arial" w:cs="Arial"/>
                <w:b/>
                <w:spacing w:val="1"/>
              </w:rPr>
              <w:t>im</w:t>
            </w:r>
            <w:r w:rsidRPr="00C66177">
              <w:rPr>
                <w:rFonts w:ascii="Arial" w:eastAsia="Arial" w:hAnsi="Arial" w:cs="Arial"/>
                <w:b/>
                <w:spacing w:val="-1"/>
              </w:rPr>
              <w:t>po</w:t>
            </w:r>
            <w:r w:rsidRPr="00C66177">
              <w:rPr>
                <w:rFonts w:ascii="Arial" w:eastAsia="Arial" w:hAnsi="Arial" w:cs="Arial"/>
                <w:b/>
                <w:spacing w:val="1"/>
              </w:rPr>
              <w:t>r</w:t>
            </w:r>
            <w:r w:rsidRPr="00C66177">
              <w:rPr>
                <w:rFonts w:ascii="Arial" w:eastAsia="Arial" w:hAnsi="Arial" w:cs="Arial"/>
                <w:b/>
                <w:spacing w:val="-2"/>
              </w:rPr>
              <w:t>t</w:t>
            </w:r>
            <w:r w:rsidRPr="00C66177">
              <w:rPr>
                <w:rFonts w:ascii="Arial" w:eastAsia="Arial" w:hAnsi="Arial" w:cs="Arial"/>
                <w:b/>
                <w:spacing w:val="3"/>
              </w:rPr>
              <w:t>a</w:t>
            </w:r>
            <w:r w:rsidRPr="00C66177">
              <w:rPr>
                <w:rFonts w:ascii="Arial" w:eastAsia="Arial" w:hAnsi="Arial" w:cs="Arial"/>
                <w:b/>
                <w:spacing w:val="-8"/>
              </w:rPr>
              <w:t>n</w:t>
            </w:r>
            <w:r w:rsidRPr="00C66177">
              <w:rPr>
                <w:rFonts w:ascii="Arial" w:eastAsia="Arial" w:hAnsi="Arial" w:cs="Arial"/>
                <w:b/>
                <w:spacing w:val="3"/>
              </w:rPr>
              <w:t>c</w:t>
            </w:r>
            <w:r w:rsidRPr="00C66177">
              <w:rPr>
                <w:rFonts w:ascii="Arial" w:eastAsia="Arial" w:hAnsi="Arial" w:cs="Arial"/>
                <w:b/>
              </w:rPr>
              <w:t>e</w:t>
            </w:r>
            <w:r w:rsidRPr="00C66177">
              <w:rPr>
                <w:rFonts w:ascii="Arial" w:eastAsia="Arial" w:hAnsi="Arial" w:cs="Arial"/>
                <w:b/>
                <w:spacing w:val="-1"/>
              </w:rPr>
              <w:t xml:space="preserve"> o</w:t>
            </w:r>
            <w:r w:rsidRPr="00C66177">
              <w:rPr>
                <w:rFonts w:ascii="Arial" w:eastAsia="Arial" w:hAnsi="Arial" w:cs="Arial"/>
                <w:b/>
              </w:rPr>
              <w:t xml:space="preserve">f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spacing w:val="1"/>
              </w:rPr>
              <w:t>i</w:t>
            </w:r>
            <w:r w:rsidRPr="00C66177">
              <w:rPr>
                <w:rFonts w:ascii="Arial" w:eastAsia="Arial" w:hAnsi="Arial" w:cs="Arial"/>
                <w:b/>
              </w:rPr>
              <w:t>s</w:t>
            </w:r>
            <w:r w:rsidRPr="00C66177">
              <w:rPr>
                <w:rFonts w:ascii="Arial" w:eastAsia="Arial" w:hAnsi="Arial" w:cs="Arial"/>
                <w:b/>
                <w:spacing w:val="-1"/>
              </w:rPr>
              <w:t xml:space="preserve"> </w:t>
            </w:r>
            <w:r w:rsidRPr="00C66177">
              <w:rPr>
                <w:rFonts w:ascii="Arial" w:eastAsia="Arial" w:hAnsi="Arial" w:cs="Arial"/>
                <w:b/>
                <w:spacing w:val="1"/>
              </w:rPr>
              <w:t>m</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spacing w:val="-8"/>
              </w:rPr>
              <w:t>u</w:t>
            </w:r>
            <w:r w:rsidRPr="00C66177">
              <w:rPr>
                <w:rFonts w:ascii="Arial" w:eastAsia="Arial" w:hAnsi="Arial" w:cs="Arial"/>
                <w:b/>
                <w:spacing w:val="-4"/>
              </w:rPr>
              <w:t>s</w:t>
            </w:r>
            <w:r w:rsidRPr="00C66177">
              <w:rPr>
                <w:rFonts w:ascii="Arial" w:eastAsia="Arial" w:hAnsi="Arial" w:cs="Arial"/>
                <w:b/>
                <w:spacing w:val="3"/>
              </w:rPr>
              <w:t>c</w:t>
            </w:r>
            <w:r w:rsidRPr="00C66177">
              <w:rPr>
                <w:rFonts w:ascii="Arial" w:eastAsia="Arial" w:hAnsi="Arial" w:cs="Arial"/>
                <w:b/>
                <w:spacing w:val="1"/>
              </w:rPr>
              <w:t>ri</w:t>
            </w:r>
            <w:r w:rsidRPr="00C66177">
              <w:rPr>
                <w:rFonts w:ascii="Arial" w:eastAsia="Arial" w:hAnsi="Arial" w:cs="Arial"/>
                <w:b/>
                <w:spacing w:val="-1"/>
              </w:rPr>
              <w:t>p</w:t>
            </w:r>
            <w:r w:rsidRPr="00C66177">
              <w:rPr>
                <w:rFonts w:ascii="Arial" w:eastAsia="Arial" w:hAnsi="Arial" w:cs="Arial"/>
                <w:b/>
              </w:rPr>
              <w:t>t</w:t>
            </w:r>
            <w:r w:rsidRPr="00C66177">
              <w:rPr>
                <w:rFonts w:ascii="Arial" w:eastAsia="Arial" w:hAnsi="Arial" w:cs="Arial"/>
                <w:b/>
                <w:spacing w:val="1"/>
              </w:rPr>
              <w:t xml:space="preserve"> </w:t>
            </w:r>
            <w:r w:rsidRPr="00C66177">
              <w:rPr>
                <w:rFonts w:ascii="Arial" w:eastAsia="Arial" w:hAnsi="Arial" w:cs="Arial"/>
                <w:b/>
                <w:spacing w:val="-2"/>
              </w:rPr>
              <w:t>f</w:t>
            </w:r>
            <w:r w:rsidRPr="00C66177">
              <w:rPr>
                <w:rFonts w:ascii="Arial" w:eastAsia="Arial" w:hAnsi="Arial" w:cs="Arial"/>
                <w:b/>
                <w:spacing w:val="-1"/>
              </w:rPr>
              <w:t>o</w:t>
            </w:r>
            <w:r w:rsidRPr="00C66177">
              <w:rPr>
                <w:rFonts w:ascii="Arial" w:eastAsia="Arial" w:hAnsi="Arial" w:cs="Arial"/>
                <w:b/>
              </w:rPr>
              <w:t>r</w:t>
            </w:r>
            <w:r w:rsidRPr="00C66177">
              <w:rPr>
                <w:rFonts w:ascii="Arial" w:eastAsia="Arial" w:hAnsi="Arial" w:cs="Arial"/>
                <w:b/>
                <w:spacing w:val="3"/>
              </w:rPr>
              <w:t xml:space="preserve"> </w:t>
            </w:r>
            <w:r w:rsidRPr="00C66177">
              <w:rPr>
                <w:rFonts w:ascii="Arial" w:eastAsia="Arial" w:hAnsi="Arial" w:cs="Arial"/>
                <w:b/>
                <w:spacing w:val="-2"/>
              </w:rPr>
              <w:t>t</w:t>
            </w:r>
            <w:r w:rsidRPr="00C66177">
              <w:rPr>
                <w:rFonts w:ascii="Arial" w:eastAsia="Arial" w:hAnsi="Arial" w:cs="Arial"/>
                <w:b/>
                <w:spacing w:val="-8"/>
              </w:rPr>
              <w:t>h</w:t>
            </w:r>
            <w:r w:rsidRPr="00C66177">
              <w:rPr>
                <w:rFonts w:ascii="Arial" w:eastAsia="Arial" w:hAnsi="Arial" w:cs="Arial"/>
                <w:b/>
              </w:rPr>
              <w:t>e</w:t>
            </w:r>
            <w:r w:rsidRPr="00C66177">
              <w:rPr>
                <w:rFonts w:ascii="Arial" w:eastAsia="Arial" w:hAnsi="Arial" w:cs="Arial"/>
                <w:b/>
                <w:spacing w:val="-2"/>
              </w:rPr>
              <w:t xml:space="preserve"> </w:t>
            </w:r>
            <w:r w:rsidRPr="00C66177">
              <w:rPr>
                <w:rFonts w:ascii="Arial" w:eastAsia="Arial" w:hAnsi="Arial" w:cs="Arial"/>
                <w:b/>
                <w:spacing w:val="3"/>
              </w:rPr>
              <w:t>sc</w:t>
            </w:r>
            <w:r w:rsidRPr="00C66177">
              <w:rPr>
                <w:rFonts w:ascii="Arial" w:eastAsia="Arial" w:hAnsi="Arial" w:cs="Arial"/>
                <w:b/>
                <w:spacing w:val="-6"/>
                <w:w w:val="101"/>
              </w:rPr>
              <w:t>i</w:t>
            </w:r>
            <w:r w:rsidRPr="00C66177">
              <w:rPr>
                <w:rFonts w:ascii="Arial" w:eastAsia="Arial" w:hAnsi="Arial" w:cs="Arial"/>
                <w:b/>
                <w:spacing w:val="3"/>
              </w:rPr>
              <w:t>e</w:t>
            </w:r>
            <w:r w:rsidRPr="00C66177">
              <w:rPr>
                <w:rFonts w:ascii="Arial" w:eastAsia="Arial" w:hAnsi="Arial" w:cs="Arial"/>
                <w:b/>
                <w:spacing w:val="-1"/>
              </w:rPr>
              <w:t>n</w:t>
            </w:r>
            <w:r w:rsidRPr="00C66177">
              <w:rPr>
                <w:rFonts w:ascii="Arial" w:eastAsia="Arial" w:hAnsi="Arial" w:cs="Arial"/>
                <w:b/>
                <w:spacing w:val="-2"/>
              </w:rPr>
              <w:t>t</w:t>
            </w:r>
            <w:r w:rsidRPr="00C66177">
              <w:rPr>
                <w:rFonts w:ascii="Arial" w:eastAsia="Arial" w:hAnsi="Arial" w:cs="Arial"/>
                <w:b/>
                <w:spacing w:val="1"/>
                <w:w w:val="101"/>
              </w:rPr>
              <w:t>i</w:t>
            </w:r>
            <w:r w:rsidRPr="00C66177">
              <w:rPr>
                <w:rFonts w:ascii="Arial" w:eastAsia="Arial" w:hAnsi="Arial" w:cs="Arial"/>
                <w:b/>
                <w:spacing w:val="-2"/>
              </w:rPr>
              <w:t>f</w:t>
            </w:r>
            <w:r w:rsidRPr="00C66177">
              <w:rPr>
                <w:rFonts w:ascii="Arial" w:eastAsia="Arial" w:hAnsi="Arial" w:cs="Arial"/>
                <w:b/>
                <w:spacing w:val="-6"/>
                <w:w w:val="101"/>
              </w:rPr>
              <w:t>i</w:t>
            </w:r>
            <w:r w:rsidRPr="00C66177">
              <w:rPr>
                <w:rFonts w:ascii="Arial" w:eastAsia="Arial" w:hAnsi="Arial" w:cs="Arial"/>
                <w:b/>
              </w:rPr>
              <w:t xml:space="preserve">c </w:t>
            </w:r>
            <w:r w:rsidRPr="00C66177">
              <w:rPr>
                <w:rFonts w:ascii="Arial" w:eastAsia="Arial" w:hAnsi="Arial" w:cs="Arial"/>
                <w:b/>
                <w:spacing w:val="3"/>
              </w:rPr>
              <w:t>c</w:t>
            </w:r>
            <w:r w:rsidRPr="00C66177">
              <w:rPr>
                <w:rFonts w:ascii="Arial" w:eastAsia="Arial" w:hAnsi="Arial" w:cs="Arial"/>
                <w:b/>
                <w:spacing w:val="-1"/>
              </w:rPr>
              <w:t>o</w:t>
            </w:r>
            <w:r w:rsidRPr="00C66177">
              <w:rPr>
                <w:rFonts w:ascii="Arial" w:eastAsia="Arial" w:hAnsi="Arial" w:cs="Arial"/>
                <w:b/>
                <w:spacing w:val="1"/>
              </w:rPr>
              <w:t>mm</w:t>
            </w:r>
            <w:r w:rsidRPr="00C66177">
              <w:rPr>
                <w:rFonts w:ascii="Arial" w:eastAsia="Arial" w:hAnsi="Arial" w:cs="Arial"/>
                <w:b/>
                <w:spacing w:val="-1"/>
              </w:rPr>
              <w:t>u</w:t>
            </w:r>
            <w:r w:rsidRPr="00C66177">
              <w:rPr>
                <w:rFonts w:ascii="Arial" w:eastAsia="Arial" w:hAnsi="Arial" w:cs="Arial"/>
                <w:b/>
                <w:spacing w:val="-8"/>
              </w:rPr>
              <w:t>n</w:t>
            </w:r>
            <w:r w:rsidRPr="00C66177">
              <w:rPr>
                <w:rFonts w:ascii="Arial" w:eastAsia="Arial" w:hAnsi="Arial" w:cs="Arial"/>
                <w:b/>
                <w:spacing w:val="1"/>
              </w:rPr>
              <w:t>i</w:t>
            </w:r>
            <w:r w:rsidRPr="00C66177">
              <w:rPr>
                <w:rFonts w:ascii="Arial" w:eastAsia="Arial" w:hAnsi="Arial" w:cs="Arial"/>
                <w:b/>
                <w:spacing w:val="-2"/>
              </w:rPr>
              <w:t>t</w:t>
            </w:r>
            <w:r w:rsidRPr="00C66177">
              <w:rPr>
                <w:rFonts w:ascii="Arial" w:eastAsia="Arial" w:hAnsi="Arial" w:cs="Arial"/>
                <w:b/>
                <w:spacing w:val="-4"/>
              </w:rPr>
              <w:t>y</w:t>
            </w:r>
            <w:r w:rsidRPr="00C66177">
              <w:rPr>
                <w:rFonts w:ascii="Arial" w:eastAsia="Arial" w:hAnsi="Arial" w:cs="Arial"/>
                <w:b/>
              </w:rPr>
              <w:t>.</w:t>
            </w:r>
            <w:r w:rsidRPr="00C66177">
              <w:rPr>
                <w:rFonts w:ascii="Arial" w:eastAsia="Arial" w:hAnsi="Arial" w:cs="Arial"/>
                <w:b/>
                <w:spacing w:val="7"/>
              </w:rPr>
              <w:t xml:space="preserve"> </w:t>
            </w:r>
            <w:r w:rsidRPr="00C66177">
              <w:rPr>
                <w:rFonts w:ascii="Arial" w:eastAsia="Arial" w:hAnsi="Arial" w:cs="Arial"/>
              </w:rPr>
              <w:t>A</w:t>
            </w:r>
            <w:r w:rsidRPr="00C66177">
              <w:rPr>
                <w:rFonts w:ascii="Arial" w:eastAsia="Arial" w:hAnsi="Arial" w:cs="Arial"/>
                <w:spacing w:val="-3"/>
              </w:rPr>
              <w:t xml:space="preserve"> </w:t>
            </w:r>
            <w:r w:rsidRPr="00C66177">
              <w:rPr>
                <w:rFonts w:ascii="Arial" w:eastAsia="Arial" w:hAnsi="Arial" w:cs="Arial"/>
                <w:spacing w:val="5"/>
              </w:rPr>
              <w:t>m</w:t>
            </w:r>
            <w:r w:rsidRPr="00C66177">
              <w:rPr>
                <w:rFonts w:ascii="Arial" w:eastAsia="Arial" w:hAnsi="Arial" w:cs="Arial"/>
                <w:spacing w:val="-2"/>
              </w:rPr>
              <w:t>i</w:t>
            </w:r>
            <w:r w:rsidRPr="00C66177">
              <w:rPr>
                <w:rFonts w:ascii="Arial" w:eastAsia="Arial" w:hAnsi="Arial" w:cs="Arial"/>
                <w:spacing w:val="3"/>
              </w:rPr>
              <w:t>n</w:t>
            </w:r>
            <w:r w:rsidRPr="00C66177">
              <w:rPr>
                <w:rFonts w:ascii="Arial" w:eastAsia="Arial" w:hAnsi="Arial" w:cs="Arial"/>
                <w:spacing w:val="-9"/>
              </w:rPr>
              <w:t>i</w:t>
            </w:r>
            <w:r w:rsidRPr="00C66177">
              <w:rPr>
                <w:rFonts w:ascii="Arial" w:eastAsia="Arial" w:hAnsi="Arial" w:cs="Arial"/>
                <w:spacing w:val="-2"/>
              </w:rPr>
              <w:t>m</w:t>
            </w:r>
            <w:r w:rsidRPr="00C66177">
              <w:rPr>
                <w:rFonts w:ascii="Arial" w:eastAsia="Arial" w:hAnsi="Arial" w:cs="Arial"/>
                <w:spacing w:val="-4"/>
              </w:rPr>
              <w:t>u</w:t>
            </w:r>
            <w:r w:rsidRPr="00C66177">
              <w:rPr>
                <w:rFonts w:ascii="Arial" w:eastAsia="Arial" w:hAnsi="Arial" w:cs="Arial"/>
              </w:rPr>
              <w:t>m</w:t>
            </w:r>
            <w:r w:rsidRPr="00C66177">
              <w:rPr>
                <w:rFonts w:ascii="Arial" w:eastAsia="Arial" w:hAnsi="Arial" w:cs="Arial"/>
                <w:spacing w:val="7"/>
              </w:rPr>
              <w:t xml:space="preserve"> </w:t>
            </w:r>
            <w:r w:rsidRPr="00C66177">
              <w:rPr>
                <w:rFonts w:ascii="Arial" w:eastAsia="Arial" w:hAnsi="Arial" w:cs="Arial"/>
                <w:spacing w:val="-4"/>
              </w:rPr>
              <w:t>o</w:t>
            </w:r>
            <w:r w:rsidRPr="00C66177">
              <w:rPr>
                <w:rFonts w:ascii="Arial" w:eastAsia="Arial" w:hAnsi="Arial" w:cs="Arial"/>
              </w:rPr>
              <w:t>f</w:t>
            </w:r>
            <w:r w:rsidRPr="00C66177">
              <w:rPr>
                <w:rFonts w:ascii="Arial" w:eastAsia="Arial" w:hAnsi="Arial" w:cs="Arial"/>
                <w:spacing w:val="-3"/>
              </w:rPr>
              <w:t xml:space="preserve"> </w:t>
            </w:r>
            <w:r w:rsidRPr="00C66177">
              <w:rPr>
                <w:rFonts w:ascii="Arial" w:eastAsia="Arial" w:hAnsi="Arial" w:cs="Arial"/>
                <w:spacing w:val="5"/>
              </w:rPr>
              <w:t>3</w:t>
            </w:r>
            <w:r w:rsidRPr="00C66177">
              <w:rPr>
                <w:rFonts w:ascii="Arial" w:eastAsia="Arial" w:hAnsi="Arial" w:cs="Arial"/>
                <w:spacing w:val="-2"/>
              </w:rPr>
              <w:t>-</w:t>
            </w:r>
            <w:r w:rsidRPr="00C66177">
              <w:rPr>
                <w:rFonts w:ascii="Arial" w:eastAsia="Arial" w:hAnsi="Arial" w:cs="Arial"/>
              </w:rPr>
              <w:t>4</w:t>
            </w:r>
            <w:r w:rsidRPr="00C66177">
              <w:rPr>
                <w:rFonts w:ascii="Arial" w:eastAsia="Arial" w:hAnsi="Arial" w:cs="Arial"/>
                <w:spacing w:val="5"/>
              </w:rPr>
              <w:t xml:space="preserve"> </w:t>
            </w:r>
            <w:r w:rsidRPr="00C66177">
              <w:rPr>
                <w:rFonts w:ascii="Arial" w:eastAsia="Arial" w:hAnsi="Arial" w:cs="Arial"/>
                <w:spacing w:val="-7"/>
              </w:rPr>
              <w:t>s</w:t>
            </w:r>
            <w:r w:rsidRPr="00C66177">
              <w:rPr>
                <w:rFonts w:ascii="Arial" w:eastAsia="Arial" w:hAnsi="Arial" w:cs="Arial"/>
                <w:spacing w:val="3"/>
              </w:rPr>
              <w:t>e</w:t>
            </w:r>
            <w:r w:rsidRPr="00C66177">
              <w:rPr>
                <w:rFonts w:ascii="Arial" w:eastAsia="Arial" w:hAnsi="Arial" w:cs="Arial"/>
                <w:spacing w:val="-4"/>
              </w:rPr>
              <w:t>n</w:t>
            </w:r>
            <w:r w:rsidRPr="00C66177">
              <w:rPr>
                <w:rFonts w:ascii="Arial" w:eastAsia="Arial" w:hAnsi="Arial" w:cs="Arial"/>
                <w:spacing w:val="1"/>
              </w:rPr>
              <w:t>t</w:t>
            </w:r>
            <w:r w:rsidRPr="00C66177">
              <w:rPr>
                <w:rFonts w:ascii="Arial" w:eastAsia="Arial" w:hAnsi="Arial" w:cs="Arial"/>
                <w:spacing w:val="-4"/>
              </w:rPr>
              <w:t>e</w:t>
            </w:r>
            <w:r w:rsidRPr="00C66177">
              <w:rPr>
                <w:rFonts w:ascii="Arial" w:eastAsia="Arial" w:hAnsi="Arial" w:cs="Arial"/>
                <w:spacing w:val="3"/>
              </w:rPr>
              <w:t>n</w:t>
            </w:r>
            <w:r w:rsidRPr="00C66177">
              <w:rPr>
                <w:rFonts w:ascii="Arial" w:eastAsia="Arial" w:hAnsi="Arial" w:cs="Arial"/>
              </w:rPr>
              <w:t>c</w:t>
            </w:r>
            <w:r w:rsidRPr="00C66177">
              <w:rPr>
                <w:rFonts w:ascii="Arial" w:eastAsia="Arial" w:hAnsi="Arial" w:cs="Arial"/>
                <w:spacing w:val="3"/>
              </w:rPr>
              <w:t>e</w:t>
            </w:r>
            <w:r w:rsidRPr="00C66177">
              <w:rPr>
                <w:rFonts w:ascii="Arial" w:eastAsia="Arial" w:hAnsi="Arial" w:cs="Arial"/>
              </w:rPr>
              <w:t>s</w:t>
            </w:r>
            <w:r w:rsidRPr="00C66177">
              <w:rPr>
                <w:rFonts w:ascii="Arial" w:eastAsia="Arial" w:hAnsi="Arial" w:cs="Arial"/>
                <w:spacing w:val="-11"/>
              </w:rPr>
              <w:t xml:space="preserve"> </w:t>
            </w:r>
            <w:r w:rsidRPr="00C66177">
              <w:rPr>
                <w:rFonts w:ascii="Arial" w:eastAsia="Arial" w:hAnsi="Arial" w:cs="Arial"/>
                <w:spacing w:val="5"/>
              </w:rPr>
              <w:t>m</w:t>
            </w:r>
            <w:r w:rsidRPr="00C66177">
              <w:rPr>
                <w:rFonts w:ascii="Arial" w:eastAsia="Arial" w:hAnsi="Arial" w:cs="Arial"/>
                <w:spacing w:val="3"/>
              </w:rPr>
              <w:t>a</w:t>
            </w:r>
            <w:r w:rsidRPr="00C66177">
              <w:rPr>
                <w:rFonts w:ascii="Arial" w:eastAsia="Arial" w:hAnsi="Arial" w:cs="Arial"/>
              </w:rPr>
              <w:t>y</w:t>
            </w:r>
            <w:r w:rsidRPr="00C66177">
              <w:rPr>
                <w:rFonts w:ascii="Arial" w:eastAsia="Arial" w:hAnsi="Arial" w:cs="Arial"/>
                <w:spacing w:val="-5"/>
              </w:rPr>
              <w:t xml:space="preserve"> </w:t>
            </w:r>
            <w:r w:rsidRPr="00C66177">
              <w:rPr>
                <w:rFonts w:ascii="Arial" w:eastAsia="Arial" w:hAnsi="Arial" w:cs="Arial"/>
                <w:spacing w:val="-4"/>
              </w:rPr>
              <w:t>b</w:t>
            </w:r>
            <w:r w:rsidRPr="00C66177">
              <w:rPr>
                <w:rFonts w:ascii="Arial" w:eastAsia="Arial" w:hAnsi="Arial" w:cs="Arial"/>
              </w:rPr>
              <w:t xml:space="preserve">e </w:t>
            </w:r>
            <w:r w:rsidRPr="00C66177">
              <w:rPr>
                <w:rFonts w:ascii="Arial" w:eastAsia="Arial" w:hAnsi="Arial" w:cs="Arial"/>
                <w:spacing w:val="-2"/>
              </w:rPr>
              <w:t>r</w:t>
            </w:r>
            <w:r w:rsidRPr="00C66177">
              <w:rPr>
                <w:rFonts w:ascii="Arial" w:eastAsia="Arial" w:hAnsi="Arial" w:cs="Arial"/>
                <w:spacing w:val="3"/>
              </w:rPr>
              <w:t>equ</w:t>
            </w:r>
            <w:r w:rsidRPr="00C66177">
              <w:rPr>
                <w:rFonts w:ascii="Arial" w:eastAsia="Arial" w:hAnsi="Arial" w:cs="Arial"/>
                <w:spacing w:val="-2"/>
              </w:rPr>
              <w:t>i</w:t>
            </w:r>
            <w:r w:rsidRPr="00C66177">
              <w:rPr>
                <w:rFonts w:ascii="Arial" w:eastAsia="Arial" w:hAnsi="Arial" w:cs="Arial"/>
                <w:spacing w:val="-9"/>
              </w:rPr>
              <w:t>r</w:t>
            </w:r>
            <w:r w:rsidRPr="00C66177">
              <w:rPr>
                <w:rFonts w:ascii="Arial" w:eastAsia="Arial" w:hAnsi="Arial" w:cs="Arial"/>
                <w:spacing w:val="3"/>
              </w:rPr>
              <w:t>e</w:t>
            </w:r>
            <w:r w:rsidRPr="00C66177">
              <w:rPr>
                <w:rFonts w:ascii="Arial" w:eastAsia="Arial" w:hAnsi="Arial" w:cs="Arial"/>
              </w:rPr>
              <w:t>d</w:t>
            </w:r>
            <w:r w:rsidRPr="00C66177">
              <w:rPr>
                <w:rFonts w:ascii="Arial" w:eastAsia="Arial" w:hAnsi="Arial" w:cs="Arial"/>
                <w:spacing w:val="-2"/>
              </w:rPr>
              <w:t xml:space="preserve"> </w:t>
            </w:r>
            <w:r w:rsidRPr="00C66177">
              <w:rPr>
                <w:rFonts w:ascii="Arial" w:eastAsia="Arial" w:hAnsi="Arial" w:cs="Arial"/>
                <w:spacing w:val="1"/>
              </w:rPr>
              <w:t>f</w:t>
            </w:r>
            <w:r w:rsidRPr="00C66177">
              <w:rPr>
                <w:rFonts w:ascii="Arial" w:eastAsia="Arial" w:hAnsi="Arial" w:cs="Arial"/>
                <w:spacing w:val="3"/>
              </w:rPr>
              <w:t>o</w:t>
            </w:r>
            <w:r w:rsidRPr="00C66177">
              <w:rPr>
                <w:rFonts w:ascii="Arial" w:eastAsia="Arial" w:hAnsi="Arial" w:cs="Arial"/>
              </w:rPr>
              <w:t>r</w:t>
            </w:r>
            <w:r w:rsidRPr="00C66177">
              <w:rPr>
                <w:rFonts w:ascii="Arial" w:eastAsia="Arial" w:hAnsi="Arial" w:cs="Arial"/>
                <w:spacing w:val="-6"/>
              </w:rPr>
              <w:t xml:space="preserve"> </w:t>
            </w:r>
            <w:r w:rsidRPr="00C66177">
              <w:rPr>
                <w:rFonts w:ascii="Arial" w:eastAsia="Arial" w:hAnsi="Arial" w:cs="Arial"/>
                <w:spacing w:val="1"/>
              </w:rPr>
              <w:t>t</w:t>
            </w:r>
            <w:r w:rsidRPr="00C66177">
              <w:rPr>
                <w:rFonts w:ascii="Arial" w:eastAsia="Arial" w:hAnsi="Arial" w:cs="Arial"/>
                <w:spacing w:val="3"/>
              </w:rPr>
              <w:t>h</w:t>
            </w:r>
            <w:r w:rsidRPr="00C66177">
              <w:rPr>
                <w:rFonts w:ascii="Arial" w:eastAsia="Arial" w:hAnsi="Arial" w:cs="Arial"/>
                <w:spacing w:val="-2"/>
              </w:rPr>
              <w:t>i</w:t>
            </w:r>
            <w:r w:rsidRPr="00C66177">
              <w:rPr>
                <w:rFonts w:ascii="Arial" w:eastAsia="Arial" w:hAnsi="Arial" w:cs="Arial"/>
              </w:rPr>
              <w:t>s</w:t>
            </w:r>
            <w:r w:rsidRPr="00C66177">
              <w:rPr>
                <w:rFonts w:ascii="Arial" w:eastAsia="Arial" w:hAnsi="Arial" w:cs="Arial"/>
                <w:spacing w:val="-4"/>
              </w:rPr>
              <w:t xml:space="preserve"> </w:t>
            </w:r>
            <w:r w:rsidRPr="00C66177">
              <w:rPr>
                <w:rFonts w:ascii="Arial" w:eastAsia="Arial" w:hAnsi="Arial" w:cs="Arial"/>
                <w:spacing w:val="3"/>
              </w:rPr>
              <w:t>pa</w:t>
            </w:r>
            <w:r w:rsidRPr="00C66177">
              <w:rPr>
                <w:rFonts w:ascii="Arial" w:eastAsia="Arial" w:hAnsi="Arial" w:cs="Arial"/>
                <w:spacing w:val="-2"/>
              </w:rPr>
              <w:t>r</w:t>
            </w:r>
            <w:r w:rsidRPr="00C66177">
              <w:rPr>
                <w:rFonts w:ascii="Arial" w:eastAsia="Arial" w:hAnsi="Arial" w:cs="Arial"/>
                <w:spacing w:val="-6"/>
                <w:w w:val="101"/>
              </w:rPr>
              <w:t>t</w:t>
            </w:r>
            <w:r w:rsidRPr="00C66177">
              <w:rPr>
                <w:rFonts w:ascii="Arial" w:eastAsia="Arial" w:hAnsi="Arial" w:cs="Arial"/>
                <w:w w:val="101"/>
              </w:rPr>
              <w:t>.</w:t>
            </w:r>
          </w:p>
        </w:tc>
        <w:tc>
          <w:tcPr>
            <w:tcW w:w="5129" w:type="dxa"/>
            <w:tcBorders>
              <w:top w:val="single" w:sz="4" w:space="0" w:color="000000"/>
              <w:left w:val="single" w:sz="4" w:space="0" w:color="000000"/>
              <w:bottom w:val="single" w:sz="4" w:space="0" w:color="000000"/>
              <w:right w:val="single" w:sz="4" w:space="0" w:color="000000"/>
            </w:tcBorders>
          </w:tcPr>
          <w:p w14:paraId="58FF1C81" w14:textId="77777777" w:rsidR="00CE640B" w:rsidRPr="00C66177" w:rsidRDefault="00EF6C1B">
            <w:pPr>
              <w:spacing w:before="6"/>
              <w:ind w:left="107" w:right="73"/>
              <w:rPr>
                <w:rFonts w:ascii="Arial" w:eastAsia="Arial" w:hAnsi="Arial" w:cs="Arial"/>
              </w:rPr>
            </w:pPr>
            <w:r w:rsidRPr="00C66177">
              <w:rPr>
                <w:rFonts w:ascii="Arial" w:eastAsia="Arial" w:hAnsi="Arial" w:cs="Arial"/>
                <w:b/>
                <w:spacing w:val="6"/>
              </w:rPr>
              <w:t>T</w:t>
            </w:r>
            <w:r w:rsidRPr="00C66177">
              <w:rPr>
                <w:rFonts w:ascii="Arial" w:eastAsia="Arial" w:hAnsi="Arial" w:cs="Arial"/>
                <w:b/>
                <w:spacing w:val="-1"/>
              </w:rPr>
              <w:t>h</w:t>
            </w:r>
            <w:r w:rsidRPr="00C66177">
              <w:rPr>
                <w:rFonts w:ascii="Arial" w:eastAsia="Arial" w:hAnsi="Arial" w:cs="Arial"/>
                <w:b/>
                <w:spacing w:val="-6"/>
              </w:rPr>
              <w:t>i</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6"/>
              </w:rPr>
              <w:t>m</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spacing w:val="-8"/>
              </w:rPr>
              <w:t>u</w:t>
            </w:r>
            <w:r w:rsidRPr="00C66177">
              <w:rPr>
                <w:rFonts w:ascii="Arial" w:eastAsia="Arial" w:hAnsi="Arial" w:cs="Arial"/>
                <w:b/>
                <w:spacing w:val="3"/>
              </w:rPr>
              <w:t>sc</w:t>
            </w:r>
            <w:r w:rsidRPr="00C66177">
              <w:rPr>
                <w:rFonts w:ascii="Arial" w:eastAsia="Arial" w:hAnsi="Arial" w:cs="Arial"/>
                <w:b/>
                <w:spacing w:val="-6"/>
              </w:rPr>
              <w:t>r</w:t>
            </w:r>
            <w:r w:rsidRPr="00C66177">
              <w:rPr>
                <w:rFonts w:ascii="Arial" w:eastAsia="Arial" w:hAnsi="Arial" w:cs="Arial"/>
                <w:b/>
                <w:spacing w:val="1"/>
              </w:rPr>
              <w:t>i</w:t>
            </w:r>
            <w:r w:rsidRPr="00C66177">
              <w:rPr>
                <w:rFonts w:ascii="Arial" w:eastAsia="Arial" w:hAnsi="Arial" w:cs="Arial"/>
                <w:b/>
                <w:spacing w:val="-1"/>
              </w:rPr>
              <w:t>p</w:t>
            </w:r>
            <w:r w:rsidRPr="00C66177">
              <w:rPr>
                <w:rFonts w:ascii="Arial" w:eastAsia="Arial" w:hAnsi="Arial" w:cs="Arial"/>
                <w:b/>
              </w:rPr>
              <w:t>t</w:t>
            </w:r>
            <w:r w:rsidRPr="00C66177">
              <w:rPr>
                <w:rFonts w:ascii="Arial" w:eastAsia="Arial" w:hAnsi="Arial" w:cs="Arial"/>
                <w:b/>
                <w:spacing w:val="4"/>
              </w:rPr>
              <w:t xml:space="preserve"> </w:t>
            </w:r>
            <w:r w:rsidRPr="00C66177">
              <w:rPr>
                <w:rFonts w:ascii="Arial" w:eastAsia="Arial" w:hAnsi="Arial" w:cs="Arial"/>
                <w:b/>
                <w:spacing w:val="-1"/>
              </w:rPr>
              <w:t>p</w:t>
            </w:r>
            <w:r w:rsidRPr="00C66177">
              <w:rPr>
                <w:rFonts w:ascii="Arial" w:eastAsia="Arial" w:hAnsi="Arial" w:cs="Arial"/>
                <w:b/>
                <w:spacing w:val="1"/>
              </w:rPr>
              <w:t>r</w:t>
            </w:r>
            <w:r w:rsidRPr="00C66177">
              <w:rPr>
                <w:rFonts w:ascii="Arial" w:eastAsia="Arial" w:hAnsi="Arial" w:cs="Arial"/>
                <w:b/>
                <w:spacing w:val="-1"/>
              </w:rPr>
              <w:t>o</w:t>
            </w:r>
            <w:r w:rsidRPr="00C66177">
              <w:rPr>
                <w:rFonts w:ascii="Arial" w:eastAsia="Arial" w:hAnsi="Arial" w:cs="Arial"/>
                <w:b/>
                <w:spacing w:val="-4"/>
              </w:rPr>
              <w:t>v</w:t>
            </w:r>
            <w:r w:rsidRPr="00C66177">
              <w:rPr>
                <w:rFonts w:ascii="Arial" w:eastAsia="Arial" w:hAnsi="Arial" w:cs="Arial"/>
                <w:b/>
                <w:spacing w:val="1"/>
              </w:rPr>
              <w:t>i</w:t>
            </w:r>
            <w:r w:rsidRPr="00C66177">
              <w:rPr>
                <w:rFonts w:ascii="Arial" w:eastAsia="Arial" w:hAnsi="Arial" w:cs="Arial"/>
                <w:b/>
                <w:spacing w:val="-1"/>
              </w:rPr>
              <w:t>d</w:t>
            </w:r>
            <w:r w:rsidRPr="00C66177">
              <w:rPr>
                <w:rFonts w:ascii="Arial" w:eastAsia="Arial" w:hAnsi="Arial" w:cs="Arial"/>
                <w:b/>
                <w:spacing w:val="-4"/>
              </w:rPr>
              <w:t>e</w:t>
            </w:r>
            <w:r w:rsidRPr="00C66177">
              <w:rPr>
                <w:rFonts w:ascii="Arial" w:eastAsia="Arial" w:hAnsi="Arial" w:cs="Arial"/>
                <w:b/>
              </w:rPr>
              <w:t>s</w:t>
            </w:r>
            <w:r w:rsidRPr="00C66177">
              <w:rPr>
                <w:rFonts w:ascii="Arial" w:eastAsia="Arial" w:hAnsi="Arial" w:cs="Arial"/>
                <w:b/>
                <w:spacing w:val="-1"/>
              </w:rPr>
              <w:t xml:space="preserve"> </w:t>
            </w:r>
            <w:r w:rsidRPr="00C66177">
              <w:rPr>
                <w:rFonts w:ascii="Arial" w:eastAsia="Arial" w:hAnsi="Arial" w:cs="Arial"/>
                <w:b/>
                <w:spacing w:val="3"/>
              </w:rPr>
              <w:t>a</w:t>
            </w:r>
            <w:r w:rsidRPr="00C66177">
              <w:rPr>
                <w:rFonts w:ascii="Arial" w:eastAsia="Arial" w:hAnsi="Arial" w:cs="Arial"/>
                <w:b/>
              </w:rPr>
              <w:t>n</w:t>
            </w:r>
            <w:r w:rsidRPr="00C66177">
              <w:rPr>
                <w:rFonts w:ascii="Arial" w:eastAsia="Arial" w:hAnsi="Arial" w:cs="Arial"/>
                <w:b/>
                <w:spacing w:val="-5"/>
              </w:rPr>
              <w:t xml:space="preserve"> </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spacing w:val="-4"/>
              </w:rPr>
              <w:t>a</w:t>
            </w:r>
            <w:r w:rsidRPr="00C66177">
              <w:rPr>
                <w:rFonts w:ascii="Arial" w:eastAsia="Arial" w:hAnsi="Arial" w:cs="Arial"/>
                <w:b/>
                <w:spacing w:val="1"/>
              </w:rPr>
              <w:t>l</w:t>
            </w:r>
            <w:r w:rsidRPr="00C66177">
              <w:rPr>
                <w:rFonts w:ascii="Arial" w:eastAsia="Arial" w:hAnsi="Arial" w:cs="Arial"/>
                <w:b/>
                <w:spacing w:val="-4"/>
              </w:rPr>
              <w:t>y</w:t>
            </w:r>
            <w:r w:rsidRPr="00C66177">
              <w:rPr>
                <w:rFonts w:ascii="Arial" w:eastAsia="Arial" w:hAnsi="Arial" w:cs="Arial"/>
                <w:b/>
                <w:spacing w:val="3"/>
              </w:rPr>
              <w:t>s</w:t>
            </w:r>
            <w:r w:rsidRPr="00C66177">
              <w:rPr>
                <w:rFonts w:ascii="Arial" w:eastAsia="Arial" w:hAnsi="Arial" w:cs="Arial"/>
                <w:b/>
                <w:spacing w:val="-6"/>
              </w:rPr>
              <w:t>i</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1"/>
              </w:rPr>
              <w:t>o</w:t>
            </w:r>
            <w:r w:rsidRPr="00C66177">
              <w:rPr>
                <w:rFonts w:ascii="Arial" w:eastAsia="Arial" w:hAnsi="Arial" w:cs="Arial"/>
                <w:b/>
              </w:rPr>
              <w:t>f a</w:t>
            </w:r>
            <w:r w:rsidRPr="00C66177">
              <w:rPr>
                <w:rFonts w:ascii="Arial" w:eastAsia="Arial" w:hAnsi="Arial" w:cs="Arial"/>
                <w:b/>
                <w:spacing w:val="-2"/>
              </w:rPr>
              <w:t xml:space="preserve"> </w:t>
            </w:r>
            <w:r w:rsidRPr="00C66177">
              <w:rPr>
                <w:rFonts w:ascii="Arial" w:eastAsia="Arial" w:hAnsi="Arial" w:cs="Arial"/>
                <w:b/>
                <w:spacing w:val="3"/>
              </w:rPr>
              <w:t>c</w:t>
            </w:r>
            <w:r w:rsidRPr="00C66177">
              <w:rPr>
                <w:rFonts w:ascii="Arial" w:eastAsia="Arial" w:hAnsi="Arial" w:cs="Arial"/>
                <w:b/>
                <w:spacing w:val="-8"/>
              </w:rPr>
              <w:t>o</w:t>
            </w:r>
            <w:r w:rsidRPr="00C66177">
              <w:rPr>
                <w:rFonts w:ascii="Arial" w:eastAsia="Arial" w:hAnsi="Arial" w:cs="Arial"/>
                <w:b/>
                <w:spacing w:val="1"/>
              </w:rPr>
              <w:t>m</w:t>
            </w:r>
            <w:r w:rsidRPr="00C66177">
              <w:rPr>
                <w:rFonts w:ascii="Arial" w:eastAsia="Arial" w:hAnsi="Arial" w:cs="Arial"/>
                <w:b/>
                <w:spacing w:val="-1"/>
              </w:rPr>
              <w:t>p</w:t>
            </w:r>
            <w:r w:rsidRPr="00C66177">
              <w:rPr>
                <w:rFonts w:ascii="Arial" w:eastAsia="Arial" w:hAnsi="Arial" w:cs="Arial"/>
                <w:b/>
                <w:spacing w:val="1"/>
                <w:w w:val="101"/>
              </w:rPr>
              <w:t>l</w:t>
            </w:r>
            <w:r w:rsidRPr="00C66177">
              <w:rPr>
                <w:rFonts w:ascii="Arial" w:eastAsia="Arial" w:hAnsi="Arial" w:cs="Arial"/>
                <w:b/>
                <w:spacing w:val="-4"/>
              </w:rPr>
              <w:t>e</w:t>
            </w:r>
            <w:r w:rsidRPr="00C66177">
              <w:rPr>
                <w:rFonts w:ascii="Arial" w:eastAsia="Arial" w:hAnsi="Arial" w:cs="Arial"/>
                <w:b/>
              </w:rPr>
              <w:t xml:space="preserve">x </w:t>
            </w:r>
            <w:r w:rsidRPr="00C66177">
              <w:rPr>
                <w:rFonts w:ascii="Arial" w:eastAsia="Arial" w:hAnsi="Arial" w:cs="Arial"/>
                <w:b/>
                <w:spacing w:val="-2"/>
              </w:rPr>
              <w:t>f</w:t>
            </w:r>
            <w:r w:rsidRPr="00C66177">
              <w:rPr>
                <w:rFonts w:ascii="Arial" w:eastAsia="Arial" w:hAnsi="Arial" w:cs="Arial"/>
                <w:b/>
                <w:spacing w:val="1"/>
              </w:rPr>
              <w:t>l</w:t>
            </w:r>
            <w:r w:rsidRPr="00C66177">
              <w:rPr>
                <w:rFonts w:ascii="Arial" w:eastAsia="Arial" w:hAnsi="Arial" w:cs="Arial"/>
                <w:b/>
                <w:spacing w:val="-1"/>
              </w:rPr>
              <w:t>u</w:t>
            </w:r>
            <w:r w:rsidRPr="00C66177">
              <w:rPr>
                <w:rFonts w:ascii="Arial" w:eastAsia="Arial" w:hAnsi="Arial" w:cs="Arial"/>
                <w:b/>
                <w:spacing w:val="1"/>
              </w:rPr>
              <w:t>i</w:t>
            </w:r>
            <w:r w:rsidRPr="00C66177">
              <w:rPr>
                <w:rFonts w:ascii="Arial" w:eastAsia="Arial" w:hAnsi="Arial" w:cs="Arial"/>
                <w:b/>
              </w:rPr>
              <w:t>d</w:t>
            </w:r>
            <w:r w:rsidRPr="00C66177">
              <w:rPr>
                <w:rFonts w:ascii="Arial" w:eastAsia="Arial" w:hAnsi="Arial" w:cs="Arial"/>
                <w:b/>
                <w:spacing w:val="2"/>
              </w:rPr>
              <w:t xml:space="preserve"> </w:t>
            </w:r>
            <w:r w:rsidRPr="00C66177">
              <w:rPr>
                <w:rFonts w:ascii="Arial" w:eastAsia="Arial" w:hAnsi="Arial" w:cs="Arial"/>
                <w:b/>
                <w:spacing w:val="-2"/>
              </w:rPr>
              <w:t>f</w:t>
            </w:r>
            <w:r w:rsidRPr="00C66177">
              <w:rPr>
                <w:rFonts w:ascii="Arial" w:eastAsia="Arial" w:hAnsi="Arial" w:cs="Arial"/>
                <w:b/>
                <w:spacing w:val="1"/>
              </w:rPr>
              <w:t>l</w:t>
            </w:r>
            <w:r w:rsidRPr="00C66177">
              <w:rPr>
                <w:rFonts w:ascii="Arial" w:eastAsia="Arial" w:hAnsi="Arial" w:cs="Arial"/>
                <w:b/>
                <w:spacing w:val="-8"/>
              </w:rPr>
              <w:t>o</w:t>
            </w:r>
            <w:r w:rsidRPr="00C66177">
              <w:rPr>
                <w:rFonts w:ascii="Arial" w:eastAsia="Arial" w:hAnsi="Arial" w:cs="Arial"/>
                <w:b/>
              </w:rPr>
              <w:t>w</w:t>
            </w:r>
            <w:r w:rsidRPr="00C66177">
              <w:rPr>
                <w:rFonts w:ascii="Arial" w:eastAsia="Arial" w:hAnsi="Arial" w:cs="Arial"/>
                <w:b/>
                <w:spacing w:val="5"/>
              </w:rPr>
              <w:t xml:space="preserve"> </w:t>
            </w:r>
            <w:r w:rsidRPr="00C66177">
              <w:rPr>
                <w:rFonts w:ascii="Arial" w:eastAsia="Arial" w:hAnsi="Arial" w:cs="Arial"/>
                <w:b/>
                <w:spacing w:val="1"/>
              </w:rPr>
              <w:t>m</w:t>
            </w:r>
            <w:r w:rsidRPr="00C66177">
              <w:rPr>
                <w:rFonts w:ascii="Arial" w:eastAsia="Arial" w:hAnsi="Arial" w:cs="Arial"/>
                <w:b/>
                <w:spacing w:val="-1"/>
              </w:rPr>
              <w:t>od</w:t>
            </w:r>
            <w:r w:rsidRPr="00C66177">
              <w:rPr>
                <w:rFonts w:ascii="Arial" w:eastAsia="Arial" w:hAnsi="Arial" w:cs="Arial"/>
                <w:b/>
                <w:spacing w:val="-4"/>
              </w:rPr>
              <w:t>e</w:t>
            </w:r>
            <w:r w:rsidRPr="00C66177">
              <w:rPr>
                <w:rFonts w:ascii="Arial" w:eastAsia="Arial" w:hAnsi="Arial" w:cs="Arial"/>
                <w:b/>
              </w:rPr>
              <w:t>l</w:t>
            </w:r>
            <w:r w:rsidRPr="00C66177">
              <w:rPr>
                <w:rFonts w:ascii="Arial" w:eastAsia="Arial" w:hAnsi="Arial" w:cs="Arial"/>
                <w:b/>
                <w:spacing w:val="-3"/>
              </w:rPr>
              <w:t xml:space="preserve"> </w:t>
            </w:r>
            <w:r w:rsidRPr="00C66177">
              <w:rPr>
                <w:rFonts w:ascii="Arial" w:eastAsia="Arial" w:hAnsi="Arial" w:cs="Arial"/>
                <w:b/>
                <w:spacing w:val="1"/>
              </w:rPr>
              <w:t>wi</w:t>
            </w:r>
            <w:r w:rsidRPr="00C66177">
              <w:rPr>
                <w:rFonts w:ascii="Arial" w:eastAsia="Arial" w:hAnsi="Arial" w:cs="Arial"/>
                <w:b/>
                <w:spacing w:val="-2"/>
              </w:rPr>
              <w:t>t</w:t>
            </w:r>
            <w:r w:rsidRPr="00C66177">
              <w:rPr>
                <w:rFonts w:ascii="Arial" w:eastAsia="Arial" w:hAnsi="Arial" w:cs="Arial"/>
                <w:b/>
              </w:rPr>
              <w:t>h</w:t>
            </w:r>
            <w:r w:rsidRPr="00C66177">
              <w:rPr>
                <w:rFonts w:ascii="Arial" w:eastAsia="Arial" w:hAnsi="Arial" w:cs="Arial"/>
                <w:b/>
                <w:spacing w:val="2"/>
              </w:rPr>
              <w:t xml:space="preserve"> </w:t>
            </w:r>
            <w:r w:rsidRPr="00C66177">
              <w:rPr>
                <w:rFonts w:ascii="Arial" w:eastAsia="Arial" w:hAnsi="Arial" w:cs="Arial"/>
                <w:b/>
                <w:spacing w:val="-1"/>
              </w:rPr>
              <w:t>p</w:t>
            </w:r>
            <w:r w:rsidRPr="00C66177">
              <w:rPr>
                <w:rFonts w:ascii="Arial" w:eastAsia="Arial" w:hAnsi="Arial" w:cs="Arial"/>
                <w:b/>
                <w:spacing w:val="1"/>
              </w:rPr>
              <w:t>r</w:t>
            </w:r>
            <w:r w:rsidRPr="00C66177">
              <w:rPr>
                <w:rFonts w:ascii="Arial" w:eastAsia="Arial" w:hAnsi="Arial" w:cs="Arial"/>
                <w:b/>
                <w:spacing w:val="-4"/>
              </w:rPr>
              <w:t>a</w:t>
            </w:r>
            <w:r w:rsidRPr="00C66177">
              <w:rPr>
                <w:rFonts w:ascii="Arial" w:eastAsia="Arial" w:hAnsi="Arial" w:cs="Arial"/>
                <w:b/>
                <w:spacing w:val="3"/>
              </w:rPr>
              <w:t>c</w:t>
            </w:r>
            <w:r w:rsidRPr="00C66177">
              <w:rPr>
                <w:rFonts w:ascii="Arial" w:eastAsia="Arial" w:hAnsi="Arial" w:cs="Arial"/>
                <w:b/>
                <w:spacing w:val="-2"/>
              </w:rPr>
              <w:t>t</w:t>
            </w:r>
            <w:r w:rsidRPr="00C66177">
              <w:rPr>
                <w:rFonts w:ascii="Arial" w:eastAsia="Arial" w:hAnsi="Arial" w:cs="Arial"/>
                <w:b/>
                <w:spacing w:val="-6"/>
              </w:rPr>
              <w:t>i</w:t>
            </w:r>
            <w:r w:rsidRPr="00C66177">
              <w:rPr>
                <w:rFonts w:ascii="Arial" w:eastAsia="Arial" w:hAnsi="Arial" w:cs="Arial"/>
                <w:b/>
                <w:spacing w:val="3"/>
              </w:rPr>
              <w:t>ca</w:t>
            </w:r>
            <w:r w:rsidRPr="00C66177">
              <w:rPr>
                <w:rFonts w:ascii="Arial" w:eastAsia="Arial" w:hAnsi="Arial" w:cs="Arial"/>
                <w:b/>
              </w:rPr>
              <w:t>l</w:t>
            </w:r>
            <w:r w:rsidRPr="00C66177">
              <w:rPr>
                <w:rFonts w:ascii="Arial" w:eastAsia="Arial" w:hAnsi="Arial" w:cs="Arial"/>
                <w:b/>
                <w:spacing w:val="-3"/>
              </w:rPr>
              <w:t xml:space="preserve"> </w:t>
            </w:r>
            <w:r w:rsidRPr="00C66177">
              <w:rPr>
                <w:rFonts w:ascii="Arial" w:eastAsia="Arial" w:hAnsi="Arial" w:cs="Arial"/>
                <w:b/>
                <w:spacing w:val="3"/>
              </w:rPr>
              <w:t>e</w:t>
            </w:r>
            <w:r w:rsidRPr="00C66177">
              <w:rPr>
                <w:rFonts w:ascii="Arial" w:eastAsia="Arial" w:hAnsi="Arial" w:cs="Arial"/>
                <w:b/>
                <w:spacing w:val="-1"/>
              </w:rPr>
              <w:t>n</w:t>
            </w:r>
            <w:r w:rsidRPr="00C66177">
              <w:rPr>
                <w:rFonts w:ascii="Arial" w:eastAsia="Arial" w:hAnsi="Arial" w:cs="Arial"/>
                <w:b/>
                <w:spacing w:val="-8"/>
              </w:rPr>
              <w:t>g</w:t>
            </w:r>
            <w:r w:rsidRPr="00C66177">
              <w:rPr>
                <w:rFonts w:ascii="Arial" w:eastAsia="Arial" w:hAnsi="Arial" w:cs="Arial"/>
                <w:b/>
                <w:spacing w:val="1"/>
                <w:w w:val="101"/>
              </w:rPr>
              <w:t>i</w:t>
            </w:r>
            <w:r w:rsidRPr="00C66177">
              <w:rPr>
                <w:rFonts w:ascii="Arial" w:eastAsia="Arial" w:hAnsi="Arial" w:cs="Arial"/>
                <w:b/>
                <w:spacing w:val="-1"/>
              </w:rPr>
              <w:t>n</w:t>
            </w:r>
            <w:r w:rsidRPr="00C66177">
              <w:rPr>
                <w:rFonts w:ascii="Arial" w:eastAsia="Arial" w:hAnsi="Arial" w:cs="Arial"/>
                <w:b/>
                <w:spacing w:val="-4"/>
              </w:rPr>
              <w:t>e</w:t>
            </w:r>
            <w:r w:rsidRPr="00C66177">
              <w:rPr>
                <w:rFonts w:ascii="Arial" w:eastAsia="Arial" w:hAnsi="Arial" w:cs="Arial"/>
                <w:b/>
                <w:spacing w:val="3"/>
              </w:rPr>
              <w:t>e</w:t>
            </w:r>
            <w:r w:rsidRPr="00C66177">
              <w:rPr>
                <w:rFonts w:ascii="Arial" w:eastAsia="Arial" w:hAnsi="Arial" w:cs="Arial"/>
                <w:b/>
                <w:spacing w:val="1"/>
              </w:rPr>
              <w:t>r</w:t>
            </w:r>
            <w:r w:rsidRPr="00C66177">
              <w:rPr>
                <w:rFonts w:ascii="Arial" w:eastAsia="Arial" w:hAnsi="Arial" w:cs="Arial"/>
                <w:b/>
                <w:spacing w:val="1"/>
                <w:w w:val="101"/>
              </w:rPr>
              <w:t>i</w:t>
            </w:r>
            <w:r w:rsidRPr="00C66177">
              <w:rPr>
                <w:rFonts w:ascii="Arial" w:eastAsia="Arial" w:hAnsi="Arial" w:cs="Arial"/>
                <w:b/>
                <w:spacing w:val="-1"/>
              </w:rPr>
              <w:t>n</w:t>
            </w:r>
            <w:r w:rsidRPr="00C66177">
              <w:rPr>
                <w:rFonts w:ascii="Arial" w:eastAsia="Arial" w:hAnsi="Arial" w:cs="Arial"/>
                <w:b/>
              </w:rPr>
              <w:t xml:space="preserve">g </w:t>
            </w:r>
            <w:r w:rsidRPr="00C66177">
              <w:rPr>
                <w:rFonts w:ascii="Arial" w:eastAsia="Arial" w:hAnsi="Arial" w:cs="Arial"/>
                <w:b/>
                <w:spacing w:val="3"/>
              </w:rPr>
              <w:t>a</w:t>
            </w:r>
            <w:r w:rsidRPr="00C66177">
              <w:rPr>
                <w:rFonts w:ascii="Arial" w:eastAsia="Arial" w:hAnsi="Arial" w:cs="Arial"/>
                <w:b/>
                <w:spacing w:val="-1"/>
              </w:rPr>
              <w:t>pp</w:t>
            </w:r>
            <w:r w:rsidRPr="00C66177">
              <w:rPr>
                <w:rFonts w:ascii="Arial" w:eastAsia="Arial" w:hAnsi="Arial" w:cs="Arial"/>
                <w:b/>
                <w:spacing w:val="1"/>
              </w:rPr>
              <w:t>l</w:t>
            </w:r>
            <w:r w:rsidRPr="00C66177">
              <w:rPr>
                <w:rFonts w:ascii="Arial" w:eastAsia="Arial" w:hAnsi="Arial" w:cs="Arial"/>
                <w:b/>
                <w:spacing w:val="-6"/>
              </w:rPr>
              <w:t>i</w:t>
            </w:r>
            <w:r w:rsidRPr="00C66177">
              <w:rPr>
                <w:rFonts w:ascii="Arial" w:eastAsia="Arial" w:hAnsi="Arial" w:cs="Arial"/>
                <w:b/>
                <w:spacing w:val="3"/>
              </w:rPr>
              <w:t>ca</w:t>
            </w:r>
            <w:r w:rsidRPr="00C66177">
              <w:rPr>
                <w:rFonts w:ascii="Arial" w:eastAsia="Arial" w:hAnsi="Arial" w:cs="Arial"/>
                <w:b/>
                <w:spacing w:val="-2"/>
              </w:rPr>
              <w:t>t</w:t>
            </w:r>
            <w:r w:rsidRPr="00C66177">
              <w:rPr>
                <w:rFonts w:ascii="Arial" w:eastAsia="Arial" w:hAnsi="Arial" w:cs="Arial"/>
                <w:b/>
                <w:spacing w:val="1"/>
              </w:rPr>
              <w:t>i</w:t>
            </w:r>
            <w:r w:rsidRPr="00C66177">
              <w:rPr>
                <w:rFonts w:ascii="Arial" w:eastAsia="Arial" w:hAnsi="Arial" w:cs="Arial"/>
                <w:b/>
                <w:spacing w:val="-1"/>
              </w:rPr>
              <w:t>o</w:t>
            </w:r>
            <w:r w:rsidRPr="00C66177">
              <w:rPr>
                <w:rFonts w:ascii="Arial" w:eastAsia="Arial" w:hAnsi="Arial" w:cs="Arial"/>
                <w:b/>
                <w:spacing w:val="-8"/>
              </w:rPr>
              <w:t>n</w:t>
            </w:r>
            <w:r w:rsidRPr="00C66177">
              <w:rPr>
                <w:rFonts w:ascii="Arial" w:eastAsia="Arial" w:hAnsi="Arial" w:cs="Arial"/>
                <w:b/>
                <w:spacing w:val="3"/>
              </w:rPr>
              <w:t>s</w:t>
            </w:r>
            <w:r w:rsidRPr="00C66177">
              <w:rPr>
                <w:rFonts w:ascii="Arial" w:eastAsia="Arial" w:hAnsi="Arial" w:cs="Arial"/>
                <w:b/>
              </w:rPr>
              <w:t>.</w:t>
            </w:r>
            <w:r w:rsidRPr="00C66177">
              <w:rPr>
                <w:rFonts w:ascii="Arial" w:eastAsia="Arial" w:hAnsi="Arial" w:cs="Arial"/>
                <w:b/>
                <w:spacing w:val="-9"/>
              </w:rPr>
              <w:t xml:space="preserve"> </w:t>
            </w:r>
            <w:r w:rsidRPr="00C66177">
              <w:rPr>
                <w:rFonts w:ascii="Arial" w:eastAsia="Arial" w:hAnsi="Arial" w:cs="Arial"/>
                <w:b/>
                <w:spacing w:val="6"/>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8"/>
              </w:rPr>
              <w:t>p</w:t>
            </w:r>
            <w:r w:rsidRPr="00C66177">
              <w:rPr>
                <w:rFonts w:ascii="Arial" w:eastAsia="Arial" w:hAnsi="Arial" w:cs="Arial"/>
                <w:b/>
                <w:spacing w:val="1"/>
              </w:rPr>
              <w:t>r</w:t>
            </w:r>
            <w:r w:rsidRPr="00C66177">
              <w:rPr>
                <w:rFonts w:ascii="Arial" w:eastAsia="Arial" w:hAnsi="Arial" w:cs="Arial"/>
                <w:b/>
                <w:spacing w:val="-1"/>
              </w:rPr>
              <w:t>oo</w:t>
            </w:r>
            <w:r w:rsidRPr="00C66177">
              <w:rPr>
                <w:rFonts w:ascii="Arial" w:eastAsia="Arial" w:hAnsi="Arial" w:cs="Arial"/>
                <w:b/>
              </w:rPr>
              <w:t>f</w:t>
            </w:r>
            <w:r w:rsidRPr="00C66177">
              <w:rPr>
                <w:rFonts w:ascii="Arial" w:eastAsia="Arial" w:hAnsi="Arial" w:cs="Arial"/>
                <w:b/>
                <w:spacing w:val="4"/>
              </w:rPr>
              <w:t xml:space="preserve"> </w:t>
            </w:r>
            <w:r w:rsidRPr="00C66177">
              <w:rPr>
                <w:rFonts w:ascii="Arial" w:eastAsia="Arial" w:hAnsi="Arial" w:cs="Arial"/>
                <w:b/>
                <w:spacing w:val="-1"/>
              </w:rPr>
              <w:t>p</w:t>
            </w:r>
            <w:r w:rsidRPr="00C66177">
              <w:rPr>
                <w:rFonts w:ascii="Arial" w:eastAsia="Arial" w:hAnsi="Arial" w:cs="Arial"/>
                <w:b/>
                <w:spacing w:val="1"/>
              </w:rPr>
              <w:t>r</w:t>
            </w:r>
            <w:r w:rsidRPr="00C66177">
              <w:rPr>
                <w:rFonts w:ascii="Arial" w:eastAsia="Arial" w:hAnsi="Arial" w:cs="Arial"/>
                <w:b/>
                <w:spacing w:val="-1"/>
              </w:rPr>
              <w:t>o</w:t>
            </w:r>
            <w:r w:rsidRPr="00C66177">
              <w:rPr>
                <w:rFonts w:ascii="Arial" w:eastAsia="Arial" w:hAnsi="Arial" w:cs="Arial"/>
                <w:b/>
                <w:spacing w:val="-4"/>
              </w:rPr>
              <w:t>v</w:t>
            </w:r>
            <w:r w:rsidRPr="00C66177">
              <w:rPr>
                <w:rFonts w:ascii="Arial" w:eastAsia="Arial" w:hAnsi="Arial" w:cs="Arial"/>
                <w:b/>
                <w:spacing w:val="1"/>
              </w:rPr>
              <w:t>i</w:t>
            </w:r>
            <w:r w:rsidRPr="00C66177">
              <w:rPr>
                <w:rFonts w:ascii="Arial" w:eastAsia="Arial" w:hAnsi="Arial" w:cs="Arial"/>
                <w:b/>
                <w:spacing w:val="-1"/>
              </w:rPr>
              <w:t>d</w:t>
            </w:r>
            <w:r w:rsidRPr="00C66177">
              <w:rPr>
                <w:rFonts w:ascii="Arial" w:eastAsia="Arial" w:hAnsi="Arial" w:cs="Arial"/>
                <w:b/>
                <w:spacing w:val="-4"/>
              </w:rPr>
              <w:t>e</w:t>
            </w:r>
            <w:r w:rsidRPr="00C66177">
              <w:rPr>
                <w:rFonts w:ascii="Arial" w:eastAsia="Arial" w:hAnsi="Arial" w:cs="Arial"/>
                <w:b/>
              </w:rPr>
              <w:t>s</w:t>
            </w:r>
            <w:r w:rsidRPr="00C66177">
              <w:rPr>
                <w:rFonts w:ascii="Arial" w:eastAsia="Arial" w:hAnsi="Arial" w:cs="Arial"/>
                <w:b/>
                <w:spacing w:val="7"/>
              </w:rPr>
              <w:t xml:space="preserve"> </w:t>
            </w:r>
            <w:r w:rsidRPr="00C66177">
              <w:rPr>
                <w:rFonts w:ascii="Arial" w:eastAsia="Arial" w:hAnsi="Arial" w:cs="Arial"/>
                <w:b/>
                <w:spacing w:val="-2"/>
              </w:rPr>
              <w:t>t</w:t>
            </w:r>
            <w:r w:rsidRPr="00C66177">
              <w:rPr>
                <w:rFonts w:ascii="Arial" w:eastAsia="Arial" w:hAnsi="Arial" w:cs="Arial"/>
                <w:b/>
                <w:spacing w:val="-8"/>
              </w:rPr>
              <w:t>h</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3"/>
              </w:rPr>
              <w:t>c</w:t>
            </w:r>
            <w:r w:rsidRPr="00C66177">
              <w:rPr>
                <w:rFonts w:ascii="Arial" w:eastAsia="Arial" w:hAnsi="Arial" w:cs="Arial"/>
                <w:b/>
                <w:spacing w:val="-8"/>
              </w:rPr>
              <w:t>o</w:t>
            </w:r>
            <w:r w:rsidRPr="00C66177">
              <w:rPr>
                <w:rFonts w:ascii="Arial" w:eastAsia="Arial" w:hAnsi="Arial" w:cs="Arial"/>
                <w:b/>
                <w:spacing w:val="-1"/>
              </w:rPr>
              <w:t>n</w:t>
            </w:r>
            <w:r w:rsidRPr="00C66177">
              <w:rPr>
                <w:rFonts w:ascii="Arial" w:eastAsia="Arial" w:hAnsi="Arial" w:cs="Arial"/>
                <w:b/>
                <w:spacing w:val="3"/>
              </w:rPr>
              <w:t>s</w:t>
            </w:r>
            <w:r w:rsidRPr="00C66177">
              <w:rPr>
                <w:rFonts w:ascii="Arial" w:eastAsia="Arial" w:hAnsi="Arial" w:cs="Arial"/>
                <w:b/>
                <w:spacing w:val="-6"/>
              </w:rPr>
              <w:t>i</w:t>
            </w:r>
            <w:r w:rsidRPr="00C66177">
              <w:rPr>
                <w:rFonts w:ascii="Arial" w:eastAsia="Arial" w:hAnsi="Arial" w:cs="Arial"/>
                <w:b/>
                <w:spacing w:val="3"/>
              </w:rPr>
              <w:t>s</w:t>
            </w:r>
            <w:r w:rsidRPr="00C66177">
              <w:rPr>
                <w:rFonts w:ascii="Arial" w:eastAsia="Arial" w:hAnsi="Arial" w:cs="Arial"/>
                <w:b/>
                <w:spacing w:val="-2"/>
              </w:rPr>
              <w:t>t</w:t>
            </w:r>
            <w:r w:rsidRPr="00C66177">
              <w:rPr>
                <w:rFonts w:ascii="Arial" w:eastAsia="Arial" w:hAnsi="Arial" w:cs="Arial"/>
                <w:b/>
                <w:spacing w:val="3"/>
              </w:rPr>
              <w:t>e</w:t>
            </w:r>
            <w:r w:rsidRPr="00C66177">
              <w:rPr>
                <w:rFonts w:ascii="Arial" w:eastAsia="Arial" w:hAnsi="Arial" w:cs="Arial"/>
                <w:b/>
                <w:spacing w:val="-8"/>
              </w:rPr>
              <w:t>n</w:t>
            </w:r>
            <w:r w:rsidRPr="00C66177">
              <w:rPr>
                <w:rFonts w:ascii="Arial" w:eastAsia="Arial" w:hAnsi="Arial" w:cs="Arial"/>
                <w:b/>
                <w:spacing w:val="3"/>
              </w:rPr>
              <w:t>c</w:t>
            </w:r>
            <w:r w:rsidRPr="00C66177">
              <w:rPr>
                <w:rFonts w:ascii="Arial" w:eastAsia="Arial" w:hAnsi="Arial" w:cs="Arial"/>
                <w:b/>
              </w:rPr>
              <w:t>y</w:t>
            </w:r>
            <w:r w:rsidRPr="00C66177">
              <w:rPr>
                <w:rFonts w:ascii="Arial" w:eastAsia="Arial" w:hAnsi="Arial" w:cs="Arial"/>
                <w:b/>
                <w:spacing w:val="-1"/>
              </w:rPr>
              <w:t xml:space="preserve"> o</w:t>
            </w:r>
            <w:r w:rsidRPr="00C66177">
              <w:rPr>
                <w:rFonts w:ascii="Arial" w:eastAsia="Arial" w:hAnsi="Arial" w:cs="Arial"/>
                <w:b/>
              </w:rPr>
              <w:t xml:space="preserve">f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1"/>
              </w:rPr>
              <w:t>m</w:t>
            </w:r>
            <w:r w:rsidRPr="00C66177">
              <w:rPr>
                <w:rFonts w:ascii="Arial" w:eastAsia="Arial" w:hAnsi="Arial" w:cs="Arial"/>
                <w:b/>
                <w:spacing w:val="-1"/>
              </w:rPr>
              <w:t>o</w:t>
            </w:r>
            <w:r w:rsidRPr="00C66177">
              <w:rPr>
                <w:rFonts w:ascii="Arial" w:eastAsia="Arial" w:hAnsi="Arial" w:cs="Arial"/>
                <w:b/>
                <w:spacing w:val="-8"/>
              </w:rPr>
              <w:t>d</w:t>
            </w:r>
            <w:r w:rsidRPr="00C66177">
              <w:rPr>
                <w:rFonts w:ascii="Arial" w:eastAsia="Arial" w:hAnsi="Arial" w:cs="Arial"/>
                <w:b/>
                <w:spacing w:val="3"/>
              </w:rPr>
              <w:t>e</w:t>
            </w:r>
            <w:r w:rsidRPr="00C66177">
              <w:rPr>
                <w:rFonts w:ascii="Arial" w:eastAsia="Arial" w:hAnsi="Arial" w:cs="Arial"/>
                <w:b/>
              </w:rPr>
              <w:t>l</w:t>
            </w:r>
            <w:r w:rsidRPr="00C66177">
              <w:rPr>
                <w:rFonts w:ascii="Arial" w:eastAsia="Arial" w:hAnsi="Arial" w:cs="Arial"/>
                <w:b/>
                <w:spacing w:val="5"/>
              </w:rPr>
              <w:t xml:space="preserve"> </w:t>
            </w:r>
            <w:r w:rsidRPr="00C66177">
              <w:rPr>
                <w:rFonts w:ascii="Arial" w:eastAsia="Arial" w:hAnsi="Arial" w:cs="Arial"/>
                <w:b/>
                <w:spacing w:val="-2"/>
              </w:rPr>
              <w:t>f</w:t>
            </w:r>
            <w:r w:rsidRPr="00C66177">
              <w:rPr>
                <w:rFonts w:ascii="Arial" w:eastAsia="Arial" w:hAnsi="Arial" w:cs="Arial"/>
                <w:b/>
                <w:spacing w:val="-1"/>
              </w:rPr>
              <w:t>o</w:t>
            </w:r>
            <w:r w:rsidRPr="00C66177">
              <w:rPr>
                <w:rFonts w:ascii="Arial" w:eastAsia="Arial" w:hAnsi="Arial" w:cs="Arial"/>
                <w:b/>
              </w:rPr>
              <w:t>r</w:t>
            </w:r>
            <w:r w:rsidRPr="00C66177">
              <w:rPr>
                <w:rFonts w:ascii="Arial" w:eastAsia="Arial" w:hAnsi="Arial" w:cs="Arial"/>
                <w:b/>
                <w:spacing w:val="5"/>
              </w:rPr>
              <w:t xml:space="preserve"> </w:t>
            </w:r>
            <w:r w:rsidRPr="00C66177">
              <w:rPr>
                <w:rFonts w:ascii="Arial" w:eastAsia="Arial" w:hAnsi="Arial" w:cs="Arial"/>
                <w:b/>
                <w:spacing w:val="-2"/>
              </w:rPr>
              <w:t>t</w:t>
            </w:r>
            <w:r w:rsidRPr="00C66177">
              <w:rPr>
                <w:rFonts w:ascii="Arial" w:eastAsia="Arial" w:hAnsi="Arial" w:cs="Arial"/>
                <w:b/>
                <w:spacing w:val="-8"/>
              </w:rPr>
              <w:t>h</w:t>
            </w:r>
            <w:r w:rsidRPr="00C66177">
              <w:rPr>
                <w:rFonts w:ascii="Arial" w:eastAsia="Arial" w:hAnsi="Arial" w:cs="Arial"/>
                <w:b/>
              </w:rPr>
              <w:t>e</w:t>
            </w:r>
            <w:r w:rsidRPr="00C66177">
              <w:rPr>
                <w:rFonts w:ascii="Arial" w:eastAsia="Arial" w:hAnsi="Arial" w:cs="Arial"/>
                <w:b/>
                <w:spacing w:val="6"/>
              </w:rPr>
              <w:t xml:space="preserve">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spacing w:val="3"/>
              </w:rPr>
              <w:t>e</w:t>
            </w:r>
            <w:r w:rsidRPr="00C66177">
              <w:rPr>
                <w:rFonts w:ascii="Arial" w:eastAsia="Arial" w:hAnsi="Arial" w:cs="Arial"/>
                <w:b/>
                <w:spacing w:val="-8"/>
              </w:rPr>
              <w:t>o</w:t>
            </w:r>
            <w:r w:rsidRPr="00C66177">
              <w:rPr>
                <w:rFonts w:ascii="Arial" w:eastAsia="Arial" w:hAnsi="Arial" w:cs="Arial"/>
                <w:b/>
                <w:spacing w:val="1"/>
              </w:rPr>
              <w:t>r</w:t>
            </w:r>
            <w:r w:rsidRPr="00C66177">
              <w:rPr>
                <w:rFonts w:ascii="Arial" w:eastAsia="Arial" w:hAnsi="Arial" w:cs="Arial"/>
                <w:b/>
                <w:spacing w:val="3"/>
              </w:rPr>
              <w:t>e</w:t>
            </w:r>
            <w:r w:rsidRPr="00C66177">
              <w:rPr>
                <w:rFonts w:ascii="Arial" w:eastAsia="Arial" w:hAnsi="Arial" w:cs="Arial"/>
                <w:b/>
                <w:spacing w:val="-2"/>
              </w:rPr>
              <w:t>t</w:t>
            </w:r>
            <w:r w:rsidRPr="00C66177">
              <w:rPr>
                <w:rFonts w:ascii="Arial" w:eastAsia="Arial" w:hAnsi="Arial" w:cs="Arial"/>
                <w:b/>
                <w:spacing w:val="-6"/>
              </w:rPr>
              <w:t>i</w:t>
            </w:r>
            <w:r w:rsidRPr="00C66177">
              <w:rPr>
                <w:rFonts w:ascii="Arial" w:eastAsia="Arial" w:hAnsi="Arial" w:cs="Arial"/>
                <w:b/>
                <w:spacing w:val="3"/>
              </w:rPr>
              <w:t>c</w:t>
            </w:r>
            <w:r w:rsidRPr="00C66177">
              <w:rPr>
                <w:rFonts w:ascii="Arial" w:eastAsia="Arial" w:hAnsi="Arial" w:cs="Arial"/>
                <w:b/>
                <w:spacing w:val="-4"/>
              </w:rPr>
              <w:t>a</w:t>
            </w:r>
            <w:r w:rsidRPr="00C66177">
              <w:rPr>
                <w:rFonts w:ascii="Arial" w:eastAsia="Arial" w:hAnsi="Arial" w:cs="Arial"/>
                <w:b/>
              </w:rPr>
              <w:t>l</w:t>
            </w:r>
            <w:r w:rsidRPr="00C66177">
              <w:rPr>
                <w:rFonts w:ascii="Arial" w:eastAsia="Arial" w:hAnsi="Arial" w:cs="Arial"/>
                <w:b/>
                <w:spacing w:val="5"/>
              </w:rPr>
              <w:t xml:space="preserve"> </w:t>
            </w:r>
            <w:r w:rsidRPr="00C66177">
              <w:rPr>
                <w:rFonts w:ascii="Arial" w:eastAsia="Arial" w:hAnsi="Arial" w:cs="Arial"/>
                <w:b/>
                <w:spacing w:val="3"/>
              </w:rPr>
              <w:t>s</w:t>
            </w:r>
            <w:r w:rsidRPr="00C66177">
              <w:rPr>
                <w:rFonts w:ascii="Arial" w:eastAsia="Arial" w:hAnsi="Arial" w:cs="Arial"/>
                <w:b/>
                <w:spacing w:val="-2"/>
              </w:rPr>
              <w:t>t</w:t>
            </w:r>
            <w:r w:rsidRPr="00C66177">
              <w:rPr>
                <w:rFonts w:ascii="Arial" w:eastAsia="Arial" w:hAnsi="Arial" w:cs="Arial"/>
                <w:b/>
                <w:spacing w:val="-1"/>
              </w:rPr>
              <w:t>ud</w:t>
            </w:r>
            <w:r w:rsidRPr="00C66177">
              <w:rPr>
                <w:rFonts w:ascii="Arial" w:eastAsia="Arial" w:hAnsi="Arial" w:cs="Arial"/>
                <w:b/>
                <w:spacing w:val="-6"/>
              </w:rPr>
              <w:t>i</w:t>
            </w:r>
            <w:r w:rsidRPr="00C66177">
              <w:rPr>
                <w:rFonts w:ascii="Arial" w:eastAsia="Arial" w:hAnsi="Arial" w:cs="Arial"/>
                <w:b/>
                <w:spacing w:val="-4"/>
              </w:rPr>
              <w:t>e</w:t>
            </w:r>
            <w:r w:rsidRPr="00C66177">
              <w:rPr>
                <w:rFonts w:ascii="Arial" w:eastAsia="Arial" w:hAnsi="Arial" w:cs="Arial"/>
                <w:b/>
                <w:spacing w:val="3"/>
              </w:rPr>
              <w:t>s</w:t>
            </w:r>
            <w:r w:rsidRPr="00C66177">
              <w:rPr>
                <w:rFonts w:ascii="Arial" w:eastAsia="Arial" w:hAnsi="Arial" w:cs="Arial"/>
                <w:b/>
              </w:rPr>
              <w:t xml:space="preserve">. </w:t>
            </w:r>
            <w:r w:rsidRPr="00C66177">
              <w:rPr>
                <w:rFonts w:ascii="Arial" w:eastAsia="Arial" w:hAnsi="Arial" w:cs="Arial"/>
                <w:b/>
                <w:spacing w:val="6"/>
              </w:rPr>
              <w:t>T</w:t>
            </w:r>
            <w:r w:rsidRPr="00C66177">
              <w:rPr>
                <w:rFonts w:ascii="Arial" w:eastAsia="Arial" w:hAnsi="Arial" w:cs="Arial"/>
                <w:b/>
                <w:spacing w:val="-8"/>
              </w:rPr>
              <w:t>h</w:t>
            </w:r>
            <w:r w:rsidRPr="00C66177">
              <w:rPr>
                <w:rFonts w:ascii="Arial" w:eastAsia="Arial" w:hAnsi="Arial" w:cs="Arial"/>
                <w:b/>
              </w:rPr>
              <w:t>e</w:t>
            </w:r>
            <w:r w:rsidRPr="00C66177">
              <w:rPr>
                <w:rFonts w:ascii="Arial" w:eastAsia="Arial" w:hAnsi="Arial" w:cs="Arial"/>
                <w:b/>
                <w:spacing w:val="-1"/>
              </w:rPr>
              <w:t xml:space="preserve"> </w:t>
            </w:r>
            <w:r w:rsidRPr="00C66177">
              <w:rPr>
                <w:rFonts w:ascii="Arial" w:eastAsia="Arial" w:hAnsi="Arial" w:cs="Arial"/>
                <w:b/>
                <w:spacing w:val="3"/>
              </w:rPr>
              <w:t>a</w:t>
            </w:r>
            <w:r w:rsidRPr="00C66177">
              <w:rPr>
                <w:rFonts w:ascii="Arial" w:eastAsia="Arial" w:hAnsi="Arial" w:cs="Arial"/>
                <w:b/>
                <w:spacing w:val="-1"/>
              </w:rPr>
              <w:t>u</w:t>
            </w:r>
            <w:r w:rsidRPr="00C66177">
              <w:rPr>
                <w:rFonts w:ascii="Arial" w:eastAsia="Arial" w:hAnsi="Arial" w:cs="Arial"/>
                <w:b/>
                <w:spacing w:val="-2"/>
              </w:rPr>
              <w:t>t</w:t>
            </w:r>
            <w:r w:rsidRPr="00C66177">
              <w:rPr>
                <w:rFonts w:ascii="Arial" w:eastAsia="Arial" w:hAnsi="Arial" w:cs="Arial"/>
                <w:b/>
                <w:spacing w:val="-1"/>
              </w:rPr>
              <w:t>ho</w:t>
            </w:r>
            <w:r w:rsidRPr="00C66177">
              <w:rPr>
                <w:rFonts w:ascii="Arial" w:eastAsia="Arial" w:hAnsi="Arial" w:cs="Arial"/>
                <w:b/>
                <w:spacing w:val="1"/>
              </w:rPr>
              <w:t>r</w:t>
            </w:r>
            <w:r w:rsidRPr="00C66177">
              <w:rPr>
                <w:rFonts w:ascii="Arial" w:eastAsia="Arial" w:hAnsi="Arial" w:cs="Arial"/>
                <w:b/>
              </w:rPr>
              <w:t xml:space="preserve">s </w:t>
            </w:r>
            <w:r w:rsidRPr="00C66177">
              <w:rPr>
                <w:rFonts w:ascii="Arial" w:eastAsia="Arial" w:hAnsi="Arial" w:cs="Arial"/>
                <w:b/>
                <w:spacing w:val="1"/>
              </w:rPr>
              <w:t>i</w:t>
            </w:r>
            <w:r w:rsidRPr="00C66177">
              <w:rPr>
                <w:rFonts w:ascii="Arial" w:eastAsia="Arial" w:hAnsi="Arial" w:cs="Arial"/>
                <w:b/>
                <w:spacing w:val="-1"/>
              </w:rPr>
              <w:t>d</w:t>
            </w:r>
            <w:r w:rsidRPr="00C66177">
              <w:rPr>
                <w:rFonts w:ascii="Arial" w:eastAsia="Arial" w:hAnsi="Arial" w:cs="Arial"/>
                <w:b/>
                <w:spacing w:val="3"/>
              </w:rPr>
              <w:t>e</w:t>
            </w:r>
            <w:r w:rsidRPr="00C66177">
              <w:rPr>
                <w:rFonts w:ascii="Arial" w:eastAsia="Arial" w:hAnsi="Arial" w:cs="Arial"/>
                <w:b/>
                <w:spacing w:val="-1"/>
              </w:rPr>
              <w:t>n</w:t>
            </w:r>
            <w:r w:rsidRPr="00C66177">
              <w:rPr>
                <w:rFonts w:ascii="Arial" w:eastAsia="Arial" w:hAnsi="Arial" w:cs="Arial"/>
                <w:b/>
                <w:spacing w:val="-2"/>
              </w:rPr>
              <w:t>t</w:t>
            </w:r>
            <w:r w:rsidRPr="00C66177">
              <w:rPr>
                <w:rFonts w:ascii="Arial" w:eastAsia="Arial" w:hAnsi="Arial" w:cs="Arial"/>
                <w:b/>
                <w:spacing w:val="1"/>
              </w:rPr>
              <w:t>i</w:t>
            </w:r>
            <w:r w:rsidRPr="00C66177">
              <w:rPr>
                <w:rFonts w:ascii="Arial" w:eastAsia="Arial" w:hAnsi="Arial" w:cs="Arial"/>
                <w:b/>
                <w:spacing w:val="-2"/>
              </w:rPr>
              <w:t>f</w:t>
            </w:r>
            <w:r w:rsidRPr="00C66177">
              <w:rPr>
                <w:rFonts w:ascii="Arial" w:eastAsia="Arial" w:hAnsi="Arial" w:cs="Arial"/>
                <w:b/>
                <w:spacing w:val="-4"/>
              </w:rPr>
              <w:t>i</w:t>
            </w:r>
            <w:r w:rsidRPr="00C66177">
              <w:rPr>
                <w:rFonts w:ascii="Arial" w:eastAsia="Arial" w:hAnsi="Arial" w:cs="Arial"/>
                <w:b/>
                <w:spacing w:val="3"/>
              </w:rPr>
              <w:t>e</w:t>
            </w:r>
            <w:r w:rsidRPr="00C66177">
              <w:rPr>
                <w:rFonts w:ascii="Arial" w:eastAsia="Arial" w:hAnsi="Arial" w:cs="Arial"/>
                <w:b/>
              </w:rPr>
              <w:t>d</w:t>
            </w:r>
            <w:r w:rsidRPr="00C66177">
              <w:rPr>
                <w:rFonts w:ascii="Arial" w:eastAsia="Arial" w:hAnsi="Arial" w:cs="Arial"/>
                <w:b/>
                <w:spacing w:val="3"/>
              </w:rPr>
              <w:t xml:space="preserve"> </w:t>
            </w:r>
            <w:r w:rsidRPr="00C66177">
              <w:rPr>
                <w:rFonts w:ascii="Arial" w:eastAsia="Arial" w:hAnsi="Arial" w:cs="Arial"/>
                <w:b/>
                <w:spacing w:val="1"/>
              </w:rPr>
              <w:t>im</w:t>
            </w:r>
            <w:r w:rsidRPr="00C66177">
              <w:rPr>
                <w:rFonts w:ascii="Arial" w:eastAsia="Arial" w:hAnsi="Arial" w:cs="Arial"/>
                <w:b/>
              </w:rPr>
              <w:t>p</w:t>
            </w:r>
            <w:r w:rsidRPr="00C66177">
              <w:rPr>
                <w:rFonts w:ascii="Arial" w:eastAsia="Arial" w:hAnsi="Arial" w:cs="Arial"/>
                <w:b/>
                <w:spacing w:val="-4"/>
              </w:rPr>
              <w:t xml:space="preserve"> </w:t>
            </w:r>
            <w:r w:rsidRPr="00C66177">
              <w:rPr>
                <w:rFonts w:ascii="Arial" w:eastAsia="Arial" w:hAnsi="Arial" w:cs="Arial"/>
                <w:b/>
                <w:spacing w:val="-1"/>
              </w:rPr>
              <w:t>p</w:t>
            </w:r>
            <w:r w:rsidRPr="00C66177">
              <w:rPr>
                <w:rFonts w:ascii="Arial" w:eastAsia="Arial" w:hAnsi="Arial" w:cs="Arial"/>
                <w:b/>
                <w:spacing w:val="-4"/>
              </w:rPr>
              <w:t>a</w:t>
            </w:r>
            <w:r w:rsidRPr="00C66177">
              <w:rPr>
                <w:rFonts w:ascii="Arial" w:eastAsia="Arial" w:hAnsi="Arial" w:cs="Arial"/>
                <w:b/>
                <w:spacing w:val="1"/>
              </w:rPr>
              <w:t>r</w:t>
            </w:r>
            <w:r w:rsidRPr="00C66177">
              <w:rPr>
                <w:rFonts w:ascii="Arial" w:eastAsia="Arial" w:hAnsi="Arial" w:cs="Arial"/>
                <w:b/>
                <w:spacing w:val="3"/>
              </w:rPr>
              <w:t>a</w:t>
            </w:r>
            <w:r w:rsidRPr="00C66177">
              <w:rPr>
                <w:rFonts w:ascii="Arial" w:eastAsia="Arial" w:hAnsi="Arial" w:cs="Arial"/>
                <w:b/>
                <w:spacing w:val="-6"/>
              </w:rPr>
              <w:t>m</w:t>
            </w:r>
            <w:r w:rsidRPr="00C66177">
              <w:rPr>
                <w:rFonts w:ascii="Arial" w:eastAsia="Arial" w:hAnsi="Arial" w:cs="Arial"/>
                <w:b/>
                <w:spacing w:val="3"/>
              </w:rPr>
              <w:t>e</w:t>
            </w:r>
            <w:r w:rsidRPr="00C66177">
              <w:rPr>
                <w:rFonts w:ascii="Arial" w:eastAsia="Arial" w:hAnsi="Arial" w:cs="Arial"/>
                <w:b/>
                <w:spacing w:val="-2"/>
              </w:rPr>
              <w:t>t</w:t>
            </w:r>
            <w:r w:rsidRPr="00C66177">
              <w:rPr>
                <w:rFonts w:ascii="Arial" w:eastAsia="Arial" w:hAnsi="Arial" w:cs="Arial"/>
                <w:b/>
                <w:spacing w:val="3"/>
              </w:rPr>
              <w:t>e</w:t>
            </w:r>
            <w:r w:rsidRPr="00C66177">
              <w:rPr>
                <w:rFonts w:ascii="Arial" w:eastAsia="Arial" w:hAnsi="Arial" w:cs="Arial"/>
                <w:b/>
                <w:spacing w:val="-6"/>
              </w:rPr>
              <w:t>r</w:t>
            </w:r>
            <w:r w:rsidRPr="00C66177">
              <w:rPr>
                <w:rFonts w:ascii="Arial" w:eastAsia="Arial" w:hAnsi="Arial" w:cs="Arial"/>
                <w:b/>
              </w:rPr>
              <w:t xml:space="preserve">s </w:t>
            </w:r>
            <w:r w:rsidRPr="00C66177">
              <w:rPr>
                <w:rFonts w:ascii="Arial" w:eastAsia="Arial" w:hAnsi="Arial" w:cs="Arial"/>
                <w:b/>
                <w:spacing w:val="1"/>
              </w:rPr>
              <w:t>w</w:t>
            </w:r>
            <w:r w:rsidRPr="00C66177">
              <w:rPr>
                <w:rFonts w:ascii="Arial" w:eastAsia="Arial" w:hAnsi="Arial" w:cs="Arial"/>
                <w:b/>
                <w:spacing w:val="-1"/>
              </w:rPr>
              <w:t>h</w:t>
            </w:r>
            <w:r w:rsidRPr="00C66177">
              <w:rPr>
                <w:rFonts w:ascii="Arial" w:eastAsia="Arial" w:hAnsi="Arial" w:cs="Arial"/>
                <w:b/>
                <w:spacing w:val="-6"/>
              </w:rPr>
              <w:t>i</w:t>
            </w:r>
            <w:r w:rsidRPr="00C66177">
              <w:rPr>
                <w:rFonts w:ascii="Arial" w:eastAsia="Arial" w:hAnsi="Arial" w:cs="Arial"/>
                <w:b/>
                <w:spacing w:val="3"/>
              </w:rPr>
              <w:t>c</w:t>
            </w:r>
            <w:r w:rsidRPr="00C66177">
              <w:rPr>
                <w:rFonts w:ascii="Arial" w:eastAsia="Arial" w:hAnsi="Arial" w:cs="Arial"/>
                <w:b/>
              </w:rPr>
              <w:t>h</w:t>
            </w:r>
            <w:r w:rsidRPr="00C66177">
              <w:rPr>
                <w:rFonts w:ascii="Arial" w:eastAsia="Arial" w:hAnsi="Arial" w:cs="Arial"/>
                <w:b/>
                <w:spacing w:val="4"/>
              </w:rPr>
              <w:t xml:space="preserve"> </w:t>
            </w:r>
            <w:r w:rsidRPr="00C66177">
              <w:rPr>
                <w:rFonts w:ascii="Arial" w:eastAsia="Arial" w:hAnsi="Arial" w:cs="Arial"/>
                <w:b/>
                <w:spacing w:val="-1"/>
              </w:rPr>
              <w:t>o</w:t>
            </w:r>
            <w:r w:rsidRPr="00C66177">
              <w:rPr>
                <w:rFonts w:ascii="Arial" w:eastAsia="Arial" w:hAnsi="Arial" w:cs="Arial"/>
                <w:b/>
                <w:spacing w:val="-2"/>
              </w:rPr>
              <w:t>ff</w:t>
            </w:r>
            <w:r w:rsidRPr="00C66177">
              <w:rPr>
                <w:rFonts w:ascii="Arial" w:eastAsia="Arial" w:hAnsi="Arial" w:cs="Arial"/>
                <w:b/>
                <w:spacing w:val="3"/>
              </w:rPr>
              <w:t>e</w:t>
            </w:r>
            <w:r w:rsidRPr="00C66177">
              <w:rPr>
                <w:rFonts w:ascii="Arial" w:eastAsia="Arial" w:hAnsi="Arial" w:cs="Arial"/>
                <w:b/>
                <w:spacing w:val="-6"/>
              </w:rPr>
              <w:t>r</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4"/>
              </w:rPr>
              <w:t>v</w:t>
            </w:r>
            <w:r w:rsidRPr="00C66177">
              <w:rPr>
                <w:rFonts w:ascii="Arial" w:eastAsia="Arial" w:hAnsi="Arial" w:cs="Arial"/>
                <w:b/>
                <w:spacing w:val="1"/>
              </w:rPr>
              <w:t>i</w:t>
            </w:r>
            <w:r w:rsidRPr="00C66177">
              <w:rPr>
                <w:rFonts w:ascii="Arial" w:eastAsia="Arial" w:hAnsi="Arial" w:cs="Arial"/>
                <w:b/>
                <w:spacing w:val="-4"/>
              </w:rPr>
              <w:t>s</w:t>
            </w:r>
            <w:r w:rsidRPr="00C66177">
              <w:rPr>
                <w:rFonts w:ascii="Arial" w:eastAsia="Arial" w:hAnsi="Arial" w:cs="Arial"/>
                <w:b/>
                <w:spacing w:val="1"/>
              </w:rPr>
              <w:t>i</w:t>
            </w:r>
            <w:r w:rsidRPr="00C66177">
              <w:rPr>
                <w:rFonts w:ascii="Arial" w:eastAsia="Arial" w:hAnsi="Arial" w:cs="Arial"/>
                <w:b/>
                <w:spacing w:val="-1"/>
              </w:rPr>
              <w:t>on</w:t>
            </w:r>
            <w:r w:rsidRPr="00C66177">
              <w:rPr>
                <w:rFonts w:ascii="Arial" w:eastAsia="Arial" w:hAnsi="Arial" w:cs="Arial"/>
                <w:b/>
              </w:rPr>
              <w:t xml:space="preserve">s </w:t>
            </w:r>
            <w:r w:rsidRPr="00C66177">
              <w:rPr>
                <w:rFonts w:ascii="Arial" w:eastAsia="Arial" w:hAnsi="Arial" w:cs="Arial"/>
                <w:b/>
                <w:spacing w:val="-2"/>
              </w:rPr>
              <w:t>f</w:t>
            </w:r>
            <w:r w:rsidRPr="00C66177">
              <w:rPr>
                <w:rFonts w:ascii="Arial" w:eastAsia="Arial" w:hAnsi="Arial" w:cs="Arial"/>
                <w:b/>
                <w:spacing w:val="-1"/>
              </w:rPr>
              <w:t>o</w:t>
            </w:r>
            <w:r w:rsidRPr="00C66177">
              <w:rPr>
                <w:rFonts w:ascii="Arial" w:eastAsia="Arial" w:hAnsi="Arial" w:cs="Arial"/>
                <w:b/>
              </w:rPr>
              <w:t xml:space="preserve">r </w:t>
            </w:r>
            <w:r w:rsidRPr="00C66177">
              <w:rPr>
                <w:rFonts w:ascii="Arial" w:eastAsia="Arial" w:hAnsi="Arial" w:cs="Arial"/>
                <w:b/>
                <w:spacing w:val="1"/>
              </w:rPr>
              <w:t>im</w:t>
            </w:r>
            <w:r w:rsidRPr="00C66177">
              <w:rPr>
                <w:rFonts w:ascii="Arial" w:eastAsia="Arial" w:hAnsi="Arial" w:cs="Arial"/>
                <w:b/>
                <w:spacing w:val="-1"/>
              </w:rPr>
              <w:t>p</w:t>
            </w:r>
            <w:r w:rsidRPr="00C66177">
              <w:rPr>
                <w:rFonts w:ascii="Arial" w:eastAsia="Arial" w:hAnsi="Arial" w:cs="Arial"/>
                <w:b/>
                <w:spacing w:val="1"/>
              </w:rPr>
              <w:t>r</w:t>
            </w:r>
            <w:r w:rsidRPr="00C66177">
              <w:rPr>
                <w:rFonts w:ascii="Arial" w:eastAsia="Arial" w:hAnsi="Arial" w:cs="Arial"/>
                <w:b/>
                <w:spacing w:val="-1"/>
              </w:rPr>
              <w:t>o</w:t>
            </w:r>
            <w:r w:rsidRPr="00C66177">
              <w:rPr>
                <w:rFonts w:ascii="Arial" w:eastAsia="Arial" w:hAnsi="Arial" w:cs="Arial"/>
                <w:b/>
                <w:spacing w:val="-4"/>
              </w:rPr>
              <w:t>v</w:t>
            </w:r>
            <w:r w:rsidRPr="00C66177">
              <w:rPr>
                <w:rFonts w:ascii="Arial" w:eastAsia="Arial" w:hAnsi="Arial" w:cs="Arial"/>
                <w:b/>
                <w:spacing w:val="1"/>
              </w:rPr>
              <w:t>i</w:t>
            </w:r>
            <w:r w:rsidRPr="00C66177">
              <w:rPr>
                <w:rFonts w:ascii="Arial" w:eastAsia="Arial" w:hAnsi="Arial" w:cs="Arial"/>
                <w:b/>
                <w:spacing w:val="-1"/>
              </w:rPr>
              <w:t>n</w:t>
            </w:r>
            <w:r w:rsidRPr="00C66177">
              <w:rPr>
                <w:rFonts w:ascii="Arial" w:eastAsia="Arial" w:hAnsi="Arial" w:cs="Arial"/>
                <w:b/>
              </w:rPr>
              <w:t>g</w:t>
            </w:r>
            <w:r w:rsidRPr="00C66177">
              <w:rPr>
                <w:rFonts w:ascii="Arial" w:eastAsia="Arial" w:hAnsi="Arial" w:cs="Arial"/>
                <w:b/>
                <w:spacing w:val="4"/>
              </w:rPr>
              <w:t xml:space="preserve"> </w:t>
            </w:r>
            <w:r w:rsidRPr="00C66177">
              <w:rPr>
                <w:rFonts w:ascii="Arial" w:eastAsia="Arial" w:hAnsi="Arial" w:cs="Arial"/>
                <w:b/>
                <w:spacing w:val="-8"/>
              </w:rPr>
              <w:t>h</w:t>
            </w:r>
            <w:r w:rsidRPr="00C66177">
              <w:rPr>
                <w:rFonts w:ascii="Arial" w:eastAsia="Arial" w:hAnsi="Arial" w:cs="Arial"/>
                <w:b/>
                <w:spacing w:val="3"/>
              </w:rPr>
              <w:t>ea</w:t>
            </w:r>
            <w:r w:rsidRPr="00C66177">
              <w:rPr>
                <w:rFonts w:ascii="Arial" w:eastAsia="Arial" w:hAnsi="Arial" w:cs="Arial"/>
                <w:b/>
              </w:rPr>
              <w:t xml:space="preserve">t </w:t>
            </w:r>
            <w:r w:rsidRPr="00C66177">
              <w:rPr>
                <w:rFonts w:ascii="Arial" w:eastAsia="Arial" w:hAnsi="Arial" w:cs="Arial"/>
                <w:b/>
                <w:spacing w:val="-2"/>
              </w:rPr>
              <w:t>t</w:t>
            </w:r>
            <w:r w:rsidRPr="00C66177">
              <w:rPr>
                <w:rFonts w:ascii="Arial" w:eastAsia="Arial" w:hAnsi="Arial" w:cs="Arial"/>
                <w:b/>
                <w:spacing w:val="-6"/>
              </w:rPr>
              <w:t>r</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spacing w:val="3"/>
              </w:rPr>
              <w:t>s</w:t>
            </w:r>
            <w:r w:rsidRPr="00C66177">
              <w:rPr>
                <w:rFonts w:ascii="Arial" w:eastAsia="Arial" w:hAnsi="Arial" w:cs="Arial"/>
                <w:b/>
                <w:spacing w:val="-9"/>
              </w:rPr>
              <w:t>f</w:t>
            </w:r>
            <w:r w:rsidRPr="00C66177">
              <w:rPr>
                <w:rFonts w:ascii="Arial" w:eastAsia="Arial" w:hAnsi="Arial" w:cs="Arial"/>
                <w:b/>
                <w:spacing w:val="3"/>
              </w:rPr>
              <w:t>e</w:t>
            </w:r>
            <w:r w:rsidRPr="00C66177">
              <w:rPr>
                <w:rFonts w:ascii="Arial" w:eastAsia="Arial" w:hAnsi="Arial" w:cs="Arial"/>
                <w:b/>
              </w:rPr>
              <w:t>r</w:t>
            </w:r>
            <w:r w:rsidRPr="00C66177">
              <w:rPr>
                <w:rFonts w:ascii="Arial" w:eastAsia="Arial" w:hAnsi="Arial" w:cs="Arial"/>
                <w:b/>
                <w:spacing w:val="-4"/>
              </w:rPr>
              <w:t xml:space="preserve"> </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d</w:t>
            </w:r>
            <w:r w:rsidRPr="00C66177">
              <w:rPr>
                <w:rFonts w:ascii="Arial" w:eastAsia="Arial" w:hAnsi="Arial" w:cs="Arial"/>
                <w:b/>
                <w:spacing w:val="1"/>
              </w:rPr>
              <w:t xml:space="preserve"> </w:t>
            </w:r>
            <w:r w:rsidRPr="00C66177">
              <w:rPr>
                <w:rFonts w:ascii="Arial" w:eastAsia="Arial" w:hAnsi="Arial" w:cs="Arial"/>
                <w:b/>
                <w:spacing w:val="-2"/>
              </w:rPr>
              <w:t>f</w:t>
            </w:r>
            <w:r w:rsidRPr="00C66177">
              <w:rPr>
                <w:rFonts w:ascii="Arial" w:eastAsia="Arial" w:hAnsi="Arial" w:cs="Arial"/>
                <w:b/>
                <w:spacing w:val="1"/>
              </w:rPr>
              <w:t>l</w:t>
            </w:r>
            <w:r w:rsidRPr="00C66177">
              <w:rPr>
                <w:rFonts w:ascii="Arial" w:eastAsia="Arial" w:hAnsi="Arial" w:cs="Arial"/>
                <w:b/>
                <w:spacing w:val="-8"/>
              </w:rPr>
              <w:t>o</w:t>
            </w:r>
            <w:r w:rsidRPr="00C66177">
              <w:rPr>
                <w:rFonts w:ascii="Arial" w:eastAsia="Arial" w:hAnsi="Arial" w:cs="Arial"/>
                <w:b/>
              </w:rPr>
              <w:t>w</w:t>
            </w:r>
            <w:r w:rsidRPr="00C66177">
              <w:rPr>
                <w:rFonts w:ascii="Arial" w:eastAsia="Arial" w:hAnsi="Arial" w:cs="Arial"/>
                <w:b/>
                <w:spacing w:val="5"/>
              </w:rPr>
              <w:t xml:space="preserve"> </w:t>
            </w:r>
            <w:r w:rsidRPr="00C66177">
              <w:rPr>
                <w:rFonts w:ascii="Arial" w:eastAsia="Arial" w:hAnsi="Arial" w:cs="Arial"/>
                <w:b/>
                <w:spacing w:val="-1"/>
              </w:rPr>
              <w:t>b</w:t>
            </w:r>
            <w:r w:rsidRPr="00C66177">
              <w:rPr>
                <w:rFonts w:ascii="Arial" w:eastAsia="Arial" w:hAnsi="Arial" w:cs="Arial"/>
                <w:b/>
                <w:spacing w:val="3"/>
              </w:rPr>
              <w:t>e</w:t>
            </w:r>
            <w:r w:rsidRPr="00C66177">
              <w:rPr>
                <w:rFonts w:ascii="Arial" w:eastAsia="Arial" w:hAnsi="Arial" w:cs="Arial"/>
                <w:b/>
                <w:spacing w:val="-8"/>
              </w:rPr>
              <w:t>h</w:t>
            </w:r>
            <w:r w:rsidRPr="00C66177">
              <w:rPr>
                <w:rFonts w:ascii="Arial" w:eastAsia="Arial" w:hAnsi="Arial" w:cs="Arial"/>
                <w:b/>
                <w:spacing w:val="3"/>
              </w:rPr>
              <w:t>a</w:t>
            </w:r>
            <w:r w:rsidRPr="00C66177">
              <w:rPr>
                <w:rFonts w:ascii="Arial" w:eastAsia="Arial" w:hAnsi="Arial" w:cs="Arial"/>
                <w:b/>
                <w:spacing w:val="-4"/>
              </w:rPr>
              <w:t>v</w:t>
            </w:r>
            <w:r w:rsidRPr="00C66177">
              <w:rPr>
                <w:rFonts w:ascii="Arial" w:eastAsia="Arial" w:hAnsi="Arial" w:cs="Arial"/>
                <w:b/>
                <w:spacing w:val="1"/>
              </w:rPr>
              <w:t>i</w:t>
            </w:r>
            <w:r w:rsidRPr="00C66177">
              <w:rPr>
                <w:rFonts w:ascii="Arial" w:eastAsia="Arial" w:hAnsi="Arial" w:cs="Arial"/>
                <w:b/>
                <w:spacing w:val="-1"/>
              </w:rPr>
              <w:t>o</w:t>
            </w:r>
            <w:r w:rsidRPr="00C66177">
              <w:rPr>
                <w:rFonts w:ascii="Arial" w:eastAsia="Arial" w:hAnsi="Arial" w:cs="Arial"/>
                <w:b/>
              </w:rPr>
              <w:t>r</w:t>
            </w:r>
            <w:r w:rsidRPr="00C66177">
              <w:rPr>
                <w:rFonts w:ascii="Arial" w:eastAsia="Arial" w:hAnsi="Arial" w:cs="Arial"/>
                <w:b/>
                <w:spacing w:val="-3"/>
              </w:rPr>
              <w:t xml:space="preserve"> </w:t>
            </w:r>
            <w:r w:rsidRPr="00C66177">
              <w:rPr>
                <w:rFonts w:ascii="Arial" w:eastAsia="Arial" w:hAnsi="Arial" w:cs="Arial"/>
                <w:b/>
                <w:spacing w:val="1"/>
                <w:w w:val="101"/>
              </w:rPr>
              <w:t>i</w:t>
            </w:r>
            <w:r w:rsidRPr="00C66177">
              <w:rPr>
                <w:rFonts w:ascii="Arial" w:eastAsia="Arial" w:hAnsi="Arial" w:cs="Arial"/>
                <w:b/>
              </w:rPr>
              <w:t>n</w:t>
            </w:r>
          </w:p>
          <w:p w14:paraId="4DF56C4F"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spacing w:val="-1"/>
              </w:rPr>
              <w:t>po</w:t>
            </w:r>
            <w:r w:rsidRPr="00C66177">
              <w:rPr>
                <w:rFonts w:ascii="Arial" w:eastAsia="Arial" w:hAnsi="Arial" w:cs="Arial"/>
                <w:b/>
                <w:spacing w:val="1"/>
              </w:rPr>
              <w:t>r</w:t>
            </w:r>
            <w:r w:rsidRPr="00C66177">
              <w:rPr>
                <w:rFonts w:ascii="Arial" w:eastAsia="Arial" w:hAnsi="Arial" w:cs="Arial"/>
                <w:b/>
                <w:spacing w:val="-1"/>
              </w:rPr>
              <w:t>ou</w:t>
            </w:r>
            <w:r w:rsidRPr="00C66177">
              <w:rPr>
                <w:rFonts w:ascii="Arial" w:eastAsia="Arial" w:hAnsi="Arial" w:cs="Arial"/>
                <w:b/>
              </w:rPr>
              <w:t>s</w:t>
            </w:r>
            <w:r w:rsidRPr="00C66177">
              <w:rPr>
                <w:rFonts w:ascii="Arial" w:eastAsia="Arial" w:hAnsi="Arial" w:cs="Arial"/>
                <w:b/>
                <w:spacing w:val="5"/>
              </w:rPr>
              <w:t xml:space="preserve"> </w:t>
            </w:r>
            <w:r w:rsidRPr="00C66177">
              <w:rPr>
                <w:rFonts w:ascii="Arial" w:eastAsia="Arial" w:hAnsi="Arial" w:cs="Arial"/>
                <w:b/>
                <w:spacing w:val="-6"/>
              </w:rPr>
              <w:t>m</w:t>
            </w:r>
            <w:r w:rsidRPr="00C66177">
              <w:rPr>
                <w:rFonts w:ascii="Arial" w:eastAsia="Arial" w:hAnsi="Arial" w:cs="Arial"/>
                <w:b/>
                <w:spacing w:val="3"/>
              </w:rPr>
              <w:t>e</w:t>
            </w:r>
            <w:r w:rsidRPr="00C66177">
              <w:rPr>
                <w:rFonts w:ascii="Arial" w:eastAsia="Arial" w:hAnsi="Arial" w:cs="Arial"/>
                <w:b/>
                <w:spacing w:val="-1"/>
              </w:rPr>
              <w:t>d</w:t>
            </w:r>
            <w:r w:rsidRPr="00C66177">
              <w:rPr>
                <w:rFonts w:ascii="Arial" w:eastAsia="Arial" w:hAnsi="Arial" w:cs="Arial"/>
                <w:b/>
                <w:spacing w:val="-6"/>
              </w:rPr>
              <w:t>i</w:t>
            </w:r>
            <w:r w:rsidRPr="00C66177">
              <w:rPr>
                <w:rFonts w:ascii="Arial" w:eastAsia="Arial" w:hAnsi="Arial" w:cs="Arial"/>
                <w:b/>
              </w:rPr>
              <w:t>a</w:t>
            </w:r>
            <w:r w:rsidRPr="00C66177">
              <w:rPr>
                <w:rFonts w:ascii="Arial" w:eastAsia="Arial" w:hAnsi="Arial" w:cs="Arial"/>
                <w:b/>
                <w:spacing w:val="-1"/>
              </w:rPr>
              <w:t xml:space="preserve"> </w:t>
            </w:r>
            <w:r w:rsidRPr="00C66177">
              <w:rPr>
                <w:rFonts w:ascii="Arial" w:eastAsia="Arial" w:hAnsi="Arial" w:cs="Arial"/>
                <w:b/>
                <w:spacing w:val="3"/>
              </w:rPr>
              <w:t>s</w:t>
            </w:r>
            <w:r w:rsidRPr="00C66177">
              <w:rPr>
                <w:rFonts w:ascii="Arial" w:eastAsia="Arial" w:hAnsi="Arial" w:cs="Arial"/>
                <w:b/>
                <w:spacing w:val="-4"/>
              </w:rPr>
              <w:t>y</w:t>
            </w:r>
            <w:r w:rsidRPr="00C66177">
              <w:rPr>
                <w:rFonts w:ascii="Arial" w:eastAsia="Arial" w:hAnsi="Arial" w:cs="Arial"/>
                <w:b/>
                <w:spacing w:val="3"/>
              </w:rPr>
              <w:t>s</w:t>
            </w:r>
            <w:r w:rsidRPr="00C66177">
              <w:rPr>
                <w:rFonts w:ascii="Arial" w:eastAsia="Arial" w:hAnsi="Arial" w:cs="Arial"/>
                <w:b/>
                <w:spacing w:val="-2"/>
              </w:rPr>
              <w:t>t</w:t>
            </w:r>
            <w:r w:rsidRPr="00C66177">
              <w:rPr>
                <w:rFonts w:ascii="Arial" w:eastAsia="Arial" w:hAnsi="Arial" w:cs="Arial"/>
                <w:b/>
                <w:spacing w:val="3"/>
              </w:rPr>
              <w:t>e</w:t>
            </w:r>
            <w:r w:rsidRPr="00C66177">
              <w:rPr>
                <w:rFonts w:ascii="Arial" w:eastAsia="Arial" w:hAnsi="Arial" w:cs="Arial"/>
                <w:b/>
                <w:spacing w:val="-6"/>
              </w:rPr>
              <w:t>m</w:t>
            </w:r>
            <w:r w:rsidRPr="00C66177">
              <w:rPr>
                <w:rFonts w:ascii="Arial" w:eastAsia="Arial" w:hAnsi="Arial" w:cs="Arial"/>
                <w:b/>
                <w:spacing w:val="3"/>
              </w:rPr>
              <w:t>s</w:t>
            </w:r>
            <w:r w:rsidRPr="00C66177">
              <w:rPr>
                <w:rFonts w:ascii="Arial" w:eastAsia="Arial" w:hAnsi="Arial" w:cs="Arial"/>
                <w:b/>
                <w:w w:val="101"/>
              </w:rPr>
              <w:t>.</w:t>
            </w:r>
          </w:p>
        </w:tc>
        <w:tc>
          <w:tcPr>
            <w:tcW w:w="3796" w:type="dxa"/>
            <w:tcBorders>
              <w:top w:val="single" w:sz="4" w:space="0" w:color="000000"/>
              <w:left w:val="single" w:sz="4" w:space="0" w:color="000000"/>
              <w:bottom w:val="single" w:sz="4" w:space="0" w:color="000000"/>
              <w:right w:val="single" w:sz="4" w:space="0" w:color="000000"/>
            </w:tcBorders>
          </w:tcPr>
          <w:p w14:paraId="5B48FEAB" w14:textId="2FAEE8E5" w:rsidR="00CE640B" w:rsidRPr="00C66177" w:rsidRDefault="00DD00C5">
            <w:pPr>
              <w:rPr>
                <w:rFonts w:ascii="Arial" w:hAnsi="Arial" w:cs="Arial"/>
              </w:rPr>
            </w:pPr>
            <w:r w:rsidRPr="00C66177">
              <w:rPr>
                <w:rFonts w:ascii="Arial" w:hAnsi="Arial" w:cs="Arial"/>
              </w:rPr>
              <w:t>We sincerely thank the reviewer for the positive evaluation of our work. We appreciate the recognition of the practical relevance of the model and its engineering applications. In response, we have further clarified the role of key dimensionless parameters and their physical significance in heat transfer and flow behavior. Additionally, minor improvements have been made to strengthen the explanation of the theoretical framework and its implications for porous media systems</w:t>
            </w:r>
          </w:p>
        </w:tc>
      </w:tr>
    </w:tbl>
    <w:p w14:paraId="443E40C4" w14:textId="77777777" w:rsidR="00CE640B" w:rsidRPr="00C66177" w:rsidRDefault="00CE640B">
      <w:pPr>
        <w:spacing w:line="200" w:lineRule="exact"/>
        <w:rPr>
          <w:rFonts w:ascii="Arial" w:hAnsi="Arial" w:cs="Arial"/>
        </w:rPr>
      </w:pPr>
    </w:p>
    <w:p w14:paraId="2E0B881F" w14:textId="77777777" w:rsidR="00CE640B" w:rsidRPr="00C66177" w:rsidRDefault="00A2082F">
      <w:pPr>
        <w:spacing w:before="35"/>
        <w:ind w:left="100"/>
        <w:rPr>
          <w:rFonts w:ascii="Arial" w:eastAsia="Arial" w:hAnsi="Arial" w:cs="Arial"/>
        </w:rPr>
      </w:pPr>
      <w:r w:rsidRPr="00C66177">
        <w:rPr>
          <w:rFonts w:ascii="Arial" w:hAnsi="Arial" w:cs="Arial"/>
        </w:rPr>
        <w:pict w14:anchorId="43250338">
          <v:group id="_x0000_s1058" style="position:absolute;left:0;text-align:left;margin-left:71.4pt;margin-top:1.25pt;width:152.85pt;height:12.55pt;z-index:-251661312;mso-position-horizontal-relative:page" coordorigin="1428,25" coordsize="3057,251">
            <v:shape id="_x0000_s1060" style="position:absolute;left:1440;top:35;width:3033;height:231" coordorigin="1440,35" coordsize="3033,231" path="m1440,266r3033,l4473,35r-3033,l1440,266xe" fillcolor="yellow" stroked="f">
              <v:path arrowok="t"/>
            </v:shape>
            <v:shape id="_x0000_s1059" style="position:absolute;left:1440;top:255;width:3033;height:0" coordorigin="1440,255" coordsize="3033,0" path="m1440,255r3033,e" filled="f" strokeweight=".42475mm">
              <v:path arrowok="t"/>
            </v:shape>
            <w10:wrap anchorx="page"/>
          </v:group>
        </w:pict>
      </w:r>
      <w:r w:rsidR="00EF6C1B" w:rsidRPr="00C66177">
        <w:rPr>
          <w:rFonts w:ascii="Arial" w:eastAsia="Arial" w:hAnsi="Arial" w:cs="Arial"/>
          <w:b/>
          <w:spacing w:val="2"/>
        </w:rPr>
        <w:t>P</w:t>
      </w:r>
      <w:r w:rsidR="00EF6C1B" w:rsidRPr="00C66177">
        <w:rPr>
          <w:rFonts w:ascii="Arial" w:eastAsia="Arial" w:hAnsi="Arial" w:cs="Arial"/>
          <w:b/>
          <w:spacing w:val="-2"/>
        </w:rPr>
        <w:t>AR</w:t>
      </w:r>
      <w:r w:rsidR="00EF6C1B" w:rsidRPr="00C66177">
        <w:rPr>
          <w:rFonts w:ascii="Arial" w:eastAsia="Arial" w:hAnsi="Arial" w:cs="Arial"/>
          <w:b/>
        </w:rPr>
        <w:t>T</w:t>
      </w:r>
      <w:r w:rsidR="00EF6C1B" w:rsidRPr="00C66177">
        <w:rPr>
          <w:rFonts w:ascii="Arial" w:eastAsia="Arial" w:hAnsi="Arial" w:cs="Arial"/>
          <w:b/>
          <w:spacing w:val="1"/>
        </w:rPr>
        <w:t xml:space="preserve"> </w:t>
      </w:r>
      <w:r w:rsidR="00EF6C1B" w:rsidRPr="00C66177">
        <w:rPr>
          <w:rFonts w:ascii="Arial" w:eastAsia="Arial" w:hAnsi="Arial" w:cs="Arial"/>
          <w:b/>
          <w:spacing w:val="-4"/>
        </w:rPr>
        <w:t>2</w:t>
      </w:r>
      <w:r w:rsidR="00EF6C1B" w:rsidRPr="00C66177">
        <w:rPr>
          <w:rFonts w:ascii="Arial" w:eastAsia="Arial" w:hAnsi="Arial" w:cs="Arial"/>
          <w:b/>
          <w:spacing w:val="1"/>
        </w:rPr>
        <w:t>.</w:t>
      </w:r>
      <w:r w:rsidR="00EF6C1B" w:rsidRPr="00C66177">
        <w:rPr>
          <w:rFonts w:ascii="Arial" w:eastAsia="Arial" w:hAnsi="Arial" w:cs="Arial"/>
          <w:b/>
        </w:rPr>
        <w:t>1</w:t>
      </w:r>
      <w:r w:rsidR="00EF6C1B" w:rsidRPr="00C66177">
        <w:rPr>
          <w:rFonts w:ascii="Arial" w:eastAsia="Arial" w:hAnsi="Arial" w:cs="Arial"/>
          <w:b/>
          <w:spacing w:val="6"/>
        </w:rPr>
        <w:t xml:space="preserve"> </w:t>
      </w:r>
      <w:r w:rsidR="00EF6C1B" w:rsidRPr="00C66177">
        <w:rPr>
          <w:rFonts w:ascii="Arial" w:eastAsia="Arial" w:hAnsi="Arial" w:cs="Arial"/>
          <w:b/>
          <w:spacing w:val="-9"/>
        </w:rPr>
        <w:t>(</w:t>
      </w:r>
      <w:r w:rsidR="00EF6C1B" w:rsidRPr="00C66177">
        <w:rPr>
          <w:rFonts w:ascii="Arial" w:eastAsia="Arial" w:hAnsi="Arial" w:cs="Arial"/>
          <w:b/>
          <w:spacing w:val="1"/>
        </w:rPr>
        <w:t>O</w:t>
      </w:r>
      <w:r w:rsidR="00EF6C1B" w:rsidRPr="00C66177">
        <w:rPr>
          <w:rFonts w:ascii="Arial" w:eastAsia="Arial" w:hAnsi="Arial" w:cs="Arial"/>
          <w:b/>
          <w:spacing w:val="-1"/>
        </w:rPr>
        <w:t>b</w:t>
      </w:r>
      <w:r w:rsidR="00EF6C1B" w:rsidRPr="00C66177">
        <w:rPr>
          <w:rFonts w:ascii="Arial" w:eastAsia="Arial" w:hAnsi="Arial" w:cs="Arial"/>
          <w:b/>
          <w:spacing w:val="1"/>
        </w:rPr>
        <w:t>j</w:t>
      </w:r>
      <w:r w:rsidR="00EF6C1B" w:rsidRPr="00C66177">
        <w:rPr>
          <w:rFonts w:ascii="Arial" w:eastAsia="Arial" w:hAnsi="Arial" w:cs="Arial"/>
          <w:b/>
          <w:spacing w:val="-4"/>
        </w:rPr>
        <w:t>e</w:t>
      </w:r>
      <w:r w:rsidR="00EF6C1B" w:rsidRPr="00C66177">
        <w:rPr>
          <w:rFonts w:ascii="Arial" w:eastAsia="Arial" w:hAnsi="Arial" w:cs="Arial"/>
          <w:b/>
          <w:spacing w:val="3"/>
        </w:rPr>
        <w:t>c</w:t>
      </w:r>
      <w:r w:rsidR="00EF6C1B" w:rsidRPr="00C66177">
        <w:rPr>
          <w:rFonts w:ascii="Arial" w:eastAsia="Arial" w:hAnsi="Arial" w:cs="Arial"/>
          <w:b/>
          <w:spacing w:val="-2"/>
        </w:rPr>
        <w:t>t</w:t>
      </w:r>
      <w:r w:rsidR="00EF6C1B" w:rsidRPr="00C66177">
        <w:rPr>
          <w:rFonts w:ascii="Arial" w:eastAsia="Arial" w:hAnsi="Arial" w:cs="Arial"/>
          <w:b/>
          <w:spacing w:val="1"/>
        </w:rPr>
        <w:t>i</w:t>
      </w:r>
      <w:r w:rsidR="00EF6C1B" w:rsidRPr="00C66177">
        <w:rPr>
          <w:rFonts w:ascii="Arial" w:eastAsia="Arial" w:hAnsi="Arial" w:cs="Arial"/>
          <w:b/>
          <w:spacing w:val="-4"/>
        </w:rPr>
        <w:t>v</w:t>
      </w:r>
      <w:r w:rsidR="00EF6C1B" w:rsidRPr="00C66177">
        <w:rPr>
          <w:rFonts w:ascii="Arial" w:eastAsia="Arial" w:hAnsi="Arial" w:cs="Arial"/>
          <w:b/>
        </w:rPr>
        <w:t>e</w:t>
      </w:r>
      <w:r w:rsidR="00EF6C1B" w:rsidRPr="00C66177">
        <w:rPr>
          <w:rFonts w:ascii="Arial" w:eastAsia="Arial" w:hAnsi="Arial" w:cs="Arial"/>
          <w:b/>
          <w:spacing w:val="-1"/>
        </w:rPr>
        <w:t xml:space="preserve"> </w:t>
      </w:r>
      <w:r w:rsidR="00EF6C1B" w:rsidRPr="00C66177">
        <w:rPr>
          <w:rFonts w:ascii="Arial" w:eastAsia="Arial" w:hAnsi="Arial" w:cs="Arial"/>
          <w:b/>
          <w:spacing w:val="2"/>
        </w:rPr>
        <w:t>E</w:t>
      </w:r>
      <w:r w:rsidR="00EF6C1B" w:rsidRPr="00C66177">
        <w:rPr>
          <w:rFonts w:ascii="Arial" w:eastAsia="Arial" w:hAnsi="Arial" w:cs="Arial"/>
          <w:b/>
          <w:spacing w:val="-4"/>
        </w:rPr>
        <w:t>v</w:t>
      </w:r>
      <w:r w:rsidR="00EF6C1B" w:rsidRPr="00C66177">
        <w:rPr>
          <w:rFonts w:ascii="Arial" w:eastAsia="Arial" w:hAnsi="Arial" w:cs="Arial"/>
          <w:b/>
          <w:spacing w:val="3"/>
        </w:rPr>
        <w:t>a</w:t>
      </w:r>
      <w:r w:rsidR="00EF6C1B" w:rsidRPr="00C66177">
        <w:rPr>
          <w:rFonts w:ascii="Arial" w:eastAsia="Arial" w:hAnsi="Arial" w:cs="Arial"/>
          <w:b/>
          <w:spacing w:val="1"/>
          <w:w w:val="101"/>
        </w:rPr>
        <w:t>l</w:t>
      </w:r>
      <w:r w:rsidR="00EF6C1B" w:rsidRPr="00C66177">
        <w:rPr>
          <w:rFonts w:ascii="Arial" w:eastAsia="Arial" w:hAnsi="Arial" w:cs="Arial"/>
          <w:b/>
          <w:spacing w:val="-8"/>
        </w:rPr>
        <w:t>u</w:t>
      </w:r>
      <w:r w:rsidR="00EF6C1B" w:rsidRPr="00C66177">
        <w:rPr>
          <w:rFonts w:ascii="Arial" w:eastAsia="Arial" w:hAnsi="Arial" w:cs="Arial"/>
          <w:b/>
          <w:spacing w:val="3"/>
        </w:rPr>
        <w:t>a</w:t>
      </w:r>
      <w:r w:rsidR="00EF6C1B" w:rsidRPr="00C66177">
        <w:rPr>
          <w:rFonts w:ascii="Arial" w:eastAsia="Arial" w:hAnsi="Arial" w:cs="Arial"/>
          <w:b/>
          <w:spacing w:val="-2"/>
        </w:rPr>
        <w:t>t</w:t>
      </w:r>
      <w:r w:rsidR="00EF6C1B" w:rsidRPr="00C66177">
        <w:rPr>
          <w:rFonts w:ascii="Arial" w:eastAsia="Arial" w:hAnsi="Arial" w:cs="Arial"/>
          <w:b/>
          <w:spacing w:val="1"/>
          <w:w w:val="101"/>
        </w:rPr>
        <w:t>i</w:t>
      </w:r>
      <w:r w:rsidR="00EF6C1B" w:rsidRPr="00C66177">
        <w:rPr>
          <w:rFonts w:ascii="Arial" w:eastAsia="Arial" w:hAnsi="Arial" w:cs="Arial"/>
          <w:b/>
          <w:spacing w:val="-1"/>
        </w:rPr>
        <w:t>on</w:t>
      </w:r>
      <w:r w:rsidR="00EF6C1B" w:rsidRPr="00C66177">
        <w:rPr>
          <w:rFonts w:ascii="Arial" w:eastAsia="Arial" w:hAnsi="Arial" w:cs="Arial"/>
          <w:b/>
        </w:rPr>
        <w:t>)</w:t>
      </w:r>
    </w:p>
    <w:p w14:paraId="0B71E71B" w14:textId="77777777" w:rsidR="00CE640B" w:rsidRPr="00C66177" w:rsidRDefault="00CE640B">
      <w:pPr>
        <w:spacing w:before="7" w:line="220" w:lineRule="exact"/>
        <w:rPr>
          <w:rFonts w:ascii="Arial" w:hAnsi="Arial" w:cs="Arial"/>
        </w:rPr>
      </w:pPr>
    </w:p>
    <w:tbl>
      <w:tblPr>
        <w:tblW w:w="0" w:type="auto"/>
        <w:tblInd w:w="128" w:type="dxa"/>
        <w:tblLayout w:type="fixed"/>
        <w:tblCellMar>
          <w:left w:w="0" w:type="dxa"/>
          <w:right w:w="0" w:type="dxa"/>
        </w:tblCellMar>
        <w:tblLook w:val="01E0" w:firstRow="1" w:lastRow="1" w:firstColumn="1" w:lastColumn="1" w:noHBand="0" w:noVBand="0"/>
      </w:tblPr>
      <w:tblGrid>
        <w:gridCol w:w="4970"/>
        <w:gridCol w:w="5129"/>
        <w:gridCol w:w="3796"/>
      </w:tblGrid>
      <w:tr w:rsidR="00CE640B" w:rsidRPr="00C66177" w14:paraId="2C8D70ED" w14:textId="77777777">
        <w:trPr>
          <w:trHeight w:hRule="exact" w:val="418"/>
        </w:trPr>
        <w:tc>
          <w:tcPr>
            <w:tcW w:w="4970" w:type="dxa"/>
            <w:tcBorders>
              <w:top w:val="single" w:sz="4" w:space="0" w:color="000000"/>
              <w:left w:val="single" w:sz="4" w:space="0" w:color="000000"/>
              <w:bottom w:val="single" w:sz="4" w:space="0" w:color="000000"/>
              <w:right w:val="single" w:sz="4" w:space="0" w:color="000000"/>
            </w:tcBorders>
          </w:tcPr>
          <w:p w14:paraId="2BBBA21E" w14:textId="77777777" w:rsidR="00CE640B" w:rsidRPr="00C66177" w:rsidRDefault="00CE640B">
            <w:pPr>
              <w:rPr>
                <w:rFonts w:ascii="Arial" w:hAnsi="Arial" w:cs="Arial"/>
              </w:rPr>
            </w:pPr>
          </w:p>
        </w:tc>
        <w:tc>
          <w:tcPr>
            <w:tcW w:w="5129" w:type="dxa"/>
            <w:tcBorders>
              <w:top w:val="single" w:sz="4" w:space="0" w:color="000000"/>
              <w:left w:val="single" w:sz="4" w:space="0" w:color="000000"/>
              <w:bottom w:val="single" w:sz="4" w:space="0" w:color="000000"/>
              <w:right w:val="single" w:sz="4" w:space="0" w:color="000000"/>
            </w:tcBorders>
          </w:tcPr>
          <w:p w14:paraId="58473249"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spacing w:val="-2"/>
              </w:rPr>
              <w:t>R</w:t>
            </w:r>
            <w:r w:rsidRPr="00C66177">
              <w:rPr>
                <w:rFonts w:ascii="Arial" w:eastAsia="Arial" w:hAnsi="Arial" w:cs="Arial"/>
                <w:b/>
                <w:spacing w:val="3"/>
              </w:rPr>
              <w:t>a</w:t>
            </w:r>
            <w:r w:rsidRPr="00C66177">
              <w:rPr>
                <w:rFonts w:ascii="Arial" w:eastAsia="Arial" w:hAnsi="Arial" w:cs="Arial"/>
                <w:b/>
                <w:spacing w:val="-2"/>
              </w:rPr>
              <w:t>t</w:t>
            </w:r>
            <w:r w:rsidRPr="00C66177">
              <w:rPr>
                <w:rFonts w:ascii="Arial" w:eastAsia="Arial" w:hAnsi="Arial" w:cs="Arial"/>
                <w:b/>
                <w:spacing w:val="1"/>
              </w:rPr>
              <w:t>i</w:t>
            </w:r>
            <w:r w:rsidRPr="00C66177">
              <w:rPr>
                <w:rFonts w:ascii="Arial" w:eastAsia="Arial" w:hAnsi="Arial" w:cs="Arial"/>
                <w:b/>
                <w:spacing w:val="-1"/>
              </w:rPr>
              <w:t>n</w:t>
            </w:r>
            <w:r w:rsidRPr="00C66177">
              <w:rPr>
                <w:rFonts w:ascii="Arial" w:eastAsia="Arial" w:hAnsi="Arial" w:cs="Arial"/>
                <w:b/>
              </w:rPr>
              <w:t>g</w:t>
            </w:r>
            <w:r w:rsidRPr="00C66177">
              <w:rPr>
                <w:rFonts w:ascii="Arial" w:eastAsia="Arial" w:hAnsi="Arial" w:cs="Arial"/>
                <w:b/>
                <w:spacing w:val="2"/>
              </w:rPr>
              <w:t xml:space="preserve"> </w:t>
            </w:r>
            <w:r w:rsidRPr="00C66177">
              <w:rPr>
                <w:rFonts w:ascii="Arial" w:eastAsia="Arial" w:hAnsi="Arial" w:cs="Arial"/>
                <w:b/>
                <w:spacing w:val="-1"/>
              </w:rPr>
              <w:t>o</w:t>
            </w:r>
            <w:r w:rsidRPr="00C66177">
              <w:rPr>
                <w:rFonts w:ascii="Arial" w:eastAsia="Arial" w:hAnsi="Arial" w:cs="Arial"/>
                <w:b/>
              </w:rPr>
              <w:t xml:space="preserve">f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2"/>
              </w:rPr>
              <w:t xml:space="preserve"> R</w:t>
            </w:r>
            <w:r w:rsidRPr="00C66177">
              <w:rPr>
                <w:rFonts w:ascii="Arial" w:eastAsia="Arial" w:hAnsi="Arial" w:cs="Arial"/>
                <w:b/>
                <w:spacing w:val="3"/>
              </w:rPr>
              <w:t>e</w:t>
            </w:r>
            <w:r w:rsidRPr="00C66177">
              <w:rPr>
                <w:rFonts w:ascii="Arial" w:eastAsia="Arial" w:hAnsi="Arial" w:cs="Arial"/>
                <w:b/>
                <w:spacing w:val="-4"/>
              </w:rPr>
              <w:t>v</w:t>
            </w:r>
            <w:r w:rsidRPr="00C66177">
              <w:rPr>
                <w:rFonts w:ascii="Arial" w:eastAsia="Arial" w:hAnsi="Arial" w:cs="Arial"/>
                <w:b/>
                <w:spacing w:val="1"/>
                <w:w w:val="101"/>
              </w:rPr>
              <w:t>i</w:t>
            </w:r>
            <w:r w:rsidRPr="00C66177">
              <w:rPr>
                <w:rFonts w:ascii="Arial" w:eastAsia="Arial" w:hAnsi="Arial" w:cs="Arial"/>
                <w:b/>
                <w:spacing w:val="-4"/>
              </w:rPr>
              <w:t>e</w:t>
            </w:r>
            <w:r w:rsidRPr="00C66177">
              <w:rPr>
                <w:rFonts w:ascii="Arial" w:eastAsia="Arial" w:hAnsi="Arial" w:cs="Arial"/>
                <w:b/>
                <w:spacing w:val="1"/>
              </w:rPr>
              <w:t>w</w:t>
            </w:r>
            <w:r w:rsidRPr="00C66177">
              <w:rPr>
                <w:rFonts w:ascii="Arial" w:eastAsia="Arial" w:hAnsi="Arial" w:cs="Arial"/>
                <w:b/>
                <w:spacing w:val="-4"/>
              </w:rPr>
              <w:t>e</w:t>
            </w:r>
            <w:r w:rsidRPr="00C66177">
              <w:rPr>
                <w:rFonts w:ascii="Arial" w:eastAsia="Arial" w:hAnsi="Arial" w:cs="Arial"/>
                <w:b/>
                <w:spacing w:val="1"/>
              </w:rPr>
              <w:t>r</w:t>
            </w:r>
            <w:r w:rsidRPr="00C66177">
              <w:rPr>
                <w:rFonts w:ascii="Arial" w:eastAsia="Arial" w:hAnsi="Arial" w:cs="Arial"/>
                <w:b/>
              </w:rPr>
              <w:t>s</w:t>
            </w:r>
          </w:p>
        </w:tc>
        <w:tc>
          <w:tcPr>
            <w:tcW w:w="3796" w:type="dxa"/>
            <w:tcBorders>
              <w:top w:val="single" w:sz="4" w:space="0" w:color="000000"/>
              <w:left w:val="single" w:sz="4" w:space="0" w:color="000000"/>
              <w:bottom w:val="single" w:sz="4" w:space="0" w:color="000000"/>
              <w:right w:val="single" w:sz="4" w:space="0" w:color="000000"/>
            </w:tcBorders>
          </w:tcPr>
          <w:p w14:paraId="3E610F1C"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spacing w:val="-2"/>
              </w:rPr>
              <w:t>A</w:t>
            </w:r>
            <w:r w:rsidRPr="00C66177">
              <w:rPr>
                <w:rFonts w:ascii="Arial" w:eastAsia="Arial" w:hAnsi="Arial" w:cs="Arial"/>
                <w:b/>
                <w:spacing w:val="-1"/>
              </w:rPr>
              <w:t>u</w:t>
            </w:r>
            <w:r w:rsidRPr="00C66177">
              <w:rPr>
                <w:rFonts w:ascii="Arial" w:eastAsia="Arial" w:hAnsi="Arial" w:cs="Arial"/>
                <w:b/>
                <w:spacing w:val="-2"/>
              </w:rPr>
              <w:t>t</w:t>
            </w:r>
            <w:r w:rsidRPr="00C66177">
              <w:rPr>
                <w:rFonts w:ascii="Arial" w:eastAsia="Arial" w:hAnsi="Arial" w:cs="Arial"/>
                <w:b/>
                <w:spacing w:val="-1"/>
              </w:rPr>
              <w:t>ho</w:t>
            </w:r>
            <w:r w:rsidRPr="00C66177">
              <w:rPr>
                <w:rFonts w:ascii="Arial" w:eastAsia="Arial" w:hAnsi="Arial" w:cs="Arial"/>
                <w:b/>
                <w:spacing w:val="8"/>
              </w:rPr>
              <w:t>r</w:t>
            </w:r>
            <w:r w:rsidRPr="00C66177">
              <w:rPr>
                <w:rFonts w:ascii="Arial" w:eastAsia="Arial" w:hAnsi="Arial" w:cs="Arial"/>
                <w:b/>
                <w:spacing w:val="-6"/>
              </w:rPr>
              <w:t>’</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8"/>
              </w:rPr>
              <w:t>F</w:t>
            </w:r>
            <w:r w:rsidRPr="00C66177">
              <w:rPr>
                <w:rFonts w:ascii="Arial" w:eastAsia="Arial" w:hAnsi="Arial" w:cs="Arial"/>
                <w:b/>
                <w:spacing w:val="3"/>
              </w:rPr>
              <w:t>ee</w:t>
            </w:r>
            <w:r w:rsidRPr="00C66177">
              <w:rPr>
                <w:rFonts w:ascii="Arial" w:eastAsia="Arial" w:hAnsi="Arial" w:cs="Arial"/>
                <w:b/>
                <w:spacing w:val="-1"/>
              </w:rPr>
              <w:t>d</w:t>
            </w:r>
            <w:r w:rsidRPr="00C66177">
              <w:rPr>
                <w:rFonts w:ascii="Arial" w:eastAsia="Arial" w:hAnsi="Arial" w:cs="Arial"/>
                <w:b/>
                <w:spacing w:val="-8"/>
              </w:rPr>
              <w:t>b</w:t>
            </w:r>
            <w:r w:rsidRPr="00C66177">
              <w:rPr>
                <w:rFonts w:ascii="Arial" w:eastAsia="Arial" w:hAnsi="Arial" w:cs="Arial"/>
                <w:b/>
                <w:spacing w:val="3"/>
              </w:rPr>
              <w:t>a</w:t>
            </w:r>
            <w:r w:rsidRPr="00C66177">
              <w:rPr>
                <w:rFonts w:ascii="Arial" w:eastAsia="Arial" w:hAnsi="Arial" w:cs="Arial"/>
                <w:b/>
                <w:spacing w:val="-4"/>
              </w:rPr>
              <w:t>c</w:t>
            </w:r>
            <w:r w:rsidRPr="00C66177">
              <w:rPr>
                <w:rFonts w:ascii="Arial" w:eastAsia="Arial" w:hAnsi="Arial" w:cs="Arial"/>
                <w:b/>
              </w:rPr>
              <w:t>k</w:t>
            </w:r>
          </w:p>
        </w:tc>
      </w:tr>
      <w:tr w:rsidR="00CE640B" w:rsidRPr="00C66177" w14:paraId="77074B43" w14:textId="77777777">
        <w:trPr>
          <w:trHeight w:hRule="exact" w:val="929"/>
        </w:trPr>
        <w:tc>
          <w:tcPr>
            <w:tcW w:w="4970" w:type="dxa"/>
            <w:tcBorders>
              <w:top w:val="single" w:sz="4" w:space="0" w:color="000000"/>
              <w:left w:val="single" w:sz="4" w:space="0" w:color="000000"/>
              <w:bottom w:val="single" w:sz="4" w:space="0" w:color="000000"/>
              <w:right w:val="single" w:sz="4" w:space="0" w:color="000000"/>
            </w:tcBorders>
          </w:tcPr>
          <w:p w14:paraId="49320013"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spacing w:val="3"/>
              </w:rPr>
              <w:t>1</w:t>
            </w:r>
            <w:r w:rsidRPr="00C66177">
              <w:rPr>
                <w:rFonts w:ascii="Arial" w:eastAsia="Arial" w:hAnsi="Arial" w:cs="Arial"/>
                <w:b/>
              </w:rPr>
              <w:t>.</w:t>
            </w:r>
            <w:r w:rsidRPr="00C66177">
              <w:rPr>
                <w:rFonts w:ascii="Arial" w:eastAsia="Arial" w:hAnsi="Arial" w:cs="Arial"/>
                <w:b/>
                <w:spacing w:val="5"/>
              </w:rPr>
              <w:t xml:space="preserve"> </w:t>
            </w:r>
            <w:r w:rsidRPr="00C66177">
              <w:rPr>
                <w:rFonts w:ascii="Arial" w:eastAsia="Arial" w:hAnsi="Arial" w:cs="Arial"/>
                <w:b/>
                <w:spacing w:val="-6"/>
              </w:rPr>
              <w:t>I</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2"/>
              </w:rPr>
              <w:t>t</w:t>
            </w:r>
            <w:r w:rsidRPr="00C66177">
              <w:rPr>
                <w:rFonts w:ascii="Arial" w:eastAsia="Arial" w:hAnsi="Arial" w:cs="Arial"/>
                <w:b/>
                <w:spacing w:val="-8"/>
              </w:rPr>
              <w:t>h</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2"/>
              </w:rPr>
              <w:t>t</w:t>
            </w:r>
            <w:r w:rsidRPr="00C66177">
              <w:rPr>
                <w:rFonts w:ascii="Arial" w:eastAsia="Arial" w:hAnsi="Arial" w:cs="Arial"/>
                <w:b/>
                <w:spacing w:val="1"/>
              </w:rPr>
              <w:t>i</w:t>
            </w:r>
            <w:r w:rsidRPr="00C66177">
              <w:rPr>
                <w:rFonts w:ascii="Arial" w:eastAsia="Arial" w:hAnsi="Arial" w:cs="Arial"/>
                <w:b/>
                <w:spacing w:val="-2"/>
              </w:rPr>
              <w:t>t</w:t>
            </w:r>
            <w:r w:rsidRPr="00C66177">
              <w:rPr>
                <w:rFonts w:ascii="Arial" w:eastAsia="Arial" w:hAnsi="Arial" w:cs="Arial"/>
                <w:b/>
                <w:spacing w:val="1"/>
              </w:rPr>
              <w:t>l</w:t>
            </w:r>
            <w:r w:rsidRPr="00C66177">
              <w:rPr>
                <w:rFonts w:ascii="Arial" w:eastAsia="Arial" w:hAnsi="Arial" w:cs="Arial"/>
                <w:b/>
              </w:rPr>
              <w:t>e</w:t>
            </w:r>
            <w:r w:rsidRPr="00C66177">
              <w:rPr>
                <w:rFonts w:ascii="Arial" w:eastAsia="Arial" w:hAnsi="Arial" w:cs="Arial"/>
                <w:b/>
                <w:spacing w:val="-1"/>
              </w:rPr>
              <w:t xml:space="preserve"> </w:t>
            </w:r>
            <w:r w:rsidRPr="00C66177">
              <w:rPr>
                <w:rFonts w:ascii="Arial" w:eastAsia="Arial" w:hAnsi="Arial" w:cs="Arial"/>
                <w:b/>
                <w:spacing w:val="-4"/>
              </w:rPr>
              <w:t>c</w:t>
            </w:r>
            <w:r w:rsidRPr="00C66177">
              <w:rPr>
                <w:rFonts w:ascii="Arial" w:eastAsia="Arial" w:hAnsi="Arial" w:cs="Arial"/>
                <w:b/>
                <w:spacing w:val="1"/>
              </w:rPr>
              <w:t>l</w:t>
            </w:r>
            <w:r w:rsidRPr="00C66177">
              <w:rPr>
                <w:rFonts w:ascii="Arial" w:eastAsia="Arial" w:hAnsi="Arial" w:cs="Arial"/>
                <w:b/>
                <w:spacing w:val="-4"/>
              </w:rPr>
              <w:t>e</w:t>
            </w:r>
            <w:r w:rsidRPr="00C66177">
              <w:rPr>
                <w:rFonts w:ascii="Arial" w:eastAsia="Arial" w:hAnsi="Arial" w:cs="Arial"/>
                <w:b/>
                <w:spacing w:val="3"/>
              </w:rPr>
              <w:t>a</w:t>
            </w:r>
            <w:r w:rsidRPr="00C66177">
              <w:rPr>
                <w:rFonts w:ascii="Arial" w:eastAsia="Arial" w:hAnsi="Arial" w:cs="Arial"/>
                <w:b/>
              </w:rPr>
              <w:t>r</w:t>
            </w:r>
            <w:r w:rsidRPr="00C66177">
              <w:rPr>
                <w:rFonts w:ascii="Arial" w:eastAsia="Arial" w:hAnsi="Arial" w:cs="Arial"/>
                <w:b/>
                <w:spacing w:val="-3"/>
              </w:rPr>
              <w:t xml:space="preserve"> </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d</w:t>
            </w:r>
            <w:r w:rsidRPr="00C66177">
              <w:rPr>
                <w:rFonts w:ascii="Arial" w:eastAsia="Arial" w:hAnsi="Arial" w:cs="Arial"/>
                <w:b/>
                <w:spacing w:val="-6"/>
              </w:rPr>
              <w:t xml:space="preserve"> </w:t>
            </w:r>
            <w:r w:rsidRPr="00C66177">
              <w:rPr>
                <w:rFonts w:ascii="Arial" w:eastAsia="Arial" w:hAnsi="Arial" w:cs="Arial"/>
                <w:b/>
                <w:spacing w:val="3"/>
              </w:rPr>
              <w:t>a</w:t>
            </w:r>
            <w:r w:rsidRPr="00C66177">
              <w:rPr>
                <w:rFonts w:ascii="Arial" w:eastAsia="Arial" w:hAnsi="Arial" w:cs="Arial"/>
                <w:b/>
                <w:spacing w:val="-1"/>
              </w:rPr>
              <w:t>pp</w:t>
            </w:r>
            <w:r w:rsidRPr="00C66177">
              <w:rPr>
                <w:rFonts w:ascii="Arial" w:eastAsia="Arial" w:hAnsi="Arial" w:cs="Arial"/>
                <w:b/>
                <w:spacing w:val="1"/>
              </w:rPr>
              <w:t>r</w:t>
            </w:r>
            <w:r w:rsidRPr="00C66177">
              <w:rPr>
                <w:rFonts w:ascii="Arial" w:eastAsia="Arial" w:hAnsi="Arial" w:cs="Arial"/>
                <w:b/>
                <w:spacing w:val="-1"/>
              </w:rPr>
              <w:t>op</w:t>
            </w:r>
            <w:r w:rsidRPr="00C66177">
              <w:rPr>
                <w:rFonts w:ascii="Arial" w:eastAsia="Arial" w:hAnsi="Arial" w:cs="Arial"/>
                <w:b/>
                <w:spacing w:val="1"/>
              </w:rPr>
              <w:t>r</w:t>
            </w:r>
            <w:r w:rsidRPr="00C66177">
              <w:rPr>
                <w:rFonts w:ascii="Arial" w:eastAsia="Arial" w:hAnsi="Arial" w:cs="Arial"/>
                <w:b/>
                <w:spacing w:val="-6"/>
              </w:rPr>
              <w:t>i</w:t>
            </w:r>
            <w:r w:rsidRPr="00C66177">
              <w:rPr>
                <w:rFonts w:ascii="Arial" w:eastAsia="Arial" w:hAnsi="Arial" w:cs="Arial"/>
                <w:b/>
                <w:spacing w:val="3"/>
              </w:rPr>
              <w:t>a</w:t>
            </w:r>
            <w:r w:rsidRPr="00C66177">
              <w:rPr>
                <w:rFonts w:ascii="Arial" w:eastAsia="Arial" w:hAnsi="Arial" w:cs="Arial"/>
                <w:b/>
                <w:spacing w:val="-2"/>
              </w:rPr>
              <w:t>t</w:t>
            </w:r>
            <w:r w:rsidRPr="00C66177">
              <w:rPr>
                <w:rFonts w:ascii="Arial" w:eastAsia="Arial" w:hAnsi="Arial" w:cs="Arial"/>
                <w:b/>
              </w:rPr>
              <w:t>e</w:t>
            </w:r>
            <w:r w:rsidRPr="00C66177">
              <w:rPr>
                <w:rFonts w:ascii="Arial" w:eastAsia="Arial" w:hAnsi="Arial" w:cs="Arial"/>
                <w:b/>
                <w:spacing w:val="-1"/>
              </w:rPr>
              <w:t xml:space="preserve"> </w:t>
            </w:r>
            <w:r w:rsidRPr="00C66177">
              <w:rPr>
                <w:rFonts w:ascii="Arial" w:eastAsia="Arial" w:hAnsi="Arial" w:cs="Arial"/>
                <w:b/>
                <w:spacing w:val="-2"/>
              </w:rPr>
              <w:t>f</w:t>
            </w:r>
            <w:r w:rsidRPr="00C66177">
              <w:rPr>
                <w:rFonts w:ascii="Arial" w:eastAsia="Arial" w:hAnsi="Arial" w:cs="Arial"/>
                <w:b/>
                <w:spacing w:val="-1"/>
              </w:rPr>
              <w:t>o</w:t>
            </w:r>
            <w:r w:rsidRPr="00C66177">
              <w:rPr>
                <w:rFonts w:ascii="Arial" w:eastAsia="Arial" w:hAnsi="Arial" w:cs="Arial"/>
                <w:b/>
              </w:rPr>
              <w:t>r</w:t>
            </w:r>
            <w:r w:rsidRPr="00C66177">
              <w:rPr>
                <w:rFonts w:ascii="Arial" w:eastAsia="Arial" w:hAnsi="Arial" w:cs="Arial"/>
                <w:b/>
                <w:spacing w:val="3"/>
              </w:rPr>
              <w:t xml:space="preserve">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2"/>
              </w:rPr>
              <w:t xml:space="preserve"> </w:t>
            </w:r>
            <w:r w:rsidRPr="00C66177">
              <w:rPr>
                <w:rFonts w:ascii="Arial" w:eastAsia="Arial" w:hAnsi="Arial" w:cs="Arial"/>
                <w:b/>
                <w:spacing w:val="3"/>
              </w:rPr>
              <w:t>s</w:t>
            </w:r>
            <w:r w:rsidRPr="00C66177">
              <w:rPr>
                <w:rFonts w:ascii="Arial" w:eastAsia="Arial" w:hAnsi="Arial" w:cs="Arial"/>
                <w:b/>
                <w:spacing w:val="-2"/>
              </w:rPr>
              <w:t>t</w:t>
            </w:r>
            <w:r w:rsidRPr="00C66177">
              <w:rPr>
                <w:rFonts w:ascii="Arial" w:eastAsia="Arial" w:hAnsi="Arial" w:cs="Arial"/>
                <w:b/>
                <w:spacing w:val="-1"/>
              </w:rPr>
              <w:t>ud</w:t>
            </w:r>
            <w:r w:rsidRPr="00C66177">
              <w:rPr>
                <w:rFonts w:ascii="Arial" w:eastAsia="Arial" w:hAnsi="Arial" w:cs="Arial"/>
                <w:b/>
                <w:spacing w:val="-4"/>
              </w:rPr>
              <w:t>y</w:t>
            </w:r>
            <w:r w:rsidRPr="00C66177">
              <w:rPr>
                <w:rFonts w:ascii="Arial" w:eastAsia="Arial" w:hAnsi="Arial" w:cs="Arial"/>
                <w:b/>
              </w:rPr>
              <w:t>?</w:t>
            </w:r>
          </w:p>
          <w:p w14:paraId="1E39B9C9" w14:textId="77777777" w:rsidR="00CE640B" w:rsidRPr="00C66177" w:rsidRDefault="00EF6C1B">
            <w:pPr>
              <w:ind w:left="107"/>
              <w:rPr>
                <w:rFonts w:ascii="Arial" w:eastAsia="Arial" w:hAnsi="Arial" w:cs="Arial"/>
              </w:rPr>
            </w:pPr>
            <w:r w:rsidRPr="00C66177">
              <w:rPr>
                <w:rFonts w:ascii="Arial" w:eastAsia="Arial" w:hAnsi="Arial" w:cs="Arial"/>
                <w:color w:val="404040"/>
                <w:spacing w:val="-2"/>
              </w:rPr>
              <w:t>R</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spacing w:val="-4"/>
              </w:rPr>
              <w:t>n</w:t>
            </w:r>
            <w:r w:rsidRPr="00C66177">
              <w:rPr>
                <w:rFonts w:ascii="Arial" w:eastAsia="Arial" w:hAnsi="Arial" w:cs="Arial"/>
                <w:color w:val="404040"/>
              </w:rPr>
              <w:t>g</w:t>
            </w:r>
            <w:r w:rsidRPr="00C66177">
              <w:rPr>
                <w:rFonts w:ascii="Arial" w:eastAsia="Arial" w:hAnsi="Arial" w:cs="Arial"/>
                <w:color w:val="404040"/>
                <w:spacing w:val="6"/>
              </w:rPr>
              <w:t xml:space="preserve"> </w:t>
            </w:r>
            <w:r w:rsidRPr="00C66177">
              <w:rPr>
                <w:rFonts w:ascii="Arial" w:eastAsia="Arial" w:hAnsi="Arial" w:cs="Arial"/>
                <w:color w:val="404040"/>
                <w:spacing w:val="-5"/>
              </w:rPr>
              <w:t>S</w:t>
            </w:r>
            <w:r w:rsidRPr="00C66177">
              <w:rPr>
                <w:rFonts w:ascii="Arial" w:eastAsia="Arial" w:hAnsi="Arial" w:cs="Arial"/>
                <w:color w:val="404040"/>
              </w:rPr>
              <w:t>c</w:t>
            </w:r>
            <w:r w:rsidRPr="00C66177">
              <w:rPr>
                <w:rFonts w:ascii="Arial" w:eastAsia="Arial" w:hAnsi="Arial" w:cs="Arial"/>
                <w:color w:val="404040"/>
                <w:spacing w:val="3"/>
              </w:rPr>
              <w:t>a</w:t>
            </w:r>
            <w:r w:rsidRPr="00C66177">
              <w:rPr>
                <w:rFonts w:ascii="Arial" w:eastAsia="Arial" w:hAnsi="Arial" w:cs="Arial"/>
                <w:color w:val="404040"/>
                <w:spacing w:val="-9"/>
              </w:rPr>
              <w:t>l</w:t>
            </w:r>
            <w:r w:rsidRPr="00C66177">
              <w:rPr>
                <w:rFonts w:ascii="Arial" w:eastAsia="Arial" w:hAnsi="Arial" w:cs="Arial"/>
                <w:color w:val="404040"/>
                <w:spacing w:val="3"/>
              </w:rPr>
              <w:t>e</w:t>
            </w:r>
            <w:r w:rsidRPr="00C66177">
              <w:rPr>
                <w:rFonts w:ascii="Arial" w:eastAsia="Arial" w:hAnsi="Arial" w:cs="Arial"/>
                <w:color w:val="404040"/>
                <w:w w:val="101"/>
              </w:rPr>
              <w:t>:</w:t>
            </w:r>
          </w:p>
          <w:p w14:paraId="2799288A" w14:textId="77777777" w:rsidR="00CE640B" w:rsidRPr="00C66177" w:rsidRDefault="00EF6C1B">
            <w:pPr>
              <w:ind w:left="107"/>
              <w:rPr>
                <w:rFonts w:ascii="Arial" w:eastAsia="Arial" w:hAnsi="Arial" w:cs="Arial"/>
              </w:rPr>
            </w:pPr>
            <w:r w:rsidRPr="00C66177">
              <w:rPr>
                <w:rFonts w:ascii="Arial" w:eastAsia="Arial" w:hAnsi="Arial" w:cs="Arial"/>
                <w:color w:val="404040"/>
              </w:rPr>
              <w:t>5</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E</w:t>
            </w:r>
            <w:r w:rsidRPr="00C66177">
              <w:rPr>
                <w:rFonts w:ascii="Arial" w:eastAsia="Arial" w:hAnsi="Arial" w:cs="Arial"/>
                <w:color w:val="404040"/>
                <w:spacing w:val="-7"/>
              </w:rPr>
              <w:t>x</w:t>
            </w:r>
            <w:r w:rsidRPr="00C66177">
              <w:rPr>
                <w:rFonts w:ascii="Arial" w:eastAsia="Arial" w:hAnsi="Arial" w:cs="Arial"/>
                <w:color w:val="404040"/>
              </w:rPr>
              <w:t>c</w:t>
            </w:r>
            <w:r w:rsidRPr="00C66177">
              <w:rPr>
                <w:rFonts w:ascii="Arial" w:eastAsia="Arial" w:hAnsi="Arial" w:cs="Arial"/>
                <w:color w:val="404040"/>
                <w:spacing w:val="3"/>
              </w:rPr>
              <w:t>e</w:t>
            </w:r>
            <w:r w:rsidRPr="00C66177">
              <w:rPr>
                <w:rFonts w:ascii="Arial" w:eastAsia="Arial" w:hAnsi="Arial" w:cs="Arial"/>
                <w:color w:val="404040"/>
                <w:spacing w:val="-2"/>
              </w:rPr>
              <w:t>ll</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4</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1"/>
              </w:rPr>
              <w:t>G</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d</w:t>
            </w:r>
            <w:r w:rsidRPr="00C66177">
              <w:rPr>
                <w:rFonts w:ascii="Arial" w:eastAsia="Arial" w:hAnsi="Arial" w:cs="Arial"/>
                <w:color w:val="404040"/>
                <w:spacing w:val="-2"/>
              </w:rPr>
              <w:t xml:space="preserve"> </w:t>
            </w:r>
            <w:r w:rsidRPr="00C66177">
              <w:rPr>
                <w:rFonts w:ascii="Arial" w:eastAsia="Arial" w:hAnsi="Arial" w:cs="Arial"/>
                <w:color w:val="404040"/>
              </w:rPr>
              <w:t>3</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5"/>
              </w:rPr>
              <w:t>S</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rPr>
              <w:t>s</w:t>
            </w:r>
            <w:r w:rsidRPr="00C66177">
              <w:rPr>
                <w:rFonts w:ascii="Arial" w:eastAsia="Arial" w:hAnsi="Arial" w:cs="Arial"/>
                <w:color w:val="404040"/>
                <w:spacing w:val="-6"/>
              </w:rPr>
              <w:t>f</w:t>
            </w:r>
            <w:r w:rsidRPr="00C66177">
              <w:rPr>
                <w:rFonts w:ascii="Arial" w:eastAsia="Arial" w:hAnsi="Arial" w:cs="Arial"/>
                <w:color w:val="404040"/>
                <w:spacing w:val="3"/>
              </w:rPr>
              <w:t>a</w:t>
            </w:r>
            <w:r w:rsidRPr="00C66177">
              <w:rPr>
                <w:rFonts w:ascii="Arial" w:eastAsia="Arial" w:hAnsi="Arial" w:cs="Arial"/>
                <w:color w:val="404040"/>
              </w:rPr>
              <w:t>c</w:t>
            </w:r>
            <w:r w:rsidRPr="00C66177">
              <w:rPr>
                <w:rFonts w:ascii="Arial" w:eastAsia="Arial" w:hAnsi="Arial" w:cs="Arial"/>
                <w:color w:val="404040"/>
                <w:spacing w:val="-6"/>
              </w:rPr>
              <w:t>t</w:t>
            </w:r>
            <w:r w:rsidRPr="00C66177">
              <w:rPr>
                <w:rFonts w:ascii="Arial" w:eastAsia="Arial" w:hAnsi="Arial" w:cs="Arial"/>
                <w:color w:val="404040"/>
                <w:spacing w:val="3"/>
              </w:rPr>
              <w:t>o</w:t>
            </w:r>
            <w:r w:rsidRPr="00C66177">
              <w:rPr>
                <w:rFonts w:ascii="Arial" w:eastAsia="Arial" w:hAnsi="Arial" w:cs="Arial"/>
                <w:color w:val="404040"/>
                <w:spacing w:val="-2"/>
              </w:rPr>
              <w:t>r</w:t>
            </w:r>
            <w:r w:rsidRPr="00C66177">
              <w:rPr>
                <w:rFonts w:ascii="Arial" w:eastAsia="Arial" w:hAnsi="Arial" w:cs="Arial"/>
                <w:color w:val="404040"/>
              </w:rPr>
              <w:t>y</w:t>
            </w:r>
            <w:r w:rsidRPr="00C66177">
              <w:rPr>
                <w:rFonts w:ascii="Arial" w:eastAsia="Arial" w:hAnsi="Arial" w:cs="Arial"/>
                <w:color w:val="404040"/>
                <w:spacing w:val="3"/>
              </w:rPr>
              <w:t xml:space="preserve"> </w:t>
            </w:r>
            <w:r w:rsidRPr="00C66177">
              <w:rPr>
                <w:rFonts w:ascii="Arial" w:eastAsia="Arial" w:hAnsi="Arial" w:cs="Arial"/>
                <w:color w:val="404040"/>
              </w:rPr>
              <w:t>2</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e</w:t>
            </w:r>
            <w:r w:rsidRPr="00C66177">
              <w:rPr>
                <w:rFonts w:ascii="Arial" w:eastAsia="Arial" w:hAnsi="Arial" w:cs="Arial"/>
                <w:color w:val="404040"/>
                <w:spacing w:val="3"/>
              </w:rPr>
              <w:t>ed</w:t>
            </w:r>
            <w:r w:rsidRPr="00C66177">
              <w:rPr>
                <w:rFonts w:ascii="Arial" w:eastAsia="Arial" w:hAnsi="Arial" w:cs="Arial"/>
                <w:color w:val="404040"/>
              </w:rPr>
              <w:t>s</w:t>
            </w:r>
          </w:p>
          <w:p w14:paraId="39B50BC7" w14:textId="77777777" w:rsidR="00CE640B" w:rsidRPr="00C66177" w:rsidRDefault="00EF6C1B">
            <w:pPr>
              <w:ind w:left="107"/>
              <w:rPr>
                <w:rFonts w:ascii="Arial" w:eastAsia="Arial" w:hAnsi="Arial" w:cs="Arial"/>
              </w:rPr>
            </w:pPr>
            <w:r w:rsidRPr="00C66177">
              <w:rPr>
                <w:rFonts w:ascii="Arial" w:eastAsia="Arial" w:hAnsi="Arial" w:cs="Arial"/>
                <w:color w:val="404040"/>
                <w:spacing w:val="1"/>
              </w:rPr>
              <w:t>I</w:t>
            </w:r>
            <w:r w:rsidRPr="00C66177">
              <w:rPr>
                <w:rFonts w:ascii="Arial" w:eastAsia="Arial" w:hAnsi="Arial" w:cs="Arial"/>
                <w:color w:val="404040"/>
                <w:spacing w:val="-2"/>
              </w:rPr>
              <w:t>m</w:t>
            </w:r>
            <w:r w:rsidRPr="00C66177">
              <w:rPr>
                <w:rFonts w:ascii="Arial" w:eastAsia="Arial" w:hAnsi="Arial" w:cs="Arial"/>
                <w:color w:val="404040"/>
                <w:spacing w:val="3"/>
              </w:rPr>
              <w:t>p</w:t>
            </w:r>
            <w:r w:rsidRPr="00C66177">
              <w:rPr>
                <w:rFonts w:ascii="Arial" w:eastAsia="Arial" w:hAnsi="Arial" w:cs="Arial"/>
                <w:color w:val="404040"/>
                <w:spacing w:val="-2"/>
              </w:rPr>
              <w:t>r</w:t>
            </w:r>
            <w:r w:rsidRPr="00C66177">
              <w:rPr>
                <w:rFonts w:ascii="Arial" w:eastAsia="Arial" w:hAnsi="Arial" w:cs="Arial"/>
                <w:color w:val="404040"/>
                <w:spacing w:val="3"/>
              </w:rPr>
              <w:t>o</w:t>
            </w:r>
            <w:r w:rsidRPr="00C66177">
              <w:rPr>
                <w:rFonts w:ascii="Arial" w:eastAsia="Arial" w:hAnsi="Arial" w:cs="Arial"/>
                <w:color w:val="404040"/>
                <w:spacing w:val="-7"/>
              </w:rPr>
              <w:t>v</w:t>
            </w:r>
            <w:r w:rsidRPr="00C66177">
              <w:rPr>
                <w:rFonts w:ascii="Arial" w:eastAsia="Arial" w:hAnsi="Arial" w:cs="Arial"/>
                <w:color w:val="404040"/>
                <w:spacing w:val="-4"/>
              </w:rPr>
              <w:t>e</w:t>
            </w:r>
            <w:r w:rsidRPr="00C66177">
              <w:rPr>
                <w:rFonts w:ascii="Arial" w:eastAsia="Arial" w:hAnsi="Arial" w:cs="Arial"/>
                <w:color w:val="404040"/>
                <w:spacing w:val="5"/>
              </w:rPr>
              <w:t>m</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1</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2"/>
              </w:rPr>
              <w:t>P</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 xml:space="preserve">r </w:t>
            </w:r>
            <w:r w:rsidRPr="00C66177">
              <w:rPr>
                <w:rFonts w:ascii="Arial" w:eastAsia="Arial" w:hAnsi="Arial" w:cs="Arial"/>
                <w:color w:val="404040"/>
                <w:spacing w:val="-2"/>
              </w:rPr>
              <w:t>N</w:t>
            </w:r>
            <w:r w:rsidRPr="00C66177">
              <w:rPr>
                <w:rFonts w:ascii="Arial" w:eastAsia="Arial" w:hAnsi="Arial" w:cs="Arial"/>
                <w:color w:val="404040"/>
                <w:spacing w:val="1"/>
              </w:rPr>
              <w:t>/</w:t>
            </w:r>
            <w:r w:rsidRPr="00C66177">
              <w:rPr>
                <w:rFonts w:ascii="Arial" w:eastAsia="Arial" w:hAnsi="Arial" w:cs="Arial"/>
                <w:color w:val="404040"/>
              </w:rPr>
              <w:t>A</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o</w:t>
            </w:r>
            <w:r w:rsidRPr="00C66177">
              <w:rPr>
                <w:rFonts w:ascii="Arial" w:eastAsia="Arial" w:hAnsi="Arial" w:cs="Arial"/>
                <w:color w:val="404040"/>
              </w:rPr>
              <w:t>t</w:t>
            </w:r>
            <w:r w:rsidRPr="00C66177">
              <w:rPr>
                <w:rFonts w:ascii="Arial" w:eastAsia="Arial" w:hAnsi="Arial" w:cs="Arial"/>
                <w:color w:val="404040"/>
                <w:spacing w:val="5"/>
              </w:rPr>
              <w:t xml:space="preserve"> </w:t>
            </w:r>
            <w:r w:rsidRPr="00C66177">
              <w:rPr>
                <w:rFonts w:ascii="Arial" w:eastAsia="Arial" w:hAnsi="Arial" w:cs="Arial"/>
                <w:color w:val="404040"/>
                <w:spacing w:val="-5"/>
              </w:rPr>
              <w:t>A</w:t>
            </w:r>
            <w:r w:rsidRPr="00C66177">
              <w:rPr>
                <w:rFonts w:ascii="Arial" w:eastAsia="Arial" w:hAnsi="Arial" w:cs="Arial"/>
                <w:color w:val="404040"/>
                <w:spacing w:val="3"/>
              </w:rPr>
              <w:t>pp</w:t>
            </w:r>
            <w:r w:rsidRPr="00C66177">
              <w:rPr>
                <w:rFonts w:ascii="Arial" w:eastAsia="Arial" w:hAnsi="Arial" w:cs="Arial"/>
                <w:color w:val="404040"/>
                <w:spacing w:val="-2"/>
              </w:rPr>
              <w:t>li</w:t>
            </w:r>
            <w:r w:rsidRPr="00C66177">
              <w:rPr>
                <w:rFonts w:ascii="Arial" w:eastAsia="Arial" w:hAnsi="Arial" w:cs="Arial"/>
                <w:color w:val="404040"/>
                <w:spacing w:val="-7"/>
              </w:rPr>
              <w:t>c</w:t>
            </w:r>
            <w:r w:rsidRPr="00C66177">
              <w:rPr>
                <w:rFonts w:ascii="Arial" w:eastAsia="Arial" w:hAnsi="Arial" w:cs="Arial"/>
                <w:color w:val="404040"/>
                <w:spacing w:val="3"/>
              </w:rPr>
              <w:t>ab</w:t>
            </w:r>
            <w:r w:rsidRPr="00C66177">
              <w:rPr>
                <w:rFonts w:ascii="Arial" w:eastAsia="Arial" w:hAnsi="Arial" w:cs="Arial"/>
                <w:color w:val="404040"/>
                <w:spacing w:val="-9"/>
              </w:rPr>
              <w:t>l</w:t>
            </w:r>
            <w:r w:rsidRPr="00C66177">
              <w:rPr>
                <w:rFonts w:ascii="Arial" w:eastAsia="Arial" w:hAnsi="Arial" w:cs="Arial"/>
                <w:color w:val="404040"/>
              </w:rPr>
              <w:t>e</w:t>
            </w:r>
          </w:p>
        </w:tc>
        <w:tc>
          <w:tcPr>
            <w:tcW w:w="5129" w:type="dxa"/>
            <w:tcBorders>
              <w:top w:val="single" w:sz="4" w:space="0" w:color="000000"/>
              <w:left w:val="single" w:sz="4" w:space="0" w:color="000000"/>
              <w:bottom w:val="single" w:sz="4" w:space="0" w:color="000000"/>
              <w:right w:val="single" w:sz="4" w:space="0" w:color="000000"/>
            </w:tcBorders>
          </w:tcPr>
          <w:p w14:paraId="71919C5E" w14:textId="77777777" w:rsidR="00CE640B" w:rsidRPr="00C66177" w:rsidRDefault="00EF6C1B">
            <w:pPr>
              <w:spacing w:line="220" w:lineRule="exact"/>
              <w:ind w:left="467"/>
              <w:rPr>
                <w:rFonts w:ascii="Arial" w:eastAsia="Arial" w:hAnsi="Arial" w:cs="Arial"/>
              </w:rPr>
            </w:pPr>
            <w:r w:rsidRPr="00C66177">
              <w:rPr>
                <w:rFonts w:ascii="Arial" w:eastAsia="Arial" w:hAnsi="Arial" w:cs="Arial"/>
                <w:b/>
              </w:rPr>
              <w:t>4</w:t>
            </w:r>
          </w:p>
          <w:p w14:paraId="7A28C27F" w14:textId="77777777" w:rsidR="00CE640B" w:rsidRPr="00C66177" w:rsidRDefault="00EF6C1B">
            <w:pPr>
              <w:ind w:left="467"/>
              <w:rPr>
                <w:rFonts w:ascii="Arial" w:eastAsia="Arial" w:hAnsi="Arial" w:cs="Arial"/>
              </w:rPr>
            </w:pPr>
            <w:r w:rsidRPr="00C66177">
              <w:rPr>
                <w:rFonts w:ascii="Arial" w:eastAsia="Arial" w:hAnsi="Arial" w:cs="Arial"/>
                <w:b/>
                <w:spacing w:val="-2"/>
              </w:rPr>
              <w:t>A</w:t>
            </w:r>
            <w:r w:rsidRPr="00C66177">
              <w:rPr>
                <w:rFonts w:ascii="Arial" w:eastAsia="Arial" w:hAnsi="Arial" w:cs="Arial"/>
                <w:b/>
              </w:rPr>
              <w:t>s</w:t>
            </w:r>
            <w:r w:rsidRPr="00C66177">
              <w:rPr>
                <w:rFonts w:ascii="Arial" w:eastAsia="Arial" w:hAnsi="Arial" w:cs="Arial"/>
                <w:b/>
                <w:spacing w:val="5"/>
              </w:rPr>
              <w:t xml:space="preserve"> </w:t>
            </w:r>
            <w:r w:rsidRPr="00C66177">
              <w:rPr>
                <w:rFonts w:ascii="Arial" w:eastAsia="Arial" w:hAnsi="Arial" w:cs="Arial"/>
                <w:b/>
                <w:spacing w:val="1"/>
              </w:rPr>
              <w:t>i</w:t>
            </w:r>
            <w:r w:rsidRPr="00C66177">
              <w:rPr>
                <w:rFonts w:ascii="Arial" w:eastAsia="Arial" w:hAnsi="Arial" w:cs="Arial"/>
                <w:b/>
              </w:rPr>
              <w:t>t</w:t>
            </w:r>
            <w:r w:rsidRPr="00C66177">
              <w:rPr>
                <w:rFonts w:ascii="Arial" w:eastAsia="Arial" w:hAnsi="Arial" w:cs="Arial"/>
                <w:b/>
                <w:spacing w:val="-6"/>
              </w:rPr>
              <w:t xml:space="preserve"> </w:t>
            </w:r>
            <w:r w:rsidRPr="00C66177">
              <w:rPr>
                <w:rFonts w:ascii="Arial" w:eastAsia="Arial" w:hAnsi="Arial" w:cs="Arial"/>
                <w:b/>
                <w:spacing w:val="3"/>
              </w:rPr>
              <w:t>c</w:t>
            </w:r>
            <w:r w:rsidRPr="00C66177">
              <w:rPr>
                <w:rFonts w:ascii="Arial" w:eastAsia="Arial" w:hAnsi="Arial" w:cs="Arial"/>
                <w:b/>
                <w:spacing w:val="1"/>
              </w:rPr>
              <w:t>l</w:t>
            </w:r>
            <w:r w:rsidRPr="00C66177">
              <w:rPr>
                <w:rFonts w:ascii="Arial" w:eastAsia="Arial" w:hAnsi="Arial" w:cs="Arial"/>
                <w:b/>
                <w:spacing w:val="-4"/>
              </w:rPr>
              <w:t>e</w:t>
            </w:r>
            <w:r w:rsidRPr="00C66177">
              <w:rPr>
                <w:rFonts w:ascii="Arial" w:eastAsia="Arial" w:hAnsi="Arial" w:cs="Arial"/>
                <w:b/>
                <w:spacing w:val="3"/>
              </w:rPr>
              <w:t>a</w:t>
            </w:r>
            <w:r w:rsidRPr="00C66177">
              <w:rPr>
                <w:rFonts w:ascii="Arial" w:eastAsia="Arial" w:hAnsi="Arial" w:cs="Arial"/>
                <w:b/>
                <w:spacing w:val="-6"/>
              </w:rPr>
              <w:t>r</w:t>
            </w:r>
            <w:r w:rsidRPr="00C66177">
              <w:rPr>
                <w:rFonts w:ascii="Arial" w:eastAsia="Arial" w:hAnsi="Arial" w:cs="Arial"/>
                <w:b/>
                <w:spacing w:val="1"/>
              </w:rPr>
              <w:t>l</w:t>
            </w:r>
            <w:r w:rsidRPr="00C66177">
              <w:rPr>
                <w:rFonts w:ascii="Arial" w:eastAsia="Arial" w:hAnsi="Arial" w:cs="Arial"/>
                <w:b/>
              </w:rPr>
              <w:t>y</w:t>
            </w:r>
            <w:r w:rsidRPr="00C66177">
              <w:rPr>
                <w:rFonts w:ascii="Arial" w:eastAsia="Arial" w:hAnsi="Arial" w:cs="Arial"/>
                <w:b/>
                <w:spacing w:val="-1"/>
              </w:rPr>
              <w:t xml:space="preserve"> </w:t>
            </w:r>
            <w:r w:rsidRPr="00C66177">
              <w:rPr>
                <w:rFonts w:ascii="Arial" w:eastAsia="Arial" w:hAnsi="Arial" w:cs="Arial"/>
                <w:b/>
                <w:spacing w:val="1"/>
              </w:rPr>
              <w:t>i</w:t>
            </w:r>
            <w:r w:rsidRPr="00C66177">
              <w:rPr>
                <w:rFonts w:ascii="Arial" w:eastAsia="Arial" w:hAnsi="Arial" w:cs="Arial"/>
                <w:b/>
                <w:spacing w:val="-1"/>
              </w:rPr>
              <w:t>n</w:t>
            </w:r>
            <w:r w:rsidRPr="00C66177">
              <w:rPr>
                <w:rFonts w:ascii="Arial" w:eastAsia="Arial" w:hAnsi="Arial" w:cs="Arial"/>
                <w:b/>
                <w:spacing w:val="-4"/>
              </w:rPr>
              <w:t>c</w:t>
            </w:r>
            <w:r w:rsidRPr="00C66177">
              <w:rPr>
                <w:rFonts w:ascii="Arial" w:eastAsia="Arial" w:hAnsi="Arial" w:cs="Arial"/>
                <w:b/>
                <w:spacing w:val="1"/>
              </w:rPr>
              <w:t>l</w:t>
            </w:r>
            <w:r w:rsidRPr="00C66177">
              <w:rPr>
                <w:rFonts w:ascii="Arial" w:eastAsia="Arial" w:hAnsi="Arial" w:cs="Arial"/>
                <w:b/>
                <w:spacing w:val="-1"/>
              </w:rPr>
              <w:t>ud</w:t>
            </w:r>
            <w:r w:rsidRPr="00C66177">
              <w:rPr>
                <w:rFonts w:ascii="Arial" w:eastAsia="Arial" w:hAnsi="Arial" w:cs="Arial"/>
                <w:b/>
                <w:spacing w:val="-4"/>
              </w:rPr>
              <w:t>e</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2"/>
              </w:rPr>
              <w:t>f</w:t>
            </w:r>
            <w:r w:rsidRPr="00C66177">
              <w:rPr>
                <w:rFonts w:ascii="Arial" w:eastAsia="Arial" w:hAnsi="Arial" w:cs="Arial"/>
                <w:b/>
                <w:spacing w:val="-1"/>
              </w:rPr>
              <w:t>o</w:t>
            </w:r>
            <w:r w:rsidRPr="00C66177">
              <w:rPr>
                <w:rFonts w:ascii="Arial" w:eastAsia="Arial" w:hAnsi="Arial" w:cs="Arial"/>
                <w:b/>
                <w:spacing w:val="3"/>
              </w:rPr>
              <w:t>c</w:t>
            </w:r>
            <w:r w:rsidRPr="00C66177">
              <w:rPr>
                <w:rFonts w:ascii="Arial" w:eastAsia="Arial" w:hAnsi="Arial" w:cs="Arial"/>
                <w:b/>
                <w:spacing w:val="-8"/>
              </w:rPr>
              <w:t>u</w:t>
            </w:r>
            <w:r w:rsidRPr="00C66177">
              <w:rPr>
                <w:rFonts w:ascii="Arial" w:eastAsia="Arial" w:hAnsi="Arial" w:cs="Arial"/>
                <w:b/>
              </w:rPr>
              <w:t>s</w:t>
            </w:r>
          </w:p>
        </w:tc>
        <w:tc>
          <w:tcPr>
            <w:tcW w:w="3796" w:type="dxa"/>
            <w:tcBorders>
              <w:top w:val="single" w:sz="4" w:space="0" w:color="000000"/>
              <w:left w:val="single" w:sz="4" w:space="0" w:color="000000"/>
              <w:bottom w:val="single" w:sz="4" w:space="0" w:color="000000"/>
              <w:right w:val="single" w:sz="4" w:space="0" w:color="000000"/>
            </w:tcBorders>
          </w:tcPr>
          <w:p w14:paraId="08BA8830" w14:textId="10972548" w:rsidR="00CE640B" w:rsidRPr="00C66177" w:rsidRDefault="00DD00C5">
            <w:pPr>
              <w:rPr>
                <w:rFonts w:ascii="Arial" w:hAnsi="Arial" w:cs="Arial"/>
              </w:rPr>
            </w:pPr>
            <w:r w:rsidRPr="00C66177">
              <w:rPr>
                <w:rFonts w:ascii="Arial" w:hAnsi="Arial" w:cs="Arial"/>
              </w:rPr>
              <w:t>We thank the reviewer for the positive comment.</w:t>
            </w:r>
          </w:p>
        </w:tc>
      </w:tr>
      <w:tr w:rsidR="00CE640B" w:rsidRPr="00C66177" w14:paraId="3CE4B759" w14:textId="77777777">
        <w:trPr>
          <w:trHeight w:hRule="exact" w:val="929"/>
        </w:trPr>
        <w:tc>
          <w:tcPr>
            <w:tcW w:w="4970" w:type="dxa"/>
            <w:tcBorders>
              <w:top w:val="single" w:sz="4" w:space="0" w:color="000000"/>
              <w:left w:val="single" w:sz="4" w:space="0" w:color="000000"/>
              <w:bottom w:val="single" w:sz="4" w:space="0" w:color="000000"/>
              <w:right w:val="single" w:sz="4" w:space="0" w:color="000000"/>
            </w:tcBorders>
          </w:tcPr>
          <w:p w14:paraId="6DDF4186"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spacing w:val="3"/>
              </w:rPr>
              <w:t>2</w:t>
            </w:r>
            <w:r w:rsidRPr="00C66177">
              <w:rPr>
                <w:rFonts w:ascii="Arial" w:eastAsia="Arial" w:hAnsi="Arial" w:cs="Arial"/>
                <w:b/>
              </w:rPr>
              <w:t>.</w:t>
            </w:r>
            <w:r w:rsidRPr="00C66177">
              <w:rPr>
                <w:rFonts w:ascii="Arial" w:eastAsia="Arial" w:hAnsi="Arial" w:cs="Arial"/>
                <w:b/>
                <w:spacing w:val="5"/>
              </w:rPr>
              <w:t xml:space="preserve"> </w:t>
            </w:r>
            <w:r w:rsidRPr="00C66177">
              <w:rPr>
                <w:rFonts w:ascii="Arial" w:eastAsia="Arial" w:hAnsi="Arial" w:cs="Arial"/>
                <w:b/>
                <w:spacing w:val="-6"/>
              </w:rPr>
              <w:t>I</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2"/>
              </w:rPr>
              <w:t>t</w:t>
            </w:r>
            <w:r w:rsidRPr="00C66177">
              <w:rPr>
                <w:rFonts w:ascii="Arial" w:eastAsia="Arial" w:hAnsi="Arial" w:cs="Arial"/>
                <w:b/>
                <w:spacing w:val="-8"/>
              </w:rPr>
              <w:t>h</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3"/>
              </w:rPr>
              <w:t>a</w:t>
            </w:r>
            <w:r w:rsidRPr="00C66177">
              <w:rPr>
                <w:rFonts w:ascii="Arial" w:eastAsia="Arial" w:hAnsi="Arial" w:cs="Arial"/>
                <w:b/>
                <w:spacing w:val="-8"/>
              </w:rPr>
              <w:t>b</w:t>
            </w:r>
            <w:r w:rsidRPr="00C66177">
              <w:rPr>
                <w:rFonts w:ascii="Arial" w:eastAsia="Arial" w:hAnsi="Arial" w:cs="Arial"/>
                <w:b/>
                <w:spacing w:val="3"/>
              </w:rPr>
              <w:t>s</w:t>
            </w:r>
            <w:r w:rsidRPr="00C66177">
              <w:rPr>
                <w:rFonts w:ascii="Arial" w:eastAsia="Arial" w:hAnsi="Arial" w:cs="Arial"/>
                <w:b/>
                <w:spacing w:val="-2"/>
              </w:rPr>
              <w:t>t</w:t>
            </w:r>
            <w:r w:rsidRPr="00C66177">
              <w:rPr>
                <w:rFonts w:ascii="Arial" w:eastAsia="Arial" w:hAnsi="Arial" w:cs="Arial"/>
                <w:b/>
                <w:spacing w:val="-6"/>
              </w:rPr>
              <w:t>r</w:t>
            </w:r>
            <w:r w:rsidRPr="00C66177">
              <w:rPr>
                <w:rFonts w:ascii="Arial" w:eastAsia="Arial" w:hAnsi="Arial" w:cs="Arial"/>
                <w:b/>
                <w:spacing w:val="3"/>
              </w:rPr>
              <w:t>ac</w:t>
            </w:r>
            <w:r w:rsidRPr="00C66177">
              <w:rPr>
                <w:rFonts w:ascii="Arial" w:eastAsia="Arial" w:hAnsi="Arial" w:cs="Arial"/>
                <w:b/>
              </w:rPr>
              <w:t xml:space="preserve">t </w:t>
            </w:r>
            <w:r w:rsidRPr="00C66177">
              <w:rPr>
                <w:rFonts w:ascii="Arial" w:eastAsia="Arial" w:hAnsi="Arial" w:cs="Arial"/>
                <w:b/>
                <w:spacing w:val="-1"/>
              </w:rPr>
              <w:t>o</w:t>
            </w:r>
            <w:r w:rsidRPr="00C66177">
              <w:rPr>
                <w:rFonts w:ascii="Arial" w:eastAsia="Arial" w:hAnsi="Arial" w:cs="Arial"/>
                <w:b/>
              </w:rPr>
              <w:t xml:space="preserve">f </w:t>
            </w:r>
            <w:r w:rsidRPr="00C66177">
              <w:rPr>
                <w:rFonts w:ascii="Arial" w:eastAsia="Arial" w:hAnsi="Arial" w:cs="Arial"/>
                <w:b/>
                <w:spacing w:val="-2"/>
              </w:rPr>
              <w:t>t</w:t>
            </w:r>
            <w:r w:rsidRPr="00C66177">
              <w:rPr>
                <w:rFonts w:ascii="Arial" w:eastAsia="Arial" w:hAnsi="Arial" w:cs="Arial"/>
                <w:b/>
                <w:spacing w:val="-8"/>
              </w:rPr>
              <w:t>h</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4"/>
              </w:rPr>
              <w:t>a</w:t>
            </w:r>
            <w:r w:rsidRPr="00C66177">
              <w:rPr>
                <w:rFonts w:ascii="Arial" w:eastAsia="Arial" w:hAnsi="Arial" w:cs="Arial"/>
                <w:b/>
                <w:spacing w:val="1"/>
              </w:rPr>
              <w:t>r</w:t>
            </w:r>
            <w:r w:rsidRPr="00C66177">
              <w:rPr>
                <w:rFonts w:ascii="Arial" w:eastAsia="Arial" w:hAnsi="Arial" w:cs="Arial"/>
                <w:b/>
                <w:spacing w:val="-2"/>
              </w:rPr>
              <w:t>t</w:t>
            </w:r>
            <w:r w:rsidRPr="00C66177">
              <w:rPr>
                <w:rFonts w:ascii="Arial" w:eastAsia="Arial" w:hAnsi="Arial" w:cs="Arial"/>
                <w:b/>
                <w:spacing w:val="1"/>
              </w:rPr>
              <w:t>i</w:t>
            </w:r>
            <w:r w:rsidRPr="00C66177">
              <w:rPr>
                <w:rFonts w:ascii="Arial" w:eastAsia="Arial" w:hAnsi="Arial" w:cs="Arial"/>
                <w:b/>
                <w:spacing w:val="3"/>
              </w:rPr>
              <w:t>c</w:t>
            </w:r>
            <w:r w:rsidRPr="00C66177">
              <w:rPr>
                <w:rFonts w:ascii="Arial" w:eastAsia="Arial" w:hAnsi="Arial" w:cs="Arial"/>
                <w:b/>
                <w:spacing w:val="-6"/>
              </w:rPr>
              <w:t>l</w:t>
            </w:r>
            <w:r w:rsidRPr="00C66177">
              <w:rPr>
                <w:rFonts w:ascii="Arial" w:eastAsia="Arial" w:hAnsi="Arial" w:cs="Arial"/>
                <w:b/>
              </w:rPr>
              <w:t>e</w:t>
            </w:r>
            <w:r w:rsidRPr="00C66177">
              <w:rPr>
                <w:rFonts w:ascii="Arial" w:eastAsia="Arial" w:hAnsi="Arial" w:cs="Arial"/>
                <w:b/>
                <w:spacing w:val="-1"/>
              </w:rPr>
              <w:t xml:space="preserve"> </w:t>
            </w:r>
            <w:r w:rsidRPr="00C66177">
              <w:rPr>
                <w:rFonts w:ascii="Arial" w:eastAsia="Arial" w:hAnsi="Arial" w:cs="Arial"/>
                <w:b/>
                <w:spacing w:val="3"/>
              </w:rPr>
              <w:t>c</w:t>
            </w:r>
            <w:r w:rsidRPr="00C66177">
              <w:rPr>
                <w:rFonts w:ascii="Arial" w:eastAsia="Arial" w:hAnsi="Arial" w:cs="Arial"/>
                <w:b/>
                <w:spacing w:val="-1"/>
              </w:rPr>
              <w:t>o</w:t>
            </w:r>
            <w:r w:rsidRPr="00C66177">
              <w:rPr>
                <w:rFonts w:ascii="Arial" w:eastAsia="Arial" w:hAnsi="Arial" w:cs="Arial"/>
                <w:b/>
                <w:spacing w:val="1"/>
              </w:rPr>
              <w:t>m</w:t>
            </w:r>
            <w:r w:rsidRPr="00C66177">
              <w:rPr>
                <w:rFonts w:ascii="Arial" w:eastAsia="Arial" w:hAnsi="Arial" w:cs="Arial"/>
                <w:b/>
                <w:spacing w:val="-1"/>
              </w:rPr>
              <w:t>p</w:t>
            </w:r>
            <w:r w:rsidRPr="00C66177">
              <w:rPr>
                <w:rFonts w:ascii="Arial" w:eastAsia="Arial" w:hAnsi="Arial" w:cs="Arial"/>
                <w:b/>
                <w:spacing w:val="-6"/>
              </w:rPr>
              <w:t>r</w:t>
            </w:r>
            <w:r w:rsidRPr="00C66177">
              <w:rPr>
                <w:rFonts w:ascii="Arial" w:eastAsia="Arial" w:hAnsi="Arial" w:cs="Arial"/>
                <w:b/>
                <w:spacing w:val="3"/>
              </w:rPr>
              <w:t>e</w:t>
            </w:r>
            <w:r w:rsidRPr="00C66177">
              <w:rPr>
                <w:rFonts w:ascii="Arial" w:eastAsia="Arial" w:hAnsi="Arial" w:cs="Arial"/>
                <w:b/>
                <w:spacing w:val="-8"/>
              </w:rPr>
              <w:t>h</w:t>
            </w:r>
            <w:r w:rsidRPr="00C66177">
              <w:rPr>
                <w:rFonts w:ascii="Arial" w:eastAsia="Arial" w:hAnsi="Arial" w:cs="Arial"/>
                <w:b/>
                <w:spacing w:val="3"/>
              </w:rPr>
              <w:t>e</w:t>
            </w:r>
            <w:r w:rsidRPr="00C66177">
              <w:rPr>
                <w:rFonts w:ascii="Arial" w:eastAsia="Arial" w:hAnsi="Arial" w:cs="Arial"/>
                <w:b/>
                <w:spacing w:val="-1"/>
              </w:rPr>
              <w:t>n</w:t>
            </w:r>
            <w:r w:rsidRPr="00C66177">
              <w:rPr>
                <w:rFonts w:ascii="Arial" w:eastAsia="Arial" w:hAnsi="Arial" w:cs="Arial"/>
                <w:b/>
                <w:spacing w:val="3"/>
              </w:rPr>
              <w:t>s</w:t>
            </w:r>
            <w:r w:rsidRPr="00C66177">
              <w:rPr>
                <w:rFonts w:ascii="Arial" w:eastAsia="Arial" w:hAnsi="Arial" w:cs="Arial"/>
                <w:b/>
                <w:spacing w:val="1"/>
                <w:w w:val="101"/>
              </w:rPr>
              <w:t>i</w:t>
            </w:r>
            <w:r w:rsidRPr="00C66177">
              <w:rPr>
                <w:rFonts w:ascii="Arial" w:eastAsia="Arial" w:hAnsi="Arial" w:cs="Arial"/>
                <w:b/>
                <w:spacing w:val="-4"/>
              </w:rPr>
              <w:t>ve</w:t>
            </w:r>
            <w:r w:rsidRPr="00C66177">
              <w:rPr>
                <w:rFonts w:ascii="Arial" w:eastAsia="Arial" w:hAnsi="Arial" w:cs="Arial"/>
                <w:b/>
              </w:rPr>
              <w:t>?</w:t>
            </w:r>
          </w:p>
          <w:p w14:paraId="28E19902" w14:textId="77777777" w:rsidR="00CE640B" w:rsidRPr="00C66177" w:rsidRDefault="00EF6C1B">
            <w:pPr>
              <w:ind w:left="107"/>
              <w:rPr>
                <w:rFonts w:ascii="Arial" w:eastAsia="Arial" w:hAnsi="Arial" w:cs="Arial"/>
              </w:rPr>
            </w:pPr>
            <w:r w:rsidRPr="00C66177">
              <w:rPr>
                <w:rFonts w:ascii="Arial" w:eastAsia="Arial" w:hAnsi="Arial" w:cs="Arial"/>
                <w:color w:val="404040"/>
                <w:spacing w:val="-2"/>
              </w:rPr>
              <w:t>R</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spacing w:val="-4"/>
              </w:rPr>
              <w:t>n</w:t>
            </w:r>
            <w:r w:rsidRPr="00C66177">
              <w:rPr>
                <w:rFonts w:ascii="Arial" w:eastAsia="Arial" w:hAnsi="Arial" w:cs="Arial"/>
                <w:color w:val="404040"/>
              </w:rPr>
              <w:t>g</w:t>
            </w:r>
            <w:r w:rsidRPr="00C66177">
              <w:rPr>
                <w:rFonts w:ascii="Arial" w:eastAsia="Arial" w:hAnsi="Arial" w:cs="Arial"/>
                <w:color w:val="404040"/>
                <w:spacing w:val="6"/>
              </w:rPr>
              <w:t xml:space="preserve"> </w:t>
            </w:r>
            <w:r w:rsidRPr="00C66177">
              <w:rPr>
                <w:rFonts w:ascii="Arial" w:eastAsia="Arial" w:hAnsi="Arial" w:cs="Arial"/>
                <w:color w:val="404040"/>
                <w:spacing w:val="-5"/>
              </w:rPr>
              <w:t>S</w:t>
            </w:r>
            <w:r w:rsidRPr="00C66177">
              <w:rPr>
                <w:rFonts w:ascii="Arial" w:eastAsia="Arial" w:hAnsi="Arial" w:cs="Arial"/>
                <w:color w:val="404040"/>
              </w:rPr>
              <w:t>c</w:t>
            </w:r>
            <w:r w:rsidRPr="00C66177">
              <w:rPr>
                <w:rFonts w:ascii="Arial" w:eastAsia="Arial" w:hAnsi="Arial" w:cs="Arial"/>
                <w:color w:val="404040"/>
                <w:spacing w:val="3"/>
              </w:rPr>
              <w:t>a</w:t>
            </w:r>
            <w:r w:rsidRPr="00C66177">
              <w:rPr>
                <w:rFonts w:ascii="Arial" w:eastAsia="Arial" w:hAnsi="Arial" w:cs="Arial"/>
                <w:color w:val="404040"/>
                <w:spacing w:val="-9"/>
              </w:rPr>
              <w:t>l</w:t>
            </w:r>
            <w:r w:rsidRPr="00C66177">
              <w:rPr>
                <w:rFonts w:ascii="Arial" w:eastAsia="Arial" w:hAnsi="Arial" w:cs="Arial"/>
                <w:color w:val="404040"/>
                <w:spacing w:val="3"/>
              </w:rPr>
              <w:t>e</w:t>
            </w:r>
            <w:r w:rsidRPr="00C66177">
              <w:rPr>
                <w:rFonts w:ascii="Arial" w:eastAsia="Arial" w:hAnsi="Arial" w:cs="Arial"/>
                <w:color w:val="404040"/>
                <w:w w:val="101"/>
              </w:rPr>
              <w:t>:</w:t>
            </w:r>
          </w:p>
          <w:p w14:paraId="71B7A7C8" w14:textId="77777777" w:rsidR="00CE640B" w:rsidRPr="00C66177" w:rsidRDefault="00EF6C1B">
            <w:pPr>
              <w:ind w:left="107"/>
              <w:rPr>
                <w:rFonts w:ascii="Arial" w:eastAsia="Arial" w:hAnsi="Arial" w:cs="Arial"/>
              </w:rPr>
            </w:pPr>
            <w:r w:rsidRPr="00C66177">
              <w:rPr>
                <w:rFonts w:ascii="Arial" w:eastAsia="Arial" w:hAnsi="Arial" w:cs="Arial"/>
                <w:color w:val="404040"/>
              </w:rPr>
              <w:t>5</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E</w:t>
            </w:r>
            <w:r w:rsidRPr="00C66177">
              <w:rPr>
                <w:rFonts w:ascii="Arial" w:eastAsia="Arial" w:hAnsi="Arial" w:cs="Arial"/>
                <w:color w:val="404040"/>
                <w:spacing w:val="-7"/>
              </w:rPr>
              <w:t>x</w:t>
            </w:r>
            <w:r w:rsidRPr="00C66177">
              <w:rPr>
                <w:rFonts w:ascii="Arial" w:eastAsia="Arial" w:hAnsi="Arial" w:cs="Arial"/>
                <w:color w:val="404040"/>
              </w:rPr>
              <w:t>c</w:t>
            </w:r>
            <w:r w:rsidRPr="00C66177">
              <w:rPr>
                <w:rFonts w:ascii="Arial" w:eastAsia="Arial" w:hAnsi="Arial" w:cs="Arial"/>
                <w:color w:val="404040"/>
                <w:spacing w:val="3"/>
              </w:rPr>
              <w:t>e</w:t>
            </w:r>
            <w:r w:rsidRPr="00C66177">
              <w:rPr>
                <w:rFonts w:ascii="Arial" w:eastAsia="Arial" w:hAnsi="Arial" w:cs="Arial"/>
                <w:color w:val="404040"/>
                <w:spacing w:val="-2"/>
              </w:rPr>
              <w:t>ll</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4</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1"/>
              </w:rPr>
              <w:t>G</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d</w:t>
            </w:r>
            <w:r w:rsidRPr="00C66177">
              <w:rPr>
                <w:rFonts w:ascii="Arial" w:eastAsia="Arial" w:hAnsi="Arial" w:cs="Arial"/>
                <w:color w:val="404040"/>
                <w:spacing w:val="-2"/>
              </w:rPr>
              <w:t xml:space="preserve"> </w:t>
            </w:r>
            <w:r w:rsidRPr="00C66177">
              <w:rPr>
                <w:rFonts w:ascii="Arial" w:eastAsia="Arial" w:hAnsi="Arial" w:cs="Arial"/>
                <w:color w:val="404040"/>
              </w:rPr>
              <w:t>3</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5"/>
              </w:rPr>
              <w:t>S</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rPr>
              <w:t>s</w:t>
            </w:r>
            <w:r w:rsidRPr="00C66177">
              <w:rPr>
                <w:rFonts w:ascii="Arial" w:eastAsia="Arial" w:hAnsi="Arial" w:cs="Arial"/>
                <w:color w:val="404040"/>
                <w:spacing w:val="-6"/>
              </w:rPr>
              <w:t>f</w:t>
            </w:r>
            <w:r w:rsidRPr="00C66177">
              <w:rPr>
                <w:rFonts w:ascii="Arial" w:eastAsia="Arial" w:hAnsi="Arial" w:cs="Arial"/>
                <w:color w:val="404040"/>
                <w:spacing w:val="3"/>
              </w:rPr>
              <w:t>a</w:t>
            </w:r>
            <w:r w:rsidRPr="00C66177">
              <w:rPr>
                <w:rFonts w:ascii="Arial" w:eastAsia="Arial" w:hAnsi="Arial" w:cs="Arial"/>
                <w:color w:val="404040"/>
              </w:rPr>
              <w:t>c</w:t>
            </w:r>
            <w:r w:rsidRPr="00C66177">
              <w:rPr>
                <w:rFonts w:ascii="Arial" w:eastAsia="Arial" w:hAnsi="Arial" w:cs="Arial"/>
                <w:color w:val="404040"/>
                <w:spacing w:val="-6"/>
              </w:rPr>
              <w:t>t</w:t>
            </w:r>
            <w:r w:rsidRPr="00C66177">
              <w:rPr>
                <w:rFonts w:ascii="Arial" w:eastAsia="Arial" w:hAnsi="Arial" w:cs="Arial"/>
                <w:color w:val="404040"/>
                <w:spacing w:val="3"/>
              </w:rPr>
              <w:t>o</w:t>
            </w:r>
            <w:r w:rsidRPr="00C66177">
              <w:rPr>
                <w:rFonts w:ascii="Arial" w:eastAsia="Arial" w:hAnsi="Arial" w:cs="Arial"/>
                <w:color w:val="404040"/>
                <w:spacing w:val="-2"/>
              </w:rPr>
              <w:t>r</w:t>
            </w:r>
            <w:r w:rsidRPr="00C66177">
              <w:rPr>
                <w:rFonts w:ascii="Arial" w:eastAsia="Arial" w:hAnsi="Arial" w:cs="Arial"/>
                <w:color w:val="404040"/>
              </w:rPr>
              <w:t>y</w:t>
            </w:r>
            <w:r w:rsidRPr="00C66177">
              <w:rPr>
                <w:rFonts w:ascii="Arial" w:eastAsia="Arial" w:hAnsi="Arial" w:cs="Arial"/>
                <w:color w:val="404040"/>
                <w:spacing w:val="3"/>
              </w:rPr>
              <w:t xml:space="preserve"> </w:t>
            </w:r>
            <w:r w:rsidRPr="00C66177">
              <w:rPr>
                <w:rFonts w:ascii="Arial" w:eastAsia="Arial" w:hAnsi="Arial" w:cs="Arial"/>
                <w:color w:val="404040"/>
              </w:rPr>
              <w:t>2</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e</w:t>
            </w:r>
            <w:r w:rsidRPr="00C66177">
              <w:rPr>
                <w:rFonts w:ascii="Arial" w:eastAsia="Arial" w:hAnsi="Arial" w:cs="Arial"/>
                <w:color w:val="404040"/>
                <w:spacing w:val="3"/>
              </w:rPr>
              <w:t>ed</w:t>
            </w:r>
            <w:r w:rsidRPr="00C66177">
              <w:rPr>
                <w:rFonts w:ascii="Arial" w:eastAsia="Arial" w:hAnsi="Arial" w:cs="Arial"/>
                <w:color w:val="404040"/>
              </w:rPr>
              <w:t>s</w:t>
            </w:r>
          </w:p>
          <w:p w14:paraId="2DAC9D7E" w14:textId="77777777" w:rsidR="00CE640B" w:rsidRPr="00C66177" w:rsidRDefault="00EF6C1B">
            <w:pPr>
              <w:ind w:left="107"/>
              <w:rPr>
                <w:rFonts w:ascii="Arial" w:eastAsia="Arial" w:hAnsi="Arial" w:cs="Arial"/>
              </w:rPr>
            </w:pPr>
            <w:r w:rsidRPr="00C66177">
              <w:rPr>
                <w:rFonts w:ascii="Arial" w:eastAsia="Arial" w:hAnsi="Arial" w:cs="Arial"/>
                <w:color w:val="404040"/>
                <w:spacing w:val="1"/>
              </w:rPr>
              <w:t>I</w:t>
            </w:r>
            <w:r w:rsidRPr="00C66177">
              <w:rPr>
                <w:rFonts w:ascii="Arial" w:eastAsia="Arial" w:hAnsi="Arial" w:cs="Arial"/>
                <w:color w:val="404040"/>
                <w:spacing w:val="-2"/>
              </w:rPr>
              <w:t>m</w:t>
            </w:r>
            <w:r w:rsidRPr="00C66177">
              <w:rPr>
                <w:rFonts w:ascii="Arial" w:eastAsia="Arial" w:hAnsi="Arial" w:cs="Arial"/>
                <w:color w:val="404040"/>
                <w:spacing w:val="3"/>
              </w:rPr>
              <w:t>p</w:t>
            </w:r>
            <w:r w:rsidRPr="00C66177">
              <w:rPr>
                <w:rFonts w:ascii="Arial" w:eastAsia="Arial" w:hAnsi="Arial" w:cs="Arial"/>
                <w:color w:val="404040"/>
                <w:spacing w:val="-2"/>
              </w:rPr>
              <w:t>r</w:t>
            </w:r>
            <w:r w:rsidRPr="00C66177">
              <w:rPr>
                <w:rFonts w:ascii="Arial" w:eastAsia="Arial" w:hAnsi="Arial" w:cs="Arial"/>
                <w:color w:val="404040"/>
                <w:spacing w:val="3"/>
              </w:rPr>
              <w:t>o</w:t>
            </w:r>
            <w:r w:rsidRPr="00C66177">
              <w:rPr>
                <w:rFonts w:ascii="Arial" w:eastAsia="Arial" w:hAnsi="Arial" w:cs="Arial"/>
                <w:color w:val="404040"/>
                <w:spacing w:val="-7"/>
              </w:rPr>
              <w:t>v</w:t>
            </w:r>
            <w:r w:rsidRPr="00C66177">
              <w:rPr>
                <w:rFonts w:ascii="Arial" w:eastAsia="Arial" w:hAnsi="Arial" w:cs="Arial"/>
                <w:color w:val="404040"/>
                <w:spacing w:val="-4"/>
              </w:rPr>
              <w:t>e</w:t>
            </w:r>
            <w:r w:rsidRPr="00C66177">
              <w:rPr>
                <w:rFonts w:ascii="Arial" w:eastAsia="Arial" w:hAnsi="Arial" w:cs="Arial"/>
                <w:color w:val="404040"/>
                <w:spacing w:val="5"/>
              </w:rPr>
              <w:t>m</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1</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2"/>
              </w:rPr>
              <w:t>P</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 xml:space="preserve">r </w:t>
            </w:r>
            <w:r w:rsidRPr="00C66177">
              <w:rPr>
                <w:rFonts w:ascii="Arial" w:eastAsia="Arial" w:hAnsi="Arial" w:cs="Arial"/>
                <w:color w:val="404040"/>
                <w:spacing w:val="-2"/>
              </w:rPr>
              <w:t>N</w:t>
            </w:r>
            <w:r w:rsidRPr="00C66177">
              <w:rPr>
                <w:rFonts w:ascii="Arial" w:eastAsia="Arial" w:hAnsi="Arial" w:cs="Arial"/>
                <w:color w:val="404040"/>
                <w:spacing w:val="1"/>
              </w:rPr>
              <w:t>/</w:t>
            </w:r>
            <w:r w:rsidRPr="00C66177">
              <w:rPr>
                <w:rFonts w:ascii="Arial" w:eastAsia="Arial" w:hAnsi="Arial" w:cs="Arial"/>
                <w:color w:val="404040"/>
              </w:rPr>
              <w:t>A</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o</w:t>
            </w:r>
            <w:r w:rsidRPr="00C66177">
              <w:rPr>
                <w:rFonts w:ascii="Arial" w:eastAsia="Arial" w:hAnsi="Arial" w:cs="Arial"/>
                <w:color w:val="404040"/>
              </w:rPr>
              <w:t>t</w:t>
            </w:r>
            <w:r w:rsidRPr="00C66177">
              <w:rPr>
                <w:rFonts w:ascii="Arial" w:eastAsia="Arial" w:hAnsi="Arial" w:cs="Arial"/>
                <w:color w:val="404040"/>
                <w:spacing w:val="5"/>
              </w:rPr>
              <w:t xml:space="preserve"> </w:t>
            </w:r>
            <w:r w:rsidRPr="00C66177">
              <w:rPr>
                <w:rFonts w:ascii="Arial" w:eastAsia="Arial" w:hAnsi="Arial" w:cs="Arial"/>
                <w:color w:val="404040"/>
                <w:spacing w:val="-5"/>
              </w:rPr>
              <w:t>A</w:t>
            </w:r>
            <w:r w:rsidRPr="00C66177">
              <w:rPr>
                <w:rFonts w:ascii="Arial" w:eastAsia="Arial" w:hAnsi="Arial" w:cs="Arial"/>
                <w:color w:val="404040"/>
                <w:spacing w:val="3"/>
              </w:rPr>
              <w:t>pp</w:t>
            </w:r>
            <w:r w:rsidRPr="00C66177">
              <w:rPr>
                <w:rFonts w:ascii="Arial" w:eastAsia="Arial" w:hAnsi="Arial" w:cs="Arial"/>
                <w:color w:val="404040"/>
                <w:spacing w:val="-2"/>
              </w:rPr>
              <w:t>li</w:t>
            </w:r>
            <w:r w:rsidRPr="00C66177">
              <w:rPr>
                <w:rFonts w:ascii="Arial" w:eastAsia="Arial" w:hAnsi="Arial" w:cs="Arial"/>
                <w:color w:val="404040"/>
                <w:spacing w:val="-7"/>
              </w:rPr>
              <w:t>c</w:t>
            </w:r>
            <w:r w:rsidRPr="00C66177">
              <w:rPr>
                <w:rFonts w:ascii="Arial" w:eastAsia="Arial" w:hAnsi="Arial" w:cs="Arial"/>
                <w:color w:val="404040"/>
                <w:spacing w:val="3"/>
              </w:rPr>
              <w:t>ab</w:t>
            </w:r>
            <w:r w:rsidRPr="00C66177">
              <w:rPr>
                <w:rFonts w:ascii="Arial" w:eastAsia="Arial" w:hAnsi="Arial" w:cs="Arial"/>
                <w:color w:val="404040"/>
                <w:spacing w:val="-9"/>
              </w:rPr>
              <w:t>l</w:t>
            </w:r>
            <w:r w:rsidRPr="00C66177">
              <w:rPr>
                <w:rFonts w:ascii="Arial" w:eastAsia="Arial" w:hAnsi="Arial" w:cs="Arial"/>
                <w:color w:val="404040"/>
              </w:rPr>
              <w:t>e</w:t>
            </w:r>
          </w:p>
        </w:tc>
        <w:tc>
          <w:tcPr>
            <w:tcW w:w="5129" w:type="dxa"/>
            <w:tcBorders>
              <w:top w:val="single" w:sz="4" w:space="0" w:color="000000"/>
              <w:left w:val="single" w:sz="4" w:space="0" w:color="000000"/>
              <w:bottom w:val="single" w:sz="4" w:space="0" w:color="000000"/>
              <w:right w:val="single" w:sz="4" w:space="0" w:color="000000"/>
            </w:tcBorders>
          </w:tcPr>
          <w:p w14:paraId="5222ABBC" w14:textId="77777777" w:rsidR="00CE640B" w:rsidRPr="00C66177" w:rsidRDefault="00EF6C1B">
            <w:pPr>
              <w:spacing w:line="220" w:lineRule="exact"/>
              <w:ind w:left="467"/>
              <w:rPr>
                <w:rFonts w:ascii="Arial" w:eastAsia="Arial" w:hAnsi="Arial" w:cs="Arial"/>
              </w:rPr>
            </w:pPr>
            <w:r w:rsidRPr="00C66177">
              <w:rPr>
                <w:rFonts w:ascii="Arial" w:eastAsia="Arial" w:hAnsi="Arial" w:cs="Arial"/>
                <w:b/>
              </w:rPr>
              <w:t>4</w:t>
            </w:r>
          </w:p>
          <w:p w14:paraId="172337A5" w14:textId="77777777" w:rsidR="00CE640B" w:rsidRPr="00C66177" w:rsidRDefault="00EF6C1B">
            <w:pPr>
              <w:ind w:left="467"/>
              <w:rPr>
                <w:rFonts w:ascii="Arial" w:eastAsia="Arial" w:hAnsi="Arial" w:cs="Arial"/>
              </w:rPr>
            </w:pPr>
            <w:r w:rsidRPr="00C66177">
              <w:rPr>
                <w:rFonts w:ascii="Arial" w:eastAsia="Arial" w:hAnsi="Arial" w:cs="Arial"/>
                <w:b/>
                <w:spacing w:val="-2"/>
              </w:rPr>
              <w:t>A</w:t>
            </w:r>
            <w:r w:rsidRPr="00C66177">
              <w:rPr>
                <w:rFonts w:ascii="Arial" w:eastAsia="Arial" w:hAnsi="Arial" w:cs="Arial"/>
                <w:b/>
              </w:rPr>
              <w:t>s</w:t>
            </w:r>
            <w:r w:rsidRPr="00C66177">
              <w:rPr>
                <w:rFonts w:ascii="Arial" w:eastAsia="Arial" w:hAnsi="Arial" w:cs="Arial"/>
                <w:b/>
                <w:spacing w:val="5"/>
              </w:rPr>
              <w:t xml:space="preserve"> </w:t>
            </w:r>
            <w:r w:rsidRPr="00C66177">
              <w:rPr>
                <w:rFonts w:ascii="Arial" w:eastAsia="Arial" w:hAnsi="Arial" w:cs="Arial"/>
                <w:b/>
                <w:spacing w:val="1"/>
              </w:rPr>
              <w:t>i</w:t>
            </w:r>
            <w:r w:rsidRPr="00C66177">
              <w:rPr>
                <w:rFonts w:ascii="Arial" w:eastAsia="Arial" w:hAnsi="Arial" w:cs="Arial"/>
                <w:b/>
              </w:rPr>
              <w:t>t</w:t>
            </w:r>
            <w:r w:rsidRPr="00C66177">
              <w:rPr>
                <w:rFonts w:ascii="Arial" w:eastAsia="Arial" w:hAnsi="Arial" w:cs="Arial"/>
                <w:b/>
                <w:spacing w:val="-6"/>
              </w:rPr>
              <w:t xml:space="preserve"> </w:t>
            </w:r>
            <w:r w:rsidRPr="00C66177">
              <w:rPr>
                <w:rFonts w:ascii="Arial" w:eastAsia="Arial" w:hAnsi="Arial" w:cs="Arial"/>
                <w:b/>
                <w:spacing w:val="3"/>
              </w:rPr>
              <w:t>s</w:t>
            </w:r>
            <w:r w:rsidRPr="00C66177">
              <w:rPr>
                <w:rFonts w:ascii="Arial" w:eastAsia="Arial" w:hAnsi="Arial" w:cs="Arial"/>
                <w:b/>
                <w:spacing w:val="-6"/>
              </w:rPr>
              <w:t>m</w:t>
            </w:r>
            <w:r w:rsidRPr="00C66177">
              <w:rPr>
                <w:rFonts w:ascii="Arial" w:eastAsia="Arial" w:hAnsi="Arial" w:cs="Arial"/>
                <w:b/>
                <w:spacing w:val="3"/>
              </w:rPr>
              <w:t>a</w:t>
            </w:r>
            <w:r w:rsidRPr="00C66177">
              <w:rPr>
                <w:rFonts w:ascii="Arial" w:eastAsia="Arial" w:hAnsi="Arial" w:cs="Arial"/>
                <w:b/>
                <w:spacing w:val="1"/>
              </w:rPr>
              <w:t>r</w:t>
            </w:r>
            <w:r w:rsidRPr="00C66177">
              <w:rPr>
                <w:rFonts w:ascii="Arial" w:eastAsia="Arial" w:hAnsi="Arial" w:cs="Arial"/>
                <w:b/>
                <w:spacing w:val="-2"/>
              </w:rPr>
              <w:t>t</w:t>
            </w:r>
            <w:r w:rsidRPr="00C66177">
              <w:rPr>
                <w:rFonts w:ascii="Arial" w:eastAsia="Arial" w:hAnsi="Arial" w:cs="Arial"/>
                <w:b/>
                <w:spacing w:val="1"/>
              </w:rPr>
              <w:t>l</w:t>
            </w:r>
            <w:r w:rsidRPr="00C66177">
              <w:rPr>
                <w:rFonts w:ascii="Arial" w:eastAsia="Arial" w:hAnsi="Arial" w:cs="Arial"/>
                <w:b/>
              </w:rPr>
              <w:t>y</w:t>
            </w:r>
            <w:r w:rsidRPr="00C66177">
              <w:rPr>
                <w:rFonts w:ascii="Arial" w:eastAsia="Arial" w:hAnsi="Arial" w:cs="Arial"/>
                <w:b/>
                <w:spacing w:val="-1"/>
              </w:rPr>
              <w:t xml:space="preserve"> </w:t>
            </w:r>
            <w:r w:rsidRPr="00C66177">
              <w:rPr>
                <w:rFonts w:ascii="Arial" w:eastAsia="Arial" w:hAnsi="Arial" w:cs="Arial"/>
                <w:b/>
                <w:spacing w:val="3"/>
              </w:rPr>
              <w:t>s</w:t>
            </w:r>
            <w:r w:rsidRPr="00C66177">
              <w:rPr>
                <w:rFonts w:ascii="Arial" w:eastAsia="Arial" w:hAnsi="Arial" w:cs="Arial"/>
                <w:b/>
                <w:spacing w:val="-1"/>
              </w:rPr>
              <w:t>u</w:t>
            </w:r>
            <w:r w:rsidRPr="00C66177">
              <w:rPr>
                <w:rFonts w:ascii="Arial" w:eastAsia="Arial" w:hAnsi="Arial" w:cs="Arial"/>
                <w:b/>
                <w:spacing w:val="-6"/>
              </w:rPr>
              <w:t>m</w:t>
            </w:r>
            <w:r w:rsidRPr="00C66177">
              <w:rPr>
                <w:rFonts w:ascii="Arial" w:eastAsia="Arial" w:hAnsi="Arial" w:cs="Arial"/>
                <w:b/>
                <w:spacing w:val="1"/>
              </w:rPr>
              <w:t>m</w:t>
            </w:r>
            <w:r w:rsidRPr="00C66177">
              <w:rPr>
                <w:rFonts w:ascii="Arial" w:eastAsia="Arial" w:hAnsi="Arial" w:cs="Arial"/>
                <w:b/>
                <w:spacing w:val="-4"/>
              </w:rPr>
              <w:t>a</w:t>
            </w:r>
            <w:r w:rsidRPr="00C66177">
              <w:rPr>
                <w:rFonts w:ascii="Arial" w:eastAsia="Arial" w:hAnsi="Arial" w:cs="Arial"/>
                <w:b/>
                <w:spacing w:val="1"/>
              </w:rPr>
              <w:t>ri</w:t>
            </w:r>
            <w:r w:rsidRPr="00C66177">
              <w:rPr>
                <w:rFonts w:ascii="Arial" w:eastAsia="Arial" w:hAnsi="Arial" w:cs="Arial"/>
                <w:b/>
              </w:rPr>
              <w:t>z</w:t>
            </w:r>
            <w:r w:rsidRPr="00C66177">
              <w:rPr>
                <w:rFonts w:ascii="Arial" w:eastAsia="Arial" w:hAnsi="Arial" w:cs="Arial"/>
                <w:b/>
                <w:spacing w:val="-4"/>
              </w:rPr>
              <w:t>e</w:t>
            </w:r>
            <w:r w:rsidRPr="00C66177">
              <w:rPr>
                <w:rFonts w:ascii="Arial" w:eastAsia="Arial" w:hAnsi="Arial" w:cs="Arial"/>
                <w:b/>
              </w:rPr>
              <w:t>s</w:t>
            </w:r>
            <w:r w:rsidRPr="00C66177">
              <w:rPr>
                <w:rFonts w:ascii="Arial" w:eastAsia="Arial" w:hAnsi="Arial" w:cs="Arial"/>
                <w:b/>
                <w:spacing w:val="-1"/>
              </w:rPr>
              <w:t xml:space="preserve"> </w:t>
            </w:r>
            <w:r w:rsidRPr="00C66177">
              <w:rPr>
                <w:rFonts w:ascii="Arial" w:eastAsia="Arial" w:hAnsi="Arial" w:cs="Arial"/>
                <w:b/>
                <w:spacing w:val="3"/>
              </w:rPr>
              <w:t>s</w:t>
            </w:r>
            <w:r w:rsidRPr="00C66177">
              <w:rPr>
                <w:rFonts w:ascii="Arial" w:eastAsia="Arial" w:hAnsi="Arial" w:cs="Arial"/>
                <w:b/>
                <w:spacing w:val="-2"/>
              </w:rPr>
              <w:t>t</w:t>
            </w:r>
            <w:r w:rsidRPr="00C66177">
              <w:rPr>
                <w:rFonts w:ascii="Arial" w:eastAsia="Arial" w:hAnsi="Arial" w:cs="Arial"/>
                <w:b/>
                <w:spacing w:val="-1"/>
              </w:rPr>
              <w:t>ud</w:t>
            </w:r>
            <w:r w:rsidRPr="00C66177">
              <w:rPr>
                <w:rFonts w:ascii="Arial" w:eastAsia="Arial" w:hAnsi="Arial" w:cs="Arial"/>
                <w:b/>
                <w:spacing w:val="-6"/>
                <w:w w:val="101"/>
              </w:rPr>
              <w:t>i</w:t>
            </w:r>
            <w:r w:rsidRPr="00C66177">
              <w:rPr>
                <w:rFonts w:ascii="Arial" w:eastAsia="Arial" w:hAnsi="Arial" w:cs="Arial"/>
                <w:b/>
                <w:spacing w:val="3"/>
              </w:rPr>
              <w:t>e</w:t>
            </w:r>
            <w:r w:rsidRPr="00C66177">
              <w:rPr>
                <w:rFonts w:ascii="Arial" w:eastAsia="Arial" w:hAnsi="Arial" w:cs="Arial"/>
                <w:b/>
              </w:rPr>
              <w:t>s</w:t>
            </w:r>
          </w:p>
        </w:tc>
        <w:tc>
          <w:tcPr>
            <w:tcW w:w="3796" w:type="dxa"/>
            <w:tcBorders>
              <w:top w:val="single" w:sz="4" w:space="0" w:color="000000"/>
              <w:left w:val="single" w:sz="4" w:space="0" w:color="000000"/>
              <w:bottom w:val="single" w:sz="4" w:space="0" w:color="000000"/>
              <w:right w:val="single" w:sz="4" w:space="0" w:color="000000"/>
            </w:tcBorders>
          </w:tcPr>
          <w:p w14:paraId="3D1A8172" w14:textId="4F31D223" w:rsidR="00CE640B" w:rsidRPr="00C66177" w:rsidRDefault="00FE6EDB">
            <w:pPr>
              <w:rPr>
                <w:rFonts w:ascii="Arial" w:hAnsi="Arial" w:cs="Arial"/>
              </w:rPr>
            </w:pPr>
            <w:r w:rsidRPr="00C66177">
              <w:rPr>
                <w:rFonts w:ascii="Arial" w:hAnsi="Arial" w:cs="Arial"/>
              </w:rPr>
              <w:t>The abstract has been revised to make it more concise and to clearly emphasize the main results, particularly the existence, uniqueness, and solution properties of the model.</w:t>
            </w:r>
          </w:p>
        </w:tc>
      </w:tr>
      <w:tr w:rsidR="00CE640B" w:rsidRPr="00C66177" w14:paraId="08E7099A" w14:textId="77777777">
        <w:trPr>
          <w:trHeight w:hRule="exact" w:val="929"/>
        </w:trPr>
        <w:tc>
          <w:tcPr>
            <w:tcW w:w="4970" w:type="dxa"/>
            <w:tcBorders>
              <w:top w:val="single" w:sz="4" w:space="0" w:color="000000"/>
              <w:left w:val="single" w:sz="4" w:space="0" w:color="000000"/>
              <w:bottom w:val="single" w:sz="4" w:space="0" w:color="000000"/>
              <w:right w:val="single" w:sz="4" w:space="0" w:color="000000"/>
            </w:tcBorders>
          </w:tcPr>
          <w:p w14:paraId="2D5AAF5E"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spacing w:val="3"/>
              </w:rPr>
              <w:t>3</w:t>
            </w:r>
            <w:r w:rsidRPr="00C66177">
              <w:rPr>
                <w:rFonts w:ascii="Arial" w:eastAsia="Arial" w:hAnsi="Arial" w:cs="Arial"/>
                <w:b/>
              </w:rPr>
              <w:t>.</w:t>
            </w:r>
            <w:r w:rsidRPr="00C66177">
              <w:rPr>
                <w:rFonts w:ascii="Arial" w:eastAsia="Arial" w:hAnsi="Arial" w:cs="Arial"/>
                <w:b/>
                <w:spacing w:val="5"/>
              </w:rPr>
              <w:t xml:space="preserve"> </w:t>
            </w:r>
            <w:r w:rsidRPr="00C66177">
              <w:rPr>
                <w:rFonts w:ascii="Arial" w:eastAsia="Arial" w:hAnsi="Arial" w:cs="Arial"/>
                <w:b/>
                <w:spacing w:val="-2"/>
              </w:rPr>
              <w:t>A</w:t>
            </w:r>
            <w:r w:rsidRPr="00C66177">
              <w:rPr>
                <w:rFonts w:ascii="Arial" w:eastAsia="Arial" w:hAnsi="Arial" w:cs="Arial"/>
                <w:b/>
                <w:spacing w:val="-6"/>
              </w:rPr>
              <w:t>r</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2"/>
              </w:rPr>
              <w:t xml:space="preserve"> </w:t>
            </w:r>
            <w:r w:rsidRPr="00C66177">
              <w:rPr>
                <w:rFonts w:ascii="Arial" w:eastAsia="Arial" w:hAnsi="Arial" w:cs="Arial"/>
                <w:b/>
                <w:spacing w:val="-4"/>
              </w:rPr>
              <w:t>k</w:t>
            </w:r>
            <w:r w:rsidRPr="00C66177">
              <w:rPr>
                <w:rFonts w:ascii="Arial" w:eastAsia="Arial" w:hAnsi="Arial" w:cs="Arial"/>
                <w:b/>
                <w:spacing w:val="3"/>
              </w:rPr>
              <w:t>e</w:t>
            </w:r>
            <w:r w:rsidRPr="00C66177">
              <w:rPr>
                <w:rFonts w:ascii="Arial" w:eastAsia="Arial" w:hAnsi="Arial" w:cs="Arial"/>
                <w:b/>
                <w:spacing w:val="-11"/>
              </w:rPr>
              <w:t>y</w:t>
            </w:r>
            <w:r w:rsidRPr="00C66177">
              <w:rPr>
                <w:rFonts w:ascii="Arial" w:eastAsia="Arial" w:hAnsi="Arial" w:cs="Arial"/>
                <w:b/>
                <w:spacing w:val="9"/>
              </w:rPr>
              <w:t>w</w:t>
            </w:r>
            <w:r w:rsidRPr="00C66177">
              <w:rPr>
                <w:rFonts w:ascii="Arial" w:eastAsia="Arial" w:hAnsi="Arial" w:cs="Arial"/>
                <w:b/>
                <w:spacing w:val="-1"/>
              </w:rPr>
              <w:t>o</w:t>
            </w:r>
            <w:r w:rsidRPr="00C66177">
              <w:rPr>
                <w:rFonts w:ascii="Arial" w:eastAsia="Arial" w:hAnsi="Arial" w:cs="Arial"/>
                <w:b/>
                <w:spacing w:val="1"/>
              </w:rPr>
              <w:t>r</w:t>
            </w:r>
            <w:r w:rsidRPr="00C66177">
              <w:rPr>
                <w:rFonts w:ascii="Arial" w:eastAsia="Arial" w:hAnsi="Arial" w:cs="Arial"/>
                <w:b/>
                <w:spacing w:val="-8"/>
              </w:rPr>
              <w:t>d</w:t>
            </w:r>
            <w:r w:rsidRPr="00C66177">
              <w:rPr>
                <w:rFonts w:ascii="Arial" w:eastAsia="Arial" w:hAnsi="Arial" w:cs="Arial"/>
                <w:b/>
              </w:rPr>
              <w:t>s</w:t>
            </w:r>
            <w:r w:rsidRPr="00C66177">
              <w:rPr>
                <w:rFonts w:ascii="Arial" w:eastAsia="Arial" w:hAnsi="Arial" w:cs="Arial"/>
                <w:b/>
                <w:spacing w:val="5"/>
              </w:rPr>
              <w:t xml:space="preserve"> </w:t>
            </w:r>
            <w:r w:rsidRPr="00C66177">
              <w:rPr>
                <w:rFonts w:ascii="Arial" w:eastAsia="Arial" w:hAnsi="Arial" w:cs="Arial"/>
                <w:b/>
                <w:spacing w:val="3"/>
              </w:rPr>
              <w:t>a</w:t>
            </w:r>
            <w:r w:rsidRPr="00C66177">
              <w:rPr>
                <w:rFonts w:ascii="Arial" w:eastAsia="Arial" w:hAnsi="Arial" w:cs="Arial"/>
                <w:b/>
                <w:spacing w:val="-1"/>
              </w:rPr>
              <w:t>p</w:t>
            </w:r>
            <w:r w:rsidRPr="00C66177">
              <w:rPr>
                <w:rFonts w:ascii="Arial" w:eastAsia="Arial" w:hAnsi="Arial" w:cs="Arial"/>
                <w:b/>
                <w:spacing w:val="-8"/>
              </w:rPr>
              <w:t>p</w:t>
            </w:r>
            <w:r w:rsidRPr="00C66177">
              <w:rPr>
                <w:rFonts w:ascii="Arial" w:eastAsia="Arial" w:hAnsi="Arial" w:cs="Arial"/>
                <w:b/>
                <w:spacing w:val="1"/>
              </w:rPr>
              <w:t>r</w:t>
            </w:r>
            <w:r w:rsidRPr="00C66177">
              <w:rPr>
                <w:rFonts w:ascii="Arial" w:eastAsia="Arial" w:hAnsi="Arial" w:cs="Arial"/>
                <w:b/>
                <w:spacing w:val="-1"/>
              </w:rPr>
              <w:t>op</w:t>
            </w:r>
            <w:r w:rsidRPr="00C66177">
              <w:rPr>
                <w:rFonts w:ascii="Arial" w:eastAsia="Arial" w:hAnsi="Arial" w:cs="Arial"/>
                <w:b/>
                <w:spacing w:val="1"/>
              </w:rPr>
              <w:t>r</w:t>
            </w:r>
            <w:r w:rsidRPr="00C66177">
              <w:rPr>
                <w:rFonts w:ascii="Arial" w:eastAsia="Arial" w:hAnsi="Arial" w:cs="Arial"/>
                <w:b/>
                <w:spacing w:val="-6"/>
              </w:rPr>
              <w:t>i</w:t>
            </w:r>
            <w:r w:rsidRPr="00C66177">
              <w:rPr>
                <w:rFonts w:ascii="Arial" w:eastAsia="Arial" w:hAnsi="Arial" w:cs="Arial"/>
                <w:b/>
                <w:spacing w:val="3"/>
              </w:rPr>
              <w:t>a</w:t>
            </w:r>
            <w:r w:rsidRPr="00C66177">
              <w:rPr>
                <w:rFonts w:ascii="Arial" w:eastAsia="Arial" w:hAnsi="Arial" w:cs="Arial"/>
                <w:b/>
                <w:spacing w:val="-2"/>
              </w:rPr>
              <w:t>t</w:t>
            </w:r>
            <w:r w:rsidRPr="00C66177">
              <w:rPr>
                <w:rFonts w:ascii="Arial" w:eastAsia="Arial" w:hAnsi="Arial" w:cs="Arial"/>
                <w:b/>
              </w:rPr>
              <w:t>e</w:t>
            </w:r>
            <w:r w:rsidRPr="00C66177">
              <w:rPr>
                <w:rFonts w:ascii="Arial" w:eastAsia="Arial" w:hAnsi="Arial" w:cs="Arial"/>
                <w:b/>
                <w:spacing w:val="-1"/>
              </w:rPr>
              <w:t xml:space="preserve"> </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d</w:t>
            </w:r>
            <w:r w:rsidRPr="00C66177">
              <w:rPr>
                <w:rFonts w:ascii="Arial" w:eastAsia="Arial" w:hAnsi="Arial" w:cs="Arial"/>
                <w:b/>
                <w:spacing w:val="1"/>
              </w:rPr>
              <w:t xml:space="preserve"> </w:t>
            </w:r>
            <w:r w:rsidRPr="00C66177">
              <w:rPr>
                <w:rFonts w:ascii="Arial" w:eastAsia="Arial" w:hAnsi="Arial" w:cs="Arial"/>
                <w:b/>
                <w:spacing w:val="-8"/>
              </w:rPr>
              <w:t>u</w:t>
            </w:r>
            <w:r w:rsidRPr="00C66177">
              <w:rPr>
                <w:rFonts w:ascii="Arial" w:eastAsia="Arial" w:hAnsi="Arial" w:cs="Arial"/>
                <w:b/>
                <w:spacing w:val="3"/>
              </w:rPr>
              <w:t>se</w:t>
            </w:r>
            <w:r w:rsidRPr="00C66177">
              <w:rPr>
                <w:rFonts w:ascii="Arial" w:eastAsia="Arial" w:hAnsi="Arial" w:cs="Arial"/>
                <w:b/>
                <w:spacing w:val="-2"/>
              </w:rPr>
              <w:t>f</w:t>
            </w:r>
            <w:r w:rsidRPr="00C66177">
              <w:rPr>
                <w:rFonts w:ascii="Arial" w:eastAsia="Arial" w:hAnsi="Arial" w:cs="Arial"/>
                <w:b/>
                <w:spacing w:val="-1"/>
              </w:rPr>
              <w:t>u</w:t>
            </w:r>
            <w:r w:rsidRPr="00C66177">
              <w:rPr>
                <w:rFonts w:ascii="Arial" w:eastAsia="Arial" w:hAnsi="Arial" w:cs="Arial"/>
                <w:b/>
                <w:spacing w:val="-6"/>
                <w:w w:val="101"/>
              </w:rPr>
              <w:t>l</w:t>
            </w:r>
            <w:r w:rsidRPr="00C66177">
              <w:rPr>
                <w:rFonts w:ascii="Arial" w:eastAsia="Arial" w:hAnsi="Arial" w:cs="Arial"/>
                <w:b/>
              </w:rPr>
              <w:t>?</w:t>
            </w:r>
          </w:p>
          <w:p w14:paraId="0B06816B" w14:textId="77777777" w:rsidR="00CE640B" w:rsidRPr="00C66177" w:rsidRDefault="00EF6C1B">
            <w:pPr>
              <w:ind w:left="107"/>
              <w:rPr>
                <w:rFonts w:ascii="Arial" w:eastAsia="Arial" w:hAnsi="Arial" w:cs="Arial"/>
              </w:rPr>
            </w:pPr>
            <w:r w:rsidRPr="00C66177">
              <w:rPr>
                <w:rFonts w:ascii="Arial" w:eastAsia="Arial" w:hAnsi="Arial" w:cs="Arial"/>
                <w:color w:val="404040"/>
                <w:spacing w:val="-2"/>
              </w:rPr>
              <w:t>R</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spacing w:val="-4"/>
              </w:rPr>
              <w:t>n</w:t>
            </w:r>
            <w:r w:rsidRPr="00C66177">
              <w:rPr>
                <w:rFonts w:ascii="Arial" w:eastAsia="Arial" w:hAnsi="Arial" w:cs="Arial"/>
                <w:color w:val="404040"/>
              </w:rPr>
              <w:t>g</w:t>
            </w:r>
            <w:r w:rsidRPr="00C66177">
              <w:rPr>
                <w:rFonts w:ascii="Arial" w:eastAsia="Arial" w:hAnsi="Arial" w:cs="Arial"/>
                <w:color w:val="404040"/>
                <w:spacing w:val="6"/>
              </w:rPr>
              <w:t xml:space="preserve"> </w:t>
            </w:r>
            <w:r w:rsidRPr="00C66177">
              <w:rPr>
                <w:rFonts w:ascii="Arial" w:eastAsia="Arial" w:hAnsi="Arial" w:cs="Arial"/>
                <w:color w:val="404040"/>
                <w:spacing w:val="-5"/>
              </w:rPr>
              <w:t>S</w:t>
            </w:r>
            <w:r w:rsidRPr="00C66177">
              <w:rPr>
                <w:rFonts w:ascii="Arial" w:eastAsia="Arial" w:hAnsi="Arial" w:cs="Arial"/>
                <w:color w:val="404040"/>
              </w:rPr>
              <w:t>c</w:t>
            </w:r>
            <w:r w:rsidRPr="00C66177">
              <w:rPr>
                <w:rFonts w:ascii="Arial" w:eastAsia="Arial" w:hAnsi="Arial" w:cs="Arial"/>
                <w:color w:val="404040"/>
                <w:spacing w:val="3"/>
              </w:rPr>
              <w:t>a</w:t>
            </w:r>
            <w:r w:rsidRPr="00C66177">
              <w:rPr>
                <w:rFonts w:ascii="Arial" w:eastAsia="Arial" w:hAnsi="Arial" w:cs="Arial"/>
                <w:color w:val="404040"/>
                <w:spacing w:val="-9"/>
              </w:rPr>
              <w:t>l</w:t>
            </w:r>
            <w:r w:rsidRPr="00C66177">
              <w:rPr>
                <w:rFonts w:ascii="Arial" w:eastAsia="Arial" w:hAnsi="Arial" w:cs="Arial"/>
                <w:color w:val="404040"/>
                <w:spacing w:val="3"/>
              </w:rPr>
              <w:t>e</w:t>
            </w:r>
            <w:r w:rsidRPr="00C66177">
              <w:rPr>
                <w:rFonts w:ascii="Arial" w:eastAsia="Arial" w:hAnsi="Arial" w:cs="Arial"/>
                <w:color w:val="404040"/>
                <w:w w:val="101"/>
              </w:rPr>
              <w:t>:</w:t>
            </w:r>
          </w:p>
          <w:p w14:paraId="139F984D" w14:textId="77777777" w:rsidR="00CE640B" w:rsidRPr="00C66177" w:rsidRDefault="00EF6C1B">
            <w:pPr>
              <w:spacing w:before="1"/>
              <w:ind w:left="107"/>
              <w:rPr>
                <w:rFonts w:ascii="Arial" w:eastAsia="Arial" w:hAnsi="Arial" w:cs="Arial"/>
              </w:rPr>
            </w:pPr>
            <w:r w:rsidRPr="00C66177">
              <w:rPr>
                <w:rFonts w:ascii="Arial" w:eastAsia="Arial" w:hAnsi="Arial" w:cs="Arial"/>
                <w:color w:val="404040"/>
              </w:rPr>
              <w:t>5</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E</w:t>
            </w:r>
            <w:r w:rsidRPr="00C66177">
              <w:rPr>
                <w:rFonts w:ascii="Arial" w:eastAsia="Arial" w:hAnsi="Arial" w:cs="Arial"/>
                <w:color w:val="404040"/>
                <w:spacing w:val="-7"/>
              </w:rPr>
              <w:t>x</w:t>
            </w:r>
            <w:r w:rsidRPr="00C66177">
              <w:rPr>
                <w:rFonts w:ascii="Arial" w:eastAsia="Arial" w:hAnsi="Arial" w:cs="Arial"/>
                <w:color w:val="404040"/>
              </w:rPr>
              <w:t>c</w:t>
            </w:r>
            <w:r w:rsidRPr="00C66177">
              <w:rPr>
                <w:rFonts w:ascii="Arial" w:eastAsia="Arial" w:hAnsi="Arial" w:cs="Arial"/>
                <w:color w:val="404040"/>
                <w:spacing w:val="3"/>
              </w:rPr>
              <w:t>e</w:t>
            </w:r>
            <w:r w:rsidRPr="00C66177">
              <w:rPr>
                <w:rFonts w:ascii="Arial" w:eastAsia="Arial" w:hAnsi="Arial" w:cs="Arial"/>
                <w:color w:val="404040"/>
                <w:spacing w:val="-2"/>
              </w:rPr>
              <w:t>ll</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4</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1"/>
              </w:rPr>
              <w:t>G</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d</w:t>
            </w:r>
            <w:r w:rsidRPr="00C66177">
              <w:rPr>
                <w:rFonts w:ascii="Arial" w:eastAsia="Arial" w:hAnsi="Arial" w:cs="Arial"/>
                <w:color w:val="404040"/>
                <w:spacing w:val="-2"/>
              </w:rPr>
              <w:t xml:space="preserve"> </w:t>
            </w:r>
            <w:r w:rsidRPr="00C66177">
              <w:rPr>
                <w:rFonts w:ascii="Arial" w:eastAsia="Arial" w:hAnsi="Arial" w:cs="Arial"/>
                <w:color w:val="404040"/>
              </w:rPr>
              <w:t>3</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5"/>
              </w:rPr>
              <w:t>S</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rPr>
              <w:t>s</w:t>
            </w:r>
            <w:r w:rsidRPr="00C66177">
              <w:rPr>
                <w:rFonts w:ascii="Arial" w:eastAsia="Arial" w:hAnsi="Arial" w:cs="Arial"/>
                <w:color w:val="404040"/>
                <w:spacing w:val="-6"/>
              </w:rPr>
              <w:t>f</w:t>
            </w:r>
            <w:r w:rsidRPr="00C66177">
              <w:rPr>
                <w:rFonts w:ascii="Arial" w:eastAsia="Arial" w:hAnsi="Arial" w:cs="Arial"/>
                <w:color w:val="404040"/>
                <w:spacing w:val="3"/>
              </w:rPr>
              <w:t>a</w:t>
            </w:r>
            <w:r w:rsidRPr="00C66177">
              <w:rPr>
                <w:rFonts w:ascii="Arial" w:eastAsia="Arial" w:hAnsi="Arial" w:cs="Arial"/>
                <w:color w:val="404040"/>
              </w:rPr>
              <w:t>c</w:t>
            </w:r>
            <w:r w:rsidRPr="00C66177">
              <w:rPr>
                <w:rFonts w:ascii="Arial" w:eastAsia="Arial" w:hAnsi="Arial" w:cs="Arial"/>
                <w:color w:val="404040"/>
                <w:spacing w:val="-6"/>
              </w:rPr>
              <w:t>t</w:t>
            </w:r>
            <w:r w:rsidRPr="00C66177">
              <w:rPr>
                <w:rFonts w:ascii="Arial" w:eastAsia="Arial" w:hAnsi="Arial" w:cs="Arial"/>
                <w:color w:val="404040"/>
                <w:spacing w:val="3"/>
              </w:rPr>
              <w:t>o</w:t>
            </w:r>
            <w:r w:rsidRPr="00C66177">
              <w:rPr>
                <w:rFonts w:ascii="Arial" w:eastAsia="Arial" w:hAnsi="Arial" w:cs="Arial"/>
                <w:color w:val="404040"/>
                <w:spacing w:val="-2"/>
              </w:rPr>
              <w:t>r</w:t>
            </w:r>
            <w:r w:rsidRPr="00C66177">
              <w:rPr>
                <w:rFonts w:ascii="Arial" w:eastAsia="Arial" w:hAnsi="Arial" w:cs="Arial"/>
                <w:color w:val="404040"/>
              </w:rPr>
              <w:t>y</w:t>
            </w:r>
            <w:r w:rsidRPr="00C66177">
              <w:rPr>
                <w:rFonts w:ascii="Arial" w:eastAsia="Arial" w:hAnsi="Arial" w:cs="Arial"/>
                <w:color w:val="404040"/>
                <w:spacing w:val="3"/>
              </w:rPr>
              <w:t xml:space="preserve"> </w:t>
            </w:r>
            <w:r w:rsidRPr="00C66177">
              <w:rPr>
                <w:rFonts w:ascii="Arial" w:eastAsia="Arial" w:hAnsi="Arial" w:cs="Arial"/>
                <w:color w:val="404040"/>
              </w:rPr>
              <w:t>2</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e</w:t>
            </w:r>
            <w:r w:rsidRPr="00C66177">
              <w:rPr>
                <w:rFonts w:ascii="Arial" w:eastAsia="Arial" w:hAnsi="Arial" w:cs="Arial"/>
                <w:color w:val="404040"/>
                <w:spacing w:val="3"/>
              </w:rPr>
              <w:t>ed</w:t>
            </w:r>
            <w:r w:rsidRPr="00C66177">
              <w:rPr>
                <w:rFonts w:ascii="Arial" w:eastAsia="Arial" w:hAnsi="Arial" w:cs="Arial"/>
                <w:color w:val="404040"/>
              </w:rPr>
              <w:t>s</w:t>
            </w:r>
          </w:p>
          <w:p w14:paraId="6CA27ED0" w14:textId="77777777" w:rsidR="00CE640B" w:rsidRPr="00C66177" w:rsidRDefault="00EF6C1B">
            <w:pPr>
              <w:ind w:left="107"/>
              <w:rPr>
                <w:rFonts w:ascii="Arial" w:eastAsia="Arial" w:hAnsi="Arial" w:cs="Arial"/>
              </w:rPr>
            </w:pPr>
            <w:r w:rsidRPr="00C66177">
              <w:rPr>
                <w:rFonts w:ascii="Arial" w:eastAsia="Arial" w:hAnsi="Arial" w:cs="Arial"/>
                <w:color w:val="404040"/>
                <w:spacing w:val="1"/>
              </w:rPr>
              <w:t>I</w:t>
            </w:r>
            <w:r w:rsidRPr="00C66177">
              <w:rPr>
                <w:rFonts w:ascii="Arial" w:eastAsia="Arial" w:hAnsi="Arial" w:cs="Arial"/>
                <w:color w:val="404040"/>
                <w:spacing w:val="-2"/>
              </w:rPr>
              <w:t>m</w:t>
            </w:r>
            <w:r w:rsidRPr="00C66177">
              <w:rPr>
                <w:rFonts w:ascii="Arial" w:eastAsia="Arial" w:hAnsi="Arial" w:cs="Arial"/>
                <w:color w:val="404040"/>
                <w:spacing w:val="3"/>
              </w:rPr>
              <w:t>p</w:t>
            </w:r>
            <w:r w:rsidRPr="00C66177">
              <w:rPr>
                <w:rFonts w:ascii="Arial" w:eastAsia="Arial" w:hAnsi="Arial" w:cs="Arial"/>
                <w:color w:val="404040"/>
                <w:spacing w:val="-2"/>
              </w:rPr>
              <w:t>r</w:t>
            </w:r>
            <w:r w:rsidRPr="00C66177">
              <w:rPr>
                <w:rFonts w:ascii="Arial" w:eastAsia="Arial" w:hAnsi="Arial" w:cs="Arial"/>
                <w:color w:val="404040"/>
                <w:spacing w:val="3"/>
              </w:rPr>
              <w:t>o</w:t>
            </w:r>
            <w:r w:rsidRPr="00C66177">
              <w:rPr>
                <w:rFonts w:ascii="Arial" w:eastAsia="Arial" w:hAnsi="Arial" w:cs="Arial"/>
                <w:color w:val="404040"/>
                <w:spacing w:val="-7"/>
              </w:rPr>
              <w:t>v</w:t>
            </w:r>
            <w:r w:rsidRPr="00C66177">
              <w:rPr>
                <w:rFonts w:ascii="Arial" w:eastAsia="Arial" w:hAnsi="Arial" w:cs="Arial"/>
                <w:color w:val="404040"/>
                <w:spacing w:val="-4"/>
              </w:rPr>
              <w:t>e</w:t>
            </w:r>
            <w:r w:rsidRPr="00C66177">
              <w:rPr>
                <w:rFonts w:ascii="Arial" w:eastAsia="Arial" w:hAnsi="Arial" w:cs="Arial"/>
                <w:color w:val="404040"/>
                <w:spacing w:val="5"/>
              </w:rPr>
              <w:t>m</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1</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2"/>
              </w:rPr>
              <w:t>P</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 xml:space="preserve">r </w:t>
            </w:r>
            <w:r w:rsidRPr="00C66177">
              <w:rPr>
                <w:rFonts w:ascii="Arial" w:eastAsia="Arial" w:hAnsi="Arial" w:cs="Arial"/>
                <w:color w:val="404040"/>
                <w:spacing w:val="-2"/>
              </w:rPr>
              <w:t>N</w:t>
            </w:r>
            <w:r w:rsidRPr="00C66177">
              <w:rPr>
                <w:rFonts w:ascii="Arial" w:eastAsia="Arial" w:hAnsi="Arial" w:cs="Arial"/>
                <w:color w:val="404040"/>
                <w:spacing w:val="1"/>
              </w:rPr>
              <w:t>/</w:t>
            </w:r>
            <w:r w:rsidRPr="00C66177">
              <w:rPr>
                <w:rFonts w:ascii="Arial" w:eastAsia="Arial" w:hAnsi="Arial" w:cs="Arial"/>
                <w:color w:val="404040"/>
              </w:rPr>
              <w:t>A</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o</w:t>
            </w:r>
            <w:r w:rsidRPr="00C66177">
              <w:rPr>
                <w:rFonts w:ascii="Arial" w:eastAsia="Arial" w:hAnsi="Arial" w:cs="Arial"/>
                <w:color w:val="404040"/>
              </w:rPr>
              <w:t>t</w:t>
            </w:r>
            <w:r w:rsidRPr="00C66177">
              <w:rPr>
                <w:rFonts w:ascii="Arial" w:eastAsia="Arial" w:hAnsi="Arial" w:cs="Arial"/>
                <w:color w:val="404040"/>
                <w:spacing w:val="5"/>
              </w:rPr>
              <w:t xml:space="preserve"> </w:t>
            </w:r>
            <w:r w:rsidRPr="00C66177">
              <w:rPr>
                <w:rFonts w:ascii="Arial" w:eastAsia="Arial" w:hAnsi="Arial" w:cs="Arial"/>
                <w:color w:val="404040"/>
                <w:spacing w:val="-5"/>
              </w:rPr>
              <w:t>A</w:t>
            </w:r>
            <w:r w:rsidRPr="00C66177">
              <w:rPr>
                <w:rFonts w:ascii="Arial" w:eastAsia="Arial" w:hAnsi="Arial" w:cs="Arial"/>
                <w:color w:val="404040"/>
                <w:spacing w:val="3"/>
              </w:rPr>
              <w:t>pp</w:t>
            </w:r>
            <w:r w:rsidRPr="00C66177">
              <w:rPr>
                <w:rFonts w:ascii="Arial" w:eastAsia="Arial" w:hAnsi="Arial" w:cs="Arial"/>
                <w:color w:val="404040"/>
                <w:spacing w:val="-2"/>
              </w:rPr>
              <w:t>li</w:t>
            </w:r>
            <w:r w:rsidRPr="00C66177">
              <w:rPr>
                <w:rFonts w:ascii="Arial" w:eastAsia="Arial" w:hAnsi="Arial" w:cs="Arial"/>
                <w:color w:val="404040"/>
                <w:spacing w:val="-7"/>
              </w:rPr>
              <w:t>c</w:t>
            </w:r>
            <w:r w:rsidRPr="00C66177">
              <w:rPr>
                <w:rFonts w:ascii="Arial" w:eastAsia="Arial" w:hAnsi="Arial" w:cs="Arial"/>
                <w:color w:val="404040"/>
                <w:spacing w:val="3"/>
              </w:rPr>
              <w:t>ab</w:t>
            </w:r>
            <w:r w:rsidRPr="00C66177">
              <w:rPr>
                <w:rFonts w:ascii="Arial" w:eastAsia="Arial" w:hAnsi="Arial" w:cs="Arial"/>
                <w:color w:val="404040"/>
                <w:spacing w:val="-9"/>
              </w:rPr>
              <w:t>l</w:t>
            </w:r>
            <w:r w:rsidRPr="00C66177">
              <w:rPr>
                <w:rFonts w:ascii="Arial" w:eastAsia="Arial" w:hAnsi="Arial" w:cs="Arial"/>
                <w:color w:val="404040"/>
              </w:rPr>
              <w:t>e</w:t>
            </w:r>
          </w:p>
        </w:tc>
        <w:tc>
          <w:tcPr>
            <w:tcW w:w="5129" w:type="dxa"/>
            <w:tcBorders>
              <w:top w:val="single" w:sz="4" w:space="0" w:color="000000"/>
              <w:left w:val="single" w:sz="4" w:space="0" w:color="000000"/>
              <w:bottom w:val="single" w:sz="4" w:space="0" w:color="000000"/>
              <w:right w:val="single" w:sz="4" w:space="0" w:color="000000"/>
            </w:tcBorders>
          </w:tcPr>
          <w:p w14:paraId="30E7DE49" w14:textId="77777777" w:rsidR="00CE640B" w:rsidRPr="00C66177" w:rsidRDefault="00EF6C1B">
            <w:pPr>
              <w:spacing w:line="220" w:lineRule="exact"/>
              <w:ind w:left="467"/>
              <w:rPr>
                <w:rFonts w:ascii="Arial" w:eastAsia="Arial" w:hAnsi="Arial" w:cs="Arial"/>
              </w:rPr>
            </w:pPr>
            <w:r w:rsidRPr="00C66177">
              <w:rPr>
                <w:rFonts w:ascii="Arial" w:eastAsia="Arial" w:hAnsi="Arial" w:cs="Arial"/>
                <w:b/>
                <w:spacing w:val="-2"/>
              </w:rPr>
              <w:t>N</w:t>
            </w:r>
            <w:r w:rsidRPr="00C66177">
              <w:rPr>
                <w:rFonts w:ascii="Arial" w:eastAsia="Arial" w:hAnsi="Arial" w:cs="Arial"/>
                <w:b/>
              </w:rPr>
              <w:t>A</w:t>
            </w:r>
          </w:p>
          <w:p w14:paraId="4A475F93" w14:textId="77777777" w:rsidR="00CE640B" w:rsidRPr="00C66177" w:rsidRDefault="00EF6C1B">
            <w:pPr>
              <w:ind w:left="467"/>
              <w:rPr>
                <w:rFonts w:ascii="Arial" w:eastAsia="Arial" w:hAnsi="Arial" w:cs="Arial"/>
              </w:rPr>
            </w:pPr>
            <w:r w:rsidRPr="00C66177">
              <w:rPr>
                <w:rFonts w:ascii="Arial" w:eastAsia="Arial" w:hAnsi="Arial" w:cs="Arial"/>
                <w:b/>
                <w:spacing w:val="3"/>
              </w:rPr>
              <w:t>a</w:t>
            </w:r>
            <w:r w:rsidRPr="00C66177">
              <w:rPr>
                <w:rFonts w:ascii="Arial" w:eastAsia="Arial" w:hAnsi="Arial" w:cs="Arial"/>
                <w:b/>
              </w:rPr>
              <w:t>s</w:t>
            </w:r>
            <w:r w:rsidRPr="00C66177">
              <w:rPr>
                <w:rFonts w:ascii="Arial" w:eastAsia="Arial" w:hAnsi="Arial" w:cs="Arial"/>
                <w:b/>
                <w:spacing w:val="-2"/>
              </w:rPr>
              <w:t xml:space="preserve"> </w:t>
            </w:r>
            <w:r w:rsidRPr="00C66177">
              <w:rPr>
                <w:rFonts w:ascii="Arial" w:eastAsia="Arial" w:hAnsi="Arial" w:cs="Arial"/>
                <w:b/>
                <w:spacing w:val="3"/>
              </w:rPr>
              <w:t>ke</w:t>
            </w:r>
            <w:r w:rsidRPr="00C66177">
              <w:rPr>
                <w:rFonts w:ascii="Arial" w:eastAsia="Arial" w:hAnsi="Arial" w:cs="Arial"/>
                <w:b/>
                <w:spacing w:val="-11"/>
              </w:rPr>
              <w:t>y</w:t>
            </w:r>
            <w:r w:rsidRPr="00C66177">
              <w:rPr>
                <w:rFonts w:ascii="Arial" w:eastAsia="Arial" w:hAnsi="Arial" w:cs="Arial"/>
                <w:b/>
                <w:spacing w:val="9"/>
              </w:rPr>
              <w:t>w</w:t>
            </w:r>
            <w:r w:rsidRPr="00C66177">
              <w:rPr>
                <w:rFonts w:ascii="Arial" w:eastAsia="Arial" w:hAnsi="Arial" w:cs="Arial"/>
                <w:b/>
                <w:spacing w:val="-8"/>
              </w:rPr>
              <w:t>o</w:t>
            </w:r>
            <w:r w:rsidRPr="00C66177">
              <w:rPr>
                <w:rFonts w:ascii="Arial" w:eastAsia="Arial" w:hAnsi="Arial" w:cs="Arial"/>
                <w:b/>
                <w:spacing w:val="1"/>
              </w:rPr>
              <w:t>r</w:t>
            </w:r>
            <w:r w:rsidRPr="00C66177">
              <w:rPr>
                <w:rFonts w:ascii="Arial" w:eastAsia="Arial" w:hAnsi="Arial" w:cs="Arial"/>
                <w:b/>
                <w:spacing w:val="-1"/>
              </w:rPr>
              <w:t>d</w:t>
            </w:r>
            <w:r w:rsidRPr="00C66177">
              <w:rPr>
                <w:rFonts w:ascii="Arial" w:eastAsia="Arial" w:hAnsi="Arial" w:cs="Arial"/>
                <w:b/>
              </w:rPr>
              <w:t>s</w:t>
            </w:r>
            <w:r w:rsidRPr="00C66177">
              <w:rPr>
                <w:rFonts w:ascii="Arial" w:eastAsia="Arial" w:hAnsi="Arial" w:cs="Arial"/>
                <w:b/>
                <w:spacing w:val="-2"/>
              </w:rPr>
              <w:t xml:space="preserve"> </w:t>
            </w:r>
            <w:r w:rsidRPr="00C66177">
              <w:rPr>
                <w:rFonts w:ascii="Arial" w:eastAsia="Arial" w:hAnsi="Arial" w:cs="Arial"/>
                <w:b/>
                <w:spacing w:val="-1"/>
              </w:rPr>
              <w:t>no</w:t>
            </w:r>
            <w:r w:rsidRPr="00C66177">
              <w:rPr>
                <w:rFonts w:ascii="Arial" w:eastAsia="Arial" w:hAnsi="Arial" w:cs="Arial"/>
                <w:b/>
              </w:rPr>
              <w:t xml:space="preserve">t </w:t>
            </w:r>
            <w:r w:rsidRPr="00C66177">
              <w:rPr>
                <w:rFonts w:ascii="Arial" w:eastAsia="Arial" w:hAnsi="Arial" w:cs="Arial"/>
                <w:b/>
                <w:spacing w:val="-1"/>
              </w:rPr>
              <w:t>g</w:t>
            </w:r>
            <w:r w:rsidRPr="00C66177">
              <w:rPr>
                <w:rFonts w:ascii="Arial" w:eastAsia="Arial" w:hAnsi="Arial" w:cs="Arial"/>
                <w:b/>
                <w:spacing w:val="1"/>
                <w:w w:val="101"/>
              </w:rPr>
              <w:t>i</w:t>
            </w:r>
            <w:r w:rsidRPr="00C66177">
              <w:rPr>
                <w:rFonts w:ascii="Arial" w:eastAsia="Arial" w:hAnsi="Arial" w:cs="Arial"/>
                <w:b/>
                <w:spacing w:val="-4"/>
              </w:rPr>
              <w:t>v</w:t>
            </w:r>
            <w:r w:rsidRPr="00C66177">
              <w:rPr>
                <w:rFonts w:ascii="Arial" w:eastAsia="Arial" w:hAnsi="Arial" w:cs="Arial"/>
                <w:b/>
                <w:spacing w:val="3"/>
              </w:rPr>
              <w:t>e</w:t>
            </w:r>
            <w:r w:rsidRPr="00C66177">
              <w:rPr>
                <w:rFonts w:ascii="Arial" w:eastAsia="Arial" w:hAnsi="Arial" w:cs="Arial"/>
                <w:b/>
              </w:rPr>
              <w:t>n</w:t>
            </w:r>
          </w:p>
        </w:tc>
        <w:tc>
          <w:tcPr>
            <w:tcW w:w="3796" w:type="dxa"/>
            <w:tcBorders>
              <w:top w:val="single" w:sz="4" w:space="0" w:color="000000"/>
              <w:left w:val="single" w:sz="4" w:space="0" w:color="000000"/>
              <w:bottom w:val="single" w:sz="4" w:space="0" w:color="000000"/>
              <w:right w:val="single" w:sz="4" w:space="0" w:color="000000"/>
            </w:tcBorders>
          </w:tcPr>
          <w:p w14:paraId="4ADC588E" w14:textId="77777777" w:rsidR="00272346" w:rsidRPr="00C66177" w:rsidRDefault="00272346" w:rsidP="00272346">
            <w:pPr>
              <w:rPr>
                <w:rFonts w:ascii="Arial" w:hAnsi="Arial" w:cs="Arial"/>
                <w:lang w:val="en-GB"/>
              </w:rPr>
            </w:pPr>
            <w:r w:rsidRPr="00C66177">
              <w:rPr>
                <w:rFonts w:ascii="Arial" w:hAnsi="Arial" w:cs="Arial"/>
                <w:lang w:val="en-GB"/>
              </w:rPr>
              <w:t>We appreciate the observation. Keywords have now been properly included and selected to reflect the main themes of the paper, such as convection flow, porous media, and existence–uniqueness theory.</w:t>
            </w:r>
          </w:p>
          <w:p w14:paraId="2F2A6810" w14:textId="77777777" w:rsidR="00CE640B" w:rsidRPr="00C66177" w:rsidRDefault="00CE640B">
            <w:pPr>
              <w:rPr>
                <w:rFonts w:ascii="Arial" w:hAnsi="Arial" w:cs="Arial"/>
              </w:rPr>
            </w:pPr>
          </w:p>
        </w:tc>
      </w:tr>
      <w:tr w:rsidR="00CE640B" w:rsidRPr="00C66177" w14:paraId="42DC8D4A" w14:textId="77777777">
        <w:trPr>
          <w:trHeight w:hRule="exact" w:val="1159"/>
        </w:trPr>
        <w:tc>
          <w:tcPr>
            <w:tcW w:w="4970" w:type="dxa"/>
            <w:tcBorders>
              <w:top w:val="single" w:sz="4" w:space="0" w:color="000000"/>
              <w:left w:val="single" w:sz="4" w:space="0" w:color="000000"/>
              <w:bottom w:val="single" w:sz="4" w:space="0" w:color="000000"/>
              <w:right w:val="single" w:sz="4" w:space="0" w:color="000000"/>
            </w:tcBorders>
          </w:tcPr>
          <w:p w14:paraId="22681FFB" w14:textId="77777777" w:rsidR="00CE640B" w:rsidRPr="00C66177" w:rsidRDefault="00EF6C1B">
            <w:pPr>
              <w:spacing w:before="2" w:line="220" w:lineRule="exact"/>
              <w:ind w:left="107" w:right="520"/>
              <w:rPr>
                <w:rFonts w:ascii="Arial" w:eastAsia="Arial" w:hAnsi="Arial" w:cs="Arial"/>
              </w:rPr>
            </w:pPr>
            <w:r w:rsidRPr="00C66177">
              <w:rPr>
                <w:rFonts w:ascii="Arial" w:eastAsia="Arial" w:hAnsi="Arial" w:cs="Arial"/>
                <w:b/>
                <w:spacing w:val="3"/>
              </w:rPr>
              <w:t>4</w:t>
            </w:r>
            <w:r w:rsidRPr="00C66177">
              <w:rPr>
                <w:rFonts w:ascii="Arial" w:eastAsia="Arial" w:hAnsi="Arial" w:cs="Arial"/>
                <w:b/>
              </w:rPr>
              <w:t>.</w:t>
            </w:r>
            <w:r w:rsidRPr="00C66177">
              <w:rPr>
                <w:rFonts w:ascii="Arial" w:eastAsia="Arial" w:hAnsi="Arial" w:cs="Arial"/>
                <w:b/>
                <w:spacing w:val="5"/>
              </w:rPr>
              <w:t xml:space="preserve"> </w:t>
            </w:r>
            <w:r w:rsidRPr="00C66177">
              <w:rPr>
                <w:rFonts w:ascii="Arial" w:eastAsia="Arial" w:hAnsi="Arial" w:cs="Arial"/>
                <w:b/>
                <w:spacing w:val="-6"/>
              </w:rPr>
              <w:t>I</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2"/>
              </w:rPr>
              <w:t>t</w:t>
            </w:r>
            <w:r w:rsidRPr="00C66177">
              <w:rPr>
                <w:rFonts w:ascii="Arial" w:eastAsia="Arial" w:hAnsi="Arial" w:cs="Arial"/>
                <w:b/>
                <w:spacing w:val="-8"/>
              </w:rPr>
              <w:t>h</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1"/>
              </w:rPr>
              <w:t>b</w:t>
            </w:r>
            <w:r w:rsidRPr="00C66177">
              <w:rPr>
                <w:rFonts w:ascii="Arial" w:eastAsia="Arial" w:hAnsi="Arial" w:cs="Arial"/>
                <w:b/>
                <w:spacing w:val="-4"/>
              </w:rPr>
              <w:t>ac</w:t>
            </w:r>
            <w:r w:rsidRPr="00C66177">
              <w:rPr>
                <w:rFonts w:ascii="Arial" w:eastAsia="Arial" w:hAnsi="Arial" w:cs="Arial"/>
                <w:b/>
                <w:spacing w:val="3"/>
              </w:rPr>
              <w:t>k</w:t>
            </w:r>
            <w:r w:rsidRPr="00C66177">
              <w:rPr>
                <w:rFonts w:ascii="Arial" w:eastAsia="Arial" w:hAnsi="Arial" w:cs="Arial"/>
                <w:b/>
                <w:spacing w:val="-1"/>
              </w:rPr>
              <w:t>g</w:t>
            </w:r>
            <w:r w:rsidRPr="00C66177">
              <w:rPr>
                <w:rFonts w:ascii="Arial" w:eastAsia="Arial" w:hAnsi="Arial" w:cs="Arial"/>
                <w:b/>
                <w:spacing w:val="1"/>
              </w:rPr>
              <w:t>r</w:t>
            </w:r>
            <w:r w:rsidRPr="00C66177">
              <w:rPr>
                <w:rFonts w:ascii="Arial" w:eastAsia="Arial" w:hAnsi="Arial" w:cs="Arial"/>
                <w:b/>
                <w:spacing w:val="-1"/>
              </w:rPr>
              <w:t>oun</w:t>
            </w:r>
            <w:r w:rsidRPr="00C66177">
              <w:rPr>
                <w:rFonts w:ascii="Arial" w:eastAsia="Arial" w:hAnsi="Arial" w:cs="Arial"/>
                <w:b/>
              </w:rPr>
              <w:t>d</w:t>
            </w:r>
            <w:r w:rsidRPr="00C66177">
              <w:rPr>
                <w:rFonts w:ascii="Arial" w:eastAsia="Arial" w:hAnsi="Arial" w:cs="Arial"/>
                <w:b/>
                <w:spacing w:val="1"/>
              </w:rPr>
              <w:t xml:space="preserve"> </w:t>
            </w:r>
            <w:r w:rsidRPr="00C66177">
              <w:rPr>
                <w:rFonts w:ascii="Arial" w:eastAsia="Arial" w:hAnsi="Arial" w:cs="Arial"/>
                <w:b/>
                <w:spacing w:val="-6"/>
              </w:rPr>
              <w:t>i</w:t>
            </w:r>
            <w:r w:rsidRPr="00C66177">
              <w:rPr>
                <w:rFonts w:ascii="Arial" w:eastAsia="Arial" w:hAnsi="Arial" w:cs="Arial"/>
                <w:b/>
                <w:spacing w:val="-1"/>
              </w:rPr>
              <w:t>n</w:t>
            </w:r>
            <w:r w:rsidRPr="00C66177">
              <w:rPr>
                <w:rFonts w:ascii="Arial" w:eastAsia="Arial" w:hAnsi="Arial" w:cs="Arial"/>
                <w:b/>
                <w:spacing w:val="-2"/>
              </w:rPr>
              <w:t>f</w:t>
            </w:r>
            <w:r w:rsidRPr="00C66177">
              <w:rPr>
                <w:rFonts w:ascii="Arial" w:eastAsia="Arial" w:hAnsi="Arial" w:cs="Arial"/>
                <w:b/>
                <w:spacing w:val="-1"/>
              </w:rPr>
              <w:t>o</w:t>
            </w:r>
            <w:r w:rsidRPr="00C66177">
              <w:rPr>
                <w:rFonts w:ascii="Arial" w:eastAsia="Arial" w:hAnsi="Arial" w:cs="Arial"/>
                <w:b/>
                <w:spacing w:val="1"/>
              </w:rPr>
              <w:t>rm</w:t>
            </w:r>
            <w:r w:rsidRPr="00C66177">
              <w:rPr>
                <w:rFonts w:ascii="Arial" w:eastAsia="Arial" w:hAnsi="Arial" w:cs="Arial"/>
                <w:b/>
                <w:spacing w:val="3"/>
              </w:rPr>
              <w:t>a</w:t>
            </w:r>
            <w:r w:rsidRPr="00C66177">
              <w:rPr>
                <w:rFonts w:ascii="Arial" w:eastAsia="Arial" w:hAnsi="Arial" w:cs="Arial"/>
                <w:b/>
                <w:spacing w:val="-2"/>
              </w:rPr>
              <w:t>t</w:t>
            </w:r>
            <w:r w:rsidRPr="00C66177">
              <w:rPr>
                <w:rFonts w:ascii="Arial" w:eastAsia="Arial" w:hAnsi="Arial" w:cs="Arial"/>
                <w:b/>
                <w:spacing w:val="1"/>
              </w:rPr>
              <w:t>i</w:t>
            </w:r>
            <w:r w:rsidRPr="00C66177">
              <w:rPr>
                <w:rFonts w:ascii="Arial" w:eastAsia="Arial" w:hAnsi="Arial" w:cs="Arial"/>
                <w:b/>
                <w:spacing w:val="-1"/>
              </w:rPr>
              <w:t>o</w:t>
            </w:r>
            <w:r w:rsidRPr="00C66177">
              <w:rPr>
                <w:rFonts w:ascii="Arial" w:eastAsia="Arial" w:hAnsi="Arial" w:cs="Arial"/>
                <w:b/>
              </w:rPr>
              <w:t>n</w:t>
            </w:r>
            <w:r w:rsidRPr="00C66177">
              <w:rPr>
                <w:rFonts w:ascii="Arial" w:eastAsia="Arial" w:hAnsi="Arial" w:cs="Arial"/>
                <w:b/>
                <w:spacing w:val="-5"/>
              </w:rPr>
              <w:t xml:space="preserve"> </w:t>
            </w:r>
            <w:r w:rsidRPr="00C66177">
              <w:rPr>
                <w:rFonts w:ascii="Arial" w:eastAsia="Arial" w:hAnsi="Arial" w:cs="Arial"/>
                <w:b/>
                <w:spacing w:val="-1"/>
              </w:rPr>
              <w:t>o</w:t>
            </w:r>
            <w:r w:rsidRPr="00C66177">
              <w:rPr>
                <w:rFonts w:ascii="Arial" w:eastAsia="Arial" w:hAnsi="Arial" w:cs="Arial"/>
                <w:b/>
              </w:rPr>
              <w:t xml:space="preserve">f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8"/>
              </w:rPr>
              <w:t>p</w:t>
            </w:r>
            <w:r w:rsidRPr="00C66177">
              <w:rPr>
                <w:rFonts w:ascii="Arial" w:eastAsia="Arial" w:hAnsi="Arial" w:cs="Arial"/>
                <w:b/>
                <w:spacing w:val="3"/>
              </w:rPr>
              <w:t>a</w:t>
            </w:r>
            <w:r w:rsidRPr="00C66177">
              <w:rPr>
                <w:rFonts w:ascii="Arial" w:eastAsia="Arial" w:hAnsi="Arial" w:cs="Arial"/>
                <w:b/>
                <w:spacing w:val="-8"/>
              </w:rPr>
              <w:t>p</w:t>
            </w:r>
            <w:r w:rsidRPr="00C66177">
              <w:rPr>
                <w:rFonts w:ascii="Arial" w:eastAsia="Arial" w:hAnsi="Arial" w:cs="Arial"/>
                <w:b/>
                <w:spacing w:val="3"/>
              </w:rPr>
              <w:t>e</w:t>
            </w:r>
            <w:r w:rsidRPr="00C66177">
              <w:rPr>
                <w:rFonts w:ascii="Arial" w:eastAsia="Arial" w:hAnsi="Arial" w:cs="Arial"/>
                <w:b/>
              </w:rPr>
              <w:t xml:space="preserve">r </w:t>
            </w:r>
            <w:r w:rsidRPr="00C66177">
              <w:rPr>
                <w:rFonts w:ascii="Arial" w:eastAsia="Arial" w:hAnsi="Arial" w:cs="Arial"/>
                <w:b/>
                <w:spacing w:val="3"/>
              </w:rPr>
              <w:t>s</w:t>
            </w:r>
            <w:r w:rsidRPr="00C66177">
              <w:rPr>
                <w:rFonts w:ascii="Arial" w:eastAsia="Arial" w:hAnsi="Arial" w:cs="Arial"/>
                <w:b/>
                <w:spacing w:val="-1"/>
              </w:rPr>
              <w:t>u</w:t>
            </w:r>
            <w:r w:rsidRPr="00C66177">
              <w:rPr>
                <w:rFonts w:ascii="Arial" w:eastAsia="Arial" w:hAnsi="Arial" w:cs="Arial"/>
                <w:b/>
                <w:spacing w:val="-2"/>
              </w:rPr>
              <w:t>ff</w:t>
            </w:r>
            <w:r w:rsidRPr="00C66177">
              <w:rPr>
                <w:rFonts w:ascii="Arial" w:eastAsia="Arial" w:hAnsi="Arial" w:cs="Arial"/>
                <w:b/>
                <w:spacing w:val="1"/>
              </w:rPr>
              <w:t>i</w:t>
            </w:r>
            <w:r w:rsidRPr="00C66177">
              <w:rPr>
                <w:rFonts w:ascii="Arial" w:eastAsia="Arial" w:hAnsi="Arial" w:cs="Arial"/>
                <w:b/>
                <w:spacing w:val="3"/>
              </w:rPr>
              <w:t>c</w:t>
            </w:r>
            <w:r w:rsidRPr="00C66177">
              <w:rPr>
                <w:rFonts w:ascii="Arial" w:eastAsia="Arial" w:hAnsi="Arial" w:cs="Arial"/>
                <w:b/>
                <w:spacing w:val="-6"/>
              </w:rPr>
              <w:t>i</w:t>
            </w:r>
            <w:r w:rsidRPr="00C66177">
              <w:rPr>
                <w:rFonts w:ascii="Arial" w:eastAsia="Arial" w:hAnsi="Arial" w:cs="Arial"/>
                <w:b/>
                <w:spacing w:val="3"/>
              </w:rPr>
              <w:t>e</w:t>
            </w:r>
            <w:r w:rsidRPr="00C66177">
              <w:rPr>
                <w:rFonts w:ascii="Arial" w:eastAsia="Arial" w:hAnsi="Arial" w:cs="Arial"/>
                <w:b/>
                <w:spacing w:val="-1"/>
              </w:rPr>
              <w:t>n</w:t>
            </w:r>
            <w:r w:rsidRPr="00C66177">
              <w:rPr>
                <w:rFonts w:ascii="Arial" w:eastAsia="Arial" w:hAnsi="Arial" w:cs="Arial"/>
                <w:b/>
              </w:rPr>
              <w:t>t</w:t>
            </w:r>
            <w:r w:rsidRPr="00C66177">
              <w:rPr>
                <w:rFonts w:ascii="Arial" w:eastAsia="Arial" w:hAnsi="Arial" w:cs="Arial"/>
                <w:b/>
                <w:spacing w:val="1"/>
              </w:rPr>
              <w:t xml:space="preserve"> </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d</w:t>
            </w:r>
            <w:r w:rsidRPr="00C66177">
              <w:rPr>
                <w:rFonts w:ascii="Arial" w:eastAsia="Arial" w:hAnsi="Arial" w:cs="Arial"/>
                <w:b/>
                <w:spacing w:val="-13"/>
              </w:rPr>
              <w:t xml:space="preserve"> </w:t>
            </w:r>
            <w:r w:rsidRPr="00C66177">
              <w:rPr>
                <w:rFonts w:ascii="Arial" w:eastAsia="Arial" w:hAnsi="Arial" w:cs="Arial"/>
                <w:b/>
                <w:spacing w:val="1"/>
              </w:rPr>
              <w:t>w</w:t>
            </w:r>
            <w:r w:rsidRPr="00C66177">
              <w:rPr>
                <w:rFonts w:ascii="Arial" w:eastAsia="Arial" w:hAnsi="Arial" w:cs="Arial"/>
                <w:b/>
                <w:spacing w:val="3"/>
              </w:rPr>
              <w:t>e</w:t>
            </w:r>
            <w:r w:rsidRPr="00C66177">
              <w:rPr>
                <w:rFonts w:ascii="Arial" w:eastAsia="Arial" w:hAnsi="Arial" w:cs="Arial"/>
                <w:b/>
                <w:spacing w:val="1"/>
              </w:rPr>
              <w:t>l</w:t>
            </w:r>
            <w:r w:rsidRPr="00C66177">
              <w:rPr>
                <w:rFonts w:ascii="Arial" w:eastAsia="Arial" w:hAnsi="Arial" w:cs="Arial"/>
                <w:b/>
              </w:rPr>
              <w:t>l</w:t>
            </w:r>
            <w:r w:rsidRPr="00C66177">
              <w:rPr>
                <w:rFonts w:ascii="Arial" w:eastAsia="Arial" w:hAnsi="Arial" w:cs="Arial"/>
                <w:b/>
                <w:spacing w:val="-3"/>
              </w:rPr>
              <w:t xml:space="preserve"> </w:t>
            </w:r>
            <w:r w:rsidRPr="00C66177">
              <w:rPr>
                <w:rFonts w:ascii="Arial" w:eastAsia="Arial" w:hAnsi="Arial" w:cs="Arial"/>
                <w:b/>
                <w:spacing w:val="-1"/>
              </w:rPr>
              <w:t>o</w:t>
            </w:r>
            <w:r w:rsidRPr="00C66177">
              <w:rPr>
                <w:rFonts w:ascii="Arial" w:eastAsia="Arial" w:hAnsi="Arial" w:cs="Arial"/>
                <w:b/>
                <w:spacing w:val="1"/>
              </w:rPr>
              <w:t>r</w:t>
            </w:r>
            <w:r w:rsidRPr="00C66177">
              <w:rPr>
                <w:rFonts w:ascii="Arial" w:eastAsia="Arial" w:hAnsi="Arial" w:cs="Arial"/>
                <w:b/>
                <w:spacing w:val="-1"/>
              </w:rPr>
              <w:t>g</w:t>
            </w:r>
            <w:r w:rsidRPr="00C66177">
              <w:rPr>
                <w:rFonts w:ascii="Arial" w:eastAsia="Arial" w:hAnsi="Arial" w:cs="Arial"/>
                <w:b/>
                <w:spacing w:val="3"/>
              </w:rPr>
              <w:t>a</w:t>
            </w:r>
            <w:r w:rsidRPr="00C66177">
              <w:rPr>
                <w:rFonts w:ascii="Arial" w:eastAsia="Arial" w:hAnsi="Arial" w:cs="Arial"/>
                <w:b/>
                <w:spacing w:val="-8"/>
              </w:rPr>
              <w:t>n</w:t>
            </w:r>
            <w:r w:rsidRPr="00C66177">
              <w:rPr>
                <w:rFonts w:ascii="Arial" w:eastAsia="Arial" w:hAnsi="Arial" w:cs="Arial"/>
                <w:b/>
                <w:spacing w:val="1"/>
                <w:w w:val="101"/>
              </w:rPr>
              <w:t>i</w:t>
            </w:r>
            <w:r w:rsidRPr="00C66177">
              <w:rPr>
                <w:rFonts w:ascii="Arial" w:eastAsia="Arial" w:hAnsi="Arial" w:cs="Arial"/>
                <w:b/>
              </w:rPr>
              <w:t>z</w:t>
            </w:r>
            <w:r w:rsidRPr="00C66177">
              <w:rPr>
                <w:rFonts w:ascii="Arial" w:eastAsia="Arial" w:hAnsi="Arial" w:cs="Arial"/>
                <w:b/>
                <w:spacing w:val="3"/>
              </w:rPr>
              <w:t>e</w:t>
            </w:r>
            <w:r w:rsidRPr="00C66177">
              <w:rPr>
                <w:rFonts w:ascii="Arial" w:eastAsia="Arial" w:hAnsi="Arial" w:cs="Arial"/>
                <w:b/>
                <w:spacing w:val="-1"/>
              </w:rPr>
              <w:t>d</w:t>
            </w:r>
            <w:r w:rsidRPr="00C66177">
              <w:rPr>
                <w:rFonts w:ascii="Arial" w:eastAsia="Arial" w:hAnsi="Arial" w:cs="Arial"/>
                <w:b/>
              </w:rPr>
              <w:t>?</w:t>
            </w:r>
          </w:p>
          <w:p w14:paraId="0F9F9B28" w14:textId="77777777" w:rsidR="00CE640B" w:rsidRPr="00C66177" w:rsidRDefault="00EF6C1B">
            <w:pPr>
              <w:spacing w:line="220" w:lineRule="exact"/>
              <w:ind w:left="107"/>
              <w:rPr>
                <w:rFonts w:ascii="Arial" w:eastAsia="Arial" w:hAnsi="Arial" w:cs="Arial"/>
              </w:rPr>
            </w:pPr>
            <w:r w:rsidRPr="00C66177">
              <w:rPr>
                <w:rFonts w:ascii="Arial" w:eastAsia="Arial" w:hAnsi="Arial" w:cs="Arial"/>
                <w:color w:val="404040"/>
                <w:spacing w:val="-2"/>
              </w:rPr>
              <w:t>R</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spacing w:val="-4"/>
              </w:rPr>
              <w:t>n</w:t>
            </w:r>
            <w:r w:rsidRPr="00C66177">
              <w:rPr>
                <w:rFonts w:ascii="Arial" w:eastAsia="Arial" w:hAnsi="Arial" w:cs="Arial"/>
                <w:color w:val="404040"/>
              </w:rPr>
              <w:t>g</w:t>
            </w:r>
            <w:r w:rsidRPr="00C66177">
              <w:rPr>
                <w:rFonts w:ascii="Arial" w:eastAsia="Arial" w:hAnsi="Arial" w:cs="Arial"/>
                <w:color w:val="404040"/>
                <w:spacing w:val="6"/>
              </w:rPr>
              <w:t xml:space="preserve"> </w:t>
            </w:r>
            <w:r w:rsidRPr="00C66177">
              <w:rPr>
                <w:rFonts w:ascii="Arial" w:eastAsia="Arial" w:hAnsi="Arial" w:cs="Arial"/>
                <w:color w:val="404040"/>
                <w:spacing w:val="-5"/>
              </w:rPr>
              <w:t>S</w:t>
            </w:r>
            <w:r w:rsidRPr="00C66177">
              <w:rPr>
                <w:rFonts w:ascii="Arial" w:eastAsia="Arial" w:hAnsi="Arial" w:cs="Arial"/>
                <w:color w:val="404040"/>
              </w:rPr>
              <w:t>c</w:t>
            </w:r>
            <w:r w:rsidRPr="00C66177">
              <w:rPr>
                <w:rFonts w:ascii="Arial" w:eastAsia="Arial" w:hAnsi="Arial" w:cs="Arial"/>
                <w:color w:val="404040"/>
                <w:spacing w:val="3"/>
              </w:rPr>
              <w:t>a</w:t>
            </w:r>
            <w:r w:rsidRPr="00C66177">
              <w:rPr>
                <w:rFonts w:ascii="Arial" w:eastAsia="Arial" w:hAnsi="Arial" w:cs="Arial"/>
                <w:color w:val="404040"/>
                <w:spacing w:val="-9"/>
              </w:rPr>
              <w:t>l</w:t>
            </w:r>
            <w:r w:rsidRPr="00C66177">
              <w:rPr>
                <w:rFonts w:ascii="Arial" w:eastAsia="Arial" w:hAnsi="Arial" w:cs="Arial"/>
                <w:color w:val="404040"/>
                <w:spacing w:val="3"/>
              </w:rPr>
              <w:t>e</w:t>
            </w:r>
            <w:r w:rsidRPr="00C66177">
              <w:rPr>
                <w:rFonts w:ascii="Arial" w:eastAsia="Arial" w:hAnsi="Arial" w:cs="Arial"/>
                <w:color w:val="404040"/>
                <w:w w:val="101"/>
              </w:rPr>
              <w:t>:</w:t>
            </w:r>
          </w:p>
          <w:p w14:paraId="790FFF21" w14:textId="77777777" w:rsidR="00CE640B" w:rsidRPr="00C66177" w:rsidRDefault="00EF6C1B">
            <w:pPr>
              <w:ind w:left="107"/>
              <w:rPr>
                <w:rFonts w:ascii="Arial" w:eastAsia="Arial" w:hAnsi="Arial" w:cs="Arial"/>
              </w:rPr>
            </w:pPr>
            <w:r w:rsidRPr="00C66177">
              <w:rPr>
                <w:rFonts w:ascii="Arial" w:eastAsia="Arial" w:hAnsi="Arial" w:cs="Arial"/>
                <w:color w:val="404040"/>
              </w:rPr>
              <w:t>5</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E</w:t>
            </w:r>
            <w:r w:rsidRPr="00C66177">
              <w:rPr>
                <w:rFonts w:ascii="Arial" w:eastAsia="Arial" w:hAnsi="Arial" w:cs="Arial"/>
                <w:color w:val="404040"/>
                <w:spacing w:val="-7"/>
              </w:rPr>
              <w:t>x</w:t>
            </w:r>
            <w:r w:rsidRPr="00C66177">
              <w:rPr>
                <w:rFonts w:ascii="Arial" w:eastAsia="Arial" w:hAnsi="Arial" w:cs="Arial"/>
                <w:color w:val="404040"/>
              </w:rPr>
              <w:t>c</w:t>
            </w:r>
            <w:r w:rsidRPr="00C66177">
              <w:rPr>
                <w:rFonts w:ascii="Arial" w:eastAsia="Arial" w:hAnsi="Arial" w:cs="Arial"/>
                <w:color w:val="404040"/>
                <w:spacing w:val="3"/>
              </w:rPr>
              <w:t>e</w:t>
            </w:r>
            <w:r w:rsidRPr="00C66177">
              <w:rPr>
                <w:rFonts w:ascii="Arial" w:eastAsia="Arial" w:hAnsi="Arial" w:cs="Arial"/>
                <w:color w:val="404040"/>
                <w:spacing w:val="-2"/>
              </w:rPr>
              <w:t>ll</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4</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1"/>
              </w:rPr>
              <w:t>G</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d</w:t>
            </w:r>
            <w:r w:rsidRPr="00C66177">
              <w:rPr>
                <w:rFonts w:ascii="Arial" w:eastAsia="Arial" w:hAnsi="Arial" w:cs="Arial"/>
                <w:color w:val="404040"/>
                <w:spacing w:val="-2"/>
              </w:rPr>
              <w:t xml:space="preserve"> </w:t>
            </w:r>
            <w:r w:rsidRPr="00C66177">
              <w:rPr>
                <w:rFonts w:ascii="Arial" w:eastAsia="Arial" w:hAnsi="Arial" w:cs="Arial"/>
                <w:color w:val="404040"/>
              </w:rPr>
              <w:t>3</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5"/>
              </w:rPr>
              <w:t>S</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rPr>
              <w:t>s</w:t>
            </w:r>
            <w:r w:rsidRPr="00C66177">
              <w:rPr>
                <w:rFonts w:ascii="Arial" w:eastAsia="Arial" w:hAnsi="Arial" w:cs="Arial"/>
                <w:color w:val="404040"/>
                <w:spacing w:val="-6"/>
              </w:rPr>
              <w:t>f</w:t>
            </w:r>
            <w:r w:rsidRPr="00C66177">
              <w:rPr>
                <w:rFonts w:ascii="Arial" w:eastAsia="Arial" w:hAnsi="Arial" w:cs="Arial"/>
                <w:color w:val="404040"/>
                <w:spacing w:val="3"/>
              </w:rPr>
              <w:t>a</w:t>
            </w:r>
            <w:r w:rsidRPr="00C66177">
              <w:rPr>
                <w:rFonts w:ascii="Arial" w:eastAsia="Arial" w:hAnsi="Arial" w:cs="Arial"/>
                <w:color w:val="404040"/>
              </w:rPr>
              <w:t>c</w:t>
            </w:r>
            <w:r w:rsidRPr="00C66177">
              <w:rPr>
                <w:rFonts w:ascii="Arial" w:eastAsia="Arial" w:hAnsi="Arial" w:cs="Arial"/>
                <w:color w:val="404040"/>
                <w:spacing w:val="-6"/>
              </w:rPr>
              <w:t>t</w:t>
            </w:r>
            <w:r w:rsidRPr="00C66177">
              <w:rPr>
                <w:rFonts w:ascii="Arial" w:eastAsia="Arial" w:hAnsi="Arial" w:cs="Arial"/>
                <w:color w:val="404040"/>
                <w:spacing w:val="3"/>
              </w:rPr>
              <w:t>o</w:t>
            </w:r>
            <w:r w:rsidRPr="00C66177">
              <w:rPr>
                <w:rFonts w:ascii="Arial" w:eastAsia="Arial" w:hAnsi="Arial" w:cs="Arial"/>
                <w:color w:val="404040"/>
                <w:spacing w:val="-2"/>
              </w:rPr>
              <w:t>r</w:t>
            </w:r>
            <w:r w:rsidRPr="00C66177">
              <w:rPr>
                <w:rFonts w:ascii="Arial" w:eastAsia="Arial" w:hAnsi="Arial" w:cs="Arial"/>
                <w:color w:val="404040"/>
              </w:rPr>
              <w:t>y</w:t>
            </w:r>
            <w:r w:rsidRPr="00C66177">
              <w:rPr>
                <w:rFonts w:ascii="Arial" w:eastAsia="Arial" w:hAnsi="Arial" w:cs="Arial"/>
                <w:color w:val="404040"/>
                <w:spacing w:val="3"/>
              </w:rPr>
              <w:t xml:space="preserve"> </w:t>
            </w:r>
            <w:r w:rsidRPr="00C66177">
              <w:rPr>
                <w:rFonts w:ascii="Arial" w:eastAsia="Arial" w:hAnsi="Arial" w:cs="Arial"/>
                <w:color w:val="404040"/>
              </w:rPr>
              <w:t>2</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e</w:t>
            </w:r>
            <w:r w:rsidRPr="00C66177">
              <w:rPr>
                <w:rFonts w:ascii="Arial" w:eastAsia="Arial" w:hAnsi="Arial" w:cs="Arial"/>
                <w:color w:val="404040"/>
                <w:spacing w:val="3"/>
              </w:rPr>
              <w:t>ed</w:t>
            </w:r>
            <w:r w:rsidRPr="00C66177">
              <w:rPr>
                <w:rFonts w:ascii="Arial" w:eastAsia="Arial" w:hAnsi="Arial" w:cs="Arial"/>
                <w:color w:val="404040"/>
              </w:rPr>
              <w:t>s</w:t>
            </w:r>
          </w:p>
          <w:p w14:paraId="75BB9EA1" w14:textId="77777777" w:rsidR="00CE640B" w:rsidRPr="00C66177" w:rsidRDefault="00EF6C1B">
            <w:pPr>
              <w:ind w:left="107"/>
              <w:rPr>
                <w:rFonts w:ascii="Arial" w:eastAsia="Arial" w:hAnsi="Arial" w:cs="Arial"/>
              </w:rPr>
            </w:pPr>
            <w:r w:rsidRPr="00C66177">
              <w:rPr>
                <w:rFonts w:ascii="Arial" w:eastAsia="Arial" w:hAnsi="Arial" w:cs="Arial"/>
                <w:color w:val="404040"/>
                <w:spacing w:val="1"/>
              </w:rPr>
              <w:t>I</w:t>
            </w:r>
            <w:r w:rsidRPr="00C66177">
              <w:rPr>
                <w:rFonts w:ascii="Arial" w:eastAsia="Arial" w:hAnsi="Arial" w:cs="Arial"/>
                <w:color w:val="404040"/>
                <w:spacing w:val="-2"/>
              </w:rPr>
              <w:t>m</w:t>
            </w:r>
            <w:r w:rsidRPr="00C66177">
              <w:rPr>
                <w:rFonts w:ascii="Arial" w:eastAsia="Arial" w:hAnsi="Arial" w:cs="Arial"/>
                <w:color w:val="404040"/>
                <w:spacing w:val="3"/>
              </w:rPr>
              <w:t>p</w:t>
            </w:r>
            <w:r w:rsidRPr="00C66177">
              <w:rPr>
                <w:rFonts w:ascii="Arial" w:eastAsia="Arial" w:hAnsi="Arial" w:cs="Arial"/>
                <w:color w:val="404040"/>
                <w:spacing w:val="-2"/>
              </w:rPr>
              <w:t>r</w:t>
            </w:r>
            <w:r w:rsidRPr="00C66177">
              <w:rPr>
                <w:rFonts w:ascii="Arial" w:eastAsia="Arial" w:hAnsi="Arial" w:cs="Arial"/>
                <w:color w:val="404040"/>
                <w:spacing w:val="3"/>
              </w:rPr>
              <w:t>o</w:t>
            </w:r>
            <w:r w:rsidRPr="00C66177">
              <w:rPr>
                <w:rFonts w:ascii="Arial" w:eastAsia="Arial" w:hAnsi="Arial" w:cs="Arial"/>
                <w:color w:val="404040"/>
                <w:spacing w:val="-7"/>
              </w:rPr>
              <w:t>v</w:t>
            </w:r>
            <w:r w:rsidRPr="00C66177">
              <w:rPr>
                <w:rFonts w:ascii="Arial" w:eastAsia="Arial" w:hAnsi="Arial" w:cs="Arial"/>
                <w:color w:val="404040"/>
                <w:spacing w:val="-4"/>
              </w:rPr>
              <w:t>e</w:t>
            </w:r>
            <w:r w:rsidRPr="00C66177">
              <w:rPr>
                <w:rFonts w:ascii="Arial" w:eastAsia="Arial" w:hAnsi="Arial" w:cs="Arial"/>
                <w:color w:val="404040"/>
                <w:spacing w:val="5"/>
              </w:rPr>
              <w:t>m</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1</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2"/>
              </w:rPr>
              <w:t>P</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 xml:space="preserve">r </w:t>
            </w:r>
            <w:r w:rsidRPr="00C66177">
              <w:rPr>
                <w:rFonts w:ascii="Arial" w:eastAsia="Arial" w:hAnsi="Arial" w:cs="Arial"/>
                <w:color w:val="404040"/>
                <w:spacing w:val="-2"/>
              </w:rPr>
              <w:t>N</w:t>
            </w:r>
            <w:r w:rsidRPr="00C66177">
              <w:rPr>
                <w:rFonts w:ascii="Arial" w:eastAsia="Arial" w:hAnsi="Arial" w:cs="Arial"/>
                <w:color w:val="404040"/>
                <w:spacing w:val="1"/>
              </w:rPr>
              <w:t>/</w:t>
            </w:r>
            <w:r w:rsidRPr="00C66177">
              <w:rPr>
                <w:rFonts w:ascii="Arial" w:eastAsia="Arial" w:hAnsi="Arial" w:cs="Arial"/>
                <w:color w:val="404040"/>
              </w:rPr>
              <w:t>A</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o</w:t>
            </w:r>
            <w:r w:rsidRPr="00C66177">
              <w:rPr>
                <w:rFonts w:ascii="Arial" w:eastAsia="Arial" w:hAnsi="Arial" w:cs="Arial"/>
                <w:color w:val="404040"/>
              </w:rPr>
              <w:t>t</w:t>
            </w:r>
            <w:r w:rsidRPr="00C66177">
              <w:rPr>
                <w:rFonts w:ascii="Arial" w:eastAsia="Arial" w:hAnsi="Arial" w:cs="Arial"/>
                <w:color w:val="404040"/>
                <w:spacing w:val="5"/>
              </w:rPr>
              <w:t xml:space="preserve"> </w:t>
            </w:r>
            <w:r w:rsidRPr="00C66177">
              <w:rPr>
                <w:rFonts w:ascii="Arial" w:eastAsia="Arial" w:hAnsi="Arial" w:cs="Arial"/>
                <w:color w:val="404040"/>
                <w:spacing w:val="-5"/>
              </w:rPr>
              <w:t>A</w:t>
            </w:r>
            <w:r w:rsidRPr="00C66177">
              <w:rPr>
                <w:rFonts w:ascii="Arial" w:eastAsia="Arial" w:hAnsi="Arial" w:cs="Arial"/>
                <w:color w:val="404040"/>
                <w:spacing w:val="3"/>
              </w:rPr>
              <w:t>pp</w:t>
            </w:r>
            <w:r w:rsidRPr="00C66177">
              <w:rPr>
                <w:rFonts w:ascii="Arial" w:eastAsia="Arial" w:hAnsi="Arial" w:cs="Arial"/>
                <w:color w:val="404040"/>
                <w:spacing w:val="-2"/>
              </w:rPr>
              <w:t>li</w:t>
            </w:r>
            <w:r w:rsidRPr="00C66177">
              <w:rPr>
                <w:rFonts w:ascii="Arial" w:eastAsia="Arial" w:hAnsi="Arial" w:cs="Arial"/>
                <w:color w:val="404040"/>
                <w:spacing w:val="-7"/>
              </w:rPr>
              <w:t>c</w:t>
            </w:r>
            <w:r w:rsidRPr="00C66177">
              <w:rPr>
                <w:rFonts w:ascii="Arial" w:eastAsia="Arial" w:hAnsi="Arial" w:cs="Arial"/>
                <w:color w:val="404040"/>
                <w:spacing w:val="3"/>
              </w:rPr>
              <w:t>ab</w:t>
            </w:r>
            <w:r w:rsidRPr="00C66177">
              <w:rPr>
                <w:rFonts w:ascii="Arial" w:eastAsia="Arial" w:hAnsi="Arial" w:cs="Arial"/>
                <w:color w:val="404040"/>
                <w:spacing w:val="-9"/>
              </w:rPr>
              <w:t>l</w:t>
            </w:r>
            <w:r w:rsidRPr="00C66177">
              <w:rPr>
                <w:rFonts w:ascii="Arial" w:eastAsia="Arial" w:hAnsi="Arial" w:cs="Arial"/>
                <w:color w:val="404040"/>
              </w:rPr>
              <w:t>e</w:t>
            </w:r>
          </w:p>
        </w:tc>
        <w:tc>
          <w:tcPr>
            <w:tcW w:w="5129" w:type="dxa"/>
            <w:tcBorders>
              <w:top w:val="single" w:sz="4" w:space="0" w:color="000000"/>
              <w:left w:val="single" w:sz="4" w:space="0" w:color="000000"/>
              <w:bottom w:val="single" w:sz="4" w:space="0" w:color="000000"/>
              <w:right w:val="single" w:sz="4" w:space="0" w:color="000000"/>
            </w:tcBorders>
          </w:tcPr>
          <w:p w14:paraId="39C17A41" w14:textId="77777777" w:rsidR="00CE640B" w:rsidRPr="00C66177" w:rsidRDefault="00EF6C1B">
            <w:pPr>
              <w:spacing w:line="220" w:lineRule="exact"/>
              <w:ind w:left="467"/>
              <w:rPr>
                <w:rFonts w:ascii="Arial" w:eastAsia="Arial" w:hAnsi="Arial" w:cs="Arial"/>
              </w:rPr>
            </w:pPr>
            <w:r w:rsidRPr="00C66177">
              <w:rPr>
                <w:rFonts w:ascii="Arial" w:eastAsia="Arial" w:hAnsi="Arial" w:cs="Arial"/>
                <w:b/>
              </w:rPr>
              <w:t>4</w:t>
            </w:r>
          </w:p>
          <w:p w14:paraId="4E7BDB84" w14:textId="77777777" w:rsidR="00CE640B" w:rsidRPr="00C66177" w:rsidRDefault="00EF6C1B">
            <w:pPr>
              <w:ind w:left="467"/>
              <w:rPr>
                <w:rFonts w:ascii="Arial" w:eastAsia="Arial" w:hAnsi="Arial" w:cs="Arial"/>
              </w:rPr>
            </w:pPr>
            <w:r w:rsidRPr="00C66177">
              <w:rPr>
                <w:rFonts w:ascii="Arial" w:eastAsia="Arial" w:hAnsi="Arial" w:cs="Arial"/>
                <w:b/>
                <w:spacing w:val="-4"/>
              </w:rPr>
              <w:t>y</w:t>
            </w:r>
            <w:r w:rsidRPr="00C66177">
              <w:rPr>
                <w:rFonts w:ascii="Arial" w:eastAsia="Arial" w:hAnsi="Arial" w:cs="Arial"/>
                <w:b/>
                <w:spacing w:val="3"/>
              </w:rPr>
              <w:t>e</w:t>
            </w:r>
            <w:r w:rsidRPr="00C66177">
              <w:rPr>
                <w:rFonts w:ascii="Arial" w:eastAsia="Arial" w:hAnsi="Arial" w:cs="Arial"/>
                <w:b/>
              </w:rPr>
              <w:t>s</w:t>
            </w:r>
            <w:r w:rsidRPr="00C66177">
              <w:rPr>
                <w:rFonts w:ascii="Arial" w:eastAsia="Arial" w:hAnsi="Arial" w:cs="Arial"/>
                <w:b/>
                <w:spacing w:val="5"/>
              </w:rPr>
              <w:t xml:space="preserve"> </w:t>
            </w:r>
            <w:r w:rsidRPr="00C66177">
              <w:rPr>
                <w:rFonts w:ascii="Arial" w:eastAsia="Arial" w:hAnsi="Arial" w:cs="Arial"/>
                <w:b/>
                <w:spacing w:val="1"/>
              </w:rPr>
              <w:t>i</w:t>
            </w:r>
            <w:r w:rsidRPr="00C66177">
              <w:rPr>
                <w:rFonts w:ascii="Arial" w:eastAsia="Arial" w:hAnsi="Arial" w:cs="Arial"/>
                <w:b/>
              </w:rPr>
              <w:t>t</w:t>
            </w:r>
            <w:r w:rsidRPr="00C66177">
              <w:rPr>
                <w:rFonts w:ascii="Arial" w:eastAsia="Arial" w:hAnsi="Arial" w:cs="Arial"/>
                <w:b/>
                <w:spacing w:val="-6"/>
              </w:rPr>
              <w:t xml:space="preserve"> </w:t>
            </w:r>
            <w:r w:rsidRPr="00C66177">
              <w:rPr>
                <w:rFonts w:ascii="Arial" w:eastAsia="Arial" w:hAnsi="Arial" w:cs="Arial"/>
                <w:b/>
                <w:spacing w:val="1"/>
                <w:w w:val="101"/>
              </w:rPr>
              <w:t>i</w:t>
            </w:r>
            <w:r w:rsidRPr="00C66177">
              <w:rPr>
                <w:rFonts w:ascii="Arial" w:eastAsia="Arial" w:hAnsi="Arial" w:cs="Arial"/>
                <w:b/>
                <w:spacing w:val="3"/>
              </w:rPr>
              <w:t>s</w:t>
            </w:r>
            <w:r w:rsidRPr="00C66177">
              <w:rPr>
                <w:rFonts w:ascii="Arial" w:eastAsia="Arial" w:hAnsi="Arial" w:cs="Arial"/>
                <w:b/>
                <w:w w:val="101"/>
              </w:rPr>
              <w:t>.</w:t>
            </w:r>
          </w:p>
        </w:tc>
        <w:tc>
          <w:tcPr>
            <w:tcW w:w="3796" w:type="dxa"/>
            <w:tcBorders>
              <w:top w:val="single" w:sz="4" w:space="0" w:color="000000"/>
              <w:left w:val="single" w:sz="4" w:space="0" w:color="000000"/>
              <w:bottom w:val="single" w:sz="4" w:space="0" w:color="000000"/>
              <w:right w:val="single" w:sz="4" w:space="0" w:color="000000"/>
            </w:tcBorders>
          </w:tcPr>
          <w:p w14:paraId="00A130DF" w14:textId="6757C69A" w:rsidR="00CE640B" w:rsidRPr="00C66177" w:rsidRDefault="001E238A">
            <w:pPr>
              <w:rPr>
                <w:rFonts w:ascii="Arial" w:hAnsi="Arial" w:cs="Arial"/>
              </w:rPr>
            </w:pPr>
            <w:r w:rsidRPr="00C66177">
              <w:rPr>
                <w:rFonts w:ascii="Arial" w:hAnsi="Arial" w:cs="Arial"/>
              </w:rPr>
              <w:t>Thank you for the positive feedback. Minor improvements have been made to enhance clarity and logical flow in the introduction section.</w:t>
            </w:r>
          </w:p>
        </w:tc>
      </w:tr>
      <w:tr w:rsidR="00CE640B" w:rsidRPr="00C66177" w14:paraId="490753E7" w14:textId="77777777">
        <w:trPr>
          <w:trHeight w:hRule="exact" w:val="1160"/>
        </w:trPr>
        <w:tc>
          <w:tcPr>
            <w:tcW w:w="4970" w:type="dxa"/>
            <w:tcBorders>
              <w:top w:val="single" w:sz="4" w:space="0" w:color="000000"/>
              <w:left w:val="single" w:sz="4" w:space="0" w:color="000000"/>
              <w:bottom w:val="single" w:sz="4" w:space="0" w:color="000000"/>
              <w:right w:val="single" w:sz="4" w:space="0" w:color="000000"/>
            </w:tcBorders>
          </w:tcPr>
          <w:p w14:paraId="22252528" w14:textId="77777777" w:rsidR="00CE640B" w:rsidRPr="00C66177" w:rsidRDefault="00EF6C1B">
            <w:pPr>
              <w:spacing w:before="14" w:line="220" w:lineRule="exact"/>
              <w:ind w:left="107" w:right="126"/>
              <w:rPr>
                <w:rFonts w:ascii="Arial" w:eastAsia="Arial" w:hAnsi="Arial" w:cs="Arial"/>
              </w:rPr>
            </w:pPr>
            <w:r w:rsidRPr="00C66177">
              <w:rPr>
                <w:rFonts w:ascii="Arial" w:eastAsia="Arial" w:hAnsi="Arial" w:cs="Arial"/>
                <w:b/>
                <w:spacing w:val="3"/>
              </w:rPr>
              <w:t>5</w:t>
            </w:r>
            <w:r w:rsidRPr="00C66177">
              <w:rPr>
                <w:rFonts w:ascii="Arial" w:eastAsia="Arial" w:hAnsi="Arial" w:cs="Arial"/>
                <w:b/>
              </w:rPr>
              <w:t>.</w:t>
            </w:r>
            <w:r w:rsidRPr="00C66177">
              <w:rPr>
                <w:rFonts w:ascii="Arial" w:eastAsia="Arial" w:hAnsi="Arial" w:cs="Arial"/>
                <w:b/>
                <w:spacing w:val="5"/>
              </w:rPr>
              <w:t xml:space="preserve"> </w:t>
            </w:r>
            <w:r w:rsidRPr="00C66177">
              <w:rPr>
                <w:rFonts w:ascii="Arial" w:eastAsia="Arial" w:hAnsi="Arial" w:cs="Arial"/>
                <w:b/>
                <w:spacing w:val="-2"/>
              </w:rPr>
              <w:t>A</w:t>
            </w:r>
            <w:r w:rsidRPr="00C66177">
              <w:rPr>
                <w:rFonts w:ascii="Arial" w:eastAsia="Arial" w:hAnsi="Arial" w:cs="Arial"/>
                <w:b/>
                <w:spacing w:val="-6"/>
              </w:rPr>
              <w:t>r</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2"/>
              </w:rPr>
              <w:t xml:space="preserve"> </w:t>
            </w:r>
            <w:r w:rsidRPr="00C66177">
              <w:rPr>
                <w:rFonts w:ascii="Arial" w:eastAsia="Arial" w:hAnsi="Arial" w:cs="Arial"/>
                <w:b/>
                <w:spacing w:val="1"/>
              </w:rPr>
              <w:t>r</w:t>
            </w:r>
            <w:r w:rsidRPr="00C66177">
              <w:rPr>
                <w:rFonts w:ascii="Arial" w:eastAsia="Arial" w:hAnsi="Arial" w:cs="Arial"/>
                <w:b/>
                <w:spacing w:val="-4"/>
              </w:rPr>
              <w:t>es</w:t>
            </w:r>
            <w:r w:rsidRPr="00C66177">
              <w:rPr>
                <w:rFonts w:ascii="Arial" w:eastAsia="Arial" w:hAnsi="Arial" w:cs="Arial"/>
                <w:b/>
                <w:spacing w:val="3"/>
              </w:rPr>
              <w:t>ea</w:t>
            </w:r>
            <w:r w:rsidRPr="00C66177">
              <w:rPr>
                <w:rFonts w:ascii="Arial" w:eastAsia="Arial" w:hAnsi="Arial" w:cs="Arial"/>
                <w:b/>
                <w:spacing w:val="-6"/>
              </w:rPr>
              <w:t>r</w:t>
            </w:r>
            <w:r w:rsidRPr="00C66177">
              <w:rPr>
                <w:rFonts w:ascii="Arial" w:eastAsia="Arial" w:hAnsi="Arial" w:cs="Arial"/>
                <w:b/>
                <w:spacing w:val="3"/>
              </w:rPr>
              <w:t>c</w:t>
            </w:r>
            <w:r w:rsidRPr="00C66177">
              <w:rPr>
                <w:rFonts w:ascii="Arial" w:eastAsia="Arial" w:hAnsi="Arial" w:cs="Arial"/>
                <w:b/>
              </w:rPr>
              <w:t>h</w:t>
            </w:r>
            <w:r w:rsidRPr="00C66177">
              <w:rPr>
                <w:rFonts w:ascii="Arial" w:eastAsia="Arial" w:hAnsi="Arial" w:cs="Arial"/>
                <w:b/>
                <w:spacing w:val="1"/>
              </w:rPr>
              <w:t xml:space="preserve"> </w:t>
            </w:r>
            <w:r w:rsidRPr="00C66177">
              <w:rPr>
                <w:rFonts w:ascii="Arial" w:eastAsia="Arial" w:hAnsi="Arial" w:cs="Arial"/>
                <w:b/>
                <w:spacing w:val="-1"/>
              </w:rPr>
              <w:t>o</w:t>
            </w:r>
            <w:r w:rsidRPr="00C66177">
              <w:rPr>
                <w:rFonts w:ascii="Arial" w:eastAsia="Arial" w:hAnsi="Arial" w:cs="Arial"/>
                <w:b/>
                <w:spacing w:val="-8"/>
              </w:rPr>
              <w:t>b</w:t>
            </w:r>
            <w:r w:rsidRPr="00C66177">
              <w:rPr>
                <w:rFonts w:ascii="Arial" w:eastAsia="Arial" w:hAnsi="Arial" w:cs="Arial"/>
                <w:b/>
                <w:spacing w:val="1"/>
              </w:rPr>
              <w:t>j</w:t>
            </w:r>
            <w:r w:rsidRPr="00C66177">
              <w:rPr>
                <w:rFonts w:ascii="Arial" w:eastAsia="Arial" w:hAnsi="Arial" w:cs="Arial"/>
                <w:b/>
                <w:spacing w:val="-4"/>
              </w:rPr>
              <w:t>e</w:t>
            </w:r>
            <w:r w:rsidRPr="00C66177">
              <w:rPr>
                <w:rFonts w:ascii="Arial" w:eastAsia="Arial" w:hAnsi="Arial" w:cs="Arial"/>
                <w:b/>
                <w:spacing w:val="3"/>
              </w:rPr>
              <w:t>c</w:t>
            </w:r>
            <w:r w:rsidRPr="00C66177">
              <w:rPr>
                <w:rFonts w:ascii="Arial" w:eastAsia="Arial" w:hAnsi="Arial" w:cs="Arial"/>
                <w:b/>
                <w:spacing w:val="-2"/>
              </w:rPr>
              <w:t>t</w:t>
            </w:r>
            <w:r w:rsidRPr="00C66177">
              <w:rPr>
                <w:rFonts w:ascii="Arial" w:eastAsia="Arial" w:hAnsi="Arial" w:cs="Arial"/>
                <w:b/>
                <w:spacing w:val="1"/>
              </w:rPr>
              <w:t>i</w:t>
            </w:r>
            <w:r w:rsidRPr="00C66177">
              <w:rPr>
                <w:rFonts w:ascii="Arial" w:eastAsia="Arial" w:hAnsi="Arial" w:cs="Arial"/>
                <w:b/>
                <w:spacing w:val="-4"/>
              </w:rPr>
              <w:t>v</w:t>
            </w:r>
            <w:r w:rsidRPr="00C66177">
              <w:rPr>
                <w:rFonts w:ascii="Arial" w:eastAsia="Arial" w:hAnsi="Arial" w:cs="Arial"/>
                <w:b/>
                <w:spacing w:val="3"/>
              </w:rPr>
              <w:t>e</w:t>
            </w:r>
            <w:r w:rsidRPr="00C66177">
              <w:rPr>
                <w:rFonts w:ascii="Arial" w:eastAsia="Arial" w:hAnsi="Arial" w:cs="Arial"/>
                <w:b/>
                <w:spacing w:val="-4"/>
              </w:rPr>
              <w:t>s</w:t>
            </w:r>
            <w:r w:rsidRPr="00C66177">
              <w:rPr>
                <w:rFonts w:ascii="Arial" w:eastAsia="Arial" w:hAnsi="Arial" w:cs="Arial"/>
                <w:b/>
                <w:spacing w:val="1"/>
              </w:rPr>
              <w:t>/</w:t>
            </w:r>
            <w:r w:rsidRPr="00C66177">
              <w:rPr>
                <w:rFonts w:ascii="Arial" w:eastAsia="Arial" w:hAnsi="Arial" w:cs="Arial"/>
                <w:b/>
                <w:spacing w:val="-1"/>
              </w:rPr>
              <w:t>h</w:t>
            </w:r>
            <w:r w:rsidRPr="00C66177">
              <w:rPr>
                <w:rFonts w:ascii="Arial" w:eastAsia="Arial" w:hAnsi="Arial" w:cs="Arial"/>
                <w:b/>
                <w:spacing w:val="-4"/>
              </w:rPr>
              <w:t>y</w:t>
            </w:r>
            <w:r w:rsidRPr="00C66177">
              <w:rPr>
                <w:rFonts w:ascii="Arial" w:eastAsia="Arial" w:hAnsi="Arial" w:cs="Arial"/>
                <w:b/>
                <w:spacing w:val="-1"/>
              </w:rPr>
              <w:t>po</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spacing w:val="3"/>
              </w:rPr>
              <w:t>e</w:t>
            </w:r>
            <w:r w:rsidRPr="00C66177">
              <w:rPr>
                <w:rFonts w:ascii="Arial" w:eastAsia="Arial" w:hAnsi="Arial" w:cs="Arial"/>
                <w:b/>
                <w:spacing w:val="-4"/>
              </w:rPr>
              <w:t>s</w:t>
            </w:r>
            <w:r w:rsidRPr="00C66177">
              <w:rPr>
                <w:rFonts w:ascii="Arial" w:eastAsia="Arial" w:hAnsi="Arial" w:cs="Arial"/>
                <w:b/>
                <w:spacing w:val="3"/>
              </w:rPr>
              <w:t>e</w:t>
            </w:r>
            <w:r w:rsidRPr="00C66177">
              <w:rPr>
                <w:rFonts w:ascii="Arial" w:eastAsia="Arial" w:hAnsi="Arial" w:cs="Arial"/>
                <w:b/>
              </w:rPr>
              <w:t xml:space="preserve">s </w:t>
            </w:r>
            <w:r w:rsidRPr="00C66177">
              <w:rPr>
                <w:rFonts w:ascii="Arial" w:eastAsia="Arial" w:hAnsi="Arial" w:cs="Arial"/>
                <w:b/>
                <w:spacing w:val="3"/>
              </w:rPr>
              <w:t>c</w:t>
            </w:r>
            <w:r w:rsidRPr="00C66177">
              <w:rPr>
                <w:rFonts w:ascii="Arial" w:eastAsia="Arial" w:hAnsi="Arial" w:cs="Arial"/>
                <w:b/>
                <w:spacing w:val="-6"/>
                <w:w w:val="101"/>
              </w:rPr>
              <w:t>l</w:t>
            </w:r>
            <w:r w:rsidRPr="00C66177">
              <w:rPr>
                <w:rFonts w:ascii="Arial" w:eastAsia="Arial" w:hAnsi="Arial" w:cs="Arial"/>
                <w:b/>
                <w:spacing w:val="-4"/>
              </w:rPr>
              <w:t>e</w:t>
            </w:r>
            <w:r w:rsidRPr="00C66177">
              <w:rPr>
                <w:rFonts w:ascii="Arial" w:eastAsia="Arial" w:hAnsi="Arial" w:cs="Arial"/>
                <w:b/>
                <w:spacing w:val="3"/>
              </w:rPr>
              <w:t>a</w:t>
            </w:r>
            <w:r w:rsidRPr="00C66177">
              <w:rPr>
                <w:rFonts w:ascii="Arial" w:eastAsia="Arial" w:hAnsi="Arial" w:cs="Arial"/>
                <w:b/>
                <w:spacing w:val="1"/>
              </w:rPr>
              <w:t>r</w:t>
            </w:r>
            <w:r w:rsidRPr="00C66177">
              <w:rPr>
                <w:rFonts w:ascii="Arial" w:eastAsia="Arial" w:hAnsi="Arial" w:cs="Arial"/>
                <w:b/>
                <w:spacing w:val="1"/>
                <w:w w:val="101"/>
              </w:rPr>
              <w:t>l</w:t>
            </w:r>
            <w:r w:rsidRPr="00C66177">
              <w:rPr>
                <w:rFonts w:ascii="Arial" w:eastAsia="Arial" w:hAnsi="Arial" w:cs="Arial"/>
                <w:b/>
              </w:rPr>
              <w:t xml:space="preserve">y </w:t>
            </w:r>
            <w:r w:rsidRPr="00C66177">
              <w:rPr>
                <w:rFonts w:ascii="Arial" w:eastAsia="Arial" w:hAnsi="Arial" w:cs="Arial"/>
                <w:b/>
                <w:spacing w:val="3"/>
              </w:rPr>
              <w:t>s</w:t>
            </w:r>
            <w:r w:rsidRPr="00C66177">
              <w:rPr>
                <w:rFonts w:ascii="Arial" w:eastAsia="Arial" w:hAnsi="Arial" w:cs="Arial"/>
                <w:b/>
                <w:spacing w:val="-2"/>
              </w:rPr>
              <w:t>t</w:t>
            </w:r>
            <w:r w:rsidRPr="00C66177">
              <w:rPr>
                <w:rFonts w:ascii="Arial" w:eastAsia="Arial" w:hAnsi="Arial" w:cs="Arial"/>
                <w:b/>
                <w:spacing w:val="3"/>
              </w:rPr>
              <w:t>a</w:t>
            </w:r>
            <w:r w:rsidRPr="00C66177">
              <w:rPr>
                <w:rFonts w:ascii="Arial" w:eastAsia="Arial" w:hAnsi="Arial" w:cs="Arial"/>
                <w:b/>
                <w:spacing w:val="-2"/>
              </w:rPr>
              <w:t>t</w:t>
            </w:r>
            <w:r w:rsidRPr="00C66177">
              <w:rPr>
                <w:rFonts w:ascii="Arial" w:eastAsia="Arial" w:hAnsi="Arial" w:cs="Arial"/>
                <w:b/>
                <w:spacing w:val="3"/>
              </w:rPr>
              <w:t>e</w:t>
            </w:r>
            <w:r w:rsidRPr="00C66177">
              <w:rPr>
                <w:rFonts w:ascii="Arial" w:eastAsia="Arial" w:hAnsi="Arial" w:cs="Arial"/>
                <w:b/>
                <w:spacing w:val="-1"/>
              </w:rPr>
              <w:t>d</w:t>
            </w:r>
            <w:r w:rsidRPr="00C66177">
              <w:rPr>
                <w:rFonts w:ascii="Arial" w:eastAsia="Arial" w:hAnsi="Arial" w:cs="Arial"/>
                <w:b/>
              </w:rPr>
              <w:t>?</w:t>
            </w:r>
          </w:p>
          <w:p w14:paraId="060F233C" w14:textId="77777777" w:rsidR="00CE640B" w:rsidRPr="00C66177" w:rsidRDefault="00EF6C1B">
            <w:pPr>
              <w:spacing w:line="220" w:lineRule="exact"/>
              <w:ind w:left="107"/>
              <w:rPr>
                <w:rFonts w:ascii="Arial" w:eastAsia="Arial" w:hAnsi="Arial" w:cs="Arial"/>
              </w:rPr>
            </w:pPr>
            <w:r w:rsidRPr="00C66177">
              <w:rPr>
                <w:rFonts w:ascii="Arial" w:eastAsia="Arial" w:hAnsi="Arial" w:cs="Arial"/>
                <w:color w:val="404040"/>
                <w:spacing w:val="-2"/>
              </w:rPr>
              <w:t>R</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spacing w:val="-4"/>
              </w:rPr>
              <w:t>n</w:t>
            </w:r>
            <w:r w:rsidRPr="00C66177">
              <w:rPr>
                <w:rFonts w:ascii="Arial" w:eastAsia="Arial" w:hAnsi="Arial" w:cs="Arial"/>
                <w:color w:val="404040"/>
              </w:rPr>
              <w:t>g</w:t>
            </w:r>
            <w:r w:rsidRPr="00C66177">
              <w:rPr>
                <w:rFonts w:ascii="Arial" w:eastAsia="Arial" w:hAnsi="Arial" w:cs="Arial"/>
                <w:color w:val="404040"/>
                <w:spacing w:val="6"/>
              </w:rPr>
              <w:t xml:space="preserve"> </w:t>
            </w:r>
            <w:r w:rsidRPr="00C66177">
              <w:rPr>
                <w:rFonts w:ascii="Arial" w:eastAsia="Arial" w:hAnsi="Arial" w:cs="Arial"/>
                <w:color w:val="404040"/>
                <w:spacing w:val="-5"/>
              </w:rPr>
              <w:t>S</w:t>
            </w:r>
            <w:r w:rsidRPr="00C66177">
              <w:rPr>
                <w:rFonts w:ascii="Arial" w:eastAsia="Arial" w:hAnsi="Arial" w:cs="Arial"/>
                <w:color w:val="404040"/>
              </w:rPr>
              <w:t>c</w:t>
            </w:r>
            <w:r w:rsidRPr="00C66177">
              <w:rPr>
                <w:rFonts w:ascii="Arial" w:eastAsia="Arial" w:hAnsi="Arial" w:cs="Arial"/>
                <w:color w:val="404040"/>
                <w:spacing w:val="3"/>
              </w:rPr>
              <w:t>a</w:t>
            </w:r>
            <w:r w:rsidRPr="00C66177">
              <w:rPr>
                <w:rFonts w:ascii="Arial" w:eastAsia="Arial" w:hAnsi="Arial" w:cs="Arial"/>
                <w:color w:val="404040"/>
                <w:spacing w:val="-9"/>
              </w:rPr>
              <w:t>l</w:t>
            </w:r>
            <w:r w:rsidRPr="00C66177">
              <w:rPr>
                <w:rFonts w:ascii="Arial" w:eastAsia="Arial" w:hAnsi="Arial" w:cs="Arial"/>
                <w:color w:val="404040"/>
                <w:spacing w:val="3"/>
              </w:rPr>
              <w:t>e</w:t>
            </w:r>
            <w:r w:rsidRPr="00C66177">
              <w:rPr>
                <w:rFonts w:ascii="Arial" w:eastAsia="Arial" w:hAnsi="Arial" w:cs="Arial"/>
                <w:color w:val="404040"/>
                <w:w w:val="101"/>
              </w:rPr>
              <w:t>:</w:t>
            </w:r>
          </w:p>
          <w:p w14:paraId="0DC77504" w14:textId="77777777" w:rsidR="00CE640B" w:rsidRPr="00C66177" w:rsidRDefault="00EF6C1B">
            <w:pPr>
              <w:ind w:left="107"/>
              <w:rPr>
                <w:rFonts w:ascii="Arial" w:eastAsia="Arial" w:hAnsi="Arial" w:cs="Arial"/>
              </w:rPr>
            </w:pPr>
            <w:r w:rsidRPr="00C66177">
              <w:rPr>
                <w:rFonts w:ascii="Arial" w:eastAsia="Arial" w:hAnsi="Arial" w:cs="Arial"/>
                <w:color w:val="404040"/>
              </w:rPr>
              <w:t>5</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E</w:t>
            </w:r>
            <w:r w:rsidRPr="00C66177">
              <w:rPr>
                <w:rFonts w:ascii="Arial" w:eastAsia="Arial" w:hAnsi="Arial" w:cs="Arial"/>
                <w:color w:val="404040"/>
                <w:spacing w:val="-7"/>
              </w:rPr>
              <w:t>x</w:t>
            </w:r>
            <w:r w:rsidRPr="00C66177">
              <w:rPr>
                <w:rFonts w:ascii="Arial" w:eastAsia="Arial" w:hAnsi="Arial" w:cs="Arial"/>
                <w:color w:val="404040"/>
              </w:rPr>
              <w:t>c</w:t>
            </w:r>
            <w:r w:rsidRPr="00C66177">
              <w:rPr>
                <w:rFonts w:ascii="Arial" w:eastAsia="Arial" w:hAnsi="Arial" w:cs="Arial"/>
                <w:color w:val="404040"/>
                <w:spacing w:val="3"/>
              </w:rPr>
              <w:t>e</w:t>
            </w:r>
            <w:r w:rsidRPr="00C66177">
              <w:rPr>
                <w:rFonts w:ascii="Arial" w:eastAsia="Arial" w:hAnsi="Arial" w:cs="Arial"/>
                <w:color w:val="404040"/>
                <w:spacing w:val="-2"/>
              </w:rPr>
              <w:t>ll</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4</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1"/>
              </w:rPr>
              <w:t>G</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d</w:t>
            </w:r>
            <w:r w:rsidRPr="00C66177">
              <w:rPr>
                <w:rFonts w:ascii="Arial" w:eastAsia="Arial" w:hAnsi="Arial" w:cs="Arial"/>
                <w:color w:val="404040"/>
                <w:spacing w:val="-2"/>
              </w:rPr>
              <w:t xml:space="preserve"> </w:t>
            </w:r>
            <w:r w:rsidRPr="00C66177">
              <w:rPr>
                <w:rFonts w:ascii="Arial" w:eastAsia="Arial" w:hAnsi="Arial" w:cs="Arial"/>
                <w:color w:val="404040"/>
              </w:rPr>
              <w:t>3</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5"/>
              </w:rPr>
              <w:t>S</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rPr>
              <w:t>s</w:t>
            </w:r>
            <w:r w:rsidRPr="00C66177">
              <w:rPr>
                <w:rFonts w:ascii="Arial" w:eastAsia="Arial" w:hAnsi="Arial" w:cs="Arial"/>
                <w:color w:val="404040"/>
                <w:spacing w:val="-6"/>
              </w:rPr>
              <w:t>f</w:t>
            </w:r>
            <w:r w:rsidRPr="00C66177">
              <w:rPr>
                <w:rFonts w:ascii="Arial" w:eastAsia="Arial" w:hAnsi="Arial" w:cs="Arial"/>
                <w:color w:val="404040"/>
                <w:spacing w:val="3"/>
              </w:rPr>
              <w:t>a</w:t>
            </w:r>
            <w:r w:rsidRPr="00C66177">
              <w:rPr>
                <w:rFonts w:ascii="Arial" w:eastAsia="Arial" w:hAnsi="Arial" w:cs="Arial"/>
                <w:color w:val="404040"/>
              </w:rPr>
              <w:t>c</w:t>
            </w:r>
            <w:r w:rsidRPr="00C66177">
              <w:rPr>
                <w:rFonts w:ascii="Arial" w:eastAsia="Arial" w:hAnsi="Arial" w:cs="Arial"/>
                <w:color w:val="404040"/>
                <w:spacing w:val="-6"/>
              </w:rPr>
              <w:t>t</w:t>
            </w:r>
            <w:r w:rsidRPr="00C66177">
              <w:rPr>
                <w:rFonts w:ascii="Arial" w:eastAsia="Arial" w:hAnsi="Arial" w:cs="Arial"/>
                <w:color w:val="404040"/>
                <w:spacing w:val="3"/>
              </w:rPr>
              <w:t>o</w:t>
            </w:r>
            <w:r w:rsidRPr="00C66177">
              <w:rPr>
                <w:rFonts w:ascii="Arial" w:eastAsia="Arial" w:hAnsi="Arial" w:cs="Arial"/>
                <w:color w:val="404040"/>
                <w:spacing w:val="-2"/>
              </w:rPr>
              <w:t>r</w:t>
            </w:r>
            <w:r w:rsidRPr="00C66177">
              <w:rPr>
                <w:rFonts w:ascii="Arial" w:eastAsia="Arial" w:hAnsi="Arial" w:cs="Arial"/>
                <w:color w:val="404040"/>
              </w:rPr>
              <w:t>y</w:t>
            </w:r>
            <w:r w:rsidRPr="00C66177">
              <w:rPr>
                <w:rFonts w:ascii="Arial" w:eastAsia="Arial" w:hAnsi="Arial" w:cs="Arial"/>
                <w:color w:val="404040"/>
                <w:spacing w:val="3"/>
              </w:rPr>
              <w:t xml:space="preserve"> </w:t>
            </w:r>
            <w:r w:rsidRPr="00C66177">
              <w:rPr>
                <w:rFonts w:ascii="Arial" w:eastAsia="Arial" w:hAnsi="Arial" w:cs="Arial"/>
                <w:color w:val="404040"/>
              </w:rPr>
              <w:t>2</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e</w:t>
            </w:r>
            <w:r w:rsidRPr="00C66177">
              <w:rPr>
                <w:rFonts w:ascii="Arial" w:eastAsia="Arial" w:hAnsi="Arial" w:cs="Arial"/>
                <w:color w:val="404040"/>
                <w:spacing w:val="3"/>
              </w:rPr>
              <w:t>ed</w:t>
            </w:r>
            <w:r w:rsidRPr="00C66177">
              <w:rPr>
                <w:rFonts w:ascii="Arial" w:eastAsia="Arial" w:hAnsi="Arial" w:cs="Arial"/>
                <w:color w:val="404040"/>
              </w:rPr>
              <w:t>s</w:t>
            </w:r>
          </w:p>
          <w:p w14:paraId="37E0C11E" w14:textId="77777777" w:rsidR="00CE640B" w:rsidRPr="00C66177" w:rsidRDefault="00EF6C1B">
            <w:pPr>
              <w:ind w:left="107"/>
              <w:rPr>
                <w:rFonts w:ascii="Arial" w:eastAsia="Arial" w:hAnsi="Arial" w:cs="Arial"/>
              </w:rPr>
            </w:pPr>
            <w:r w:rsidRPr="00C66177">
              <w:rPr>
                <w:rFonts w:ascii="Arial" w:eastAsia="Arial" w:hAnsi="Arial" w:cs="Arial"/>
                <w:color w:val="404040"/>
                <w:spacing w:val="1"/>
              </w:rPr>
              <w:t>I</w:t>
            </w:r>
            <w:r w:rsidRPr="00C66177">
              <w:rPr>
                <w:rFonts w:ascii="Arial" w:eastAsia="Arial" w:hAnsi="Arial" w:cs="Arial"/>
                <w:color w:val="404040"/>
                <w:spacing w:val="-2"/>
              </w:rPr>
              <w:t>m</w:t>
            </w:r>
            <w:r w:rsidRPr="00C66177">
              <w:rPr>
                <w:rFonts w:ascii="Arial" w:eastAsia="Arial" w:hAnsi="Arial" w:cs="Arial"/>
                <w:color w:val="404040"/>
                <w:spacing w:val="3"/>
              </w:rPr>
              <w:t>p</w:t>
            </w:r>
            <w:r w:rsidRPr="00C66177">
              <w:rPr>
                <w:rFonts w:ascii="Arial" w:eastAsia="Arial" w:hAnsi="Arial" w:cs="Arial"/>
                <w:color w:val="404040"/>
                <w:spacing w:val="-2"/>
              </w:rPr>
              <w:t>r</w:t>
            </w:r>
            <w:r w:rsidRPr="00C66177">
              <w:rPr>
                <w:rFonts w:ascii="Arial" w:eastAsia="Arial" w:hAnsi="Arial" w:cs="Arial"/>
                <w:color w:val="404040"/>
                <w:spacing w:val="3"/>
              </w:rPr>
              <w:t>o</w:t>
            </w:r>
            <w:r w:rsidRPr="00C66177">
              <w:rPr>
                <w:rFonts w:ascii="Arial" w:eastAsia="Arial" w:hAnsi="Arial" w:cs="Arial"/>
                <w:color w:val="404040"/>
                <w:spacing w:val="-7"/>
              </w:rPr>
              <w:t>v</w:t>
            </w:r>
            <w:r w:rsidRPr="00C66177">
              <w:rPr>
                <w:rFonts w:ascii="Arial" w:eastAsia="Arial" w:hAnsi="Arial" w:cs="Arial"/>
                <w:color w:val="404040"/>
                <w:spacing w:val="-4"/>
              </w:rPr>
              <w:t>e</w:t>
            </w:r>
            <w:r w:rsidRPr="00C66177">
              <w:rPr>
                <w:rFonts w:ascii="Arial" w:eastAsia="Arial" w:hAnsi="Arial" w:cs="Arial"/>
                <w:color w:val="404040"/>
                <w:spacing w:val="5"/>
              </w:rPr>
              <w:t>m</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1</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2"/>
              </w:rPr>
              <w:t>P</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 xml:space="preserve">r </w:t>
            </w:r>
            <w:r w:rsidRPr="00C66177">
              <w:rPr>
                <w:rFonts w:ascii="Arial" w:eastAsia="Arial" w:hAnsi="Arial" w:cs="Arial"/>
                <w:color w:val="404040"/>
                <w:spacing w:val="-2"/>
              </w:rPr>
              <w:t>N</w:t>
            </w:r>
            <w:r w:rsidRPr="00C66177">
              <w:rPr>
                <w:rFonts w:ascii="Arial" w:eastAsia="Arial" w:hAnsi="Arial" w:cs="Arial"/>
                <w:color w:val="404040"/>
                <w:spacing w:val="1"/>
              </w:rPr>
              <w:t>/</w:t>
            </w:r>
            <w:r w:rsidRPr="00C66177">
              <w:rPr>
                <w:rFonts w:ascii="Arial" w:eastAsia="Arial" w:hAnsi="Arial" w:cs="Arial"/>
                <w:color w:val="404040"/>
              </w:rPr>
              <w:t>A</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o</w:t>
            </w:r>
            <w:r w:rsidRPr="00C66177">
              <w:rPr>
                <w:rFonts w:ascii="Arial" w:eastAsia="Arial" w:hAnsi="Arial" w:cs="Arial"/>
                <w:color w:val="404040"/>
              </w:rPr>
              <w:t>t</w:t>
            </w:r>
            <w:r w:rsidRPr="00C66177">
              <w:rPr>
                <w:rFonts w:ascii="Arial" w:eastAsia="Arial" w:hAnsi="Arial" w:cs="Arial"/>
                <w:color w:val="404040"/>
                <w:spacing w:val="5"/>
              </w:rPr>
              <w:t xml:space="preserve"> </w:t>
            </w:r>
            <w:r w:rsidRPr="00C66177">
              <w:rPr>
                <w:rFonts w:ascii="Arial" w:eastAsia="Arial" w:hAnsi="Arial" w:cs="Arial"/>
                <w:color w:val="404040"/>
                <w:spacing w:val="-5"/>
              </w:rPr>
              <w:t>A</w:t>
            </w:r>
            <w:r w:rsidRPr="00C66177">
              <w:rPr>
                <w:rFonts w:ascii="Arial" w:eastAsia="Arial" w:hAnsi="Arial" w:cs="Arial"/>
                <w:color w:val="404040"/>
                <w:spacing w:val="3"/>
              </w:rPr>
              <w:t>pp</w:t>
            </w:r>
            <w:r w:rsidRPr="00C66177">
              <w:rPr>
                <w:rFonts w:ascii="Arial" w:eastAsia="Arial" w:hAnsi="Arial" w:cs="Arial"/>
                <w:color w:val="404040"/>
                <w:spacing w:val="-2"/>
              </w:rPr>
              <w:t>li</w:t>
            </w:r>
            <w:r w:rsidRPr="00C66177">
              <w:rPr>
                <w:rFonts w:ascii="Arial" w:eastAsia="Arial" w:hAnsi="Arial" w:cs="Arial"/>
                <w:color w:val="404040"/>
                <w:spacing w:val="-7"/>
              </w:rPr>
              <w:t>c</w:t>
            </w:r>
            <w:r w:rsidRPr="00C66177">
              <w:rPr>
                <w:rFonts w:ascii="Arial" w:eastAsia="Arial" w:hAnsi="Arial" w:cs="Arial"/>
                <w:color w:val="404040"/>
                <w:spacing w:val="3"/>
              </w:rPr>
              <w:t>ab</w:t>
            </w:r>
            <w:r w:rsidRPr="00C66177">
              <w:rPr>
                <w:rFonts w:ascii="Arial" w:eastAsia="Arial" w:hAnsi="Arial" w:cs="Arial"/>
                <w:color w:val="404040"/>
                <w:spacing w:val="-9"/>
              </w:rPr>
              <w:t>l</w:t>
            </w:r>
            <w:r w:rsidRPr="00C66177">
              <w:rPr>
                <w:rFonts w:ascii="Arial" w:eastAsia="Arial" w:hAnsi="Arial" w:cs="Arial"/>
                <w:color w:val="404040"/>
              </w:rPr>
              <w:t>e</w:t>
            </w:r>
          </w:p>
        </w:tc>
        <w:tc>
          <w:tcPr>
            <w:tcW w:w="5129" w:type="dxa"/>
            <w:tcBorders>
              <w:top w:val="single" w:sz="4" w:space="0" w:color="000000"/>
              <w:left w:val="single" w:sz="4" w:space="0" w:color="000000"/>
              <w:bottom w:val="single" w:sz="4" w:space="0" w:color="000000"/>
              <w:right w:val="single" w:sz="4" w:space="0" w:color="000000"/>
            </w:tcBorders>
          </w:tcPr>
          <w:p w14:paraId="445D6B3F" w14:textId="77777777" w:rsidR="00CE640B" w:rsidRPr="00C66177" w:rsidRDefault="00EF6C1B">
            <w:pPr>
              <w:spacing w:before="6"/>
              <w:ind w:left="467"/>
              <w:rPr>
                <w:rFonts w:ascii="Arial" w:eastAsia="Arial" w:hAnsi="Arial" w:cs="Arial"/>
              </w:rPr>
            </w:pPr>
            <w:r w:rsidRPr="00C66177">
              <w:rPr>
                <w:rFonts w:ascii="Arial" w:eastAsia="Arial" w:hAnsi="Arial" w:cs="Arial"/>
                <w:b/>
              </w:rPr>
              <w:t>4</w:t>
            </w:r>
          </w:p>
          <w:p w14:paraId="4EE83770" w14:textId="77777777" w:rsidR="00CE640B" w:rsidRPr="00C66177" w:rsidRDefault="00EF6C1B">
            <w:pPr>
              <w:spacing w:line="220" w:lineRule="exact"/>
              <w:ind w:left="467"/>
              <w:rPr>
                <w:rFonts w:ascii="Arial" w:eastAsia="Arial" w:hAnsi="Arial" w:cs="Arial"/>
              </w:rPr>
            </w:pPr>
            <w:r w:rsidRPr="00C66177">
              <w:rPr>
                <w:rFonts w:ascii="Arial" w:eastAsia="Arial" w:hAnsi="Arial" w:cs="Arial"/>
                <w:b/>
                <w:spacing w:val="-4"/>
              </w:rPr>
              <w:t>y</w:t>
            </w:r>
            <w:r w:rsidRPr="00C66177">
              <w:rPr>
                <w:rFonts w:ascii="Arial" w:eastAsia="Arial" w:hAnsi="Arial" w:cs="Arial"/>
                <w:b/>
                <w:spacing w:val="3"/>
              </w:rPr>
              <w:t>e</w:t>
            </w:r>
            <w:r w:rsidRPr="00C66177">
              <w:rPr>
                <w:rFonts w:ascii="Arial" w:eastAsia="Arial" w:hAnsi="Arial" w:cs="Arial"/>
                <w:b/>
              </w:rPr>
              <w:t>s</w:t>
            </w:r>
            <w:r w:rsidRPr="00C66177">
              <w:rPr>
                <w:rFonts w:ascii="Arial" w:eastAsia="Arial" w:hAnsi="Arial" w:cs="Arial"/>
                <w:b/>
                <w:spacing w:val="5"/>
              </w:rPr>
              <w:t xml:space="preserve"> </w:t>
            </w:r>
            <w:r w:rsidRPr="00C66177">
              <w:rPr>
                <w:rFonts w:ascii="Arial" w:eastAsia="Arial" w:hAnsi="Arial" w:cs="Arial"/>
                <w:b/>
                <w:spacing w:val="1"/>
              </w:rPr>
              <w:t>i</w:t>
            </w:r>
            <w:r w:rsidRPr="00C66177">
              <w:rPr>
                <w:rFonts w:ascii="Arial" w:eastAsia="Arial" w:hAnsi="Arial" w:cs="Arial"/>
                <w:b/>
              </w:rPr>
              <w:t>t</w:t>
            </w:r>
            <w:r w:rsidRPr="00C66177">
              <w:rPr>
                <w:rFonts w:ascii="Arial" w:eastAsia="Arial" w:hAnsi="Arial" w:cs="Arial"/>
                <w:b/>
                <w:spacing w:val="-6"/>
              </w:rPr>
              <w:t xml:space="preserve"> </w:t>
            </w:r>
            <w:r w:rsidRPr="00C66177">
              <w:rPr>
                <w:rFonts w:ascii="Arial" w:eastAsia="Arial" w:hAnsi="Arial" w:cs="Arial"/>
                <w:b/>
                <w:spacing w:val="1"/>
                <w:w w:val="101"/>
              </w:rPr>
              <w:t>i</w:t>
            </w:r>
            <w:r w:rsidRPr="00C66177">
              <w:rPr>
                <w:rFonts w:ascii="Arial" w:eastAsia="Arial" w:hAnsi="Arial" w:cs="Arial"/>
                <w:b/>
                <w:spacing w:val="3"/>
              </w:rPr>
              <w:t>s</w:t>
            </w:r>
            <w:r w:rsidRPr="00C66177">
              <w:rPr>
                <w:rFonts w:ascii="Arial" w:eastAsia="Arial" w:hAnsi="Arial" w:cs="Arial"/>
                <w:b/>
                <w:w w:val="101"/>
              </w:rPr>
              <w:t>.</w:t>
            </w:r>
          </w:p>
        </w:tc>
        <w:tc>
          <w:tcPr>
            <w:tcW w:w="3796" w:type="dxa"/>
            <w:tcBorders>
              <w:top w:val="single" w:sz="4" w:space="0" w:color="000000"/>
              <w:left w:val="single" w:sz="4" w:space="0" w:color="000000"/>
              <w:bottom w:val="single" w:sz="4" w:space="0" w:color="000000"/>
              <w:right w:val="single" w:sz="4" w:space="0" w:color="000000"/>
            </w:tcBorders>
          </w:tcPr>
          <w:p w14:paraId="3DA39E93" w14:textId="67A1B0C8" w:rsidR="00CE640B" w:rsidRPr="00C66177" w:rsidRDefault="001E238A">
            <w:pPr>
              <w:rPr>
                <w:rFonts w:ascii="Arial" w:hAnsi="Arial" w:cs="Arial"/>
              </w:rPr>
            </w:pPr>
            <w:r w:rsidRPr="00C66177">
              <w:rPr>
                <w:rFonts w:ascii="Arial" w:hAnsi="Arial" w:cs="Arial"/>
              </w:rPr>
              <w:t>We appreciate the reviewer’s comment. The research objectives have been clearly restated at the end of the introduction for better emphasis.</w:t>
            </w:r>
          </w:p>
        </w:tc>
      </w:tr>
      <w:tr w:rsidR="00CE640B" w:rsidRPr="00C66177" w14:paraId="5B9C9640" w14:textId="77777777">
        <w:trPr>
          <w:trHeight w:hRule="exact" w:val="929"/>
        </w:trPr>
        <w:tc>
          <w:tcPr>
            <w:tcW w:w="4970" w:type="dxa"/>
            <w:tcBorders>
              <w:top w:val="single" w:sz="4" w:space="0" w:color="000000"/>
              <w:left w:val="single" w:sz="4" w:space="0" w:color="000000"/>
              <w:bottom w:val="single" w:sz="4" w:space="0" w:color="000000"/>
              <w:right w:val="single" w:sz="4" w:space="0" w:color="000000"/>
            </w:tcBorders>
          </w:tcPr>
          <w:p w14:paraId="392AB157" w14:textId="77777777" w:rsidR="00CE640B" w:rsidRPr="00C66177" w:rsidRDefault="00EF6C1B">
            <w:pPr>
              <w:spacing w:before="6"/>
              <w:ind w:left="107"/>
              <w:rPr>
                <w:rFonts w:ascii="Arial" w:eastAsia="Arial" w:hAnsi="Arial" w:cs="Arial"/>
              </w:rPr>
            </w:pPr>
            <w:r w:rsidRPr="00C66177">
              <w:rPr>
                <w:rFonts w:ascii="Arial" w:eastAsia="Arial" w:hAnsi="Arial" w:cs="Arial"/>
                <w:b/>
                <w:spacing w:val="3"/>
              </w:rPr>
              <w:t>6</w:t>
            </w:r>
            <w:r w:rsidRPr="00C66177">
              <w:rPr>
                <w:rFonts w:ascii="Arial" w:eastAsia="Arial" w:hAnsi="Arial" w:cs="Arial"/>
                <w:b/>
              </w:rPr>
              <w:t>.</w:t>
            </w:r>
            <w:r w:rsidRPr="00C66177">
              <w:rPr>
                <w:rFonts w:ascii="Arial" w:eastAsia="Arial" w:hAnsi="Arial" w:cs="Arial"/>
                <w:b/>
                <w:spacing w:val="5"/>
              </w:rPr>
              <w:t xml:space="preserve"> </w:t>
            </w:r>
            <w:r w:rsidRPr="00C66177">
              <w:rPr>
                <w:rFonts w:ascii="Arial" w:eastAsia="Arial" w:hAnsi="Arial" w:cs="Arial"/>
                <w:b/>
                <w:spacing w:val="-6"/>
              </w:rPr>
              <w:t>I</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2"/>
              </w:rPr>
              <w:t>t</w:t>
            </w:r>
            <w:r w:rsidRPr="00C66177">
              <w:rPr>
                <w:rFonts w:ascii="Arial" w:eastAsia="Arial" w:hAnsi="Arial" w:cs="Arial"/>
                <w:b/>
                <w:spacing w:val="-8"/>
              </w:rPr>
              <w:t>h</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1"/>
              </w:rPr>
              <w:t>li</w:t>
            </w:r>
            <w:r w:rsidRPr="00C66177">
              <w:rPr>
                <w:rFonts w:ascii="Arial" w:eastAsia="Arial" w:hAnsi="Arial" w:cs="Arial"/>
                <w:b/>
                <w:spacing w:val="-9"/>
              </w:rPr>
              <w:t>t</w:t>
            </w:r>
            <w:r w:rsidRPr="00C66177">
              <w:rPr>
                <w:rFonts w:ascii="Arial" w:eastAsia="Arial" w:hAnsi="Arial" w:cs="Arial"/>
                <w:b/>
                <w:spacing w:val="3"/>
              </w:rPr>
              <w:t>e</w:t>
            </w:r>
            <w:r w:rsidRPr="00C66177">
              <w:rPr>
                <w:rFonts w:ascii="Arial" w:eastAsia="Arial" w:hAnsi="Arial" w:cs="Arial"/>
                <w:b/>
                <w:spacing w:val="1"/>
              </w:rPr>
              <w:t>r</w:t>
            </w:r>
            <w:r w:rsidRPr="00C66177">
              <w:rPr>
                <w:rFonts w:ascii="Arial" w:eastAsia="Arial" w:hAnsi="Arial" w:cs="Arial"/>
                <w:b/>
                <w:spacing w:val="3"/>
              </w:rPr>
              <w:t>a</w:t>
            </w:r>
            <w:r w:rsidRPr="00C66177">
              <w:rPr>
                <w:rFonts w:ascii="Arial" w:eastAsia="Arial" w:hAnsi="Arial" w:cs="Arial"/>
                <w:b/>
                <w:spacing w:val="-2"/>
              </w:rPr>
              <w:t>t</w:t>
            </w:r>
            <w:r w:rsidRPr="00C66177">
              <w:rPr>
                <w:rFonts w:ascii="Arial" w:eastAsia="Arial" w:hAnsi="Arial" w:cs="Arial"/>
                <w:b/>
                <w:spacing w:val="-1"/>
              </w:rPr>
              <w:t>u</w:t>
            </w:r>
            <w:r w:rsidRPr="00C66177">
              <w:rPr>
                <w:rFonts w:ascii="Arial" w:eastAsia="Arial" w:hAnsi="Arial" w:cs="Arial"/>
                <w:b/>
                <w:spacing w:val="-6"/>
              </w:rPr>
              <w:t>r</w:t>
            </w:r>
            <w:r w:rsidRPr="00C66177">
              <w:rPr>
                <w:rFonts w:ascii="Arial" w:eastAsia="Arial" w:hAnsi="Arial" w:cs="Arial"/>
                <w:b/>
              </w:rPr>
              <w:t>e</w:t>
            </w:r>
            <w:r w:rsidRPr="00C66177">
              <w:rPr>
                <w:rFonts w:ascii="Arial" w:eastAsia="Arial" w:hAnsi="Arial" w:cs="Arial"/>
                <w:b/>
                <w:spacing w:val="6"/>
              </w:rPr>
              <w:t xml:space="preserve"> </w:t>
            </w:r>
            <w:r w:rsidRPr="00C66177">
              <w:rPr>
                <w:rFonts w:ascii="Arial" w:eastAsia="Arial" w:hAnsi="Arial" w:cs="Arial"/>
                <w:b/>
                <w:spacing w:val="-6"/>
              </w:rPr>
              <w:t>r</w:t>
            </w:r>
            <w:r w:rsidRPr="00C66177">
              <w:rPr>
                <w:rFonts w:ascii="Arial" w:eastAsia="Arial" w:hAnsi="Arial" w:cs="Arial"/>
                <w:b/>
                <w:spacing w:val="3"/>
              </w:rPr>
              <w:t>e</w:t>
            </w:r>
            <w:r w:rsidRPr="00C66177">
              <w:rPr>
                <w:rFonts w:ascii="Arial" w:eastAsia="Arial" w:hAnsi="Arial" w:cs="Arial"/>
                <w:b/>
                <w:spacing w:val="-4"/>
              </w:rPr>
              <w:t>v</w:t>
            </w:r>
            <w:r w:rsidRPr="00C66177">
              <w:rPr>
                <w:rFonts w:ascii="Arial" w:eastAsia="Arial" w:hAnsi="Arial" w:cs="Arial"/>
                <w:b/>
                <w:spacing w:val="1"/>
              </w:rPr>
              <w:t>i</w:t>
            </w:r>
            <w:r w:rsidRPr="00C66177">
              <w:rPr>
                <w:rFonts w:ascii="Arial" w:eastAsia="Arial" w:hAnsi="Arial" w:cs="Arial"/>
                <w:b/>
                <w:spacing w:val="-4"/>
              </w:rPr>
              <w:t>e</w:t>
            </w:r>
            <w:r w:rsidRPr="00C66177">
              <w:rPr>
                <w:rFonts w:ascii="Arial" w:eastAsia="Arial" w:hAnsi="Arial" w:cs="Arial"/>
                <w:b/>
              </w:rPr>
              <w:t>w</w:t>
            </w:r>
            <w:r w:rsidRPr="00C66177">
              <w:rPr>
                <w:rFonts w:ascii="Arial" w:eastAsia="Arial" w:hAnsi="Arial" w:cs="Arial"/>
                <w:b/>
                <w:spacing w:val="5"/>
              </w:rPr>
              <w:t xml:space="preserve"> </w:t>
            </w:r>
            <w:r w:rsidRPr="00C66177">
              <w:rPr>
                <w:rFonts w:ascii="Arial" w:eastAsia="Arial" w:hAnsi="Arial" w:cs="Arial"/>
                <w:b/>
                <w:spacing w:val="-6"/>
              </w:rPr>
              <w:t>r</w:t>
            </w:r>
            <w:r w:rsidRPr="00C66177">
              <w:rPr>
                <w:rFonts w:ascii="Arial" w:eastAsia="Arial" w:hAnsi="Arial" w:cs="Arial"/>
                <w:b/>
                <w:spacing w:val="3"/>
              </w:rPr>
              <w:t>e</w:t>
            </w:r>
            <w:r w:rsidRPr="00C66177">
              <w:rPr>
                <w:rFonts w:ascii="Arial" w:eastAsia="Arial" w:hAnsi="Arial" w:cs="Arial"/>
                <w:b/>
                <w:spacing w:val="-6"/>
              </w:rPr>
              <w:t>l</w:t>
            </w:r>
            <w:r w:rsidRPr="00C66177">
              <w:rPr>
                <w:rFonts w:ascii="Arial" w:eastAsia="Arial" w:hAnsi="Arial" w:cs="Arial"/>
                <w:b/>
                <w:spacing w:val="3"/>
              </w:rPr>
              <w:t>e</w:t>
            </w:r>
            <w:r w:rsidRPr="00C66177">
              <w:rPr>
                <w:rFonts w:ascii="Arial" w:eastAsia="Arial" w:hAnsi="Arial" w:cs="Arial"/>
                <w:b/>
                <w:spacing w:val="-4"/>
              </w:rPr>
              <w:t>v</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t</w:t>
            </w:r>
            <w:r w:rsidRPr="00C66177">
              <w:rPr>
                <w:rFonts w:ascii="Arial" w:eastAsia="Arial" w:hAnsi="Arial" w:cs="Arial"/>
                <w:b/>
                <w:spacing w:val="1"/>
              </w:rPr>
              <w:t xml:space="preserve"> </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d</w:t>
            </w:r>
            <w:r w:rsidRPr="00C66177">
              <w:rPr>
                <w:rFonts w:ascii="Arial" w:eastAsia="Arial" w:hAnsi="Arial" w:cs="Arial"/>
                <w:b/>
                <w:spacing w:val="-6"/>
              </w:rPr>
              <w:t xml:space="preserve"> </w:t>
            </w:r>
            <w:r w:rsidRPr="00C66177">
              <w:rPr>
                <w:rFonts w:ascii="Arial" w:eastAsia="Arial" w:hAnsi="Arial" w:cs="Arial"/>
                <w:b/>
                <w:spacing w:val="-1"/>
              </w:rPr>
              <w:t>u</w:t>
            </w:r>
            <w:r w:rsidRPr="00C66177">
              <w:rPr>
                <w:rFonts w:ascii="Arial" w:eastAsia="Arial" w:hAnsi="Arial" w:cs="Arial"/>
                <w:b/>
              </w:rPr>
              <w:t>p</w:t>
            </w:r>
            <w:r w:rsidRPr="00C66177">
              <w:rPr>
                <w:rFonts w:ascii="Arial" w:eastAsia="Arial" w:hAnsi="Arial" w:cs="Arial"/>
                <w:b/>
                <w:spacing w:val="1"/>
              </w:rPr>
              <w:t xml:space="preserve"> </w:t>
            </w:r>
            <w:r w:rsidRPr="00C66177">
              <w:rPr>
                <w:rFonts w:ascii="Arial" w:eastAsia="Arial" w:hAnsi="Arial" w:cs="Arial"/>
                <w:b/>
                <w:spacing w:val="-2"/>
              </w:rPr>
              <w:t>t</w:t>
            </w:r>
            <w:r w:rsidRPr="00C66177">
              <w:rPr>
                <w:rFonts w:ascii="Arial" w:eastAsia="Arial" w:hAnsi="Arial" w:cs="Arial"/>
                <w:b/>
              </w:rPr>
              <w:t>o</w:t>
            </w:r>
            <w:r w:rsidRPr="00C66177">
              <w:rPr>
                <w:rFonts w:ascii="Arial" w:eastAsia="Arial" w:hAnsi="Arial" w:cs="Arial"/>
                <w:b/>
                <w:spacing w:val="1"/>
              </w:rPr>
              <w:t xml:space="preserve"> </w:t>
            </w:r>
            <w:r w:rsidRPr="00C66177">
              <w:rPr>
                <w:rFonts w:ascii="Arial" w:eastAsia="Arial" w:hAnsi="Arial" w:cs="Arial"/>
                <w:b/>
                <w:spacing w:val="-8"/>
              </w:rPr>
              <w:t>d</w:t>
            </w:r>
            <w:r w:rsidRPr="00C66177">
              <w:rPr>
                <w:rFonts w:ascii="Arial" w:eastAsia="Arial" w:hAnsi="Arial" w:cs="Arial"/>
                <w:b/>
                <w:spacing w:val="3"/>
              </w:rPr>
              <w:t>a</w:t>
            </w:r>
            <w:r w:rsidRPr="00C66177">
              <w:rPr>
                <w:rFonts w:ascii="Arial" w:eastAsia="Arial" w:hAnsi="Arial" w:cs="Arial"/>
                <w:b/>
                <w:spacing w:val="-2"/>
              </w:rPr>
              <w:t>t</w:t>
            </w:r>
            <w:r w:rsidRPr="00C66177">
              <w:rPr>
                <w:rFonts w:ascii="Arial" w:eastAsia="Arial" w:hAnsi="Arial" w:cs="Arial"/>
                <w:b/>
                <w:spacing w:val="3"/>
              </w:rPr>
              <w:t>e</w:t>
            </w:r>
            <w:r w:rsidRPr="00C66177">
              <w:rPr>
                <w:rFonts w:ascii="Arial" w:eastAsia="Arial" w:hAnsi="Arial" w:cs="Arial"/>
                <w:b/>
              </w:rPr>
              <w:t>?</w:t>
            </w:r>
          </w:p>
          <w:p w14:paraId="35E22A14" w14:textId="77777777" w:rsidR="00CE640B" w:rsidRPr="00C66177" w:rsidRDefault="00EF6C1B">
            <w:pPr>
              <w:ind w:left="107"/>
              <w:rPr>
                <w:rFonts w:ascii="Arial" w:eastAsia="Arial" w:hAnsi="Arial" w:cs="Arial"/>
              </w:rPr>
            </w:pPr>
            <w:r w:rsidRPr="00C66177">
              <w:rPr>
                <w:rFonts w:ascii="Arial" w:eastAsia="Arial" w:hAnsi="Arial" w:cs="Arial"/>
                <w:color w:val="404040"/>
                <w:spacing w:val="-2"/>
              </w:rPr>
              <w:t>R</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spacing w:val="-4"/>
              </w:rPr>
              <w:t>n</w:t>
            </w:r>
            <w:r w:rsidRPr="00C66177">
              <w:rPr>
                <w:rFonts w:ascii="Arial" w:eastAsia="Arial" w:hAnsi="Arial" w:cs="Arial"/>
                <w:color w:val="404040"/>
              </w:rPr>
              <w:t>g</w:t>
            </w:r>
            <w:r w:rsidRPr="00C66177">
              <w:rPr>
                <w:rFonts w:ascii="Arial" w:eastAsia="Arial" w:hAnsi="Arial" w:cs="Arial"/>
                <w:color w:val="404040"/>
                <w:spacing w:val="6"/>
              </w:rPr>
              <w:t xml:space="preserve"> </w:t>
            </w:r>
            <w:r w:rsidRPr="00C66177">
              <w:rPr>
                <w:rFonts w:ascii="Arial" w:eastAsia="Arial" w:hAnsi="Arial" w:cs="Arial"/>
                <w:color w:val="404040"/>
                <w:spacing w:val="-5"/>
              </w:rPr>
              <w:t>S</w:t>
            </w:r>
            <w:r w:rsidRPr="00C66177">
              <w:rPr>
                <w:rFonts w:ascii="Arial" w:eastAsia="Arial" w:hAnsi="Arial" w:cs="Arial"/>
                <w:color w:val="404040"/>
              </w:rPr>
              <w:t>c</w:t>
            </w:r>
            <w:r w:rsidRPr="00C66177">
              <w:rPr>
                <w:rFonts w:ascii="Arial" w:eastAsia="Arial" w:hAnsi="Arial" w:cs="Arial"/>
                <w:color w:val="404040"/>
                <w:spacing w:val="3"/>
              </w:rPr>
              <w:t>a</w:t>
            </w:r>
            <w:r w:rsidRPr="00C66177">
              <w:rPr>
                <w:rFonts w:ascii="Arial" w:eastAsia="Arial" w:hAnsi="Arial" w:cs="Arial"/>
                <w:color w:val="404040"/>
                <w:spacing w:val="-9"/>
              </w:rPr>
              <w:t>l</w:t>
            </w:r>
            <w:r w:rsidRPr="00C66177">
              <w:rPr>
                <w:rFonts w:ascii="Arial" w:eastAsia="Arial" w:hAnsi="Arial" w:cs="Arial"/>
                <w:color w:val="404040"/>
                <w:spacing w:val="3"/>
              </w:rPr>
              <w:t>e</w:t>
            </w:r>
            <w:r w:rsidRPr="00C66177">
              <w:rPr>
                <w:rFonts w:ascii="Arial" w:eastAsia="Arial" w:hAnsi="Arial" w:cs="Arial"/>
                <w:color w:val="404040"/>
                <w:w w:val="101"/>
              </w:rPr>
              <w:t>:</w:t>
            </w:r>
          </w:p>
          <w:p w14:paraId="40750214" w14:textId="77777777" w:rsidR="00CE640B" w:rsidRPr="00C66177" w:rsidRDefault="00EF6C1B">
            <w:pPr>
              <w:spacing w:before="1"/>
              <w:ind w:left="107"/>
              <w:rPr>
                <w:rFonts w:ascii="Arial" w:eastAsia="Arial" w:hAnsi="Arial" w:cs="Arial"/>
              </w:rPr>
            </w:pPr>
            <w:r w:rsidRPr="00C66177">
              <w:rPr>
                <w:rFonts w:ascii="Arial" w:eastAsia="Arial" w:hAnsi="Arial" w:cs="Arial"/>
                <w:color w:val="404040"/>
              </w:rPr>
              <w:t>5</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E</w:t>
            </w:r>
            <w:r w:rsidRPr="00C66177">
              <w:rPr>
                <w:rFonts w:ascii="Arial" w:eastAsia="Arial" w:hAnsi="Arial" w:cs="Arial"/>
                <w:color w:val="404040"/>
                <w:spacing w:val="-7"/>
              </w:rPr>
              <w:t>x</w:t>
            </w:r>
            <w:r w:rsidRPr="00C66177">
              <w:rPr>
                <w:rFonts w:ascii="Arial" w:eastAsia="Arial" w:hAnsi="Arial" w:cs="Arial"/>
                <w:color w:val="404040"/>
              </w:rPr>
              <w:t>c</w:t>
            </w:r>
            <w:r w:rsidRPr="00C66177">
              <w:rPr>
                <w:rFonts w:ascii="Arial" w:eastAsia="Arial" w:hAnsi="Arial" w:cs="Arial"/>
                <w:color w:val="404040"/>
                <w:spacing w:val="3"/>
              </w:rPr>
              <w:t>e</w:t>
            </w:r>
            <w:r w:rsidRPr="00C66177">
              <w:rPr>
                <w:rFonts w:ascii="Arial" w:eastAsia="Arial" w:hAnsi="Arial" w:cs="Arial"/>
                <w:color w:val="404040"/>
                <w:spacing w:val="-2"/>
              </w:rPr>
              <w:t>ll</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4</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1"/>
              </w:rPr>
              <w:t>G</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d</w:t>
            </w:r>
            <w:r w:rsidRPr="00C66177">
              <w:rPr>
                <w:rFonts w:ascii="Arial" w:eastAsia="Arial" w:hAnsi="Arial" w:cs="Arial"/>
                <w:color w:val="404040"/>
                <w:spacing w:val="-2"/>
              </w:rPr>
              <w:t xml:space="preserve"> </w:t>
            </w:r>
            <w:r w:rsidRPr="00C66177">
              <w:rPr>
                <w:rFonts w:ascii="Arial" w:eastAsia="Arial" w:hAnsi="Arial" w:cs="Arial"/>
                <w:color w:val="404040"/>
              </w:rPr>
              <w:t>3</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5"/>
              </w:rPr>
              <w:t>S</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rPr>
              <w:t>s</w:t>
            </w:r>
            <w:r w:rsidRPr="00C66177">
              <w:rPr>
                <w:rFonts w:ascii="Arial" w:eastAsia="Arial" w:hAnsi="Arial" w:cs="Arial"/>
                <w:color w:val="404040"/>
                <w:spacing w:val="-6"/>
              </w:rPr>
              <w:t>f</w:t>
            </w:r>
            <w:r w:rsidRPr="00C66177">
              <w:rPr>
                <w:rFonts w:ascii="Arial" w:eastAsia="Arial" w:hAnsi="Arial" w:cs="Arial"/>
                <w:color w:val="404040"/>
                <w:spacing w:val="3"/>
              </w:rPr>
              <w:t>a</w:t>
            </w:r>
            <w:r w:rsidRPr="00C66177">
              <w:rPr>
                <w:rFonts w:ascii="Arial" w:eastAsia="Arial" w:hAnsi="Arial" w:cs="Arial"/>
                <w:color w:val="404040"/>
              </w:rPr>
              <w:t>c</w:t>
            </w:r>
            <w:r w:rsidRPr="00C66177">
              <w:rPr>
                <w:rFonts w:ascii="Arial" w:eastAsia="Arial" w:hAnsi="Arial" w:cs="Arial"/>
                <w:color w:val="404040"/>
                <w:spacing w:val="-6"/>
              </w:rPr>
              <w:t>t</w:t>
            </w:r>
            <w:r w:rsidRPr="00C66177">
              <w:rPr>
                <w:rFonts w:ascii="Arial" w:eastAsia="Arial" w:hAnsi="Arial" w:cs="Arial"/>
                <w:color w:val="404040"/>
                <w:spacing w:val="3"/>
              </w:rPr>
              <w:t>o</w:t>
            </w:r>
            <w:r w:rsidRPr="00C66177">
              <w:rPr>
                <w:rFonts w:ascii="Arial" w:eastAsia="Arial" w:hAnsi="Arial" w:cs="Arial"/>
                <w:color w:val="404040"/>
                <w:spacing w:val="-2"/>
              </w:rPr>
              <w:t>r</w:t>
            </w:r>
            <w:r w:rsidRPr="00C66177">
              <w:rPr>
                <w:rFonts w:ascii="Arial" w:eastAsia="Arial" w:hAnsi="Arial" w:cs="Arial"/>
                <w:color w:val="404040"/>
              </w:rPr>
              <w:t>y</w:t>
            </w:r>
            <w:r w:rsidRPr="00C66177">
              <w:rPr>
                <w:rFonts w:ascii="Arial" w:eastAsia="Arial" w:hAnsi="Arial" w:cs="Arial"/>
                <w:color w:val="404040"/>
                <w:spacing w:val="3"/>
              </w:rPr>
              <w:t xml:space="preserve"> </w:t>
            </w:r>
            <w:r w:rsidRPr="00C66177">
              <w:rPr>
                <w:rFonts w:ascii="Arial" w:eastAsia="Arial" w:hAnsi="Arial" w:cs="Arial"/>
                <w:color w:val="404040"/>
              </w:rPr>
              <w:t>2</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e</w:t>
            </w:r>
            <w:r w:rsidRPr="00C66177">
              <w:rPr>
                <w:rFonts w:ascii="Arial" w:eastAsia="Arial" w:hAnsi="Arial" w:cs="Arial"/>
                <w:color w:val="404040"/>
                <w:spacing w:val="3"/>
              </w:rPr>
              <w:t>ed</w:t>
            </w:r>
            <w:r w:rsidRPr="00C66177">
              <w:rPr>
                <w:rFonts w:ascii="Arial" w:eastAsia="Arial" w:hAnsi="Arial" w:cs="Arial"/>
                <w:color w:val="404040"/>
              </w:rPr>
              <w:t>s</w:t>
            </w:r>
          </w:p>
          <w:p w14:paraId="63DD97AC" w14:textId="77777777" w:rsidR="00CE640B" w:rsidRPr="00C66177" w:rsidRDefault="00EF6C1B">
            <w:pPr>
              <w:spacing w:line="220" w:lineRule="exact"/>
              <w:ind w:left="107"/>
              <w:rPr>
                <w:rFonts w:ascii="Arial" w:eastAsia="Arial" w:hAnsi="Arial" w:cs="Arial"/>
              </w:rPr>
            </w:pPr>
            <w:r w:rsidRPr="00C66177">
              <w:rPr>
                <w:rFonts w:ascii="Arial" w:eastAsia="Arial" w:hAnsi="Arial" w:cs="Arial"/>
                <w:color w:val="404040"/>
                <w:spacing w:val="1"/>
              </w:rPr>
              <w:t>I</w:t>
            </w:r>
            <w:r w:rsidRPr="00C66177">
              <w:rPr>
                <w:rFonts w:ascii="Arial" w:eastAsia="Arial" w:hAnsi="Arial" w:cs="Arial"/>
                <w:color w:val="404040"/>
                <w:spacing w:val="-2"/>
              </w:rPr>
              <w:t>m</w:t>
            </w:r>
            <w:r w:rsidRPr="00C66177">
              <w:rPr>
                <w:rFonts w:ascii="Arial" w:eastAsia="Arial" w:hAnsi="Arial" w:cs="Arial"/>
                <w:color w:val="404040"/>
                <w:spacing w:val="3"/>
              </w:rPr>
              <w:t>p</w:t>
            </w:r>
            <w:r w:rsidRPr="00C66177">
              <w:rPr>
                <w:rFonts w:ascii="Arial" w:eastAsia="Arial" w:hAnsi="Arial" w:cs="Arial"/>
                <w:color w:val="404040"/>
                <w:spacing w:val="-2"/>
              </w:rPr>
              <w:t>r</w:t>
            </w:r>
            <w:r w:rsidRPr="00C66177">
              <w:rPr>
                <w:rFonts w:ascii="Arial" w:eastAsia="Arial" w:hAnsi="Arial" w:cs="Arial"/>
                <w:color w:val="404040"/>
                <w:spacing w:val="3"/>
              </w:rPr>
              <w:t>o</w:t>
            </w:r>
            <w:r w:rsidRPr="00C66177">
              <w:rPr>
                <w:rFonts w:ascii="Arial" w:eastAsia="Arial" w:hAnsi="Arial" w:cs="Arial"/>
                <w:color w:val="404040"/>
                <w:spacing w:val="-7"/>
              </w:rPr>
              <w:t>v</w:t>
            </w:r>
            <w:r w:rsidRPr="00C66177">
              <w:rPr>
                <w:rFonts w:ascii="Arial" w:eastAsia="Arial" w:hAnsi="Arial" w:cs="Arial"/>
                <w:color w:val="404040"/>
                <w:spacing w:val="-4"/>
              </w:rPr>
              <w:t>e</w:t>
            </w:r>
            <w:r w:rsidRPr="00C66177">
              <w:rPr>
                <w:rFonts w:ascii="Arial" w:eastAsia="Arial" w:hAnsi="Arial" w:cs="Arial"/>
                <w:color w:val="404040"/>
                <w:spacing w:val="5"/>
              </w:rPr>
              <w:t>m</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1</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2"/>
              </w:rPr>
              <w:t>P</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 xml:space="preserve">r </w:t>
            </w:r>
            <w:r w:rsidRPr="00C66177">
              <w:rPr>
                <w:rFonts w:ascii="Arial" w:eastAsia="Arial" w:hAnsi="Arial" w:cs="Arial"/>
                <w:color w:val="404040"/>
                <w:spacing w:val="-2"/>
              </w:rPr>
              <w:t>N</w:t>
            </w:r>
            <w:r w:rsidRPr="00C66177">
              <w:rPr>
                <w:rFonts w:ascii="Arial" w:eastAsia="Arial" w:hAnsi="Arial" w:cs="Arial"/>
                <w:color w:val="404040"/>
                <w:spacing w:val="1"/>
              </w:rPr>
              <w:t>/</w:t>
            </w:r>
            <w:r w:rsidRPr="00C66177">
              <w:rPr>
                <w:rFonts w:ascii="Arial" w:eastAsia="Arial" w:hAnsi="Arial" w:cs="Arial"/>
                <w:color w:val="404040"/>
              </w:rPr>
              <w:t>A</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o</w:t>
            </w:r>
            <w:r w:rsidRPr="00C66177">
              <w:rPr>
                <w:rFonts w:ascii="Arial" w:eastAsia="Arial" w:hAnsi="Arial" w:cs="Arial"/>
                <w:color w:val="404040"/>
              </w:rPr>
              <w:t>t</w:t>
            </w:r>
            <w:r w:rsidRPr="00C66177">
              <w:rPr>
                <w:rFonts w:ascii="Arial" w:eastAsia="Arial" w:hAnsi="Arial" w:cs="Arial"/>
                <w:color w:val="404040"/>
                <w:spacing w:val="5"/>
              </w:rPr>
              <w:t xml:space="preserve"> </w:t>
            </w:r>
            <w:r w:rsidRPr="00C66177">
              <w:rPr>
                <w:rFonts w:ascii="Arial" w:eastAsia="Arial" w:hAnsi="Arial" w:cs="Arial"/>
                <w:color w:val="404040"/>
                <w:spacing w:val="-5"/>
              </w:rPr>
              <w:t>A</w:t>
            </w:r>
            <w:r w:rsidRPr="00C66177">
              <w:rPr>
                <w:rFonts w:ascii="Arial" w:eastAsia="Arial" w:hAnsi="Arial" w:cs="Arial"/>
                <w:color w:val="404040"/>
                <w:spacing w:val="3"/>
              </w:rPr>
              <w:t>pp</w:t>
            </w:r>
            <w:r w:rsidRPr="00C66177">
              <w:rPr>
                <w:rFonts w:ascii="Arial" w:eastAsia="Arial" w:hAnsi="Arial" w:cs="Arial"/>
                <w:color w:val="404040"/>
                <w:spacing w:val="-2"/>
              </w:rPr>
              <w:t>li</w:t>
            </w:r>
            <w:r w:rsidRPr="00C66177">
              <w:rPr>
                <w:rFonts w:ascii="Arial" w:eastAsia="Arial" w:hAnsi="Arial" w:cs="Arial"/>
                <w:color w:val="404040"/>
                <w:spacing w:val="-7"/>
              </w:rPr>
              <w:t>c</w:t>
            </w:r>
            <w:r w:rsidRPr="00C66177">
              <w:rPr>
                <w:rFonts w:ascii="Arial" w:eastAsia="Arial" w:hAnsi="Arial" w:cs="Arial"/>
                <w:color w:val="404040"/>
                <w:spacing w:val="3"/>
              </w:rPr>
              <w:t>ab</w:t>
            </w:r>
            <w:r w:rsidRPr="00C66177">
              <w:rPr>
                <w:rFonts w:ascii="Arial" w:eastAsia="Arial" w:hAnsi="Arial" w:cs="Arial"/>
                <w:color w:val="404040"/>
                <w:spacing w:val="-9"/>
              </w:rPr>
              <w:t>l</w:t>
            </w:r>
            <w:r w:rsidRPr="00C66177">
              <w:rPr>
                <w:rFonts w:ascii="Arial" w:eastAsia="Arial" w:hAnsi="Arial" w:cs="Arial"/>
                <w:color w:val="404040"/>
              </w:rPr>
              <w:t>e</w:t>
            </w:r>
          </w:p>
        </w:tc>
        <w:tc>
          <w:tcPr>
            <w:tcW w:w="5129" w:type="dxa"/>
            <w:tcBorders>
              <w:top w:val="single" w:sz="4" w:space="0" w:color="000000"/>
              <w:left w:val="single" w:sz="4" w:space="0" w:color="000000"/>
              <w:bottom w:val="single" w:sz="4" w:space="0" w:color="000000"/>
              <w:right w:val="single" w:sz="4" w:space="0" w:color="000000"/>
            </w:tcBorders>
          </w:tcPr>
          <w:p w14:paraId="47109C97" w14:textId="77777777" w:rsidR="00CE640B" w:rsidRPr="00C66177" w:rsidRDefault="00EF6C1B">
            <w:pPr>
              <w:spacing w:before="6"/>
              <w:ind w:left="467"/>
              <w:rPr>
                <w:rFonts w:ascii="Arial" w:eastAsia="Arial" w:hAnsi="Arial" w:cs="Arial"/>
              </w:rPr>
            </w:pPr>
            <w:r w:rsidRPr="00C66177">
              <w:rPr>
                <w:rFonts w:ascii="Arial" w:eastAsia="Arial" w:hAnsi="Arial" w:cs="Arial"/>
                <w:b/>
              </w:rPr>
              <w:t>3</w:t>
            </w:r>
          </w:p>
          <w:p w14:paraId="63543767" w14:textId="77777777" w:rsidR="00CE640B" w:rsidRPr="00C66177" w:rsidRDefault="00EF6C1B">
            <w:pPr>
              <w:spacing w:before="3" w:line="236" w:lineRule="auto"/>
              <w:ind w:left="467" w:right="464" w:firstLine="58"/>
              <w:rPr>
                <w:rFonts w:ascii="Arial" w:eastAsia="Arial" w:hAnsi="Arial" w:cs="Arial"/>
              </w:rPr>
            </w:pPr>
            <w:r w:rsidRPr="00C66177">
              <w:rPr>
                <w:rFonts w:ascii="Arial" w:eastAsia="Arial" w:hAnsi="Arial" w:cs="Arial"/>
                <w:b/>
                <w:spacing w:val="6"/>
              </w:rPr>
              <w:t>T</w:t>
            </w:r>
            <w:r w:rsidRPr="00C66177">
              <w:rPr>
                <w:rFonts w:ascii="Arial" w:eastAsia="Arial" w:hAnsi="Arial" w:cs="Arial"/>
                <w:b/>
                <w:spacing w:val="-8"/>
              </w:rPr>
              <w:t>h</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6"/>
              </w:rPr>
              <w:t>r</w:t>
            </w:r>
            <w:r w:rsidRPr="00C66177">
              <w:rPr>
                <w:rFonts w:ascii="Arial" w:eastAsia="Arial" w:hAnsi="Arial" w:cs="Arial"/>
                <w:b/>
                <w:spacing w:val="3"/>
              </w:rPr>
              <w:t>e</w:t>
            </w:r>
            <w:r w:rsidRPr="00C66177">
              <w:rPr>
                <w:rFonts w:ascii="Arial" w:eastAsia="Arial" w:hAnsi="Arial" w:cs="Arial"/>
                <w:b/>
                <w:spacing w:val="-4"/>
              </w:rPr>
              <w:t>v</w:t>
            </w:r>
            <w:r w:rsidRPr="00C66177">
              <w:rPr>
                <w:rFonts w:ascii="Arial" w:eastAsia="Arial" w:hAnsi="Arial" w:cs="Arial"/>
                <w:b/>
                <w:spacing w:val="1"/>
              </w:rPr>
              <w:t>i</w:t>
            </w:r>
            <w:r w:rsidRPr="00C66177">
              <w:rPr>
                <w:rFonts w:ascii="Arial" w:eastAsia="Arial" w:hAnsi="Arial" w:cs="Arial"/>
                <w:b/>
                <w:spacing w:val="-4"/>
              </w:rPr>
              <w:t>e</w:t>
            </w:r>
            <w:r w:rsidRPr="00C66177">
              <w:rPr>
                <w:rFonts w:ascii="Arial" w:eastAsia="Arial" w:hAnsi="Arial" w:cs="Arial"/>
                <w:b/>
              </w:rPr>
              <w:t>w</w:t>
            </w:r>
            <w:r w:rsidRPr="00C66177">
              <w:rPr>
                <w:rFonts w:ascii="Arial" w:eastAsia="Arial" w:hAnsi="Arial" w:cs="Arial"/>
                <w:b/>
                <w:spacing w:val="5"/>
              </w:rPr>
              <w:t xml:space="preserve"> </w:t>
            </w:r>
            <w:r w:rsidRPr="00C66177">
              <w:rPr>
                <w:rFonts w:ascii="Arial" w:eastAsia="Arial" w:hAnsi="Arial" w:cs="Arial"/>
                <w:b/>
                <w:spacing w:val="-6"/>
              </w:rPr>
              <w:t>i</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1"/>
              </w:rPr>
              <w:t>u</w:t>
            </w:r>
            <w:r w:rsidRPr="00C66177">
              <w:rPr>
                <w:rFonts w:ascii="Arial" w:eastAsia="Arial" w:hAnsi="Arial" w:cs="Arial"/>
                <w:b/>
              </w:rPr>
              <w:t>p</w:t>
            </w:r>
            <w:r w:rsidRPr="00C66177">
              <w:rPr>
                <w:rFonts w:ascii="Arial" w:eastAsia="Arial" w:hAnsi="Arial" w:cs="Arial"/>
                <w:b/>
                <w:spacing w:val="1"/>
              </w:rPr>
              <w:t xml:space="preserve"> </w:t>
            </w:r>
            <w:r w:rsidRPr="00C66177">
              <w:rPr>
                <w:rFonts w:ascii="Arial" w:eastAsia="Arial" w:hAnsi="Arial" w:cs="Arial"/>
                <w:b/>
                <w:spacing w:val="-2"/>
              </w:rPr>
              <w:t>t</w:t>
            </w:r>
            <w:r w:rsidRPr="00C66177">
              <w:rPr>
                <w:rFonts w:ascii="Arial" w:eastAsia="Arial" w:hAnsi="Arial" w:cs="Arial"/>
                <w:b/>
              </w:rPr>
              <w:t>o</w:t>
            </w:r>
            <w:r w:rsidRPr="00C66177">
              <w:rPr>
                <w:rFonts w:ascii="Arial" w:eastAsia="Arial" w:hAnsi="Arial" w:cs="Arial"/>
                <w:b/>
                <w:spacing w:val="-6"/>
              </w:rPr>
              <w:t xml:space="preserve"> </w:t>
            </w:r>
            <w:r w:rsidRPr="00C66177">
              <w:rPr>
                <w:rFonts w:ascii="Arial" w:eastAsia="Arial" w:hAnsi="Arial" w:cs="Arial"/>
                <w:b/>
                <w:spacing w:val="-1"/>
              </w:rPr>
              <w:t>d</w:t>
            </w:r>
            <w:r w:rsidRPr="00C66177">
              <w:rPr>
                <w:rFonts w:ascii="Arial" w:eastAsia="Arial" w:hAnsi="Arial" w:cs="Arial"/>
                <w:b/>
                <w:spacing w:val="3"/>
              </w:rPr>
              <w:t>a</w:t>
            </w:r>
            <w:r w:rsidRPr="00C66177">
              <w:rPr>
                <w:rFonts w:ascii="Arial" w:eastAsia="Arial" w:hAnsi="Arial" w:cs="Arial"/>
                <w:b/>
                <w:spacing w:val="-2"/>
              </w:rPr>
              <w:t>t</w:t>
            </w:r>
            <w:r w:rsidRPr="00C66177">
              <w:rPr>
                <w:rFonts w:ascii="Arial" w:eastAsia="Arial" w:hAnsi="Arial" w:cs="Arial"/>
                <w:b/>
              </w:rPr>
              <w:t>e</w:t>
            </w:r>
            <w:r w:rsidRPr="00C66177">
              <w:rPr>
                <w:rFonts w:ascii="Arial" w:eastAsia="Arial" w:hAnsi="Arial" w:cs="Arial"/>
                <w:b/>
                <w:spacing w:val="2"/>
              </w:rPr>
              <w:t xml:space="preserve"> </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d</w:t>
            </w:r>
            <w:r w:rsidRPr="00C66177">
              <w:rPr>
                <w:rFonts w:ascii="Arial" w:eastAsia="Arial" w:hAnsi="Arial" w:cs="Arial"/>
                <w:b/>
                <w:spacing w:val="-5"/>
              </w:rPr>
              <w:t xml:space="preserve"> </w:t>
            </w:r>
            <w:r w:rsidRPr="00C66177">
              <w:rPr>
                <w:rFonts w:ascii="Arial" w:eastAsia="Arial" w:hAnsi="Arial" w:cs="Arial"/>
                <w:b/>
                <w:spacing w:val="1"/>
              </w:rPr>
              <w:t>m</w:t>
            </w:r>
            <w:r w:rsidRPr="00C66177">
              <w:rPr>
                <w:rFonts w:ascii="Arial" w:eastAsia="Arial" w:hAnsi="Arial" w:cs="Arial"/>
                <w:b/>
                <w:spacing w:val="-8"/>
              </w:rPr>
              <w:t>u</w:t>
            </w:r>
            <w:r w:rsidRPr="00C66177">
              <w:rPr>
                <w:rFonts w:ascii="Arial" w:eastAsia="Arial" w:hAnsi="Arial" w:cs="Arial"/>
                <w:b/>
                <w:spacing w:val="3"/>
              </w:rPr>
              <w:t>s</w:t>
            </w:r>
            <w:r w:rsidRPr="00C66177">
              <w:rPr>
                <w:rFonts w:ascii="Arial" w:eastAsia="Arial" w:hAnsi="Arial" w:cs="Arial"/>
                <w:b/>
              </w:rPr>
              <w:t xml:space="preserve">t </w:t>
            </w:r>
            <w:r w:rsidRPr="00C66177">
              <w:rPr>
                <w:rFonts w:ascii="Arial" w:eastAsia="Arial" w:hAnsi="Arial" w:cs="Arial"/>
                <w:b/>
                <w:spacing w:val="1"/>
                <w:w w:val="101"/>
              </w:rPr>
              <w:t>i</w:t>
            </w:r>
            <w:r w:rsidRPr="00C66177">
              <w:rPr>
                <w:rFonts w:ascii="Arial" w:eastAsia="Arial" w:hAnsi="Arial" w:cs="Arial"/>
                <w:b/>
                <w:spacing w:val="-1"/>
              </w:rPr>
              <w:t>n</w:t>
            </w:r>
            <w:r w:rsidRPr="00C66177">
              <w:rPr>
                <w:rFonts w:ascii="Arial" w:eastAsia="Arial" w:hAnsi="Arial" w:cs="Arial"/>
                <w:b/>
                <w:spacing w:val="-4"/>
              </w:rPr>
              <w:t>c</w:t>
            </w:r>
            <w:r w:rsidRPr="00C66177">
              <w:rPr>
                <w:rFonts w:ascii="Arial" w:eastAsia="Arial" w:hAnsi="Arial" w:cs="Arial"/>
                <w:b/>
                <w:spacing w:val="1"/>
                <w:w w:val="101"/>
              </w:rPr>
              <w:t>l</w:t>
            </w:r>
            <w:r w:rsidRPr="00C66177">
              <w:rPr>
                <w:rFonts w:ascii="Arial" w:eastAsia="Arial" w:hAnsi="Arial" w:cs="Arial"/>
                <w:b/>
                <w:spacing w:val="-1"/>
              </w:rPr>
              <w:t>ud</w:t>
            </w:r>
            <w:r w:rsidRPr="00C66177">
              <w:rPr>
                <w:rFonts w:ascii="Arial" w:eastAsia="Arial" w:hAnsi="Arial" w:cs="Arial"/>
                <w:b/>
              </w:rPr>
              <w:t xml:space="preserve">e </w:t>
            </w:r>
            <w:r w:rsidRPr="00C66177">
              <w:rPr>
                <w:rFonts w:ascii="Arial" w:eastAsia="Arial" w:hAnsi="Arial" w:cs="Arial"/>
                <w:b/>
                <w:spacing w:val="1"/>
              </w:rPr>
              <w:t>r</w:t>
            </w:r>
            <w:r w:rsidRPr="00C66177">
              <w:rPr>
                <w:rFonts w:ascii="Arial" w:eastAsia="Arial" w:hAnsi="Arial" w:cs="Arial"/>
                <w:b/>
                <w:spacing w:val="3"/>
              </w:rPr>
              <w:t>e</w:t>
            </w:r>
            <w:r w:rsidRPr="00C66177">
              <w:rPr>
                <w:rFonts w:ascii="Arial" w:eastAsia="Arial" w:hAnsi="Arial" w:cs="Arial"/>
                <w:b/>
                <w:spacing w:val="-6"/>
              </w:rPr>
              <w:t>l</w:t>
            </w:r>
            <w:r w:rsidRPr="00C66177">
              <w:rPr>
                <w:rFonts w:ascii="Arial" w:eastAsia="Arial" w:hAnsi="Arial" w:cs="Arial"/>
                <w:b/>
                <w:spacing w:val="3"/>
              </w:rPr>
              <w:t>e</w:t>
            </w:r>
            <w:r w:rsidRPr="00C66177">
              <w:rPr>
                <w:rFonts w:ascii="Arial" w:eastAsia="Arial" w:hAnsi="Arial" w:cs="Arial"/>
                <w:b/>
                <w:spacing w:val="-4"/>
              </w:rPr>
              <w:t>v</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t</w:t>
            </w:r>
            <w:r w:rsidRPr="00C66177">
              <w:rPr>
                <w:rFonts w:ascii="Arial" w:eastAsia="Arial" w:hAnsi="Arial" w:cs="Arial"/>
                <w:b/>
                <w:spacing w:val="1"/>
              </w:rPr>
              <w:t xml:space="preserve"> </w:t>
            </w:r>
            <w:r w:rsidRPr="00C66177">
              <w:rPr>
                <w:rFonts w:ascii="Arial" w:eastAsia="Arial" w:hAnsi="Arial" w:cs="Arial"/>
                <w:b/>
                <w:spacing w:val="-6"/>
              </w:rPr>
              <w:t>r</w:t>
            </w:r>
            <w:r w:rsidRPr="00C66177">
              <w:rPr>
                <w:rFonts w:ascii="Arial" w:eastAsia="Arial" w:hAnsi="Arial" w:cs="Arial"/>
                <w:b/>
                <w:spacing w:val="3"/>
              </w:rPr>
              <w:t>e</w:t>
            </w:r>
            <w:r w:rsidRPr="00C66177">
              <w:rPr>
                <w:rFonts w:ascii="Arial" w:eastAsia="Arial" w:hAnsi="Arial" w:cs="Arial"/>
                <w:b/>
                <w:spacing w:val="-2"/>
              </w:rPr>
              <w:t>f</w:t>
            </w:r>
            <w:r w:rsidRPr="00C66177">
              <w:rPr>
                <w:rFonts w:ascii="Arial" w:eastAsia="Arial" w:hAnsi="Arial" w:cs="Arial"/>
                <w:b/>
                <w:spacing w:val="3"/>
              </w:rPr>
              <w:t>e</w:t>
            </w:r>
            <w:r w:rsidRPr="00C66177">
              <w:rPr>
                <w:rFonts w:ascii="Arial" w:eastAsia="Arial" w:hAnsi="Arial" w:cs="Arial"/>
                <w:b/>
                <w:spacing w:val="-6"/>
              </w:rPr>
              <w:t>r</w:t>
            </w:r>
            <w:r w:rsidRPr="00C66177">
              <w:rPr>
                <w:rFonts w:ascii="Arial" w:eastAsia="Arial" w:hAnsi="Arial" w:cs="Arial"/>
                <w:b/>
                <w:spacing w:val="3"/>
              </w:rPr>
              <w:t>e</w:t>
            </w:r>
            <w:r w:rsidRPr="00C66177">
              <w:rPr>
                <w:rFonts w:ascii="Arial" w:eastAsia="Arial" w:hAnsi="Arial" w:cs="Arial"/>
                <w:b/>
                <w:spacing w:val="-1"/>
              </w:rPr>
              <w:t>n</w:t>
            </w:r>
            <w:r w:rsidRPr="00C66177">
              <w:rPr>
                <w:rFonts w:ascii="Arial" w:eastAsia="Arial" w:hAnsi="Arial" w:cs="Arial"/>
                <w:b/>
                <w:spacing w:val="-4"/>
              </w:rPr>
              <w:t>c</w:t>
            </w:r>
            <w:r w:rsidRPr="00C66177">
              <w:rPr>
                <w:rFonts w:ascii="Arial" w:eastAsia="Arial" w:hAnsi="Arial" w:cs="Arial"/>
                <w:b/>
                <w:spacing w:val="3"/>
              </w:rPr>
              <w:t>e</w:t>
            </w:r>
            <w:r w:rsidRPr="00C66177">
              <w:rPr>
                <w:rFonts w:ascii="Arial" w:eastAsia="Arial" w:hAnsi="Arial" w:cs="Arial"/>
                <w:b/>
              </w:rPr>
              <w:t>s</w:t>
            </w:r>
            <w:r w:rsidRPr="00C66177">
              <w:rPr>
                <w:rFonts w:ascii="Arial" w:eastAsia="Arial" w:hAnsi="Arial" w:cs="Arial"/>
                <w:b/>
                <w:spacing w:val="-2"/>
              </w:rPr>
              <w:t xml:space="preserve"> t</w:t>
            </w:r>
            <w:r w:rsidRPr="00C66177">
              <w:rPr>
                <w:rFonts w:ascii="Arial" w:eastAsia="Arial" w:hAnsi="Arial" w:cs="Arial"/>
                <w:b/>
              </w:rPr>
              <w:t>o</w:t>
            </w:r>
            <w:r w:rsidRPr="00C66177">
              <w:rPr>
                <w:rFonts w:ascii="Arial" w:eastAsia="Arial" w:hAnsi="Arial" w:cs="Arial"/>
                <w:b/>
                <w:spacing w:val="1"/>
              </w:rPr>
              <w:t xml:space="preserve"> </w:t>
            </w:r>
            <w:r w:rsidRPr="00C66177">
              <w:rPr>
                <w:rFonts w:ascii="Arial" w:eastAsia="Arial" w:hAnsi="Arial" w:cs="Arial"/>
                <w:b/>
                <w:spacing w:val="-2"/>
              </w:rPr>
              <w:t>f</w:t>
            </w:r>
            <w:r w:rsidRPr="00C66177">
              <w:rPr>
                <w:rFonts w:ascii="Arial" w:eastAsia="Arial" w:hAnsi="Arial" w:cs="Arial"/>
                <w:b/>
                <w:spacing w:val="1"/>
              </w:rPr>
              <w:t>l</w:t>
            </w:r>
            <w:r w:rsidRPr="00C66177">
              <w:rPr>
                <w:rFonts w:ascii="Arial" w:eastAsia="Arial" w:hAnsi="Arial" w:cs="Arial"/>
                <w:b/>
                <w:spacing w:val="-1"/>
              </w:rPr>
              <w:t>u</w:t>
            </w:r>
            <w:r w:rsidRPr="00C66177">
              <w:rPr>
                <w:rFonts w:ascii="Arial" w:eastAsia="Arial" w:hAnsi="Arial" w:cs="Arial"/>
                <w:b/>
                <w:spacing w:val="1"/>
              </w:rPr>
              <w:t>i</w:t>
            </w:r>
            <w:r w:rsidRPr="00C66177">
              <w:rPr>
                <w:rFonts w:ascii="Arial" w:eastAsia="Arial" w:hAnsi="Arial" w:cs="Arial"/>
                <w:b/>
              </w:rPr>
              <w:t>d</w:t>
            </w:r>
            <w:r w:rsidRPr="00C66177">
              <w:rPr>
                <w:rFonts w:ascii="Arial" w:eastAsia="Arial" w:hAnsi="Arial" w:cs="Arial"/>
                <w:b/>
                <w:spacing w:val="2"/>
              </w:rPr>
              <w:t xml:space="preserve"> </w:t>
            </w:r>
            <w:r w:rsidRPr="00C66177">
              <w:rPr>
                <w:rFonts w:ascii="Arial" w:eastAsia="Arial" w:hAnsi="Arial" w:cs="Arial"/>
                <w:b/>
                <w:spacing w:val="-2"/>
              </w:rPr>
              <w:t>f</w:t>
            </w:r>
            <w:r w:rsidRPr="00C66177">
              <w:rPr>
                <w:rFonts w:ascii="Arial" w:eastAsia="Arial" w:hAnsi="Arial" w:cs="Arial"/>
                <w:b/>
                <w:spacing w:val="1"/>
              </w:rPr>
              <w:t>l</w:t>
            </w:r>
            <w:r w:rsidRPr="00C66177">
              <w:rPr>
                <w:rFonts w:ascii="Arial" w:eastAsia="Arial" w:hAnsi="Arial" w:cs="Arial"/>
                <w:b/>
                <w:spacing w:val="-8"/>
              </w:rPr>
              <w:t>o</w:t>
            </w:r>
            <w:r w:rsidRPr="00C66177">
              <w:rPr>
                <w:rFonts w:ascii="Arial" w:eastAsia="Arial" w:hAnsi="Arial" w:cs="Arial"/>
                <w:b/>
              </w:rPr>
              <w:t>w</w:t>
            </w:r>
            <w:r w:rsidRPr="00C66177">
              <w:rPr>
                <w:rFonts w:ascii="Arial" w:eastAsia="Arial" w:hAnsi="Arial" w:cs="Arial"/>
                <w:b/>
                <w:spacing w:val="-3"/>
              </w:rPr>
              <w:t xml:space="preserve"> </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d</w:t>
            </w:r>
            <w:r w:rsidRPr="00C66177">
              <w:rPr>
                <w:rFonts w:ascii="Arial" w:eastAsia="Arial" w:hAnsi="Arial" w:cs="Arial"/>
                <w:b/>
                <w:spacing w:val="1"/>
              </w:rPr>
              <w:t xml:space="preserve"> </w:t>
            </w:r>
            <w:r w:rsidRPr="00C66177">
              <w:rPr>
                <w:rFonts w:ascii="Arial" w:eastAsia="Arial" w:hAnsi="Arial" w:cs="Arial"/>
                <w:b/>
                <w:spacing w:val="-1"/>
              </w:rPr>
              <w:t>po</w:t>
            </w:r>
            <w:r w:rsidRPr="00C66177">
              <w:rPr>
                <w:rFonts w:ascii="Arial" w:eastAsia="Arial" w:hAnsi="Arial" w:cs="Arial"/>
                <w:b/>
                <w:spacing w:val="1"/>
              </w:rPr>
              <w:t>r</w:t>
            </w:r>
            <w:r w:rsidRPr="00C66177">
              <w:rPr>
                <w:rFonts w:ascii="Arial" w:eastAsia="Arial" w:hAnsi="Arial" w:cs="Arial"/>
                <w:b/>
                <w:spacing w:val="-1"/>
              </w:rPr>
              <w:t>o</w:t>
            </w:r>
            <w:r w:rsidRPr="00C66177">
              <w:rPr>
                <w:rFonts w:ascii="Arial" w:eastAsia="Arial" w:hAnsi="Arial" w:cs="Arial"/>
                <w:b/>
                <w:spacing w:val="-8"/>
              </w:rPr>
              <w:t>u</w:t>
            </w:r>
            <w:r w:rsidRPr="00C66177">
              <w:rPr>
                <w:rFonts w:ascii="Arial" w:eastAsia="Arial" w:hAnsi="Arial" w:cs="Arial"/>
                <w:b/>
              </w:rPr>
              <w:t xml:space="preserve">s </w:t>
            </w:r>
            <w:r w:rsidRPr="00C66177">
              <w:rPr>
                <w:rFonts w:ascii="Arial" w:eastAsia="Arial" w:hAnsi="Arial" w:cs="Arial"/>
                <w:b/>
                <w:spacing w:val="1"/>
              </w:rPr>
              <w:t>m</w:t>
            </w:r>
            <w:r w:rsidRPr="00C66177">
              <w:rPr>
                <w:rFonts w:ascii="Arial" w:eastAsia="Arial" w:hAnsi="Arial" w:cs="Arial"/>
                <w:b/>
                <w:spacing w:val="3"/>
              </w:rPr>
              <w:t>e</w:t>
            </w:r>
            <w:r w:rsidRPr="00C66177">
              <w:rPr>
                <w:rFonts w:ascii="Arial" w:eastAsia="Arial" w:hAnsi="Arial" w:cs="Arial"/>
                <w:b/>
                <w:spacing w:val="-1"/>
              </w:rPr>
              <w:t>d</w:t>
            </w:r>
            <w:r w:rsidRPr="00C66177">
              <w:rPr>
                <w:rFonts w:ascii="Arial" w:eastAsia="Arial" w:hAnsi="Arial" w:cs="Arial"/>
                <w:b/>
                <w:spacing w:val="-6"/>
              </w:rPr>
              <w:t>i</w:t>
            </w:r>
            <w:r w:rsidRPr="00C66177">
              <w:rPr>
                <w:rFonts w:ascii="Arial" w:eastAsia="Arial" w:hAnsi="Arial" w:cs="Arial"/>
                <w:b/>
              </w:rPr>
              <w:t xml:space="preserve">a </w:t>
            </w:r>
            <w:r w:rsidRPr="00C66177">
              <w:rPr>
                <w:rFonts w:ascii="Arial" w:eastAsia="Arial" w:hAnsi="Arial" w:cs="Arial"/>
                <w:b/>
                <w:spacing w:val="9"/>
              </w:rPr>
              <w:t>w</w:t>
            </w:r>
            <w:r w:rsidRPr="00C66177">
              <w:rPr>
                <w:rFonts w:ascii="Arial" w:eastAsia="Arial" w:hAnsi="Arial" w:cs="Arial"/>
                <w:b/>
                <w:spacing w:val="-8"/>
              </w:rPr>
              <w:t>o</w:t>
            </w:r>
            <w:r w:rsidRPr="00C66177">
              <w:rPr>
                <w:rFonts w:ascii="Arial" w:eastAsia="Arial" w:hAnsi="Arial" w:cs="Arial"/>
                <w:b/>
                <w:spacing w:val="1"/>
              </w:rPr>
              <w:t>r</w:t>
            </w:r>
            <w:r w:rsidRPr="00C66177">
              <w:rPr>
                <w:rFonts w:ascii="Arial" w:eastAsia="Arial" w:hAnsi="Arial" w:cs="Arial"/>
                <w:b/>
                <w:spacing w:val="3"/>
              </w:rPr>
              <w:t>k</w:t>
            </w:r>
            <w:r w:rsidRPr="00C66177">
              <w:rPr>
                <w:rFonts w:ascii="Arial" w:eastAsia="Arial" w:hAnsi="Arial" w:cs="Arial"/>
                <w:b/>
                <w:w w:val="101"/>
              </w:rPr>
              <w:t>.</w:t>
            </w:r>
          </w:p>
        </w:tc>
        <w:tc>
          <w:tcPr>
            <w:tcW w:w="3796" w:type="dxa"/>
            <w:tcBorders>
              <w:top w:val="single" w:sz="4" w:space="0" w:color="000000"/>
              <w:left w:val="single" w:sz="4" w:space="0" w:color="000000"/>
              <w:bottom w:val="single" w:sz="4" w:space="0" w:color="000000"/>
              <w:right w:val="single" w:sz="4" w:space="0" w:color="000000"/>
            </w:tcBorders>
          </w:tcPr>
          <w:p w14:paraId="3B0D397C" w14:textId="77777777" w:rsidR="001E238A" w:rsidRPr="00C66177" w:rsidRDefault="001E238A" w:rsidP="001E238A">
            <w:pPr>
              <w:rPr>
                <w:rFonts w:ascii="Arial" w:hAnsi="Arial" w:cs="Arial"/>
                <w:lang w:val="en-GB"/>
              </w:rPr>
            </w:pPr>
            <w:r w:rsidRPr="00C66177">
              <w:rPr>
                <w:rFonts w:ascii="Arial" w:hAnsi="Arial" w:cs="Arial"/>
                <w:lang w:val="en-GB"/>
              </w:rPr>
              <w:t>Additional references related to convection flow, porous media, and magnetohydrodynamics have been incorporated. The literature review has also been refined to better connect previous studies with the present work.</w:t>
            </w:r>
          </w:p>
          <w:p w14:paraId="30DE4F7F" w14:textId="77777777" w:rsidR="00CE640B" w:rsidRPr="00C66177" w:rsidRDefault="00CE640B">
            <w:pPr>
              <w:rPr>
                <w:rFonts w:ascii="Arial" w:hAnsi="Arial" w:cs="Arial"/>
              </w:rPr>
            </w:pPr>
          </w:p>
        </w:tc>
      </w:tr>
      <w:tr w:rsidR="00CE640B" w:rsidRPr="00C66177" w14:paraId="584CA836" w14:textId="77777777">
        <w:trPr>
          <w:trHeight w:hRule="exact" w:val="1166"/>
        </w:trPr>
        <w:tc>
          <w:tcPr>
            <w:tcW w:w="4970" w:type="dxa"/>
            <w:tcBorders>
              <w:top w:val="single" w:sz="4" w:space="0" w:color="000000"/>
              <w:left w:val="single" w:sz="4" w:space="0" w:color="000000"/>
              <w:bottom w:val="single" w:sz="4" w:space="0" w:color="000000"/>
              <w:right w:val="single" w:sz="4" w:space="0" w:color="000000"/>
            </w:tcBorders>
          </w:tcPr>
          <w:p w14:paraId="213CEA4C" w14:textId="77777777" w:rsidR="00CE640B" w:rsidRPr="00C66177" w:rsidRDefault="00EF6C1B">
            <w:pPr>
              <w:spacing w:before="6"/>
              <w:ind w:left="107" w:right="397"/>
              <w:rPr>
                <w:rFonts w:ascii="Arial" w:eastAsia="Arial" w:hAnsi="Arial" w:cs="Arial"/>
              </w:rPr>
            </w:pPr>
            <w:r w:rsidRPr="00C66177">
              <w:rPr>
                <w:rFonts w:ascii="Arial" w:eastAsia="Arial" w:hAnsi="Arial" w:cs="Arial"/>
                <w:b/>
                <w:spacing w:val="3"/>
              </w:rPr>
              <w:t>7</w:t>
            </w:r>
            <w:r w:rsidRPr="00C66177">
              <w:rPr>
                <w:rFonts w:ascii="Arial" w:eastAsia="Arial" w:hAnsi="Arial" w:cs="Arial"/>
                <w:b/>
              </w:rPr>
              <w:t>.</w:t>
            </w:r>
            <w:r w:rsidRPr="00C66177">
              <w:rPr>
                <w:rFonts w:ascii="Arial" w:eastAsia="Arial" w:hAnsi="Arial" w:cs="Arial"/>
                <w:b/>
                <w:spacing w:val="5"/>
              </w:rPr>
              <w:t xml:space="preserve"> </w:t>
            </w:r>
            <w:r w:rsidRPr="00C66177">
              <w:rPr>
                <w:rFonts w:ascii="Arial" w:eastAsia="Arial" w:hAnsi="Arial" w:cs="Arial"/>
                <w:b/>
                <w:spacing w:val="-6"/>
              </w:rPr>
              <w:t>I</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2"/>
              </w:rPr>
              <w:t>t</w:t>
            </w:r>
            <w:r w:rsidRPr="00C66177">
              <w:rPr>
                <w:rFonts w:ascii="Arial" w:eastAsia="Arial" w:hAnsi="Arial" w:cs="Arial"/>
                <w:b/>
                <w:spacing w:val="-8"/>
              </w:rPr>
              <w:t>h</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6"/>
              </w:rPr>
              <w:t>r</w:t>
            </w:r>
            <w:r w:rsidRPr="00C66177">
              <w:rPr>
                <w:rFonts w:ascii="Arial" w:eastAsia="Arial" w:hAnsi="Arial" w:cs="Arial"/>
                <w:b/>
                <w:spacing w:val="3"/>
              </w:rPr>
              <w:t>e</w:t>
            </w:r>
            <w:r w:rsidRPr="00C66177">
              <w:rPr>
                <w:rFonts w:ascii="Arial" w:eastAsia="Arial" w:hAnsi="Arial" w:cs="Arial"/>
                <w:b/>
                <w:spacing w:val="-4"/>
              </w:rPr>
              <w:t>s</w:t>
            </w:r>
            <w:r w:rsidRPr="00C66177">
              <w:rPr>
                <w:rFonts w:ascii="Arial" w:eastAsia="Arial" w:hAnsi="Arial" w:cs="Arial"/>
                <w:b/>
                <w:spacing w:val="3"/>
              </w:rPr>
              <w:t>ea</w:t>
            </w:r>
            <w:r w:rsidRPr="00C66177">
              <w:rPr>
                <w:rFonts w:ascii="Arial" w:eastAsia="Arial" w:hAnsi="Arial" w:cs="Arial"/>
                <w:b/>
                <w:spacing w:val="-6"/>
              </w:rPr>
              <w:t>r</w:t>
            </w:r>
            <w:r w:rsidRPr="00C66177">
              <w:rPr>
                <w:rFonts w:ascii="Arial" w:eastAsia="Arial" w:hAnsi="Arial" w:cs="Arial"/>
                <w:b/>
                <w:spacing w:val="3"/>
              </w:rPr>
              <w:t>c</w:t>
            </w:r>
            <w:r w:rsidRPr="00C66177">
              <w:rPr>
                <w:rFonts w:ascii="Arial" w:eastAsia="Arial" w:hAnsi="Arial" w:cs="Arial"/>
                <w:b/>
              </w:rPr>
              <w:t>h</w:t>
            </w:r>
            <w:r w:rsidRPr="00C66177">
              <w:rPr>
                <w:rFonts w:ascii="Arial" w:eastAsia="Arial" w:hAnsi="Arial" w:cs="Arial"/>
                <w:b/>
                <w:spacing w:val="-6"/>
              </w:rPr>
              <w:t xml:space="preserve"> </w:t>
            </w:r>
            <w:r w:rsidRPr="00C66177">
              <w:rPr>
                <w:rFonts w:ascii="Arial" w:eastAsia="Arial" w:hAnsi="Arial" w:cs="Arial"/>
                <w:b/>
                <w:spacing w:val="1"/>
              </w:rPr>
              <w:t>m</w:t>
            </w:r>
            <w:r w:rsidRPr="00C66177">
              <w:rPr>
                <w:rFonts w:ascii="Arial" w:eastAsia="Arial" w:hAnsi="Arial" w:cs="Arial"/>
                <w:b/>
                <w:spacing w:val="3"/>
              </w:rPr>
              <w:t>e</w:t>
            </w:r>
            <w:r w:rsidRPr="00C66177">
              <w:rPr>
                <w:rFonts w:ascii="Arial" w:eastAsia="Arial" w:hAnsi="Arial" w:cs="Arial"/>
                <w:b/>
                <w:spacing w:val="-2"/>
              </w:rPr>
              <w:t>t</w:t>
            </w:r>
            <w:r w:rsidRPr="00C66177">
              <w:rPr>
                <w:rFonts w:ascii="Arial" w:eastAsia="Arial" w:hAnsi="Arial" w:cs="Arial"/>
                <w:b/>
                <w:spacing w:val="-1"/>
              </w:rPr>
              <w:t>hodo</w:t>
            </w:r>
            <w:r w:rsidRPr="00C66177">
              <w:rPr>
                <w:rFonts w:ascii="Arial" w:eastAsia="Arial" w:hAnsi="Arial" w:cs="Arial"/>
                <w:b/>
                <w:spacing w:val="1"/>
              </w:rPr>
              <w:t>l</w:t>
            </w:r>
            <w:r w:rsidRPr="00C66177">
              <w:rPr>
                <w:rFonts w:ascii="Arial" w:eastAsia="Arial" w:hAnsi="Arial" w:cs="Arial"/>
                <w:b/>
                <w:spacing w:val="-1"/>
              </w:rPr>
              <w:t>og</w:t>
            </w:r>
            <w:r w:rsidRPr="00C66177">
              <w:rPr>
                <w:rFonts w:ascii="Arial" w:eastAsia="Arial" w:hAnsi="Arial" w:cs="Arial"/>
                <w:b/>
              </w:rPr>
              <w:t>y</w:t>
            </w:r>
            <w:r w:rsidRPr="00C66177">
              <w:rPr>
                <w:rFonts w:ascii="Arial" w:eastAsia="Arial" w:hAnsi="Arial" w:cs="Arial"/>
                <w:b/>
                <w:spacing w:val="-8"/>
              </w:rPr>
              <w:t xml:space="preserve"> </w:t>
            </w:r>
            <w:r w:rsidRPr="00C66177">
              <w:rPr>
                <w:rFonts w:ascii="Arial" w:eastAsia="Arial" w:hAnsi="Arial" w:cs="Arial"/>
                <w:b/>
                <w:spacing w:val="3"/>
              </w:rPr>
              <w:t>a</w:t>
            </w:r>
            <w:r w:rsidRPr="00C66177">
              <w:rPr>
                <w:rFonts w:ascii="Arial" w:eastAsia="Arial" w:hAnsi="Arial" w:cs="Arial"/>
                <w:b/>
                <w:spacing w:val="-1"/>
              </w:rPr>
              <w:t>pp</w:t>
            </w:r>
            <w:r w:rsidRPr="00C66177">
              <w:rPr>
                <w:rFonts w:ascii="Arial" w:eastAsia="Arial" w:hAnsi="Arial" w:cs="Arial"/>
                <w:b/>
                <w:spacing w:val="1"/>
              </w:rPr>
              <w:t>r</w:t>
            </w:r>
            <w:r w:rsidRPr="00C66177">
              <w:rPr>
                <w:rFonts w:ascii="Arial" w:eastAsia="Arial" w:hAnsi="Arial" w:cs="Arial"/>
                <w:b/>
                <w:spacing w:val="-1"/>
              </w:rPr>
              <w:t>op</w:t>
            </w:r>
            <w:r w:rsidRPr="00C66177">
              <w:rPr>
                <w:rFonts w:ascii="Arial" w:eastAsia="Arial" w:hAnsi="Arial" w:cs="Arial"/>
                <w:b/>
                <w:spacing w:val="-6"/>
              </w:rPr>
              <w:t>r</w:t>
            </w:r>
            <w:r w:rsidRPr="00C66177">
              <w:rPr>
                <w:rFonts w:ascii="Arial" w:eastAsia="Arial" w:hAnsi="Arial" w:cs="Arial"/>
                <w:b/>
                <w:spacing w:val="1"/>
              </w:rPr>
              <w:t>i</w:t>
            </w:r>
            <w:r w:rsidRPr="00C66177">
              <w:rPr>
                <w:rFonts w:ascii="Arial" w:eastAsia="Arial" w:hAnsi="Arial" w:cs="Arial"/>
                <w:b/>
                <w:spacing w:val="3"/>
              </w:rPr>
              <w:t>a</w:t>
            </w:r>
            <w:r w:rsidRPr="00C66177">
              <w:rPr>
                <w:rFonts w:ascii="Arial" w:eastAsia="Arial" w:hAnsi="Arial" w:cs="Arial"/>
                <w:b/>
                <w:spacing w:val="-2"/>
              </w:rPr>
              <w:t>t</w:t>
            </w:r>
            <w:r w:rsidRPr="00C66177">
              <w:rPr>
                <w:rFonts w:ascii="Arial" w:eastAsia="Arial" w:hAnsi="Arial" w:cs="Arial"/>
                <w:b/>
              </w:rPr>
              <w:t>e</w:t>
            </w:r>
            <w:r w:rsidRPr="00C66177">
              <w:rPr>
                <w:rFonts w:ascii="Arial" w:eastAsia="Arial" w:hAnsi="Arial" w:cs="Arial"/>
                <w:b/>
                <w:spacing w:val="-1"/>
              </w:rPr>
              <w:t xml:space="preserve"> </w:t>
            </w:r>
            <w:r w:rsidRPr="00C66177">
              <w:rPr>
                <w:rFonts w:ascii="Arial" w:eastAsia="Arial" w:hAnsi="Arial" w:cs="Arial"/>
                <w:b/>
                <w:spacing w:val="-2"/>
              </w:rPr>
              <w:t>f</w:t>
            </w:r>
            <w:r w:rsidRPr="00C66177">
              <w:rPr>
                <w:rFonts w:ascii="Arial" w:eastAsia="Arial" w:hAnsi="Arial" w:cs="Arial"/>
                <w:b/>
                <w:spacing w:val="-1"/>
              </w:rPr>
              <w:t>o</w:t>
            </w:r>
            <w:r w:rsidRPr="00C66177">
              <w:rPr>
                <w:rFonts w:ascii="Arial" w:eastAsia="Arial" w:hAnsi="Arial" w:cs="Arial"/>
                <w:b/>
              </w:rPr>
              <w:t xml:space="preserve">r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3"/>
              </w:rPr>
              <w:t>s</w:t>
            </w:r>
            <w:r w:rsidRPr="00C66177">
              <w:rPr>
                <w:rFonts w:ascii="Arial" w:eastAsia="Arial" w:hAnsi="Arial" w:cs="Arial"/>
                <w:b/>
                <w:spacing w:val="-2"/>
              </w:rPr>
              <w:t>t</w:t>
            </w:r>
            <w:r w:rsidRPr="00C66177">
              <w:rPr>
                <w:rFonts w:ascii="Arial" w:eastAsia="Arial" w:hAnsi="Arial" w:cs="Arial"/>
                <w:b/>
                <w:spacing w:val="-1"/>
              </w:rPr>
              <w:t>ud</w:t>
            </w:r>
            <w:r w:rsidRPr="00C66177">
              <w:rPr>
                <w:rFonts w:ascii="Arial" w:eastAsia="Arial" w:hAnsi="Arial" w:cs="Arial"/>
                <w:b/>
                <w:spacing w:val="-4"/>
              </w:rPr>
              <w:t>y</w:t>
            </w:r>
            <w:r w:rsidRPr="00C66177">
              <w:rPr>
                <w:rFonts w:ascii="Arial" w:eastAsia="Arial" w:hAnsi="Arial" w:cs="Arial"/>
                <w:b/>
              </w:rPr>
              <w:t>?</w:t>
            </w:r>
          </w:p>
          <w:p w14:paraId="38F51F4E" w14:textId="77777777" w:rsidR="00CE640B" w:rsidRPr="00C66177" w:rsidRDefault="00EF6C1B">
            <w:pPr>
              <w:ind w:left="107"/>
              <w:rPr>
                <w:rFonts w:ascii="Arial" w:eastAsia="Arial" w:hAnsi="Arial" w:cs="Arial"/>
              </w:rPr>
            </w:pPr>
            <w:r w:rsidRPr="00C66177">
              <w:rPr>
                <w:rFonts w:ascii="Arial" w:eastAsia="Arial" w:hAnsi="Arial" w:cs="Arial"/>
                <w:color w:val="404040"/>
                <w:spacing w:val="-2"/>
              </w:rPr>
              <w:t>R</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spacing w:val="-4"/>
              </w:rPr>
              <w:t>n</w:t>
            </w:r>
            <w:r w:rsidRPr="00C66177">
              <w:rPr>
                <w:rFonts w:ascii="Arial" w:eastAsia="Arial" w:hAnsi="Arial" w:cs="Arial"/>
                <w:color w:val="404040"/>
              </w:rPr>
              <w:t>g</w:t>
            </w:r>
            <w:r w:rsidRPr="00C66177">
              <w:rPr>
                <w:rFonts w:ascii="Arial" w:eastAsia="Arial" w:hAnsi="Arial" w:cs="Arial"/>
                <w:color w:val="404040"/>
                <w:spacing w:val="6"/>
              </w:rPr>
              <w:t xml:space="preserve"> </w:t>
            </w:r>
            <w:r w:rsidRPr="00C66177">
              <w:rPr>
                <w:rFonts w:ascii="Arial" w:eastAsia="Arial" w:hAnsi="Arial" w:cs="Arial"/>
                <w:color w:val="404040"/>
                <w:spacing w:val="-5"/>
              </w:rPr>
              <w:t>S</w:t>
            </w:r>
            <w:r w:rsidRPr="00C66177">
              <w:rPr>
                <w:rFonts w:ascii="Arial" w:eastAsia="Arial" w:hAnsi="Arial" w:cs="Arial"/>
                <w:color w:val="404040"/>
              </w:rPr>
              <w:t>c</w:t>
            </w:r>
            <w:r w:rsidRPr="00C66177">
              <w:rPr>
                <w:rFonts w:ascii="Arial" w:eastAsia="Arial" w:hAnsi="Arial" w:cs="Arial"/>
                <w:color w:val="404040"/>
                <w:spacing w:val="3"/>
              </w:rPr>
              <w:t>a</w:t>
            </w:r>
            <w:r w:rsidRPr="00C66177">
              <w:rPr>
                <w:rFonts w:ascii="Arial" w:eastAsia="Arial" w:hAnsi="Arial" w:cs="Arial"/>
                <w:color w:val="404040"/>
                <w:spacing w:val="-9"/>
              </w:rPr>
              <w:t>l</w:t>
            </w:r>
            <w:r w:rsidRPr="00C66177">
              <w:rPr>
                <w:rFonts w:ascii="Arial" w:eastAsia="Arial" w:hAnsi="Arial" w:cs="Arial"/>
                <w:color w:val="404040"/>
                <w:spacing w:val="3"/>
              </w:rPr>
              <w:t>e</w:t>
            </w:r>
            <w:r w:rsidRPr="00C66177">
              <w:rPr>
                <w:rFonts w:ascii="Arial" w:eastAsia="Arial" w:hAnsi="Arial" w:cs="Arial"/>
                <w:color w:val="404040"/>
                <w:w w:val="101"/>
              </w:rPr>
              <w:t>:</w:t>
            </w:r>
          </w:p>
          <w:p w14:paraId="2EBEC7EE" w14:textId="77777777" w:rsidR="00CE640B" w:rsidRPr="00C66177" w:rsidRDefault="00EF6C1B">
            <w:pPr>
              <w:ind w:left="107"/>
              <w:rPr>
                <w:rFonts w:ascii="Arial" w:eastAsia="Arial" w:hAnsi="Arial" w:cs="Arial"/>
              </w:rPr>
            </w:pPr>
            <w:r w:rsidRPr="00C66177">
              <w:rPr>
                <w:rFonts w:ascii="Arial" w:eastAsia="Arial" w:hAnsi="Arial" w:cs="Arial"/>
                <w:color w:val="404040"/>
              </w:rPr>
              <w:t>5</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E</w:t>
            </w:r>
            <w:r w:rsidRPr="00C66177">
              <w:rPr>
                <w:rFonts w:ascii="Arial" w:eastAsia="Arial" w:hAnsi="Arial" w:cs="Arial"/>
                <w:color w:val="404040"/>
                <w:spacing w:val="-7"/>
              </w:rPr>
              <w:t>x</w:t>
            </w:r>
            <w:r w:rsidRPr="00C66177">
              <w:rPr>
                <w:rFonts w:ascii="Arial" w:eastAsia="Arial" w:hAnsi="Arial" w:cs="Arial"/>
                <w:color w:val="404040"/>
              </w:rPr>
              <w:t>c</w:t>
            </w:r>
            <w:r w:rsidRPr="00C66177">
              <w:rPr>
                <w:rFonts w:ascii="Arial" w:eastAsia="Arial" w:hAnsi="Arial" w:cs="Arial"/>
                <w:color w:val="404040"/>
                <w:spacing w:val="3"/>
              </w:rPr>
              <w:t>e</w:t>
            </w:r>
            <w:r w:rsidRPr="00C66177">
              <w:rPr>
                <w:rFonts w:ascii="Arial" w:eastAsia="Arial" w:hAnsi="Arial" w:cs="Arial"/>
                <w:color w:val="404040"/>
                <w:spacing w:val="-2"/>
              </w:rPr>
              <w:t>ll</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4</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1"/>
              </w:rPr>
              <w:t>G</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d</w:t>
            </w:r>
            <w:r w:rsidRPr="00C66177">
              <w:rPr>
                <w:rFonts w:ascii="Arial" w:eastAsia="Arial" w:hAnsi="Arial" w:cs="Arial"/>
                <w:color w:val="404040"/>
                <w:spacing w:val="-2"/>
              </w:rPr>
              <w:t xml:space="preserve"> </w:t>
            </w:r>
            <w:r w:rsidRPr="00C66177">
              <w:rPr>
                <w:rFonts w:ascii="Arial" w:eastAsia="Arial" w:hAnsi="Arial" w:cs="Arial"/>
                <w:color w:val="404040"/>
              </w:rPr>
              <w:t>3</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5"/>
              </w:rPr>
              <w:t>S</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rPr>
              <w:t>s</w:t>
            </w:r>
            <w:r w:rsidRPr="00C66177">
              <w:rPr>
                <w:rFonts w:ascii="Arial" w:eastAsia="Arial" w:hAnsi="Arial" w:cs="Arial"/>
                <w:color w:val="404040"/>
                <w:spacing w:val="-6"/>
              </w:rPr>
              <w:t>f</w:t>
            </w:r>
            <w:r w:rsidRPr="00C66177">
              <w:rPr>
                <w:rFonts w:ascii="Arial" w:eastAsia="Arial" w:hAnsi="Arial" w:cs="Arial"/>
                <w:color w:val="404040"/>
                <w:spacing w:val="3"/>
              </w:rPr>
              <w:t>a</w:t>
            </w:r>
            <w:r w:rsidRPr="00C66177">
              <w:rPr>
                <w:rFonts w:ascii="Arial" w:eastAsia="Arial" w:hAnsi="Arial" w:cs="Arial"/>
                <w:color w:val="404040"/>
              </w:rPr>
              <w:t>c</w:t>
            </w:r>
            <w:r w:rsidRPr="00C66177">
              <w:rPr>
                <w:rFonts w:ascii="Arial" w:eastAsia="Arial" w:hAnsi="Arial" w:cs="Arial"/>
                <w:color w:val="404040"/>
                <w:spacing w:val="-6"/>
              </w:rPr>
              <w:t>t</w:t>
            </w:r>
            <w:r w:rsidRPr="00C66177">
              <w:rPr>
                <w:rFonts w:ascii="Arial" w:eastAsia="Arial" w:hAnsi="Arial" w:cs="Arial"/>
                <w:color w:val="404040"/>
                <w:spacing w:val="3"/>
              </w:rPr>
              <w:t>o</w:t>
            </w:r>
            <w:r w:rsidRPr="00C66177">
              <w:rPr>
                <w:rFonts w:ascii="Arial" w:eastAsia="Arial" w:hAnsi="Arial" w:cs="Arial"/>
                <w:color w:val="404040"/>
                <w:spacing w:val="-2"/>
              </w:rPr>
              <w:t>r</w:t>
            </w:r>
            <w:r w:rsidRPr="00C66177">
              <w:rPr>
                <w:rFonts w:ascii="Arial" w:eastAsia="Arial" w:hAnsi="Arial" w:cs="Arial"/>
                <w:color w:val="404040"/>
              </w:rPr>
              <w:t>y</w:t>
            </w:r>
            <w:r w:rsidRPr="00C66177">
              <w:rPr>
                <w:rFonts w:ascii="Arial" w:eastAsia="Arial" w:hAnsi="Arial" w:cs="Arial"/>
                <w:color w:val="404040"/>
                <w:spacing w:val="3"/>
              </w:rPr>
              <w:t xml:space="preserve"> </w:t>
            </w:r>
            <w:r w:rsidRPr="00C66177">
              <w:rPr>
                <w:rFonts w:ascii="Arial" w:eastAsia="Arial" w:hAnsi="Arial" w:cs="Arial"/>
                <w:color w:val="404040"/>
              </w:rPr>
              <w:t>2</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e</w:t>
            </w:r>
            <w:r w:rsidRPr="00C66177">
              <w:rPr>
                <w:rFonts w:ascii="Arial" w:eastAsia="Arial" w:hAnsi="Arial" w:cs="Arial"/>
                <w:color w:val="404040"/>
                <w:spacing w:val="3"/>
              </w:rPr>
              <w:t>ed</w:t>
            </w:r>
            <w:r w:rsidRPr="00C66177">
              <w:rPr>
                <w:rFonts w:ascii="Arial" w:eastAsia="Arial" w:hAnsi="Arial" w:cs="Arial"/>
                <w:color w:val="404040"/>
              </w:rPr>
              <w:t>s</w:t>
            </w:r>
          </w:p>
          <w:p w14:paraId="6808D212" w14:textId="77777777" w:rsidR="00CE640B" w:rsidRPr="00C66177" w:rsidRDefault="00EF6C1B">
            <w:pPr>
              <w:ind w:left="107"/>
              <w:rPr>
                <w:rFonts w:ascii="Arial" w:eastAsia="Arial" w:hAnsi="Arial" w:cs="Arial"/>
              </w:rPr>
            </w:pPr>
            <w:r w:rsidRPr="00C66177">
              <w:rPr>
                <w:rFonts w:ascii="Arial" w:eastAsia="Arial" w:hAnsi="Arial" w:cs="Arial"/>
                <w:color w:val="404040"/>
                <w:spacing w:val="1"/>
              </w:rPr>
              <w:t>I</w:t>
            </w:r>
            <w:r w:rsidRPr="00C66177">
              <w:rPr>
                <w:rFonts w:ascii="Arial" w:eastAsia="Arial" w:hAnsi="Arial" w:cs="Arial"/>
                <w:color w:val="404040"/>
                <w:spacing w:val="-2"/>
              </w:rPr>
              <w:t>m</w:t>
            </w:r>
            <w:r w:rsidRPr="00C66177">
              <w:rPr>
                <w:rFonts w:ascii="Arial" w:eastAsia="Arial" w:hAnsi="Arial" w:cs="Arial"/>
                <w:color w:val="404040"/>
                <w:spacing w:val="3"/>
              </w:rPr>
              <w:t>p</w:t>
            </w:r>
            <w:r w:rsidRPr="00C66177">
              <w:rPr>
                <w:rFonts w:ascii="Arial" w:eastAsia="Arial" w:hAnsi="Arial" w:cs="Arial"/>
                <w:color w:val="404040"/>
                <w:spacing w:val="-2"/>
              </w:rPr>
              <w:t>r</w:t>
            </w:r>
            <w:r w:rsidRPr="00C66177">
              <w:rPr>
                <w:rFonts w:ascii="Arial" w:eastAsia="Arial" w:hAnsi="Arial" w:cs="Arial"/>
                <w:color w:val="404040"/>
                <w:spacing w:val="3"/>
              </w:rPr>
              <w:t>o</w:t>
            </w:r>
            <w:r w:rsidRPr="00C66177">
              <w:rPr>
                <w:rFonts w:ascii="Arial" w:eastAsia="Arial" w:hAnsi="Arial" w:cs="Arial"/>
                <w:color w:val="404040"/>
                <w:spacing w:val="-7"/>
              </w:rPr>
              <w:t>v</w:t>
            </w:r>
            <w:r w:rsidRPr="00C66177">
              <w:rPr>
                <w:rFonts w:ascii="Arial" w:eastAsia="Arial" w:hAnsi="Arial" w:cs="Arial"/>
                <w:color w:val="404040"/>
                <w:spacing w:val="-4"/>
              </w:rPr>
              <w:t>e</w:t>
            </w:r>
            <w:r w:rsidRPr="00C66177">
              <w:rPr>
                <w:rFonts w:ascii="Arial" w:eastAsia="Arial" w:hAnsi="Arial" w:cs="Arial"/>
                <w:color w:val="404040"/>
                <w:spacing w:val="5"/>
              </w:rPr>
              <w:t>m</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1</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2"/>
              </w:rPr>
              <w:t>P</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 xml:space="preserve">r </w:t>
            </w:r>
            <w:r w:rsidRPr="00C66177">
              <w:rPr>
                <w:rFonts w:ascii="Arial" w:eastAsia="Arial" w:hAnsi="Arial" w:cs="Arial"/>
                <w:color w:val="404040"/>
                <w:spacing w:val="-2"/>
              </w:rPr>
              <w:t>N</w:t>
            </w:r>
            <w:r w:rsidRPr="00C66177">
              <w:rPr>
                <w:rFonts w:ascii="Arial" w:eastAsia="Arial" w:hAnsi="Arial" w:cs="Arial"/>
                <w:color w:val="404040"/>
                <w:spacing w:val="1"/>
              </w:rPr>
              <w:t>/</w:t>
            </w:r>
            <w:r w:rsidRPr="00C66177">
              <w:rPr>
                <w:rFonts w:ascii="Arial" w:eastAsia="Arial" w:hAnsi="Arial" w:cs="Arial"/>
                <w:color w:val="404040"/>
              </w:rPr>
              <w:t>A</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o</w:t>
            </w:r>
            <w:r w:rsidRPr="00C66177">
              <w:rPr>
                <w:rFonts w:ascii="Arial" w:eastAsia="Arial" w:hAnsi="Arial" w:cs="Arial"/>
                <w:color w:val="404040"/>
              </w:rPr>
              <w:t>t</w:t>
            </w:r>
            <w:r w:rsidRPr="00C66177">
              <w:rPr>
                <w:rFonts w:ascii="Arial" w:eastAsia="Arial" w:hAnsi="Arial" w:cs="Arial"/>
                <w:color w:val="404040"/>
                <w:spacing w:val="5"/>
              </w:rPr>
              <w:t xml:space="preserve"> </w:t>
            </w:r>
            <w:r w:rsidRPr="00C66177">
              <w:rPr>
                <w:rFonts w:ascii="Arial" w:eastAsia="Arial" w:hAnsi="Arial" w:cs="Arial"/>
                <w:color w:val="404040"/>
                <w:spacing w:val="-5"/>
              </w:rPr>
              <w:t>A</w:t>
            </w:r>
            <w:r w:rsidRPr="00C66177">
              <w:rPr>
                <w:rFonts w:ascii="Arial" w:eastAsia="Arial" w:hAnsi="Arial" w:cs="Arial"/>
                <w:color w:val="404040"/>
                <w:spacing w:val="3"/>
              </w:rPr>
              <w:t>pp</w:t>
            </w:r>
            <w:r w:rsidRPr="00C66177">
              <w:rPr>
                <w:rFonts w:ascii="Arial" w:eastAsia="Arial" w:hAnsi="Arial" w:cs="Arial"/>
                <w:color w:val="404040"/>
                <w:spacing w:val="-2"/>
              </w:rPr>
              <w:t>li</w:t>
            </w:r>
            <w:r w:rsidRPr="00C66177">
              <w:rPr>
                <w:rFonts w:ascii="Arial" w:eastAsia="Arial" w:hAnsi="Arial" w:cs="Arial"/>
                <w:color w:val="404040"/>
                <w:spacing w:val="-7"/>
              </w:rPr>
              <w:t>c</w:t>
            </w:r>
            <w:r w:rsidRPr="00C66177">
              <w:rPr>
                <w:rFonts w:ascii="Arial" w:eastAsia="Arial" w:hAnsi="Arial" w:cs="Arial"/>
                <w:color w:val="404040"/>
                <w:spacing w:val="3"/>
              </w:rPr>
              <w:t>ab</w:t>
            </w:r>
            <w:r w:rsidRPr="00C66177">
              <w:rPr>
                <w:rFonts w:ascii="Arial" w:eastAsia="Arial" w:hAnsi="Arial" w:cs="Arial"/>
                <w:color w:val="404040"/>
                <w:spacing w:val="-9"/>
              </w:rPr>
              <w:t>l</w:t>
            </w:r>
            <w:r w:rsidRPr="00C66177">
              <w:rPr>
                <w:rFonts w:ascii="Arial" w:eastAsia="Arial" w:hAnsi="Arial" w:cs="Arial"/>
                <w:color w:val="404040"/>
              </w:rPr>
              <w:t>e</w:t>
            </w:r>
          </w:p>
        </w:tc>
        <w:tc>
          <w:tcPr>
            <w:tcW w:w="5129" w:type="dxa"/>
            <w:tcBorders>
              <w:top w:val="single" w:sz="4" w:space="0" w:color="000000"/>
              <w:left w:val="single" w:sz="4" w:space="0" w:color="000000"/>
              <w:bottom w:val="single" w:sz="4" w:space="0" w:color="000000"/>
              <w:right w:val="single" w:sz="4" w:space="0" w:color="000000"/>
            </w:tcBorders>
          </w:tcPr>
          <w:p w14:paraId="356FE9DC" w14:textId="77777777" w:rsidR="00CE640B" w:rsidRPr="00C66177" w:rsidRDefault="00EF6C1B">
            <w:pPr>
              <w:spacing w:before="6"/>
              <w:ind w:left="467"/>
              <w:rPr>
                <w:rFonts w:ascii="Arial" w:eastAsia="Arial" w:hAnsi="Arial" w:cs="Arial"/>
              </w:rPr>
            </w:pPr>
            <w:r w:rsidRPr="00C66177">
              <w:rPr>
                <w:rFonts w:ascii="Arial" w:eastAsia="Arial" w:hAnsi="Arial" w:cs="Arial"/>
                <w:b/>
              </w:rPr>
              <w:t>5</w:t>
            </w:r>
          </w:p>
          <w:p w14:paraId="216B774A" w14:textId="77777777" w:rsidR="00CE640B" w:rsidRPr="00C66177" w:rsidRDefault="00EF6C1B">
            <w:pPr>
              <w:ind w:left="467"/>
              <w:rPr>
                <w:rFonts w:ascii="Arial" w:eastAsia="Arial" w:hAnsi="Arial" w:cs="Arial"/>
              </w:rPr>
            </w:pPr>
            <w:r w:rsidRPr="00C66177">
              <w:rPr>
                <w:rFonts w:ascii="Arial" w:eastAsia="Arial" w:hAnsi="Arial" w:cs="Arial"/>
                <w:b/>
                <w:spacing w:val="-4"/>
              </w:rPr>
              <w:t>y</w:t>
            </w:r>
            <w:r w:rsidRPr="00C66177">
              <w:rPr>
                <w:rFonts w:ascii="Arial" w:eastAsia="Arial" w:hAnsi="Arial" w:cs="Arial"/>
                <w:b/>
                <w:spacing w:val="3"/>
              </w:rPr>
              <w:t>e</w:t>
            </w:r>
            <w:r w:rsidRPr="00C66177">
              <w:rPr>
                <w:rFonts w:ascii="Arial" w:eastAsia="Arial" w:hAnsi="Arial" w:cs="Arial"/>
                <w:b/>
              </w:rPr>
              <w:t>s</w:t>
            </w:r>
            <w:r w:rsidRPr="00C66177">
              <w:rPr>
                <w:rFonts w:ascii="Arial" w:eastAsia="Arial" w:hAnsi="Arial" w:cs="Arial"/>
                <w:b/>
                <w:spacing w:val="5"/>
              </w:rPr>
              <w:t xml:space="preserve"> </w:t>
            </w:r>
            <w:r w:rsidRPr="00C66177">
              <w:rPr>
                <w:rFonts w:ascii="Arial" w:eastAsia="Arial" w:hAnsi="Arial" w:cs="Arial"/>
                <w:b/>
                <w:spacing w:val="-8"/>
              </w:rPr>
              <w:t>d</w:t>
            </w:r>
            <w:r w:rsidRPr="00C66177">
              <w:rPr>
                <w:rFonts w:ascii="Arial" w:eastAsia="Arial" w:hAnsi="Arial" w:cs="Arial"/>
                <w:b/>
                <w:spacing w:val="3"/>
              </w:rPr>
              <w:t>e</w:t>
            </w:r>
            <w:r w:rsidRPr="00C66177">
              <w:rPr>
                <w:rFonts w:ascii="Arial" w:eastAsia="Arial" w:hAnsi="Arial" w:cs="Arial"/>
                <w:b/>
                <w:spacing w:val="-2"/>
              </w:rPr>
              <w:t>f</w:t>
            </w:r>
            <w:r w:rsidRPr="00C66177">
              <w:rPr>
                <w:rFonts w:ascii="Arial" w:eastAsia="Arial" w:hAnsi="Arial" w:cs="Arial"/>
                <w:b/>
                <w:spacing w:val="1"/>
                <w:w w:val="101"/>
              </w:rPr>
              <w:t>i</w:t>
            </w:r>
            <w:r w:rsidRPr="00C66177">
              <w:rPr>
                <w:rFonts w:ascii="Arial" w:eastAsia="Arial" w:hAnsi="Arial" w:cs="Arial"/>
                <w:b/>
                <w:spacing w:val="-1"/>
              </w:rPr>
              <w:t>n</w:t>
            </w:r>
            <w:r w:rsidRPr="00C66177">
              <w:rPr>
                <w:rFonts w:ascii="Arial" w:eastAsia="Arial" w:hAnsi="Arial" w:cs="Arial"/>
                <w:b/>
                <w:spacing w:val="1"/>
                <w:w w:val="101"/>
              </w:rPr>
              <w:t>i</w:t>
            </w:r>
            <w:r w:rsidRPr="00C66177">
              <w:rPr>
                <w:rFonts w:ascii="Arial" w:eastAsia="Arial" w:hAnsi="Arial" w:cs="Arial"/>
                <w:b/>
                <w:spacing w:val="-2"/>
              </w:rPr>
              <w:t>t</w:t>
            </w:r>
            <w:r w:rsidRPr="00C66177">
              <w:rPr>
                <w:rFonts w:ascii="Arial" w:eastAsia="Arial" w:hAnsi="Arial" w:cs="Arial"/>
                <w:b/>
                <w:spacing w:val="3"/>
              </w:rPr>
              <w:t>e</w:t>
            </w:r>
            <w:r w:rsidRPr="00C66177">
              <w:rPr>
                <w:rFonts w:ascii="Arial" w:eastAsia="Arial" w:hAnsi="Arial" w:cs="Arial"/>
                <w:b/>
                <w:spacing w:val="1"/>
                <w:w w:val="101"/>
              </w:rPr>
              <w:t>l</w:t>
            </w:r>
            <w:r w:rsidRPr="00C66177">
              <w:rPr>
                <w:rFonts w:ascii="Arial" w:eastAsia="Arial" w:hAnsi="Arial" w:cs="Arial"/>
                <w:b/>
                <w:spacing w:val="-4"/>
              </w:rPr>
              <w:t>y</w:t>
            </w:r>
            <w:r w:rsidRPr="00C66177">
              <w:rPr>
                <w:rFonts w:ascii="Arial" w:eastAsia="Arial" w:hAnsi="Arial" w:cs="Arial"/>
                <w:b/>
                <w:w w:val="101"/>
              </w:rPr>
              <w:t>.</w:t>
            </w:r>
          </w:p>
        </w:tc>
        <w:tc>
          <w:tcPr>
            <w:tcW w:w="3796" w:type="dxa"/>
            <w:tcBorders>
              <w:top w:val="single" w:sz="4" w:space="0" w:color="000000"/>
              <w:left w:val="single" w:sz="4" w:space="0" w:color="000000"/>
              <w:bottom w:val="single" w:sz="4" w:space="0" w:color="000000"/>
              <w:right w:val="single" w:sz="4" w:space="0" w:color="000000"/>
            </w:tcBorders>
          </w:tcPr>
          <w:p w14:paraId="0082D493" w14:textId="77777777" w:rsidR="001E238A" w:rsidRPr="00C66177" w:rsidRDefault="001E238A" w:rsidP="001E238A">
            <w:pPr>
              <w:rPr>
                <w:rFonts w:ascii="Arial" w:hAnsi="Arial" w:cs="Arial"/>
                <w:lang w:val="en-GB"/>
              </w:rPr>
            </w:pPr>
            <w:r w:rsidRPr="00C66177">
              <w:rPr>
                <w:rFonts w:ascii="Arial" w:hAnsi="Arial" w:cs="Arial"/>
                <w:lang w:val="en-GB"/>
              </w:rPr>
              <w:t>We thank the reviewer for the positive evaluation. Minor clarifications have been added to improve the presentation of the methodology.</w:t>
            </w:r>
          </w:p>
          <w:p w14:paraId="32CC079C" w14:textId="77777777" w:rsidR="00CE640B" w:rsidRPr="00C66177" w:rsidRDefault="00CE640B">
            <w:pPr>
              <w:rPr>
                <w:rFonts w:ascii="Arial" w:hAnsi="Arial" w:cs="Arial"/>
              </w:rPr>
            </w:pPr>
          </w:p>
        </w:tc>
      </w:tr>
      <w:tr w:rsidR="00CE640B" w:rsidRPr="00C66177" w14:paraId="60BEB15E" w14:textId="77777777">
        <w:trPr>
          <w:trHeight w:hRule="exact" w:val="1160"/>
        </w:trPr>
        <w:tc>
          <w:tcPr>
            <w:tcW w:w="4970" w:type="dxa"/>
            <w:tcBorders>
              <w:top w:val="single" w:sz="4" w:space="0" w:color="000000"/>
              <w:left w:val="single" w:sz="4" w:space="0" w:color="000000"/>
              <w:bottom w:val="single" w:sz="4" w:space="0" w:color="000000"/>
              <w:right w:val="single" w:sz="4" w:space="0" w:color="000000"/>
            </w:tcBorders>
          </w:tcPr>
          <w:p w14:paraId="0FDE16D5" w14:textId="77777777" w:rsidR="00CE640B" w:rsidRPr="00C66177" w:rsidRDefault="00EF6C1B">
            <w:pPr>
              <w:spacing w:before="2" w:line="220" w:lineRule="exact"/>
              <w:ind w:left="107" w:right="582"/>
              <w:rPr>
                <w:rFonts w:ascii="Arial" w:eastAsia="Arial" w:hAnsi="Arial" w:cs="Arial"/>
              </w:rPr>
            </w:pPr>
            <w:r w:rsidRPr="00C66177">
              <w:rPr>
                <w:rFonts w:ascii="Arial" w:eastAsia="Arial" w:hAnsi="Arial" w:cs="Arial"/>
                <w:b/>
                <w:spacing w:val="3"/>
              </w:rPr>
              <w:t>8</w:t>
            </w:r>
            <w:r w:rsidRPr="00C66177">
              <w:rPr>
                <w:rFonts w:ascii="Arial" w:eastAsia="Arial" w:hAnsi="Arial" w:cs="Arial"/>
                <w:b/>
              </w:rPr>
              <w:t>.</w:t>
            </w:r>
            <w:r w:rsidRPr="00C66177">
              <w:rPr>
                <w:rFonts w:ascii="Arial" w:eastAsia="Arial" w:hAnsi="Arial" w:cs="Arial"/>
                <w:b/>
                <w:spacing w:val="-3"/>
              </w:rPr>
              <w:t xml:space="preserve"> </w:t>
            </w:r>
            <w:r w:rsidRPr="00C66177">
              <w:rPr>
                <w:rFonts w:ascii="Arial" w:eastAsia="Arial" w:hAnsi="Arial" w:cs="Arial"/>
                <w:b/>
                <w:spacing w:val="4"/>
              </w:rPr>
              <w:t>W</w:t>
            </w:r>
            <w:r w:rsidRPr="00C66177">
              <w:rPr>
                <w:rFonts w:ascii="Arial" w:eastAsia="Arial" w:hAnsi="Arial" w:cs="Arial"/>
                <w:b/>
                <w:spacing w:val="-4"/>
              </w:rPr>
              <w:t>e</w:t>
            </w:r>
            <w:r w:rsidRPr="00C66177">
              <w:rPr>
                <w:rFonts w:ascii="Arial" w:eastAsia="Arial" w:hAnsi="Arial" w:cs="Arial"/>
                <w:b/>
                <w:spacing w:val="1"/>
              </w:rPr>
              <w:t>r</w:t>
            </w:r>
            <w:r w:rsidRPr="00C66177">
              <w:rPr>
                <w:rFonts w:ascii="Arial" w:eastAsia="Arial" w:hAnsi="Arial" w:cs="Arial"/>
                <w:b/>
              </w:rPr>
              <w:t>e</w:t>
            </w:r>
            <w:r w:rsidRPr="00C66177">
              <w:rPr>
                <w:rFonts w:ascii="Arial" w:eastAsia="Arial" w:hAnsi="Arial" w:cs="Arial"/>
                <w:b/>
                <w:spacing w:val="-2"/>
              </w:rPr>
              <w:t xml:space="preserve"> </w:t>
            </w:r>
            <w:r w:rsidRPr="00C66177">
              <w:rPr>
                <w:rFonts w:ascii="Arial" w:eastAsia="Arial" w:hAnsi="Arial" w:cs="Arial"/>
                <w:b/>
                <w:spacing w:val="3"/>
              </w:rPr>
              <w:t>e</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spacing w:val="-6"/>
              </w:rPr>
              <w:t>i</w:t>
            </w:r>
            <w:r w:rsidRPr="00C66177">
              <w:rPr>
                <w:rFonts w:ascii="Arial" w:eastAsia="Arial" w:hAnsi="Arial" w:cs="Arial"/>
                <w:b/>
                <w:spacing w:val="3"/>
              </w:rPr>
              <w:t>c</w:t>
            </w:r>
            <w:r w:rsidRPr="00C66177">
              <w:rPr>
                <w:rFonts w:ascii="Arial" w:eastAsia="Arial" w:hAnsi="Arial" w:cs="Arial"/>
                <w:b/>
                <w:spacing w:val="-4"/>
              </w:rPr>
              <w:t>a</w:t>
            </w:r>
            <w:r w:rsidRPr="00C66177">
              <w:rPr>
                <w:rFonts w:ascii="Arial" w:eastAsia="Arial" w:hAnsi="Arial" w:cs="Arial"/>
                <w:b/>
              </w:rPr>
              <w:t>l</w:t>
            </w:r>
            <w:r w:rsidRPr="00C66177">
              <w:rPr>
                <w:rFonts w:ascii="Arial" w:eastAsia="Arial" w:hAnsi="Arial" w:cs="Arial"/>
                <w:b/>
                <w:spacing w:val="5"/>
              </w:rPr>
              <w:t xml:space="preserve"> </w:t>
            </w:r>
            <w:r w:rsidRPr="00C66177">
              <w:rPr>
                <w:rFonts w:ascii="Arial" w:eastAsia="Arial" w:hAnsi="Arial" w:cs="Arial"/>
                <w:b/>
                <w:spacing w:val="-6"/>
              </w:rPr>
              <w:t>i</w:t>
            </w:r>
            <w:r w:rsidRPr="00C66177">
              <w:rPr>
                <w:rFonts w:ascii="Arial" w:eastAsia="Arial" w:hAnsi="Arial" w:cs="Arial"/>
                <w:b/>
                <w:spacing w:val="3"/>
              </w:rPr>
              <w:t>ss</w:t>
            </w:r>
            <w:r w:rsidRPr="00C66177">
              <w:rPr>
                <w:rFonts w:ascii="Arial" w:eastAsia="Arial" w:hAnsi="Arial" w:cs="Arial"/>
                <w:b/>
                <w:spacing w:val="-8"/>
              </w:rPr>
              <w:t>u</w:t>
            </w:r>
            <w:r w:rsidRPr="00C66177">
              <w:rPr>
                <w:rFonts w:ascii="Arial" w:eastAsia="Arial" w:hAnsi="Arial" w:cs="Arial"/>
                <w:b/>
                <w:spacing w:val="3"/>
              </w:rPr>
              <w:t>e</w:t>
            </w:r>
            <w:r w:rsidRPr="00C66177">
              <w:rPr>
                <w:rFonts w:ascii="Arial" w:eastAsia="Arial" w:hAnsi="Arial" w:cs="Arial"/>
                <w:b/>
              </w:rPr>
              <w:t>s</w:t>
            </w:r>
            <w:r w:rsidRPr="00C66177">
              <w:rPr>
                <w:rFonts w:ascii="Arial" w:eastAsia="Arial" w:hAnsi="Arial" w:cs="Arial"/>
                <w:b/>
                <w:spacing w:val="-1"/>
              </w:rPr>
              <w:t xml:space="preserve"> p</w:t>
            </w:r>
            <w:r w:rsidRPr="00C66177">
              <w:rPr>
                <w:rFonts w:ascii="Arial" w:eastAsia="Arial" w:hAnsi="Arial" w:cs="Arial"/>
                <w:b/>
                <w:spacing w:val="1"/>
              </w:rPr>
              <w:t>r</w:t>
            </w:r>
            <w:r w:rsidRPr="00C66177">
              <w:rPr>
                <w:rFonts w:ascii="Arial" w:eastAsia="Arial" w:hAnsi="Arial" w:cs="Arial"/>
                <w:b/>
                <w:spacing w:val="-1"/>
              </w:rPr>
              <w:t>op</w:t>
            </w:r>
            <w:r w:rsidRPr="00C66177">
              <w:rPr>
                <w:rFonts w:ascii="Arial" w:eastAsia="Arial" w:hAnsi="Arial" w:cs="Arial"/>
                <w:b/>
                <w:spacing w:val="-4"/>
              </w:rPr>
              <w:t>e</w:t>
            </w:r>
            <w:r w:rsidRPr="00C66177">
              <w:rPr>
                <w:rFonts w:ascii="Arial" w:eastAsia="Arial" w:hAnsi="Arial" w:cs="Arial"/>
                <w:b/>
                <w:spacing w:val="1"/>
              </w:rPr>
              <w:t>rl</w:t>
            </w:r>
            <w:r w:rsidRPr="00C66177">
              <w:rPr>
                <w:rFonts w:ascii="Arial" w:eastAsia="Arial" w:hAnsi="Arial" w:cs="Arial"/>
                <w:b/>
              </w:rPr>
              <w:t>y</w:t>
            </w:r>
            <w:r w:rsidRPr="00C66177">
              <w:rPr>
                <w:rFonts w:ascii="Arial" w:eastAsia="Arial" w:hAnsi="Arial" w:cs="Arial"/>
                <w:b/>
                <w:spacing w:val="-1"/>
              </w:rPr>
              <w:t xml:space="preserve"> </w:t>
            </w:r>
            <w:r w:rsidRPr="00C66177">
              <w:rPr>
                <w:rFonts w:ascii="Arial" w:eastAsia="Arial" w:hAnsi="Arial" w:cs="Arial"/>
                <w:b/>
                <w:spacing w:val="3"/>
              </w:rPr>
              <w:t>a</w:t>
            </w:r>
            <w:r w:rsidRPr="00C66177">
              <w:rPr>
                <w:rFonts w:ascii="Arial" w:eastAsia="Arial" w:hAnsi="Arial" w:cs="Arial"/>
                <w:b/>
                <w:spacing w:val="-1"/>
              </w:rPr>
              <w:t>d</w:t>
            </w:r>
            <w:r w:rsidRPr="00C66177">
              <w:rPr>
                <w:rFonts w:ascii="Arial" w:eastAsia="Arial" w:hAnsi="Arial" w:cs="Arial"/>
                <w:b/>
                <w:spacing w:val="-8"/>
              </w:rPr>
              <w:t>d</w:t>
            </w:r>
            <w:r w:rsidRPr="00C66177">
              <w:rPr>
                <w:rFonts w:ascii="Arial" w:eastAsia="Arial" w:hAnsi="Arial" w:cs="Arial"/>
                <w:b/>
                <w:spacing w:val="1"/>
              </w:rPr>
              <w:t>r</w:t>
            </w:r>
            <w:r w:rsidRPr="00C66177">
              <w:rPr>
                <w:rFonts w:ascii="Arial" w:eastAsia="Arial" w:hAnsi="Arial" w:cs="Arial"/>
                <w:b/>
                <w:spacing w:val="-4"/>
              </w:rPr>
              <w:t>e</w:t>
            </w:r>
            <w:r w:rsidRPr="00C66177">
              <w:rPr>
                <w:rFonts w:ascii="Arial" w:eastAsia="Arial" w:hAnsi="Arial" w:cs="Arial"/>
                <w:b/>
                <w:spacing w:val="3"/>
              </w:rPr>
              <w:t>s</w:t>
            </w:r>
            <w:r w:rsidRPr="00C66177">
              <w:rPr>
                <w:rFonts w:ascii="Arial" w:eastAsia="Arial" w:hAnsi="Arial" w:cs="Arial"/>
                <w:b/>
                <w:spacing w:val="-4"/>
              </w:rPr>
              <w:t>s</w:t>
            </w:r>
            <w:r w:rsidRPr="00C66177">
              <w:rPr>
                <w:rFonts w:ascii="Arial" w:eastAsia="Arial" w:hAnsi="Arial" w:cs="Arial"/>
                <w:b/>
                <w:spacing w:val="3"/>
              </w:rPr>
              <w:t>e</w:t>
            </w:r>
            <w:r w:rsidRPr="00C66177">
              <w:rPr>
                <w:rFonts w:ascii="Arial" w:eastAsia="Arial" w:hAnsi="Arial" w:cs="Arial"/>
                <w:b/>
              </w:rPr>
              <w:t>d</w:t>
            </w:r>
            <w:r w:rsidRPr="00C66177">
              <w:rPr>
                <w:rFonts w:ascii="Arial" w:eastAsia="Arial" w:hAnsi="Arial" w:cs="Arial"/>
                <w:b/>
                <w:spacing w:val="1"/>
              </w:rPr>
              <w:t xml:space="preserve"> </w:t>
            </w:r>
            <w:r w:rsidRPr="00C66177">
              <w:rPr>
                <w:rFonts w:ascii="Arial" w:eastAsia="Arial" w:hAnsi="Arial" w:cs="Arial"/>
                <w:b/>
                <w:spacing w:val="-2"/>
              </w:rPr>
              <w:t>(</w:t>
            </w:r>
            <w:r w:rsidRPr="00C66177">
              <w:rPr>
                <w:rFonts w:ascii="Arial" w:eastAsia="Arial" w:hAnsi="Arial" w:cs="Arial"/>
                <w:b/>
                <w:spacing w:val="1"/>
                <w:w w:val="101"/>
              </w:rPr>
              <w:t>i</w:t>
            </w:r>
            <w:r w:rsidRPr="00C66177">
              <w:rPr>
                <w:rFonts w:ascii="Arial" w:eastAsia="Arial" w:hAnsi="Arial" w:cs="Arial"/>
                <w:b/>
              </w:rPr>
              <w:t xml:space="preserve">f </w:t>
            </w:r>
            <w:r w:rsidRPr="00C66177">
              <w:rPr>
                <w:rFonts w:ascii="Arial" w:eastAsia="Arial" w:hAnsi="Arial" w:cs="Arial"/>
                <w:b/>
                <w:spacing w:val="3"/>
              </w:rPr>
              <w:t>a</w:t>
            </w:r>
            <w:r w:rsidRPr="00C66177">
              <w:rPr>
                <w:rFonts w:ascii="Arial" w:eastAsia="Arial" w:hAnsi="Arial" w:cs="Arial"/>
                <w:b/>
                <w:spacing w:val="-1"/>
              </w:rPr>
              <w:t>pp</w:t>
            </w:r>
            <w:r w:rsidRPr="00C66177">
              <w:rPr>
                <w:rFonts w:ascii="Arial" w:eastAsia="Arial" w:hAnsi="Arial" w:cs="Arial"/>
                <w:b/>
                <w:spacing w:val="1"/>
                <w:w w:val="101"/>
              </w:rPr>
              <w:t>l</w:t>
            </w:r>
            <w:r w:rsidRPr="00C66177">
              <w:rPr>
                <w:rFonts w:ascii="Arial" w:eastAsia="Arial" w:hAnsi="Arial" w:cs="Arial"/>
                <w:b/>
                <w:spacing w:val="-6"/>
                <w:w w:val="101"/>
              </w:rPr>
              <w:t>i</w:t>
            </w:r>
            <w:r w:rsidRPr="00C66177">
              <w:rPr>
                <w:rFonts w:ascii="Arial" w:eastAsia="Arial" w:hAnsi="Arial" w:cs="Arial"/>
                <w:b/>
                <w:spacing w:val="3"/>
              </w:rPr>
              <w:t>ca</w:t>
            </w:r>
            <w:r w:rsidRPr="00C66177">
              <w:rPr>
                <w:rFonts w:ascii="Arial" w:eastAsia="Arial" w:hAnsi="Arial" w:cs="Arial"/>
                <w:b/>
                <w:spacing w:val="-8"/>
              </w:rPr>
              <w:t>b</w:t>
            </w:r>
            <w:r w:rsidRPr="00C66177">
              <w:rPr>
                <w:rFonts w:ascii="Arial" w:eastAsia="Arial" w:hAnsi="Arial" w:cs="Arial"/>
                <w:b/>
                <w:spacing w:val="1"/>
                <w:w w:val="101"/>
              </w:rPr>
              <w:t>l</w:t>
            </w:r>
            <w:r w:rsidRPr="00C66177">
              <w:rPr>
                <w:rFonts w:ascii="Arial" w:eastAsia="Arial" w:hAnsi="Arial" w:cs="Arial"/>
                <w:b/>
                <w:spacing w:val="3"/>
              </w:rPr>
              <w:t>e</w:t>
            </w:r>
            <w:r w:rsidRPr="00C66177">
              <w:rPr>
                <w:rFonts w:ascii="Arial" w:eastAsia="Arial" w:hAnsi="Arial" w:cs="Arial"/>
                <w:b/>
                <w:spacing w:val="-2"/>
              </w:rPr>
              <w:t>)</w:t>
            </w:r>
            <w:r w:rsidRPr="00C66177">
              <w:rPr>
                <w:rFonts w:ascii="Arial" w:eastAsia="Arial" w:hAnsi="Arial" w:cs="Arial"/>
                <w:b/>
              </w:rPr>
              <w:t>?</w:t>
            </w:r>
          </w:p>
          <w:p w14:paraId="561E9C7B" w14:textId="77777777" w:rsidR="00CE640B" w:rsidRPr="00C66177" w:rsidRDefault="00EF6C1B">
            <w:pPr>
              <w:spacing w:line="220" w:lineRule="exact"/>
              <w:ind w:left="107"/>
              <w:rPr>
                <w:rFonts w:ascii="Arial" w:eastAsia="Arial" w:hAnsi="Arial" w:cs="Arial"/>
              </w:rPr>
            </w:pPr>
            <w:r w:rsidRPr="00C66177">
              <w:rPr>
                <w:rFonts w:ascii="Arial" w:eastAsia="Arial" w:hAnsi="Arial" w:cs="Arial"/>
                <w:color w:val="404040"/>
                <w:spacing w:val="-2"/>
              </w:rPr>
              <w:t>R</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spacing w:val="-4"/>
              </w:rPr>
              <w:t>n</w:t>
            </w:r>
            <w:r w:rsidRPr="00C66177">
              <w:rPr>
                <w:rFonts w:ascii="Arial" w:eastAsia="Arial" w:hAnsi="Arial" w:cs="Arial"/>
                <w:color w:val="404040"/>
              </w:rPr>
              <w:t>g</w:t>
            </w:r>
            <w:r w:rsidRPr="00C66177">
              <w:rPr>
                <w:rFonts w:ascii="Arial" w:eastAsia="Arial" w:hAnsi="Arial" w:cs="Arial"/>
                <w:color w:val="404040"/>
                <w:spacing w:val="6"/>
              </w:rPr>
              <w:t xml:space="preserve"> </w:t>
            </w:r>
            <w:r w:rsidRPr="00C66177">
              <w:rPr>
                <w:rFonts w:ascii="Arial" w:eastAsia="Arial" w:hAnsi="Arial" w:cs="Arial"/>
                <w:color w:val="404040"/>
                <w:spacing w:val="-5"/>
              </w:rPr>
              <w:t>S</w:t>
            </w:r>
            <w:r w:rsidRPr="00C66177">
              <w:rPr>
                <w:rFonts w:ascii="Arial" w:eastAsia="Arial" w:hAnsi="Arial" w:cs="Arial"/>
                <w:color w:val="404040"/>
              </w:rPr>
              <w:t>c</w:t>
            </w:r>
            <w:r w:rsidRPr="00C66177">
              <w:rPr>
                <w:rFonts w:ascii="Arial" w:eastAsia="Arial" w:hAnsi="Arial" w:cs="Arial"/>
                <w:color w:val="404040"/>
                <w:spacing w:val="3"/>
              </w:rPr>
              <w:t>a</w:t>
            </w:r>
            <w:r w:rsidRPr="00C66177">
              <w:rPr>
                <w:rFonts w:ascii="Arial" w:eastAsia="Arial" w:hAnsi="Arial" w:cs="Arial"/>
                <w:color w:val="404040"/>
                <w:spacing w:val="-9"/>
              </w:rPr>
              <w:t>l</w:t>
            </w:r>
            <w:r w:rsidRPr="00C66177">
              <w:rPr>
                <w:rFonts w:ascii="Arial" w:eastAsia="Arial" w:hAnsi="Arial" w:cs="Arial"/>
                <w:color w:val="404040"/>
                <w:spacing w:val="3"/>
              </w:rPr>
              <w:t>e</w:t>
            </w:r>
            <w:r w:rsidRPr="00C66177">
              <w:rPr>
                <w:rFonts w:ascii="Arial" w:eastAsia="Arial" w:hAnsi="Arial" w:cs="Arial"/>
                <w:color w:val="404040"/>
                <w:w w:val="101"/>
              </w:rPr>
              <w:t>:</w:t>
            </w:r>
          </w:p>
          <w:p w14:paraId="6F65EFE0" w14:textId="77777777" w:rsidR="00CE640B" w:rsidRPr="00C66177" w:rsidRDefault="00EF6C1B">
            <w:pPr>
              <w:ind w:left="107"/>
              <w:rPr>
                <w:rFonts w:ascii="Arial" w:eastAsia="Arial" w:hAnsi="Arial" w:cs="Arial"/>
              </w:rPr>
            </w:pPr>
            <w:r w:rsidRPr="00C66177">
              <w:rPr>
                <w:rFonts w:ascii="Arial" w:eastAsia="Arial" w:hAnsi="Arial" w:cs="Arial"/>
                <w:color w:val="404040"/>
              </w:rPr>
              <w:t>5</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E</w:t>
            </w:r>
            <w:r w:rsidRPr="00C66177">
              <w:rPr>
                <w:rFonts w:ascii="Arial" w:eastAsia="Arial" w:hAnsi="Arial" w:cs="Arial"/>
                <w:color w:val="404040"/>
                <w:spacing w:val="-7"/>
              </w:rPr>
              <w:t>x</w:t>
            </w:r>
            <w:r w:rsidRPr="00C66177">
              <w:rPr>
                <w:rFonts w:ascii="Arial" w:eastAsia="Arial" w:hAnsi="Arial" w:cs="Arial"/>
                <w:color w:val="404040"/>
              </w:rPr>
              <w:t>c</w:t>
            </w:r>
            <w:r w:rsidRPr="00C66177">
              <w:rPr>
                <w:rFonts w:ascii="Arial" w:eastAsia="Arial" w:hAnsi="Arial" w:cs="Arial"/>
                <w:color w:val="404040"/>
                <w:spacing w:val="3"/>
              </w:rPr>
              <w:t>e</w:t>
            </w:r>
            <w:r w:rsidRPr="00C66177">
              <w:rPr>
                <w:rFonts w:ascii="Arial" w:eastAsia="Arial" w:hAnsi="Arial" w:cs="Arial"/>
                <w:color w:val="404040"/>
                <w:spacing w:val="-2"/>
              </w:rPr>
              <w:t>ll</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4</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1"/>
              </w:rPr>
              <w:t>G</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d</w:t>
            </w:r>
            <w:r w:rsidRPr="00C66177">
              <w:rPr>
                <w:rFonts w:ascii="Arial" w:eastAsia="Arial" w:hAnsi="Arial" w:cs="Arial"/>
                <w:color w:val="404040"/>
                <w:spacing w:val="-2"/>
              </w:rPr>
              <w:t xml:space="preserve"> </w:t>
            </w:r>
            <w:r w:rsidRPr="00C66177">
              <w:rPr>
                <w:rFonts w:ascii="Arial" w:eastAsia="Arial" w:hAnsi="Arial" w:cs="Arial"/>
                <w:color w:val="404040"/>
              </w:rPr>
              <w:t>3</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5"/>
              </w:rPr>
              <w:t>S</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rPr>
              <w:t>s</w:t>
            </w:r>
            <w:r w:rsidRPr="00C66177">
              <w:rPr>
                <w:rFonts w:ascii="Arial" w:eastAsia="Arial" w:hAnsi="Arial" w:cs="Arial"/>
                <w:color w:val="404040"/>
                <w:spacing w:val="-6"/>
              </w:rPr>
              <w:t>f</w:t>
            </w:r>
            <w:r w:rsidRPr="00C66177">
              <w:rPr>
                <w:rFonts w:ascii="Arial" w:eastAsia="Arial" w:hAnsi="Arial" w:cs="Arial"/>
                <w:color w:val="404040"/>
                <w:spacing w:val="3"/>
              </w:rPr>
              <w:t>a</w:t>
            </w:r>
            <w:r w:rsidRPr="00C66177">
              <w:rPr>
                <w:rFonts w:ascii="Arial" w:eastAsia="Arial" w:hAnsi="Arial" w:cs="Arial"/>
                <w:color w:val="404040"/>
              </w:rPr>
              <w:t>c</w:t>
            </w:r>
            <w:r w:rsidRPr="00C66177">
              <w:rPr>
                <w:rFonts w:ascii="Arial" w:eastAsia="Arial" w:hAnsi="Arial" w:cs="Arial"/>
                <w:color w:val="404040"/>
                <w:spacing w:val="-6"/>
              </w:rPr>
              <w:t>t</w:t>
            </w:r>
            <w:r w:rsidRPr="00C66177">
              <w:rPr>
                <w:rFonts w:ascii="Arial" w:eastAsia="Arial" w:hAnsi="Arial" w:cs="Arial"/>
                <w:color w:val="404040"/>
                <w:spacing w:val="3"/>
              </w:rPr>
              <w:t>o</w:t>
            </w:r>
            <w:r w:rsidRPr="00C66177">
              <w:rPr>
                <w:rFonts w:ascii="Arial" w:eastAsia="Arial" w:hAnsi="Arial" w:cs="Arial"/>
                <w:color w:val="404040"/>
                <w:spacing w:val="-2"/>
              </w:rPr>
              <w:t>r</w:t>
            </w:r>
            <w:r w:rsidRPr="00C66177">
              <w:rPr>
                <w:rFonts w:ascii="Arial" w:eastAsia="Arial" w:hAnsi="Arial" w:cs="Arial"/>
                <w:color w:val="404040"/>
              </w:rPr>
              <w:t>y</w:t>
            </w:r>
            <w:r w:rsidRPr="00C66177">
              <w:rPr>
                <w:rFonts w:ascii="Arial" w:eastAsia="Arial" w:hAnsi="Arial" w:cs="Arial"/>
                <w:color w:val="404040"/>
                <w:spacing w:val="3"/>
              </w:rPr>
              <w:t xml:space="preserve"> </w:t>
            </w:r>
            <w:r w:rsidRPr="00C66177">
              <w:rPr>
                <w:rFonts w:ascii="Arial" w:eastAsia="Arial" w:hAnsi="Arial" w:cs="Arial"/>
                <w:color w:val="404040"/>
              </w:rPr>
              <w:t>2</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e</w:t>
            </w:r>
            <w:r w:rsidRPr="00C66177">
              <w:rPr>
                <w:rFonts w:ascii="Arial" w:eastAsia="Arial" w:hAnsi="Arial" w:cs="Arial"/>
                <w:color w:val="404040"/>
                <w:spacing w:val="3"/>
              </w:rPr>
              <w:t>ed</w:t>
            </w:r>
            <w:r w:rsidRPr="00C66177">
              <w:rPr>
                <w:rFonts w:ascii="Arial" w:eastAsia="Arial" w:hAnsi="Arial" w:cs="Arial"/>
                <w:color w:val="404040"/>
              </w:rPr>
              <w:t>s</w:t>
            </w:r>
          </w:p>
          <w:p w14:paraId="34B0525F" w14:textId="77777777" w:rsidR="00CE640B" w:rsidRPr="00C66177" w:rsidRDefault="00EF6C1B">
            <w:pPr>
              <w:ind w:left="107"/>
              <w:rPr>
                <w:rFonts w:ascii="Arial" w:eastAsia="Arial" w:hAnsi="Arial" w:cs="Arial"/>
              </w:rPr>
            </w:pPr>
            <w:r w:rsidRPr="00C66177">
              <w:rPr>
                <w:rFonts w:ascii="Arial" w:eastAsia="Arial" w:hAnsi="Arial" w:cs="Arial"/>
                <w:color w:val="404040"/>
                <w:spacing w:val="1"/>
              </w:rPr>
              <w:t>I</w:t>
            </w:r>
            <w:r w:rsidRPr="00C66177">
              <w:rPr>
                <w:rFonts w:ascii="Arial" w:eastAsia="Arial" w:hAnsi="Arial" w:cs="Arial"/>
                <w:color w:val="404040"/>
                <w:spacing w:val="-2"/>
              </w:rPr>
              <w:t>m</w:t>
            </w:r>
            <w:r w:rsidRPr="00C66177">
              <w:rPr>
                <w:rFonts w:ascii="Arial" w:eastAsia="Arial" w:hAnsi="Arial" w:cs="Arial"/>
                <w:color w:val="404040"/>
                <w:spacing w:val="3"/>
              </w:rPr>
              <w:t>p</w:t>
            </w:r>
            <w:r w:rsidRPr="00C66177">
              <w:rPr>
                <w:rFonts w:ascii="Arial" w:eastAsia="Arial" w:hAnsi="Arial" w:cs="Arial"/>
                <w:color w:val="404040"/>
                <w:spacing w:val="-2"/>
              </w:rPr>
              <w:t>r</w:t>
            </w:r>
            <w:r w:rsidRPr="00C66177">
              <w:rPr>
                <w:rFonts w:ascii="Arial" w:eastAsia="Arial" w:hAnsi="Arial" w:cs="Arial"/>
                <w:color w:val="404040"/>
                <w:spacing w:val="3"/>
              </w:rPr>
              <w:t>o</w:t>
            </w:r>
            <w:r w:rsidRPr="00C66177">
              <w:rPr>
                <w:rFonts w:ascii="Arial" w:eastAsia="Arial" w:hAnsi="Arial" w:cs="Arial"/>
                <w:color w:val="404040"/>
                <w:spacing w:val="-7"/>
              </w:rPr>
              <w:t>v</w:t>
            </w:r>
            <w:r w:rsidRPr="00C66177">
              <w:rPr>
                <w:rFonts w:ascii="Arial" w:eastAsia="Arial" w:hAnsi="Arial" w:cs="Arial"/>
                <w:color w:val="404040"/>
                <w:spacing w:val="-4"/>
              </w:rPr>
              <w:t>e</w:t>
            </w:r>
            <w:r w:rsidRPr="00C66177">
              <w:rPr>
                <w:rFonts w:ascii="Arial" w:eastAsia="Arial" w:hAnsi="Arial" w:cs="Arial"/>
                <w:color w:val="404040"/>
                <w:spacing w:val="5"/>
              </w:rPr>
              <w:t>m</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1</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2"/>
              </w:rPr>
              <w:t>P</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 xml:space="preserve">r </w:t>
            </w:r>
            <w:r w:rsidRPr="00C66177">
              <w:rPr>
                <w:rFonts w:ascii="Arial" w:eastAsia="Arial" w:hAnsi="Arial" w:cs="Arial"/>
                <w:color w:val="404040"/>
                <w:spacing w:val="-2"/>
              </w:rPr>
              <w:t>N</w:t>
            </w:r>
            <w:r w:rsidRPr="00C66177">
              <w:rPr>
                <w:rFonts w:ascii="Arial" w:eastAsia="Arial" w:hAnsi="Arial" w:cs="Arial"/>
                <w:color w:val="404040"/>
                <w:spacing w:val="1"/>
              </w:rPr>
              <w:t>/</w:t>
            </w:r>
            <w:r w:rsidRPr="00C66177">
              <w:rPr>
                <w:rFonts w:ascii="Arial" w:eastAsia="Arial" w:hAnsi="Arial" w:cs="Arial"/>
                <w:color w:val="404040"/>
              </w:rPr>
              <w:t>A</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o</w:t>
            </w:r>
            <w:r w:rsidRPr="00C66177">
              <w:rPr>
                <w:rFonts w:ascii="Arial" w:eastAsia="Arial" w:hAnsi="Arial" w:cs="Arial"/>
                <w:color w:val="404040"/>
              </w:rPr>
              <w:t>t</w:t>
            </w:r>
            <w:r w:rsidRPr="00C66177">
              <w:rPr>
                <w:rFonts w:ascii="Arial" w:eastAsia="Arial" w:hAnsi="Arial" w:cs="Arial"/>
                <w:color w:val="404040"/>
                <w:spacing w:val="5"/>
              </w:rPr>
              <w:t xml:space="preserve"> </w:t>
            </w:r>
            <w:r w:rsidRPr="00C66177">
              <w:rPr>
                <w:rFonts w:ascii="Arial" w:eastAsia="Arial" w:hAnsi="Arial" w:cs="Arial"/>
                <w:color w:val="404040"/>
                <w:spacing w:val="-5"/>
              </w:rPr>
              <w:t>A</w:t>
            </w:r>
            <w:r w:rsidRPr="00C66177">
              <w:rPr>
                <w:rFonts w:ascii="Arial" w:eastAsia="Arial" w:hAnsi="Arial" w:cs="Arial"/>
                <w:color w:val="404040"/>
                <w:spacing w:val="3"/>
              </w:rPr>
              <w:t>pp</w:t>
            </w:r>
            <w:r w:rsidRPr="00C66177">
              <w:rPr>
                <w:rFonts w:ascii="Arial" w:eastAsia="Arial" w:hAnsi="Arial" w:cs="Arial"/>
                <w:color w:val="404040"/>
                <w:spacing w:val="-2"/>
              </w:rPr>
              <w:t>li</w:t>
            </w:r>
            <w:r w:rsidRPr="00C66177">
              <w:rPr>
                <w:rFonts w:ascii="Arial" w:eastAsia="Arial" w:hAnsi="Arial" w:cs="Arial"/>
                <w:color w:val="404040"/>
                <w:spacing w:val="-7"/>
              </w:rPr>
              <w:t>c</w:t>
            </w:r>
            <w:r w:rsidRPr="00C66177">
              <w:rPr>
                <w:rFonts w:ascii="Arial" w:eastAsia="Arial" w:hAnsi="Arial" w:cs="Arial"/>
                <w:color w:val="404040"/>
                <w:spacing w:val="3"/>
              </w:rPr>
              <w:t>ab</w:t>
            </w:r>
            <w:r w:rsidRPr="00C66177">
              <w:rPr>
                <w:rFonts w:ascii="Arial" w:eastAsia="Arial" w:hAnsi="Arial" w:cs="Arial"/>
                <w:color w:val="404040"/>
                <w:spacing w:val="-9"/>
              </w:rPr>
              <w:t>l</w:t>
            </w:r>
            <w:r w:rsidRPr="00C66177">
              <w:rPr>
                <w:rFonts w:ascii="Arial" w:eastAsia="Arial" w:hAnsi="Arial" w:cs="Arial"/>
                <w:color w:val="404040"/>
              </w:rPr>
              <w:t>e</w:t>
            </w:r>
          </w:p>
        </w:tc>
        <w:tc>
          <w:tcPr>
            <w:tcW w:w="5129" w:type="dxa"/>
            <w:tcBorders>
              <w:top w:val="single" w:sz="4" w:space="0" w:color="000000"/>
              <w:left w:val="single" w:sz="4" w:space="0" w:color="000000"/>
              <w:bottom w:val="single" w:sz="4" w:space="0" w:color="000000"/>
              <w:right w:val="single" w:sz="4" w:space="0" w:color="000000"/>
            </w:tcBorders>
          </w:tcPr>
          <w:p w14:paraId="6B54D2DD" w14:textId="77777777" w:rsidR="00CE640B" w:rsidRPr="00C66177" w:rsidRDefault="00EF6C1B">
            <w:pPr>
              <w:spacing w:line="220" w:lineRule="exact"/>
              <w:ind w:left="467"/>
              <w:rPr>
                <w:rFonts w:ascii="Arial" w:eastAsia="Arial" w:hAnsi="Arial" w:cs="Arial"/>
              </w:rPr>
            </w:pPr>
            <w:r w:rsidRPr="00C66177">
              <w:rPr>
                <w:rFonts w:ascii="Arial" w:eastAsia="Arial" w:hAnsi="Arial" w:cs="Arial"/>
                <w:b/>
                <w:spacing w:val="-2"/>
              </w:rPr>
              <w:t>N</w:t>
            </w:r>
            <w:r w:rsidRPr="00C66177">
              <w:rPr>
                <w:rFonts w:ascii="Arial" w:eastAsia="Arial" w:hAnsi="Arial" w:cs="Arial"/>
                <w:b/>
                <w:spacing w:val="1"/>
                <w:w w:val="101"/>
              </w:rPr>
              <w:t>/</w:t>
            </w:r>
            <w:r w:rsidRPr="00C66177">
              <w:rPr>
                <w:rFonts w:ascii="Arial" w:eastAsia="Arial" w:hAnsi="Arial" w:cs="Arial"/>
                <w:b/>
              </w:rPr>
              <w:t>A</w:t>
            </w:r>
          </w:p>
        </w:tc>
        <w:tc>
          <w:tcPr>
            <w:tcW w:w="3796" w:type="dxa"/>
            <w:tcBorders>
              <w:top w:val="single" w:sz="4" w:space="0" w:color="000000"/>
              <w:left w:val="single" w:sz="4" w:space="0" w:color="000000"/>
              <w:bottom w:val="single" w:sz="4" w:space="0" w:color="000000"/>
              <w:right w:val="single" w:sz="4" w:space="0" w:color="000000"/>
            </w:tcBorders>
          </w:tcPr>
          <w:p w14:paraId="302A45A6" w14:textId="4557DCD2" w:rsidR="00CE640B" w:rsidRPr="00C66177" w:rsidRDefault="001E238A">
            <w:pPr>
              <w:rPr>
                <w:rFonts w:ascii="Arial" w:hAnsi="Arial" w:cs="Arial"/>
              </w:rPr>
            </w:pPr>
            <w:r w:rsidRPr="00C66177">
              <w:rPr>
                <w:rFonts w:ascii="Arial" w:hAnsi="Arial" w:cs="Arial"/>
              </w:rPr>
              <w:t>N/A</w:t>
            </w:r>
          </w:p>
        </w:tc>
      </w:tr>
      <w:tr w:rsidR="00CE640B" w:rsidRPr="00C66177" w14:paraId="1F77F43E" w14:textId="77777777">
        <w:trPr>
          <w:trHeight w:hRule="exact" w:val="929"/>
        </w:trPr>
        <w:tc>
          <w:tcPr>
            <w:tcW w:w="4970" w:type="dxa"/>
            <w:tcBorders>
              <w:top w:val="single" w:sz="4" w:space="0" w:color="000000"/>
              <w:left w:val="single" w:sz="4" w:space="0" w:color="000000"/>
              <w:bottom w:val="single" w:sz="4" w:space="0" w:color="000000"/>
              <w:right w:val="single" w:sz="4" w:space="0" w:color="000000"/>
            </w:tcBorders>
          </w:tcPr>
          <w:p w14:paraId="0EA7489B"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spacing w:val="3"/>
              </w:rPr>
              <w:t>9</w:t>
            </w:r>
            <w:r w:rsidRPr="00C66177">
              <w:rPr>
                <w:rFonts w:ascii="Arial" w:eastAsia="Arial" w:hAnsi="Arial" w:cs="Arial"/>
                <w:b/>
              </w:rPr>
              <w:t>.</w:t>
            </w:r>
            <w:r w:rsidRPr="00C66177">
              <w:rPr>
                <w:rFonts w:ascii="Arial" w:eastAsia="Arial" w:hAnsi="Arial" w:cs="Arial"/>
                <w:b/>
                <w:spacing w:val="5"/>
              </w:rPr>
              <w:t xml:space="preserve"> </w:t>
            </w:r>
            <w:r w:rsidRPr="00C66177">
              <w:rPr>
                <w:rFonts w:ascii="Arial" w:eastAsia="Arial" w:hAnsi="Arial" w:cs="Arial"/>
                <w:b/>
                <w:spacing w:val="-2"/>
              </w:rPr>
              <w:t>A</w:t>
            </w:r>
            <w:r w:rsidRPr="00C66177">
              <w:rPr>
                <w:rFonts w:ascii="Arial" w:eastAsia="Arial" w:hAnsi="Arial" w:cs="Arial"/>
                <w:b/>
                <w:spacing w:val="-6"/>
              </w:rPr>
              <w:t>r</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2"/>
              </w:rPr>
              <w:t xml:space="preserve"> </w:t>
            </w:r>
            <w:r w:rsidRPr="00C66177">
              <w:rPr>
                <w:rFonts w:ascii="Arial" w:eastAsia="Arial" w:hAnsi="Arial" w:cs="Arial"/>
                <w:b/>
                <w:spacing w:val="1"/>
              </w:rPr>
              <w:t>r</w:t>
            </w:r>
            <w:r w:rsidRPr="00C66177">
              <w:rPr>
                <w:rFonts w:ascii="Arial" w:eastAsia="Arial" w:hAnsi="Arial" w:cs="Arial"/>
                <w:b/>
                <w:spacing w:val="-4"/>
              </w:rPr>
              <w:t>e</w:t>
            </w:r>
            <w:r w:rsidRPr="00C66177">
              <w:rPr>
                <w:rFonts w:ascii="Arial" w:eastAsia="Arial" w:hAnsi="Arial" w:cs="Arial"/>
                <w:b/>
                <w:spacing w:val="3"/>
              </w:rPr>
              <w:t>s</w:t>
            </w:r>
            <w:r w:rsidRPr="00C66177">
              <w:rPr>
                <w:rFonts w:ascii="Arial" w:eastAsia="Arial" w:hAnsi="Arial" w:cs="Arial"/>
                <w:b/>
                <w:spacing w:val="-1"/>
              </w:rPr>
              <w:t>u</w:t>
            </w:r>
            <w:r w:rsidRPr="00C66177">
              <w:rPr>
                <w:rFonts w:ascii="Arial" w:eastAsia="Arial" w:hAnsi="Arial" w:cs="Arial"/>
                <w:b/>
                <w:spacing w:val="1"/>
              </w:rPr>
              <w:t>l</w:t>
            </w:r>
            <w:r w:rsidRPr="00C66177">
              <w:rPr>
                <w:rFonts w:ascii="Arial" w:eastAsia="Arial" w:hAnsi="Arial" w:cs="Arial"/>
                <w:b/>
                <w:spacing w:val="-9"/>
              </w:rPr>
              <w:t>t</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1"/>
              </w:rPr>
              <w:t>p</w:t>
            </w:r>
            <w:r w:rsidRPr="00C66177">
              <w:rPr>
                <w:rFonts w:ascii="Arial" w:eastAsia="Arial" w:hAnsi="Arial" w:cs="Arial"/>
                <w:b/>
                <w:spacing w:val="-6"/>
              </w:rPr>
              <w:t>r</w:t>
            </w:r>
            <w:r w:rsidRPr="00C66177">
              <w:rPr>
                <w:rFonts w:ascii="Arial" w:eastAsia="Arial" w:hAnsi="Arial" w:cs="Arial"/>
                <w:b/>
                <w:spacing w:val="3"/>
              </w:rPr>
              <w:t>e</w:t>
            </w:r>
            <w:r w:rsidRPr="00C66177">
              <w:rPr>
                <w:rFonts w:ascii="Arial" w:eastAsia="Arial" w:hAnsi="Arial" w:cs="Arial"/>
                <w:b/>
                <w:spacing w:val="-4"/>
              </w:rPr>
              <w:t>s</w:t>
            </w:r>
            <w:r w:rsidRPr="00C66177">
              <w:rPr>
                <w:rFonts w:ascii="Arial" w:eastAsia="Arial" w:hAnsi="Arial" w:cs="Arial"/>
                <w:b/>
                <w:spacing w:val="3"/>
              </w:rPr>
              <w:t>e</w:t>
            </w:r>
            <w:r w:rsidRPr="00C66177">
              <w:rPr>
                <w:rFonts w:ascii="Arial" w:eastAsia="Arial" w:hAnsi="Arial" w:cs="Arial"/>
                <w:b/>
                <w:spacing w:val="-1"/>
              </w:rPr>
              <w:t>n</w:t>
            </w:r>
            <w:r w:rsidRPr="00C66177">
              <w:rPr>
                <w:rFonts w:ascii="Arial" w:eastAsia="Arial" w:hAnsi="Arial" w:cs="Arial"/>
                <w:b/>
                <w:spacing w:val="-2"/>
              </w:rPr>
              <w:t>t</w:t>
            </w:r>
            <w:r w:rsidRPr="00C66177">
              <w:rPr>
                <w:rFonts w:ascii="Arial" w:eastAsia="Arial" w:hAnsi="Arial" w:cs="Arial"/>
                <w:b/>
                <w:spacing w:val="3"/>
              </w:rPr>
              <w:t>e</w:t>
            </w:r>
            <w:r w:rsidRPr="00C66177">
              <w:rPr>
                <w:rFonts w:ascii="Arial" w:eastAsia="Arial" w:hAnsi="Arial" w:cs="Arial"/>
                <w:b/>
              </w:rPr>
              <w:t>d</w:t>
            </w:r>
            <w:r w:rsidRPr="00C66177">
              <w:rPr>
                <w:rFonts w:ascii="Arial" w:eastAsia="Arial" w:hAnsi="Arial" w:cs="Arial"/>
                <w:b/>
                <w:spacing w:val="-6"/>
              </w:rPr>
              <w:t xml:space="preserve"> </w:t>
            </w:r>
            <w:r w:rsidRPr="00C66177">
              <w:rPr>
                <w:rFonts w:ascii="Arial" w:eastAsia="Arial" w:hAnsi="Arial" w:cs="Arial"/>
                <w:b/>
                <w:spacing w:val="3"/>
              </w:rPr>
              <w:t>c</w:t>
            </w:r>
            <w:r w:rsidRPr="00C66177">
              <w:rPr>
                <w:rFonts w:ascii="Arial" w:eastAsia="Arial" w:hAnsi="Arial" w:cs="Arial"/>
                <w:b/>
                <w:spacing w:val="-6"/>
                <w:w w:val="101"/>
              </w:rPr>
              <w:t>l</w:t>
            </w:r>
            <w:r w:rsidRPr="00C66177">
              <w:rPr>
                <w:rFonts w:ascii="Arial" w:eastAsia="Arial" w:hAnsi="Arial" w:cs="Arial"/>
                <w:b/>
                <w:spacing w:val="3"/>
              </w:rPr>
              <w:t>e</w:t>
            </w:r>
            <w:r w:rsidRPr="00C66177">
              <w:rPr>
                <w:rFonts w:ascii="Arial" w:eastAsia="Arial" w:hAnsi="Arial" w:cs="Arial"/>
                <w:b/>
                <w:spacing w:val="-4"/>
              </w:rPr>
              <w:t>a</w:t>
            </w:r>
            <w:r w:rsidRPr="00C66177">
              <w:rPr>
                <w:rFonts w:ascii="Arial" w:eastAsia="Arial" w:hAnsi="Arial" w:cs="Arial"/>
                <w:b/>
                <w:spacing w:val="1"/>
              </w:rPr>
              <w:t>r</w:t>
            </w:r>
            <w:r w:rsidRPr="00C66177">
              <w:rPr>
                <w:rFonts w:ascii="Arial" w:eastAsia="Arial" w:hAnsi="Arial" w:cs="Arial"/>
                <w:b/>
                <w:spacing w:val="1"/>
                <w:w w:val="101"/>
              </w:rPr>
              <w:t>l</w:t>
            </w:r>
            <w:r w:rsidRPr="00C66177">
              <w:rPr>
                <w:rFonts w:ascii="Arial" w:eastAsia="Arial" w:hAnsi="Arial" w:cs="Arial"/>
                <w:b/>
                <w:spacing w:val="-4"/>
              </w:rPr>
              <w:t>y</w:t>
            </w:r>
            <w:r w:rsidRPr="00C66177">
              <w:rPr>
                <w:rFonts w:ascii="Arial" w:eastAsia="Arial" w:hAnsi="Arial" w:cs="Arial"/>
                <w:b/>
              </w:rPr>
              <w:t>?</w:t>
            </w:r>
          </w:p>
          <w:p w14:paraId="42991389" w14:textId="77777777" w:rsidR="00CE640B" w:rsidRPr="00C66177" w:rsidRDefault="00EF6C1B">
            <w:pPr>
              <w:ind w:left="107"/>
              <w:rPr>
                <w:rFonts w:ascii="Arial" w:eastAsia="Arial" w:hAnsi="Arial" w:cs="Arial"/>
              </w:rPr>
            </w:pPr>
            <w:r w:rsidRPr="00C66177">
              <w:rPr>
                <w:rFonts w:ascii="Arial" w:eastAsia="Arial" w:hAnsi="Arial" w:cs="Arial"/>
                <w:color w:val="404040"/>
                <w:spacing w:val="-2"/>
              </w:rPr>
              <w:t>R</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spacing w:val="-4"/>
              </w:rPr>
              <w:t>n</w:t>
            </w:r>
            <w:r w:rsidRPr="00C66177">
              <w:rPr>
                <w:rFonts w:ascii="Arial" w:eastAsia="Arial" w:hAnsi="Arial" w:cs="Arial"/>
                <w:color w:val="404040"/>
              </w:rPr>
              <w:t>g</w:t>
            </w:r>
            <w:r w:rsidRPr="00C66177">
              <w:rPr>
                <w:rFonts w:ascii="Arial" w:eastAsia="Arial" w:hAnsi="Arial" w:cs="Arial"/>
                <w:color w:val="404040"/>
                <w:spacing w:val="6"/>
              </w:rPr>
              <w:t xml:space="preserve"> </w:t>
            </w:r>
            <w:r w:rsidRPr="00C66177">
              <w:rPr>
                <w:rFonts w:ascii="Arial" w:eastAsia="Arial" w:hAnsi="Arial" w:cs="Arial"/>
                <w:color w:val="404040"/>
                <w:spacing w:val="-5"/>
              </w:rPr>
              <w:t>S</w:t>
            </w:r>
            <w:r w:rsidRPr="00C66177">
              <w:rPr>
                <w:rFonts w:ascii="Arial" w:eastAsia="Arial" w:hAnsi="Arial" w:cs="Arial"/>
                <w:color w:val="404040"/>
              </w:rPr>
              <w:t>c</w:t>
            </w:r>
            <w:r w:rsidRPr="00C66177">
              <w:rPr>
                <w:rFonts w:ascii="Arial" w:eastAsia="Arial" w:hAnsi="Arial" w:cs="Arial"/>
                <w:color w:val="404040"/>
                <w:spacing w:val="3"/>
              </w:rPr>
              <w:t>a</w:t>
            </w:r>
            <w:r w:rsidRPr="00C66177">
              <w:rPr>
                <w:rFonts w:ascii="Arial" w:eastAsia="Arial" w:hAnsi="Arial" w:cs="Arial"/>
                <w:color w:val="404040"/>
                <w:spacing w:val="-9"/>
              </w:rPr>
              <w:t>l</w:t>
            </w:r>
            <w:r w:rsidRPr="00C66177">
              <w:rPr>
                <w:rFonts w:ascii="Arial" w:eastAsia="Arial" w:hAnsi="Arial" w:cs="Arial"/>
                <w:color w:val="404040"/>
                <w:spacing w:val="3"/>
              </w:rPr>
              <w:t>e</w:t>
            </w:r>
            <w:r w:rsidRPr="00C66177">
              <w:rPr>
                <w:rFonts w:ascii="Arial" w:eastAsia="Arial" w:hAnsi="Arial" w:cs="Arial"/>
                <w:color w:val="404040"/>
                <w:w w:val="101"/>
              </w:rPr>
              <w:t>:</w:t>
            </w:r>
          </w:p>
          <w:p w14:paraId="058F5593" w14:textId="77777777" w:rsidR="00CE640B" w:rsidRPr="00C66177" w:rsidRDefault="00EF6C1B">
            <w:pPr>
              <w:spacing w:before="1"/>
              <w:ind w:left="107"/>
              <w:rPr>
                <w:rFonts w:ascii="Arial" w:eastAsia="Arial" w:hAnsi="Arial" w:cs="Arial"/>
              </w:rPr>
            </w:pPr>
            <w:r w:rsidRPr="00C66177">
              <w:rPr>
                <w:rFonts w:ascii="Arial" w:eastAsia="Arial" w:hAnsi="Arial" w:cs="Arial"/>
                <w:color w:val="404040"/>
              </w:rPr>
              <w:t>5</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E</w:t>
            </w:r>
            <w:r w:rsidRPr="00C66177">
              <w:rPr>
                <w:rFonts w:ascii="Arial" w:eastAsia="Arial" w:hAnsi="Arial" w:cs="Arial"/>
                <w:color w:val="404040"/>
                <w:spacing w:val="-7"/>
              </w:rPr>
              <w:t>x</w:t>
            </w:r>
            <w:r w:rsidRPr="00C66177">
              <w:rPr>
                <w:rFonts w:ascii="Arial" w:eastAsia="Arial" w:hAnsi="Arial" w:cs="Arial"/>
                <w:color w:val="404040"/>
              </w:rPr>
              <w:t>c</w:t>
            </w:r>
            <w:r w:rsidRPr="00C66177">
              <w:rPr>
                <w:rFonts w:ascii="Arial" w:eastAsia="Arial" w:hAnsi="Arial" w:cs="Arial"/>
                <w:color w:val="404040"/>
                <w:spacing w:val="3"/>
              </w:rPr>
              <w:t>e</w:t>
            </w:r>
            <w:r w:rsidRPr="00C66177">
              <w:rPr>
                <w:rFonts w:ascii="Arial" w:eastAsia="Arial" w:hAnsi="Arial" w:cs="Arial"/>
                <w:color w:val="404040"/>
                <w:spacing w:val="-2"/>
              </w:rPr>
              <w:t>ll</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4</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1"/>
              </w:rPr>
              <w:t>G</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d</w:t>
            </w:r>
            <w:r w:rsidRPr="00C66177">
              <w:rPr>
                <w:rFonts w:ascii="Arial" w:eastAsia="Arial" w:hAnsi="Arial" w:cs="Arial"/>
                <w:color w:val="404040"/>
                <w:spacing w:val="-2"/>
              </w:rPr>
              <w:t xml:space="preserve"> </w:t>
            </w:r>
            <w:r w:rsidRPr="00C66177">
              <w:rPr>
                <w:rFonts w:ascii="Arial" w:eastAsia="Arial" w:hAnsi="Arial" w:cs="Arial"/>
                <w:color w:val="404040"/>
              </w:rPr>
              <w:t>3</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5"/>
              </w:rPr>
              <w:t>S</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rPr>
              <w:t>s</w:t>
            </w:r>
            <w:r w:rsidRPr="00C66177">
              <w:rPr>
                <w:rFonts w:ascii="Arial" w:eastAsia="Arial" w:hAnsi="Arial" w:cs="Arial"/>
                <w:color w:val="404040"/>
                <w:spacing w:val="-6"/>
              </w:rPr>
              <w:t>f</w:t>
            </w:r>
            <w:r w:rsidRPr="00C66177">
              <w:rPr>
                <w:rFonts w:ascii="Arial" w:eastAsia="Arial" w:hAnsi="Arial" w:cs="Arial"/>
                <w:color w:val="404040"/>
                <w:spacing w:val="3"/>
              </w:rPr>
              <w:t>a</w:t>
            </w:r>
            <w:r w:rsidRPr="00C66177">
              <w:rPr>
                <w:rFonts w:ascii="Arial" w:eastAsia="Arial" w:hAnsi="Arial" w:cs="Arial"/>
                <w:color w:val="404040"/>
              </w:rPr>
              <w:t>c</w:t>
            </w:r>
            <w:r w:rsidRPr="00C66177">
              <w:rPr>
                <w:rFonts w:ascii="Arial" w:eastAsia="Arial" w:hAnsi="Arial" w:cs="Arial"/>
                <w:color w:val="404040"/>
                <w:spacing w:val="-6"/>
              </w:rPr>
              <w:t>t</w:t>
            </w:r>
            <w:r w:rsidRPr="00C66177">
              <w:rPr>
                <w:rFonts w:ascii="Arial" w:eastAsia="Arial" w:hAnsi="Arial" w:cs="Arial"/>
                <w:color w:val="404040"/>
                <w:spacing w:val="3"/>
              </w:rPr>
              <w:t>o</w:t>
            </w:r>
            <w:r w:rsidRPr="00C66177">
              <w:rPr>
                <w:rFonts w:ascii="Arial" w:eastAsia="Arial" w:hAnsi="Arial" w:cs="Arial"/>
                <w:color w:val="404040"/>
                <w:spacing w:val="-2"/>
              </w:rPr>
              <w:t>r</w:t>
            </w:r>
            <w:r w:rsidRPr="00C66177">
              <w:rPr>
                <w:rFonts w:ascii="Arial" w:eastAsia="Arial" w:hAnsi="Arial" w:cs="Arial"/>
                <w:color w:val="404040"/>
              </w:rPr>
              <w:t>y</w:t>
            </w:r>
            <w:r w:rsidRPr="00C66177">
              <w:rPr>
                <w:rFonts w:ascii="Arial" w:eastAsia="Arial" w:hAnsi="Arial" w:cs="Arial"/>
                <w:color w:val="404040"/>
                <w:spacing w:val="3"/>
              </w:rPr>
              <w:t xml:space="preserve"> </w:t>
            </w:r>
            <w:r w:rsidRPr="00C66177">
              <w:rPr>
                <w:rFonts w:ascii="Arial" w:eastAsia="Arial" w:hAnsi="Arial" w:cs="Arial"/>
                <w:color w:val="404040"/>
              </w:rPr>
              <w:t>2</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e</w:t>
            </w:r>
            <w:r w:rsidRPr="00C66177">
              <w:rPr>
                <w:rFonts w:ascii="Arial" w:eastAsia="Arial" w:hAnsi="Arial" w:cs="Arial"/>
                <w:color w:val="404040"/>
                <w:spacing w:val="3"/>
              </w:rPr>
              <w:t>ed</w:t>
            </w:r>
            <w:r w:rsidRPr="00C66177">
              <w:rPr>
                <w:rFonts w:ascii="Arial" w:eastAsia="Arial" w:hAnsi="Arial" w:cs="Arial"/>
                <w:color w:val="404040"/>
              </w:rPr>
              <w:t>s</w:t>
            </w:r>
          </w:p>
          <w:p w14:paraId="66D2A3F8" w14:textId="77777777" w:rsidR="00CE640B" w:rsidRPr="00C66177" w:rsidRDefault="00EF6C1B">
            <w:pPr>
              <w:ind w:left="107"/>
              <w:rPr>
                <w:rFonts w:ascii="Arial" w:eastAsia="Arial" w:hAnsi="Arial" w:cs="Arial"/>
              </w:rPr>
            </w:pPr>
            <w:r w:rsidRPr="00C66177">
              <w:rPr>
                <w:rFonts w:ascii="Arial" w:eastAsia="Arial" w:hAnsi="Arial" w:cs="Arial"/>
                <w:color w:val="404040"/>
                <w:spacing w:val="1"/>
              </w:rPr>
              <w:t>I</w:t>
            </w:r>
            <w:r w:rsidRPr="00C66177">
              <w:rPr>
                <w:rFonts w:ascii="Arial" w:eastAsia="Arial" w:hAnsi="Arial" w:cs="Arial"/>
                <w:color w:val="404040"/>
                <w:spacing w:val="-2"/>
              </w:rPr>
              <w:t>m</w:t>
            </w:r>
            <w:r w:rsidRPr="00C66177">
              <w:rPr>
                <w:rFonts w:ascii="Arial" w:eastAsia="Arial" w:hAnsi="Arial" w:cs="Arial"/>
                <w:color w:val="404040"/>
                <w:spacing w:val="3"/>
              </w:rPr>
              <w:t>p</w:t>
            </w:r>
            <w:r w:rsidRPr="00C66177">
              <w:rPr>
                <w:rFonts w:ascii="Arial" w:eastAsia="Arial" w:hAnsi="Arial" w:cs="Arial"/>
                <w:color w:val="404040"/>
                <w:spacing w:val="-2"/>
              </w:rPr>
              <w:t>r</w:t>
            </w:r>
            <w:r w:rsidRPr="00C66177">
              <w:rPr>
                <w:rFonts w:ascii="Arial" w:eastAsia="Arial" w:hAnsi="Arial" w:cs="Arial"/>
                <w:color w:val="404040"/>
                <w:spacing w:val="3"/>
              </w:rPr>
              <w:t>o</w:t>
            </w:r>
            <w:r w:rsidRPr="00C66177">
              <w:rPr>
                <w:rFonts w:ascii="Arial" w:eastAsia="Arial" w:hAnsi="Arial" w:cs="Arial"/>
                <w:color w:val="404040"/>
                <w:spacing w:val="-7"/>
              </w:rPr>
              <w:t>v</w:t>
            </w:r>
            <w:r w:rsidRPr="00C66177">
              <w:rPr>
                <w:rFonts w:ascii="Arial" w:eastAsia="Arial" w:hAnsi="Arial" w:cs="Arial"/>
                <w:color w:val="404040"/>
                <w:spacing w:val="-4"/>
              </w:rPr>
              <w:t>e</w:t>
            </w:r>
            <w:r w:rsidRPr="00C66177">
              <w:rPr>
                <w:rFonts w:ascii="Arial" w:eastAsia="Arial" w:hAnsi="Arial" w:cs="Arial"/>
                <w:color w:val="404040"/>
                <w:spacing w:val="5"/>
              </w:rPr>
              <w:t>m</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1</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2"/>
              </w:rPr>
              <w:t>P</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 xml:space="preserve">r </w:t>
            </w:r>
            <w:r w:rsidRPr="00C66177">
              <w:rPr>
                <w:rFonts w:ascii="Arial" w:eastAsia="Arial" w:hAnsi="Arial" w:cs="Arial"/>
                <w:color w:val="404040"/>
                <w:spacing w:val="-2"/>
              </w:rPr>
              <w:t>N</w:t>
            </w:r>
            <w:r w:rsidRPr="00C66177">
              <w:rPr>
                <w:rFonts w:ascii="Arial" w:eastAsia="Arial" w:hAnsi="Arial" w:cs="Arial"/>
                <w:color w:val="404040"/>
                <w:spacing w:val="1"/>
              </w:rPr>
              <w:t>/</w:t>
            </w:r>
            <w:r w:rsidRPr="00C66177">
              <w:rPr>
                <w:rFonts w:ascii="Arial" w:eastAsia="Arial" w:hAnsi="Arial" w:cs="Arial"/>
                <w:color w:val="404040"/>
              </w:rPr>
              <w:t>A</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o</w:t>
            </w:r>
            <w:r w:rsidRPr="00C66177">
              <w:rPr>
                <w:rFonts w:ascii="Arial" w:eastAsia="Arial" w:hAnsi="Arial" w:cs="Arial"/>
                <w:color w:val="404040"/>
              </w:rPr>
              <w:t>t</w:t>
            </w:r>
            <w:r w:rsidRPr="00C66177">
              <w:rPr>
                <w:rFonts w:ascii="Arial" w:eastAsia="Arial" w:hAnsi="Arial" w:cs="Arial"/>
                <w:color w:val="404040"/>
                <w:spacing w:val="5"/>
              </w:rPr>
              <w:t xml:space="preserve"> </w:t>
            </w:r>
            <w:r w:rsidRPr="00C66177">
              <w:rPr>
                <w:rFonts w:ascii="Arial" w:eastAsia="Arial" w:hAnsi="Arial" w:cs="Arial"/>
                <w:color w:val="404040"/>
                <w:spacing w:val="-5"/>
              </w:rPr>
              <w:t>A</w:t>
            </w:r>
            <w:r w:rsidRPr="00C66177">
              <w:rPr>
                <w:rFonts w:ascii="Arial" w:eastAsia="Arial" w:hAnsi="Arial" w:cs="Arial"/>
                <w:color w:val="404040"/>
                <w:spacing w:val="3"/>
              </w:rPr>
              <w:t>pp</w:t>
            </w:r>
            <w:r w:rsidRPr="00C66177">
              <w:rPr>
                <w:rFonts w:ascii="Arial" w:eastAsia="Arial" w:hAnsi="Arial" w:cs="Arial"/>
                <w:color w:val="404040"/>
                <w:spacing w:val="-2"/>
              </w:rPr>
              <w:t>li</w:t>
            </w:r>
            <w:r w:rsidRPr="00C66177">
              <w:rPr>
                <w:rFonts w:ascii="Arial" w:eastAsia="Arial" w:hAnsi="Arial" w:cs="Arial"/>
                <w:color w:val="404040"/>
                <w:spacing w:val="-7"/>
              </w:rPr>
              <w:t>c</w:t>
            </w:r>
            <w:r w:rsidRPr="00C66177">
              <w:rPr>
                <w:rFonts w:ascii="Arial" w:eastAsia="Arial" w:hAnsi="Arial" w:cs="Arial"/>
                <w:color w:val="404040"/>
                <w:spacing w:val="3"/>
              </w:rPr>
              <w:t>ab</w:t>
            </w:r>
            <w:r w:rsidRPr="00C66177">
              <w:rPr>
                <w:rFonts w:ascii="Arial" w:eastAsia="Arial" w:hAnsi="Arial" w:cs="Arial"/>
                <w:color w:val="404040"/>
                <w:spacing w:val="-9"/>
              </w:rPr>
              <w:t>l</w:t>
            </w:r>
            <w:r w:rsidRPr="00C66177">
              <w:rPr>
                <w:rFonts w:ascii="Arial" w:eastAsia="Arial" w:hAnsi="Arial" w:cs="Arial"/>
                <w:color w:val="404040"/>
              </w:rPr>
              <w:t>e</w:t>
            </w:r>
          </w:p>
        </w:tc>
        <w:tc>
          <w:tcPr>
            <w:tcW w:w="5129" w:type="dxa"/>
            <w:tcBorders>
              <w:top w:val="single" w:sz="4" w:space="0" w:color="000000"/>
              <w:left w:val="single" w:sz="4" w:space="0" w:color="000000"/>
              <w:bottom w:val="single" w:sz="4" w:space="0" w:color="000000"/>
              <w:right w:val="single" w:sz="4" w:space="0" w:color="000000"/>
            </w:tcBorders>
          </w:tcPr>
          <w:p w14:paraId="39E94A72" w14:textId="77777777" w:rsidR="00CE640B" w:rsidRPr="00C66177" w:rsidRDefault="00EF6C1B">
            <w:pPr>
              <w:spacing w:line="220" w:lineRule="exact"/>
              <w:ind w:left="107"/>
              <w:rPr>
                <w:rFonts w:ascii="Arial" w:eastAsia="Arial" w:hAnsi="Arial" w:cs="Arial"/>
              </w:rPr>
            </w:pPr>
            <w:r w:rsidRPr="00C66177">
              <w:rPr>
                <w:rFonts w:ascii="Arial" w:eastAsia="Arial" w:hAnsi="Arial" w:cs="Arial"/>
              </w:rPr>
              <w:t>4</w:t>
            </w:r>
          </w:p>
          <w:p w14:paraId="45D9B9BA" w14:textId="77777777" w:rsidR="00CE640B" w:rsidRPr="00C66177" w:rsidRDefault="00EF6C1B">
            <w:pPr>
              <w:ind w:left="107" w:right="229"/>
              <w:rPr>
                <w:rFonts w:ascii="Arial" w:eastAsia="Arial" w:hAnsi="Arial" w:cs="Arial"/>
              </w:rPr>
            </w:pPr>
            <w:r w:rsidRPr="00C66177">
              <w:rPr>
                <w:rFonts w:ascii="Arial" w:eastAsia="Arial" w:hAnsi="Arial" w:cs="Arial"/>
              </w:rPr>
              <w:t>s</w:t>
            </w:r>
            <w:r w:rsidRPr="00C66177">
              <w:rPr>
                <w:rFonts w:ascii="Arial" w:eastAsia="Arial" w:hAnsi="Arial" w:cs="Arial"/>
                <w:spacing w:val="-2"/>
              </w:rPr>
              <w:t>li</w:t>
            </w:r>
            <w:r w:rsidRPr="00C66177">
              <w:rPr>
                <w:rFonts w:ascii="Arial" w:eastAsia="Arial" w:hAnsi="Arial" w:cs="Arial"/>
                <w:spacing w:val="3"/>
              </w:rPr>
              <w:t>gh</w:t>
            </w:r>
            <w:r w:rsidRPr="00C66177">
              <w:rPr>
                <w:rFonts w:ascii="Arial" w:eastAsia="Arial" w:hAnsi="Arial" w:cs="Arial"/>
              </w:rPr>
              <w:t>t</w:t>
            </w:r>
            <w:r w:rsidRPr="00C66177">
              <w:rPr>
                <w:rFonts w:ascii="Arial" w:eastAsia="Arial" w:hAnsi="Arial" w:cs="Arial"/>
                <w:spacing w:val="5"/>
              </w:rPr>
              <w:t xml:space="preserve"> </w:t>
            </w:r>
            <w:r w:rsidRPr="00C66177">
              <w:rPr>
                <w:rFonts w:ascii="Arial" w:eastAsia="Arial" w:hAnsi="Arial" w:cs="Arial"/>
                <w:spacing w:val="-9"/>
              </w:rPr>
              <w:t>i</w:t>
            </w:r>
            <w:r w:rsidRPr="00C66177">
              <w:rPr>
                <w:rFonts w:ascii="Arial" w:eastAsia="Arial" w:hAnsi="Arial" w:cs="Arial"/>
                <w:spacing w:val="-2"/>
              </w:rPr>
              <w:t>m</w:t>
            </w:r>
            <w:r w:rsidRPr="00C66177">
              <w:rPr>
                <w:rFonts w:ascii="Arial" w:eastAsia="Arial" w:hAnsi="Arial" w:cs="Arial"/>
                <w:spacing w:val="3"/>
              </w:rPr>
              <w:t>p</w:t>
            </w:r>
            <w:r w:rsidRPr="00C66177">
              <w:rPr>
                <w:rFonts w:ascii="Arial" w:eastAsia="Arial" w:hAnsi="Arial" w:cs="Arial"/>
                <w:spacing w:val="-2"/>
              </w:rPr>
              <w:t>r</w:t>
            </w:r>
            <w:r w:rsidRPr="00C66177">
              <w:rPr>
                <w:rFonts w:ascii="Arial" w:eastAsia="Arial" w:hAnsi="Arial" w:cs="Arial"/>
                <w:spacing w:val="3"/>
              </w:rPr>
              <w:t>o</w:t>
            </w:r>
            <w:r w:rsidRPr="00C66177">
              <w:rPr>
                <w:rFonts w:ascii="Arial" w:eastAsia="Arial" w:hAnsi="Arial" w:cs="Arial"/>
                <w:spacing w:val="-7"/>
              </w:rPr>
              <w:t>v</w:t>
            </w:r>
            <w:r w:rsidRPr="00C66177">
              <w:rPr>
                <w:rFonts w:ascii="Arial" w:eastAsia="Arial" w:hAnsi="Arial" w:cs="Arial"/>
                <w:spacing w:val="-4"/>
              </w:rPr>
              <w:t>e</w:t>
            </w:r>
            <w:r w:rsidRPr="00C66177">
              <w:rPr>
                <w:rFonts w:ascii="Arial" w:eastAsia="Arial" w:hAnsi="Arial" w:cs="Arial"/>
                <w:spacing w:val="5"/>
              </w:rPr>
              <w:t>m</w:t>
            </w:r>
            <w:r w:rsidRPr="00C66177">
              <w:rPr>
                <w:rFonts w:ascii="Arial" w:eastAsia="Arial" w:hAnsi="Arial" w:cs="Arial"/>
                <w:spacing w:val="-4"/>
              </w:rPr>
              <w:t>e</w:t>
            </w:r>
            <w:r w:rsidRPr="00C66177">
              <w:rPr>
                <w:rFonts w:ascii="Arial" w:eastAsia="Arial" w:hAnsi="Arial" w:cs="Arial"/>
                <w:spacing w:val="3"/>
              </w:rPr>
              <w:t>n</w:t>
            </w:r>
            <w:r w:rsidRPr="00C66177">
              <w:rPr>
                <w:rFonts w:ascii="Arial" w:eastAsia="Arial" w:hAnsi="Arial" w:cs="Arial"/>
                <w:spacing w:val="1"/>
              </w:rPr>
              <w:t>t</w:t>
            </w:r>
            <w:r w:rsidRPr="00C66177">
              <w:rPr>
                <w:rFonts w:ascii="Arial" w:eastAsia="Arial" w:hAnsi="Arial" w:cs="Arial"/>
              </w:rPr>
              <w:t>s</w:t>
            </w:r>
            <w:r w:rsidRPr="00C66177">
              <w:rPr>
                <w:rFonts w:ascii="Arial" w:eastAsia="Arial" w:hAnsi="Arial" w:cs="Arial"/>
                <w:spacing w:val="3"/>
              </w:rPr>
              <w:t xml:space="preserve"> </w:t>
            </w:r>
            <w:r w:rsidRPr="00C66177">
              <w:rPr>
                <w:rFonts w:ascii="Arial" w:eastAsia="Arial" w:hAnsi="Arial" w:cs="Arial"/>
                <w:spacing w:val="-9"/>
              </w:rPr>
              <w:t>i</w:t>
            </w:r>
            <w:r w:rsidRPr="00C66177">
              <w:rPr>
                <w:rFonts w:ascii="Arial" w:eastAsia="Arial" w:hAnsi="Arial" w:cs="Arial"/>
              </w:rPr>
              <w:t>n</w:t>
            </w:r>
            <w:r w:rsidRPr="00C66177">
              <w:rPr>
                <w:rFonts w:ascii="Arial" w:eastAsia="Arial" w:hAnsi="Arial" w:cs="Arial"/>
                <w:spacing w:val="-2"/>
              </w:rPr>
              <w:t xml:space="preserve"> </w:t>
            </w:r>
            <w:r w:rsidRPr="00C66177">
              <w:rPr>
                <w:rFonts w:ascii="Arial" w:eastAsia="Arial" w:hAnsi="Arial" w:cs="Arial"/>
                <w:spacing w:val="3"/>
              </w:rPr>
              <w:t>e</w:t>
            </w:r>
            <w:r w:rsidRPr="00C66177">
              <w:rPr>
                <w:rFonts w:ascii="Arial" w:eastAsia="Arial" w:hAnsi="Arial" w:cs="Arial"/>
              </w:rPr>
              <w:t>x</w:t>
            </w:r>
            <w:r w:rsidRPr="00C66177">
              <w:rPr>
                <w:rFonts w:ascii="Arial" w:eastAsia="Arial" w:hAnsi="Arial" w:cs="Arial"/>
                <w:spacing w:val="3"/>
              </w:rPr>
              <w:t>p</w:t>
            </w:r>
            <w:r w:rsidRPr="00C66177">
              <w:rPr>
                <w:rFonts w:ascii="Arial" w:eastAsia="Arial" w:hAnsi="Arial" w:cs="Arial"/>
                <w:spacing w:val="-9"/>
              </w:rPr>
              <w:t>l</w:t>
            </w:r>
            <w:r w:rsidRPr="00C66177">
              <w:rPr>
                <w:rFonts w:ascii="Arial" w:eastAsia="Arial" w:hAnsi="Arial" w:cs="Arial"/>
                <w:spacing w:val="3"/>
              </w:rPr>
              <w:t>a</w:t>
            </w:r>
            <w:r w:rsidRPr="00C66177">
              <w:rPr>
                <w:rFonts w:ascii="Arial" w:eastAsia="Arial" w:hAnsi="Arial" w:cs="Arial"/>
                <w:spacing w:val="-4"/>
              </w:rPr>
              <w:t>n</w:t>
            </w:r>
            <w:r w:rsidRPr="00C66177">
              <w:rPr>
                <w:rFonts w:ascii="Arial" w:eastAsia="Arial" w:hAnsi="Arial" w:cs="Arial"/>
                <w:spacing w:val="3"/>
              </w:rPr>
              <w:t>a</w:t>
            </w:r>
            <w:r w:rsidRPr="00C66177">
              <w:rPr>
                <w:rFonts w:ascii="Arial" w:eastAsia="Arial" w:hAnsi="Arial" w:cs="Arial"/>
                <w:spacing w:val="1"/>
              </w:rPr>
              <w:t>t</w:t>
            </w:r>
            <w:r w:rsidRPr="00C66177">
              <w:rPr>
                <w:rFonts w:ascii="Arial" w:eastAsia="Arial" w:hAnsi="Arial" w:cs="Arial"/>
                <w:spacing w:val="-2"/>
              </w:rPr>
              <w:t>i</w:t>
            </w:r>
            <w:r w:rsidRPr="00C66177">
              <w:rPr>
                <w:rFonts w:ascii="Arial" w:eastAsia="Arial" w:hAnsi="Arial" w:cs="Arial"/>
                <w:spacing w:val="-4"/>
              </w:rPr>
              <w:t>o</w:t>
            </w:r>
            <w:r w:rsidRPr="00C66177">
              <w:rPr>
                <w:rFonts w:ascii="Arial" w:eastAsia="Arial" w:hAnsi="Arial" w:cs="Arial"/>
              </w:rPr>
              <w:t>n</w:t>
            </w:r>
            <w:r w:rsidRPr="00C66177">
              <w:rPr>
                <w:rFonts w:ascii="Arial" w:eastAsia="Arial" w:hAnsi="Arial" w:cs="Arial"/>
                <w:spacing w:val="4"/>
              </w:rPr>
              <w:t xml:space="preserve"> </w:t>
            </w:r>
            <w:r w:rsidRPr="00C66177">
              <w:rPr>
                <w:rFonts w:ascii="Arial" w:eastAsia="Arial" w:hAnsi="Arial" w:cs="Arial"/>
                <w:spacing w:val="3"/>
              </w:rPr>
              <w:t>n</w:t>
            </w:r>
            <w:r w:rsidRPr="00C66177">
              <w:rPr>
                <w:rFonts w:ascii="Arial" w:eastAsia="Arial" w:hAnsi="Arial" w:cs="Arial"/>
                <w:spacing w:val="-4"/>
              </w:rPr>
              <w:t>e</w:t>
            </w:r>
            <w:r w:rsidRPr="00C66177">
              <w:rPr>
                <w:rFonts w:ascii="Arial" w:eastAsia="Arial" w:hAnsi="Arial" w:cs="Arial"/>
                <w:spacing w:val="3"/>
              </w:rPr>
              <w:t>e</w:t>
            </w:r>
            <w:r w:rsidRPr="00C66177">
              <w:rPr>
                <w:rFonts w:ascii="Arial" w:eastAsia="Arial" w:hAnsi="Arial" w:cs="Arial"/>
                <w:spacing w:val="-4"/>
              </w:rPr>
              <w:t>de</w:t>
            </w:r>
            <w:r w:rsidRPr="00C66177">
              <w:rPr>
                <w:rFonts w:ascii="Arial" w:eastAsia="Arial" w:hAnsi="Arial" w:cs="Arial"/>
              </w:rPr>
              <w:t>d</w:t>
            </w:r>
            <w:r w:rsidRPr="00C66177">
              <w:rPr>
                <w:rFonts w:ascii="Arial" w:eastAsia="Arial" w:hAnsi="Arial" w:cs="Arial"/>
                <w:spacing w:val="5"/>
              </w:rPr>
              <w:t xml:space="preserve"> </w:t>
            </w:r>
            <w:r w:rsidRPr="00C66177">
              <w:rPr>
                <w:rFonts w:ascii="Arial" w:eastAsia="Arial" w:hAnsi="Arial" w:cs="Arial"/>
                <w:spacing w:val="3"/>
              </w:rPr>
              <w:t>a</w:t>
            </w:r>
            <w:r w:rsidRPr="00C66177">
              <w:rPr>
                <w:rFonts w:ascii="Arial" w:eastAsia="Arial" w:hAnsi="Arial" w:cs="Arial"/>
                <w:spacing w:val="-9"/>
              </w:rPr>
              <w:t>l</w:t>
            </w:r>
            <w:r w:rsidRPr="00C66177">
              <w:rPr>
                <w:rFonts w:ascii="Arial" w:eastAsia="Arial" w:hAnsi="Arial" w:cs="Arial"/>
                <w:spacing w:val="3"/>
              </w:rPr>
              <w:t>o</w:t>
            </w:r>
            <w:r w:rsidRPr="00C66177">
              <w:rPr>
                <w:rFonts w:ascii="Arial" w:eastAsia="Arial" w:hAnsi="Arial" w:cs="Arial"/>
                <w:spacing w:val="-4"/>
              </w:rPr>
              <w:t>n</w:t>
            </w:r>
            <w:r w:rsidRPr="00C66177">
              <w:rPr>
                <w:rFonts w:ascii="Arial" w:eastAsia="Arial" w:hAnsi="Arial" w:cs="Arial"/>
              </w:rPr>
              <w:t>g</w:t>
            </w:r>
            <w:r w:rsidRPr="00C66177">
              <w:rPr>
                <w:rFonts w:ascii="Arial" w:eastAsia="Arial" w:hAnsi="Arial" w:cs="Arial"/>
                <w:spacing w:val="5"/>
              </w:rPr>
              <w:t xml:space="preserve"> </w:t>
            </w:r>
            <w:r w:rsidRPr="00C66177">
              <w:rPr>
                <w:rFonts w:ascii="Arial" w:eastAsia="Arial" w:hAnsi="Arial" w:cs="Arial"/>
                <w:spacing w:val="-2"/>
              </w:rPr>
              <w:t>wi</w:t>
            </w:r>
            <w:r w:rsidRPr="00C66177">
              <w:rPr>
                <w:rFonts w:ascii="Arial" w:eastAsia="Arial" w:hAnsi="Arial" w:cs="Arial"/>
                <w:spacing w:val="-6"/>
                <w:w w:val="101"/>
              </w:rPr>
              <w:t>t</w:t>
            </w:r>
            <w:r w:rsidRPr="00C66177">
              <w:rPr>
                <w:rFonts w:ascii="Arial" w:eastAsia="Arial" w:hAnsi="Arial" w:cs="Arial"/>
              </w:rPr>
              <w:t xml:space="preserve">h </w:t>
            </w:r>
            <w:r w:rsidRPr="00C66177">
              <w:rPr>
                <w:rFonts w:ascii="Arial" w:eastAsia="Arial" w:hAnsi="Arial" w:cs="Arial"/>
                <w:spacing w:val="1"/>
              </w:rPr>
              <w:t>f</w:t>
            </w:r>
            <w:r w:rsidRPr="00C66177">
              <w:rPr>
                <w:rFonts w:ascii="Arial" w:eastAsia="Arial" w:hAnsi="Arial" w:cs="Arial"/>
                <w:spacing w:val="3"/>
              </w:rPr>
              <w:t>o</w:t>
            </w:r>
            <w:r w:rsidRPr="00C66177">
              <w:rPr>
                <w:rFonts w:ascii="Arial" w:eastAsia="Arial" w:hAnsi="Arial" w:cs="Arial"/>
                <w:spacing w:val="-7"/>
              </w:rPr>
              <w:t>c</w:t>
            </w:r>
            <w:r w:rsidRPr="00C66177">
              <w:rPr>
                <w:rFonts w:ascii="Arial" w:eastAsia="Arial" w:hAnsi="Arial" w:cs="Arial"/>
                <w:spacing w:val="3"/>
              </w:rPr>
              <w:t>u</w:t>
            </w:r>
            <w:r w:rsidRPr="00C66177">
              <w:rPr>
                <w:rFonts w:ascii="Arial" w:eastAsia="Arial" w:hAnsi="Arial" w:cs="Arial"/>
              </w:rPr>
              <w:t>s</w:t>
            </w:r>
            <w:r w:rsidRPr="00C66177">
              <w:rPr>
                <w:rFonts w:ascii="Arial" w:eastAsia="Arial" w:hAnsi="Arial" w:cs="Arial"/>
                <w:spacing w:val="3"/>
              </w:rPr>
              <w:t xml:space="preserve"> </w:t>
            </w:r>
            <w:r w:rsidRPr="00C66177">
              <w:rPr>
                <w:rFonts w:ascii="Arial" w:eastAsia="Arial" w:hAnsi="Arial" w:cs="Arial"/>
                <w:spacing w:val="-4"/>
              </w:rPr>
              <w:t>o</w:t>
            </w:r>
            <w:r w:rsidRPr="00C66177">
              <w:rPr>
                <w:rFonts w:ascii="Arial" w:eastAsia="Arial" w:hAnsi="Arial" w:cs="Arial"/>
              </w:rPr>
              <w:t xml:space="preserve">n </w:t>
            </w:r>
            <w:r w:rsidRPr="00C66177">
              <w:rPr>
                <w:rFonts w:ascii="Arial" w:eastAsia="Arial" w:hAnsi="Arial" w:cs="Arial"/>
                <w:spacing w:val="-2"/>
              </w:rPr>
              <w:t>m</w:t>
            </w:r>
            <w:r w:rsidRPr="00C66177">
              <w:rPr>
                <w:rFonts w:ascii="Arial" w:eastAsia="Arial" w:hAnsi="Arial" w:cs="Arial"/>
                <w:spacing w:val="3"/>
              </w:rPr>
              <w:t>a</w:t>
            </w:r>
            <w:r w:rsidRPr="00C66177">
              <w:rPr>
                <w:rFonts w:ascii="Arial" w:eastAsia="Arial" w:hAnsi="Arial" w:cs="Arial"/>
                <w:spacing w:val="-2"/>
              </w:rPr>
              <w:t>i</w:t>
            </w:r>
            <w:r w:rsidRPr="00C66177">
              <w:rPr>
                <w:rFonts w:ascii="Arial" w:eastAsia="Arial" w:hAnsi="Arial" w:cs="Arial"/>
              </w:rPr>
              <w:t>n</w:t>
            </w:r>
            <w:r w:rsidRPr="00C66177">
              <w:rPr>
                <w:rFonts w:ascii="Arial" w:eastAsia="Arial" w:hAnsi="Arial" w:cs="Arial"/>
                <w:spacing w:val="6"/>
              </w:rPr>
              <w:t xml:space="preserve"> </w:t>
            </w:r>
            <w:r w:rsidRPr="00C66177">
              <w:rPr>
                <w:rFonts w:ascii="Arial" w:eastAsia="Arial" w:hAnsi="Arial" w:cs="Arial"/>
                <w:spacing w:val="-9"/>
              </w:rPr>
              <w:t>r</w:t>
            </w:r>
            <w:r w:rsidRPr="00C66177">
              <w:rPr>
                <w:rFonts w:ascii="Arial" w:eastAsia="Arial" w:hAnsi="Arial" w:cs="Arial"/>
                <w:spacing w:val="3"/>
              </w:rPr>
              <w:t>e</w:t>
            </w:r>
            <w:r w:rsidRPr="00C66177">
              <w:rPr>
                <w:rFonts w:ascii="Arial" w:eastAsia="Arial" w:hAnsi="Arial" w:cs="Arial"/>
              </w:rPr>
              <w:t>s</w:t>
            </w:r>
            <w:r w:rsidRPr="00C66177">
              <w:rPr>
                <w:rFonts w:ascii="Arial" w:eastAsia="Arial" w:hAnsi="Arial" w:cs="Arial"/>
                <w:spacing w:val="3"/>
              </w:rPr>
              <w:t>u</w:t>
            </w:r>
            <w:r w:rsidRPr="00C66177">
              <w:rPr>
                <w:rFonts w:ascii="Arial" w:eastAsia="Arial" w:hAnsi="Arial" w:cs="Arial"/>
                <w:spacing w:val="-2"/>
              </w:rPr>
              <w:t>l</w:t>
            </w:r>
            <w:r w:rsidRPr="00C66177">
              <w:rPr>
                <w:rFonts w:ascii="Arial" w:eastAsia="Arial" w:hAnsi="Arial" w:cs="Arial"/>
                <w:spacing w:val="-6"/>
                <w:w w:val="101"/>
              </w:rPr>
              <w:t>t</w:t>
            </w:r>
            <w:r w:rsidRPr="00C66177">
              <w:rPr>
                <w:rFonts w:ascii="Arial" w:eastAsia="Arial" w:hAnsi="Arial" w:cs="Arial"/>
                <w:spacing w:val="1"/>
              </w:rPr>
              <w:t>s</w:t>
            </w:r>
            <w:r w:rsidRPr="00C66177">
              <w:rPr>
                <w:rFonts w:ascii="Arial" w:eastAsia="Arial" w:hAnsi="Arial" w:cs="Arial"/>
                <w:w w:val="101"/>
              </w:rPr>
              <w:t>.</w:t>
            </w:r>
          </w:p>
        </w:tc>
        <w:tc>
          <w:tcPr>
            <w:tcW w:w="3796" w:type="dxa"/>
            <w:tcBorders>
              <w:top w:val="single" w:sz="4" w:space="0" w:color="000000"/>
              <w:left w:val="single" w:sz="4" w:space="0" w:color="000000"/>
              <w:bottom w:val="single" w:sz="4" w:space="0" w:color="000000"/>
              <w:right w:val="single" w:sz="4" w:space="0" w:color="000000"/>
            </w:tcBorders>
          </w:tcPr>
          <w:p w14:paraId="415BC8F2" w14:textId="77777777" w:rsidR="00551722" w:rsidRPr="00C66177" w:rsidRDefault="00551722" w:rsidP="00551722">
            <w:pPr>
              <w:rPr>
                <w:rFonts w:ascii="Arial" w:hAnsi="Arial" w:cs="Arial"/>
                <w:lang w:val="en-GB"/>
              </w:rPr>
            </w:pPr>
            <w:r w:rsidRPr="00C66177">
              <w:rPr>
                <w:rFonts w:ascii="Arial" w:hAnsi="Arial" w:cs="Arial"/>
                <w:lang w:val="en-GB"/>
              </w:rPr>
              <w:t>The explanation of results has been improved, with greater emphasis placed on the key findings and their physical interpretation.</w:t>
            </w:r>
          </w:p>
          <w:p w14:paraId="4CB6E4E5" w14:textId="77777777" w:rsidR="00CE640B" w:rsidRPr="00C66177" w:rsidRDefault="00CE640B">
            <w:pPr>
              <w:rPr>
                <w:rFonts w:ascii="Arial" w:hAnsi="Arial" w:cs="Arial"/>
              </w:rPr>
            </w:pPr>
          </w:p>
        </w:tc>
      </w:tr>
    </w:tbl>
    <w:p w14:paraId="57E1BA33" w14:textId="77777777" w:rsidR="00CE640B" w:rsidRPr="00C66177" w:rsidRDefault="00CE640B">
      <w:pPr>
        <w:rPr>
          <w:rFonts w:ascii="Arial" w:hAnsi="Arial" w:cs="Arial"/>
        </w:rPr>
        <w:sectPr w:rsidR="00CE640B" w:rsidRPr="00C66177">
          <w:headerReference w:type="default" r:id="rId8"/>
          <w:footerReference w:type="default" r:id="rId9"/>
          <w:type w:val="continuous"/>
          <w:pgSz w:w="16860" w:h="23820"/>
          <w:pgMar w:top="1500" w:right="1320" w:bottom="280" w:left="1340" w:header="720" w:footer="720" w:gutter="0"/>
          <w:cols w:space="720"/>
        </w:sectPr>
      </w:pPr>
    </w:p>
    <w:p w14:paraId="09B121E7" w14:textId="77777777" w:rsidR="00CE640B" w:rsidRPr="00C66177" w:rsidRDefault="00CE640B">
      <w:pPr>
        <w:spacing w:line="280" w:lineRule="exact"/>
        <w:rPr>
          <w:rFonts w:ascii="Arial" w:hAnsi="Arial" w:cs="Arial"/>
        </w:rPr>
      </w:pPr>
    </w:p>
    <w:tbl>
      <w:tblPr>
        <w:tblW w:w="0" w:type="auto"/>
        <w:tblInd w:w="128" w:type="dxa"/>
        <w:tblLayout w:type="fixed"/>
        <w:tblCellMar>
          <w:left w:w="0" w:type="dxa"/>
          <w:right w:w="0" w:type="dxa"/>
        </w:tblCellMar>
        <w:tblLook w:val="01E0" w:firstRow="1" w:lastRow="1" w:firstColumn="1" w:lastColumn="1" w:noHBand="0" w:noVBand="0"/>
      </w:tblPr>
      <w:tblGrid>
        <w:gridCol w:w="4970"/>
        <w:gridCol w:w="5129"/>
        <w:gridCol w:w="3796"/>
      </w:tblGrid>
      <w:tr w:rsidR="00CE640B" w:rsidRPr="00C66177" w14:paraId="614039A7" w14:textId="77777777">
        <w:trPr>
          <w:trHeight w:hRule="exact" w:val="418"/>
        </w:trPr>
        <w:tc>
          <w:tcPr>
            <w:tcW w:w="4970" w:type="dxa"/>
            <w:tcBorders>
              <w:top w:val="single" w:sz="4" w:space="0" w:color="000000"/>
              <w:left w:val="single" w:sz="4" w:space="0" w:color="000000"/>
              <w:bottom w:val="single" w:sz="4" w:space="0" w:color="000000"/>
              <w:right w:val="single" w:sz="4" w:space="0" w:color="000000"/>
            </w:tcBorders>
          </w:tcPr>
          <w:p w14:paraId="6B6E598E" w14:textId="77777777" w:rsidR="00CE640B" w:rsidRPr="00C66177" w:rsidRDefault="00CE640B">
            <w:pPr>
              <w:rPr>
                <w:rFonts w:ascii="Arial" w:hAnsi="Arial" w:cs="Arial"/>
              </w:rPr>
            </w:pPr>
          </w:p>
        </w:tc>
        <w:tc>
          <w:tcPr>
            <w:tcW w:w="5129" w:type="dxa"/>
            <w:tcBorders>
              <w:top w:val="single" w:sz="4" w:space="0" w:color="000000"/>
              <w:left w:val="single" w:sz="4" w:space="0" w:color="000000"/>
              <w:bottom w:val="single" w:sz="4" w:space="0" w:color="000000"/>
              <w:right w:val="single" w:sz="4" w:space="0" w:color="000000"/>
            </w:tcBorders>
          </w:tcPr>
          <w:p w14:paraId="036E9719"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spacing w:val="-2"/>
              </w:rPr>
              <w:t>R</w:t>
            </w:r>
            <w:r w:rsidRPr="00C66177">
              <w:rPr>
                <w:rFonts w:ascii="Arial" w:eastAsia="Arial" w:hAnsi="Arial" w:cs="Arial"/>
                <w:b/>
                <w:spacing w:val="3"/>
              </w:rPr>
              <w:t>a</w:t>
            </w:r>
            <w:r w:rsidRPr="00C66177">
              <w:rPr>
                <w:rFonts w:ascii="Arial" w:eastAsia="Arial" w:hAnsi="Arial" w:cs="Arial"/>
                <w:b/>
                <w:spacing w:val="-2"/>
              </w:rPr>
              <w:t>t</w:t>
            </w:r>
            <w:r w:rsidRPr="00C66177">
              <w:rPr>
                <w:rFonts w:ascii="Arial" w:eastAsia="Arial" w:hAnsi="Arial" w:cs="Arial"/>
                <w:b/>
                <w:spacing w:val="1"/>
              </w:rPr>
              <w:t>i</w:t>
            </w:r>
            <w:r w:rsidRPr="00C66177">
              <w:rPr>
                <w:rFonts w:ascii="Arial" w:eastAsia="Arial" w:hAnsi="Arial" w:cs="Arial"/>
                <w:b/>
                <w:spacing w:val="-1"/>
              </w:rPr>
              <w:t>n</w:t>
            </w:r>
            <w:r w:rsidRPr="00C66177">
              <w:rPr>
                <w:rFonts w:ascii="Arial" w:eastAsia="Arial" w:hAnsi="Arial" w:cs="Arial"/>
                <w:b/>
              </w:rPr>
              <w:t>g</w:t>
            </w:r>
            <w:r w:rsidRPr="00C66177">
              <w:rPr>
                <w:rFonts w:ascii="Arial" w:eastAsia="Arial" w:hAnsi="Arial" w:cs="Arial"/>
                <w:b/>
                <w:spacing w:val="2"/>
              </w:rPr>
              <w:t xml:space="preserve"> </w:t>
            </w:r>
            <w:r w:rsidRPr="00C66177">
              <w:rPr>
                <w:rFonts w:ascii="Arial" w:eastAsia="Arial" w:hAnsi="Arial" w:cs="Arial"/>
                <w:b/>
                <w:spacing w:val="-1"/>
              </w:rPr>
              <w:t>o</w:t>
            </w:r>
            <w:r w:rsidRPr="00C66177">
              <w:rPr>
                <w:rFonts w:ascii="Arial" w:eastAsia="Arial" w:hAnsi="Arial" w:cs="Arial"/>
                <w:b/>
              </w:rPr>
              <w:t xml:space="preserve">f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2"/>
              </w:rPr>
              <w:t xml:space="preserve"> R</w:t>
            </w:r>
            <w:r w:rsidRPr="00C66177">
              <w:rPr>
                <w:rFonts w:ascii="Arial" w:eastAsia="Arial" w:hAnsi="Arial" w:cs="Arial"/>
                <w:b/>
                <w:spacing w:val="3"/>
              </w:rPr>
              <w:t>e</w:t>
            </w:r>
            <w:r w:rsidRPr="00C66177">
              <w:rPr>
                <w:rFonts w:ascii="Arial" w:eastAsia="Arial" w:hAnsi="Arial" w:cs="Arial"/>
                <w:b/>
                <w:spacing w:val="-4"/>
              </w:rPr>
              <w:t>v</w:t>
            </w:r>
            <w:r w:rsidRPr="00C66177">
              <w:rPr>
                <w:rFonts w:ascii="Arial" w:eastAsia="Arial" w:hAnsi="Arial" w:cs="Arial"/>
                <w:b/>
                <w:spacing w:val="1"/>
                <w:w w:val="101"/>
              </w:rPr>
              <w:t>i</w:t>
            </w:r>
            <w:r w:rsidRPr="00C66177">
              <w:rPr>
                <w:rFonts w:ascii="Arial" w:eastAsia="Arial" w:hAnsi="Arial" w:cs="Arial"/>
                <w:b/>
                <w:spacing w:val="-4"/>
              </w:rPr>
              <w:t>e</w:t>
            </w:r>
            <w:r w:rsidRPr="00C66177">
              <w:rPr>
                <w:rFonts w:ascii="Arial" w:eastAsia="Arial" w:hAnsi="Arial" w:cs="Arial"/>
                <w:b/>
                <w:spacing w:val="1"/>
              </w:rPr>
              <w:t>w</w:t>
            </w:r>
            <w:r w:rsidRPr="00C66177">
              <w:rPr>
                <w:rFonts w:ascii="Arial" w:eastAsia="Arial" w:hAnsi="Arial" w:cs="Arial"/>
                <w:b/>
                <w:spacing w:val="-4"/>
              </w:rPr>
              <w:t>e</w:t>
            </w:r>
            <w:r w:rsidRPr="00C66177">
              <w:rPr>
                <w:rFonts w:ascii="Arial" w:eastAsia="Arial" w:hAnsi="Arial" w:cs="Arial"/>
                <w:b/>
                <w:spacing w:val="1"/>
              </w:rPr>
              <w:t>r</w:t>
            </w:r>
            <w:r w:rsidRPr="00C66177">
              <w:rPr>
                <w:rFonts w:ascii="Arial" w:eastAsia="Arial" w:hAnsi="Arial" w:cs="Arial"/>
                <w:b/>
              </w:rPr>
              <w:t>s</w:t>
            </w:r>
          </w:p>
        </w:tc>
        <w:tc>
          <w:tcPr>
            <w:tcW w:w="3796" w:type="dxa"/>
            <w:tcBorders>
              <w:top w:val="single" w:sz="4" w:space="0" w:color="000000"/>
              <w:left w:val="single" w:sz="4" w:space="0" w:color="000000"/>
              <w:bottom w:val="single" w:sz="4" w:space="0" w:color="000000"/>
              <w:right w:val="single" w:sz="4" w:space="0" w:color="000000"/>
            </w:tcBorders>
          </w:tcPr>
          <w:p w14:paraId="44A74CF5"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spacing w:val="-2"/>
              </w:rPr>
              <w:t>A</w:t>
            </w:r>
            <w:r w:rsidRPr="00C66177">
              <w:rPr>
                <w:rFonts w:ascii="Arial" w:eastAsia="Arial" w:hAnsi="Arial" w:cs="Arial"/>
                <w:b/>
                <w:spacing w:val="-1"/>
              </w:rPr>
              <w:t>u</w:t>
            </w:r>
            <w:r w:rsidRPr="00C66177">
              <w:rPr>
                <w:rFonts w:ascii="Arial" w:eastAsia="Arial" w:hAnsi="Arial" w:cs="Arial"/>
                <w:b/>
                <w:spacing w:val="-2"/>
              </w:rPr>
              <w:t>t</w:t>
            </w:r>
            <w:r w:rsidRPr="00C66177">
              <w:rPr>
                <w:rFonts w:ascii="Arial" w:eastAsia="Arial" w:hAnsi="Arial" w:cs="Arial"/>
                <w:b/>
                <w:spacing w:val="-1"/>
              </w:rPr>
              <w:t>ho</w:t>
            </w:r>
            <w:r w:rsidRPr="00C66177">
              <w:rPr>
                <w:rFonts w:ascii="Arial" w:eastAsia="Arial" w:hAnsi="Arial" w:cs="Arial"/>
                <w:b/>
                <w:spacing w:val="8"/>
              </w:rPr>
              <w:t>r</w:t>
            </w:r>
            <w:r w:rsidRPr="00C66177">
              <w:rPr>
                <w:rFonts w:ascii="Arial" w:eastAsia="Arial" w:hAnsi="Arial" w:cs="Arial"/>
                <w:b/>
                <w:spacing w:val="-6"/>
              </w:rPr>
              <w:t>’</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8"/>
              </w:rPr>
              <w:t>F</w:t>
            </w:r>
            <w:r w:rsidRPr="00C66177">
              <w:rPr>
                <w:rFonts w:ascii="Arial" w:eastAsia="Arial" w:hAnsi="Arial" w:cs="Arial"/>
                <w:b/>
                <w:spacing w:val="3"/>
              </w:rPr>
              <w:t>ee</w:t>
            </w:r>
            <w:r w:rsidRPr="00C66177">
              <w:rPr>
                <w:rFonts w:ascii="Arial" w:eastAsia="Arial" w:hAnsi="Arial" w:cs="Arial"/>
                <w:b/>
                <w:spacing w:val="-1"/>
              </w:rPr>
              <w:t>d</w:t>
            </w:r>
            <w:r w:rsidRPr="00C66177">
              <w:rPr>
                <w:rFonts w:ascii="Arial" w:eastAsia="Arial" w:hAnsi="Arial" w:cs="Arial"/>
                <w:b/>
                <w:spacing w:val="-8"/>
              </w:rPr>
              <w:t>b</w:t>
            </w:r>
            <w:r w:rsidRPr="00C66177">
              <w:rPr>
                <w:rFonts w:ascii="Arial" w:eastAsia="Arial" w:hAnsi="Arial" w:cs="Arial"/>
                <w:b/>
                <w:spacing w:val="3"/>
              </w:rPr>
              <w:t>a</w:t>
            </w:r>
            <w:r w:rsidRPr="00C66177">
              <w:rPr>
                <w:rFonts w:ascii="Arial" w:eastAsia="Arial" w:hAnsi="Arial" w:cs="Arial"/>
                <w:b/>
                <w:spacing w:val="-4"/>
              </w:rPr>
              <w:t>c</w:t>
            </w:r>
            <w:r w:rsidRPr="00C66177">
              <w:rPr>
                <w:rFonts w:ascii="Arial" w:eastAsia="Arial" w:hAnsi="Arial" w:cs="Arial"/>
                <w:b/>
              </w:rPr>
              <w:t>k</w:t>
            </w:r>
          </w:p>
        </w:tc>
      </w:tr>
      <w:tr w:rsidR="00CE640B" w:rsidRPr="00C66177" w14:paraId="4262B7C6" w14:textId="77777777">
        <w:trPr>
          <w:trHeight w:hRule="exact" w:val="1160"/>
        </w:trPr>
        <w:tc>
          <w:tcPr>
            <w:tcW w:w="4970" w:type="dxa"/>
            <w:tcBorders>
              <w:top w:val="single" w:sz="4" w:space="0" w:color="000000"/>
              <w:left w:val="single" w:sz="4" w:space="0" w:color="000000"/>
              <w:bottom w:val="single" w:sz="4" w:space="0" w:color="000000"/>
              <w:right w:val="single" w:sz="4" w:space="0" w:color="000000"/>
            </w:tcBorders>
          </w:tcPr>
          <w:p w14:paraId="77F0B606" w14:textId="77777777" w:rsidR="00CE640B" w:rsidRPr="00C66177" w:rsidRDefault="00EF6C1B">
            <w:pPr>
              <w:spacing w:before="2" w:line="220" w:lineRule="exact"/>
              <w:ind w:left="107" w:right="519"/>
              <w:rPr>
                <w:rFonts w:ascii="Arial" w:eastAsia="Arial" w:hAnsi="Arial" w:cs="Arial"/>
              </w:rPr>
            </w:pPr>
            <w:r w:rsidRPr="00C66177">
              <w:rPr>
                <w:rFonts w:ascii="Arial" w:eastAsia="Arial" w:hAnsi="Arial" w:cs="Arial"/>
                <w:b/>
                <w:spacing w:val="3"/>
              </w:rPr>
              <w:t>10</w:t>
            </w:r>
            <w:r w:rsidRPr="00C66177">
              <w:rPr>
                <w:rFonts w:ascii="Arial" w:eastAsia="Arial" w:hAnsi="Arial" w:cs="Arial"/>
                <w:b/>
              </w:rPr>
              <w:t>.</w:t>
            </w:r>
            <w:r w:rsidRPr="00C66177">
              <w:rPr>
                <w:rFonts w:ascii="Arial" w:eastAsia="Arial" w:hAnsi="Arial" w:cs="Arial"/>
                <w:b/>
                <w:spacing w:val="-3"/>
              </w:rPr>
              <w:t xml:space="preserve"> </w:t>
            </w:r>
            <w:r w:rsidRPr="00C66177">
              <w:rPr>
                <w:rFonts w:ascii="Arial" w:eastAsia="Arial" w:hAnsi="Arial" w:cs="Arial"/>
                <w:b/>
                <w:spacing w:val="-2"/>
              </w:rPr>
              <w:t>A</w:t>
            </w:r>
            <w:r w:rsidRPr="00C66177">
              <w:rPr>
                <w:rFonts w:ascii="Arial" w:eastAsia="Arial" w:hAnsi="Arial" w:cs="Arial"/>
                <w:b/>
                <w:spacing w:val="1"/>
              </w:rPr>
              <w:t>r</w:t>
            </w:r>
            <w:r w:rsidRPr="00C66177">
              <w:rPr>
                <w:rFonts w:ascii="Arial" w:eastAsia="Arial" w:hAnsi="Arial" w:cs="Arial"/>
                <w:b/>
              </w:rPr>
              <w:t>e</w:t>
            </w:r>
            <w:r w:rsidRPr="00C66177">
              <w:rPr>
                <w:rFonts w:ascii="Arial" w:eastAsia="Arial" w:hAnsi="Arial" w:cs="Arial"/>
                <w:b/>
                <w:spacing w:val="-2"/>
              </w:rPr>
              <w:t xml:space="preserve"> t</w:t>
            </w:r>
            <w:r w:rsidRPr="00C66177">
              <w:rPr>
                <w:rFonts w:ascii="Arial" w:eastAsia="Arial" w:hAnsi="Arial" w:cs="Arial"/>
                <w:b/>
                <w:spacing w:val="3"/>
              </w:rPr>
              <w:t>a</w:t>
            </w:r>
            <w:r w:rsidRPr="00C66177">
              <w:rPr>
                <w:rFonts w:ascii="Arial" w:eastAsia="Arial" w:hAnsi="Arial" w:cs="Arial"/>
                <w:b/>
                <w:spacing w:val="-1"/>
              </w:rPr>
              <w:t>b</w:t>
            </w:r>
            <w:r w:rsidRPr="00C66177">
              <w:rPr>
                <w:rFonts w:ascii="Arial" w:eastAsia="Arial" w:hAnsi="Arial" w:cs="Arial"/>
                <w:b/>
                <w:spacing w:val="-6"/>
              </w:rPr>
              <w:t>l</w:t>
            </w:r>
            <w:r w:rsidRPr="00C66177">
              <w:rPr>
                <w:rFonts w:ascii="Arial" w:eastAsia="Arial" w:hAnsi="Arial" w:cs="Arial"/>
                <w:b/>
                <w:spacing w:val="3"/>
              </w:rPr>
              <w:t>e</w:t>
            </w:r>
            <w:r w:rsidRPr="00C66177">
              <w:rPr>
                <w:rFonts w:ascii="Arial" w:eastAsia="Arial" w:hAnsi="Arial" w:cs="Arial"/>
                <w:b/>
              </w:rPr>
              <w:t>s</w:t>
            </w:r>
            <w:r w:rsidRPr="00C66177">
              <w:rPr>
                <w:rFonts w:ascii="Arial" w:eastAsia="Arial" w:hAnsi="Arial" w:cs="Arial"/>
                <w:b/>
                <w:spacing w:val="-1"/>
              </w:rPr>
              <w:t xml:space="preserve"> </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d</w:t>
            </w:r>
            <w:r w:rsidRPr="00C66177">
              <w:rPr>
                <w:rFonts w:ascii="Arial" w:eastAsia="Arial" w:hAnsi="Arial" w:cs="Arial"/>
                <w:b/>
                <w:spacing w:val="-6"/>
              </w:rPr>
              <w:t xml:space="preserve"> </w:t>
            </w:r>
            <w:r w:rsidRPr="00C66177">
              <w:rPr>
                <w:rFonts w:ascii="Arial" w:eastAsia="Arial" w:hAnsi="Arial" w:cs="Arial"/>
                <w:b/>
                <w:spacing w:val="-2"/>
              </w:rPr>
              <w:t>f</w:t>
            </w:r>
            <w:r w:rsidRPr="00C66177">
              <w:rPr>
                <w:rFonts w:ascii="Arial" w:eastAsia="Arial" w:hAnsi="Arial" w:cs="Arial"/>
                <w:b/>
                <w:spacing w:val="1"/>
              </w:rPr>
              <w:t>i</w:t>
            </w:r>
            <w:r w:rsidRPr="00C66177">
              <w:rPr>
                <w:rFonts w:ascii="Arial" w:eastAsia="Arial" w:hAnsi="Arial" w:cs="Arial"/>
                <w:b/>
                <w:spacing w:val="-1"/>
              </w:rPr>
              <w:t>gu</w:t>
            </w:r>
            <w:r w:rsidRPr="00C66177">
              <w:rPr>
                <w:rFonts w:ascii="Arial" w:eastAsia="Arial" w:hAnsi="Arial" w:cs="Arial"/>
                <w:b/>
                <w:spacing w:val="1"/>
              </w:rPr>
              <w:t>r</w:t>
            </w:r>
            <w:r w:rsidRPr="00C66177">
              <w:rPr>
                <w:rFonts w:ascii="Arial" w:eastAsia="Arial" w:hAnsi="Arial" w:cs="Arial"/>
                <w:b/>
                <w:spacing w:val="-4"/>
              </w:rPr>
              <w:t>e</w:t>
            </w:r>
            <w:r w:rsidRPr="00C66177">
              <w:rPr>
                <w:rFonts w:ascii="Arial" w:eastAsia="Arial" w:hAnsi="Arial" w:cs="Arial"/>
                <w:b/>
              </w:rPr>
              <w:t>s</w:t>
            </w:r>
            <w:r w:rsidRPr="00C66177">
              <w:rPr>
                <w:rFonts w:ascii="Arial" w:eastAsia="Arial" w:hAnsi="Arial" w:cs="Arial"/>
                <w:b/>
                <w:spacing w:val="-1"/>
              </w:rPr>
              <w:t xml:space="preserve"> </w:t>
            </w:r>
            <w:r w:rsidRPr="00C66177">
              <w:rPr>
                <w:rFonts w:ascii="Arial" w:eastAsia="Arial" w:hAnsi="Arial" w:cs="Arial"/>
                <w:b/>
                <w:spacing w:val="3"/>
              </w:rPr>
              <w:t>c</w:t>
            </w:r>
            <w:r w:rsidRPr="00C66177">
              <w:rPr>
                <w:rFonts w:ascii="Arial" w:eastAsia="Arial" w:hAnsi="Arial" w:cs="Arial"/>
                <w:b/>
                <w:spacing w:val="-6"/>
              </w:rPr>
              <w:t>l</w:t>
            </w:r>
            <w:r w:rsidRPr="00C66177">
              <w:rPr>
                <w:rFonts w:ascii="Arial" w:eastAsia="Arial" w:hAnsi="Arial" w:cs="Arial"/>
                <w:b/>
                <w:spacing w:val="3"/>
              </w:rPr>
              <w:t>ea</w:t>
            </w:r>
            <w:r w:rsidRPr="00C66177">
              <w:rPr>
                <w:rFonts w:ascii="Arial" w:eastAsia="Arial" w:hAnsi="Arial" w:cs="Arial"/>
                <w:b/>
                <w:spacing w:val="-6"/>
              </w:rPr>
              <w:t>r</w:t>
            </w:r>
            <w:r w:rsidRPr="00C66177">
              <w:rPr>
                <w:rFonts w:ascii="Arial" w:eastAsia="Arial" w:hAnsi="Arial" w:cs="Arial"/>
                <w:b/>
              </w:rPr>
              <w:t>,</w:t>
            </w:r>
            <w:r w:rsidRPr="00C66177">
              <w:rPr>
                <w:rFonts w:ascii="Arial" w:eastAsia="Arial" w:hAnsi="Arial" w:cs="Arial"/>
                <w:b/>
                <w:spacing w:val="5"/>
              </w:rPr>
              <w:t xml:space="preserve"> </w:t>
            </w:r>
            <w:r w:rsidRPr="00C66177">
              <w:rPr>
                <w:rFonts w:ascii="Arial" w:eastAsia="Arial" w:hAnsi="Arial" w:cs="Arial"/>
                <w:b/>
                <w:spacing w:val="-6"/>
              </w:rPr>
              <w:t>r</w:t>
            </w:r>
            <w:r w:rsidRPr="00C66177">
              <w:rPr>
                <w:rFonts w:ascii="Arial" w:eastAsia="Arial" w:hAnsi="Arial" w:cs="Arial"/>
                <w:b/>
                <w:spacing w:val="3"/>
              </w:rPr>
              <w:t>e</w:t>
            </w:r>
            <w:r w:rsidRPr="00C66177">
              <w:rPr>
                <w:rFonts w:ascii="Arial" w:eastAsia="Arial" w:hAnsi="Arial" w:cs="Arial"/>
                <w:b/>
                <w:spacing w:val="-6"/>
              </w:rPr>
              <w:t>l</w:t>
            </w:r>
            <w:r w:rsidRPr="00C66177">
              <w:rPr>
                <w:rFonts w:ascii="Arial" w:eastAsia="Arial" w:hAnsi="Arial" w:cs="Arial"/>
                <w:b/>
                <w:spacing w:val="3"/>
              </w:rPr>
              <w:t>e</w:t>
            </w:r>
            <w:r w:rsidRPr="00C66177">
              <w:rPr>
                <w:rFonts w:ascii="Arial" w:eastAsia="Arial" w:hAnsi="Arial" w:cs="Arial"/>
                <w:b/>
                <w:spacing w:val="-4"/>
              </w:rPr>
              <w:t>v</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spacing w:val="-2"/>
              </w:rPr>
              <w:t>t</w:t>
            </w:r>
            <w:r w:rsidRPr="00C66177">
              <w:rPr>
                <w:rFonts w:ascii="Arial" w:eastAsia="Arial" w:hAnsi="Arial" w:cs="Arial"/>
                <w:b/>
              </w:rPr>
              <w:t>,</w:t>
            </w:r>
            <w:r w:rsidRPr="00C66177">
              <w:rPr>
                <w:rFonts w:ascii="Arial" w:eastAsia="Arial" w:hAnsi="Arial" w:cs="Arial"/>
                <w:b/>
                <w:spacing w:val="-3"/>
              </w:rPr>
              <w:t xml:space="preserve"> </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 xml:space="preserve">d </w:t>
            </w:r>
            <w:r w:rsidRPr="00C66177">
              <w:rPr>
                <w:rFonts w:ascii="Arial" w:eastAsia="Arial" w:hAnsi="Arial" w:cs="Arial"/>
                <w:b/>
                <w:spacing w:val="-1"/>
              </w:rPr>
              <w:t>n</w:t>
            </w:r>
            <w:r w:rsidRPr="00C66177">
              <w:rPr>
                <w:rFonts w:ascii="Arial" w:eastAsia="Arial" w:hAnsi="Arial" w:cs="Arial"/>
                <w:b/>
                <w:spacing w:val="3"/>
              </w:rPr>
              <w:t>e</w:t>
            </w:r>
            <w:r w:rsidRPr="00C66177">
              <w:rPr>
                <w:rFonts w:ascii="Arial" w:eastAsia="Arial" w:hAnsi="Arial" w:cs="Arial"/>
                <w:b/>
                <w:spacing w:val="-4"/>
              </w:rPr>
              <w:t>c</w:t>
            </w:r>
            <w:r w:rsidRPr="00C66177">
              <w:rPr>
                <w:rFonts w:ascii="Arial" w:eastAsia="Arial" w:hAnsi="Arial" w:cs="Arial"/>
                <w:b/>
                <w:spacing w:val="3"/>
              </w:rPr>
              <w:t>e</w:t>
            </w:r>
            <w:r w:rsidRPr="00C66177">
              <w:rPr>
                <w:rFonts w:ascii="Arial" w:eastAsia="Arial" w:hAnsi="Arial" w:cs="Arial"/>
                <w:b/>
                <w:spacing w:val="-4"/>
              </w:rPr>
              <w:t>s</w:t>
            </w:r>
            <w:r w:rsidRPr="00C66177">
              <w:rPr>
                <w:rFonts w:ascii="Arial" w:eastAsia="Arial" w:hAnsi="Arial" w:cs="Arial"/>
                <w:b/>
                <w:spacing w:val="3"/>
              </w:rPr>
              <w:t>s</w:t>
            </w:r>
            <w:r w:rsidRPr="00C66177">
              <w:rPr>
                <w:rFonts w:ascii="Arial" w:eastAsia="Arial" w:hAnsi="Arial" w:cs="Arial"/>
                <w:b/>
                <w:spacing w:val="-4"/>
              </w:rPr>
              <w:t>a</w:t>
            </w:r>
            <w:r w:rsidRPr="00C66177">
              <w:rPr>
                <w:rFonts w:ascii="Arial" w:eastAsia="Arial" w:hAnsi="Arial" w:cs="Arial"/>
                <w:b/>
                <w:spacing w:val="1"/>
              </w:rPr>
              <w:t>r</w:t>
            </w:r>
            <w:r w:rsidRPr="00C66177">
              <w:rPr>
                <w:rFonts w:ascii="Arial" w:eastAsia="Arial" w:hAnsi="Arial" w:cs="Arial"/>
                <w:b/>
                <w:spacing w:val="-4"/>
              </w:rPr>
              <w:t>y</w:t>
            </w:r>
            <w:r w:rsidRPr="00C66177">
              <w:rPr>
                <w:rFonts w:ascii="Arial" w:eastAsia="Arial" w:hAnsi="Arial" w:cs="Arial"/>
                <w:b/>
              </w:rPr>
              <w:t>?</w:t>
            </w:r>
          </w:p>
          <w:p w14:paraId="6883F5C5" w14:textId="77777777" w:rsidR="00CE640B" w:rsidRPr="00C66177" w:rsidRDefault="00EF6C1B">
            <w:pPr>
              <w:spacing w:line="220" w:lineRule="exact"/>
              <w:ind w:left="107"/>
              <w:rPr>
                <w:rFonts w:ascii="Arial" w:eastAsia="Arial" w:hAnsi="Arial" w:cs="Arial"/>
              </w:rPr>
            </w:pPr>
            <w:r w:rsidRPr="00C66177">
              <w:rPr>
                <w:rFonts w:ascii="Arial" w:eastAsia="Arial" w:hAnsi="Arial" w:cs="Arial"/>
                <w:color w:val="404040"/>
                <w:spacing w:val="-2"/>
              </w:rPr>
              <w:t>R</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spacing w:val="-4"/>
              </w:rPr>
              <w:t>n</w:t>
            </w:r>
            <w:r w:rsidRPr="00C66177">
              <w:rPr>
                <w:rFonts w:ascii="Arial" w:eastAsia="Arial" w:hAnsi="Arial" w:cs="Arial"/>
                <w:color w:val="404040"/>
              </w:rPr>
              <w:t>g</w:t>
            </w:r>
            <w:r w:rsidRPr="00C66177">
              <w:rPr>
                <w:rFonts w:ascii="Arial" w:eastAsia="Arial" w:hAnsi="Arial" w:cs="Arial"/>
                <w:color w:val="404040"/>
                <w:spacing w:val="6"/>
              </w:rPr>
              <w:t xml:space="preserve"> </w:t>
            </w:r>
            <w:r w:rsidRPr="00C66177">
              <w:rPr>
                <w:rFonts w:ascii="Arial" w:eastAsia="Arial" w:hAnsi="Arial" w:cs="Arial"/>
                <w:color w:val="404040"/>
                <w:spacing w:val="-5"/>
              </w:rPr>
              <w:t>S</w:t>
            </w:r>
            <w:r w:rsidRPr="00C66177">
              <w:rPr>
                <w:rFonts w:ascii="Arial" w:eastAsia="Arial" w:hAnsi="Arial" w:cs="Arial"/>
                <w:color w:val="404040"/>
              </w:rPr>
              <w:t>c</w:t>
            </w:r>
            <w:r w:rsidRPr="00C66177">
              <w:rPr>
                <w:rFonts w:ascii="Arial" w:eastAsia="Arial" w:hAnsi="Arial" w:cs="Arial"/>
                <w:color w:val="404040"/>
                <w:spacing w:val="3"/>
              </w:rPr>
              <w:t>a</w:t>
            </w:r>
            <w:r w:rsidRPr="00C66177">
              <w:rPr>
                <w:rFonts w:ascii="Arial" w:eastAsia="Arial" w:hAnsi="Arial" w:cs="Arial"/>
                <w:color w:val="404040"/>
                <w:spacing w:val="-9"/>
              </w:rPr>
              <w:t>l</w:t>
            </w:r>
            <w:r w:rsidRPr="00C66177">
              <w:rPr>
                <w:rFonts w:ascii="Arial" w:eastAsia="Arial" w:hAnsi="Arial" w:cs="Arial"/>
                <w:color w:val="404040"/>
                <w:spacing w:val="3"/>
              </w:rPr>
              <w:t>e</w:t>
            </w:r>
            <w:r w:rsidRPr="00C66177">
              <w:rPr>
                <w:rFonts w:ascii="Arial" w:eastAsia="Arial" w:hAnsi="Arial" w:cs="Arial"/>
                <w:color w:val="404040"/>
                <w:w w:val="101"/>
              </w:rPr>
              <w:t>:</w:t>
            </w:r>
          </w:p>
          <w:p w14:paraId="29786E7E" w14:textId="77777777" w:rsidR="00CE640B" w:rsidRPr="00C66177" w:rsidRDefault="00EF6C1B">
            <w:pPr>
              <w:ind w:left="107"/>
              <w:rPr>
                <w:rFonts w:ascii="Arial" w:eastAsia="Arial" w:hAnsi="Arial" w:cs="Arial"/>
              </w:rPr>
            </w:pPr>
            <w:r w:rsidRPr="00C66177">
              <w:rPr>
                <w:rFonts w:ascii="Arial" w:eastAsia="Arial" w:hAnsi="Arial" w:cs="Arial"/>
                <w:color w:val="404040"/>
              </w:rPr>
              <w:t>5</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E</w:t>
            </w:r>
            <w:r w:rsidRPr="00C66177">
              <w:rPr>
                <w:rFonts w:ascii="Arial" w:eastAsia="Arial" w:hAnsi="Arial" w:cs="Arial"/>
                <w:color w:val="404040"/>
                <w:spacing w:val="-7"/>
              </w:rPr>
              <w:t>x</w:t>
            </w:r>
            <w:r w:rsidRPr="00C66177">
              <w:rPr>
                <w:rFonts w:ascii="Arial" w:eastAsia="Arial" w:hAnsi="Arial" w:cs="Arial"/>
                <w:color w:val="404040"/>
              </w:rPr>
              <w:t>c</w:t>
            </w:r>
            <w:r w:rsidRPr="00C66177">
              <w:rPr>
                <w:rFonts w:ascii="Arial" w:eastAsia="Arial" w:hAnsi="Arial" w:cs="Arial"/>
                <w:color w:val="404040"/>
                <w:spacing w:val="3"/>
              </w:rPr>
              <w:t>e</w:t>
            </w:r>
            <w:r w:rsidRPr="00C66177">
              <w:rPr>
                <w:rFonts w:ascii="Arial" w:eastAsia="Arial" w:hAnsi="Arial" w:cs="Arial"/>
                <w:color w:val="404040"/>
                <w:spacing w:val="-2"/>
              </w:rPr>
              <w:t>ll</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4</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1"/>
              </w:rPr>
              <w:t>G</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d</w:t>
            </w:r>
            <w:r w:rsidRPr="00C66177">
              <w:rPr>
                <w:rFonts w:ascii="Arial" w:eastAsia="Arial" w:hAnsi="Arial" w:cs="Arial"/>
                <w:color w:val="404040"/>
                <w:spacing w:val="-2"/>
              </w:rPr>
              <w:t xml:space="preserve"> </w:t>
            </w:r>
            <w:r w:rsidRPr="00C66177">
              <w:rPr>
                <w:rFonts w:ascii="Arial" w:eastAsia="Arial" w:hAnsi="Arial" w:cs="Arial"/>
                <w:color w:val="404040"/>
              </w:rPr>
              <w:t>3</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5"/>
              </w:rPr>
              <w:t>S</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rPr>
              <w:t>s</w:t>
            </w:r>
            <w:r w:rsidRPr="00C66177">
              <w:rPr>
                <w:rFonts w:ascii="Arial" w:eastAsia="Arial" w:hAnsi="Arial" w:cs="Arial"/>
                <w:color w:val="404040"/>
                <w:spacing w:val="-6"/>
              </w:rPr>
              <w:t>f</w:t>
            </w:r>
            <w:r w:rsidRPr="00C66177">
              <w:rPr>
                <w:rFonts w:ascii="Arial" w:eastAsia="Arial" w:hAnsi="Arial" w:cs="Arial"/>
                <w:color w:val="404040"/>
                <w:spacing w:val="3"/>
              </w:rPr>
              <w:t>a</w:t>
            </w:r>
            <w:r w:rsidRPr="00C66177">
              <w:rPr>
                <w:rFonts w:ascii="Arial" w:eastAsia="Arial" w:hAnsi="Arial" w:cs="Arial"/>
                <w:color w:val="404040"/>
              </w:rPr>
              <w:t>c</w:t>
            </w:r>
            <w:r w:rsidRPr="00C66177">
              <w:rPr>
                <w:rFonts w:ascii="Arial" w:eastAsia="Arial" w:hAnsi="Arial" w:cs="Arial"/>
                <w:color w:val="404040"/>
                <w:spacing w:val="-6"/>
              </w:rPr>
              <w:t>t</w:t>
            </w:r>
            <w:r w:rsidRPr="00C66177">
              <w:rPr>
                <w:rFonts w:ascii="Arial" w:eastAsia="Arial" w:hAnsi="Arial" w:cs="Arial"/>
                <w:color w:val="404040"/>
                <w:spacing w:val="3"/>
              </w:rPr>
              <w:t>o</w:t>
            </w:r>
            <w:r w:rsidRPr="00C66177">
              <w:rPr>
                <w:rFonts w:ascii="Arial" w:eastAsia="Arial" w:hAnsi="Arial" w:cs="Arial"/>
                <w:color w:val="404040"/>
                <w:spacing w:val="-2"/>
              </w:rPr>
              <w:t>r</w:t>
            </w:r>
            <w:r w:rsidRPr="00C66177">
              <w:rPr>
                <w:rFonts w:ascii="Arial" w:eastAsia="Arial" w:hAnsi="Arial" w:cs="Arial"/>
                <w:color w:val="404040"/>
              </w:rPr>
              <w:t>y</w:t>
            </w:r>
            <w:r w:rsidRPr="00C66177">
              <w:rPr>
                <w:rFonts w:ascii="Arial" w:eastAsia="Arial" w:hAnsi="Arial" w:cs="Arial"/>
                <w:color w:val="404040"/>
                <w:spacing w:val="3"/>
              </w:rPr>
              <w:t xml:space="preserve"> </w:t>
            </w:r>
            <w:r w:rsidRPr="00C66177">
              <w:rPr>
                <w:rFonts w:ascii="Arial" w:eastAsia="Arial" w:hAnsi="Arial" w:cs="Arial"/>
                <w:color w:val="404040"/>
              </w:rPr>
              <w:t>2</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e</w:t>
            </w:r>
            <w:r w:rsidRPr="00C66177">
              <w:rPr>
                <w:rFonts w:ascii="Arial" w:eastAsia="Arial" w:hAnsi="Arial" w:cs="Arial"/>
                <w:color w:val="404040"/>
                <w:spacing w:val="3"/>
              </w:rPr>
              <w:t>ed</w:t>
            </w:r>
            <w:r w:rsidRPr="00C66177">
              <w:rPr>
                <w:rFonts w:ascii="Arial" w:eastAsia="Arial" w:hAnsi="Arial" w:cs="Arial"/>
                <w:color w:val="404040"/>
              </w:rPr>
              <w:t>s</w:t>
            </w:r>
          </w:p>
          <w:p w14:paraId="0C33AF25" w14:textId="77777777" w:rsidR="00CE640B" w:rsidRPr="00C66177" w:rsidRDefault="00EF6C1B">
            <w:pPr>
              <w:ind w:left="107"/>
              <w:rPr>
                <w:rFonts w:ascii="Arial" w:eastAsia="Arial" w:hAnsi="Arial" w:cs="Arial"/>
              </w:rPr>
            </w:pPr>
            <w:r w:rsidRPr="00C66177">
              <w:rPr>
                <w:rFonts w:ascii="Arial" w:eastAsia="Arial" w:hAnsi="Arial" w:cs="Arial"/>
                <w:color w:val="404040"/>
                <w:spacing w:val="1"/>
              </w:rPr>
              <w:t>I</w:t>
            </w:r>
            <w:r w:rsidRPr="00C66177">
              <w:rPr>
                <w:rFonts w:ascii="Arial" w:eastAsia="Arial" w:hAnsi="Arial" w:cs="Arial"/>
                <w:color w:val="404040"/>
                <w:spacing w:val="-2"/>
              </w:rPr>
              <w:t>m</w:t>
            </w:r>
            <w:r w:rsidRPr="00C66177">
              <w:rPr>
                <w:rFonts w:ascii="Arial" w:eastAsia="Arial" w:hAnsi="Arial" w:cs="Arial"/>
                <w:color w:val="404040"/>
                <w:spacing w:val="3"/>
              </w:rPr>
              <w:t>p</w:t>
            </w:r>
            <w:r w:rsidRPr="00C66177">
              <w:rPr>
                <w:rFonts w:ascii="Arial" w:eastAsia="Arial" w:hAnsi="Arial" w:cs="Arial"/>
                <w:color w:val="404040"/>
                <w:spacing w:val="-2"/>
              </w:rPr>
              <w:t>r</w:t>
            </w:r>
            <w:r w:rsidRPr="00C66177">
              <w:rPr>
                <w:rFonts w:ascii="Arial" w:eastAsia="Arial" w:hAnsi="Arial" w:cs="Arial"/>
                <w:color w:val="404040"/>
                <w:spacing w:val="3"/>
              </w:rPr>
              <w:t>o</w:t>
            </w:r>
            <w:r w:rsidRPr="00C66177">
              <w:rPr>
                <w:rFonts w:ascii="Arial" w:eastAsia="Arial" w:hAnsi="Arial" w:cs="Arial"/>
                <w:color w:val="404040"/>
                <w:spacing w:val="-7"/>
              </w:rPr>
              <w:t>v</w:t>
            </w:r>
            <w:r w:rsidRPr="00C66177">
              <w:rPr>
                <w:rFonts w:ascii="Arial" w:eastAsia="Arial" w:hAnsi="Arial" w:cs="Arial"/>
                <w:color w:val="404040"/>
                <w:spacing w:val="-4"/>
              </w:rPr>
              <w:t>e</w:t>
            </w:r>
            <w:r w:rsidRPr="00C66177">
              <w:rPr>
                <w:rFonts w:ascii="Arial" w:eastAsia="Arial" w:hAnsi="Arial" w:cs="Arial"/>
                <w:color w:val="404040"/>
                <w:spacing w:val="5"/>
              </w:rPr>
              <w:t>m</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1</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2"/>
              </w:rPr>
              <w:t>P</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 xml:space="preserve">r </w:t>
            </w:r>
            <w:r w:rsidRPr="00C66177">
              <w:rPr>
                <w:rFonts w:ascii="Arial" w:eastAsia="Arial" w:hAnsi="Arial" w:cs="Arial"/>
                <w:color w:val="404040"/>
                <w:spacing w:val="-2"/>
              </w:rPr>
              <w:t>N</w:t>
            </w:r>
            <w:r w:rsidRPr="00C66177">
              <w:rPr>
                <w:rFonts w:ascii="Arial" w:eastAsia="Arial" w:hAnsi="Arial" w:cs="Arial"/>
                <w:color w:val="404040"/>
                <w:spacing w:val="1"/>
              </w:rPr>
              <w:t>/</w:t>
            </w:r>
            <w:r w:rsidRPr="00C66177">
              <w:rPr>
                <w:rFonts w:ascii="Arial" w:eastAsia="Arial" w:hAnsi="Arial" w:cs="Arial"/>
                <w:color w:val="404040"/>
              </w:rPr>
              <w:t>A</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o</w:t>
            </w:r>
            <w:r w:rsidRPr="00C66177">
              <w:rPr>
                <w:rFonts w:ascii="Arial" w:eastAsia="Arial" w:hAnsi="Arial" w:cs="Arial"/>
                <w:color w:val="404040"/>
              </w:rPr>
              <w:t>t</w:t>
            </w:r>
            <w:r w:rsidRPr="00C66177">
              <w:rPr>
                <w:rFonts w:ascii="Arial" w:eastAsia="Arial" w:hAnsi="Arial" w:cs="Arial"/>
                <w:color w:val="404040"/>
                <w:spacing w:val="5"/>
              </w:rPr>
              <w:t xml:space="preserve"> </w:t>
            </w:r>
            <w:r w:rsidRPr="00C66177">
              <w:rPr>
                <w:rFonts w:ascii="Arial" w:eastAsia="Arial" w:hAnsi="Arial" w:cs="Arial"/>
                <w:color w:val="404040"/>
                <w:spacing w:val="-5"/>
              </w:rPr>
              <w:t>A</w:t>
            </w:r>
            <w:r w:rsidRPr="00C66177">
              <w:rPr>
                <w:rFonts w:ascii="Arial" w:eastAsia="Arial" w:hAnsi="Arial" w:cs="Arial"/>
                <w:color w:val="404040"/>
                <w:spacing w:val="3"/>
              </w:rPr>
              <w:t>pp</w:t>
            </w:r>
            <w:r w:rsidRPr="00C66177">
              <w:rPr>
                <w:rFonts w:ascii="Arial" w:eastAsia="Arial" w:hAnsi="Arial" w:cs="Arial"/>
                <w:color w:val="404040"/>
                <w:spacing w:val="-2"/>
              </w:rPr>
              <w:t>li</w:t>
            </w:r>
            <w:r w:rsidRPr="00C66177">
              <w:rPr>
                <w:rFonts w:ascii="Arial" w:eastAsia="Arial" w:hAnsi="Arial" w:cs="Arial"/>
                <w:color w:val="404040"/>
                <w:spacing w:val="-7"/>
              </w:rPr>
              <w:t>c</w:t>
            </w:r>
            <w:r w:rsidRPr="00C66177">
              <w:rPr>
                <w:rFonts w:ascii="Arial" w:eastAsia="Arial" w:hAnsi="Arial" w:cs="Arial"/>
                <w:color w:val="404040"/>
                <w:spacing w:val="3"/>
              </w:rPr>
              <w:t>ab</w:t>
            </w:r>
            <w:r w:rsidRPr="00C66177">
              <w:rPr>
                <w:rFonts w:ascii="Arial" w:eastAsia="Arial" w:hAnsi="Arial" w:cs="Arial"/>
                <w:color w:val="404040"/>
                <w:spacing w:val="-9"/>
              </w:rPr>
              <w:t>l</w:t>
            </w:r>
            <w:r w:rsidRPr="00C66177">
              <w:rPr>
                <w:rFonts w:ascii="Arial" w:eastAsia="Arial" w:hAnsi="Arial" w:cs="Arial"/>
                <w:color w:val="404040"/>
              </w:rPr>
              <w:t>e</w:t>
            </w:r>
          </w:p>
        </w:tc>
        <w:tc>
          <w:tcPr>
            <w:tcW w:w="5129" w:type="dxa"/>
            <w:tcBorders>
              <w:top w:val="single" w:sz="4" w:space="0" w:color="000000"/>
              <w:left w:val="single" w:sz="4" w:space="0" w:color="000000"/>
              <w:bottom w:val="single" w:sz="4" w:space="0" w:color="000000"/>
              <w:right w:val="single" w:sz="4" w:space="0" w:color="000000"/>
            </w:tcBorders>
          </w:tcPr>
          <w:p w14:paraId="35D2C9FA"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rPr>
              <w:t>4</w:t>
            </w:r>
          </w:p>
          <w:p w14:paraId="729B43C0" w14:textId="77777777" w:rsidR="00CE640B" w:rsidRPr="00C66177" w:rsidRDefault="00EF6C1B">
            <w:pPr>
              <w:ind w:left="107"/>
              <w:rPr>
                <w:rFonts w:ascii="Arial" w:eastAsia="Arial" w:hAnsi="Arial" w:cs="Arial"/>
              </w:rPr>
            </w:pPr>
            <w:r w:rsidRPr="00C66177">
              <w:rPr>
                <w:rFonts w:ascii="Arial" w:eastAsia="Arial" w:hAnsi="Arial" w:cs="Arial"/>
                <w:b/>
                <w:spacing w:val="6"/>
              </w:rPr>
              <w:t>T</w:t>
            </w:r>
            <w:r w:rsidRPr="00C66177">
              <w:rPr>
                <w:rFonts w:ascii="Arial" w:eastAsia="Arial" w:hAnsi="Arial" w:cs="Arial"/>
                <w:b/>
                <w:spacing w:val="-8"/>
              </w:rPr>
              <w:t>h</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2"/>
              </w:rPr>
              <w:t>f</w:t>
            </w:r>
            <w:r w:rsidRPr="00C66177">
              <w:rPr>
                <w:rFonts w:ascii="Arial" w:eastAsia="Arial" w:hAnsi="Arial" w:cs="Arial"/>
                <w:b/>
                <w:spacing w:val="1"/>
              </w:rPr>
              <w:t>i</w:t>
            </w:r>
            <w:r w:rsidRPr="00C66177">
              <w:rPr>
                <w:rFonts w:ascii="Arial" w:eastAsia="Arial" w:hAnsi="Arial" w:cs="Arial"/>
                <w:b/>
                <w:spacing w:val="-1"/>
              </w:rPr>
              <w:t>gu</w:t>
            </w:r>
            <w:r w:rsidRPr="00C66177">
              <w:rPr>
                <w:rFonts w:ascii="Arial" w:eastAsia="Arial" w:hAnsi="Arial" w:cs="Arial"/>
                <w:b/>
                <w:spacing w:val="-6"/>
              </w:rPr>
              <w:t>r</w:t>
            </w:r>
            <w:r w:rsidRPr="00C66177">
              <w:rPr>
                <w:rFonts w:ascii="Arial" w:eastAsia="Arial" w:hAnsi="Arial" w:cs="Arial"/>
                <w:b/>
              </w:rPr>
              <w:t>e</w:t>
            </w:r>
            <w:r w:rsidRPr="00C66177">
              <w:rPr>
                <w:rFonts w:ascii="Arial" w:eastAsia="Arial" w:hAnsi="Arial" w:cs="Arial"/>
                <w:b/>
                <w:spacing w:val="6"/>
              </w:rPr>
              <w:t xml:space="preserve"> </w:t>
            </w:r>
            <w:r w:rsidRPr="00C66177">
              <w:rPr>
                <w:rFonts w:ascii="Arial" w:eastAsia="Arial" w:hAnsi="Arial" w:cs="Arial"/>
                <w:b/>
                <w:spacing w:val="-8"/>
              </w:rPr>
              <w:t>h</w:t>
            </w:r>
            <w:r w:rsidRPr="00C66177">
              <w:rPr>
                <w:rFonts w:ascii="Arial" w:eastAsia="Arial" w:hAnsi="Arial" w:cs="Arial"/>
                <w:b/>
                <w:spacing w:val="3"/>
              </w:rPr>
              <w:t>e</w:t>
            </w:r>
            <w:r w:rsidRPr="00C66177">
              <w:rPr>
                <w:rFonts w:ascii="Arial" w:eastAsia="Arial" w:hAnsi="Arial" w:cs="Arial"/>
                <w:b/>
                <w:spacing w:val="1"/>
              </w:rPr>
              <w:t>l</w:t>
            </w:r>
            <w:r w:rsidRPr="00C66177">
              <w:rPr>
                <w:rFonts w:ascii="Arial" w:eastAsia="Arial" w:hAnsi="Arial" w:cs="Arial"/>
                <w:b/>
                <w:spacing w:val="-8"/>
              </w:rPr>
              <w:t>p</w:t>
            </w:r>
            <w:r w:rsidRPr="00C66177">
              <w:rPr>
                <w:rFonts w:ascii="Arial" w:eastAsia="Arial" w:hAnsi="Arial" w:cs="Arial"/>
                <w:b/>
              </w:rPr>
              <w:t>s</w:t>
            </w:r>
            <w:r w:rsidRPr="00C66177">
              <w:rPr>
                <w:rFonts w:ascii="Arial" w:eastAsia="Arial" w:hAnsi="Arial" w:cs="Arial"/>
                <w:b/>
                <w:spacing w:val="9"/>
              </w:rPr>
              <w:t xml:space="preserve"> </w:t>
            </w:r>
            <w:r w:rsidRPr="00C66177">
              <w:rPr>
                <w:rFonts w:ascii="Arial" w:eastAsia="Arial" w:hAnsi="Arial" w:cs="Arial"/>
                <w:b/>
                <w:spacing w:val="-2"/>
              </w:rPr>
              <w:t>t</w:t>
            </w:r>
            <w:r w:rsidRPr="00C66177">
              <w:rPr>
                <w:rFonts w:ascii="Arial" w:eastAsia="Arial" w:hAnsi="Arial" w:cs="Arial"/>
                <w:b/>
              </w:rPr>
              <w:t>o</w:t>
            </w:r>
            <w:r w:rsidRPr="00C66177">
              <w:rPr>
                <w:rFonts w:ascii="Arial" w:eastAsia="Arial" w:hAnsi="Arial" w:cs="Arial"/>
                <w:b/>
                <w:spacing w:val="2"/>
              </w:rPr>
              <w:t xml:space="preserve"> </w:t>
            </w:r>
            <w:r w:rsidRPr="00C66177">
              <w:rPr>
                <w:rFonts w:ascii="Arial" w:eastAsia="Arial" w:hAnsi="Arial" w:cs="Arial"/>
                <w:b/>
                <w:spacing w:val="1"/>
              </w:rPr>
              <w:t>i</w:t>
            </w:r>
            <w:r w:rsidRPr="00C66177">
              <w:rPr>
                <w:rFonts w:ascii="Arial" w:eastAsia="Arial" w:hAnsi="Arial" w:cs="Arial"/>
                <w:b/>
                <w:spacing w:val="-6"/>
              </w:rPr>
              <w:t>m</w:t>
            </w:r>
            <w:r w:rsidRPr="00C66177">
              <w:rPr>
                <w:rFonts w:ascii="Arial" w:eastAsia="Arial" w:hAnsi="Arial" w:cs="Arial"/>
                <w:b/>
                <w:spacing w:val="3"/>
              </w:rPr>
              <w:t>a</w:t>
            </w:r>
            <w:r w:rsidRPr="00C66177">
              <w:rPr>
                <w:rFonts w:ascii="Arial" w:eastAsia="Arial" w:hAnsi="Arial" w:cs="Arial"/>
                <w:b/>
                <w:spacing w:val="-1"/>
              </w:rPr>
              <w:t>g</w:t>
            </w:r>
            <w:r w:rsidRPr="00C66177">
              <w:rPr>
                <w:rFonts w:ascii="Arial" w:eastAsia="Arial" w:hAnsi="Arial" w:cs="Arial"/>
                <w:b/>
                <w:spacing w:val="1"/>
              </w:rPr>
              <w:t>i</w:t>
            </w:r>
            <w:r w:rsidRPr="00C66177">
              <w:rPr>
                <w:rFonts w:ascii="Arial" w:eastAsia="Arial" w:hAnsi="Arial" w:cs="Arial"/>
                <w:b/>
                <w:spacing w:val="-8"/>
              </w:rPr>
              <w:t>n</w:t>
            </w:r>
            <w:r w:rsidRPr="00C66177">
              <w:rPr>
                <w:rFonts w:ascii="Arial" w:eastAsia="Arial" w:hAnsi="Arial" w:cs="Arial"/>
                <w:b/>
              </w:rPr>
              <w:t>e</w:t>
            </w:r>
            <w:r w:rsidRPr="00C66177">
              <w:rPr>
                <w:rFonts w:ascii="Arial" w:eastAsia="Arial" w:hAnsi="Arial" w:cs="Arial"/>
                <w:b/>
                <w:spacing w:val="7"/>
              </w:rPr>
              <w:t xml:space="preserve"> </w:t>
            </w:r>
            <w:r w:rsidRPr="00C66177">
              <w:rPr>
                <w:rFonts w:ascii="Arial" w:eastAsia="Arial" w:hAnsi="Arial" w:cs="Arial"/>
                <w:b/>
                <w:spacing w:val="-2"/>
              </w:rPr>
              <w:t>t</w:t>
            </w:r>
            <w:r w:rsidRPr="00C66177">
              <w:rPr>
                <w:rFonts w:ascii="Arial" w:eastAsia="Arial" w:hAnsi="Arial" w:cs="Arial"/>
                <w:b/>
                <w:spacing w:val="-8"/>
              </w:rPr>
              <w:t>h</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1"/>
              </w:rPr>
              <w:t>m</w:t>
            </w:r>
            <w:r w:rsidRPr="00C66177">
              <w:rPr>
                <w:rFonts w:ascii="Arial" w:eastAsia="Arial" w:hAnsi="Arial" w:cs="Arial"/>
                <w:b/>
                <w:spacing w:val="-1"/>
              </w:rPr>
              <w:t>o</w:t>
            </w:r>
            <w:r w:rsidRPr="00C66177">
              <w:rPr>
                <w:rFonts w:ascii="Arial" w:eastAsia="Arial" w:hAnsi="Arial" w:cs="Arial"/>
                <w:b/>
                <w:spacing w:val="-8"/>
              </w:rPr>
              <w:t>d</w:t>
            </w:r>
            <w:r w:rsidRPr="00C66177">
              <w:rPr>
                <w:rFonts w:ascii="Arial" w:eastAsia="Arial" w:hAnsi="Arial" w:cs="Arial"/>
                <w:b/>
                <w:spacing w:val="3"/>
              </w:rPr>
              <w:t>e</w:t>
            </w:r>
            <w:r w:rsidRPr="00C66177">
              <w:rPr>
                <w:rFonts w:ascii="Arial" w:eastAsia="Arial" w:hAnsi="Arial" w:cs="Arial"/>
                <w:b/>
                <w:w w:val="101"/>
              </w:rPr>
              <w:t>l</w:t>
            </w:r>
          </w:p>
        </w:tc>
        <w:tc>
          <w:tcPr>
            <w:tcW w:w="3796" w:type="dxa"/>
            <w:tcBorders>
              <w:top w:val="single" w:sz="4" w:space="0" w:color="000000"/>
              <w:left w:val="single" w:sz="4" w:space="0" w:color="000000"/>
              <w:bottom w:val="single" w:sz="4" w:space="0" w:color="000000"/>
              <w:right w:val="single" w:sz="4" w:space="0" w:color="000000"/>
            </w:tcBorders>
          </w:tcPr>
          <w:p w14:paraId="5E03A45A" w14:textId="77777777" w:rsidR="00551722" w:rsidRPr="00C66177" w:rsidRDefault="00551722" w:rsidP="00551722">
            <w:pPr>
              <w:rPr>
                <w:rFonts w:ascii="Arial" w:hAnsi="Arial" w:cs="Arial"/>
                <w:lang w:val="en-GB"/>
              </w:rPr>
            </w:pPr>
            <w:r w:rsidRPr="00C66177">
              <w:rPr>
                <w:rFonts w:ascii="Arial" w:hAnsi="Arial" w:cs="Arial"/>
                <w:lang w:val="en-GB"/>
              </w:rPr>
              <w:t>We appreciate the positive comment. The figure has been slightly improved for better clarity and presentation.</w:t>
            </w:r>
          </w:p>
          <w:p w14:paraId="498304FA" w14:textId="77777777" w:rsidR="00CE640B" w:rsidRPr="00C66177" w:rsidRDefault="00CE640B">
            <w:pPr>
              <w:rPr>
                <w:rFonts w:ascii="Arial" w:hAnsi="Arial" w:cs="Arial"/>
              </w:rPr>
            </w:pPr>
          </w:p>
        </w:tc>
      </w:tr>
      <w:tr w:rsidR="00CE640B" w:rsidRPr="00C66177" w14:paraId="7B6DA57B" w14:textId="77777777">
        <w:trPr>
          <w:trHeight w:hRule="exact" w:val="1160"/>
        </w:trPr>
        <w:tc>
          <w:tcPr>
            <w:tcW w:w="4970" w:type="dxa"/>
            <w:tcBorders>
              <w:top w:val="single" w:sz="4" w:space="0" w:color="000000"/>
              <w:left w:val="single" w:sz="4" w:space="0" w:color="000000"/>
              <w:bottom w:val="single" w:sz="4" w:space="0" w:color="000000"/>
              <w:right w:val="single" w:sz="4" w:space="0" w:color="000000"/>
            </w:tcBorders>
          </w:tcPr>
          <w:p w14:paraId="6030EF4F" w14:textId="77777777" w:rsidR="00CE640B" w:rsidRPr="00C66177" w:rsidRDefault="00EF6C1B">
            <w:pPr>
              <w:spacing w:before="6"/>
              <w:ind w:left="107" w:right="58"/>
              <w:rPr>
                <w:rFonts w:ascii="Arial" w:eastAsia="Arial" w:hAnsi="Arial" w:cs="Arial"/>
              </w:rPr>
            </w:pPr>
            <w:r w:rsidRPr="00C66177">
              <w:rPr>
                <w:rFonts w:ascii="Arial" w:eastAsia="Arial" w:hAnsi="Arial" w:cs="Arial"/>
                <w:b/>
                <w:spacing w:val="3"/>
              </w:rPr>
              <w:t>11</w:t>
            </w:r>
            <w:r w:rsidRPr="00C66177">
              <w:rPr>
                <w:rFonts w:ascii="Arial" w:eastAsia="Arial" w:hAnsi="Arial" w:cs="Arial"/>
                <w:b/>
              </w:rPr>
              <w:t>.</w:t>
            </w:r>
            <w:r w:rsidRPr="00C66177">
              <w:rPr>
                <w:rFonts w:ascii="Arial" w:eastAsia="Arial" w:hAnsi="Arial" w:cs="Arial"/>
                <w:b/>
                <w:spacing w:val="-3"/>
              </w:rPr>
              <w:t xml:space="preserve"> </w:t>
            </w:r>
            <w:r w:rsidRPr="00C66177">
              <w:rPr>
                <w:rFonts w:ascii="Arial" w:eastAsia="Arial" w:hAnsi="Arial" w:cs="Arial"/>
                <w:b/>
                <w:spacing w:val="-2"/>
              </w:rPr>
              <w:t>D</w:t>
            </w:r>
            <w:r w:rsidRPr="00C66177">
              <w:rPr>
                <w:rFonts w:ascii="Arial" w:eastAsia="Arial" w:hAnsi="Arial" w:cs="Arial"/>
                <w:b/>
                <w:spacing w:val="-1"/>
              </w:rPr>
              <w:t>o</w:t>
            </w:r>
            <w:r w:rsidRPr="00C66177">
              <w:rPr>
                <w:rFonts w:ascii="Arial" w:eastAsia="Arial" w:hAnsi="Arial" w:cs="Arial"/>
                <w:b/>
                <w:spacing w:val="-4"/>
              </w:rPr>
              <w:t>e</w:t>
            </w:r>
            <w:r w:rsidRPr="00C66177">
              <w:rPr>
                <w:rFonts w:ascii="Arial" w:eastAsia="Arial" w:hAnsi="Arial" w:cs="Arial"/>
                <w:b/>
              </w:rPr>
              <w:t>s</w:t>
            </w:r>
            <w:r w:rsidRPr="00C66177">
              <w:rPr>
                <w:rFonts w:ascii="Arial" w:eastAsia="Arial" w:hAnsi="Arial" w:cs="Arial"/>
                <w:b/>
                <w:spacing w:val="5"/>
              </w:rPr>
              <w:t xml:space="preserve">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2"/>
              </w:rPr>
              <w:t xml:space="preserve"> </w:t>
            </w:r>
            <w:r w:rsidRPr="00C66177">
              <w:rPr>
                <w:rFonts w:ascii="Arial" w:eastAsia="Arial" w:hAnsi="Arial" w:cs="Arial"/>
                <w:b/>
                <w:spacing w:val="-1"/>
              </w:rPr>
              <w:t>d</w:t>
            </w:r>
            <w:r w:rsidRPr="00C66177">
              <w:rPr>
                <w:rFonts w:ascii="Arial" w:eastAsia="Arial" w:hAnsi="Arial" w:cs="Arial"/>
                <w:b/>
                <w:spacing w:val="-6"/>
              </w:rPr>
              <w:t>i</w:t>
            </w:r>
            <w:r w:rsidRPr="00C66177">
              <w:rPr>
                <w:rFonts w:ascii="Arial" w:eastAsia="Arial" w:hAnsi="Arial" w:cs="Arial"/>
                <w:b/>
                <w:spacing w:val="3"/>
              </w:rPr>
              <w:t>sc</w:t>
            </w:r>
            <w:r w:rsidRPr="00C66177">
              <w:rPr>
                <w:rFonts w:ascii="Arial" w:eastAsia="Arial" w:hAnsi="Arial" w:cs="Arial"/>
                <w:b/>
                <w:spacing w:val="-8"/>
              </w:rPr>
              <w:t>u</w:t>
            </w:r>
            <w:r w:rsidRPr="00C66177">
              <w:rPr>
                <w:rFonts w:ascii="Arial" w:eastAsia="Arial" w:hAnsi="Arial" w:cs="Arial"/>
                <w:b/>
                <w:spacing w:val="3"/>
              </w:rPr>
              <w:t>s</w:t>
            </w:r>
            <w:r w:rsidRPr="00C66177">
              <w:rPr>
                <w:rFonts w:ascii="Arial" w:eastAsia="Arial" w:hAnsi="Arial" w:cs="Arial"/>
                <w:b/>
                <w:spacing w:val="-4"/>
              </w:rPr>
              <w:t>s</w:t>
            </w:r>
            <w:r w:rsidRPr="00C66177">
              <w:rPr>
                <w:rFonts w:ascii="Arial" w:eastAsia="Arial" w:hAnsi="Arial" w:cs="Arial"/>
                <w:b/>
                <w:spacing w:val="1"/>
              </w:rPr>
              <w:t>i</w:t>
            </w:r>
            <w:r w:rsidRPr="00C66177">
              <w:rPr>
                <w:rFonts w:ascii="Arial" w:eastAsia="Arial" w:hAnsi="Arial" w:cs="Arial"/>
                <w:b/>
                <w:spacing w:val="-1"/>
              </w:rPr>
              <w:t>o</w:t>
            </w:r>
            <w:r w:rsidRPr="00C66177">
              <w:rPr>
                <w:rFonts w:ascii="Arial" w:eastAsia="Arial" w:hAnsi="Arial" w:cs="Arial"/>
                <w:b/>
              </w:rPr>
              <w:t>n</w:t>
            </w:r>
            <w:r w:rsidRPr="00C66177">
              <w:rPr>
                <w:rFonts w:ascii="Arial" w:eastAsia="Arial" w:hAnsi="Arial" w:cs="Arial"/>
                <w:b/>
                <w:spacing w:val="2"/>
              </w:rPr>
              <w:t xml:space="preserve"> </w:t>
            </w:r>
            <w:r w:rsidRPr="00C66177">
              <w:rPr>
                <w:rFonts w:ascii="Arial" w:eastAsia="Arial" w:hAnsi="Arial" w:cs="Arial"/>
                <w:b/>
                <w:spacing w:val="-6"/>
              </w:rPr>
              <w:t>r</w:t>
            </w:r>
            <w:r w:rsidRPr="00C66177">
              <w:rPr>
                <w:rFonts w:ascii="Arial" w:eastAsia="Arial" w:hAnsi="Arial" w:cs="Arial"/>
                <w:b/>
                <w:spacing w:val="3"/>
              </w:rPr>
              <w:t>e</w:t>
            </w:r>
            <w:r w:rsidRPr="00C66177">
              <w:rPr>
                <w:rFonts w:ascii="Arial" w:eastAsia="Arial" w:hAnsi="Arial" w:cs="Arial"/>
                <w:b/>
                <w:spacing w:val="1"/>
              </w:rPr>
              <w:t>l</w:t>
            </w:r>
            <w:r w:rsidRPr="00C66177">
              <w:rPr>
                <w:rFonts w:ascii="Arial" w:eastAsia="Arial" w:hAnsi="Arial" w:cs="Arial"/>
                <w:b/>
                <w:spacing w:val="3"/>
              </w:rPr>
              <w:t>a</w:t>
            </w:r>
            <w:r w:rsidRPr="00C66177">
              <w:rPr>
                <w:rFonts w:ascii="Arial" w:eastAsia="Arial" w:hAnsi="Arial" w:cs="Arial"/>
                <w:b/>
                <w:spacing w:val="-9"/>
              </w:rPr>
              <w:t>t</w:t>
            </w:r>
            <w:r w:rsidRPr="00C66177">
              <w:rPr>
                <w:rFonts w:ascii="Arial" w:eastAsia="Arial" w:hAnsi="Arial" w:cs="Arial"/>
                <w:b/>
              </w:rPr>
              <w:t>e</w:t>
            </w:r>
            <w:r w:rsidRPr="00C66177">
              <w:rPr>
                <w:rFonts w:ascii="Arial" w:eastAsia="Arial" w:hAnsi="Arial" w:cs="Arial"/>
                <w:b/>
                <w:spacing w:val="6"/>
              </w:rPr>
              <w:t xml:space="preserve"> </w:t>
            </w:r>
            <w:r w:rsidRPr="00C66177">
              <w:rPr>
                <w:rFonts w:ascii="Arial" w:eastAsia="Arial" w:hAnsi="Arial" w:cs="Arial"/>
                <w:b/>
                <w:spacing w:val="-2"/>
              </w:rPr>
              <w:t>f</w:t>
            </w:r>
            <w:r w:rsidRPr="00C66177">
              <w:rPr>
                <w:rFonts w:ascii="Arial" w:eastAsia="Arial" w:hAnsi="Arial" w:cs="Arial"/>
                <w:b/>
                <w:spacing w:val="1"/>
              </w:rPr>
              <w:t>i</w:t>
            </w:r>
            <w:r w:rsidRPr="00C66177">
              <w:rPr>
                <w:rFonts w:ascii="Arial" w:eastAsia="Arial" w:hAnsi="Arial" w:cs="Arial"/>
                <w:b/>
                <w:spacing w:val="-1"/>
              </w:rPr>
              <w:t>nd</w:t>
            </w:r>
            <w:r w:rsidRPr="00C66177">
              <w:rPr>
                <w:rFonts w:ascii="Arial" w:eastAsia="Arial" w:hAnsi="Arial" w:cs="Arial"/>
                <w:b/>
                <w:spacing w:val="1"/>
              </w:rPr>
              <w:t>i</w:t>
            </w:r>
            <w:r w:rsidRPr="00C66177">
              <w:rPr>
                <w:rFonts w:ascii="Arial" w:eastAsia="Arial" w:hAnsi="Arial" w:cs="Arial"/>
                <w:b/>
                <w:spacing w:val="-8"/>
              </w:rPr>
              <w:t>n</w:t>
            </w:r>
            <w:r w:rsidRPr="00C66177">
              <w:rPr>
                <w:rFonts w:ascii="Arial" w:eastAsia="Arial" w:hAnsi="Arial" w:cs="Arial"/>
                <w:b/>
                <w:spacing w:val="-1"/>
              </w:rPr>
              <w:t>g</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2"/>
              </w:rPr>
              <w:t>t</w:t>
            </w:r>
            <w:r w:rsidRPr="00C66177">
              <w:rPr>
                <w:rFonts w:ascii="Arial" w:eastAsia="Arial" w:hAnsi="Arial" w:cs="Arial"/>
                <w:b/>
              </w:rPr>
              <w:t>o</w:t>
            </w:r>
            <w:r w:rsidRPr="00C66177">
              <w:rPr>
                <w:rFonts w:ascii="Arial" w:eastAsia="Arial" w:hAnsi="Arial" w:cs="Arial"/>
                <w:b/>
                <w:spacing w:val="-6"/>
              </w:rPr>
              <w:t xml:space="preserve"> </w:t>
            </w:r>
            <w:r w:rsidRPr="00C66177">
              <w:rPr>
                <w:rFonts w:ascii="Arial" w:eastAsia="Arial" w:hAnsi="Arial" w:cs="Arial"/>
                <w:b/>
                <w:spacing w:val="-4"/>
              </w:rPr>
              <w:t>e</w:t>
            </w:r>
            <w:r w:rsidRPr="00C66177">
              <w:rPr>
                <w:rFonts w:ascii="Arial" w:eastAsia="Arial" w:hAnsi="Arial" w:cs="Arial"/>
                <w:b/>
                <w:spacing w:val="3"/>
              </w:rPr>
              <w:t>x</w:t>
            </w:r>
            <w:r w:rsidRPr="00C66177">
              <w:rPr>
                <w:rFonts w:ascii="Arial" w:eastAsia="Arial" w:hAnsi="Arial" w:cs="Arial"/>
                <w:b/>
                <w:spacing w:val="1"/>
                <w:w w:val="101"/>
              </w:rPr>
              <w:t>i</w:t>
            </w:r>
            <w:r w:rsidRPr="00C66177">
              <w:rPr>
                <w:rFonts w:ascii="Arial" w:eastAsia="Arial" w:hAnsi="Arial" w:cs="Arial"/>
                <w:b/>
                <w:spacing w:val="3"/>
              </w:rPr>
              <w:t>s</w:t>
            </w:r>
            <w:r w:rsidRPr="00C66177">
              <w:rPr>
                <w:rFonts w:ascii="Arial" w:eastAsia="Arial" w:hAnsi="Arial" w:cs="Arial"/>
                <w:b/>
                <w:spacing w:val="-2"/>
              </w:rPr>
              <w:t>t</w:t>
            </w:r>
            <w:r w:rsidRPr="00C66177">
              <w:rPr>
                <w:rFonts w:ascii="Arial" w:eastAsia="Arial" w:hAnsi="Arial" w:cs="Arial"/>
                <w:b/>
                <w:spacing w:val="1"/>
                <w:w w:val="101"/>
              </w:rPr>
              <w:t>i</w:t>
            </w:r>
            <w:r w:rsidRPr="00C66177">
              <w:rPr>
                <w:rFonts w:ascii="Arial" w:eastAsia="Arial" w:hAnsi="Arial" w:cs="Arial"/>
                <w:b/>
                <w:spacing w:val="-1"/>
              </w:rPr>
              <w:t>n</w:t>
            </w:r>
            <w:r w:rsidRPr="00C66177">
              <w:rPr>
                <w:rFonts w:ascii="Arial" w:eastAsia="Arial" w:hAnsi="Arial" w:cs="Arial"/>
                <w:b/>
              </w:rPr>
              <w:t xml:space="preserve">g </w:t>
            </w:r>
            <w:r w:rsidRPr="00C66177">
              <w:rPr>
                <w:rFonts w:ascii="Arial" w:eastAsia="Arial" w:hAnsi="Arial" w:cs="Arial"/>
                <w:b/>
                <w:spacing w:val="1"/>
                <w:w w:val="101"/>
              </w:rPr>
              <w:t>li</w:t>
            </w:r>
            <w:r w:rsidRPr="00C66177">
              <w:rPr>
                <w:rFonts w:ascii="Arial" w:eastAsia="Arial" w:hAnsi="Arial" w:cs="Arial"/>
                <w:b/>
                <w:spacing w:val="-2"/>
              </w:rPr>
              <w:t>t</w:t>
            </w:r>
            <w:r w:rsidRPr="00C66177">
              <w:rPr>
                <w:rFonts w:ascii="Arial" w:eastAsia="Arial" w:hAnsi="Arial" w:cs="Arial"/>
                <w:b/>
                <w:spacing w:val="3"/>
              </w:rPr>
              <w:t>e</w:t>
            </w:r>
            <w:r w:rsidRPr="00C66177">
              <w:rPr>
                <w:rFonts w:ascii="Arial" w:eastAsia="Arial" w:hAnsi="Arial" w:cs="Arial"/>
                <w:b/>
                <w:spacing w:val="-6"/>
              </w:rPr>
              <w:t>r</w:t>
            </w:r>
            <w:r w:rsidRPr="00C66177">
              <w:rPr>
                <w:rFonts w:ascii="Arial" w:eastAsia="Arial" w:hAnsi="Arial" w:cs="Arial"/>
                <w:b/>
                <w:spacing w:val="3"/>
              </w:rPr>
              <w:t>a</w:t>
            </w:r>
            <w:r w:rsidRPr="00C66177">
              <w:rPr>
                <w:rFonts w:ascii="Arial" w:eastAsia="Arial" w:hAnsi="Arial" w:cs="Arial"/>
                <w:b/>
                <w:spacing w:val="-2"/>
              </w:rPr>
              <w:t>t</w:t>
            </w:r>
            <w:r w:rsidRPr="00C66177">
              <w:rPr>
                <w:rFonts w:ascii="Arial" w:eastAsia="Arial" w:hAnsi="Arial" w:cs="Arial"/>
                <w:b/>
                <w:spacing w:val="-1"/>
              </w:rPr>
              <w:t>u</w:t>
            </w:r>
            <w:r w:rsidRPr="00C66177">
              <w:rPr>
                <w:rFonts w:ascii="Arial" w:eastAsia="Arial" w:hAnsi="Arial" w:cs="Arial"/>
                <w:b/>
                <w:spacing w:val="1"/>
              </w:rPr>
              <w:t>r</w:t>
            </w:r>
            <w:r w:rsidRPr="00C66177">
              <w:rPr>
                <w:rFonts w:ascii="Arial" w:eastAsia="Arial" w:hAnsi="Arial" w:cs="Arial"/>
                <w:b/>
                <w:spacing w:val="3"/>
              </w:rPr>
              <w:t>e</w:t>
            </w:r>
            <w:r w:rsidRPr="00C66177">
              <w:rPr>
                <w:rFonts w:ascii="Arial" w:eastAsia="Arial" w:hAnsi="Arial" w:cs="Arial"/>
                <w:b/>
              </w:rPr>
              <w:t>?</w:t>
            </w:r>
          </w:p>
          <w:p w14:paraId="5059955F" w14:textId="77777777" w:rsidR="00CE640B" w:rsidRPr="00C66177" w:rsidRDefault="00EF6C1B">
            <w:pPr>
              <w:spacing w:line="220" w:lineRule="exact"/>
              <w:ind w:left="107"/>
              <w:rPr>
                <w:rFonts w:ascii="Arial" w:eastAsia="Arial" w:hAnsi="Arial" w:cs="Arial"/>
              </w:rPr>
            </w:pPr>
            <w:r w:rsidRPr="00C66177">
              <w:rPr>
                <w:rFonts w:ascii="Arial" w:eastAsia="Arial" w:hAnsi="Arial" w:cs="Arial"/>
                <w:color w:val="404040"/>
                <w:spacing w:val="-2"/>
              </w:rPr>
              <w:t>R</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spacing w:val="-4"/>
              </w:rPr>
              <w:t>n</w:t>
            </w:r>
            <w:r w:rsidRPr="00C66177">
              <w:rPr>
                <w:rFonts w:ascii="Arial" w:eastAsia="Arial" w:hAnsi="Arial" w:cs="Arial"/>
                <w:color w:val="404040"/>
              </w:rPr>
              <w:t>g</w:t>
            </w:r>
            <w:r w:rsidRPr="00C66177">
              <w:rPr>
                <w:rFonts w:ascii="Arial" w:eastAsia="Arial" w:hAnsi="Arial" w:cs="Arial"/>
                <w:color w:val="404040"/>
                <w:spacing w:val="6"/>
              </w:rPr>
              <w:t xml:space="preserve"> </w:t>
            </w:r>
            <w:r w:rsidRPr="00C66177">
              <w:rPr>
                <w:rFonts w:ascii="Arial" w:eastAsia="Arial" w:hAnsi="Arial" w:cs="Arial"/>
                <w:color w:val="404040"/>
                <w:spacing w:val="-5"/>
              </w:rPr>
              <w:t>S</w:t>
            </w:r>
            <w:r w:rsidRPr="00C66177">
              <w:rPr>
                <w:rFonts w:ascii="Arial" w:eastAsia="Arial" w:hAnsi="Arial" w:cs="Arial"/>
                <w:color w:val="404040"/>
              </w:rPr>
              <w:t>c</w:t>
            </w:r>
            <w:r w:rsidRPr="00C66177">
              <w:rPr>
                <w:rFonts w:ascii="Arial" w:eastAsia="Arial" w:hAnsi="Arial" w:cs="Arial"/>
                <w:color w:val="404040"/>
                <w:spacing w:val="3"/>
              </w:rPr>
              <w:t>a</w:t>
            </w:r>
            <w:r w:rsidRPr="00C66177">
              <w:rPr>
                <w:rFonts w:ascii="Arial" w:eastAsia="Arial" w:hAnsi="Arial" w:cs="Arial"/>
                <w:color w:val="404040"/>
                <w:spacing w:val="-9"/>
              </w:rPr>
              <w:t>l</w:t>
            </w:r>
            <w:r w:rsidRPr="00C66177">
              <w:rPr>
                <w:rFonts w:ascii="Arial" w:eastAsia="Arial" w:hAnsi="Arial" w:cs="Arial"/>
                <w:color w:val="404040"/>
                <w:spacing w:val="3"/>
              </w:rPr>
              <w:t>e</w:t>
            </w:r>
            <w:r w:rsidRPr="00C66177">
              <w:rPr>
                <w:rFonts w:ascii="Arial" w:eastAsia="Arial" w:hAnsi="Arial" w:cs="Arial"/>
                <w:color w:val="404040"/>
                <w:w w:val="101"/>
              </w:rPr>
              <w:t>:</w:t>
            </w:r>
          </w:p>
          <w:p w14:paraId="17C43807" w14:textId="77777777" w:rsidR="00CE640B" w:rsidRPr="00C66177" w:rsidRDefault="00EF6C1B">
            <w:pPr>
              <w:ind w:left="107"/>
              <w:rPr>
                <w:rFonts w:ascii="Arial" w:eastAsia="Arial" w:hAnsi="Arial" w:cs="Arial"/>
              </w:rPr>
            </w:pPr>
            <w:r w:rsidRPr="00C66177">
              <w:rPr>
                <w:rFonts w:ascii="Arial" w:eastAsia="Arial" w:hAnsi="Arial" w:cs="Arial"/>
                <w:color w:val="404040"/>
              </w:rPr>
              <w:t>5</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E</w:t>
            </w:r>
            <w:r w:rsidRPr="00C66177">
              <w:rPr>
                <w:rFonts w:ascii="Arial" w:eastAsia="Arial" w:hAnsi="Arial" w:cs="Arial"/>
                <w:color w:val="404040"/>
                <w:spacing w:val="-7"/>
              </w:rPr>
              <w:t>x</w:t>
            </w:r>
            <w:r w:rsidRPr="00C66177">
              <w:rPr>
                <w:rFonts w:ascii="Arial" w:eastAsia="Arial" w:hAnsi="Arial" w:cs="Arial"/>
                <w:color w:val="404040"/>
              </w:rPr>
              <w:t>c</w:t>
            </w:r>
            <w:r w:rsidRPr="00C66177">
              <w:rPr>
                <w:rFonts w:ascii="Arial" w:eastAsia="Arial" w:hAnsi="Arial" w:cs="Arial"/>
                <w:color w:val="404040"/>
                <w:spacing w:val="3"/>
              </w:rPr>
              <w:t>e</w:t>
            </w:r>
            <w:r w:rsidRPr="00C66177">
              <w:rPr>
                <w:rFonts w:ascii="Arial" w:eastAsia="Arial" w:hAnsi="Arial" w:cs="Arial"/>
                <w:color w:val="404040"/>
                <w:spacing w:val="-2"/>
              </w:rPr>
              <w:t>ll</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4</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1"/>
              </w:rPr>
              <w:t>G</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d</w:t>
            </w:r>
            <w:r w:rsidRPr="00C66177">
              <w:rPr>
                <w:rFonts w:ascii="Arial" w:eastAsia="Arial" w:hAnsi="Arial" w:cs="Arial"/>
                <w:color w:val="404040"/>
                <w:spacing w:val="-2"/>
              </w:rPr>
              <w:t xml:space="preserve"> </w:t>
            </w:r>
            <w:r w:rsidRPr="00C66177">
              <w:rPr>
                <w:rFonts w:ascii="Arial" w:eastAsia="Arial" w:hAnsi="Arial" w:cs="Arial"/>
                <w:color w:val="404040"/>
              </w:rPr>
              <w:t>3</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5"/>
              </w:rPr>
              <w:t>S</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rPr>
              <w:t>s</w:t>
            </w:r>
            <w:r w:rsidRPr="00C66177">
              <w:rPr>
                <w:rFonts w:ascii="Arial" w:eastAsia="Arial" w:hAnsi="Arial" w:cs="Arial"/>
                <w:color w:val="404040"/>
                <w:spacing w:val="-6"/>
              </w:rPr>
              <w:t>f</w:t>
            </w:r>
            <w:r w:rsidRPr="00C66177">
              <w:rPr>
                <w:rFonts w:ascii="Arial" w:eastAsia="Arial" w:hAnsi="Arial" w:cs="Arial"/>
                <w:color w:val="404040"/>
                <w:spacing w:val="3"/>
              </w:rPr>
              <w:t>a</w:t>
            </w:r>
            <w:r w:rsidRPr="00C66177">
              <w:rPr>
                <w:rFonts w:ascii="Arial" w:eastAsia="Arial" w:hAnsi="Arial" w:cs="Arial"/>
                <w:color w:val="404040"/>
              </w:rPr>
              <w:t>c</w:t>
            </w:r>
            <w:r w:rsidRPr="00C66177">
              <w:rPr>
                <w:rFonts w:ascii="Arial" w:eastAsia="Arial" w:hAnsi="Arial" w:cs="Arial"/>
                <w:color w:val="404040"/>
                <w:spacing w:val="-6"/>
              </w:rPr>
              <w:t>t</w:t>
            </w:r>
            <w:r w:rsidRPr="00C66177">
              <w:rPr>
                <w:rFonts w:ascii="Arial" w:eastAsia="Arial" w:hAnsi="Arial" w:cs="Arial"/>
                <w:color w:val="404040"/>
                <w:spacing w:val="3"/>
              </w:rPr>
              <w:t>o</w:t>
            </w:r>
            <w:r w:rsidRPr="00C66177">
              <w:rPr>
                <w:rFonts w:ascii="Arial" w:eastAsia="Arial" w:hAnsi="Arial" w:cs="Arial"/>
                <w:color w:val="404040"/>
                <w:spacing w:val="-2"/>
              </w:rPr>
              <w:t>r</w:t>
            </w:r>
            <w:r w:rsidRPr="00C66177">
              <w:rPr>
                <w:rFonts w:ascii="Arial" w:eastAsia="Arial" w:hAnsi="Arial" w:cs="Arial"/>
                <w:color w:val="404040"/>
              </w:rPr>
              <w:t>y</w:t>
            </w:r>
            <w:r w:rsidRPr="00C66177">
              <w:rPr>
                <w:rFonts w:ascii="Arial" w:eastAsia="Arial" w:hAnsi="Arial" w:cs="Arial"/>
                <w:color w:val="404040"/>
                <w:spacing w:val="3"/>
              </w:rPr>
              <w:t xml:space="preserve"> </w:t>
            </w:r>
            <w:r w:rsidRPr="00C66177">
              <w:rPr>
                <w:rFonts w:ascii="Arial" w:eastAsia="Arial" w:hAnsi="Arial" w:cs="Arial"/>
                <w:color w:val="404040"/>
              </w:rPr>
              <w:t>2</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e</w:t>
            </w:r>
            <w:r w:rsidRPr="00C66177">
              <w:rPr>
                <w:rFonts w:ascii="Arial" w:eastAsia="Arial" w:hAnsi="Arial" w:cs="Arial"/>
                <w:color w:val="404040"/>
                <w:spacing w:val="3"/>
              </w:rPr>
              <w:t>ed</w:t>
            </w:r>
            <w:r w:rsidRPr="00C66177">
              <w:rPr>
                <w:rFonts w:ascii="Arial" w:eastAsia="Arial" w:hAnsi="Arial" w:cs="Arial"/>
                <w:color w:val="404040"/>
              </w:rPr>
              <w:t>s</w:t>
            </w:r>
          </w:p>
          <w:p w14:paraId="5DA62834" w14:textId="77777777" w:rsidR="00CE640B" w:rsidRPr="00C66177" w:rsidRDefault="00EF6C1B">
            <w:pPr>
              <w:ind w:left="107"/>
              <w:rPr>
                <w:rFonts w:ascii="Arial" w:eastAsia="Arial" w:hAnsi="Arial" w:cs="Arial"/>
              </w:rPr>
            </w:pPr>
            <w:r w:rsidRPr="00C66177">
              <w:rPr>
                <w:rFonts w:ascii="Arial" w:eastAsia="Arial" w:hAnsi="Arial" w:cs="Arial"/>
                <w:color w:val="404040"/>
                <w:spacing w:val="1"/>
              </w:rPr>
              <w:t>I</w:t>
            </w:r>
            <w:r w:rsidRPr="00C66177">
              <w:rPr>
                <w:rFonts w:ascii="Arial" w:eastAsia="Arial" w:hAnsi="Arial" w:cs="Arial"/>
                <w:color w:val="404040"/>
                <w:spacing w:val="-2"/>
              </w:rPr>
              <w:t>m</w:t>
            </w:r>
            <w:r w:rsidRPr="00C66177">
              <w:rPr>
                <w:rFonts w:ascii="Arial" w:eastAsia="Arial" w:hAnsi="Arial" w:cs="Arial"/>
                <w:color w:val="404040"/>
                <w:spacing w:val="3"/>
              </w:rPr>
              <w:t>p</w:t>
            </w:r>
            <w:r w:rsidRPr="00C66177">
              <w:rPr>
                <w:rFonts w:ascii="Arial" w:eastAsia="Arial" w:hAnsi="Arial" w:cs="Arial"/>
                <w:color w:val="404040"/>
                <w:spacing w:val="-2"/>
              </w:rPr>
              <w:t>r</w:t>
            </w:r>
            <w:r w:rsidRPr="00C66177">
              <w:rPr>
                <w:rFonts w:ascii="Arial" w:eastAsia="Arial" w:hAnsi="Arial" w:cs="Arial"/>
                <w:color w:val="404040"/>
                <w:spacing w:val="3"/>
              </w:rPr>
              <w:t>o</w:t>
            </w:r>
            <w:r w:rsidRPr="00C66177">
              <w:rPr>
                <w:rFonts w:ascii="Arial" w:eastAsia="Arial" w:hAnsi="Arial" w:cs="Arial"/>
                <w:color w:val="404040"/>
                <w:spacing w:val="-7"/>
              </w:rPr>
              <w:t>v</w:t>
            </w:r>
            <w:r w:rsidRPr="00C66177">
              <w:rPr>
                <w:rFonts w:ascii="Arial" w:eastAsia="Arial" w:hAnsi="Arial" w:cs="Arial"/>
                <w:color w:val="404040"/>
                <w:spacing w:val="-4"/>
              </w:rPr>
              <w:t>e</w:t>
            </w:r>
            <w:r w:rsidRPr="00C66177">
              <w:rPr>
                <w:rFonts w:ascii="Arial" w:eastAsia="Arial" w:hAnsi="Arial" w:cs="Arial"/>
                <w:color w:val="404040"/>
                <w:spacing w:val="5"/>
              </w:rPr>
              <w:t>m</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1</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2"/>
              </w:rPr>
              <w:t>P</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 xml:space="preserve">r </w:t>
            </w:r>
            <w:r w:rsidRPr="00C66177">
              <w:rPr>
                <w:rFonts w:ascii="Arial" w:eastAsia="Arial" w:hAnsi="Arial" w:cs="Arial"/>
                <w:color w:val="404040"/>
                <w:spacing w:val="-2"/>
              </w:rPr>
              <w:t>N</w:t>
            </w:r>
            <w:r w:rsidRPr="00C66177">
              <w:rPr>
                <w:rFonts w:ascii="Arial" w:eastAsia="Arial" w:hAnsi="Arial" w:cs="Arial"/>
                <w:color w:val="404040"/>
                <w:spacing w:val="1"/>
              </w:rPr>
              <w:t>/</w:t>
            </w:r>
            <w:r w:rsidRPr="00C66177">
              <w:rPr>
                <w:rFonts w:ascii="Arial" w:eastAsia="Arial" w:hAnsi="Arial" w:cs="Arial"/>
                <w:color w:val="404040"/>
              </w:rPr>
              <w:t>A</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o</w:t>
            </w:r>
            <w:r w:rsidRPr="00C66177">
              <w:rPr>
                <w:rFonts w:ascii="Arial" w:eastAsia="Arial" w:hAnsi="Arial" w:cs="Arial"/>
                <w:color w:val="404040"/>
              </w:rPr>
              <w:t>t</w:t>
            </w:r>
            <w:r w:rsidRPr="00C66177">
              <w:rPr>
                <w:rFonts w:ascii="Arial" w:eastAsia="Arial" w:hAnsi="Arial" w:cs="Arial"/>
                <w:color w:val="404040"/>
                <w:spacing w:val="5"/>
              </w:rPr>
              <w:t xml:space="preserve"> </w:t>
            </w:r>
            <w:r w:rsidRPr="00C66177">
              <w:rPr>
                <w:rFonts w:ascii="Arial" w:eastAsia="Arial" w:hAnsi="Arial" w:cs="Arial"/>
                <w:color w:val="404040"/>
                <w:spacing w:val="-5"/>
              </w:rPr>
              <w:t>A</w:t>
            </w:r>
            <w:r w:rsidRPr="00C66177">
              <w:rPr>
                <w:rFonts w:ascii="Arial" w:eastAsia="Arial" w:hAnsi="Arial" w:cs="Arial"/>
                <w:color w:val="404040"/>
                <w:spacing w:val="3"/>
              </w:rPr>
              <w:t>pp</w:t>
            </w:r>
            <w:r w:rsidRPr="00C66177">
              <w:rPr>
                <w:rFonts w:ascii="Arial" w:eastAsia="Arial" w:hAnsi="Arial" w:cs="Arial"/>
                <w:color w:val="404040"/>
                <w:spacing w:val="-2"/>
              </w:rPr>
              <w:t>li</w:t>
            </w:r>
            <w:r w:rsidRPr="00C66177">
              <w:rPr>
                <w:rFonts w:ascii="Arial" w:eastAsia="Arial" w:hAnsi="Arial" w:cs="Arial"/>
                <w:color w:val="404040"/>
                <w:spacing w:val="-7"/>
              </w:rPr>
              <w:t>c</w:t>
            </w:r>
            <w:r w:rsidRPr="00C66177">
              <w:rPr>
                <w:rFonts w:ascii="Arial" w:eastAsia="Arial" w:hAnsi="Arial" w:cs="Arial"/>
                <w:color w:val="404040"/>
                <w:spacing w:val="3"/>
              </w:rPr>
              <w:t>ab</w:t>
            </w:r>
            <w:r w:rsidRPr="00C66177">
              <w:rPr>
                <w:rFonts w:ascii="Arial" w:eastAsia="Arial" w:hAnsi="Arial" w:cs="Arial"/>
                <w:color w:val="404040"/>
                <w:spacing w:val="-9"/>
              </w:rPr>
              <w:t>l</w:t>
            </w:r>
            <w:r w:rsidRPr="00C66177">
              <w:rPr>
                <w:rFonts w:ascii="Arial" w:eastAsia="Arial" w:hAnsi="Arial" w:cs="Arial"/>
                <w:color w:val="404040"/>
              </w:rPr>
              <w:t>e</w:t>
            </w:r>
          </w:p>
        </w:tc>
        <w:tc>
          <w:tcPr>
            <w:tcW w:w="5129" w:type="dxa"/>
            <w:tcBorders>
              <w:top w:val="single" w:sz="4" w:space="0" w:color="000000"/>
              <w:left w:val="single" w:sz="4" w:space="0" w:color="000000"/>
              <w:bottom w:val="single" w:sz="4" w:space="0" w:color="000000"/>
              <w:right w:val="single" w:sz="4" w:space="0" w:color="000000"/>
            </w:tcBorders>
          </w:tcPr>
          <w:p w14:paraId="4A612D8E" w14:textId="77777777" w:rsidR="00CE640B" w:rsidRPr="00C66177" w:rsidRDefault="00EF6C1B">
            <w:pPr>
              <w:spacing w:before="6"/>
              <w:ind w:left="107"/>
              <w:rPr>
                <w:rFonts w:ascii="Arial" w:eastAsia="Arial" w:hAnsi="Arial" w:cs="Arial"/>
              </w:rPr>
            </w:pPr>
            <w:r w:rsidRPr="00C66177">
              <w:rPr>
                <w:rFonts w:ascii="Arial" w:eastAsia="Arial" w:hAnsi="Arial" w:cs="Arial"/>
              </w:rPr>
              <w:t>3</w:t>
            </w:r>
          </w:p>
          <w:p w14:paraId="0D1D7230" w14:textId="77777777" w:rsidR="00CE640B" w:rsidRPr="00C66177" w:rsidRDefault="00EF6C1B">
            <w:pPr>
              <w:spacing w:before="3" w:line="236" w:lineRule="auto"/>
              <w:ind w:left="107" w:right="404"/>
              <w:rPr>
                <w:rFonts w:ascii="Arial" w:eastAsia="Arial" w:hAnsi="Arial" w:cs="Arial"/>
              </w:rPr>
            </w:pPr>
            <w:r w:rsidRPr="00C66177">
              <w:rPr>
                <w:rFonts w:ascii="Arial" w:eastAsia="Arial" w:hAnsi="Arial" w:cs="Arial"/>
                <w:b/>
                <w:spacing w:val="-2"/>
              </w:rPr>
              <w:t>R</w:t>
            </w:r>
            <w:r w:rsidRPr="00C66177">
              <w:rPr>
                <w:rFonts w:ascii="Arial" w:eastAsia="Arial" w:hAnsi="Arial" w:cs="Arial"/>
                <w:b/>
                <w:spacing w:val="3"/>
              </w:rPr>
              <w:t>e</w:t>
            </w:r>
            <w:r w:rsidRPr="00C66177">
              <w:rPr>
                <w:rFonts w:ascii="Arial" w:eastAsia="Arial" w:hAnsi="Arial" w:cs="Arial"/>
                <w:b/>
                <w:spacing w:val="1"/>
              </w:rPr>
              <w:t>l</w:t>
            </w:r>
            <w:r w:rsidRPr="00C66177">
              <w:rPr>
                <w:rFonts w:ascii="Arial" w:eastAsia="Arial" w:hAnsi="Arial" w:cs="Arial"/>
                <w:b/>
                <w:spacing w:val="3"/>
              </w:rPr>
              <w:t>a</w:t>
            </w:r>
            <w:r w:rsidRPr="00C66177">
              <w:rPr>
                <w:rFonts w:ascii="Arial" w:eastAsia="Arial" w:hAnsi="Arial" w:cs="Arial"/>
                <w:b/>
                <w:spacing w:val="-9"/>
              </w:rPr>
              <w:t>t</w:t>
            </w:r>
            <w:r w:rsidRPr="00C66177">
              <w:rPr>
                <w:rFonts w:ascii="Arial" w:eastAsia="Arial" w:hAnsi="Arial" w:cs="Arial"/>
                <w:b/>
                <w:spacing w:val="4"/>
              </w:rPr>
              <w:t>e</w:t>
            </w:r>
            <w:r w:rsidRPr="00C66177">
              <w:rPr>
                <w:rFonts w:ascii="Arial" w:eastAsia="Arial" w:hAnsi="Arial" w:cs="Arial"/>
                <w:b/>
              </w:rPr>
              <w:t>d</w:t>
            </w:r>
            <w:r w:rsidRPr="00C66177">
              <w:rPr>
                <w:rFonts w:ascii="Arial" w:eastAsia="Arial" w:hAnsi="Arial" w:cs="Arial"/>
                <w:b/>
                <w:spacing w:val="2"/>
              </w:rPr>
              <w:t xml:space="preserve"> </w:t>
            </w:r>
            <w:r w:rsidRPr="00C66177">
              <w:rPr>
                <w:rFonts w:ascii="Arial" w:eastAsia="Arial" w:hAnsi="Arial" w:cs="Arial"/>
                <w:b/>
                <w:spacing w:val="-2"/>
              </w:rPr>
              <w:t>t</w:t>
            </w:r>
            <w:r w:rsidRPr="00C66177">
              <w:rPr>
                <w:rFonts w:ascii="Arial" w:eastAsia="Arial" w:hAnsi="Arial" w:cs="Arial"/>
                <w:b/>
              </w:rPr>
              <w:t>o</w:t>
            </w:r>
            <w:r w:rsidRPr="00C66177">
              <w:rPr>
                <w:rFonts w:ascii="Arial" w:eastAsia="Arial" w:hAnsi="Arial" w:cs="Arial"/>
                <w:b/>
                <w:spacing w:val="-6"/>
              </w:rPr>
              <w:t xml:space="preserve"> </w:t>
            </w:r>
            <w:r w:rsidRPr="00C66177">
              <w:rPr>
                <w:rFonts w:ascii="Arial" w:eastAsia="Arial" w:hAnsi="Arial" w:cs="Arial"/>
                <w:b/>
                <w:spacing w:val="3"/>
              </w:rPr>
              <w:t>ex</w:t>
            </w:r>
            <w:r w:rsidRPr="00C66177">
              <w:rPr>
                <w:rFonts w:ascii="Arial" w:eastAsia="Arial" w:hAnsi="Arial" w:cs="Arial"/>
                <w:b/>
                <w:spacing w:val="-6"/>
              </w:rPr>
              <w:t>i</w:t>
            </w:r>
            <w:r w:rsidRPr="00C66177">
              <w:rPr>
                <w:rFonts w:ascii="Arial" w:eastAsia="Arial" w:hAnsi="Arial" w:cs="Arial"/>
                <w:b/>
                <w:spacing w:val="3"/>
              </w:rPr>
              <w:t>s</w:t>
            </w:r>
            <w:r w:rsidRPr="00C66177">
              <w:rPr>
                <w:rFonts w:ascii="Arial" w:eastAsia="Arial" w:hAnsi="Arial" w:cs="Arial"/>
                <w:b/>
                <w:spacing w:val="-2"/>
              </w:rPr>
              <w:t>t</w:t>
            </w:r>
            <w:r w:rsidRPr="00C66177">
              <w:rPr>
                <w:rFonts w:ascii="Arial" w:eastAsia="Arial" w:hAnsi="Arial" w:cs="Arial"/>
                <w:b/>
                <w:spacing w:val="1"/>
              </w:rPr>
              <w:t>i</w:t>
            </w:r>
            <w:r w:rsidRPr="00C66177">
              <w:rPr>
                <w:rFonts w:ascii="Arial" w:eastAsia="Arial" w:hAnsi="Arial" w:cs="Arial"/>
                <w:b/>
                <w:spacing w:val="-1"/>
              </w:rPr>
              <w:t>n</w:t>
            </w:r>
            <w:r w:rsidRPr="00C66177">
              <w:rPr>
                <w:rFonts w:ascii="Arial" w:eastAsia="Arial" w:hAnsi="Arial" w:cs="Arial"/>
                <w:b/>
              </w:rPr>
              <w:t>g</w:t>
            </w:r>
            <w:r w:rsidRPr="00C66177">
              <w:rPr>
                <w:rFonts w:ascii="Arial" w:eastAsia="Arial" w:hAnsi="Arial" w:cs="Arial"/>
                <w:b/>
                <w:spacing w:val="-5"/>
              </w:rPr>
              <w:t xml:space="preserve"> </w:t>
            </w:r>
            <w:r w:rsidRPr="00C66177">
              <w:rPr>
                <w:rFonts w:ascii="Arial" w:eastAsia="Arial" w:hAnsi="Arial" w:cs="Arial"/>
                <w:b/>
                <w:spacing w:val="1"/>
              </w:rPr>
              <w:t>li</w:t>
            </w:r>
            <w:r w:rsidRPr="00C66177">
              <w:rPr>
                <w:rFonts w:ascii="Arial" w:eastAsia="Arial" w:hAnsi="Arial" w:cs="Arial"/>
                <w:b/>
                <w:spacing w:val="-2"/>
              </w:rPr>
              <w:t>t</w:t>
            </w:r>
            <w:r w:rsidRPr="00C66177">
              <w:rPr>
                <w:rFonts w:ascii="Arial" w:eastAsia="Arial" w:hAnsi="Arial" w:cs="Arial"/>
                <w:b/>
                <w:spacing w:val="3"/>
              </w:rPr>
              <w:t>e</w:t>
            </w:r>
            <w:r w:rsidRPr="00C66177">
              <w:rPr>
                <w:rFonts w:ascii="Arial" w:eastAsia="Arial" w:hAnsi="Arial" w:cs="Arial"/>
                <w:b/>
                <w:spacing w:val="-6"/>
              </w:rPr>
              <w:t>r</w:t>
            </w:r>
            <w:r w:rsidRPr="00C66177">
              <w:rPr>
                <w:rFonts w:ascii="Arial" w:eastAsia="Arial" w:hAnsi="Arial" w:cs="Arial"/>
                <w:b/>
                <w:spacing w:val="3"/>
              </w:rPr>
              <w:t>a</w:t>
            </w:r>
            <w:r w:rsidRPr="00C66177">
              <w:rPr>
                <w:rFonts w:ascii="Arial" w:eastAsia="Arial" w:hAnsi="Arial" w:cs="Arial"/>
                <w:b/>
                <w:spacing w:val="-2"/>
              </w:rPr>
              <w:t>t</w:t>
            </w:r>
            <w:r w:rsidRPr="00C66177">
              <w:rPr>
                <w:rFonts w:ascii="Arial" w:eastAsia="Arial" w:hAnsi="Arial" w:cs="Arial"/>
                <w:b/>
                <w:spacing w:val="-1"/>
              </w:rPr>
              <w:t>u</w:t>
            </w:r>
            <w:r w:rsidRPr="00C66177">
              <w:rPr>
                <w:rFonts w:ascii="Arial" w:eastAsia="Arial" w:hAnsi="Arial" w:cs="Arial"/>
                <w:b/>
                <w:spacing w:val="-6"/>
              </w:rPr>
              <w:t>r</w:t>
            </w:r>
            <w:r w:rsidRPr="00C66177">
              <w:rPr>
                <w:rFonts w:ascii="Arial" w:eastAsia="Arial" w:hAnsi="Arial" w:cs="Arial"/>
                <w:b/>
              </w:rPr>
              <w:t>e</w:t>
            </w:r>
            <w:r w:rsidRPr="00C66177">
              <w:rPr>
                <w:rFonts w:ascii="Arial" w:eastAsia="Arial" w:hAnsi="Arial" w:cs="Arial"/>
                <w:b/>
                <w:spacing w:val="6"/>
              </w:rPr>
              <w:t xml:space="preserve"> </w:t>
            </w:r>
            <w:r w:rsidRPr="00C66177">
              <w:rPr>
                <w:rFonts w:ascii="Arial" w:eastAsia="Arial" w:hAnsi="Arial" w:cs="Arial"/>
                <w:b/>
                <w:spacing w:val="-2"/>
              </w:rPr>
              <w:t>t</w:t>
            </w:r>
            <w:r w:rsidRPr="00C66177">
              <w:rPr>
                <w:rFonts w:ascii="Arial" w:eastAsia="Arial" w:hAnsi="Arial" w:cs="Arial"/>
                <w:b/>
              </w:rPr>
              <w:t>o</w:t>
            </w:r>
            <w:r w:rsidRPr="00C66177">
              <w:rPr>
                <w:rFonts w:ascii="Arial" w:eastAsia="Arial" w:hAnsi="Arial" w:cs="Arial"/>
                <w:b/>
                <w:spacing w:val="1"/>
              </w:rPr>
              <w:t xml:space="preserve"> </w:t>
            </w:r>
            <w:r w:rsidRPr="00C66177">
              <w:rPr>
                <w:rFonts w:ascii="Arial" w:eastAsia="Arial" w:hAnsi="Arial" w:cs="Arial"/>
                <w:b/>
                <w:spacing w:val="3"/>
              </w:rPr>
              <w:t>s</w:t>
            </w:r>
            <w:r w:rsidRPr="00C66177">
              <w:rPr>
                <w:rFonts w:ascii="Arial" w:eastAsia="Arial" w:hAnsi="Arial" w:cs="Arial"/>
                <w:b/>
                <w:spacing w:val="-8"/>
              </w:rPr>
              <w:t>o</w:t>
            </w:r>
            <w:r w:rsidRPr="00C66177">
              <w:rPr>
                <w:rFonts w:ascii="Arial" w:eastAsia="Arial" w:hAnsi="Arial" w:cs="Arial"/>
                <w:b/>
                <w:spacing w:val="1"/>
              </w:rPr>
              <w:t>m</w:t>
            </w:r>
            <w:r w:rsidRPr="00C66177">
              <w:rPr>
                <w:rFonts w:ascii="Arial" w:eastAsia="Arial" w:hAnsi="Arial" w:cs="Arial"/>
                <w:b/>
              </w:rPr>
              <w:t>e</w:t>
            </w:r>
            <w:r w:rsidRPr="00C66177">
              <w:rPr>
                <w:rFonts w:ascii="Arial" w:eastAsia="Arial" w:hAnsi="Arial" w:cs="Arial"/>
                <w:b/>
                <w:spacing w:val="-2"/>
              </w:rPr>
              <w:t xml:space="preserve"> </w:t>
            </w:r>
            <w:r w:rsidRPr="00C66177">
              <w:rPr>
                <w:rFonts w:ascii="Arial" w:eastAsia="Arial" w:hAnsi="Arial" w:cs="Arial"/>
                <w:b/>
                <w:spacing w:val="-4"/>
              </w:rPr>
              <w:t>e</w:t>
            </w:r>
            <w:r w:rsidRPr="00C66177">
              <w:rPr>
                <w:rFonts w:ascii="Arial" w:eastAsia="Arial" w:hAnsi="Arial" w:cs="Arial"/>
                <w:b/>
                <w:spacing w:val="3"/>
              </w:rPr>
              <w:t>x</w:t>
            </w:r>
            <w:r w:rsidRPr="00C66177">
              <w:rPr>
                <w:rFonts w:ascii="Arial" w:eastAsia="Arial" w:hAnsi="Arial" w:cs="Arial"/>
                <w:b/>
                <w:spacing w:val="-2"/>
              </w:rPr>
              <w:t>t</w:t>
            </w:r>
            <w:r w:rsidRPr="00C66177">
              <w:rPr>
                <w:rFonts w:ascii="Arial" w:eastAsia="Arial" w:hAnsi="Arial" w:cs="Arial"/>
                <w:b/>
                <w:spacing w:val="3"/>
              </w:rPr>
              <w:t>e</w:t>
            </w:r>
            <w:r w:rsidRPr="00C66177">
              <w:rPr>
                <w:rFonts w:ascii="Arial" w:eastAsia="Arial" w:hAnsi="Arial" w:cs="Arial"/>
                <w:b/>
                <w:spacing w:val="-1"/>
              </w:rPr>
              <w:t>n</w:t>
            </w:r>
            <w:r w:rsidRPr="00C66177">
              <w:rPr>
                <w:rFonts w:ascii="Arial" w:eastAsia="Arial" w:hAnsi="Arial" w:cs="Arial"/>
                <w:b/>
              </w:rPr>
              <w:t>t</w:t>
            </w:r>
            <w:r w:rsidRPr="00C66177">
              <w:rPr>
                <w:rFonts w:ascii="Arial" w:eastAsia="Arial" w:hAnsi="Arial" w:cs="Arial"/>
                <w:b/>
                <w:spacing w:val="-2"/>
              </w:rPr>
              <w:t xml:space="preserve"> </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 xml:space="preserve">d </w:t>
            </w:r>
            <w:r w:rsidRPr="00C66177">
              <w:rPr>
                <w:rFonts w:ascii="Arial" w:eastAsia="Arial" w:hAnsi="Arial" w:cs="Arial"/>
                <w:b/>
                <w:spacing w:val="-1"/>
              </w:rPr>
              <w:t>n</w:t>
            </w:r>
            <w:r w:rsidRPr="00C66177">
              <w:rPr>
                <w:rFonts w:ascii="Arial" w:eastAsia="Arial" w:hAnsi="Arial" w:cs="Arial"/>
                <w:b/>
                <w:spacing w:val="3"/>
              </w:rPr>
              <w:t>ee</w:t>
            </w:r>
            <w:r w:rsidRPr="00C66177">
              <w:rPr>
                <w:rFonts w:ascii="Arial" w:eastAsia="Arial" w:hAnsi="Arial" w:cs="Arial"/>
                <w:b/>
                <w:spacing w:val="-8"/>
              </w:rPr>
              <w:t>d</w:t>
            </w:r>
            <w:r w:rsidRPr="00C66177">
              <w:rPr>
                <w:rFonts w:ascii="Arial" w:eastAsia="Arial" w:hAnsi="Arial" w:cs="Arial"/>
                <w:b/>
              </w:rPr>
              <w:t>s</w:t>
            </w:r>
            <w:r w:rsidRPr="00C66177">
              <w:rPr>
                <w:rFonts w:ascii="Arial" w:eastAsia="Arial" w:hAnsi="Arial" w:cs="Arial"/>
                <w:b/>
                <w:spacing w:val="-2"/>
              </w:rPr>
              <w:t xml:space="preserve"> </w:t>
            </w:r>
            <w:r w:rsidRPr="00C66177">
              <w:rPr>
                <w:rFonts w:ascii="Arial" w:eastAsia="Arial" w:hAnsi="Arial" w:cs="Arial"/>
                <w:b/>
                <w:spacing w:val="3"/>
              </w:rPr>
              <w:t>e</w:t>
            </w:r>
            <w:r w:rsidRPr="00C66177">
              <w:rPr>
                <w:rFonts w:ascii="Arial" w:eastAsia="Arial" w:hAnsi="Arial" w:cs="Arial"/>
                <w:b/>
                <w:spacing w:val="-4"/>
              </w:rPr>
              <w:t>v</w:t>
            </w:r>
            <w:r w:rsidRPr="00C66177">
              <w:rPr>
                <w:rFonts w:ascii="Arial" w:eastAsia="Arial" w:hAnsi="Arial" w:cs="Arial"/>
                <w:b/>
                <w:spacing w:val="3"/>
              </w:rPr>
              <w:t>a</w:t>
            </w:r>
            <w:r w:rsidRPr="00C66177">
              <w:rPr>
                <w:rFonts w:ascii="Arial" w:eastAsia="Arial" w:hAnsi="Arial" w:cs="Arial"/>
                <w:b/>
                <w:spacing w:val="1"/>
              </w:rPr>
              <w:t>l</w:t>
            </w:r>
            <w:r w:rsidRPr="00C66177">
              <w:rPr>
                <w:rFonts w:ascii="Arial" w:eastAsia="Arial" w:hAnsi="Arial" w:cs="Arial"/>
                <w:b/>
                <w:spacing w:val="-8"/>
              </w:rPr>
              <w:t>u</w:t>
            </w:r>
            <w:r w:rsidRPr="00C66177">
              <w:rPr>
                <w:rFonts w:ascii="Arial" w:eastAsia="Arial" w:hAnsi="Arial" w:cs="Arial"/>
                <w:b/>
                <w:spacing w:val="3"/>
              </w:rPr>
              <w:t>a</w:t>
            </w:r>
            <w:r w:rsidRPr="00C66177">
              <w:rPr>
                <w:rFonts w:ascii="Arial" w:eastAsia="Arial" w:hAnsi="Arial" w:cs="Arial"/>
                <w:b/>
                <w:spacing w:val="-2"/>
              </w:rPr>
              <w:t>t</w:t>
            </w:r>
            <w:r w:rsidRPr="00C66177">
              <w:rPr>
                <w:rFonts w:ascii="Arial" w:eastAsia="Arial" w:hAnsi="Arial" w:cs="Arial"/>
                <w:b/>
                <w:spacing w:val="1"/>
              </w:rPr>
              <w:t>i</w:t>
            </w:r>
            <w:r w:rsidRPr="00C66177">
              <w:rPr>
                <w:rFonts w:ascii="Arial" w:eastAsia="Arial" w:hAnsi="Arial" w:cs="Arial"/>
                <w:b/>
                <w:spacing w:val="-1"/>
              </w:rPr>
              <w:t>on</w:t>
            </w:r>
            <w:r w:rsidRPr="00C66177">
              <w:rPr>
                <w:rFonts w:ascii="Arial" w:eastAsia="Arial" w:hAnsi="Arial" w:cs="Arial"/>
                <w:b/>
              </w:rPr>
              <w:t>s</w:t>
            </w:r>
            <w:r w:rsidRPr="00C66177">
              <w:rPr>
                <w:rFonts w:ascii="Arial" w:eastAsia="Arial" w:hAnsi="Arial" w:cs="Arial"/>
                <w:b/>
                <w:spacing w:val="2"/>
              </w:rPr>
              <w:t xml:space="preserve"> </w:t>
            </w:r>
            <w:r w:rsidRPr="00C66177">
              <w:rPr>
                <w:rFonts w:ascii="Arial" w:eastAsia="Arial" w:hAnsi="Arial" w:cs="Arial"/>
                <w:b/>
                <w:spacing w:val="1"/>
              </w:rPr>
              <w:t>wi</w:t>
            </w:r>
            <w:r w:rsidRPr="00C66177">
              <w:rPr>
                <w:rFonts w:ascii="Arial" w:eastAsia="Arial" w:hAnsi="Arial" w:cs="Arial"/>
                <w:b/>
                <w:spacing w:val="-2"/>
              </w:rPr>
              <w:t>t</w:t>
            </w:r>
            <w:r w:rsidRPr="00C66177">
              <w:rPr>
                <w:rFonts w:ascii="Arial" w:eastAsia="Arial" w:hAnsi="Arial" w:cs="Arial"/>
                <w:b/>
              </w:rPr>
              <w:t>h</w:t>
            </w:r>
            <w:r w:rsidRPr="00C66177">
              <w:rPr>
                <w:rFonts w:ascii="Arial" w:eastAsia="Arial" w:hAnsi="Arial" w:cs="Arial"/>
                <w:b/>
                <w:spacing w:val="-4"/>
              </w:rPr>
              <w:t xml:space="preserve"> </w:t>
            </w:r>
            <w:r w:rsidRPr="00C66177">
              <w:rPr>
                <w:rFonts w:ascii="Arial" w:eastAsia="Arial" w:hAnsi="Arial" w:cs="Arial"/>
                <w:b/>
                <w:spacing w:val="3"/>
              </w:rPr>
              <w:t>a</w:t>
            </w:r>
            <w:r w:rsidRPr="00C66177">
              <w:rPr>
                <w:rFonts w:ascii="Arial" w:eastAsia="Arial" w:hAnsi="Arial" w:cs="Arial"/>
                <w:b/>
                <w:spacing w:val="-4"/>
              </w:rPr>
              <w:t>s</w:t>
            </w:r>
            <w:r w:rsidRPr="00C66177">
              <w:rPr>
                <w:rFonts w:ascii="Arial" w:eastAsia="Arial" w:hAnsi="Arial" w:cs="Arial"/>
                <w:b/>
                <w:spacing w:val="3"/>
              </w:rPr>
              <w:t>s</w:t>
            </w:r>
            <w:r w:rsidRPr="00C66177">
              <w:rPr>
                <w:rFonts w:ascii="Arial" w:eastAsia="Arial" w:hAnsi="Arial" w:cs="Arial"/>
                <w:b/>
                <w:spacing w:val="-1"/>
              </w:rPr>
              <w:t>o</w:t>
            </w:r>
            <w:r w:rsidRPr="00C66177">
              <w:rPr>
                <w:rFonts w:ascii="Arial" w:eastAsia="Arial" w:hAnsi="Arial" w:cs="Arial"/>
                <w:b/>
                <w:spacing w:val="-4"/>
              </w:rPr>
              <w:t>c</w:t>
            </w:r>
            <w:r w:rsidRPr="00C66177">
              <w:rPr>
                <w:rFonts w:ascii="Arial" w:eastAsia="Arial" w:hAnsi="Arial" w:cs="Arial"/>
                <w:b/>
                <w:spacing w:val="1"/>
              </w:rPr>
              <w:t>i</w:t>
            </w:r>
            <w:r w:rsidRPr="00C66177">
              <w:rPr>
                <w:rFonts w:ascii="Arial" w:eastAsia="Arial" w:hAnsi="Arial" w:cs="Arial"/>
                <w:b/>
                <w:spacing w:val="3"/>
              </w:rPr>
              <w:t>a</w:t>
            </w:r>
            <w:r w:rsidRPr="00C66177">
              <w:rPr>
                <w:rFonts w:ascii="Arial" w:eastAsia="Arial" w:hAnsi="Arial" w:cs="Arial"/>
                <w:b/>
                <w:spacing w:val="-9"/>
              </w:rPr>
              <w:t>t</w:t>
            </w:r>
            <w:r w:rsidRPr="00C66177">
              <w:rPr>
                <w:rFonts w:ascii="Arial" w:eastAsia="Arial" w:hAnsi="Arial" w:cs="Arial"/>
                <w:b/>
                <w:spacing w:val="3"/>
              </w:rPr>
              <w:t>e</w:t>
            </w:r>
            <w:r w:rsidRPr="00C66177">
              <w:rPr>
                <w:rFonts w:ascii="Arial" w:eastAsia="Arial" w:hAnsi="Arial" w:cs="Arial"/>
                <w:b/>
              </w:rPr>
              <w:t>d</w:t>
            </w:r>
            <w:r w:rsidRPr="00C66177">
              <w:rPr>
                <w:rFonts w:ascii="Arial" w:eastAsia="Arial" w:hAnsi="Arial" w:cs="Arial"/>
                <w:b/>
                <w:spacing w:val="4"/>
              </w:rPr>
              <w:t xml:space="preserve"> </w:t>
            </w:r>
            <w:r w:rsidRPr="00C66177">
              <w:rPr>
                <w:rFonts w:ascii="Arial" w:eastAsia="Arial" w:hAnsi="Arial" w:cs="Arial"/>
                <w:b/>
                <w:spacing w:val="-2"/>
              </w:rPr>
              <w:t>f</w:t>
            </w:r>
            <w:r w:rsidRPr="00C66177">
              <w:rPr>
                <w:rFonts w:ascii="Arial" w:eastAsia="Arial" w:hAnsi="Arial" w:cs="Arial"/>
                <w:b/>
                <w:spacing w:val="-1"/>
              </w:rPr>
              <w:t>o</w:t>
            </w:r>
            <w:r w:rsidRPr="00C66177">
              <w:rPr>
                <w:rFonts w:ascii="Arial" w:eastAsia="Arial" w:hAnsi="Arial" w:cs="Arial"/>
                <w:b/>
              </w:rPr>
              <w:t xml:space="preserve">r </w:t>
            </w:r>
            <w:r w:rsidRPr="00C66177">
              <w:rPr>
                <w:rFonts w:ascii="Arial" w:eastAsia="Arial" w:hAnsi="Arial" w:cs="Arial"/>
                <w:b/>
                <w:spacing w:val="1"/>
                <w:w w:val="101"/>
              </w:rPr>
              <w:t>i</w:t>
            </w:r>
            <w:r w:rsidRPr="00C66177">
              <w:rPr>
                <w:rFonts w:ascii="Arial" w:eastAsia="Arial" w:hAnsi="Arial" w:cs="Arial"/>
                <w:b/>
                <w:spacing w:val="1"/>
              </w:rPr>
              <w:t>m</w:t>
            </w:r>
            <w:r w:rsidRPr="00C66177">
              <w:rPr>
                <w:rFonts w:ascii="Arial" w:eastAsia="Arial" w:hAnsi="Arial" w:cs="Arial"/>
                <w:b/>
                <w:spacing w:val="-1"/>
              </w:rPr>
              <w:t>p</w:t>
            </w:r>
            <w:r w:rsidRPr="00C66177">
              <w:rPr>
                <w:rFonts w:ascii="Arial" w:eastAsia="Arial" w:hAnsi="Arial" w:cs="Arial"/>
                <w:b/>
                <w:spacing w:val="1"/>
              </w:rPr>
              <w:t>r</w:t>
            </w:r>
            <w:r w:rsidRPr="00C66177">
              <w:rPr>
                <w:rFonts w:ascii="Arial" w:eastAsia="Arial" w:hAnsi="Arial" w:cs="Arial"/>
                <w:b/>
                <w:spacing w:val="-1"/>
              </w:rPr>
              <w:t>o</w:t>
            </w:r>
            <w:r w:rsidRPr="00C66177">
              <w:rPr>
                <w:rFonts w:ascii="Arial" w:eastAsia="Arial" w:hAnsi="Arial" w:cs="Arial"/>
                <w:b/>
                <w:spacing w:val="-4"/>
              </w:rPr>
              <w:t>v</w:t>
            </w:r>
            <w:r w:rsidRPr="00C66177">
              <w:rPr>
                <w:rFonts w:ascii="Arial" w:eastAsia="Arial" w:hAnsi="Arial" w:cs="Arial"/>
                <w:b/>
                <w:spacing w:val="4"/>
              </w:rPr>
              <w:t>e</w:t>
            </w:r>
            <w:r w:rsidRPr="00C66177">
              <w:rPr>
                <w:rFonts w:ascii="Arial" w:eastAsia="Arial" w:hAnsi="Arial" w:cs="Arial"/>
                <w:b/>
                <w:spacing w:val="-6"/>
              </w:rPr>
              <w:t>m</w:t>
            </w:r>
            <w:r w:rsidRPr="00C66177">
              <w:rPr>
                <w:rFonts w:ascii="Arial" w:eastAsia="Arial" w:hAnsi="Arial" w:cs="Arial"/>
                <w:b/>
                <w:spacing w:val="3"/>
              </w:rPr>
              <w:t>e</w:t>
            </w:r>
            <w:r w:rsidRPr="00C66177">
              <w:rPr>
                <w:rFonts w:ascii="Arial" w:eastAsia="Arial" w:hAnsi="Arial" w:cs="Arial"/>
                <w:b/>
                <w:spacing w:val="-1"/>
              </w:rPr>
              <w:t>n</w:t>
            </w:r>
            <w:r w:rsidRPr="00C66177">
              <w:rPr>
                <w:rFonts w:ascii="Arial" w:eastAsia="Arial" w:hAnsi="Arial" w:cs="Arial"/>
                <w:b/>
                <w:spacing w:val="-2"/>
              </w:rPr>
              <w:t>t</w:t>
            </w:r>
            <w:r w:rsidRPr="00C66177">
              <w:rPr>
                <w:rFonts w:ascii="Arial" w:eastAsia="Arial" w:hAnsi="Arial" w:cs="Arial"/>
                <w:w w:val="101"/>
              </w:rPr>
              <w:t>.</w:t>
            </w:r>
          </w:p>
        </w:tc>
        <w:tc>
          <w:tcPr>
            <w:tcW w:w="3796" w:type="dxa"/>
            <w:tcBorders>
              <w:top w:val="single" w:sz="4" w:space="0" w:color="000000"/>
              <w:left w:val="single" w:sz="4" w:space="0" w:color="000000"/>
              <w:bottom w:val="single" w:sz="4" w:space="0" w:color="000000"/>
              <w:right w:val="single" w:sz="4" w:space="0" w:color="000000"/>
            </w:tcBorders>
          </w:tcPr>
          <w:p w14:paraId="6897F8EA" w14:textId="77777777" w:rsidR="00551722" w:rsidRPr="00C66177" w:rsidRDefault="00551722" w:rsidP="00551722">
            <w:pPr>
              <w:rPr>
                <w:rFonts w:ascii="Arial" w:hAnsi="Arial" w:cs="Arial"/>
                <w:lang w:val="en-GB"/>
              </w:rPr>
            </w:pPr>
            <w:r w:rsidRPr="00C66177">
              <w:rPr>
                <w:rFonts w:ascii="Arial" w:hAnsi="Arial" w:cs="Arial"/>
                <w:lang w:val="en-GB"/>
              </w:rPr>
              <w:t>The discussion section has been strengthened by more explicitly relating the findings to existing literature and highlighting their significance.</w:t>
            </w:r>
          </w:p>
          <w:p w14:paraId="3DB2477F" w14:textId="77777777" w:rsidR="00CE640B" w:rsidRPr="00C66177" w:rsidRDefault="00CE640B">
            <w:pPr>
              <w:rPr>
                <w:rFonts w:ascii="Arial" w:hAnsi="Arial" w:cs="Arial"/>
              </w:rPr>
            </w:pPr>
          </w:p>
        </w:tc>
      </w:tr>
      <w:tr w:rsidR="00CE640B" w:rsidRPr="00C66177" w14:paraId="0643E750" w14:textId="77777777">
        <w:trPr>
          <w:trHeight w:hRule="exact" w:val="929"/>
        </w:trPr>
        <w:tc>
          <w:tcPr>
            <w:tcW w:w="4970" w:type="dxa"/>
            <w:tcBorders>
              <w:top w:val="single" w:sz="4" w:space="0" w:color="000000"/>
              <w:left w:val="single" w:sz="4" w:space="0" w:color="000000"/>
              <w:bottom w:val="single" w:sz="4" w:space="0" w:color="000000"/>
              <w:right w:val="single" w:sz="4" w:space="0" w:color="000000"/>
            </w:tcBorders>
          </w:tcPr>
          <w:p w14:paraId="3872516D" w14:textId="77777777" w:rsidR="00CE640B" w:rsidRPr="00C66177" w:rsidRDefault="00EF6C1B">
            <w:pPr>
              <w:spacing w:before="6"/>
              <w:ind w:left="107"/>
              <w:rPr>
                <w:rFonts w:ascii="Arial" w:eastAsia="Arial" w:hAnsi="Arial" w:cs="Arial"/>
              </w:rPr>
            </w:pPr>
            <w:r w:rsidRPr="00C66177">
              <w:rPr>
                <w:rFonts w:ascii="Arial" w:eastAsia="Arial" w:hAnsi="Arial" w:cs="Arial"/>
                <w:b/>
                <w:spacing w:val="3"/>
              </w:rPr>
              <w:t>12</w:t>
            </w:r>
            <w:r w:rsidRPr="00C66177">
              <w:rPr>
                <w:rFonts w:ascii="Arial" w:eastAsia="Arial" w:hAnsi="Arial" w:cs="Arial"/>
                <w:b/>
              </w:rPr>
              <w:t>.</w:t>
            </w:r>
            <w:r w:rsidRPr="00C66177">
              <w:rPr>
                <w:rFonts w:ascii="Arial" w:eastAsia="Arial" w:hAnsi="Arial" w:cs="Arial"/>
                <w:b/>
                <w:spacing w:val="-3"/>
              </w:rPr>
              <w:t xml:space="preserve"> </w:t>
            </w:r>
            <w:r w:rsidRPr="00C66177">
              <w:rPr>
                <w:rFonts w:ascii="Arial" w:eastAsia="Arial" w:hAnsi="Arial" w:cs="Arial"/>
                <w:b/>
                <w:spacing w:val="-2"/>
              </w:rPr>
              <w:t>A</w:t>
            </w:r>
            <w:r w:rsidRPr="00C66177">
              <w:rPr>
                <w:rFonts w:ascii="Arial" w:eastAsia="Arial" w:hAnsi="Arial" w:cs="Arial"/>
                <w:b/>
                <w:spacing w:val="1"/>
              </w:rPr>
              <w:t>r</w:t>
            </w:r>
            <w:r w:rsidRPr="00C66177">
              <w:rPr>
                <w:rFonts w:ascii="Arial" w:eastAsia="Arial" w:hAnsi="Arial" w:cs="Arial"/>
                <w:b/>
              </w:rPr>
              <w:t>e</w:t>
            </w:r>
            <w:r w:rsidRPr="00C66177">
              <w:rPr>
                <w:rFonts w:ascii="Arial" w:eastAsia="Arial" w:hAnsi="Arial" w:cs="Arial"/>
                <w:b/>
                <w:spacing w:val="-2"/>
              </w:rPr>
              <w:t xml:space="preserve"> 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2"/>
              </w:rPr>
              <w:t xml:space="preserve"> </w:t>
            </w:r>
            <w:r w:rsidRPr="00C66177">
              <w:rPr>
                <w:rFonts w:ascii="Arial" w:eastAsia="Arial" w:hAnsi="Arial" w:cs="Arial"/>
                <w:b/>
                <w:spacing w:val="3"/>
              </w:rPr>
              <w:t>c</w:t>
            </w:r>
            <w:r w:rsidRPr="00C66177">
              <w:rPr>
                <w:rFonts w:ascii="Arial" w:eastAsia="Arial" w:hAnsi="Arial" w:cs="Arial"/>
                <w:b/>
                <w:spacing w:val="-1"/>
              </w:rPr>
              <w:t>on</w:t>
            </w:r>
            <w:r w:rsidRPr="00C66177">
              <w:rPr>
                <w:rFonts w:ascii="Arial" w:eastAsia="Arial" w:hAnsi="Arial" w:cs="Arial"/>
                <w:b/>
                <w:spacing w:val="-4"/>
              </w:rPr>
              <w:t>c</w:t>
            </w:r>
            <w:r w:rsidRPr="00C66177">
              <w:rPr>
                <w:rFonts w:ascii="Arial" w:eastAsia="Arial" w:hAnsi="Arial" w:cs="Arial"/>
                <w:b/>
                <w:spacing w:val="1"/>
              </w:rPr>
              <w:t>l</w:t>
            </w:r>
            <w:r w:rsidRPr="00C66177">
              <w:rPr>
                <w:rFonts w:ascii="Arial" w:eastAsia="Arial" w:hAnsi="Arial" w:cs="Arial"/>
                <w:b/>
                <w:spacing w:val="-1"/>
              </w:rPr>
              <w:t>u</w:t>
            </w:r>
            <w:r w:rsidRPr="00C66177">
              <w:rPr>
                <w:rFonts w:ascii="Arial" w:eastAsia="Arial" w:hAnsi="Arial" w:cs="Arial"/>
                <w:b/>
                <w:spacing w:val="-4"/>
              </w:rPr>
              <w:t>s</w:t>
            </w:r>
            <w:r w:rsidRPr="00C66177">
              <w:rPr>
                <w:rFonts w:ascii="Arial" w:eastAsia="Arial" w:hAnsi="Arial" w:cs="Arial"/>
                <w:b/>
                <w:spacing w:val="1"/>
              </w:rPr>
              <w:t>i</w:t>
            </w:r>
            <w:r w:rsidRPr="00C66177">
              <w:rPr>
                <w:rFonts w:ascii="Arial" w:eastAsia="Arial" w:hAnsi="Arial" w:cs="Arial"/>
                <w:b/>
                <w:spacing w:val="-1"/>
              </w:rPr>
              <w:t>on</w:t>
            </w:r>
            <w:r w:rsidRPr="00C66177">
              <w:rPr>
                <w:rFonts w:ascii="Arial" w:eastAsia="Arial" w:hAnsi="Arial" w:cs="Arial"/>
                <w:b/>
              </w:rPr>
              <w:t>s</w:t>
            </w:r>
            <w:r w:rsidRPr="00C66177">
              <w:rPr>
                <w:rFonts w:ascii="Arial" w:eastAsia="Arial" w:hAnsi="Arial" w:cs="Arial"/>
                <w:b/>
                <w:spacing w:val="-1"/>
              </w:rPr>
              <w:t xml:space="preserve"> </w:t>
            </w:r>
            <w:r w:rsidRPr="00C66177">
              <w:rPr>
                <w:rFonts w:ascii="Arial" w:eastAsia="Arial" w:hAnsi="Arial" w:cs="Arial"/>
                <w:b/>
                <w:spacing w:val="3"/>
              </w:rPr>
              <w:t>s</w:t>
            </w:r>
            <w:r w:rsidRPr="00C66177">
              <w:rPr>
                <w:rFonts w:ascii="Arial" w:eastAsia="Arial" w:hAnsi="Arial" w:cs="Arial"/>
                <w:b/>
                <w:spacing w:val="-1"/>
              </w:rPr>
              <w:t>uppo</w:t>
            </w:r>
            <w:r w:rsidRPr="00C66177">
              <w:rPr>
                <w:rFonts w:ascii="Arial" w:eastAsia="Arial" w:hAnsi="Arial" w:cs="Arial"/>
                <w:b/>
                <w:spacing w:val="1"/>
              </w:rPr>
              <w:t>r</w:t>
            </w:r>
            <w:r w:rsidRPr="00C66177">
              <w:rPr>
                <w:rFonts w:ascii="Arial" w:eastAsia="Arial" w:hAnsi="Arial" w:cs="Arial"/>
                <w:b/>
                <w:spacing w:val="-9"/>
              </w:rPr>
              <w:t>t</w:t>
            </w:r>
            <w:r w:rsidRPr="00C66177">
              <w:rPr>
                <w:rFonts w:ascii="Arial" w:eastAsia="Arial" w:hAnsi="Arial" w:cs="Arial"/>
                <w:b/>
                <w:spacing w:val="3"/>
              </w:rPr>
              <w:t>e</w:t>
            </w:r>
            <w:r w:rsidRPr="00C66177">
              <w:rPr>
                <w:rFonts w:ascii="Arial" w:eastAsia="Arial" w:hAnsi="Arial" w:cs="Arial"/>
                <w:b/>
              </w:rPr>
              <w:t>d</w:t>
            </w:r>
            <w:r w:rsidRPr="00C66177">
              <w:rPr>
                <w:rFonts w:ascii="Arial" w:eastAsia="Arial" w:hAnsi="Arial" w:cs="Arial"/>
                <w:b/>
                <w:spacing w:val="1"/>
              </w:rPr>
              <w:t xml:space="preserve"> </w:t>
            </w:r>
            <w:r w:rsidRPr="00C66177">
              <w:rPr>
                <w:rFonts w:ascii="Arial" w:eastAsia="Arial" w:hAnsi="Arial" w:cs="Arial"/>
                <w:b/>
                <w:spacing w:val="-1"/>
              </w:rPr>
              <w:t>b</w:t>
            </w:r>
            <w:r w:rsidRPr="00C66177">
              <w:rPr>
                <w:rFonts w:ascii="Arial" w:eastAsia="Arial" w:hAnsi="Arial" w:cs="Arial"/>
                <w:b/>
              </w:rPr>
              <w:t>y</w:t>
            </w:r>
            <w:r w:rsidRPr="00C66177">
              <w:rPr>
                <w:rFonts w:ascii="Arial" w:eastAsia="Arial" w:hAnsi="Arial" w:cs="Arial"/>
                <w:b/>
                <w:spacing w:val="-2"/>
              </w:rPr>
              <w:t xml:space="preserve"> 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2"/>
              </w:rPr>
              <w:t xml:space="preserve"> </w:t>
            </w:r>
            <w:r w:rsidRPr="00C66177">
              <w:rPr>
                <w:rFonts w:ascii="Arial" w:eastAsia="Arial" w:hAnsi="Arial" w:cs="Arial"/>
                <w:b/>
                <w:spacing w:val="-1"/>
              </w:rPr>
              <w:t>d</w:t>
            </w:r>
            <w:r w:rsidRPr="00C66177">
              <w:rPr>
                <w:rFonts w:ascii="Arial" w:eastAsia="Arial" w:hAnsi="Arial" w:cs="Arial"/>
                <w:b/>
                <w:spacing w:val="3"/>
              </w:rPr>
              <w:t>a</w:t>
            </w:r>
            <w:r w:rsidRPr="00C66177">
              <w:rPr>
                <w:rFonts w:ascii="Arial" w:eastAsia="Arial" w:hAnsi="Arial" w:cs="Arial"/>
                <w:b/>
                <w:spacing w:val="-2"/>
              </w:rPr>
              <w:t>t</w:t>
            </w:r>
            <w:r w:rsidRPr="00C66177">
              <w:rPr>
                <w:rFonts w:ascii="Arial" w:eastAsia="Arial" w:hAnsi="Arial" w:cs="Arial"/>
                <w:b/>
                <w:spacing w:val="3"/>
              </w:rPr>
              <w:t>a</w:t>
            </w:r>
            <w:r w:rsidRPr="00C66177">
              <w:rPr>
                <w:rFonts w:ascii="Arial" w:eastAsia="Arial" w:hAnsi="Arial" w:cs="Arial"/>
                <w:b/>
              </w:rPr>
              <w:t>?</w:t>
            </w:r>
          </w:p>
          <w:p w14:paraId="14AA9240" w14:textId="77777777" w:rsidR="00CE640B" w:rsidRPr="00C66177" w:rsidRDefault="00EF6C1B">
            <w:pPr>
              <w:ind w:left="107"/>
              <w:rPr>
                <w:rFonts w:ascii="Arial" w:eastAsia="Arial" w:hAnsi="Arial" w:cs="Arial"/>
              </w:rPr>
            </w:pPr>
            <w:r w:rsidRPr="00C66177">
              <w:rPr>
                <w:rFonts w:ascii="Arial" w:eastAsia="Arial" w:hAnsi="Arial" w:cs="Arial"/>
                <w:color w:val="404040"/>
                <w:spacing w:val="-2"/>
              </w:rPr>
              <w:t>R</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spacing w:val="-4"/>
              </w:rPr>
              <w:t>n</w:t>
            </w:r>
            <w:r w:rsidRPr="00C66177">
              <w:rPr>
                <w:rFonts w:ascii="Arial" w:eastAsia="Arial" w:hAnsi="Arial" w:cs="Arial"/>
                <w:color w:val="404040"/>
              </w:rPr>
              <w:t>g</w:t>
            </w:r>
            <w:r w:rsidRPr="00C66177">
              <w:rPr>
                <w:rFonts w:ascii="Arial" w:eastAsia="Arial" w:hAnsi="Arial" w:cs="Arial"/>
                <w:color w:val="404040"/>
                <w:spacing w:val="6"/>
              </w:rPr>
              <w:t xml:space="preserve"> </w:t>
            </w:r>
            <w:r w:rsidRPr="00C66177">
              <w:rPr>
                <w:rFonts w:ascii="Arial" w:eastAsia="Arial" w:hAnsi="Arial" w:cs="Arial"/>
                <w:color w:val="404040"/>
                <w:spacing w:val="-5"/>
              </w:rPr>
              <w:t>S</w:t>
            </w:r>
            <w:r w:rsidRPr="00C66177">
              <w:rPr>
                <w:rFonts w:ascii="Arial" w:eastAsia="Arial" w:hAnsi="Arial" w:cs="Arial"/>
                <w:color w:val="404040"/>
              </w:rPr>
              <w:t>c</w:t>
            </w:r>
            <w:r w:rsidRPr="00C66177">
              <w:rPr>
                <w:rFonts w:ascii="Arial" w:eastAsia="Arial" w:hAnsi="Arial" w:cs="Arial"/>
                <w:color w:val="404040"/>
                <w:spacing w:val="3"/>
              </w:rPr>
              <w:t>a</w:t>
            </w:r>
            <w:r w:rsidRPr="00C66177">
              <w:rPr>
                <w:rFonts w:ascii="Arial" w:eastAsia="Arial" w:hAnsi="Arial" w:cs="Arial"/>
                <w:color w:val="404040"/>
                <w:spacing w:val="-9"/>
              </w:rPr>
              <w:t>l</w:t>
            </w:r>
            <w:r w:rsidRPr="00C66177">
              <w:rPr>
                <w:rFonts w:ascii="Arial" w:eastAsia="Arial" w:hAnsi="Arial" w:cs="Arial"/>
                <w:color w:val="404040"/>
                <w:spacing w:val="3"/>
              </w:rPr>
              <w:t>e</w:t>
            </w:r>
            <w:r w:rsidRPr="00C66177">
              <w:rPr>
                <w:rFonts w:ascii="Arial" w:eastAsia="Arial" w:hAnsi="Arial" w:cs="Arial"/>
                <w:color w:val="404040"/>
                <w:w w:val="101"/>
              </w:rPr>
              <w:t>:</w:t>
            </w:r>
          </w:p>
          <w:p w14:paraId="6EB957F2" w14:textId="77777777" w:rsidR="00CE640B" w:rsidRPr="00C66177" w:rsidRDefault="00EF6C1B">
            <w:pPr>
              <w:ind w:left="107"/>
              <w:rPr>
                <w:rFonts w:ascii="Arial" w:eastAsia="Arial" w:hAnsi="Arial" w:cs="Arial"/>
              </w:rPr>
            </w:pPr>
            <w:r w:rsidRPr="00C66177">
              <w:rPr>
                <w:rFonts w:ascii="Arial" w:eastAsia="Arial" w:hAnsi="Arial" w:cs="Arial"/>
                <w:color w:val="404040"/>
              </w:rPr>
              <w:t>5</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E</w:t>
            </w:r>
            <w:r w:rsidRPr="00C66177">
              <w:rPr>
                <w:rFonts w:ascii="Arial" w:eastAsia="Arial" w:hAnsi="Arial" w:cs="Arial"/>
                <w:color w:val="404040"/>
                <w:spacing w:val="-7"/>
              </w:rPr>
              <w:t>x</w:t>
            </w:r>
            <w:r w:rsidRPr="00C66177">
              <w:rPr>
                <w:rFonts w:ascii="Arial" w:eastAsia="Arial" w:hAnsi="Arial" w:cs="Arial"/>
                <w:color w:val="404040"/>
              </w:rPr>
              <w:t>c</w:t>
            </w:r>
            <w:r w:rsidRPr="00C66177">
              <w:rPr>
                <w:rFonts w:ascii="Arial" w:eastAsia="Arial" w:hAnsi="Arial" w:cs="Arial"/>
                <w:color w:val="404040"/>
                <w:spacing w:val="3"/>
              </w:rPr>
              <w:t>e</w:t>
            </w:r>
            <w:r w:rsidRPr="00C66177">
              <w:rPr>
                <w:rFonts w:ascii="Arial" w:eastAsia="Arial" w:hAnsi="Arial" w:cs="Arial"/>
                <w:color w:val="404040"/>
                <w:spacing w:val="-2"/>
              </w:rPr>
              <w:t>ll</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4</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1"/>
              </w:rPr>
              <w:t>G</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d</w:t>
            </w:r>
            <w:r w:rsidRPr="00C66177">
              <w:rPr>
                <w:rFonts w:ascii="Arial" w:eastAsia="Arial" w:hAnsi="Arial" w:cs="Arial"/>
                <w:color w:val="404040"/>
                <w:spacing w:val="-2"/>
              </w:rPr>
              <w:t xml:space="preserve"> </w:t>
            </w:r>
            <w:r w:rsidRPr="00C66177">
              <w:rPr>
                <w:rFonts w:ascii="Arial" w:eastAsia="Arial" w:hAnsi="Arial" w:cs="Arial"/>
                <w:color w:val="404040"/>
              </w:rPr>
              <w:t>3</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5"/>
              </w:rPr>
              <w:t>S</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rPr>
              <w:t>s</w:t>
            </w:r>
            <w:r w:rsidRPr="00C66177">
              <w:rPr>
                <w:rFonts w:ascii="Arial" w:eastAsia="Arial" w:hAnsi="Arial" w:cs="Arial"/>
                <w:color w:val="404040"/>
                <w:spacing w:val="-6"/>
              </w:rPr>
              <w:t>f</w:t>
            </w:r>
            <w:r w:rsidRPr="00C66177">
              <w:rPr>
                <w:rFonts w:ascii="Arial" w:eastAsia="Arial" w:hAnsi="Arial" w:cs="Arial"/>
                <w:color w:val="404040"/>
                <w:spacing w:val="3"/>
              </w:rPr>
              <w:t>a</w:t>
            </w:r>
            <w:r w:rsidRPr="00C66177">
              <w:rPr>
                <w:rFonts w:ascii="Arial" w:eastAsia="Arial" w:hAnsi="Arial" w:cs="Arial"/>
                <w:color w:val="404040"/>
              </w:rPr>
              <w:t>c</w:t>
            </w:r>
            <w:r w:rsidRPr="00C66177">
              <w:rPr>
                <w:rFonts w:ascii="Arial" w:eastAsia="Arial" w:hAnsi="Arial" w:cs="Arial"/>
                <w:color w:val="404040"/>
                <w:spacing w:val="-6"/>
              </w:rPr>
              <w:t>t</w:t>
            </w:r>
            <w:r w:rsidRPr="00C66177">
              <w:rPr>
                <w:rFonts w:ascii="Arial" w:eastAsia="Arial" w:hAnsi="Arial" w:cs="Arial"/>
                <w:color w:val="404040"/>
                <w:spacing w:val="3"/>
              </w:rPr>
              <w:t>o</w:t>
            </w:r>
            <w:r w:rsidRPr="00C66177">
              <w:rPr>
                <w:rFonts w:ascii="Arial" w:eastAsia="Arial" w:hAnsi="Arial" w:cs="Arial"/>
                <w:color w:val="404040"/>
                <w:spacing w:val="-2"/>
              </w:rPr>
              <w:t>r</w:t>
            </w:r>
            <w:r w:rsidRPr="00C66177">
              <w:rPr>
                <w:rFonts w:ascii="Arial" w:eastAsia="Arial" w:hAnsi="Arial" w:cs="Arial"/>
                <w:color w:val="404040"/>
              </w:rPr>
              <w:t>y</w:t>
            </w:r>
            <w:r w:rsidRPr="00C66177">
              <w:rPr>
                <w:rFonts w:ascii="Arial" w:eastAsia="Arial" w:hAnsi="Arial" w:cs="Arial"/>
                <w:color w:val="404040"/>
                <w:spacing w:val="3"/>
              </w:rPr>
              <w:t xml:space="preserve"> </w:t>
            </w:r>
            <w:r w:rsidRPr="00C66177">
              <w:rPr>
                <w:rFonts w:ascii="Arial" w:eastAsia="Arial" w:hAnsi="Arial" w:cs="Arial"/>
                <w:color w:val="404040"/>
              </w:rPr>
              <w:t>2</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e</w:t>
            </w:r>
            <w:r w:rsidRPr="00C66177">
              <w:rPr>
                <w:rFonts w:ascii="Arial" w:eastAsia="Arial" w:hAnsi="Arial" w:cs="Arial"/>
                <w:color w:val="404040"/>
                <w:spacing w:val="3"/>
              </w:rPr>
              <w:t>ed</w:t>
            </w:r>
            <w:r w:rsidRPr="00C66177">
              <w:rPr>
                <w:rFonts w:ascii="Arial" w:eastAsia="Arial" w:hAnsi="Arial" w:cs="Arial"/>
                <w:color w:val="404040"/>
              </w:rPr>
              <w:t>s</w:t>
            </w:r>
          </w:p>
          <w:p w14:paraId="576FCFAE" w14:textId="77777777" w:rsidR="00CE640B" w:rsidRPr="00C66177" w:rsidRDefault="00EF6C1B">
            <w:pPr>
              <w:spacing w:line="220" w:lineRule="exact"/>
              <w:ind w:left="107"/>
              <w:rPr>
                <w:rFonts w:ascii="Arial" w:eastAsia="Arial" w:hAnsi="Arial" w:cs="Arial"/>
              </w:rPr>
            </w:pPr>
            <w:r w:rsidRPr="00C66177">
              <w:rPr>
                <w:rFonts w:ascii="Arial" w:eastAsia="Arial" w:hAnsi="Arial" w:cs="Arial"/>
                <w:color w:val="404040"/>
                <w:spacing w:val="1"/>
              </w:rPr>
              <w:t>I</w:t>
            </w:r>
            <w:r w:rsidRPr="00C66177">
              <w:rPr>
                <w:rFonts w:ascii="Arial" w:eastAsia="Arial" w:hAnsi="Arial" w:cs="Arial"/>
                <w:color w:val="404040"/>
                <w:spacing w:val="-2"/>
              </w:rPr>
              <w:t>m</w:t>
            </w:r>
            <w:r w:rsidRPr="00C66177">
              <w:rPr>
                <w:rFonts w:ascii="Arial" w:eastAsia="Arial" w:hAnsi="Arial" w:cs="Arial"/>
                <w:color w:val="404040"/>
                <w:spacing w:val="3"/>
              </w:rPr>
              <w:t>p</w:t>
            </w:r>
            <w:r w:rsidRPr="00C66177">
              <w:rPr>
                <w:rFonts w:ascii="Arial" w:eastAsia="Arial" w:hAnsi="Arial" w:cs="Arial"/>
                <w:color w:val="404040"/>
                <w:spacing w:val="-2"/>
              </w:rPr>
              <w:t>r</w:t>
            </w:r>
            <w:r w:rsidRPr="00C66177">
              <w:rPr>
                <w:rFonts w:ascii="Arial" w:eastAsia="Arial" w:hAnsi="Arial" w:cs="Arial"/>
                <w:color w:val="404040"/>
                <w:spacing w:val="3"/>
              </w:rPr>
              <w:t>o</w:t>
            </w:r>
            <w:r w:rsidRPr="00C66177">
              <w:rPr>
                <w:rFonts w:ascii="Arial" w:eastAsia="Arial" w:hAnsi="Arial" w:cs="Arial"/>
                <w:color w:val="404040"/>
                <w:spacing w:val="-7"/>
              </w:rPr>
              <w:t>v</w:t>
            </w:r>
            <w:r w:rsidRPr="00C66177">
              <w:rPr>
                <w:rFonts w:ascii="Arial" w:eastAsia="Arial" w:hAnsi="Arial" w:cs="Arial"/>
                <w:color w:val="404040"/>
                <w:spacing w:val="-4"/>
              </w:rPr>
              <w:t>e</w:t>
            </w:r>
            <w:r w:rsidRPr="00C66177">
              <w:rPr>
                <w:rFonts w:ascii="Arial" w:eastAsia="Arial" w:hAnsi="Arial" w:cs="Arial"/>
                <w:color w:val="404040"/>
                <w:spacing w:val="5"/>
              </w:rPr>
              <w:t>m</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1</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2"/>
              </w:rPr>
              <w:t>P</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 xml:space="preserve">r </w:t>
            </w:r>
            <w:r w:rsidRPr="00C66177">
              <w:rPr>
                <w:rFonts w:ascii="Arial" w:eastAsia="Arial" w:hAnsi="Arial" w:cs="Arial"/>
                <w:color w:val="404040"/>
                <w:spacing w:val="-2"/>
              </w:rPr>
              <w:t>N</w:t>
            </w:r>
            <w:r w:rsidRPr="00C66177">
              <w:rPr>
                <w:rFonts w:ascii="Arial" w:eastAsia="Arial" w:hAnsi="Arial" w:cs="Arial"/>
                <w:color w:val="404040"/>
                <w:spacing w:val="1"/>
              </w:rPr>
              <w:t>/</w:t>
            </w:r>
            <w:r w:rsidRPr="00C66177">
              <w:rPr>
                <w:rFonts w:ascii="Arial" w:eastAsia="Arial" w:hAnsi="Arial" w:cs="Arial"/>
                <w:color w:val="404040"/>
              </w:rPr>
              <w:t>A</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o</w:t>
            </w:r>
            <w:r w:rsidRPr="00C66177">
              <w:rPr>
                <w:rFonts w:ascii="Arial" w:eastAsia="Arial" w:hAnsi="Arial" w:cs="Arial"/>
                <w:color w:val="404040"/>
              </w:rPr>
              <w:t>t</w:t>
            </w:r>
            <w:r w:rsidRPr="00C66177">
              <w:rPr>
                <w:rFonts w:ascii="Arial" w:eastAsia="Arial" w:hAnsi="Arial" w:cs="Arial"/>
                <w:color w:val="404040"/>
                <w:spacing w:val="5"/>
              </w:rPr>
              <w:t xml:space="preserve"> </w:t>
            </w:r>
            <w:r w:rsidRPr="00C66177">
              <w:rPr>
                <w:rFonts w:ascii="Arial" w:eastAsia="Arial" w:hAnsi="Arial" w:cs="Arial"/>
                <w:color w:val="404040"/>
                <w:spacing w:val="-5"/>
              </w:rPr>
              <w:t>A</w:t>
            </w:r>
            <w:r w:rsidRPr="00C66177">
              <w:rPr>
                <w:rFonts w:ascii="Arial" w:eastAsia="Arial" w:hAnsi="Arial" w:cs="Arial"/>
                <w:color w:val="404040"/>
                <w:spacing w:val="3"/>
              </w:rPr>
              <w:t>pp</w:t>
            </w:r>
            <w:r w:rsidRPr="00C66177">
              <w:rPr>
                <w:rFonts w:ascii="Arial" w:eastAsia="Arial" w:hAnsi="Arial" w:cs="Arial"/>
                <w:color w:val="404040"/>
                <w:spacing w:val="-2"/>
              </w:rPr>
              <w:t>li</w:t>
            </w:r>
            <w:r w:rsidRPr="00C66177">
              <w:rPr>
                <w:rFonts w:ascii="Arial" w:eastAsia="Arial" w:hAnsi="Arial" w:cs="Arial"/>
                <w:color w:val="404040"/>
                <w:spacing w:val="-7"/>
              </w:rPr>
              <w:t>c</w:t>
            </w:r>
            <w:r w:rsidRPr="00C66177">
              <w:rPr>
                <w:rFonts w:ascii="Arial" w:eastAsia="Arial" w:hAnsi="Arial" w:cs="Arial"/>
                <w:color w:val="404040"/>
                <w:spacing w:val="3"/>
              </w:rPr>
              <w:t>ab</w:t>
            </w:r>
            <w:r w:rsidRPr="00C66177">
              <w:rPr>
                <w:rFonts w:ascii="Arial" w:eastAsia="Arial" w:hAnsi="Arial" w:cs="Arial"/>
                <w:color w:val="404040"/>
                <w:spacing w:val="-9"/>
              </w:rPr>
              <w:t>l</w:t>
            </w:r>
            <w:r w:rsidRPr="00C66177">
              <w:rPr>
                <w:rFonts w:ascii="Arial" w:eastAsia="Arial" w:hAnsi="Arial" w:cs="Arial"/>
                <w:color w:val="404040"/>
              </w:rPr>
              <w:t>e</w:t>
            </w:r>
          </w:p>
        </w:tc>
        <w:tc>
          <w:tcPr>
            <w:tcW w:w="5129" w:type="dxa"/>
            <w:tcBorders>
              <w:top w:val="single" w:sz="4" w:space="0" w:color="000000"/>
              <w:left w:val="single" w:sz="4" w:space="0" w:color="000000"/>
              <w:bottom w:val="single" w:sz="4" w:space="0" w:color="000000"/>
              <w:right w:val="single" w:sz="4" w:space="0" w:color="000000"/>
            </w:tcBorders>
          </w:tcPr>
          <w:p w14:paraId="777F2E49" w14:textId="77777777" w:rsidR="00CE640B" w:rsidRPr="00C66177" w:rsidRDefault="00EF6C1B">
            <w:pPr>
              <w:spacing w:before="6"/>
              <w:ind w:left="107"/>
              <w:rPr>
                <w:rFonts w:ascii="Arial" w:eastAsia="Arial" w:hAnsi="Arial" w:cs="Arial"/>
              </w:rPr>
            </w:pPr>
            <w:r w:rsidRPr="00C66177">
              <w:rPr>
                <w:rFonts w:ascii="Arial" w:eastAsia="Arial" w:hAnsi="Arial" w:cs="Arial"/>
                <w:b/>
              </w:rPr>
              <w:t>4</w:t>
            </w:r>
          </w:p>
        </w:tc>
        <w:tc>
          <w:tcPr>
            <w:tcW w:w="3796" w:type="dxa"/>
            <w:tcBorders>
              <w:top w:val="single" w:sz="4" w:space="0" w:color="000000"/>
              <w:left w:val="single" w:sz="4" w:space="0" w:color="000000"/>
              <w:bottom w:val="single" w:sz="4" w:space="0" w:color="000000"/>
              <w:right w:val="single" w:sz="4" w:space="0" w:color="000000"/>
            </w:tcBorders>
          </w:tcPr>
          <w:p w14:paraId="554A0FD6" w14:textId="77777777" w:rsidR="00551722" w:rsidRPr="00C66177" w:rsidRDefault="00551722" w:rsidP="00551722">
            <w:pPr>
              <w:rPr>
                <w:rFonts w:ascii="Arial" w:hAnsi="Arial" w:cs="Arial"/>
                <w:lang w:val="en-GB"/>
              </w:rPr>
            </w:pPr>
            <w:r w:rsidRPr="00C66177">
              <w:rPr>
                <w:rFonts w:ascii="Arial" w:hAnsi="Arial" w:cs="Arial"/>
                <w:lang w:val="en-GB"/>
              </w:rPr>
              <w:t>Thank you for the positive assessment. The conclusions have been slightly refined for clarity and stronger alignment with the results.</w:t>
            </w:r>
          </w:p>
          <w:p w14:paraId="651F8BD2" w14:textId="77777777" w:rsidR="00CE640B" w:rsidRPr="00C66177" w:rsidRDefault="00CE640B">
            <w:pPr>
              <w:rPr>
                <w:rFonts w:ascii="Arial" w:hAnsi="Arial" w:cs="Arial"/>
              </w:rPr>
            </w:pPr>
          </w:p>
        </w:tc>
      </w:tr>
      <w:tr w:rsidR="00CE640B" w:rsidRPr="00C66177" w14:paraId="1E19CF34" w14:textId="77777777">
        <w:trPr>
          <w:trHeight w:hRule="exact" w:val="937"/>
        </w:trPr>
        <w:tc>
          <w:tcPr>
            <w:tcW w:w="4970" w:type="dxa"/>
            <w:tcBorders>
              <w:top w:val="single" w:sz="4" w:space="0" w:color="000000"/>
              <w:left w:val="single" w:sz="4" w:space="0" w:color="000000"/>
              <w:bottom w:val="single" w:sz="4" w:space="0" w:color="000000"/>
              <w:right w:val="single" w:sz="4" w:space="0" w:color="000000"/>
            </w:tcBorders>
          </w:tcPr>
          <w:p w14:paraId="760D8A60" w14:textId="77777777" w:rsidR="00CE640B" w:rsidRPr="00C66177" w:rsidRDefault="00EF6C1B">
            <w:pPr>
              <w:spacing w:before="6"/>
              <w:ind w:left="107"/>
              <w:rPr>
                <w:rFonts w:ascii="Arial" w:eastAsia="Arial" w:hAnsi="Arial" w:cs="Arial"/>
              </w:rPr>
            </w:pPr>
            <w:r w:rsidRPr="00C66177">
              <w:rPr>
                <w:rFonts w:ascii="Arial" w:eastAsia="Arial" w:hAnsi="Arial" w:cs="Arial"/>
                <w:b/>
                <w:spacing w:val="3"/>
              </w:rPr>
              <w:t>13</w:t>
            </w:r>
            <w:r w:rsidRPr="00C66177">
              <w:rPr>
                <w:rFonts w:ascii="Arial" w:eastAsia="Arial" w:hAnsi="Arial" w:cs="Arial"/>
                <w:b/>
              </w:rPr>
              <w:t>.</w:t>
            </w:r>
            <w:r w:rsidRPr="00C66177">
              <w:rPr>
                <w:rFonts w:ascii="Arial" w:eastAsia="Arial" w:hAnsi="Arial" w:cs="Arial"/>
                <w:b/>
                <w:spacing w:val="-3"/>
              </w:rPr>
              <w:t xml:space="preserve"> </w:t>
            </w:r>
            <w:r w:rsidRPr="00C66177">
              <w:rPr>
                <w:rFonts w:ascii="Arial" w:eastAsia="Arial" w:hAnsi="Arial" w:cs="Arial"/>
                <w:b/>
                <w:spacing w:val="-2"/>
              </w:rPr>
              <w:t>A</w:t>
            </w:r>
            <w:r w:rsidRPr="00C66177">
              <w:rPr>
                <w:rFonts w:ascii="Arial" w:eastAsia="Arial" w:hAnsi="Arial" w:cs="Arial"/>
                <w:b/>
                <w:spacing w:val="1"/>
              </w:rPr>
              <w:t>r</w:t>
            </w:r>
            <w:r w:rsidRPr="00C66177">
              <w:rPr>
                <w:rFonts w:ascii="Arial" w:eastAsia="Arial" w:hAnsi="Arial" w:cs="Arial"/>
                <w:b/>
              </w:rPr>
              <w:t>e</w:t>
            </w:r>
            <w:r w:rsidRPr="00C66177">
              <w:rPr>
                <w:rFonts w:ascii="Arial" w:eastAsia="Arial" w:hAnsi="Arial" w:cs="Arial"/>
                <w:b/>
                <w:spacing w:val="-2"/>
              </w:rPr>
              <w:t xml:space="preserve"> 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2"/>
              </w:rPr>
              <w:t xml:space="preserve"> </w:t>
            </w:r>
            <w:r w:rsidRPr="00C66177">
              <w:rPr>
                <w:rFonts w:ascii="Arial" w:eastAsia="Arial" w:hAnsi="Arial" w:cs="Arial"/>
                <w:b/>
                <w:spacing w:val="1"/>
              </w:rPr>
              <w:t>limi</w:t>
            </w:r>
            <w:r w:rsidRPr="00C66177">
              <w:rPr>
                <w:rFonts w:ascii="Arial" w:eastAsia="Arial" w:hAnsi="Arial" w:cs="Arial"/>
                <w:b/>
                <w:spacing w:val="-9"/>
              </w:rPr>
              <w:t>t</w:t>
            </w:r>
            <w:r w:rsidRPr="00C66177">
              <w:rPr>
                <w:rFonts w:ascii="Arial" w:eastAsia="Arial" w:hAnsi="Arial" w:cs="Arial"/>
                <w:b/>
                <w:spacing w:val="3"/>
              </w:rPr>
              <w:t>a</w:t>
            </w:r>
            <w:r w:rsidRPr="00C66177">
              <w:rPr>
                <w:rFonts w:ascii="Arial" w:eastAsia="Arial" w:hAnsi="Arial" w:cs="Arial"/>
                <w:b/>
                <w:spacing w:val="-2"/>
              </w:rPr>
              <w:t>t</w:t>
            </w:r>
            <w:r w:rsidRPr="00C66177">
              <w:rPr>
                <w:rFonts w:ascii="Arial" w:eastAsia="Arial" w:hAnsi="Arial" w:cs="Arial"/>
                <w:b/>
                <w:spacing w:val="1"/>
              </w:rPr>
              <w:t>i</w:t>
            </w:r>
            <w:r w:rsidRPr="00C66177">
              <w:rPr>
                <w:rFonts w:ascii="Arial" w:eastAsia="Arial" w:hAnsi="Arial" w:cs="Arial"/>
                <w:b/>
                <w:spacing w:val="-1"/>
              </w:rPr>
              <w:t>on</w:t>
            </w:r>
            <w:r w:rsidRPr="00C66177">
              <w:rPr>
                <w:rFonts w:ascii="Arial" w:eastAsia="Arial" w:hAnsi="Arial" w:cs="Arial"/>
                <w:b/>
              </w:rPr>
              <w:t xml:space="preserve">s </w:t>
            </w:r>
            <w:r w:rsidRPr="00C66177">
              <w:rPr>
                <w:rFonts w:ascii="Arial" w:eastAsia="Arial" w:hAnsi="Arial" w:cs="Arial"/>
                <w:b/>
                <w:spacing w:val="-1"/>
              </w:rPr>
              <w:t>o</w:t>
            </w:r>
            <w:r w:rsidRPr="00C66177">
              <w:rPr>
                <w:rFonts w:ascii="Arial" w:eastAsia="Arial" w:hAnsi="Arial" w:cs="Arial"/>
                <w:b/>
              </w:rPr>
              <w:t xml:space="preserve">f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2"/>
              </w:rPr>
              <w:t xml:space="preserve"> </w:t>
            </w:r>
            <w:r w:rsidRPr="00C66177">
              <w:rPr>
                <w:rFonts w:ascii="Arial" w:eastAsia="Arial" w:hAnsi="Arial" w:cs="Arial"/>
                <w:b/>
                <w:spacing w:val="3"/>
              </w:rPr>
              <w:t>s</w:t>
            </w:r>
            <w:r w:rsidRPr="00C66177">
              <w:rPr>
                <w:rFonts w:ascii="Arial" w:eastAsia="Arial" w:hAnsi="Arial" w:cs="Arial"/>
                <w:b/>
                <w:spacing w:val="-2"/>
              </w:rPr>
              <w:t>t</w:t>
            </w:r>
            <w:r w:rsidRPr="00C66177">
              <w:rPr>
                <w:rFonts w:ascii="Arial" w:eastAsia="Arial" w:hAnsi="Arial" w:cs="Arial"/>
                <w:b/>
                <w:spacing w:val="-1"/>
              </w:rPr>
              <w:t>ud</w:t>
            </w:r>
            <w:r w:rsidRPr="00C66177">
              <w:rPr>
                <w:rFonts w:ascii="Arial" w:eastAsia="Arial" w:hAnsi="Arial" w:cs="Arial"/>
                <w:b/>
              </w:rPr>
              <w:t>y</w:t>
            </w:r>
            <w:r w:rsidRPr="00C66177">
              <w:rPr>
                <w:rFonts w:ascii="Arial" w:eastAsia="Arial" w:hAnsi="Arial" w:cs="Arial"/>
                <w:b/>
                <w:spacing w:val="-2"/>
              </w:rPr>
              <w:t xml:space="preserve"> </w:t>
            </w:r>
            <w:r w:rsidRPr="00C66177">
              <w:rPr>
                <w:rFonts w:ascii="Arial" w:eastAsia="Arial" w:hAnsi="Arial" w:cs="Arial"/>
                <w:b/>
                <w:spacing w:val="-1"/>
              </w:rPr>
              <w:t>d</w:t>
            </w:r>
            <w:r w:rsidRPr="00C66177">
              <w:rPr>
                <w:rFonts w:ascii="Arial" w:eastAsia="Arial" w:hAnsi="Arial" w:cs="Arial"/>
                <w:b/>
                <w:spacing w:val="1"/>
                <w:w w:val="101"/>
              </w:rPr>
              <w:t>i</w:t>
            </w:r>
            <w:r w:rsidRPr="00C66177">
              <w:rPr>
                <w:rFonts w:ascii="Arial" w:eastAsia="Arial" w:hAnsi="Arial" w:cs="Arial"/>
                <w:b/>
                <w:spacing w:val="-4"/>
              </w:rPr>
              <w:t>s</w:t>
            </w:r>
            <w:r w:rsidRPr="00C66177">
              <w:rPr>
                <w:rFonts w:ascii="Arial" w:eastAsia="Arial" w:hAnsi="Arial" w:cs="Arial"/>
                <w:b/>
                <w:spacing w:val="3"/>
              </w:rPr>
              <w:t>c</w:t>
            </w:r>
            <w:r w:rsidRPr="00C66177">
              <w:rPr>
                <w:rFonts w:ascii="Arial" w:eastAsia="Arial" w:hAnsi="Arial" w:cs="Arial"/>
                <w:b/>
                <w:spacing w:val="-8"/>
              </w:rPr>
              <w:t>u</w:t>
            </w:r>
            <w:r w:rsidRPr="00C66177">
              <w:rPr>
                <w:rFonts w:ascii="Arial" w:eastAsia="Arial" w:hAnsi="Arial" w:cs="Arial"/>
                <w:b/>
                <w:spacing w:val="3"/>
              </w:rPr>
              <w:t>s</w:t>
            </w:r>
            <w:r w:rsidRPr="00C66177">
              <w:rPr>
                <w:rFonts w:ascii="Arial" w:eastAsia="Arial" w:hAnsi="Arial" w:cs="Arial"/>
                <w:b/>
                <w:spacing w:val="-4"/>
              </w:rPr>
              <w:t>s</w:t>
            </w:r>
            <w:r w:rsidRPr="00C66177">
              <w:rPr>
                <w:rFonts w:ascii="Arial" w:eastAsia="Arial" w:hAnsi="Arial" w:cs="Arial"/>
                <w:b/>
                <w:spacing w:val="3"/>
              </w:rPr>
              <w:t>e</w:t>
            </w:r>
            <w:r w:rsidRPr="00C66177">
              <w:rPr>
                <w:rFonts w:ascii="Arial" w:eastAsia="Arial" w:hAnsi="Arial" w:cs="Arial"/>
                <w:b/>
                <w:spacing w:val="-1"/>
              </w:rPr>
              <w:t>d</w:t>
            </w:r>
            <w:r w:rsidRPr="00C66177">
              <w:rPr>
                <w:rFonts w:ascii="Arial" w:eastAsia="Arial" w:hAnsi="Arial" w:cs="Arial"/>
                <w:b/>
              </w:rPr>
              <w:t>?</w:t>
            </w:r>
          </w:p>
          <w:p w14:paraId="00828C6D" w14:textId="77777777" w:rsidR="00CE640B" w:rsidRPr="00C66177" w:rsidRDefault="00EF6C1B">
            <w:pPr>
              <w:ind w:left="107"/>
              <w:rPr>
                <w:rFonts w:ascii="Arial" w:eastAsia="Arial" w:hAnsi="Arial" w:cs="Arial"/>
              </w:rPr>
            </w:pPr>
            <w:r w:rsidRPr="00C66177">
              <w:rPr>
                <w:rFonts w:ascii="Arial" w:eastAsia="Arial" w:hAnsi="Arial" w:cs="Arial"/>
                <w:color w:val="404040"/>
                <w:spacing w:val="-2"/>
              </w:rPr>
              <w:t>R</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spacing w:val="-4"/>
              </w:rPr>
              <w:t>n</w:t>
            </w:r>
            <w:r w:rsidRPr="00C66177">
              <w:rPr>
                <w:rFonts w:ascii="Arial" w:eastAsia="Arial" w:hAnsi="Arial" w:cs="Arial"/>
                <w:color w:val="404040"/>
              </w:rPr>
              <w:t>g</w:t>
            </w:r>
            <w:r w:rsidRPr="00C66177">
              <w:rPr>
                <w:rFonts w:ascii="Arial" w:eastAsia="Arial" w:hAnsi="Arial" w:cs="Arial"/>
                <w:color w:val="404040"/>
                <w:spacing w:val="6"/>
              </w:rPr>
              <w:t xml:space="preserve"> </w:t>
            </w:r>
            <w:r w:rsidRPr="00C66177">
              <w:rPr>
                <w:rFonts w:ascii="Arial" w:eastAsia="Arial" w:hAnsi="Arial" w:cs="Arial"/>
                <w:color w:val="404040"/>
                <w:spacing w:val="-5"/>
              </w:rPr>
              <w:t>S</w:t>
            </w:r>
            <w:r w:rsidRPr="00C66177">
              <w:rPr>
                <w:rFonts w:ascii="Arial" w:eastAsia="Arial" w:hAnsi="Arial" w:cs="Arial"/>
                <w:color w:val="404040"/>
              </w:rPr>
              <w:t>c</w:t>
            </w:r>
            <w:r w:rsidRPr="00C66177">
              <w:rPr>
                <w:rFonts w:ascii="Arial" w:eastAsia="Arial" w:hAnsi="Arial" w:cs="Arial"/>
                <w:color w:val="404040"/>
                <w:spacing w:val="3"/>
              </w:rPr>
              <w:t>a</w:t>
            </w:r>
            <w:r w:rsidRPr="00C66177">
              <w:rPr>
                <w:rFonts w:ascii="Arial" w:eastAsia="Arial" w:hAnsi="Arial" w:cs="Arial"/>
                <w:color w:val="404040"/>
                <w:spacing w:val="-9"/>
              </w:rPr>
              <w:t>l</w:t>
            </w:r>
            <w:r w:rsidRPr="00C66177">
              <w:rPr>
                <w:rFonts w:ascii="Arial" w:eastAsia="Arial" w:hAnsi="Arial" w:cs="Arial"/>
                <w:color w:val="404040"/>
                <w:spacing w:val="3"/>
              </w:rPr>
              <w:t>e</w:t>
            </w:r>
            <w:r w:rsidRPr="00C66177">
              <w:rPr>
                <w:rFonts w:ascii="Arial" w:eastAsia="Arial" w:hAnsi="Arial" w:cs="Arial"/>
                <w:color w:val="404040"/>
                <w:w w:val="101"/>
              </w:rPr>
              <w:t>:</w:t>
            </w:r>
          </w:p>
          <w:p w14:paraId="2B51D557" w14:textId="77777777" w:rsidR="00CE640B" w:rsidRPr="00C66177" w:rsidRDefault="00EF6C1B">
            <w:pPr>
              <w:ind w:left="107"/>
              <w:rPr>
                <w:rFonts w:ascii="Arial" w:eastAsia="Arial" w:hAnsi="Arial" w:cs="Arial"/>
              </w:rPr>
            </w:pPr>
            <w:r w:rsidRPr="00C66177">
              <w:rPr>
                <w:rFonts w:ascii="Arial" w:eastAsia="Arial" w:hAnsi="Arial" w:cs="Arial"/>
                <w:color w:val="404040"/>
              </w:rPr>
              <w:t>5</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E</w:t>
            </w:r>
            <w:r w:rsidRPr="00C66177">
              <w:rPr>
                <w:rFonts w:ascii="Arial" w:eastAsia="Arial" w:hAnsi="Arial" w:cs="Arial"/>
                <w:color w:val="404040"/>
                <w:spacing w:val="-7"/>
              </w:rPr>
              <w:t>x</w:t>
            </w:r>
            <w:r w:rsidRPr="00C66177">
              <w:rPr>
                <w:rFonts w:ascii="Arial" w:eastAsia="Arial" w:hAnsi="Arial" w:cs="Arial"/>
                <w:color w:val="404040"/>
              </w:rPr>
              <w:t>c</w:t>
            </w:r>
            <w:r w:rsidRPr="00C66177">
              <w:rPr>
                <w:rFonts w:ascii="Arial" w:eastAsia="Arial" w:hAnsi="Arial" w:cs="Arial"/>
                <w:color w:val="404040"/>
                <w:spacing w:val="3"/>
              </w:rPr>
              <w:t>e</w:t>
            </w:r>
            <w:r w:rsidRPr="00C66177">
              <w:rPr>
                <w:rFonts w:ascii="Arial" w:eastAsia="Arial" w:hAnsi="Arial" w:cs="Arial"/>
                <w:color w:val="404040"/>
                <w:spacing w:val="-2"/>
              </w:rPr>
              <w:t>ll</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4</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1"/>
              </w:rPr>
              <w:t>G</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d</w:t>
            </w:r>
            <w:r w:rsidRPr="00C66177">
              <w:rPr>
                <w:rFonts w:ascii="Arial" w:eastAsia="Arial" w:hAnsi="Arial" w:cs="Arial"/>
                <w:color w:val="404040"/>
                <w:spacing w:val="-2"/>
              </w:rPr>
              <w:t xml:space="preserve"> </w:t>
            </w:r>
            <w:r w:rsidRPr="00C66177">
              <w:rPr>
                <w:rFonts w:ascii="Arial" w:eastAsia="Arial" w:hAnsi="Arial" w:cs="Arial"/>
                <w:color w:val="404040"/>
              </w:rPr>
              <w:t>3</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5"/>
              </w:rPr>
              <w:t>S</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rPr>
              <w:t>s</w:t>
            </w:r>
            <w:r w:rsidRPr="00C66177">
              <w:rPr>
                <w:rFonts w:ascii="Arial" w:eastAsia="Arial" w:hAnsi="Arial" w:cs="Arial"/>
                <w:color w:val="404040"/>
                <w:spacing w:val="-6"/>
              </w:rPr>
              <w:t>f</w:t>
            </w:r>
            <w:r w:rsidRPr="00C66177">
              <w:rPr>
                <w:rFonts w:ascii="Arial" w:eastAsia="Arial" w:hAnsi="Arial" w:cs="Arial"/>
                <w:color w:val="404040"/>
                <w:spacing w:val="3"/>
              </w:rPr>
              <w:t>a</w:t>
            </w:r>
            <w:r w:rsidRPr="00C66177">
              <w:rPr>
                <w:rFonts w:ascii="Arial" w:eastAsia="Arial" w:hAnsi="Arial" w:cs="Arial"/>
                <w:color w:val="404040"/>
              </w:rPr>
              <w:t>c</w:t>
            </w:r>
            <w:r w:rsidRPr="00C66177">
              <w:rPr>
                <w:rFonts w:ascii="Arial" w:eastAsia="Arial" w:hAnsi="Arial" w:cs="Arial"/>
                <w:color w:val="404040"/>
                <w:spacing w:val="-6"/>
              </w:rPr>
              <w:t>t</w:t>
            </w:r>
            <w:r w:rsidRPr="00C66177">
              <w:rPr>
                <w:rFonts w:ascii="Arial" w:eastAsia="Arial" w:hAnsi="Arial" w:cs="Arial"/>
                <w:color w:val="404040"/>
                <w:spacing w:val="3"/>
              </w:rPr>
              <w:t>o</w:t>
            </w:r>
            <w:r w:rsidRPr="00C66177">
              <w:rPr>
                <w:rFonts w:ascii="Arial" w:eastAsia="Arial" w:hAnsi="Arial" w:cs="Arial"/>
                <w:color w:val="404040"/>
                <w:spacing w:val="-2"/>
              </w:rPr>
              <w:t>r</w:t>
            </w:r>
            <w:r w:rsidRPr="00C66177">
              <w:rPr>
                <w:rFonts w:ascii="Arial" w:eastAsia="Arial" w:hAnsi="Arial" w:cs="Arial"/>
                <w:color w:val="404040"/>
              </w:rPr>
              <w:t>y</w:t>
            </w:r>
            <w:r w:rsidRPr="00C66177">
              <w:rPr>
                <w:rFonts w:ascii="Arial" w:eastAsia="Arial" w:hAnsi="Arial" w:cs="Arial"/>
                <w:color w:val="404040"/>
                <w:spacing w:val="3"/>
              </w:rPr>
              <w:t xml:space="preserve"> </w:t>
            </w:r>
            <w:r w:rsidRPr="00C66177">
              <w:rPr>
                <w:rFonts w:ascii="Arial" w:eastAsia="Arial" w:hAnsi="Arial" w:cs="Arial"/>
                <w:color w:val="404040"/>
              </w:rPr>
              <w:t>2</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e</w:t>
            </w:r>
            <w:r w:rsidRPr="00C66177">
              <w:rPr>
                <w:rFonts w:ascii="Arial" w:eastAsia="Arial" w:hAnsi="Arial" w:cs="Arial"/>
                <w:color w:val="404040"/>
                <w:spacing w:val="3"/>
              </w:rPr>
              <w:t>ed</w:t>
            </w:r>
            <w:r w:rsidRPr="00C66177">
              <w:rPr>
                <w:rFonts w:ascii="Arial" w:eastAsia="Arial" w:hAnsi="Arial" w:cs="Arial"/>
                <w:color w:val="404040"/>
              </w:rPr>
              <w:t>s</w:t>
            </w:r>
          </w:p>
          <w:p w14:paraId="7D7236BB" w14:textId="77777777" w:rsidR="00CE640B" w:rsidRPr="00C66177" w:rsidRDefault="00EF6C1B">
            <w:pPr>
              <w:ind w:left="107"/>
              <w:rPr>
                <w:rFonts w:ascii="Arial" w:eastAsia="Arial" w:hAnsi="Arial" w:cs="Arial"/>
              </w:rPr>
            </w:pPr>
            <w:r w:rsidRPr="00C66177">
              <w:rPr>
                <w:rFonts w:ascii="Arial" w:eastAsia="Arial" w:hAnsi="Arial" w:cs="Arial"/>
                <w:color w:val="404040"/>
                <w:spacing w:val="1"/>
              </w:rPr>
              <w:t>I</w:t>
            </w:r>
            <w:r w:rsidRPr="00C66177">
              <w:rPr>
                <w:rFonts w:ascii="Arial" w:eastAsia="Arial" w:hAnsi="Arial" w:cs="Arial"/>
                <w:color w:val="404040"/>
                <w:spacing w:val="-2"/>
              </w:rPr>
              <w:t>m</w:t>
            </w:r>
            <w:r w:rsidRPr="00C66177">
              <w:rPr>
                <w:rFonts w:ascii="Arial" w:eastAsia="Arial" w:hAnsi="Arial" w:cs="Arial"/>
                <w:color w:val="404040"/>
                <w:spacing w:val="3"/>
              </w:rPr>
              <w:t>p</w:t>
            </w:r>
            <w:r w:rsidRPr="00C66177">
              <w:rPr>
                <w:rFonts w:ascii="Arial" w:eastAsia="Arial" w:hAnsi="Arial" w:cs="Arial"/>
                <w:color w:val="404040"/>
                <w:spacing w:val="-2"/>
              </w:rPr>
              <w:t>r</w:t>
            </w:r>
            <w:r w:rsidRPr="00C66177">
              <w:rPr>
                <w:rFonts w:ascii="Arial" w:eastAsia="Arial" w:hAnsi="Arial" w:cs="Arial"/>
                <w:color w:val="404040"/>
                <w:spacing w:val="3"/>
              </w:rPr>
              <w:t>o</w:t>
            </w:r>
            <w:r w:rsidRPr="00C66177">
              <w:rPr>
                <w:rFonts w:ascii="Arial" w:eastAsia="Arial" w:hAnsi="Arial" w:cs="Arial"/>
                <w:color w:val="404040"/>
                <w:spacing w:val="-7"/>
              </w:rPr>
              <w:t>v</w:t>
            </w:r>
            <w:r w:rsidRPr="00C66177">
              <w:rPr>
                <w:rFonts w:ascii="Arial" w:eastAsia="Arial" w:hAnsi="Arial" w:cs="Arial"/>
                <w:color w:val="404040"/>
                <w:spacing w:val="-4"/>
              </w:rPr>
              <w:t>e</w:t>
            </w:r>
            <w:r w:rsidRPr="00C66177">
              <w:rPr>
                <w:rFonts w:ascii="Arial" w:eastAsia="Arial" w:hAnsi="Arial" w:cs="Arial"/>
                <w:color w:val="404040"/>
                <w:spacing w:val="5"/>
              </w:rPr>
              <w:t>m</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1</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2"/>
              </w:rPr>
              <w:t>P</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 xml:space="preserve">r </w:t>
            </w:r>
            <w:r w:rsidRPr="00C66177">
              <w:rPr>
                <w:rFonts w:ascii="Arial" w:eastAsia="Arial" w:hAnsi="Arial" w:cs="Arial"/>
                <w:color w:val="404040"/>
                <w:spacing w:val="-2"/>
              </w:rPr>
              <w:t>N</w:t>
            </w:r>
            <w:r w:rsidRPr="00C66177">
              <w:rPr>
                <w:rFonts w:ascii="Arial" w:eastAsia="Arial" w:hAnsi="Arial" w:cs="Arial"/>
                <w:color w:val="404040"/>
                <w:spacing w:val="1"/>
              </w:rPr>
              <w:t>/</w:t>
            </w:r>
            <w:r w:rsidRPr="00C66177">
              <w:rPr>
                <w:rFonts w:ascii="Arial" w:eastAsia="Arial" w:hAnsi="Arial" w:cs="Arial"/>
                <w:color w:val="404040"/>
              </w:rPr>
              <w:t>A</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o</w:t>
            </w:r>
            <w:r w:rsidRPr="00C66177">
              <w:rPr>
                <w:rFonts w:ascii="Arial" w:eastAsia="Arial" w:hAnsi="Arial" w:cs="Arial"/>
                <w:color w:val="404040"/>
              </w:rPr>
              <w:t>t</w:t>
            </w:r>
            <w:r w:rsidRPr="00C66177">
              <w:rPr>
                <w:rFonts w:ascii="Arial" w:eastAsia="Arial" w:hAnsi="Arial" w:cs="Arial"/>
                <w:color w:val="404040"/>
                <w:spacing w:val="5"/>
              </w:rPr>
              <w:t xml:space="preserve"> </w:t>
            </w:r>
            <w:r w:rsidRPr="00C66177">
              <w:rPr>
                <w:rFonts w:ascii="Arial" w:eastAsia="Arial" w:hAnsi="Arial" w:cs="Arial"/>
                <w:color w:val="404040"/>
                <w:spacing w:val="-5"/>
              </w:rPr>
              <w:t>A</w:t>
            </w:r>
            <w:r w:rsidRPr="00C66177">
              <w:rPr>
                <w:rFonts w:ascii="Arial" w:eastAsia="Arial" w:hAnsi="Arial" w:cs="Arial"/>
                <w:color w:val="404040"/>
                <w:spacing w:val="3"/>
              </w:rPr>
              <w:t>pp</w:t>
            </w:r>
            <w:r w:rsidRPr="00C66177">
              <w:rPr>
                <w:rFonts w:ascii="Arial" w:eastAsia="Arial" w:hAnsi="Arial" w:cs="Arial"/>
                <w:color w:val="404040"/>
                <w:spacing w:val="-2"/>
              </w:rPr>
              <w:t>li</w:t>
            </w:r>
            <w:r w:rsidRPr="00C66177">
              <w:rPr>
                <w:rFonts w:ascii="Arial" w:eastAsia="Arial" w:hAnsi="Arial" w:cs="Arial"/>
                <w:color w:val="404040"/>
                <w:spacing w:val="-7"/>
              </w:rPr>
              <w:t>c</w:t>
            </w:r>
            <w:r w:rsidRPr="00C66177">
              <w:rPr>
                <w:rFonts w:ascii="Arial" w:eastAsia="Arial" w:hAnsi="Arial" w:cs="Arial"/>
                <w:color w:val="404040"/>
                <w:spacing w:val="3"/>
              </w:rPr>
              <w:t>ab</w:t>
            </w:r>
            <w:r w:rsidRPr="00C66177">
              <w:rPr>
                <w:rFonts w:ascii="Arial" w:eastAsia="Arial" w:hAnsi="Arial" w:cs="Arial"/>
                <w:color w:val="404040"/>
                <w:spacing w:val="-9"/>
              </w:rPr>
              <w:t>l</w:t>
            </w:r>
            <w:r w:rsidRPr="00C66177">
              <w:rPr>
                <w:rFonts w:ascii="Arial" w:eastAsia="Arial" w:hAnsi="Arial" w:cs="Arial"/>
                <w:color w:val="404040"/>
              </w:rPr>
              <w:t>e</w:t>
            </w:r>
          </w:p>
        </w:tc>
        <w:tc>
          <w:tcPr>
            <w:tcW w:w="5129" w:type="dxa"/>
            <w:tcBorders>
              <w:top w:val="single" w:sz="4" w:space="0" w:color="000000"/>
              <w:left w:val="single" w:sz="4" w:space="0" w:color="000000"/>
              <w:bottom w:val="single" w:sz="4" w:space="0" w:color="000000"/>
              <w:right w:val="single" w:sz="4" w:space="0" w:color="000000"/>
            </w:tcBorders>
          </w:tcPr>
          <w:p w14:paraId="21AA9E42" w14:textId="77777777" w:rsidR="00CE640B" w:rsidRPr="00C66177" w:rsidRDefault="00EF6C1B">
            <w:pPr>
              <w:spacing w:before="6"/>
              <w:ind w:left="107"/>
              <w:rPr>
                <w:rFonts w:ascii="Arial" w:eastAsia="Arial" w:hAnsi="Arial" w:cs="Arial"/>
              </w:rPr>
            </w:pPr>
            <w:r w:rsidRPr="00C66177">
              <w:rPr>
                <w:rFonts w:ascii="Arial" w:eastAsia="Arial" w:hAnsi="Arial" w:cs="Arial"/>
                <w:b/>
              </w:rPr>
              <w:t>3</w:t>
            </w:r>
          </w:p>
          <w:p w14:paraId="2985FEA7" w14:textId="77777777" w:rsidR="00CE640B" w:rsidRPr="00C66177" w:rsidRDefault="00EF6C1B">
            <w:pPr>
              <w:ind w:left="107" w:right="559"/>
              <w:rPr>
                <w:rFonts w:ascii="Arial" w:eastAsia="Arial" w:hAnsi="Arial" w:cs="Arial"/>
              </w:rPr>
            </w:pPr>
            <w:r w:rsidRPr="00C66177">
              <w:rPr>
                <w:rFonts w:ascii="Arial" w:eastAsia="Arial" w:hAnsi="Arial" w:cs="Arial"/>
                <w:b/>
                <w:spacing w:val="1"/>
              </w:rPr>
              <w:t>I</w:t>
            </w:r>
            <w:r w:rsidRPr="00C66177">
              <w:rPr>
                <w:rFonts w:ascii="Arial" w:eastAsia="Arial" w:hAnsi="Arial" w:cs="Arial"/>
                <w:b/>
              </w:rPr>
              <w:t>f</w:t>
            </w:r>
            <w:r w:rsidRPr="00C66177">
              <w:rPr>
                <w:rFonts w:ascii="Arial" w:eastAsia="Arial" w:hAnsi="Arial" w:cs="Arial"/>
                <w:b/>
                <w:spacing w:val="1"/>
              </w:rPr>
              <w:t xml:space="preserve"> </w:t>
            </w:r>
            <w:r w:rsidRPr="00C66177">
              <w:rPr>
                <w:rFonts w:ascii="Arial" w:eastAsia="Arial" w:hAnsi="Arial" w:cs="Arial"/>
                <w:b/>
                <w:spacing w:val="-1"/>
              </w:rPr>
              <w:t>d</w:t>
            </w:r>
            <w:r w:rsidRPr="00C66177">
              <w:rPr>
                <w:rFonts w:ascii="Arial" w:eastAsia="Arial" w:hAnsi="Arial" w:cs="Arial"/>
                <w:b/>
                <w:spacing w:val="1"/>
              </w:rPr>
              <w:t>i</w:t>
            </w:r>
            <w:r w:rsidRPr="00C66177">
              <w:rPr>
                <w:rFonts w:ascii="Arial" w:eastAsia="Arial" w:hAnsi="Arial" w:cs="Arial"/>
                <w:b/>
                <w:spacing w:val="-4"/>
              </w:rPr>
              <w:t>s</w:t>
            </w:r>
            <w:r w:rsidRPr="00C66177">
              <w:rPr>
                <w:rFonts w:ascii="Arial" w:eastAsia="Arial" w:hAnsi="Arial" w:cs="Arial"/>
                <w:b/>
                <w:spacing w:val="3"/>
              </w:rPr>
              <w:t>c</w:t>
            </w:r>
            <w:r w:rsidRPr="00C66177">
              <w:rPr>
                <w:rFonts w:ascii="Arial" w:eastAsia="Arial" w:hAnsi="Arial" w:cs="Arial"/>
                <w:b/>
                <w:spacing w:val="-1"/>
              </w:rPr>
              <w:t>u</w:t>
            </w:r>
            <w:r w:rsidRPr="00C66177">
              <w:rPr>
                <w:rFonts w:ascii="Arial" w:eastAsia="Arial" w:hAnsi="Arial" w:cs="Arial"/>
                <w:b/>
                <w:spacing w:val="-4"/>
              </w:rPr>
              <w:t>s</w:t>
            </w:r>
            <w:r w:rsidRPr="00C66177">
              <w:rPr>
                <w:rFonts w:ascii="Arial" w:eastAsia="Arial" w:hAnsi="Arial" w:cs="Arial"/>
                <w:b/>
                <w:spacing w:val="4"/>
              </w:rPr>
              <w:t>s</w:t>
            </w:r>
            <w:r w:rsidRPr="00C66177">
              <w:rPr>
                <w:rFonts w:ascii="Arial" w:eastAsia="Arial" w:hAnsi="Arial" w:cs="Arial"/>
                <w:b/>
                <w:spacing w:val="3"/>
              </w:rPr>
              <w:t>e</w:t>
            </w:r>
            <w:r w:rsidRPr="00C66177">
              <w:rPr>
                <w:rFonts w:ascii="Arial" w:eastAsia="Arial" w:hAnsi="Arial" w:cs="Arial"/>
                <w:b/>
              </w:rPr>
              <w:t>d</w:t>
            </w:r>
            <w:r w:rsidRPr="00C66177">
              <w:rPr>
                <w:rFonts w:ascii="Arial" w:eastAsia="Arial" w:hAnsi="Arial" w:cs="Arial"/>
                <w:b/>
                <w:spacing w:val="-12"/>
              </w:rPr>
              <w:t xml:space="preserve"> </w:t>
            </w:r>
            <w:r w:rsidRPr="00C66177">
              <w:rPr>
                <w:rFonts w:ascii="Arial" w:eastAsia="Arial" w:hAnsi="Arial" w:cs="Arial"/>
                <w:b/>
                <w:spacing w:val="9"/>
              </w:rPr>
              <w:t>w</w:t>
            </w:r>
            <w:r w:rsidRPr="00C66177">
              <w:rPr>
                <w:rFonts w:ascii="Arial" w:eastAsia="Arial" w:hAnsi="Arial" w:cs="Arial"/>
                <w:b/>
                <w:spacing w:val="-1"/>
              </w:rPr>
              <w:t>o</w:t>
            </w:r>
            <w:r w:rsidRPr="00C66177">
              <w:rPr>
                <w:rFonts w:ascii="Arial" w:eastAsia="Arial" w:hAnsi="Arial" w:cs="Arial"/>
                <w:b/>
                <w:spacing w:val="-8"/>
              </w:rPr>
              <w:t>u</w:t>
            </w:r>
            <w:r w:rsidRPr="00C66177">
              <w:rPr>
                <w:rFonts w:ascii="Arial" w:eastAsia="Arial" w:hAnsi="Arial" w:cs="Arial"/>
                <w:b/>
                <w:spacing w:val="1"/>
              </w:rPr>
              <w:t>l</w:t>
            </w:r>
            <w:r w:rsidRPr="00C66177">
              <w:rPr>
                <w:rFonts w:ascii="Arial" w:eastAsia="Arial" w:hAnsi="Arial" w:cs="Arial"/>
                <w:b/>
              </w:rPr>
              <w:t>d</w:t>
            </w:r>
            <w:r w:rsidRPr="00C66177">
              <w:rPr>
                <w:rFonts w:ascii="Arial" w:eastAsia="Arial" w:hAnsi="Arial" w:cs="Arial"/>
                <w:b/>
                <w:spacing w:val="3"/>
              </w:rPr>
              <w:t xml:space="preserve"> a</w:t>
            </w:r>
            <w:r w:rsidRPr="00C66177">
              <w:rPr>
                <w:rFonts w:ascii="Arial" w:eastAsia="Arial" w:hAnsi="Arial" w:cs="Arial"/>
                <w:b/>
                <w:spacing w:val="-1"/>
              </w:rPr>
              <w:t>d</w:t>
            </w:r>
            <w:r w:rsidRPr="00C66177">
              <w:rPr>
                <w:rFonts w:ascii="Arial" w:eastAsia="Arial" w:hAnsi="Arial" w:cs="Arial"/>
                <w:b/>
                <w:spacing w:val="-11"/>
              </w:rPr>
              <w:t>v</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spacing w:val="-4"/>
              </w:rPr>
              <w:t>c</w:t>
            </w:r>
            <w:r w:rsidRPr="00C66177">
              <w:rPr>
                <w:rFonts w:ascii="Arial" w:eastAsia="Arial" w:hAnsi="Arial" w:cs="Arial"/>
                <w:b/>
              </w:rPr>
              <w:t>e</w:t>
            </w:r>
            <w:r w:rsidRPr="00C66177">
              <w:rPr>
                <w:rFonts w:ascii="Arial" w:eastAsia="Arial" w:hAnsi="Arial" w:cs="Arial"/>
                <w:b/>
                <w:spacing w:val="6"/>
              </w:rPr>
              <w:t xml:space="preserve">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2"/>
              </w:rPr>
              <w:t xml:space="preserve"> f</w:t>
            </w:r>
            <w:r w:rsidRPr="00C66177">
              <w:rPr>
                <w:rFonts w:ascii="Arial" w:eastAsia="Arial" w:hAnsi="Arial" w:cs="Arial"/>
                <w:b/>
                <w:spacing w:val="-1"/>
              </w:rPr>
              <w:t>u</w:t>
            </w:r>
            <w:r w:rsidRPr="00C66177">
              <w:rPr>
                <w:rFonts w:ascii="Arial" w:eastAsia="Arial" w:hAnsi="Arial" w:cs="Arial"/>
                <w:b/>
                <w:spacing w:val="1"/>
              </w:rPr>
              <w:t>ll</w:t>
            </w:r>
            <w:r w:rsidRPr="00C66177">
              <w:rPr>
                <w:rFonts w:ascii="Arial" w:eastAsia="Arial" w:hAnsi="Arial" w:cs="Arial"/>
                <w:b/>
                <w:spacing w:val="-8"/>
              </w:rPr>
              <w:t>n</w:t>
            </w:r>
            <w:r w:rsidRPr="00C66177">
              <w:rPr>
                <w:rFonts w:ascii="Arial" w:eastAsia="Arial" w:hAnsi="Arial" w:cs="Arial"/>
                <w:b/>
                <w:spacing w:val="3"/>
              </w:rPr>
              <w:t>e</w:t>
            </w:r>
            <w:r w:rsidRPr="00C66177">
              <w:rPr>
                <w:rFonts w:ascii="Arial" w:eastAsia="Arial" w:hAnsi="Arial" w:cs="Arial"/>
                <w:b/>
                <w:spacing w:val="-4"/>
              </w:rPr>
              <w:t>s</w:t>
            </w:r>
            <w:r w:rsidRPr="00C66177">
              <w:rPr>
                <w:rFonts w:ascii="Arial" w:eastAsia="Arial" w:hAnsi="Arial" w:cs="Arial"/>
                <w:b/>
              </w:rPr>
              <w:t>s</w:t>
            </w:r>
            <w:r w:rsidRPr="00C66177">
              <w:rPr>
                <w:rFonts w:ascii="Arial" w:eastAsia="Arial" w:hAnsi="Arial" w:cs="Arial"/>
                <w:b/>
                <w:spacing w:val="7"/>
              </w:rPr>
              <w:t xml:space="preserve"> </w:t>
            </w:r>
            <w:r w:rsidRPr="00C66177">
              <w:rPr>
                <w:rFonts w:ascii="Arial" w:eastAsia="Arial" w:hAnsi="Arial" w:cs="Arial"/>
                <w:b/>
                <w:spacing w:val="-1"/>
              </w:rPr>
              <w:t>o</w:t>
            </w:r>
            <w:r w:rsidRPr="00C66177">
              <w:rPr>
                <w:rFonts w:ascii="Arial" w:eastAsia="Arial" w:hAnsi="Arial" w:cs="Arial"/>
                <w:b/>
              </w:rPr>
              <w:t xml:space="preserve">f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 xml:space="preserve">e </w:t>
            </w:r>
            <w:r w:rsidRPr="00C66177">
              <w:rPr>
                <w:rFonts w:ascii="Arial" w:eastAsia="Arial" w:hAnsi="Arial" w:cs="Arial"/>
                <w:b/>
                <w:spacing w:val="3"/>
              </w:rPr>
              <w:t>s</w:t>
            </w:r>
            <w:r w:rsidRPr="00C66177">
              <w:rPr>
                <w:rFonts w:ascii="Arial" w:eastAsia="Arial" w:hAnsi="Arial" w:cs="Arial"/>
                <w:b/>
                <w:spacing w:val="-2"/>
              </w:rPr>
              <w:t>t</w:t>
            </w:r>
            <w:r w:rsidRPr="00C66177">
              <w:rPr>
                <w:rFonts w:ascii="Arial" w:eastAsia="Arial" w:hAnsi="Arial" w:cs="Arial"/>
                <w:b/>
                <w:spacing w:val="-1"/>
              </w:rPr>
              <w:t>ud</w:t>
            </w:r>
            <w:r w:rsidRPr="00C66177">
              <w:rPr>
                <w:rFonts w:ascii="Arial" w:eastAsia="Arial" w:hAnsi="Arial" w:cs="Arial"/>
                <w:b/>
                <w:spacing w:val="-4"/>
              </w:rPr>
              <w:t>y</w:t>
            </w:r>
            <w:r w:rsidRPr="00C66177">
              <w:rPr>
                <w:rFonts w:ascii="Arial" w:eastAsia="Arial" w:hAnsi="Arial" w:cs="Arial"/>
                <w:b/>
                <w:w w:val="101"/>
              </w:rPr>
              <w:t>.</w:t>
            </w:r>
          </w:p>
        </w:tc>
        <w:tc>
          <w:tcPr>
            <w:tcW w:w="3796" w:type="dxa"/>
            <w:tcBorders>
              <w:top w:val="single" w:sz="4" w:space="0" w:color="000000"/>
              <w:left w:val="single" w:sz="4" w:space="0" w:color="000000"/>
              <w:bottom w:val="single" w:sz="4" w:space="0" w:color="000000"/>
              <w:right w:val="single" w:sz="4" w:space="0" w:color="000000"/>
            </w:tcBorders>
          </w:tcPr>
          <w:p w14:paraId="14871ABF" w14:textId="393F5962" w:rsidR="00CE640B" w:rsidRPr="00C66177" w:rsidRDefault="00551722">
            <w:pPr>
              <w:rPr>
                <w:rFonts w:ascii="Arial" w:hAnsi="Arial" w:cs="Arial"/>
              </w:rPr>
            </w:pPr>
            <w:r w:rsidRPr="00C66177">
              <w:rPr>
                <w:rFonts w:ascii="Arial" w:hAnsi="Arial" w:cs="Arial"/>
              </w:rPr>
              <w:t>A brief discussion of the limitations of the study has been added to provide a more balanced and complete presentation.</w:t>
            </w:r>
          </w:p>
        </w:tc>
      </w:tr>
      <w:tr w:rsidR="00CE640B" w:rsidRPr="00C66177" w14:paraId="58F2BDB6" w14:textId="77777777">
        <w:trPr>
          <w:trHeight w:hRule="exact" w:val="1390"/>
        </w:trPr>
        <w:tc>
          <w:tcPr>
            <w:tcW w:w="4970" w:type="dxa"/>
            <w:tcBorders>
              <w:top w:val="single" w:sz="4" w:space="0" w:color="000000"/>
              <w:left w:val="single" w:sz="4" w:space="0" w:color="000000"/>
              <w:bottom w:val="single" w:sz="4" w:space="0" w:color="000000"/>
              <w:right w:val="single" w:sz="4" w:space="0" w:color="000000"/>
            </w:tcBorders>
          </w:tcPr>
          <w:p w14:paraId="5F2ED21C" w14:textId="77777777" w:rsidR="00CE640B" w:rsidRPr="00C66177" w:rsidRDefault="00EF6C1B">
            <w:pPr>
              <w:spacing w:before="2" w:line="220" w:lineRule="exact"/>
              <w:ind w:left="107" w:right="253"/>
              <w:rPr>
                <w:rFonts w:ascii="Arial" w:eastAsia="Arial" w:hAnsi="Arial" w:cs="Arial"/>
              </w:rPr>
            </w:pPr>
            <w:r w:rsidRPr="00C66177">
              <w:rPr>
                <w:rFonts w:ascii="Arial" w:eastAsia="Arial" w:hAnsi="Arial" w:cs="Arial"/>
                <w:b/>
                <w:spacing w:val="3"/>
              </w:rPr>
              <w:t>14</w:t>
            </w:r>
            <w:r w:rsidRPr="00C66177">
              <w:rPr>
                <w:rFonts w:ascii="Arial" w:eastAsia="Arial" w:hAnsi="Arial" w:cs="Arial"/>
                <w:b/>
              </w:rPr>
              <w:t>.</w:t>
            </w:r>
            <w:r w:rsidRPr="00C66177">
              <w:rPr>
                <w:rFonts w:ascii="Arial" w:eastAsia="Arial" w:hAnsi="Arial" w:cs="Arial"/>
                <w:b/>
                <w:spacing w:val="-3"/>
              </w:rPr>
              <w:t xml:space="preserve"> </w:t>
            </w:r>
            <w:r w:rsidRPr="00C66177">
              <w:rPr>
                <w:rFonts w:ascii="Arial" w:eastAsia="Arial" w:hAnsi="Arial" w:cs="Arial"/>
                <w:b/>
                <w:spacing w:val="-2"/>
              </w:rPr>
              <w:t>A</w:t>
            </w:r>
            <w:r w:rsidRPr="00C66177">
              <w:rPr>
                <w:rFonts w:ascii="Arial" w:eastAsia="Arial" w:hAnsi="Arial" w:cs="Arial"/>
                <w:b/>
                <w:spacing w:val="1"/>
              </w:rPr>
              <w:t>r</w:t>
            </w:r>
            <w:r w:rsidRPr="00C66177">
              <w:rPr>
                <w:rFonts w:ascii="Arial" w:eastAsia="Arial" w:hAnsi="Arial" w:cs="Arial"/>
                <w:b/>
              </w:rPr>
              <w:t>e</w:t>
            </w:r>
            <w:r w:rsidRPr="00C66177">
              <w:rPr>
                <w:rFonts w:ascii="Arial" w:eastAsia="Arial" w:hAnsi="Arial" w:cs="Arial"/>
                <w:b/>
                <w:spacing w:val="-2"/>
              </w:rPr>
              <w:t xml:space="preserve"> 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6"/>
              </w:rPr>
              <w:t>r</w:t>
            </w:r>
            <w:r w:rsidRPr="00C66177">
              <w:rPr>
                <w:rFonts w:ascii="Arial" w:eastAsia="Arial" w:hAnsi="Arial" w:cs="Arial"/>
                <w:b/>
                <w:spacing w:val="3"/>
              </w:rPr>
              <w:t>e</w:t>
            </w:r>
            <w:r w:rsidRPr="00C66177">
              <w:rPr>
                <w:rFonts w:ascii="Arial" w:eastAsia="Arial" w:hAnsi="Arial" w:cs="Arial"/>
                <w:b/>
                <w:spacing w:val="-2"/>
              </w:rPr>
              <w:t>f</w:t>
            </w:r>
            <w:r w:rsidRPr="00C66177">
              <w:rPr>
                <w:rFonts w:ascii="Arial" w:eastAsia="Arial" w:hAnsi="Arial" w:cs="Arial"/>
                <w:b/>
                <w:spacing w:val="-4"/>
              </w:rPr>
              <w:t>e</w:t>
            </w:r>
            <w:r w:rsidRPr="00C66177">
              <w:rPr>
                <w:rFonts w:ascii="Arial" w:eastAsia="Arial" w:hAnsi="Arial" w:cs="Arial"/>
                <w:b/>
                <w:spacing w:val="1"/>
              </w:rPr>
              <w:t>r</w:t>
            </w:r>
            <w:r w:rsidRPr="00C66177">
              <w:rPr>
                <w:rFonts w:ascii="Arial" w:eastAsia="Arial" w:hAnsi="Arial" w:cs="Arial"/>
                <w:b/>
                <w:spacing w:val="3"/>
              </w:rPr>
              <w:t>e</w:t>
            </w:r>
            <w:r w:rsidRPr="00C66177">
              <w:rPr>
                <w:rFonts w:ascii="Arial" w:eastAsia="Arial" w:hAnsi="Arial" w:cs="Arial"/>
                <w:b/>
                <w:spacing w:val="-8"/>
              </w:rPr>
              <w:t>n</w:t>
            </w:r>
            <w:r w:rsidRPr="00C66177">
              <w:rPr>
                <w:rFonts w:ascii="Arial" w:eastAsia="Arial" w:hAnsi="Arial" w:cs="Arial"/>
                <w:b/>
                <w:spacing w:val="3"/>
              </w:rPr>
              <w:t>c</w:t>
            </w:r>
            <w:r w:rsidRPr="00C66177">
              <w:rPr>
                <w:rFonts w:ascii="Arial" w:eastAsia="Arial" w:hAnsi="Arial" w:cs="Arial"/>
                <w:b/>
                <w:spacing w:val="-4"/>
              </w:rPr>
              <w:t>e</w:t>
            </w:r>
            <w:r w:rsidRPr="00C66177">
              <w:rPr>
                <w:rFonts w:ascii="Arial" w:eastAsia="Arial" w:hAnsi="Arial" w:cs="Arial"/>
                <w:b/>
              </w:rPr>
              <w:t>s</w:t>
            </w:r>
            <w:r w:rsidRPr="00C66177">
              <w:rPr>
                <w:rFonts w:ascii="Arial" w:eastAsia="Arial" w:hAnsi="Arial" w:cs="Arial"/>
                <w:b/>
                <w:spacing w:val="5"/>
              </w:rPr>
              <w:t xml:space="preserve"> </w:t>
            </w:r>
            <w:r w:rsidRPr="00C66177">
              <w:rPr>
                <w:rFonts w:ascii="Arial" w:eastAsia="Arial" w:hAnsi="Arial" w:cs="Arial"/>
                <w:b/>
                <w:spacing w:val="-6"/>
              </w:rPr>
              <w:t>r</w:t>
            </w:r>
            <w:r w:rsidRPr="00C66177">
              <w:rPr>
                <w:rFonts w:ascii="Arial" w:eastAsia="Arial" w:hAnsi="Arial" w:cs="Arial"/>
                <w:b/>
                <w:spacing w:val="3"/>
              </w:rPr>
              <w:t>e</w:t>
            </w:r>
            <w:r w:rsidRPr="00C66177">
              <w:rPr>
                <w:rFonts w:ascii="Arial" w:eastAsia="Arial" w:hAnsi="Arial" w:cs="Arial"/>
                <w:b/>
                <w:spacing w:val="-6"/>
              </w:rPr>
              <w:t>l</w:t>
            </w:r>
            <w:r w:rsidRPr="00C66177">
              <w:rPr>
                <w:rFonts w:ascii="Arial" w:eastAsia="Arial" w:hAnsi="Arial" w:cs="Arial"/>
                <w:b/>
                <w:spacing w:val="3"/>
              </w:rPr>
              <w:t>e</w:t>
            </w:r>
            <w:r w:rsidRPr="00C66177">
              <w:rPr>
                <w:rFonts w:ascii="Arial" w:eastAsia="Arial" w:hAnsi="Arial" w:cs="Arial"/>
                <w:b/>
                <w:spacing w:val="-4"/>
              </w:rPr>
              <w:t>v</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t</w:t>
            </w:r>
            <w:r w:rsidRPr="00C66177">
              <w:rPr>
                <w:rFonts w:ascii="Arial" w:eastAsia="Arial" w:hAnsi="Arial" w:cs="Arial"/>
                <w:b/>
                <w:spacing w:val="1"/>
              </w:rPr>
              <w:t xml:space="preserve"> </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d</w:t>
            </w:r>
            <w:r w:rsidRPr="00C66177">
              <w:rPr>
                <w:rFonts w:ascii="Arial" w:eastAsia="Arial" w:hAnsi="Arial" w:cs="Arial"/>
                <w:b/>
                <w:spacing w:val="-6"/>
              </w:rPr>
              <w:t xml:space="preserve"> </w:t>
            </w:r>
            <w:r w:rsidRPr="00C66177">
              <w:rPr>
                <w:rFonts w:ascii="Arial" w:eastAsia="Arial" w:hAnsi="Arial" w:cs="Arial"/>
                <w:b/>
                <w:spacing w:val="3"/>
              </w:rPr>
              <w:t>s</w:t>
            </w:r>
            <w:r w:rsidRPr="00C66177">
              <w:rPr>
                <w:rFonts w:ascii="Arial" w:eastAsia="Arial" w:hAnsi="Arial" w:cs="Arial"/>
                <w:b/>
                <w:spacing w:val="-1"/>
              </w:rPr>
              <w:t>u</w:t>
            </w:r>
            <w:r w:rsidRPr="00C66177">
              <w:rPr>
                <w:rFonts w:ascii="Arial" w:eastAsia="Arial" w:hAnsi="Arial" w:cs="Arial"/>
                <w:b/>
                <w:spacing w:val="-2"/>
              </w:rPr>
              <w:t>ff</w:t>
            </w:r>
            <w:r w:rsidRPr="00C66177">
              <w:rPr>
                <w:rFonts w:ascii="Arial" w:eastAsia="Arial" w:hAnsi="Arial" w:cs="Arial"/>
                <w:b/>
                <w:spacing w:val="-6"/>
              </w:rPr>
              <w:t>i</w:t>
            </w:r>
            <w:r w:rsidRPr="00C66177">
              <w:rPr>
                <w:rFonts w:ascii="Arial" w:eastAsia="Arial" w:hAnsi="Arial" w:cs="Arial"/>
                <w:b/>
                <w:spacing w:val="3"/>
              </w:rPr>
              <w:t>c</w:t>
            </w:r>
            <w:r w:rsidRPr="00C66177">
              <w:rPr>
                <w:rFonts w:ascii="Arial" w:eastAsia="Arial" w:hAnsi="Arial" w:cs="Arial"/>
                <w:b/>
                <w:spacing w:val="1"/>
              </w:rPr>
              <w:t>i</w:t>
            </w:r>
            <w:r w:rsidRPr="00C66177">
              <w:rPr>
                <w:rFonts w:ascii="Arial" w:eastAsia="Arial" w:hAnsi="Arial" w:cs="Arial"/>
                <w:b/>
                <w:spacing w:val="-4"/>
              </w:rPr>
              <w:t>e</w:t>
            </w:r>
            <w:r w:rsidRPr="00C66177">
              <w:rPr>
                <w:rFonts w:ascii="Arial" w:eastAsia="Arial" w:hAnsi="Arial" w:cs="Arial"/>
                <w:b/>
                <w:spacing w:val="-1"/>
              </w:rPr>
              <w:t>n</w:t>
            </w:r>
            <w:r w:rsidRPr="00C66177">
              <w:rPr>
                <w:rFonts w:ascii="Arial" w:eastAsia="Arial" w:hAnsi="Arial" w:cs="Arial"/>
                <w:b/>
              </w:rPr>
              <w:t>t</w:t>
            </w:r>
            <w:r w:rsidRPr="00C66177">
              <w:rPr>
                <w:rFonts w:ascii="Arial" w:eastAsia="Arial" w:hAnsi="Arial" w:cs="Arial"/>
                <w:b/>
                <w:spacing w:val="1"/>
              </w:rPr>
              <w:t xml:space="preserve"> </w:t>
            </w:r>
            <w:r w:rsidRPr="00C66177">
              <w:rPr>
                <w:rFonts w:ascii="Arial" w:eastAsia="Arial" w:hAnsi="Arial" w:cs="Arial"/>
                <w:b/>
                <w:spacing w:val="-2"/>
              </w:rPr>
              <w:t>(</w:t>
            </w:r>
            <w:r w:rsidRPr="00C66177">
              <w:rPr>
                <w:rFonts w:ascii="Arial" w:eastAsia="Arial" w:hAnsi="Arial" w:cs="Arial"/>
                <w:b/>
                <w:spacing w:val="1"/>
                <w:w w:val="101"/>
              </w:rPr>
              <w:t>i</w:t>
            </w:r>
            <w:r w:rsidRPr="00C66177">
              <w:rPr>
                <w:rFonts w:ascii="Arial" w:eastAsia="Arial" w:hAnsi="Arial" w:cs="Arial"/>
                <w:b/>
              </w:rPr>
              <w:t xml:space="preserve">n </w:t>
            </w:r>
            <w:r w:rsidRPr="00C66177">
              <w:rPr>
                <w:rFonts w:ascii="Arial" w:eastAsia="Arial" w:hAnsi="Arial" w:cs="Arial"/>
                <w:b/>
                <w:spacing w:val="-1"/>
              </w:rPr>
              <w:t>nu</w:t>
            </w:r>
            <w:r w:rsidRPr="00C66177">
              <w:rPr>
                <w:rFonts w:ascii="Arial" w:eastAsia="Arial" w:hAnsi="Arial" w:cs="Arial"/>
                <w:b/>
                <w:spacing w:val="1"/>
              </w:rPr>
              <w:t>m</w:t>
            </w:r>
            <w:r w:rsidRPr="00C66177">
              <w:rPr>
                <w:rFonts w:ascii="Arial" w:eastAsia="Arial" w:hAnsi="Arial" w:cs="Arial"/>
                <w:b/>
                <w:spacing w:val="-1"/>
              </w:rPr>
              <w:t>b</w:t>
            </w:r>
            <w:r w:rsidRPr="00C66177">
              <w:rPr>
                <w:rFonts w:ascii="Arial" w:eastAsia="Arial" w:hAnsi="Arial" w:cs="Arial"/>
                <w:b/>
                <w:spacing w:val="3"/>
              </w:rPr>
              <w:t>e</w:t>
            </w:r>
            <w:r w:rsidRPr="00C66177">
              <w:rPr>
                <w:rFonts w:ascii="Arial" w:eastAsia="Arial" w:hAnsi="Arial" w:cs="Arial"/>
                <w:b/>
                <w:spacing w:val="1"/>
              </w:rPr>
              <w:t>r</w:t>
            </w:r>
            <w:r w:rsidRPr="00C66177">
              <w:rPr>
                <w:rFonts w:ascii="Arial" w:eastAsia="Arial" w:hAnsi="Arial" w:cs="Arial"/>
                <w:b/>
                <w:spacing w:val="-2"/>
              </w:rPr>
              <w:t>)</w:t>
            </w:r>
            <w:r w:rsidRPr="00C66177">
              <w:rPr>
                <w:rFonts w:ascii="Arial" w:eastAsia="Arial" w:hAnsi="Arial" w:cs="Arial"/>
                <w:b/>
              </w:rPr>
              <w:t>?</w:t>
            </w:r>
          </w:p>
          <w:p w14:paraId="223F5C4F" w14:textId="77777777" w:rsidR="00CE640B" w:rsidRPr="00C66177" w:rsidRDefault="00EF6C1B">
            <w:pPr>
              <w:spacing w:line="220" w:lineRule="exact"/>
              <w:ind w:left="107"/>
              <w:rPr>
                <w:rFonts w:ascii="Arial" w:eastAsia="Arial" w:hAnsi="Arial" w:cs="Arial"/>
              </w:rPr>
            </w:pPr>
            <w:r w:rsidRPr="00C66177">
              <w:rPr>
                <w:rFonts w:ascii="Arial" w:eastAsia="Arial" w:hAnsi="Arial" w:cs="Arial"/>
                <w:color w:val="404040"/>
                <w:spacing w:val="-2"/>
              </w:rPr>
              <w:t>R</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spacing w:val="-4"/>
              </w:rPr>
              <w:t>n</w:t>
            </w:r>
            <w:r w:rsidRPr="00C66177">
              <w:rPr>
                <w:rFonts w:ascii="Arial" w:eastAsia="Arial" w:hAnsi="Arial" w:cs="Arial"/>
                <w:color w:val="404040"/>
              </w:rPr>
              <w:t>g</w:t>
            </w:r>
            <w:r w:rsidRPr="00C66177">
              <w:rPr>
                <w:rFonts w:ascii="Arial" w:eastAsia="Arial" w:hAnsi="Arial" w:cs="Arial"/>
                <w:color w:val="404040"/>
                <w:spacing w:val="6"/>
              </w:rPr>
              <w:t xml:space="preserve"> </w:t>
            </w:r>
            <w:r w:rsidRPr="00C66177">
              <w:rPr>
                <w:rFonts w:ascii="Arial" w:eastAsia="Arial" w:hAnsi="Arial" w:cs="Arial"/>
                <w:color w:val="404040"/>
                <w:spacing w:val="-5"/>
              </w:rPr>
              <w:t>S</w:t>
            </w:r>
            <w:r w:rsidRPr="00C66177">
              <w:rPr>
                <w:rFonts w:ascii="Arial" w:eastAsia="Arial" w:hAnsi="Arial" w:cs="Arial"/>
                <w:color w:val="404040"/>
              </w:rPr>
              <w:t>c</w:t>
            </w:r>
            <w:r w:rsidRPr="00C66177">
              <w:rPr>
                <w:rFonts w:ascii="Arial" w:eastAsia="Arial" w:hAnsi="Arial" w:cs="Arial"/>
                <w:color w:val="404040"/>
                <w:spacing w:val="3"/>
              </w:rPr>
              <w:t>a</w:t>
            </w:r>
            <w:r w:rsidRPr="00C66177">
              <w:rPr>
                <w:rFonts w:ascii="Arial" w:eastAsia="Arial" w:hAnsi="Arial" w:cs="Arial"/>
                <w:color w:val="404040"/>
                <w:spacing w:val="-9"/>
              </w:rPr>
              <w:t>l</w:t>
            </w:r>
            <w:r w:rsidRPr="00C66177">
              <w:rPr>
                <w:rFonts w:ascii="Arial" w:eastAsia="Arial" w:hAnsi="Arial" w:cs="Arial"/>
                <w:color w:val="404040"/>
                <w:spacing w:val="3"/>
              </w:rPr>
              <w:t>e</w:t>
            </w:r>
            <w:r w:rsidRPr="00C66177">
              <w:rPr>
                <w:rFonts w:ascii="Arial" w:eastAsia="Arial" w:hAnsi="Arial" w:cs="Arial"/>
                <w:color w:val="404040"/>
                <w:w w:val="101"/>
              </w:rPr>
              <w:t>:</w:t>
            </w:r>
          </w:p>
          <w:p w14:paraId="73C4F7E5" w14:textId="77777777" w:rsidR="00CE640B" w:rsidRPr="00C66177" w:rsidRDefault="00EF6C1B">
            <w:pPr>
              <w:ind w:left="107"/>
              <w:rPr>
                <w:rFonts w:ascii="Arial" w:eastAsia="Arial" w:hAnsi="Arial" w:cs="Arial"/>
              </w:rPr>
            </w:pPr>
            <w:r w:rsidRPr="00C66177">
              <w:rPr>
                <w:rFonts w:ascii="Arial" w:eastAsia="Arial" w:hAnsi="Arial" w:cs="Arial"/>
                <w:color w:val="404040"/>
              </w:rPr>
              <w:t>5</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E</w:t>
            </w:r>
            <w:r w:rsidRPr="00C66177">
              <w:rPr>
                <w:rFonts w:ascii="Arial" w:eastAsia="Arial" w:hAnsi="Arial" w:cs="Arial"/>
                <w:color w:val="404040"/>
                <w:spacing w:val="-7"/>
              </w:rPr>
              <w:t>x</w:t>
            </w:r>
            <w:r w:rsidRPr="00C66177">
              <w:rPr>
                <w:rFonts w:ascii="Arial" w:eastAsia="Arial" w:hAnsi="Arial" w:cs="Arial"/>
                <w:color w:val="404040"/>
              </w:rPr>
              <w:t>c</w:t>
            </w:r>
            <w:r w:rsidRPr="00C66177">
              <w:rPr>
                <w:rFonts w:ascii="Arial" w:eastAsia="Arial" w:hAnsi="Arial" w:cs="Arial"/>
                <w:color w:val="404040"/>
                <w:spacing w:val="3"/>
              </w:rPr>
              <w:t>e</w:t>
            </w:r>
            <w:r w:rsidRPr="00C66177">
              <w:rPr>
                <w:rFonts w:ascii="Arial" w:eastAsia="Arial" w:hAnsi="Arial" w:cs="Arial"/>
                <w:color w:val="404040"/>
                <w:spacing w:val="-2"/>
              </w:rPr>
              <w:t>ll</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4</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1"/>
              </w:rPr>
              <w:t>G</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d</w:t>
            </w:r>
            <w:r w:rsidRPr="00C66177">
              <w:rPr>
                <w:rFonts w:ascii="Arial" w:eastAsia="Arial" w:hAnsi="Arial" w:cs="Arial"/>
                <w:color w:val="404040"/>
                <w:spacing w:val="-2"/>
              </w:rPr>
              <w:t xml:space="preserve"> </w:t>
            </w:r>
            <w:r w:rsidRPr="00C66177">
              <w:rPr>
                <w:rFonts w:ascii="Arial" w:eastAsia="Arial" w:hAnsi="Arial" w:cs="Arial"/>
                <w:color w:val="404040"/>
              </w:rPr>
              <w:t>3</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5"/>
              </w:rPr>
              <w:t>S</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rPr>
              <w:t>s</w:t>
            </w:r>
            <w:r w:rsidRPr="00C66177">
              <w:rPr>
                <w:rFonts w:ascii="Arial" w:eastAsia="Arial" w:hAnsi="Arial" w:cs="Arial"/>
                <w:color w:val="404040"/>
                <w:spacing w:val="-6"/>
              </w:rPr>
              <w:t>f</w:t>
            </w:r>
            <w:r w:rsidRPr="00C66177">
              <w:rPr>
                <w:rFonts w:ascii="Arial" w:eastAsia="Arial" w:hAnsi="Arial" w:cs="Arial"/>
                <w:color w:val="404040"/>
                <w:spacing w:val="3"/>
              </w:rPr>
              <w:t>a</w:t>
            </w:r>
            <w:r w:rsidRPr="00C66177">
              <w:rPr>
                <w:rFonts w:ascii="Arial" w:eastAsia="Arial" w:hAnsi="Arial" w:cs="Arial"/>
                <w:color w:val="404040"/>
              </w:rPr>
              <w:t>c</w:t>
            </w:r>
            <w:r w:rsidRPr="00C66177">
              <w:rPr>
                <w:rFonts w:ascii="Arial" w:eastAsia="Arial" w:hAnsi="Arial" w:cs="Arial"/>
                <w:color w:val="404040"/>
                <w:spacing w:val="-6"/>
              </w:rPr>
              <w:t>t</w:t>
            </w:r>
            <w:r w:rsidRPr="00C66177">
              <w:rPr>
                <w:rFonts w:ascii="Arial" w:eastAsia="Arial" w:hAnsi="Arial" w:cs="Arial"/>
                <w:color w:val="404040"/>
                <w:spacing w:val="3"/>
              </w:rPr>
              <w:t>o</w:t>
            </w:r>
            <w:r w:rsidRPr="00C66177">
              <w:rPr>
                <w:rFonts w:ascii="Arial" w:eastAsia="Arial" w:hAnsi="Arial" w:cs="Arial"/>
                <w:color w:val="404040"/>
                <w:spacing w:val="-2"/>
              </w:rPr>
              <w:t>r</w:t>
            </w:r>
            <w:r w:rsidRPr="00C66177">
              <w:rPr>
                <w:rFonts w:ascii="Arial" w:eastAsia="Arial" w:hAnsi="Arial" w:cs="Arial"/>
                <w:color w:val="404040"/>
              </w:rPr>
              <w:t>y</w:t>
            </w:r>
            <w:r w:rsidRPr="00C66177">
              <w:rPr>
                <w:rFonts w:ascii="Arial" w:eastAsia="Arial" w:hAnsi="Arial" w:cs="Arial"/>
                <w:color w:val="404040"/>
                <w:spacing w:val="3"/>
              </w:rPr>
              <w:t xml:space="preserve"> </w:t>
            </w:r>
            <w:r w:rsidRPr="00C66177">
              <w:rPr>
                <w:rFonts w:ascii="Arial" w:eastAsia="Arial" w:hAnsi="Arial" w:cs="Arial"/>
                <w:color w:val="404040"/>
              </w:rPr>
              <w:t>2</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e</w:t>
            </w:r>
            <w:r w:rsidRPr="00C66177">
              <w:rPr>
                <w:rFonts w:ascii="Arial" w:eastAsia="Arial" w:hAnsi="Arial" w:cs="Arial"/>
                <w:color w:val="404040"/>
                <w:spacing w:val="3"/>
              </w:rPr>
              <w:t>ed</w:t>
            </w:r>
            <w:r w:rsidRPr="00C66177">
              <w:rPr>
                <w:rFonts w:ascii="Arial" w:eastAsia="Arial" w:hAnsi="Arial" w:cs="Arial"/>
                <w:color w:val="404040"/>
              </w:rPr>
              <w:t>s</w:t>
            </w:r>
          </w:p>
          <w:p w14:paraId="66670B0B" w14:textId="77777777" w:rsidR="00CE640B" w:rsidRPr="00C66177" w:rsidRDefault="00EF6C1B">
            <w:pPr>
              <w:ind w:left="107"/>
              <w:rPr>
                <w:rFonts w:ascii="Arial" w:eastAsia="Arial" w:hAnsi="Arial" w:cs="Arial"/>
              </w:rPr>
            </w:pPr>
            <w:r w:rsidRPr="00C66177">
              <w:rPr>
                <w:rFonts w:ascii="Arial" w:eastAsia="Arial" w:hAnsi="Arial" w:cs="Arial"/>
                <w:color w:val="404040"/>
                <w:spacing w:val="1"/>
              </w:rPr>
              <w:t>I</w:t>
            </w:r>
            <w:r w:rsidRPr="00C66177">
              <w:rPr>
                <w:rFonts w:ascii="Arial" w:eastAsia="Arial" w:hAnsi="Arial" w:cs="Arial"/>
                <w:color w:val="404040"/>
                <w:spacing w:val="-2"/>
              </w:rPr>
              <w:t>m</w:t>
            </w:r>
            <w:r w:rsidRPr="00C66177">
              <w:rPr>
                <w:rFonts w:ascii="Arial" w:eastAsia="Arial" w:hAnsi="Arial" w:cs="Arial"/>
                <w:color w:val="404040"/>
                <w:spacing w:val="3"/>
              </w:rPr>
              <w:t>p</w:t>
            </w:r>
            <w:r w:rsidRPr="00C66177">
              <w:rPr>
                <w:rFonts w:ascii="Arial" w:eastAsia="Arial" w:hAnsi="Arial" w:cs="Arial"/>
                <w:color w:val="404040"/>
                <w:spacing w:val="-2"/>
              </w:rPr>
              <w:t>r</w:t>
            </w:r>
            <w:r w:rsidRPr="00C66177">
              <w:rPr>
                <w:rFonts w:ascii="Arial" w:eastAsia="Arial" w:hAnsi="Arial" w:cs="Arial"/>
                <w:color w:val="404040"/>
                <w:spacing w:val="3"/>
              </w:rPr>
              <w:t>o</w:t>
            </w:r>
            <w:r w:rsidRPr="00C66177">
              <w:rPr>
                <w:rFonts w:ascii="Arial" w:eastAsia="Arial" w:hAnsi="Arial" w:cs="Arial"/>
                <w:color w:val="404040"/>
                <w:spacing w:val="-7"/>
              </w:rPr>
              <w:t>v</w:t>
            </w:r>
            <w:r w:rsidRPr="00C66177">
              <w:rPr>
                <w:rFonts w:ascii="Arial" w:eastAsia="Arial" w:hAnsi="Arial" w:cs="Arial"/>
                <w:color w:val="404040"/>
                <w:spacing w:val="-4"/>
              </w:rPr>
              <w:t>e</w:t>
            </w:r>
            <w:r w:rsidRPr="00C66177">
              <w:rPr>
                <w:rFonts w:ascii="Arial" w:eastAsia="Arial" w:hAnsi="Arial" w:cs="Arial"/>
                <w:color w:val="404040"/>
                <w:spacing w:val="5"/>
              </w:rPr>
              <w:t>m</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1</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2"/>
              </w:rPr>
              <w:t>P</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r</w:t>
            </w:r>
          </w:p>
          <w:p w14:paraId="1A1F92C5" w14:textId="77777777" w:rsidR="00CE640B" w:rsidRPr="00C66177" w:rsidRDefault="00EF6C1B">
            <w:pPr>
              <w:ind w:left="107"/>
              <w:rPr>
                <w:rFonts w:ascii="Arial" w:eastAsia="Arial" w:hAnsi="Arial" w:cs="Arial"/>
              </w:rPr>
            </w:pPr>
            <w:r w:rsidRPr="00C66177">
              <w:rPr>
                <w:rFonts w:ascii="Arial" w:eastAsia="Arial" w:hAnsi="Arial" w:cs="Arial"/>
                <w:color w:val="404040"/>
                <w:spacing w:val="-2"/>
              </w:rPr>
              <w:t>N</w:t>
            </w:r>
            <w:r w:rsidRPr="00C66177">
              <w:rPr>
                <w:rFonts w:ascii="Arial" w:eastAsia="Arial" w:hAnsi="Arial" w:cs="Arial"/>
                <w:color w:val="404040"/>
                <w:spacing w:val="1"/>
              </w:rPr>
              <w:t>/</w:t>
            </w:r>
            <w:r w:rsidRPr="00C66177">
              <w:rPr>
                <w:rFonts w:ascii="Arial" w:eastAsia="Arial" w:hAnsi="Arial" w:cs="Arial"/>
                <w:color w:val="404040"/>
              </w:rPr>
              <w:t>A</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9"/>
              </w:rPr>
              <w:t>N</w:t>
            </w:r>
            <w:r w:rsidRPr="00C66177">
              <w:rPr>
                <w:rFonts w:ascii="Arial" w:eastAsia="Arial" w:hAnsi="Arial" w:cs="Arial"/>
                <w:color w:val="404040"/>
                <w:spacing w:val="3"/>
              </w:rPr>
              <w:t>o</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spacing w:val="2"/>
              </w:rPr>
              <w:t>A</w:t>
            </w:r>
            <w:r w:rsidRPr="00C66177">
              <w:rPr>
                <w:rFonts w:ascii="Arial" w:eastAsia="Arial" w:hAnsi="Arial" w:cs="Arial"/>
                <w:color w:val="404040"/>
                <w:spacing w:val="-4"/>
              </w:rPr>
              <w:t>p</w:t>
            </w:r>
            <w:r w:rsidRPr="00C66177">
              <w:rPr>
                <w:rFonts w:ascii="Arial" w:eastAsia="Arial" w:hAnsi="Arial" w:cs="Arial"/>
                <w:color w:val="404040"/>
                <w:spacing w:val="3"/>
              </w:rPr>
              <w:t>p</w:t>
            </w:r>
            <w:r w:rsidRPr="00C66177">
              <w:rPr>
                <w:rFonts w:ascii="Arial" w:eastAsia="Arial" w:hAnsi="Arial" w:cs="Arial"/>
                <w:color w:val="404040"/>
                <w:spacing w:val="-2"/>
              </w:rPr>
              <w:t>li</w:t>
            </w:r>
            <w:r w:rsidRPr="00C66177">
              <w:rPr>
                <w:rFonts w:ascii="Arial" w:eastAsia="Arial" w:hAnsi="Arial" w:cs="Arial"/>
                <w:color w:val="404040"/>
              </w:rPr>
              <w:t>c</w:t>
            </w:r>
            <w:r w:rsidRPr="00C66177">
              <w:rPr>
                <w:rFonts w:ascii="Arial" w:eastAsia="Arial" w:hAnsi="Arial" w:cs="Arial"/>
                <w:color w:val="404040"/>
                <w:spacing w:val="-4"/>
              </w:rPr>
              <w:t>a</w:t>
            </w:r>
            <w:r w:rsidRPr="00C66177">
              <w:rPr>
                <w:rFonts w:ascii="Arial" w:eastAsia="Arial" w:hAnsi="Arial" w:cs="Arial"/>
                <w:color w:val="404040"/>
                <w:spacing w:val="3"/>
              </w:rPr>
              <w:t>b</w:t>
            </w:r>
            <w:r w:rsidRPr="00C66177">
              <w:rPr>
                <w:rFonts w:ascii="Arial" w:eastAsia="Arial" w:hAnsi="Arial" w:cs="Arial"/>
                <w:color w:val="404040"/>
                <w:spacing w:val="-2"/>
              </w:rPr>
              <w:t>l</w:t>
            </w:r>
            <w:r w:rsidRPr="00C66177">
              <w:rPr>
                <w:rFonts w:ascii="Arial" w:eastAsia="Arial" w:hAnsi="Arial" w:cs="Arial"/>
                <w:color w:val="404040"/>
              </w:rPr>
              <w:t>e</w:t>
            </w:r>
          </w:p>
        </w:tc>
        <w:tc>
          <w:tcPr>
            <w:tcW w:w="5129" w:type="dxa"/>
            <w:tcBorders>
              <w:top w:val="single" w:sz="4" w:space="0" w:color="000000"/>
              <w:left w:val="single" w:sz="4" w:space="0" w:color="000000"/>
              <w:bottom w:val="single" w:sz="4" w:space="0" w:color="000000"/>
              <w:right w:val="single" w:sz="4" w:space="0" w:color="000000"/>
            </w:tcBorders>
          </w:tcPr>
          <w:p w14:paraId="484E4703"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rPr>
              <w:t>3</w:t>
            </w:r>
          </w:p>
          <w:p w14:paraId="7E0727CF" w14:textId="77777777" w:rsidR="00CE640B" w:rsidRPr="00C66177" w:rsidRDefault="00EF6C1B">
            <w:pPr>
              <w:ind w:left="107" w:right="509"/>
              <w:rPr>
                <w:rFonts w:ascii="Arial" w:eastAsia="Arial" w:hAnsi="Arial" w:cs="Arial"/>
              </w:rPr>
            </w:pPr>
            <w:r w:rsidRPr="00C66177">
              <w:rPr>
                <w:rFonts w:ascii="Arial" w:eastAsia="Arial" w:hAnsi="Arial" w:cs="Arial"/>
                <w:b/>
                <w:spacing w:val="-2"/>
              </w:rPr>
              <w:t>A</w:t>
            </w:r>
            <w:r w:rsidRPr="00C66177">
              <w:rPr>
                <w:rFonts w:ascii="Arial" w:eastAsia="Arial" w:hAnsi="Arial" w:cs="Arial"/>
                <w:b/>
                <w:spacing w:val="-1"/>
              </w:rPr>
              <w:t>d</w:t>
            </w:r>
            <w:r w:rsidRPr="00C66177">
              <w:rPr>
                <w:rFonts w:ascii="Arial" w:eastAsia="Arial" w:hAnsi="Arial" w:cs="Arial"/>
                <w:b/>
              </w:rPr>
              <w:t>d</w:t>
            </w:r>
            <w:r w:rsidRPr="00C66177">
              <w:rPr>
                <w:rFonts w:ascii="Arial" w:eastAsia="Arial" w:hAnsi="Arial" w:cs="Arial"/>
                <w:b/>
                <w:spacing w:val="2"/>
              </w:rPr>
              <w:t xml:space="preserve"> </w:t>
            </w:r>
            <w:r w:rsidRPr="00C66177">
              <w:rPr>
                <w:rFonts w:ascii="Arial" w:eastAsia="Arial" w:hAnsi="Arial" w:cs="Arial"/>
                <w:b/>
                <w:spacing w:val="1"/>
              </w:rPr>
              <w:t>r</w:t>
            </w:r>
            <w:r w:rsidRPr="00C66177">
              <w:rPr>
                <w:rFonts w:ascii="Arial" w:eastAsia="Arial" w:hAnsi="Arial" w:cs="Arial"/>
                <w:b/>
                <w:spacing w:val="3"/>
              </w:rPr>
              <w:t>e</w:t>
            </w:r>
            <w:r w:rsidRPr="00C66177">
              <w:rPr>
                <w:rFonts w:ascii="Arial" w:eastAsia="Arial" w:hAnsi="Arial" w:cs="Arial"/>
                <w:b/>
                <w:spacing w:val="-2"/>
              </w:rPr>
              <w:t>f</w:t>
            </w:r>
            <w:r w:rsidRPr="00C66177">
              <w:rPr>
                <w:rFonts w:ascii="Arial" w:eastAsia="Arial" w:hAnsi="Arial" w:cs="Arial"/>
                <w:b/>
                <w:spacing w:val="-4"/>
              </w:rPr>
              <w:t>e</w:t>
            </w:r>
            <w:r w:rsidRPr="00C66177">
              <w:rPr>
                <w:rFonts w:ascii="Arial" w:eastAsia="Arial" w:hAnsi="Arial" w:cs="Arial"/>
                <w:b/>
                <w:spacing w:val="1"/>
              </w:rPr>
              <w:t>r</w:t>
            </w:r>
            <w:r w:rsidRPr="00C66177">
              <w:rPr>
                <w:rFonts w:ascii="Arial" w:eastAsia="Arial" w:hAnsi="Arial" w:cs="Arial"/>
                <w:b/>
                <w:spacing w:val="3"/>
              </w:rPr>
              <w:t>e</w:t>
            </w:r>
            <w:r w:rsidRPr="00C66177">
              <w:rPr>
                <w:rFonts w:ascii="Arial" w:eastAsia="Arial" w:hAnsi="Arial" w:cs="Arial"/>
                <w:b/>
                <w:spacing w:val="-8"/>
              </w:rPr>
              <w:t>n</w:t>
            </w:r>
            <w:r w:rsidRPr="00C66177">
              <w:rPr>
                <w:rFonts w:ascii="Arial" w:eastAsia="Arial" w:hAnsi="Arial" w:cs="Arial"/>
                <w:b/>
                <w:spacing w:val="3"/>
              </w:rPr>
              <w:t>c</w:t>
            </w:r>
            <w:r w:rsidRPr="00C66177">
              <w:rPr>
                <w:rFonts w:ascii="Arial" w:eastAsia="Arial" w:hAnsi="Arial" w:cs="Arial"/>
                <w:b/>
                <w:spacing w:val="-4"/>
              </w:rPr>
              <w:t>e</w:t>
            </w:r>
            <w:r w:rsidRPr="00C66177">
              <w:rPr>
                <w:rFonts w:ascii="Arial" w:eastAsia="Arial" w:hAnsi="Arial" w:cs="Arial"/>
                <w:b/>
              </w:rPr>
              <w:t>s</w:t>
            </w:r>
            <w:r w:rsidRPr="00C66177">
              <w:rPr>
                <w:rFonts w:ascii="Arial" w:eastAsia="Arial" w:hAnsi="Arial" w:cs="Arial"/>
                <w:b/>
                <w:spacing w:val="7"/>
              </w:rPr>
              <w:t xml:space="preserve"> </w:t>
            </w:r>
            <w:r w:rsidRPr="00C66177">
              <w:rPr>
                <w:rFonts w:ascii="Arial" w:eastAsia="Arial" w:hAnsi="Arial" w:cs="Arial"/>
                <w:b/>
                <w:spacing w:val="1"/>
              </w:rPr>
              <w:t>i</w:t>
            </w:r>
            <w:r w:rsidRPr="00C66177">
              <w:rPr>
                <w:rFonts w:ascii="Arial" w:eastAsia="Arial" w:hAnsi="Arial" w:cs="Arial"/>
                <w:b/>
                <w:spacing w:val="-1"/>
              </w:rPr>
              <w:t>n</w:t>
            </w:r>
            <w:r w:rsidRPr="00C66177">
              <w:rPr>
                <w:rFonts w:ascii="Arial" w:eastAsia="Arial" w:hAnsi="Arial" w:cs="Arial"/>
                <w:b/>
                <w:spacing w:val="-9"/>
              </w:rPr>
              <w:t>t</w:t>
            </w:r>
            <w:r w:rsidRPr="00C66177">
              <w:rPr>
                <w:rFonts w:ascii="Arial" w:eastAsia="Arial" w:hAnsi="Arial" w:cs="Arial"/>
                <w:b/>
                <w:spacing w:val="3"/>
              </w:rPr>
              <w:t>e</w:t>
            </w:r>
            <w:r w:rsidRPr="00C66177">
              <w:rPr>
                <w:rFonts w:ascii="Arial" w:eastAsia="Arial" w:hAnsi="Arial" w:cs="Arial"/>
                <w:b/>
                <w:spacing w:val="1"/>
              </w:rPr>
              <w:t>r</w:t>
            </w:r>
            <w:r w:rsidRPr="00C66177">
              <w:rPr>
                <w:rFonts w:ascii="Arial" w:eastAsia="Arial" w:hAnsi="Arial" w:cs="Arial"/>
                <w:b/>
                <w:spacing w:val="-6"/>
              </w:rPr>
              <w:t>r</w:t>
            </w:r>
            <w:r w:rsidRPr="00C66177">
              <w:rPr>
                <w:rFonts w:ascii="Arial" w:eastAsia="Arial" w:hAnsi="Arial" w:cs="Arial"/>
                <w:b/>
                <w:spacing w:val="3"/>
              </w:rPr>
              <w:t>e</w:t>
            </w:r>
            <w:r w:rsidRPr="00C66177">
              <w:rPr>
                <w:rFonts w:ascii="Arial" w:eastAsia="Arial" w:hAnsi="Arial" w:cs="Arial"/>
                <w:b/>
                <w:spacing w:val="1"/>
              </w:rPr>
              <w:t>l</w:t>
            </w:r>
            <w:r w:rsidRPr="00C66177">
              <w:rPr>
                <w:rFonts w:ascii="Arial" w:eastAsia="Arial" w:hAnsi="Arial" w:cs="Arial"/>
                <w:b/>
                <w:spacing w:val="3"/>
              </w:rPr>
              <w:t>a</w:t>
            </w:r>
            <w:r w:rsidRPr="00C66177">
              <w:rPr>
                <w:rFonts w:ascii="Arial" w:eastAsia="Arial" w:hAnsi="Arial" w:cs="Arial"/>
                <w:b/>
                <w:spacing w:val="-9"/>
              </w:rPr>
              <w:t>t</w:t>
            </w:r>
            <w:r w:rsidRPr="00C66177">
              <w:rPr>
                <w:rFonts w:ascii="Arial" w:eastAsia="Arial" w:hAnsi="Arial" w:cs="Arial"/>
                <w:b/>
                <w:spacing w:val="3"/>
              </w:rPr>
              <w:t>e</w:t>
            </w:r>
            <w:r w:rsidRPr="00C66177">
              <w:rPr>
                <w:rFonts w:ascii="Arial" w:eastAsia="Arial" w:hAnsi="Arial" w:cs="Arial"/>
                <w:b/>
              </w:rPr>
              <w:t>d</w:t>
            </w:r>
            <w:r w:rsidRPr="00C66177">
              <w:rPr>
                <w:rFonts w:ascii="Arial" w:eastAsia="Arial" w:hAnsi="Arial" w:cs="Arial"/>
                <w:b/>
                <w:spacing w:val="4"/>
              </w:rPr>
              <w:t xml:space="preserve"> </w:t>
            </w:r>
            <w:r w:rsidRPr="00C66177">
              <w:rPr>
                <w:rFonts w:ascii="Arial" w:eastAsia="Arial" w:hAnsi="Arial" w:cs="Arial"/>
                <w:b/>
                <w:spacing w:val="-2"/>
              </w:rPr>
              <w:t>t</w:t>
            </w:r>
            <w:r w:rsidRPr="00C66177">
              <w:rPr>
                <w:rFonts w:ascii="Arial" w:eastAsia="Arial" w:hAnsi="Arial" w:cs="Arial"/>
                <w:b/>
              </w:rPr>
              <w:t>o</w:t>
            </w:r>
            <w:r w:rsidRPr="00C66177">
              <w:rPr>
                <w:rFonts w:ascii="Arial" w:eastAsia="Arial" w:hAnsi="Arial" w:cs="Arial"/>
                <w:b/>
                <w:spacing w:val="-6"/>
              </w:rPr>
              <w:t xml:space="preserve"> </w:t>
            </w:r>
            <w:r w:rsidRPr="00C66177">
              <w:rPr>
                <w:rFonts w:ascii="Arial" w:eastAsia="Arial" w:hAnsi="Arial" w:cs="Arial"/>
                <w:b/>
                <w:spacing w:val="3"/>
              </w:rPr>
              <w:t>c</w:t>
            </w:r>
            <w:r w:rsidRPr="00C66177">
              <w:rPr>
                <w:rFonts w:ascii="Arial" w:eastAsia="Arial" w:hAnsi="Arial" w:cs="Arial"/>
                <w:b/>
                <w:spacing w:val="-1"/>
              </w:rPr>
              <w:t>on</w:t>
            </w:r>
            <w:r w:rsidRPr="00C66177">
              <w:rPr>
                <w:rFonts w:ascii="Arial" w:eastAsia="Arial" w:hAnsi="Arial" w:cs="Arial"/>
                <w:b/>
                <w:spacing w:val="-4"/>
              </w:rPr>
              <w:t>v</w:t>
            </w:r>
            <w:r w:rsidRPr="00C66177">
              <w:rPr>
                <w:rFonts w:ascii="Arial" w:eastAsia="Arial" w:hAnsi="Arial" w:cs="Arial"/>
                <w:b/>
                <w:spacing w:val="3"/>
              </w:rPr>
              <w:t>ec</w:t>
            </w:r>
            <w:r w:rsidRPr="00C66177">
              <w:rPr>
                <w:rFonts w:ascii="Arial" w:eastAsia="Arial" w:hAnsi="Arial" w:cs="Arial"/>
                <w:b/>
                <w:spacing w:val="-2"/>
              </w:rPr>
              <w:t>t</w:t>
            </w:r>
            <w:r w:rsidRPr="00C66177">
              <w:rPr>
                <w:rFonts w:ascii="Arial" w:eastAsia="Arial" w:hAnsi="Arial" w:cs="Arial"/>
                <w:b/>
                <w:spacing w:val="-6"/>
              </w:rPr>
              <w:t>i</w:t>
            </w:r>
            <w:r w:rsidRPr="00C66177">
              <w:rPr>
                <w:rFonts w:ascii="Arial" w:eastAsia="Arial" w:hAnsi="Arial" w:cs="Arial"/>
                <w:b/>
                <w:spacing w:val="-1"/>
              </w:rPr>
              <w:t>o</w:t>
            </w:r>
            <w:r w:rsidRPr="00C66177">
              <w:rPr>
                <w:rFonts w:ascii="Arial" w:eastAsia="Arial" w:hAnsi="Arial" w:cs="Arial"/>
                <w:b/>
              </w:rPr>
              <w:t>n</w:t>
            </w:r>
            <w:r w:rsidRPr="00C66177">
              <w:rPr>
                <w:rFonts w:ascii="Arial" w:eastAsia="Arial" w:hAnsi="Arial" w:cs="Arial"/>
                <w:b/>
                <w:spacing w:val="2"/>
              </w:rPr>
              <w:t xml:space="preserve"> </w:t>
            </w:r>
            <w:r w:rsidRPr="00C66177">
              <w:rPr>
                <w:rFonts w:ascii="Arial" w:eastAsia="Arial" w:hAnsi="Arial" w:cs="Arial"/>
                <w:b/>
                <w:spacing w:val="-2"/>
              </w:rPr>
              <w:t>f</w:t>
            </w:r>
            <w:r w:rsidRPr="00C66177">
              <w:rPr>
                <w:rFonts w:ascii="Arial" w:eastAsia="Arial" w:hAnsi="Arial" w:cs="Arial"/>
                <w:b/>
                <w:spacing w:val="1"/>
                <w:w w:val="101"/>
              </w:rPr>
              <w:t>l</w:t>
            </w:r>
            <w:r w:rsidRPr="00C66177">
              <w:rPr>
                <w:rFonts w:ascii="Arial" w:eastAsia="Arial" w:hAnsi="Arial" w:cs="Arial"/>
                <w:b/>
                <w:spacing w:val="-8"/>
              </w:rPr>
              <w:t>o</w:t>
            </w:r>
            <w:r w:rsidRPr="00C66177">
              <w:rPr>
                <w:rFonts w:ascii="Arial" w:eastAsia="Arial" w:hAnsi="Arial" w:cs="Arial"/>
                <w:b/>
                <w:spacing w:val="1"/>
              </w:rPr>
              <w:t>w</w:t>
            </w:r>
            <w:r w:rsidRPr="00C66177">
              <w:rPr>
                <w:rFonts w:ascii="Arial" w:eastAsia="Arial" w:hAnsi="Arial" w:cs="Arial"/>
                <w:b/>
                <w:w w:val="101"/>
              </w:rPr>
              <w:t xml:space="preserve">, </w:t>
            </w:r>
            <w:r w:rsidRPr="00C66177">
              <w:rPr>
                <w:rFonts w:ascii="Arial" w:eastAsia="Arial" w:hAnsi="Arial" w:cs="Arial"/>
                <w:b/>
                <w:spacing w:val="-1"/>
              </w:rPr>
              <w:t>po</w:t>
            </w:r>
            <w:r w:rsidRPr="00C66177">
              <w:rPr>
                <w:rFonts w:ascii="Arial" w:eastAsia="Arial" w:hAnsi="Arial" w:cs="Arial"/>
                <w:b/>
                <w:spacing w:val="1"/>
              </w:rPr>
              <w:t>r</w:t>
            </w:r>
            <w:r w:rsidRPr="00C66177">
              <w:rPr>
                <w:rFonts w:ascii="Arial" w:eastAsia="Arial" w:hAnsi="Arial" w:cs="Arial"/>
                <w:b/>
                <w:spacing w:val="-1"/>
              </w:rPr>
              <w:t>ou</w:t>
            </w:r>
            <w:r w:rsidRPr="00C66177">
              <w:rPr>
                <w:rFonts w:ascii="Arial" w:eastAsia="Arial" w:hAnsi="Arial" w:cs="Arial"/>
                <w:b/>
              </w:rPr>
              <w:t>s</w:t>
            </w:r>
            <w:r w:rsidRPr="00C66177">
              <w:rPr>
                <w:rFonts w:ascii="Arial" w:eastAsia="Arial" w:hAnsi="Arial" w:cs="Arial"/>
                <w:b/>
                <w:spacing w:val="5"/>
              </w:rPr>
              <w:t xml:space="preserve"> </w:t>
            </w:r>
            <w:r w:rsidRPr="00C66177">
              <w:rPr>
                <w:rFonts w:ascii="Arial" w:eastAsia="Arial" w:hAnsi="Arial" w:cs="Arial"/>
                <w:b/>
                <w:spacing w:val="-6"/>
              </w:rPr>
              <w:t>m</w:t>
            </w:r>
            <w:r w:rsidRPr="00C66177">
              <w:rPr>
                <w:rFonts w:ascii="Arial" w:eastAsia="Arial" w:hAnsi="Arial" w:cs="Arial"/>
                <w:b/>
                <w:spacing w:val="3"/>
              </w:rPr>
              <w:t>e</w:t>
            </w:r>
            <w:r w:rsidRPr="00C66177">
              <w:rPr>
                <w:rFonts w:ascii="Arial" w:eastAsia="Arial" w:hAnsi="Arial" w:cs="Arial"/>
                <w:b/>
                <w:spacing w:val="-1"/>
              </w:rPr>
              <w:t>d</w:t>
            </w:r>
            <w:r w:rsidRPr="00C66177">
              <w:rPr>
                <w:rFonts w:ascii="Arial" w:eastAsia="Arial" w:hAnsi="Arial" w:cs="Arial"/>
                <w:b/>
                <w:spacing w:val="-6"/>
                <w:w w:val="101"/>
              </w:rPr>
              <w:t>i</w:t>
            </w:r>
            <w:r w:rsidRPr="00C66177">
              <w:rPr>
                <w:rFonts w:ascii="Arial" w:eastAsia="Arial" w:hAnsi="Arial" w:cs="Arial"/>
                <w:b/>
              </w:rPr>
              <w:t>a</w:t>
            </w:r>
          </w:p>
        </w:tc>
        <w:tc>
          <w:tcPr>
            <w:tcW w:w="3796" w:type="dxa"/>
            <w:tcBorders>
              <w:top w:val="single" w:sz="4" w:space="0" w:color="000000"/>
              <w:left w:val="single" w:sz="4" w:space="0" w:color="000000"/>
              <w:bottom w:val="single" w:sz="4" w:space="0" w:color="000000"/>
              <w:right w:val="single" w:sz="4" w:space="0" w:color="000000"/>
            </w:tcBorders>
          </w:tcPr>
          <w:p w14:paraId="738F3BB6" w14:textId="26CF6C25" w:rsidR="00CE640B" w:rsidRPr="00C66177" w:rsidRDefault="00551722">
            <w:pPr>
              <w:rPr>
                <w:rFonts w:ascii="Arial" w:hAnsi="Arial" w:cs="Arial"/>
              </w:rPr>
            </w:pPr>
            <w:r w:rsidRPr="00C66177">
              <w:rPr>
                <w:rFonts w:ascii="Arial" w:hAnsi="Arial" w:cs="Arial"/>
              </w:rPr>
              <w:t>Additional relevant references on convection flow, porous media, and magnetohydrodynamics have been included to strengthen the manuscript.</w:t>
            </w:r>
          </w:p>
        </w:tc>
      </w:tr>
      <w:tr w:rsidR="00CE640B" w:rsidRPr="00C66177" w14:paraId="4965ABF9" w14:textId="77777777">
        <w:trPr>
          <w:trHeight w:hRule="exact" w:val="1390"/>
        </w:trPr>
        <w:tc>
          <w:tcPr>
            <w:tcW w:w="4970" w:type="dxa"/>
            <w:tcBorders>
              <w:top w:val="single" w:sz="4" w:space="0" w:color="000000"/>
              <w:left w:val="single" w:sz="4" w:space="0" w:color="000000"/>
              <w:bottom w:val="single" w:sz="4" w:space="0" w:color="000000"/>
              <w:right w:val="single" w:sz="4" w:space="0" w:color="000000"/>
            </w:tcBorders>
          </w:tcPr>
          <w:p w14:paraId="7364CE0C" w14:textId="77777777" w:rsidR="00CE640B" w:rsidRPr="00C66177" w:rsidRDefault="00EF6C1B">
            <w:pPr>
              <w:spacing w:before="2" w:line="220" w:lineRule="exact"/>
              <w:ind w:left="107" w:right="950"/>
              <w:rPr>
                <w:rFonts w:ascii="Arial" w:eastAsia="Arial" w:hAnsi="Arial" w:cs="Arial"/>
              </w:rPr>
            </w:pPr>
            <w:r w:rsidRPr="00C66177">
              <w:rPr>
                <w:rFonts w:ascii="Arial" w:eastAsia="Arial" w:hAnsi="Arial" w:cs="Arial"/>
                <w:b/>
                <w:spacing w:val="3"/>
              </w:rPr>
              <w:t>15</w:t>
            </w:r>
            <w:r w:rsidRPr="00C66177">
              <w:rPr>
                <w:rFonts w:ascii="Arial" w:eastAsia="Arial" w:hAnsi="Arial" w:cs="Arial"/>
                <w:b/>
              </w:rPr>
              <w:t>.</w:t>
            </w:r>
            <w:r w:rsidRPr="00C66177">
              <w:rPr>
                <w:rFonts w:ascii="Arial" w:eastAsia="Arial" w:hAnsi="Arial" w:cs="Arial"/>
                <w:b/>
                <w:spacing w:val="-3"/>
              </w:rPr>
              <w:t xml:space="preserve"> </w:t>
            </w:r>
            <w:r w:rsidRPr="00C66177">
              <w:rPr>
                <w:rFonts w:ascii="Arial" w:eastAsia="Arial" w:hAnsi="Arial" w:cs="Arial"/>
                <w:b/>
                <w:spacing w:val="-6"/>
              </w:rPr>
              <w:t>I</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2"/>
              </w:rPr>
              <w:t xml:space="preserve"> </w:t>
            </w:r>
            <w:r w:rsidRPr="00C66177">
              <w:rPr>
                <w:rFonts w:ascii="Arial" w:eastAsia="Arial" w:hAnsi="Arial" w:cs="Arial"/>
                <w:b/>
                <w:spacing w:val="1"/>
              </w:rPr>
              <w:t>m</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spacing w:val="-8"/>
              </w:rPr>
              <w:t>u</w:t>
            </w:r>
            <w:r w:rsidRPr="00C66177">
              <w:rPr>
                <w:rFonts w:ascii="Arial" w:eastAsia="Arial" w:hAnsi="Arial" w:cs="Arial"/>
                <w:b/>
                <w:spacing w:val="3"/>
              </w:rPr>
              <w:t>s</w:t>
            </w:r>
            <w:r w:rsidRPr="00C66177">
              <w:rPr>
                <w:rFonts w:ascii="Arial" w:eastAsia="Arial" w:hAnsi="Arial" w:cs="Arial"/>
                <w:b/>
                <w:spacing w:val="-4"/>
              </w:rPr>
              <w:t>c</w:t>
            </w:r>
            <w:r w:rsidRPr="00C66177">
              <w:rPr>
                <w:rFonts w:ascii="Arial" w:eastAsia="Arial" w:hAnsi="Arial" w:cs="Arial"/>
                <w:b/>
                <w:spacing w:val="1"/>
              </w:rPr>
              <w:t>ri</w:t>
            </w:r>
            <w:r w:rsidRPr="00C66177">
              <w:rPr>
                <w:rFonts w:ascii="Arial" w:eastAsia="Arial" w:hAnsi="Arial" w:cs="Arial"/>
                <w:b/>
                <w:spacing w:val="-1"/>
              </w:rPr>
              <w:t>p</w:t>
            </w:r>
            <w:r w:rsidRPr="00C66177">
              <w:rPr>
                <w:rFonts w:ascii="Arial" w:eastAsia="Arial" w:hAnsi="Arial" w:cs="Arial"/>
                <w:b/>
              </w:rPr>
              <w:t>t</w:t>
            </w:r>
            <w:r w:rsidRPr="00C66177">
              <w:rPr>
                <w:rFonts w:ascii="Arial" w:eastAsia="Arial" w:hAnsi="Arial" w:cs="Arial"/>
                <w:b/>
                <w:spacing w:val="-6"/>
              </w:rPr>
              <w:t xml:space="preserve"> </w:t>
            </w:r>
            <w:r w:rsidRPr="00C66177">
              <w:rPr>
                <w:rFonts w:ascii="Arial" w:eastAsia="Arial" w:hAnsi="Arial" w:cs="Arial"/>
                <w:b/>
                <w:spacing w:val="1"/>
              </w:rPr>
              <w:t>wri</w:t>
            </w:r>
            <w:r w:rsidRPr="00C66177">
              <w:rPr>
                <w:rFonts w:ascii="Arial" w:eastAsia="Arial" w:hAnsi="Arial" w:cs="Arial"/>
                <w:b/>
                <w:spacing w:val="-2"/>
              </w:rPr>
              <w:t>tt</w:t>
            </w:r>
            <w:r w:rsidRPr="00C66177">
              <w:rPr>
                <w:rFonts w:ascii="Arial" w:eastAsia="Arial" w:hAnsi="Arial" w:cs="Arial"/>
                <w:b/>
                <w:spacing w:val="3"/>
              </w:rPr>
              <w:t>e</w:t>
            </w:r>
            <w:r w:rsidRPr="00C66177">
              <w:rPr>
                <w:rFonts w:ascii="Arial" w:eastAsia="Arial" w:hAnsi="Arial" w:cs="Arial"/>
                <w:b/>
              </w:rPr>
              <w:t>n</w:t>
            </w:r>
            <w:r w:rsidRPr="00C66177">
              <w:rPr>
                <w:rFonts w:ascii="Arial" w:eastAsia="Arial" w:hAnsi="Arial" w:cs="Arial"/>
                <w:b/>
                <w:spacing w:val="-5"/>
              </w:rPr>
              <w:t xml:space="preserve"> </w:t>
            </w:r>
            <w:r w:rsidRPr="00C66177">
              <w:rPr>
                <w:rFonts w:ascii="Arial" w:eastAsia="Arial" w:hAnsi="Arial" w:cs="Arial"/>
                <w:b/>
                <w:spacing w:val="1"/>
              </w:rPr>
              <w:t>i</w:t>
            </w:r>
            <w:r w:rsidRPr="00C66177">
              <w:rPr>
                <w:rFonts w:ascii="Arial" w:eastAsia="Arial" w:hAnsi="Arial" w:cs="Arial"/>
                <w:b/>
              </w:rPr>
              <w:t>n</w:t>
            </w:r>
            <w:r w:rsidRPr="00C66177">
              <w:rPr>
                <w:rFonts w:ascii="Arial" w:eastAsia="Arial" w:hAnsi="Arial" w:cs="Arial"/>
                <w:b/>
                <w:spacing w:val="2"/>
              </w:rPr>
              <w:t xml:space="preserve"> </w:t>
            </w:r>
            <w:r w:rsidRPr="00C66177">
              <w:rPr>
                <w:rFonts w:ascii="Arial" w:eastAsia="Arial" w:hAnsi="Arial" w:cs="Arial"/>
                <w:b/>
                <w:spacing w:val="-4"/>
              </w:rPr>
              <w:t>c</w:t>
            </w:r>
            <w:r w:rsidRPr="00C66177">
              <w:rPr>
                <w:rFonts w:ascii="Arial" w:eastAsia="Arial" w:hAnsi="Arial" w:cs="Arial"/>
                <w:b/>
                <w:spacing w:val="1"/>
              </w:rPr>
              <w:t>l</w:t>
            </w:r>
            <w:r w:rsidRPr="00C66177">
              <w:rPr>
                <w:rFonts w:ascii="Arial" w:eastAsia="Arial" w:hAnsi="Arial" w:cs="Arial"/>
                <w:b/>
                <w:spacing w:val="-4"/>
              </w:rPr>
              <w:t>e</w:t>
            </w:r>
            <w:r w:rsidRPr="00C66177">
              <w:rPr>
                <w:rFonts w:ascii="Arial" w:eastAsia="Arial" w:hAnsi="Arial" w:cs="Arial"/>
                <w:b/>
                <w:spacing w:val="3"/>
              </w:rPr>
              <w:t>a</w:t>
            </w:r>
            <w:r w:rsidRPr="00C66177">
              <w:rPr>
                <w:rFonts w:ascii="Arial" w:eastAsia="Arial" w:hAnsi="Arial" w:cs="Arial"/>
                <w:b/>
              </w:rPr>
              <w:t>r</w:t>
            </w:r>
            <w:r w:rsidRPr="00C66177">
              <w:rPr>
                <w:rFonts w:ascii="Arial" w:eastAsia="Arial" w:hAnsi="Arial" w:cs="Arial"/>
                <w:b/>
                <w:spacing w:val="-3"/>
              </w:rPr>
              <w:t xml:space="preserve"> </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 xml:space="preserve">d </w:t>
            </w:r>
            <w:r w:rsidRPr="00C66177">
              <w:rPr>
                <w:rFonts w:ascii="Arial" w:eastAsia="Arial" w:hAnsi="Arial" w:cs="Arial"/>
                <w:b/>
                <w:spacing w:val="-1"/>
              </w:rPr>
              <w:t>und</w:t>
            </w:r>
            <w:r w:rsidRPr="00C66177">
              <w:rPr>
                <w:rFonts w:ascii="Arial" w:eastAsia="Arial" w:hAnsi="Arial" w:cs="Arial"/>
                <w:b/>
                <w:spacing w:val="3"/>
              </w:rPr>
              <w:t>e</w:t>
            </w:r>
            <w:r w:rsidRPr="00C66177">
              <w:rPr>
                <w:rFonts w:ascii="Arial" w:eastAsia="Arial" w:hAnsi="Arial" w:cs="Arial"/>
                <w:b/>
                <w:spacing w:val="1"/>
              </w:rPr>
              <w:t>r</w:t>
            </w:r>
            <w:r w:rsidRPr="00C66177">
              <w:rPr>
                <w:rFonts w:ascii="Arial" w:eastAsia="Arial" w:hAnsi="Arial" w:cs="Arial"/>
                <w:b/>
                <w:spacing w:val="3"/>
              </w:rPr>
              <w:t>s</w:t>
            </w:r>
            <w:r w:rsidRPr="00C66177">
              <w:rPr>
                <w:rFonts w:ascii="Arial" w:eastAsia="Arial" w:hAnsi="Arial" w:cs="Arial"/>
                <w:b/>
                <w:spacing w:val="-9"/>
              </w:rPr>
              <w:t>t</w:t>
            </w:r>
            <w:r w:rsidRPr="00C66177">
              <w:rPr>
                <w:rFonts w:ascii="Arial" w:eastAsia="Arial" w:hAnsi="Arial" w:cs="Arial"/>
                <w:b/>
                <w:spacing w:val="3"/>
              </w:rPr>
              <w:t>a</w:t>
            </w:r>
            <w:r w:rsidRPr="00C66177">
              <w:rPr>
                <w:rFonts w:ascii="Arial" w:eastAsia="Arial" w:hAnsi="Arial" w:cs="Arial"/>
                <w:b/>
                <w:spacing w:val="-1"/>
              </w:rPr>
              <w:t>nd</w:t>
            </w:r>
            <w:r w:rsidRPr="00C66177">
              <w:rPr>
                <w:rFonts w:ascii="Arial" w:eastAsia="Arial" w:hAnsi="Arial" w:cs="Arial"/>
                <w:b/>
                <w:spacing w:val="3"/>
              </w:rPr>
              <w:t>a</w:t>
            </w:r>
            <w:r w:rsidRPr="00C66177">
              <w:rPr>
                <w:rFonts w:ascii="Arial" w:eastAsia="Arial" w:hAnsi="Arial" w:cs="Arial"/>
                <w:b/>
                <w:spacing w:val="-8"/>
              </w:rPr>
              <w:t>b</w:t>
            </w:r>
            <w:r w:rsidRPr="00C66177">
              <w:rPr>
                <w:rFonts w:ascii="Arial" w:eastAsia="Arial" w:hAnsi="Arial" w:cs="Arial"/>
                <w:b/>
                <w:spacing w:val="1"/>
              </w:rPr>
              <w:t>l</w:t>
            </w:r>
            <w:r w:rsidRPr="00C66177">
              <w:rPr>
                <w:rFonts w:ascii="Arial" w:eastAsia="Arial" w:hAnsi="Arial" w:cs="Arial"/>
                <w:b/>
              </w:rPr>
              <w:t>e</w:t>
            </w:r>
            <w:r w:rsidRPr="00C66177">
              <w:rPr>
                <w:rFonts w:ascii="Arial" w:eastAsia="Arial" w:hAnsi="Arial" w:cs="Arial"/>
                <w:b/>
                <w:spacing w:val="-1"/>
              </w:rPr>
              <w:t xml:space="preserve"> </w:t>
            </w:r>
            <w:r w:rsidRPr="00C66177">
              <w:rPr>
                <w:rFonts w:ascii="Arial" w:eastAsia="Arial" w:hAnsi="Arial" w:cs="Arial"/>
                <w:b/>
                <w:spacing w:val="1"/>
                <w:w w:val="101"/>
              </w:rPr>
              <w:t>l</w:t>
            </w:r>
            <w:r w:rsidRPr="00C66177">
              <w:rPr>
                <w:rFonts w:ascii="Arial" w:eastAsia="Arial" w:hAnsi="Arial" w:cs="Arial"/>
                <w:b/>
                <w:spacing w:val="3"/>
              </w:rPr>
              <w:t>a</w:t>
            </w:r>
            <w:r w:rsidRPr="00C66177">
              <w:rPr>
                <w:rFonts w:ascii="Arial" w:eastAsia="Arial" w:hAnsi="Arial" w:cs="Arial"/>
                <w:b/>
                <w:spacing w:val="-1"/>
              </w:rPr>
              <w:t>ng</w:t>
            </w:r>
            <w:r w:rsidRPr="00C66177">
              <w:rPr>
                <w:rFonts w:ascii="Arial" w:eastAsia="Arial" w:hAnsi="Arial" w:cs="Arial"/>
                <w:b/>
                <w:spacing w:val="-8"/>
              </w:rPr>
              <w:t>u</w:t>
            </w:r>
            <w:r w:rsidRPr="00C66177">
              <w:rPr>
                <w:rFonts w:ascii="Arial" w:eastAsia="Arial" w:hAnsi="Arial" w:cs="Arial"/>
                <w:b/>
                <w:spacing w:val="3"/>
              </w:rPr>
              <w:t>a</w:t>
            </w:r>
            <w:r w:rsidRPr="00C66177">
              <w:rPr>
                <w:rFonts w:ascii="Arial" w:eastAsia="Arial" w:hAnsi="Arial" w:cs="Arial"/>
                <w:b/>
                <w:spacing w:val="-8"/>
              </w:rPr>
              <w:t>g</w:t>
            </w:r>
            <w:r w:rsidRPr="00C66177">
              <w:rPr>
                <w:rFonts w:ascii="Arial" w:eastAsia="Arial" w:hAnsi="Arial" w:cs="Arial"/>
                <w:b/>
                <w:spacing w:val="3"/>
              </w:rPr>
              <w:t>e</w:t>
            </w:r>
            <w:r w:rsidRPr="00C66177">
              <w:rPr>
                <w:rFonts w:ascii="Arial" w:eastAsia="Arial" w:hAnsi="Arial" w:cs="Arial"/>
                <w:b/>
              </w:rPr>
              <w:t>?</w:t>
            </w:r>
          </w:p>
          <w:p w14:paraId="7D41A7E1" w14:textId="77777777" w:rsidR="00CE640B" w:rsidRPr="00C66177" w:rsidRDefault="00EF6C1B">
            <w:pPr>
              <w:spacing w:line="220" w:lineRule="exact"/>
              <w:ind w:left="107"/>
              <w:rPr>
                <w:rFonts w:ascii="Arial" w:eastAsia="Arial" w:hAnsi="Arial" w:cs="Arial"/>
              </w:rPr>
            </w:pPr>
            <w:r w:rsidRPr="00C66177">
              <w:rPr>
                <w:rFonts w:ascii="Arial" w:eastAsia="Arial" w:hAnsi="Arial" w:cs="Arial"/>
                <w:color w:val="404040"/>
                <w:spacing w:val="-2"/>
              </w:rPr>
              <w:t>R</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spacing w:val="-4"/>
              </w:rPr>
              <w:t>n</w:t>
            </w:r>
            <w:r w:rsidRPr="00C66177">
              <w:rPr>
                <w:rFonts w:ascii="Arial" w:eastAsia="Arial" w:hAnsi="Arial" w:cs="Arial"/>
                <w:color w:val="404040"/>
              </w:rPr>
              <w:t>g</w:t>
            </w:r>
            <w:r w:rsidRPr="00C66177">
              <w:rPr>
                <w:rFonts w:ascii="Arial" w:eastAsia="Arial" w:hAnsi="Arial" w:cs="Arial"/>
                <w:color w:val="404040"/>
                <w:spacing w:val="6"/>
              </w:rPr>
              <w:t xml:space="preserve"> </w:t>
            </w:r>
            <w:r w:rsidRPr="00C66177">
              <w:rPr>
                <w:rFonts w:ascii="Arial" w:eastAsia="Arial" w:hAnsi="Arial" w:cs="Arial"/>
                <w:color w:val="404040"/>
                <w:spacing w:val="-5"/>
              </w:rPr>
              <w:t>S</w:t>
            </w:r>
            <w:r w:rsidRPr="00C66177">
              <w:rPr>
                <w:rFonts w:ascii="Arial" w:eastAsia="Arial" w:hAnsi="Arial" w:cs="Arial"/>
                <w:color w:val="404040"/>
              </w:rPr>
              <w:t>c</w:t>
            </w:r>
            <w:r w:rsidRPr="00C66177">
              <w:rPr>
                <w:rFonts w:ascii="Arial" w:eastAsia="Arial" w:hAnsi="Arial" w:cs="Arial"/>
                <w:color w:val="404040"/>
                <w:spacing w:val="3"/>
              </w:rPr>
              <w:t>a</w:t>
            </w:r>
            <w:r w:rsidRPr="00C66177">
              <w:rPr>
                <w:rFonts w:ascii="Arial" w:eastAsia="Arial" w:hAnsi="Arial" w:cs="Arial"/>
                <w:color w:val="404040"/>
                <w:spacing w:val="-9"/>
              </w:rPr>
              <w:t>l</w:t>
            </w:r>
            <w:r w:rsidRPr="00C66177">
              <w:rPr>
                <w:rFonts w:ascii="Arial" w:eastAsia="Arial" w:hAnsi="Arial" w:cs="Arial"/>
                <w:color w:val="404040"/>
                <w:spacing w:val="3"/>
              </w:rPr>
              <w:t>e</w:t>
            </w:r>
            <w:r w:rsidRPr="00C66177">
              <w:rPr>
                <w:rFonts w:ascii="Arial" w:eastAsia="Arial" w:hAnsi="Arial" w:cs="Arial"/>
                <w:color w:val="404040"/>
                <w:w w:val="101"/>
              </w:rPr>
              <w:t>:</w:t>
            </w:r>
          </w:p>
          <w:p w14:paraId="5AD256F3" w14:textId="77777777" w:rsidR="00CE640B" w:rsidRPr="00C66177" w:rsidRDefault="00EF6C1B">
            <w:pPr>
              <w:spacing w:before="1"/>
              <w:ind w:left="107"/>
              <w:rPr>
                <w:rFonts w:ascii="Arial" w:eastAsia="Arial" w:hAnsi="Arial" w:cs="Arial"/>
              </w:rPr>
            </w:pPr>
            <w:r w:rsidRPr="00C66177">
              <w:rPr>
                <w:rFonts w:ascii="Arial" w:eastAsia="Arial" w:hAnsi="Arial" w:cs="Arial"/>
                <w:color w:val="404040"/>
              </w:rPr>
              <w:t>5</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E</w:t>
            </w:r>
            <w:r w:rsidRPr="00C66177">
              <w:rPr>
                <w:rFonts w:ascii="Arial" w:eastAsia="Arial" w:hAnsi="Arial" w:cs="Arial"/>
                <w:color w:val="404040"/>
                <w:spacing w:val="-7"/>
              </w:rPr>
              <w:t>x</w:t>
            </w:r>
            <w:r w:rsidRPr="00C66177">
              <w:rPr>
                <w:rFonts w:ascii="Arial" w:eastAsia="Arial" w:hAnsi="Arial" w:cs="Arial"/>
                <w:color w:val="404040"/>
              </w:rPr>
              <w:t>c</w:t>
            </w:r>
            <w:r w:rsidRPr="00C66177">
              <w:rPr>
                <w:rFonts w:ascii="Arial" w:eastAsia="Arial" w:hAnsi="Arial" w:cs="Arial"/>
                <w:color w:val="404040"/>
                <w:spacing w:val="3"/>
              </w:rPr>
              <w:t>e</w:t>
            </w:r>
            <w:r w:rsidRPr="00C66177">
              <w:rPr>
                <w:rFonts w:ascii="Arial" w:eastAsia="Arial" w:hAnsi="Arial" w:cs="Arial"/>
                <w:color w:val="404040"/>
                <w:spacing w:val="-2"/>
              </w:rPr>
              <w:t>ll</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4</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1"/>
              </w:rPr>
              <w:t>G</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d</w:t>
            </w:r>
            <w:r w:rsidRPr="00C66177">
              <w:rPr>
                <w:rFonts w:ascii="Arial" w:eastAsia="Arial" w:hAnsi="Arial" w:cs="Arial"/>
                <w:color w:val="404040"/>
                <w:spacing w:val="-2"/>
              </w:rPr>
              <w:t xml:space="preserve"> </w:t>
            </w:r>
            <w:r w:rsidRPr="00C66177">
              <w:rPr>
                <w:rFonts w:ascii="Arial" w:eastAsia="Arial" w:hAnsi="Arial" w:cs="Arial"/>
                <w:color w:val="404040"/>
              </w:rPr>
              <w:t>3</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5"/>
              </w:rPr>
              <w:t>S</w:t>
            </w:r>
            <w:r w:rsidRPr="00C66177">
              <w:rPr>
                <w:rFonts w:ascii="Arial" w:eastAsia="Arial" w:hAnsi="Arial" w:cs="Arial"/>
                <w:color w:val="404040"/>
                <w:spacing w:val="3"/>
              </w:rPr>
              <w:t>a</w:t>
            </w:r>
            <w:r w:rsidRPr="00C66177">
              <w:rPr>
                <w:rFonts w:ascii="Arial" w:eastAsia="Arial" w:hAnsi="Arial" w:cs="Arial"/>
                <w:color w:val="404040"/>
                <w:spacing w:val="1"/>
              </w:rPr>
              <w:t>t</w:t>
            </w:r>
            <w:r w:rsidRPr="00C66177">
              <w:rPr>
                <w:rFonts w:ascii="Arial" w:eastAsia="Arial" w:hAnsi="Arial" w:cs="Arial"/>
                <w:color w:val="404040"/>
                <w:spacing w:val="-2"/>
              </w:rPr>
              <w:t>i</w:t>
            </w:r>
            <w:r w:rsidRPr="00C66177">
              <w:rPr>
                <w:rFonts w:ascii="Arial" w:eastAsia="Arial" w:hAnsi="Arial" w:cs="Arial"/>
                <w:color w:val="404040"/>
              </w:rPr>
              <w:t>s</w:t>
            </w:r>
            <w:r w:rsidRPr="00C66177">
              <w:rPr>
                <w:rFonts w:ascii="Arial" w:eastAsia="Arial" w:hAnsi="Arial" w:cs="Arial"/>
                <w:color w:val="404040"/>
                <w:spacing w:val="-6"/>
              </w:rPr>
              <w:t>f</w:t>
            </w:r>
            <w:r w:rsidRPr="00C66177">
              <w:rPr>
                <w:rFonts w:ascii="Arial" w:eastAsia="Arial" w:hAnsi="Arial" w:cs="Arial"/>
                <w:color w:val="404040"/>
                <w:spacing w:val="3"/>
              </w:rPr>
              <w:t>a</w:t>
            </w:r>
            <w:r w:rsidRPr="00C66177">
              <w:rPr>
                <w:rFonts w:ascii="Arial" w:eastAsia="Arial" w:hAnsi="Arial" w:cs="Arial"/>
                <w:color w:val="404040"/>
              </w:rPr>
              <w:t>c</w:t>
            </w:r>
            <w:r w:rsidRPr="00C66177">
              <w:rPr>
                <w:rFonts w:ascii="Arial" w:eastAsia="Arial" w:hAnsi="Arial" w:cs="Arial"/>
                <w:color w:val="404040"/>
                <w:spacing w:val="-6"/>
              </w:rPr>
              <w:t>t</w:t>
            </w:r>
            <w:r w:rsidRPr="00C66177">
              <w:rPr>
                <w:rFonts w:ascii="Arial" w:eastAsia="Arial" w:hAnsi="Arial" w:cs="Arial"/>
                <w:color w:val="404040"/>
                <w:spacing w:val="3"/>
              </w:rPr>
              <w:t>o</w:t>
            </w:r>
            <w:r w:rsidRPr="00C66177">
              <w:rPr>
                <w:rFonts w:ascii="Arial" w:eastAsia="Arial" w:hAnsi="Arial" w:cs="Arial"/>
                <w:color w:val="404040"/>
                <w:spacing w:val="-2"/>
              </w:rPr>
              <w:t>r</w:t>
            </w:r>
            <w:r w:rsidRPr="00C66177">
              <w:rPr>
                <w:rFonts w:ascii="Arial" w:eastAsia="Arial" w:hAnsi="Arial" w:cs="Arial"/>
                <w:color w:val="404040"/>
              </w:rPr>
              <w:t>y</w:t>
            </w:r>
            <w:r w:rsidRPr="00C66177">
              <w:rPr>
                <w:rFonts w:ascii="Arial" w:eastAsia="Arial" w:hAnsi="Arial" w:cs="Arial"/>
                <w:color w:val="404040"/>
                <w:spacing w:val="3"/>
              </w:rPr>
              <w:t xml:space="preserve"> </w:t>
            </w:r>
            <w:r w:rsidRPr="00C66177">
              <w:rPr>
                <w:rFonts w:ascii="Arial" w:eastAsia="Arial" w:hAnsi="Arial" w:cs="Arial"/>
                <w:color w:val="404040"/>
              </w:rPr>
              <w:t>2</w:t>
            </w:r>
            <w:r w:rsidRPr="00C66177">
              <w:rPr>
                <w:rFonts w:ascii="Arial" w:eastAsia="Arial" w:hAnsi="Arial" w:cs="Arial"/>
                <w:color w:val="404040"/>
                <w:spacing w:val="-2"/>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2"/>
              </w:rPr>
              <w:t>N</w:t>
            </w:r>
            <w:r w:rsidRPr="00C66177">
              <w:rPr>
                <w:rFonts w:ascii="Arial" w:eastAsia="Arial" w:hAnsi="Arial" w:cs="Arial"/>
                <w:color w:val="404040"/>
                <w:spacing w:val="-4"/>
              </w:rPr>
              <w:t>e</w:t>
            </w:r>
            <w:r w:rsidRPr="00C66177">
              <w:rPr>
                <w:rFonts w:ascii="Arial" w:eastAsia="Arial" w:hAnsi="Arial" w:cs="Arial"/>
                <w:color w:val="404040"/>
                <w:spacing w:val="3"/>
              </w:rPr>
              <w:t>ed</w:t>
            </w:r>
            <w:r w:rsidRPr="00C66177">
              <w:rPr>
                <w:rFonts w:ascii="Arial" w:eastAsia="Arial" w:hAnsi="Arial" w:cs="Arial"/>
                <w:color w:val="404040"/>
              </w:rPr>
              <w:t>s</w:t>
            </w:r>
          </w:p>
          <w:p w14:paraId="525E9DFD" w14:textId="77777777" w:rsidR="00CE640B" w:rsidRPr="00C66177" w:rsidRDefault="00EF6C1B">
            <w:pPr>
              <w:ind w:left="107"/>
              <w:rPr>
                <w:rFonts w:ascii="Arial" w:eastAsia="Arial" w:hAnsi="Arial" w:cs="Arial"/>
              </w:rPr>
            </w:pPr>
            <w:r w:rsidRPr="00C66177">
              <w:rPr>
                <w:rFonts w:ascii="Arial" w:eastAsia="Arial" w:hAnsi="Arial" w:cs="Arial"/>
                <w:color w:val="404040"/>
                <w:spacing w:val="1"/>
              </w:rPr>
              <w:t>I</w:t>
            </w:r>
            <w:r w:rsidRPr="00C66177">
              <w:rPr>
                <w:rFonts w:ascii="Arial" w:eastAsia="Arial" w:hAnsi="Arial" w:cs="Arial"/>
                <w:color w:val="404040"/>
                <w:spacing w:val="-2"/>
              </w:rPr>
              <w:t>m</w:t>
            </w:r>
            <w:r w:rsidRPr="00C66177">
              <w:rPr>
                <w:rFonts w:ascii="Arial" w:eastAsia="Arial" w:hAnsi="Arial" w:cs="Arial"/>
                <w:color w:val="404040"/>
                <w:spacing w:val="3"/>
              </w:rPr>
              <w:t>p</w:t>
            </w:r>
            <w:r w:rsidRPr="00C66177">
              <w:rPr>
                <w:rFonts w:ascii="Arial" w:eastAsia="Arial" w:hAnsi="Arial" w:cs="Arial"/>
                <w:color w:val="404040"/>
                <w:spacing w:val="-2"/>
              </w:rPr>
              <w:t>r</w:t>
            </w:r>
            <w:r w:rsidRPr="00C66177">
              <w:rPr>
                <w:rFonts w:ascii="Arial" w:eastAsia="Arial" w:hAnsi="Arial" w:cs="Arial"/>
                <w:color w:val="404040"/>
                <w:spacing w:val="3"/>
              </w:rPr>
              <w:t>o</w:t>
            </w:r>
            <w:r w:rsidRPr="00C66177">
              <w:rPr>
                <w:rFonts w:ascii="Arial" w:eastAsia="Arial" w:hAnsi="Arial" w:cs="Arial"/>
                <w:color w:val="404040"/>
                <w:spacing w:val="-7"/>
              </w:rPr>
              <w:t>v</w:t>
            </w:r>
            <w:r w:rsidRPr="00C66177">
              <w:rPr>
                <w:rFonts w:ascii="Arial" w:eastAsia="Arial" w:hAnsi="Arial" w:cs="Arial"/>
                <w:color w:val="404040"/>
                <w:spacing w:val="-4"/>
              </w:rPr>
              <w:t>e</w:t>
            </w:r>
            <w:r w:rsidRPr="00C66177">
              <w:rPr>
                <w:rFonts w:ascii="Arial" w:eastAsia="Arial" w:hAnsi="Arial" w:cs="Arial"/>
                <w:color w:val="404040"/>
                <w:spacing w:val="5"/>
              </w:rPr>
              <w:t>m</w:t>
            </w:r>
            <w:r w:rsidRPr="00C66177">
              <w:rPr>
                <w:rFonts w:ascii="Arial" w:eastAsia="Arial" w:hAnsi="Arial" w:cs="Arial"/>
                <w:color w:val="404040"/>
                <w:spacing w:val="-4"/>
              </w:rPr>
              <w:t>e</w:t>
            </w:r>
            <w:r w:rsidRPr="00C66177">
              <w:rPr>
                <w:rFonts w:ascii="Arial" w:eastAsia="Arial" w:hAnsi="Arial" w:cs="Arial"/>
                <w:color w:val="404040"/>
                <w:spacing w:val="3"/>
              </w:rPr>
              <w:t>n</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rPr>
              <w:t>1</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8"/>
              </w:rPr>
              <w:t xml:space="preserve"> </w:t>
            </w:r>
            <w:r w:rsidRPr="00C66177">
              <w:rPr>
                <w:rFonts w:ascii="Arial" w:eastAsia="Arial" w:hAnsi="Arial" w:cs="Arial"/>
                <w:color w:val="404040"/>
                <w:spacing w:val="2"/>
              </w:rPr>
              <w:t>P</w:t>
            </w:r>
            <w:r w:rsidRPr="00C66177">
              <w:rPr>
                <w:rFonts w:ascii="Arial" w:eastAsia="Arial" w:hAnsi="Arial" w:cs="Arial"/>
                <w:color w:val="404040"/>
                <w:spacing w:val="-4"/>
              </w:rPr>
              <w:t>o</w:t>
            </w:r>
            <w:r w:rsidRPr="00C66177">
              <w:rPr>
                <w:rFonts w:ascii="Arial" w:eastAsia="Arial" w:hAnsi="Arial" w:cs="Arial"/>
                <w:color w:val="404040"/>
                <w:spacing w:val="3"/>
              </w:rPr>
              <w:t>o</w:t>
            </w:r>
            <w:r w:rsidRPr="00C66177">
              <w:rPr>
                <w:rFonts w:ascii="Arial" w:eastAsia="Arial" w:hAnsi="Arial" w:cs="Arial"/>
                <w:color w:val="404040"/>
              </w:rPr>
              <w:t>r</w:t>
            </w:r>
          </w:p>
          <w:p w14:paraId="12DFDA77" w14:textId="77777777" w:rsidR="00CE640B" w:rsidRPr="00C66177" w:rsidRDefault="00EF6C1B">
            <w:pPr>
              <w:ind w:left="107"/>
              <w:rPr>
                <w:rFonts w:ascii="Arial" w:eastAsia="Arial" w:hAnsi="Arial" w:cs="Arial"/>
              </w:rPr>
            </w:pPr>
            <w:r w:rsidRPr="00C66177">
              <w:rPr>
                <w:rFonts w:ascii="Arial" w:eastAsia="Arial" w:hAnsi="Arial" w:cs="Arial"/>
                <w:color w:val="404040"/>
                <w:spacing w:val="-2"/>
              </w:rPr>
              <w:t>N</w:t>
            </w:r>
            <w:r w:rsidRPr="00C66177">
              <w:rPr>
                <w:rFonts w:ascii="Arial" w:eastAsia="Arial" w:hAnsi="Arial" w:cs="Arial"/>
                <w:color w:val="404040"/>
                <w:spacing w:val="1"/>
              </w:rPr>
              <w:t>/</w:t>
            </w:r>
            <w:r w:rsidRPr="00C66177">
              <w:rPr>
                <w:rFonts w:ascii="Arial" w:eastAsia="Arial" w:hAnsi="Arial" w:cs="Arial"/>
                <w:color w:val="404040"/>
              </w:rPr>
              <w:t>A</w:t>
            </w:r>
            <w:r w:rsidRPr="00C66177">
              <w:rPr>
                <w:rFonts w:ascii="Arial" w:eastAsia="Arial" w:hAnsi="Arial" w:cs="Arial"/>
                <w:color w:val="404040"/>
                <w:spacing w:val="5"/>
              </w:rPr>
              <w:t xml:space="preserve"> </w:t>
            </w:r>
            <w:r w:rsidRPr="00C66177">
              <w:rPr>
                <w:rFonts w:ascii="Arial" w:eastAsia="Arial" w:hAnsi="Arial" w:cs="Arial"/>
                <w:color w:val="404040"/>
              </w:rPr>
              <w:t>=</w:t>
            </w:r>
            <w:r w:rsidRPr="00C66177">
              <w:rPr>
                <w:rFonts w:ascii="Arial" w:eastAsia="Arial" w:hAnsi="Arial" w:cs="Arial"/>
                <w:color w:val="404040"/>
                <w:spacing w:val="-1"/>
              </w:rPr>
              <w:t xml:space="preserve"> </w:t>
            </w:r>
            <w:r w:rsidRPr="00C66177">
              <w:rPr>
                <w:rFonts w:ascii="Arial" w:eastAsia="Arial" w:hAnsi="Arial" w:cs="Arial"/>
                <w:color w:val="404040"/>
                <w:spacing w:val="-9"/>
              </w:rPr>
              <w:t>N</w:t>
            </w:r>
            <w:r w:rsidRPr="00C66177">
              <w:rPr>
                <w:rFonts w:ascii="Arial" w:eastAsia="Arial" w:hAnsi="Arial" w:cs="Arial"/>
                <w:color w:val="404040"/>
                <w:spacing w:val="3"/>
              </w:rPr>
              <w:t>o</w:t>
            </w:r>
            <w:r w:rsidRPr="00C66177">
              <w:rPr>
                <w:rFonts w:ascii="Arial" w:eastAsia="Arial" w:hAnsi="Arial" w:cs="Arial"/>
                <w:color w:val="404040"/>
              </w:rPr>
              <w:t>t</w:t>
            </w:r>
            <w:r w:rsidRPr="00C66177">
              <w:rPr>
                <w:rFonts w:ascii="Arial" w:eastAsia="Arial" w:hAnsi="Arial" w:cs="Arial"/>
                <w:color w:val="404040"/>
                <w:spacing w:val="-3"/>
              </w:rPr>
              <w:t xml:space="preserve"> </w:t>
            </w:r>
            <w:r w:rsidRPr="00C66177">
              <w:rPr>
                <w:rFonts w:ascii="Arial" w:eastAsia="Arial" w:hAnsi="Arial" w:cs="Arial"/>
                <w:color w:val="404040"/>
                <w:spacing w:val="2"/>
              </w:rPr>
              <w:t>A</w:t>
            </w:r>
            <w:r w:rsidRPr="00C66177">
              <w:rPr>
                <w:rFonts w:ascii="Arial" w:eastAsia="Arial" w:hAnsi="Arial" w:cs="Arial"/>
                <w:color w:val="404040"/>
                <w:spacing w:val="-4"/>
              </w:rPr>
              <w:t>p</w:t>
            </w:r>
            <w:r w:rsidRPr="00C66177">
              <w:rPr>
                <w:rFonts w:ascii="Arial" w:eastAsia="Arial" w:hAnsi="Arial" w:cs="Arial"/>
                <w:color w:val="404040"/>
                <w:spacing w:val="3"/>
              </w:rPr>
              <w:t>p</w:t>
            </w:r>
            <w:r w:rsidRPr="00C66177">
              <w:rPr>
                <w:rFonts w:ascii="Arial" w:eastAsia="Arial" w:hAnsi="Arial" w:cs="Arial"/>
                <w:color w:val="404040"/>
                <w:spacing w:val="-2"/>
              </w:rPr>
              <w:t>li</w:t>
            </w:r>
            <w:r w:rsidRPr="00C66177">
              <w:rPr>
                <w:rFonts w:ascii="Arial" w:eastAsia="Arial" w:hAnsi="Arial" w:cs="Arial"/>
                <w:color w:val="404040"/>
              </w:rPr>
              <w:t>c</w:t>
            </w:r>
            <w:r w:rsidRPr="00C66177">
              <w:rPr>
                <w:rFonts w:ascii="Arial" w:eastAsia="Arial" w:hAnsi="Arial" w:cs="Arial"/>
                <w:color w:val="404040"/>
                <w:spacing w:val="-4"/>
              </w:rPr>
              <w:t>a</w:t>
            </w:r>
            <w:r w:rsidRPr="00C66177">
              <w:rPr>
                <w:rFonts w:ascii="Arial" w:eastAsia="Arial" w:hAnsi="Arial" w:cs="Arial"/>
                <w:color w:val="404040"/>
                <w:spacing w:val="3"/>
              </w:rPr>
              <w:t>b</w:t>
            </w:r>
            <w:r w:rsidRPr="00C66177">
              <w:rPr>
                <w:rFonts w:ascii="Arial" w:eastAsia="Arial" w:hAnsi="Arial" w:cs="Arial"/>
                <w:color w:val="404040"/>
                <w:spacing w:val="-2"/>
              </w:rPr>
              <w:t>l</w:t>
            </w:r>
            <w:r w:rsidRPr="00C66177">
              <w:rPr>
                <w:rFonts w:ascii="Arial" w:eastAsia="Arial" w:hAnsi="Arial" w:cs="Arial"/>
                <w:color w:val="404040"/>
              </w:rPr>
              <w:t>e</w:t>
            </w:r>
          </w:p>
        </w:tc>
        <w:tc>
          <w:tcPr>
            <w:tcW w:w="5129" w:type="dxa"/>
            <w:tcBorders>
              <w:top w:val="single" w:sz="4" w:space="0" w:color="000000"/>
              <w:left w:val="single" w:sz="4" w:space="0" w:color="000000"/>
              <w:bottom w:val="single" w:sz="4" w:space="0" w:color="000000"/>
              <w:right w:val="single" w:sz="4" w:space="0" w:color="000000"/>
            </w:tcBorders>
          </w:tcPr>
          <w:p w14:paraId="30CCBBC2"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rPr>
              <w:t>4</w:t>
            </w:r>
          </w:p>
          <w:p w14:paraId="394BC19E" w14:textId="77777777" w:rsidR="00CE640B" w:rsidRPr="00C66177" w:rsidRDefault="00EF6C1B">
            <w:pPr>
              <w:ind w:left="107"/>
              <w:rPr>
                <w:rFonts w:ascii="Arial" w:eastAsia="Arial" w:hAnsi="Arial" w:cs="Arial"/>
              </w:rPr>
            </w:pPr>
            <w:r w:rsidRPr="00C66177">
              <w:rPr>
                <w:rFonts w:ascii="Arial" w:eastAsia="Arial" w:hAnsi="Arial" w:cs="Arial"/>
                <w:b/>
                <w:spacing w:val="-1"/>
              </w:rPr>
              <w:t>g</w:t>
            </w:r>
            <w:r w:rsidRPr="00C66177">
              <w:rPr>
                <w:rFonts w:ascii="Arial" w:eastAsia="Arial" w:hAnsi="Arial" w:cs="Arial"/>
                <w:b/>
                <w:spacing w:val="1"/>
              </w:rPr>
              <w:t>r</w:t>
            </w:r>
            <w:r w:rsidRPr="00C66177">
              <w:rPr>
                <w:rFonts w:ascii="Arial" w:eastAsia="Arial" w:hAnsi="Arial" w:cs="Arial"/>
                <w:b/>
                <w:spacing w:val="3"/>
              </w:rPr>
              <w:t>a</w:t>
            </w:r>
            <w:r w:rsidRPr="00C66177">
              <w:rPr>
                <w:rFonts w:ascii="Arial" w:eastAsia="Arial" w:hAnsi="Arial" w:cs="Arial"/>
                <w:b/>
                <w:spacing w:val="1"/>
              </w:rPr>
              <w:t>m</w:t>
            </w:r>
            <w:r w:rsidRPr="00C66177">
              <w:rPr>
                <w:rFonts w:ascii="Arial" w:eastAsia="Arial" w:hAnsi="Arial" w:cs="Arial"/>
                <w:b/>
                <w:spacing w:val="-6"/>
              </w:rPr>
              <w:t>m</w:t>
            </w:r>
            <w:r w:rsidRPr="00C66177">
              <w:rPr>
                <w:rFonts w:ascii="Arial" w:eastAsia="Arial" w:hAnsi="Arial" w:cs="Arial"/>
                <w:b/>
                <w:spacing w:val="3"/>
              </w:rPr>
              <w:t>a</w:t>
            </w:r>
            <w:r w:rsidRPr="00C66177">
              <w:rPr>
                <w:rFonts w:ascii="Arial" w:eastAsia="Arial" w:hAnsi="Arial" w:cs="Arial"/>
                <w:b/>
                <w:spacing w:val="-2"/>
              </w:rPr>
              <w:t>t</w:t>
            </w:r>
            <w:r w:rsidRPr="00C66177">
              <w:rPr>
                <w:rFonts w:ascii="Arial" w:eastAsia="Arial" w:hAnsi="Arial" w:cs="Arial"/>
                <w:b/>
                <w:spacing w:val="-6"/>
              </w:rPr>
              <w:t>i</w:t>
            </w:r>
            <w:r w:rsidRPr="00C66177">
              <w:rPr>
                <w:rFonts w:ascii="Arial" w:eastAsia="Arial" w:hAnsi="Arial" w:cs="Arial"/>
                <w:b/>
                <w:spacing w:val="3"/>
              </w:rPr>
              <w:t>ca</w:t>
            </w:r>
            <w:r w:rsidRPr="00C66177">
              <w:rPr>
                <w:rFonts w:ascii="Arial" w:eastAsia="Arial" w:hAnsi="Arial" w:cs="Arial"/>
                <w:b/>
              </w:rPr>
              <w:t>l</w:t>
            </w:r>
            <w:r w:rsidRPr="00C66177">
              <w:rPr>
                <w:rFonts w:ascii="Arial" w:eastAsia="Arial" w:hAnsi="Arial" w:cs="Arial"/>
                <w:b/>
                <w:spacing w:val="-3"/>
              </w:rPr>
              <w:t xml:space="preserve"> </w:t>
            </w:r>
            <w:r w:rsidRPr="00C66177">
              <w:rPr>
                <w:rFonts w:ascii="Arial" w:eastAsia="Arial" w:hAnsi="Arial" w:cs="Arial"/>
                <w:b/>
                <w:spacing w:val="1"/>
              </w:rPr>
              <w:t>im</w:t>
            </w:r>
            <w:r w:rsidRPr="00C66177">
              <w:rPr>
                <w:rFonts w:ascii="Arial" w:eastAsia="Arial" w:hAnsi="Arial" w:cs="Arial"/>
                <w:b/>
                <w:spacing w:val="-1"/>
              </w:rPr>
              <w:t>p</w:t>
            </w:r>
            <w:r w:rsidRPr="00C66177">
              <w:rPr>
                <w:rFonts w:ascii="Arial" w:eastAsia="Arial" w:hAnsi="Arial" w:cs="Arial"/>
                <w:b/>
                <w:spacing w:val="-6"/>
              </w:rPr>
              <w:t>r</w:t>
            </w:r>
            <w:r w:rsidRPr="00C66177">
              <w:rPr>
                <w:rFonts w:ascii="Arial" w:eastAsia="Arial" w:hAnsi="Arial" w:cs="Arial"/>
                <w:b/>
                <w:spacing w:val="-1"/>
              </w:rPr>
              <w:t>o</w:t>
            </w:r>
            <w:r w:rsidRPr="00C66177">
              <w:rPr>
                <w:rFonts w:ascii="Arial" w:eastAsia="Arial" w:hAnsi="Arial" w:cs="Arial"/>
                <w:b/>
                <w:spacing w:val="-4"/>
              </w:rPr>
              <w:t>v</w:t>
            </w:r>
            <w:r w:rsidRPr="00C66177">
              <w:rPr>
                <w:rFonts w:ascii="Arial" w:eastAsia="Arial" w:hAnsi="Arial" w:cs="Arial"/>
                <w:b/>
                <w:spacing w:val="3"/>
              </w:rPr>
              <w:t>e</w:t>
            </w:r>
            <w:r w:rsidRPr="00C66177">
              <w:rPr>
                <w:rFonts w:ascii="Arial" w:eastAsia="Arial" w:hAnsi="Arial" w:cs="Arial"/>
                <w:b/>
                <w:spacing w:val="1"/>
              </w:rPr>
              <w:t>m</w:t>
            </w:r>
            <w:r w:rsidRPr="00C66177">
              <w:rPr>
                <w:rFonts w:ascii="Arial" w:eastAsia="Arial" w:hAnsi="Arial" w:cs="Arial"/>
                <w:b/>
                <w:spacing w:val="-4"/>
              </w:rPr>
              <w:t>e</w:t>
            </w:r>
            <w:r w:rsidRPr="00C66177">
              <w:rPr>
                <w:rFonts w:ascii="Arial" w:eastAsia="Arial" w:hAnsi="Arial" w:cs="Arial"/>
                <w:b/>
                <w:spacing w:val="-1"/>
              </w:rPr>
              <w:t>n</w:t>
            </w:r>
            <w:r w:rsidRPr="00C66177">
              <w:rPr>
                <w:rFonts w:ascii="Arial" w:eastAsia="Arial" w:hAnsi="Arial" w:cs="Arial"/>
                <w:b/>
                <w:spacing w:val="-2"/>
              </w:rPr>
              <w:t>t</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8"/>
              </w:rPr>
              <w:t>n</w:t>
            </w:r>
            <w:r w:rsidRPr="00C66177">
              <w:rPr>
                <w:rFonts w:ascii="Arial" w:eastAsia="Arial" w:hAnsi="Arial" w:cs="Arial"/>
                <w:b/>
                <w:spacing w:val="3"/>
              </w:rPr>
              <w:t>ee</w:t>
            </w:r>
            <w:r w:rsidRPr="00C66177">
              <w:rPr>
                <w:rFonts w:ascii="Arial" w:eastAsia="Arial" w:hAnsi="Arial" w:cs="Arial"/>
                <w:b/>
                <w:spacing w:val="-8"/>
              </w:rPr>
              <w:t>d</w:t>
            </w:r>
            <w:r w:rsidRPr="00C66177">
              <w:rPr>
                <w:rFonts w:ascii="Arial" w:eastAsia="Arial" w:hAnsi="Arial" w:cs="Arial"/>
                <w:b/>
                <w:spacing w:val="3"/>
              </w:rPr>
              <w:t>e</w:t>
            </w:r>
            <w:r w:rsidRPr="00C66177">
              <w:rPr>
                <w:rFonts w:ascii="Arial" w:eastAsia="Arial" w:hAnsi="Arial" w:cs="Arial"/>
                <w:b/>
                <w:spacing w:val="-1"/>
              </w:rPr>
              <w:t>d</w:t>
            </w:r>
            <w:r w:rsidRPr="00C66177">
              <w:rPr>
                <w:rFonts w:ascii="Arial" w:eastAsia="Arial" w:hAnsi="Arial" w:cs="Arial"/>
                <w:b/>
                <w:w w:val="101"/>
              </w:rPr>
              <w:t>.</w:t>
            </w:r>
          </w:p>
        </w:tc>
        <w:tc>
          <w:tcPr>
            <w:tcW w:w="3796" w:type="dxa"/>
            <w:tcBorders>
              <w:top w:val="single" w:sz="4" w:space="0" w:color="000000"/>
              <w:left w:val="single" w:sz="4" w:space="0" w:color="000000"/>
              <w:bottom w:val="single" w:sz="4" w:space="0" w:color="000000"/>
              <w:right w:val="single" w:sz="4" w:space="0" w:color="000000"/>
            </w:tcBorders>
          </w:tcPr>
          <w:p w14:paraId="2A4F9075" w14:textId="721EC6B8" w:rsidR="00CE640B" w:rsidRPr="00C66177" w:rsidRDefault="00551722">
            <w:pPr>
              <w:rPr>
                <w:rFonts w:ascii="Arial" w:hAnsi="Arial" w:cs="Arial"/>
              </w:rPr>
            </w:pPr>
            <w:r w:rsidRPr="00C66177">
              <w:rPr>
                <w:rFonts w:ascii="Arial" w:hAnsi="Arial" w:cs="Arial"/>
              </w:rPr>
              <w:t>The manuscript has been carefully proofread, and grammatical improvements have been made throughout to enhance clarity and readability.</w:t>
            </w:r>
          </w:p>
        </w:tc>
      </w:tr>
    </w:tbl>
    <w:p w14:paraId="5C8356A2" w14:textId="77777777" w:rsidR="00CE640B" w:rsidRPr="00C66177" w:rsidRDefault="00CE640B">
      <w:pPr>
        <w:spacing w:line="200" w:lineRule="exact"/>
        <w:rPr>
          <w:rFonts w:ascii="Arial" w:hAnsi="Arial" w:cs="Arial"/>
        </w:rPr>
      </w:pPr>
    </w:p>
    <w:p w14:paraId="7AB4CE2C" w14:textId="77777777" w:rsidR="00CE640B" w:rsidRPr="00C66177" w:rsidRDefault="00A2082F">
      <w:pPr>
        <w:spacing w:before="35" w:line="220" w:lineRule="exact"/>
        <w:ind w:left="100"/>
        <w:rPr>
          <w:rFonts w:ascii="Arial" w:eastAsia="Arial" w:hAnsi="Arial" w:cs="Arial"/>
        </w:rPr>
      </w:pPr>
      <w:r w:rsidRPr="00C66177">
        <w:rPr>
          <w:rFonts w:ascii="Arial" w:hAnsi="Arial" w:cs="Arial"/>
        </w:rPr>
        <w:pict w14:anchorId="7DF95C5F">
          <v:group id="_x0000_s1055" style="position:absolute;left:0;text-align:left;margin-left:71.45pt;margin-top:1.25pt;width:157.85pt;height:12.5pt;z-index:-251660288;mso-position-horizontal-relative:page" coordorigin="1429,25" coordsize="3157,250">
            <v:shape id="_x0000_s1057" style="position:absolute;left:1440;top:35;width:3133;height:230" coordorigin="1440,35" coordsize="3133,230" path="m1440,266r3134,l4574,35r-3134,l1440,266xe" fillcolor="yellow" stroked="f">
              <v:path arrowok="t"/>
            </v:shape>
            <v:shape id="_x0000_s1056" style="position:absolute;left:1440;top:255;width:3133;height:0" coordorigin="1440,255" coordsize="3133,0" path="m1440,255r3134,e" filled="f" strokeweight="1.18pt">
              <v:path arrowok="t"/>
            </v:shape>
            <w10:wrap anchorx="page"/>
          </v:group>
        </w:pict>
      </w:r>
      <w:r w:rsidR="00EF6C1B" w:rsidRPr="00C66177">
        <w:rPr>
          <w:rFonts w:ascii="Arial" w:eastAsia="Arial" w:hAnsi="Arial" w:cs="Arial"/>
          <w:b/>
          <w:spacing w:val="2"/>
          <w:position w:val="-1"/>
        </w:rPr>
        <w:t>P</w:t>
      </w:r>
      <w:r w:rsidR="00EF6C1B" w:rsidRPr="00C66177">
        <w:rPr>
          <w:rFonts w:ascii="Arial" w:eastAsia="Arial" w:hAnsi="Arial" w:cs="Arial"/>
          <w:b/>
          <w:spacing w:val="-2"/>
          <w:position w:val="-1"/>
        </w:rPr>
        <w:t>AR</w:t>
      </w:r>
      <w:r w:rsidR="00EF6C1B" w:rsidRPr="00C66177">
        <w:rPr>
          <w:rFonts w:ascii="Arial" w:eastAsia="Arial" w:hAnsi="Arial" w:cs="Arial"/>
          <w:b/>
          <w:position w:val="-1"/>
        </w:rPr>
        <w:t>T</w:t>
      </w:r>
      <w:r w:rsidR="00EF6C1B" w:rsidRPr="00C66177">
        <w:rPr>
          <w:rFonts w:ascii="Arial" w:eastAsia="Arial" w:hAnsi="Arial" w:cs="Arial"/>
          <w:b/>
          <w:spacing w:val="1"/>
          <w:position w:val="-1"/>
        </w:rPr>
        <w:t xml:space="preserve"> </w:t>
      </w:r>
      <w:r w:rsidR="00EF6C1B" w:rsidRPr="00C66177">
        <w:rPr>
          <w:rFonts w:ascii="Arial" w:eastAsia="Arial" w:hAnsi="Arial" w:cs="Arial"/>
          <w:b/>
          <w:spacing w:val="-4"/>
          <w:position w:val="-1"/>
        </w:rPr>
        <w:t>2</w:t>
      </w:r>
      <w:r w:rsidR="00EF6C1B" w:rsidRPr="00C66177">
        <w:rPr>
          <w:rFonts w:ascii="Arial" w:eastAsia="Arial" w:hAnsi="Arial" w:cs="Arial"/>
          <w:b/>
          <w:spacing w:val="1"/>
          <w:position w:val="-1"/>
        </w:rPr>
        <w:t>.</w:t>
      </w:r>
      <w:r w:rsidR="00EF6C1B" w:rsidRPr="00C66177">
        <w:rPr>
          <w:rFonts w:ascii="Arial" w:eastAsia="Arial" w:hAnsi="Arial" w:cs="Arial"/>
          <w:b/>
          <w:position w:val="-1"/>
        </w:rPr>
        <w:t>2</w:t>
      </w:r>
      <w:r w:rsidR="00EF6C1B" w:rsidRPr="00C66177">
        <w:rPr>
          <w:rFonts w:ascii="Arial" w:eastAsia="Arial" w:hAnsi="Arial" w:cs="Arial"/>
          <w:b/>
          <w:spacing w:val="6"/>
          <w:position w:val="-1"/>
        </w:rPr>
        <w:t xml:space="preserve"> </w:t>
      </w:r>
      <w:r w:rsidR="00EF6C1B" w:rsidRPr="00C66177">
        <w:rPr>
          <w:rFonts w:ascii="Arial" w:eastAsia="Arial" w:hAnsi="Arial" w:cs="Arial"/>
          <w:b/>
          <w:spacing w:val="-9"/>
          <w:position w:val="-1"/>
        </w:rPr>
        <w:t>(</w:t>
      </w:r>
      <w:r w:rsidR="00EF6C1B" w:rsidRPr="00C66177">
        <w:rPr>
          <w:rFonts w:ascii="Arial" w:eastAsia="Arial" w:hAnsi="Arial" w:cs="Arial"/>
          <w:b/>
          <w:spacing w:val="2"/>
          <w:position w:val="-1"/>
        </w:rPr>
        <w:t>S</w:t>
      </w:r>
      <w:r w:rsidR="00EF6C1B" w:rsidRPr="00C66177">
        <w:rPr>
          <w:rFonts w:ascii="Arial" w:eastAsia="Arial" w:hAnsi="Arial" w:cs="Arial"/>
          <w:b/>
          <w:spacing w:val="-1"/>
          <w:position w:val="-1"/>
        </w:rPr>
        <w:t>ub</w:t>
      </w:r>
      <w:r w:rsidR="00EF6C1B" w:rsidRPr="00C66177">
        <w:rPr>
          <w:rFonts w:ascii="Arial" w:eastAsia="Arial" w:hAnsi="Arial" w:cs="Arial"/>
          <w:b/>
          <w:spacing w:val="1"/>
          <w:position w:val="-1"/>
        </w:rPr>
        <w:t>j</w:t>
      </w:r>
      <w:r w:rsidR="00EF6C1B" w:rsidRPr="00C66177">
        <w:rPr>
          <w:rFonts w:ascii="Arial" w:eastAsia="Arial" w:hAnsi="Arial" w:cs="Arial"/>
          <w:b/>
          <w:spacing w:val="-4"/>
          <w:position w:val="-1"/>
        </w:rPr>
        <w:t>e</w:t>
      </w:r>
      <w:r w:rsidR="00EF6C1B" w:rsidRPr="00C66177">
        <w:rPr>
          <w:rFonts w:ascii="Arial" w:eastAsia="Arial" w:hAnsi="Arial" w:cs="Arial"/>
          <w:b/>
          <w:spacing w:val="3"/>
          <w:position w:val="-1"/>
        </w:rPr>
        <w:t>c</w:t>
      </w:r>
      <w:r w:rsidR="00EF6C1B" w:rsidRPr="00C66177">
        <w:rPr>
          <w:rFonts w:ascii="Arial" w:eastAsia="Arial" w:hAnsi="Arial" w:cs="Arial"/>
          <w:b/>
          <w:spacing w:val="-2"/>
          <w:position w:val="-1"/>
        </w:rPr>
        <w:t>t</w:t>
      </w:r>
      <w:r w:rsidR="00EF6C1B" w:rsidRPr="00C66177">
        <w:rPr>
          <w:rFonts w:ascii="Arial" w:eastAsia="Arial" w:hAnsi="Arial" w:cs="Arial"/>
          <w:b/>
          <w:spacing w:val="1"/>
          <w:position w:val="-1"/>
        </w:rPr>
        <w:t>i</w:t>
      </w:r>
      <w:r w:rsidR="00EF6C1B" w:rsidRPr="00C66177">
        <w:rPr>
          <w:rFonts w:ascii="Arial" w:eastAsia="Arial" w:hAnsi="Arial" w:cs="Arial"/>
          <w:b/>
          <w:spacing w:val="-4"/>
          <w:position w:val="-1"/>
        </w:rPr>
        <w:t>v</w:t>
      </w:r>
      <w:r w:rsidR="00EF6C1B" w:rsidRPr="00C66177">
        <w:rPr>
          <w:rFonts w:ascii="Arial" w:eastAsia="Arial" w:hAnsi="Arial" w:cs="Arial"/>
          <w:b/>
          <w:position w:val="-1"/>
        </w:rPr>
        <w:t>e</w:t>
      </w:r>
      <w:r w:rsidR="00EF6C1B" w:rsidRPr="00C66177">
        <w:rPr>
          <w:rFonts w:ascii="Arial" w:eastAsia="Arial" w:hAnsi="Arial" w:cs="Arial"/>
          <w:b/>
          <w:spacing w:val="-1"/>
          <w:position w:val="-1"/>
        </w:rPr>
        <w:t xml:space="preserve"> </w:t>
      </w:r>
      <w:r w:rsidR="00EF6C1B" w:rsidRPr="00C66177">
        <w:rPr>
          <w:rFonts w:ascii="Arial" w:eastAsia="Arial" w:hAnsi="Arial" w:cs="Arial"/>
          <w:b/>
          <w:spacing w:val="2"/>
          <w:position w:val="-1"/>
        </w:rPr>
        <w:t>E</w:t>
      </w:r>
      <w:r w:rsidR="00EF6C1B" w:rsidRPr="00C66177">
        <w:rPr>
          <w:rFonts w:ascii="Arial" w:eastAsia="Arial" w:hAnsi="Arial" w:cs="Arial"/>
          <w:b/>
          <w:spacing w:val="-4"/>
          <w:position w:val="-1"/>
        </w:rPr>
        <w:t>v</w:t>
      </w:r>
      <w:r w:rsidR="00EF6C1B" w:rsidRPr="00C66177">
        <w:rPr>
          <w:rFonts w:ascii="Arial" w:eastAsia="Arial" w:hAnsi="Arial" w:cs="Arial"/>
          <w:b/>
          <w:spacing w:val="3"/>
          <w:position w:val="-1"/>
        </w:rPr>
        <w:t>a</w:t>
      </w:r>
      <w:r w:rsidR="00EF6C1B" w:rsidRPr="00C66177">
        <w:rPr>
          <w:rFonts w:ascii="Arial" w:eastAsia="Arial" w:hAnsi="Arial" w:cs="Arial"/>
          <w:b/>
          <w:spacing w:val="1"/>
          <w:w w:val="101"/>
          <w:position w:val="-1"/>
        </w:rPr>
        <w:t>l</w:t>
      </w:r>
      <w:r w:rsidR="00EF6C1B" w:rsidRPr="00C66177">
        <w:rPr>
          <w:rFonts w:ascii="Arial" w:eastAsia="Arial" w:hAnsi="Arial" w:cs="Arial"/>
          <w:b/>
          <w:spacing w:val="-8"/>
          <w:position w:val="-1"/>
        </w:rPr>
        <w:t>u</w:t>
      </w:r>
      <w:r w:rsidR="00EF6C1B" w:rsidRPr="00C66177">
        <w:rPr>
          <w:rFonts w:ascii="Arial" w:eastAsia="Arial" w:hAnsi="Arial" w:cs="Arial"/>
          <w:b/>
          <w:spacing w:val="3"/>
          <w:position w:val="-1"/>
        </w:rPr>
        <w:t>a</w:t>
      </w:r>
      <w:r w:rsidR="00EF6C1B" w:rsidRPr="00C66177">
        <w:rPr>
          <w:rFonts w:ascii="Arial" w:eastAsia="Arial" w:hAnsi="Arial" w:cs="Arial"/>
          <w:b/>
          <w:spacing w:val="-2"/>
          <w:position w:val="-1"/>
        </w:rPr>
        <w:t>t</w:t>
      </w:r>
      <w:r w:rsidR="00EF6C1B" w:rsidRPr="00C66177">
        <w:rPr>
          <w:rFonts w:ascii="Arial" w:eastAsia="Arial" w:hAnsi="Arial" w:cs="Arial"/>
          <w:b/>
          <w:spacing w:val="1"/>
          <w:w w:val="101"/>
          <w:position w:val="-1"/>
        </w:rPr>
        <w:t>i</w:t>
      </w:r>
      <w:r w:rsidR="00EF6C1B" w:rsidRPr="00C66177">
        <w:rPr>
          <w:rFonts w:ascii="Arial" w:eastAsia="Arial" w:hAnsi="Arial" w:cs="Arial"/>
          <w:b/>
          <w:spacing w:val="-1"/>
          <w:position w:val="-1"/>
        </w:rPr>
        <w:t>on</w:t>
      </w:r>
      <w:r w:rsidR="00EF6C1B" w:rsidRPr="00C66177">
        <w:rPr>
          <w:rFonts w:ascii="Arial" w:eastAsia="Arial" w:hAnsi="Arial" w:cs="Arial"/>
          <w:b/>
          <w:position w:val="-1"/>
        </w:rPr>
        <w:t>)</w:t>
      </w:r>
    </w:p>
    <w:p w14:paraId="0556796E" w14:textId="77777777" w:rsidR="00CE640B" w:rsidRPr="00C66177" w:rsidRDefault="00CE640B">
      <w:pPr>
        <w:spacing w:before="11" w:line="220" w:lineRule="exact"/>
        <w:rPr>
          <w:rFonts w:ascii="Arial" w:hAnsi="Arial" w:cs="Arial"/>
        </w:rPr>
      </w:pPr>
    </w:p>
    <w:tbl>
      <w:tblPr>
        <w:tblW w:w="0" w:type="auto"/>
        <w:tblInd w:w="128" w:type="dxa"/>
        <w:tblLayout w:type="fixed"/>
        <w:tblCellMar>
          <w:left w:w="0" w:type="dxa"/>
          <w:right w:w="0" w:type="dxa"/>
        </w:tblCellMar>
        <w:tblLook w:val="01E0" w:firstRow="1" w:lastRow="1" w:firstColumn="1" w:lastColumn="1" w:noHBand="0" w:noVBand="0"/>
      </w:tblPr>
      <w:tblGrid>
        <w:gridCol w:w="4646"/>
        <w:gridCol w:w="4963"/>
        <w:gridCol w:w="4286"/>
      </w:tblGrid>
      <w:tr w:rsidR="00CE640B" w:rsidRPr="00C66177" w14:paraId="4E7742C7" w14:textId="77777777">
        <w:trPr>
          <w:trHeight w:hRule="exact" w:val="893"/>
        </w:trPr>
        <w:tc>
          <w:tcPr>
            <w:tcW w:w="4646" w:type="dxa"/>
            <w:tcBorders>
              <w:top w:val="single" w:sz="4" w:space="0" w:color="000000"/>
              <w:left w:val="single" w:sz="4" w:space="0" w:color="000000"/>
              <w:bottom w:val="single" w:sz="4" w:space="0" w:color="000000"/>
              <w:right w:val="single" w:sz="4" w:space="0" w:color="000000"/>
            </w:tcBorders>
          </w:tcPr>
          <w:p w14:paraId="617D25C9" w14:textId="77777777" w:rsidR="00CE640B" w:rsidRPr="00C66177" w:rsidRDefault="00CE640B">
            <w:pPr>
              <w:rPr>
                <w:rFonts w:ascii="Arial" w:hAnsi="Arial" w:cs="Arial"/>
              </w:rPr>
            </w:pPr>
          </w:p>
        </w:tc>
        <w:tc>
          <w:tcPr>
            <w:tcW w:w="4963" w:type="dxa"/>
            <w:tcBorders>
              <w:top w:val="single" w:sz="4" w:space="0" w:color="000000"/>
              <w:left w:val="single" w:sz="4" w:space="0" w:color="000000"/>
              <w:bottom w:val="single" w:sz="4" w:space="0" w:color="000000"/>
              <w:right w:val="single" w:sz="4" w:space="0" w:color="000000"/>
            </w:tcBorders>
          </w:tcPr>
          <w:p w14:paraId="191F6C09"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spacing w:val="-2"/>
              </w:rPr>
              <w:t>R</w:t>
            </w:r>
            <w:r w:rsidRPr="00C66177">
              <w:rPr>
                <w:rFonts w:ascii="Arial" w:eastAsia="Arial" w:hAnsi="Arial" w:cs="Arial"/>
                <w:b/>
                <w:spacing w:val="3"/>
              </w:rPr>
              <w:t>e</w:t>
            </w:r>
            <w:r w:rsidRPr="00C66177">
              <w:rPr>
                <w:rFonts w:ascii="Arial" w:eastAsia="Arial" w:hAnsi="Arial" w:cs="Arial"/>
                <w:b/>
                <w:spacing w:val="-4"/>
              </w:rPr>
              <w:t>v</w:t>
            </w:r>
            <w:r w:rsidRPr="00C66177">
              <w:rPr>
                <w:rFonts w:ascii="Arial" w:eastAsia="Arial" w:hAnsi="Arial" w:cs="Arial"/>
                <w:b/>
                <w:spacing w:val="1"/>
              </w:rPr>
              <w:t>i</w:t>
            </w:r>
            <w:r w:rsidRPr="00C66177">
              <w:rPr>
                <w:rFonts w:ascii="Arial" w:eastAsia="Arial" w:hAnsi="Arial" w:cs="Arial"/>
                <w:b/>
                <w:spacing w:val="-4"/>
              </w:rPr>
              <w:t>e</w:t>
            </w:r>
            <w:r w:rsidRPr="00C66177">
              <w:rPr>
                <w:rFonts w:ascii="Arial" w:eastAsia="Arial" w:hAnsi="Arial" w:cs="Arial"/>
                <w:b/>
                <w:spacing w:val="1"/>
              </w:rPr>
              <w:t>w</w:t>
            </w:r>
            <w:r w:rsidRPr="00C66177">
              <w:rPr>
                <w:rFonts w:ascii="Arial" w:eastAsia="Arial" w:hAnsi="Arial" w:cs="Arial"/>
                <w:b/>
                <w:spacing w:val="3"/>
              </w:rPr>
              <w:t>e</w:t>
            </w:r>
            <w:r w:rsidRPr="00C66177">
              <w:rPr>
                <w:rFonts w:ascii="Arial" w:eastAsia="Arial" w:hAnsi="Arial" w:cs="Arial"/>
                <w:b/>
                <w:spacing w:val="1"/>
              </w:rPr>
              <w:t>r</w:t>
            </w:r>
            <w:r w:rsidRPr="00C66177">
              <w:rPr>
                <w:rFonts w:ascii="Arial" w:eastAsia="Arial" w:hAnsi="Arial" w:cs="Arial"/>
                <w:b/>
                <w:spacing w:val="-6"/>
              </w:rPr>
              <w:t>’</w:t>
            </w:r>
            <w:r w:rsidRPr="00C66177">
              <w:rPr>
                <w:rFonts w:ascii="Arial" w:eastAsia="Arial" w:hAnsi="Arial" w:cs="Arial"/>
                <w:b/>
              </w:rPr>
              <w:t>s</w:t>
            </w:r>
            <w:r w:rsidRPr="00C66177">
              <w:rPr>
                <w:rFonts w:ascii="Arial" w:eastAsia="Arial" w:hAnsi="Arial" w:cs="Arial"/>
                <w:b/>
                <w:spacing w:val="-1"/>
              </w:rPr>
              <w:t xml:space="preserve"> </w:t>
            </w:r>
            <w:r w:rsidRPr="00C66177">
              <w:rPr>
                <w:rFonts w:ascii="Arial" w:eastAsia="Arial" w:hAnsi="Arial" w:cs="Arial"/>
                <w:b/>
                <w:spacing w:val="3"/>
              </w:rPr>
              <w:t>c</w:t>
            </w:r>
            <w:r w:rsidRPr="00C66177">
              <w:rPr>
                <w:rFonts w:ascii="Arial" w:eastAsia="Arial" w:hAnsi="Arial" w:cs="Arial"/>
                <w:b/>
                <w:spacing w:val="-1"/>
              </w:rPr>
              <w:t>o</w:t>
            </w:r>
            <w:r w:rsidRPr="00C66177">
              <w:rPr>
                <w:rFonts w:ascii="Arial" w:eastAsia="Arial" w:hAnsi="Arial" w:cs="Arial"/>
                <w:b/>
                <w:spacing w:val="1"/>
              </w:rPr>
              <w:t>m</w:t>
            </w:r>
            <w:r w:rsidRPr="00C66177">
              <w:rPr>
                <w:rFonts w:ascii="Arial" w:eastAsia="Arial" w:hAnsi="Arial" w:cs="Arial"/>
                <w:b/>
                <w:spacing w:val="-6"/>
              </w:rPr>
              <w:t>m</w:t>
            </w:r>
            <w:r w:rsidRPr="00C66177">
              <w:rPr>
                <w:rFonts w:ascii="Arial" w:eastAsia="Arial" w:hAnsi="Arial" w:cs="Arial"/>
                <w:b/>
                <w:spacing w:val="3"/>
              </w:rPr>
              <w:t>e</w:t>
            </w:r>
            <w:r w:rsidRPr="00C66177">
              <w:rPr>
                <w:rFonts w:ascii="Arial" w:eastAsia="Arial" w:hAnsi="Arial" w:cs="Arial"/>
                <w:b/>
                <w:spacing w:val="-1"/>
              </w:rPr>
              <w:t>n</w:t>
            </w:r>
            <w:r w:rsidRPr="00C66177">
              <w:rPr>
                <w:rFonts w:ascii="Arial" w:eastAsia="Arial" w:hAnsi="Arial" w:cs="Arial"/>
                <w:b/>
              </w:rPr>
              <w:t>t</w:t>
            </w:r>
          </w:p>
        </w:tc>
        <w:tc>
          <w:tcPr>
            <w:tcW w:w="4286" w:type="dxa"/>
            <w:tcBorders>
              <w:top w:val="single" w:sz="4" w:space="0" w:color="000000"/>
              <w:left w:val="single" w:sz="4" w:space="0" w:color="000000"/>
              <w:bottom w:val="single" w:sz="4" w:space="0" w:color="000000"/>
              <w:right w:val="single" w:sz="4" w:space="0" w:color="000000"/>
            </w:tcBorders>
          </w:tcPr>
          <w:p w14:paraId="65804AD7"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spacing w:val="-2"/>
              </w:rPr>
              <w:t>A</w:t>
            </w:r>
            <w:r w:rsidRPr="00C66177">
              <w:rPr>
                <w:rFonts w:ascii="Arial" w:eastAsia="Arial" w:hAnsi="Arial" w:cs="Arial"/>
                <w:b/>
                <w:spacing w:val="-1"/>
              </w:rPr>
              <w:t>u</w:t>
            </w:r>
            <w:r w:rsidRPr="00C66177">
              <w:rPr>
                <w:rFonts w:ascii="Arial" w:eastAsia="Arial" w:hAnsi="Arial" w:cs="Arial"/>
                <w:b/>
                <w:spacing w:val="-2"/>
              </w:rPr>
              <w:t>t</w:t>
            </w:r>
            <w:r w:rsidRPr="00C66177">
              <w:rPr>
                <w:rFonts w:ascii="Arial" w:eastAsia="Arial" w:hAnsi="Arial" w:cs="Arial"/>
                <w:b/>
                <w:spacing w:val="-1"/>
              </w:rPr>
              <w:t>ho</w:t>
            </w:r>
            <w:r w:rsidRPr="00C66177">
              <w:rPr>
                <w:rFonts w:ascii="Arial" w:eastAsia="Arial" w:hAnsi="Arial" w:cs="Arial"/>
                <w:b/>
                <w:spacing w:val="8"/>
              </w:rPr>
              <w:t>r</w:t>
            </w:r>
            <w:r w:rsidRPr="00C66177">
              <w:rPr>
                <w:rFonts w:ascii="Arial" w:eastAsia="Arial" w:hAnsi="Arial" w:cs="Arial"/>
                <w:b/>
                <w:spacing w:val="-6"/>
              </w:rPr>
              <w:t>’</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8"/>
              </w:rPr>
              <w:t>F</w:t>
            </w:r>
            <w:r w:rsidRPr="00C66177">
              <w:rPr>
                <w:rFonts w:ascii="Arial" w:eastAsia="Arial" w:hAnsi="Arial" w:cs="Arial"/>
                <w:b/>
                <w:spacing w:val="3"/>
              </w:rPr>
              <w:t>ee</w:t>
            </w:r>
            <w:r w:rsidRPr="00C66177">
              <w:rPr>
                <w:rFonts w:ascii="Arial" w:eastAsia="Arial" w:hAnsi="Arial" w:cs="Arial"/>
                <w:b/>
                <w:spacing w:val="-1"/>
              </w:rPr>
              <w:t>d</w:t>
            </w:r>
            <w:r w:rsidRPr="00C66177">
              <w:rPr>
                <w:rFonts w:ascii="Arial" w:eastAsia="Arial" w:hAnsi="Arial" w:cs="Arial"/>
                <w:b/>
                <w:spacing w:val="-8"/>
              </w:rPr>
              <w:t>b</w:t>
            </w:r>
            <w:r w:rsidRPr="00C66177">
              <w:rPr>
                <w:rFonts w:ascii="Arial" w:eastAsia="Arial" w:hAnsi="Arial" w:cs="Arial"/>
                <w:b/>
                <w:spacing w:val="3"/>
              </w:rPr>
              <w:t>a</w:t>
            </w:r>
            <w:r w:rsidRPr="00C66177">
              <w:rPr>
                <w:rFonts w:ascii="Arial" w:eastAsia="Arial" w:hAnsi="Arial" w:cs="Arial"/>
                <w:b/>
                <w:spacing w:val="-4"/>
              </w:rPr>
              <w:t>c</w:t>
            </w:r>
            <w:r w:rsidRPr="00C66177">
              <w:rPr>
                <w:rFonts w:ascii="Arial" w:eastAsia="Arial" w:hAnsi="Arial" w:cs="Arial"/>
                <w:b/>
              </w:rPr>
              <w:t>k</w:t>
            </w:r>
            <w:r w:rsidRPr="00C66177">
              <w:rPr>
                <w:rFonts w:ascii="Arial" w:eastAsia="Arial" w:hAnsi="Arial" w:cs="Arial"/>
                <w:b/>
                <w:spacing w:val="8"/>
              </w:rPr>
              <w:t xml:space="preserve"> </w:t>
            </w:r>
            <w:r w:rsidRPr="00C66177">
              <w:rPr>
                <w:rFonts w:ascii="Arial" w:eastAsia="Arial" w:hAnsi="Arial" w:cs="Arial"/>
                <w:spacing w:val="-2"/>
              </w:rPr>
              <w:t>(</w:t>
            </w:r>
            <w:r w:rsidRPr="00C66177">
              <w:rPr>
                <w:rFonts w:ascii="Arial" w:eastAsia="Arial" w:hAnsi="Arial" w:cs="Arial"/>
                <w:spacing w:val="-6"/>
              </w:rPr>
              <w:t>I</w:t>
            </w:r>
            <w:r w:rsidRPr="00C66177">
              <w:rPr>
                <w:rFonts w:ascii="Arial" w:eastAsia="Arial" w:hAnsi="Arial" w:cs="Arial"/>
              </w:rPr>
              <w:t>t</w:t>
            </w:r>
            <w:r w:rsidRPr="00C66177">
              <w:rPr>
                <w:rFonts w:ascii="Arial" w:eastAsia="Arial" w:hAnsi="Arial" w:cs="Arial"/>
                <w:spacing w:val="5"/>
              </w:rPr>
              <w:t xml:space="preserve"> </w:t>
            </w:r>
            <w:r w:rsidRPr="00C66177">
              <w:rPr>
                <w:rFonts w:ascii="Arial" w:eastAsia="Arial" w:hAnsi="Arial" w:cs="Arial"/>
                <w:spacing w:val="-2"/>
              </w:rPr>
              <w:t>i</w:t>
            </w:r>
            <w:r w:rsidRPr="00C66177">
              <w:rPr>
                <w:rFonts w:ascii="Arial" w:eastAsia="Arial" w:hAnsi="Arial" w:cs="Arial"/>
              </w:rPr>
              <w:t>s</w:t>
            </w:r>
            <w:r w:rsidRPr="00C66177">
              <w:rPr>
                <w:rFonts w:ascii="Arial" w:eastAsia="Arial" w:hAnsi="Arial" w:cs="Arial"/>
                <w:spacing w:val="-5"/>
              </w:rPr>
              <w:t xml:space="preserve"> </w:t>
            </w:r>
            <w:r w:rsidRPr="00C66177">
              <w:rPr>
                <w:rFonts w:ascii="Arial" w:eastAsia="Arial" w:hAnsi="Arial" w:cs="Arial"/>
                <w:spacing w:val="-2"/>
              </w:rPr>
              <w:t>m</w:t>
            </w:r>
            <w:r w:rsidRPr="00C66177">
              <w:rPr>
                <w:rFonts w:ascii="Arial" w:eastAsia="Arial" w:hAnsi="Arial" w:cs="Arial"/>
                <w:spacing w:val="3"/>
              </w:rPr>
              <w:t>a</w:t>
            </w:r>
            <w:r w:rsidRPr="00C66177">
              <w:rPr>
                <w:rFonts w:ascii="Arial" w:eastAsia="Arial" w:hAnsi="Arial" w:cs="Arial"/>
                <w:spacing w:val="-4"/>
              </w:rPr>
              <w:t>n</w:t>
            </w:r>
            <w:r w:rsidRPr="00C66177">
              <w:rPr>
                <w:rFonts w:ascii="Arial" w:eastAsia="Arial" w:hAnsi="Arial" w:cs="Arial"/>
                <w:spacing w:val="3"/>
              </w:rPr>
              <w:t>da</w:t>
            </w:r>
            <w:r w:rsidRPr="00C66177">
              <w:rPr>
                <w:rFonts w:ascii="Arial" w:eastAsia="Arial" w:hAnsi="Arial" w:cs="Arial"/>
                <w:spacing w:val="-6"/>
              </w:rPr>
              <w:t>t</w:t>
            </w:r>
            <w:r w:rsidRPr="00C66177">
              <w:rPr>
                <w:rFonts w:ascii="Arial" w:eastAsia="Arial" w:hAnsi="Arial" w:cs="Arial"/>
                <w:spacing w:val="3"/>
              </w:rPr>
              <w:t>o</w:t>
            </w:r>
            <w:r w:rsidRPr="00C66177">
              <w:rPr>
                <w:rFonts w:ascii="Arial" w:eastAsia="Arial" w:hAnsi="Arial" w:cs="Arial"/>
                <w:spacing w:val="-2"/>
              </w:rPr>
              <w:t>r</w:t>
            </w:r>
            <w:r w:rsidRPr="00C66177">
              <w:rPr>
                <w:rFonts w:ascii="Arial" w:eastAsia="Arial" w:hAnsi="Arial" w:cs="Arial"/>
              </w:rPr>
              <w:t>y</w:t>
            </w:r>
            <w:r w:rsidRPr="00C66177">
              <w:rPr>
                <w:rFonts w:ascii="Arial" w:eastAsia="Arial" w:hAnsi="Arial" w:cs="Arial"/>
                <w:spacing w:val="3"/>
              </w:rPr>
              <w:t xml:space="preserve"> </w:t>
            </w:r>
            <w:r w:rsidRPr="00C66177">
              <w:rPr>
                <w:rFonts w:ascii="Arial" w:eastAsia="Arial" w:hAnsi="Arial" w:cs="Arial"/>
                <w:spacing w:val="-6"/>
                <w:w w:val="101"/>
              </w:rPr>
              <w:t>t</w:t>
            </w:r>
            <w:r w:rsidRPr="00C66177">
              <w:rPr>
                <w:rFonts w:ascii="Arial" w:eastAsia="Arial" w:hAnsi="Arial" w:cs="Arial"/>
                <w:spacing w:val="-4"/>
              </w:rPr>
              <w:t>h</w:t>
            </w:r>
            <w:r w:rsidRPr="00C66177">
              <w:rPr>
                <w:rFonts w:ascii="Arial" w:eastAsia="Arial" w:hAnsi="Arial" w:cs="Arial"/>
                <w:spacing w:val="3"/>
              </w:rPr>
              <w:t>a</w:t>
            </w:r>
            <w:r w:rsidRPr="00C66177">
              <w:rPr>
                <w:rFonts w:ascii="Arial" w:eastAsia="Arial" w:hAnsi="Arial" w:cs="Arial"/>
                <w:w w:val="101"/>
              </w:rPr>
              <w:t>t</w:t>
            </w:r>
          </w:p>
          <w:p w14:paraId="05C41571" w14:textId="77777777" w:rsidR="00CE640B" w:rsidRPr="00C66177" w:rsidRDefault="00EF6C1B">
            <w:pPr>
              <w:spacing w:before="22"/>
              <w:ind w:left="107"/>
              <w:rPr>
                <w:rFonts w:ascii="Arial" w:eastAsia="Arial" w:hAnsi="Arial" w:cs="Arial"/>
              </w:rPr>
            </w:pPr>
            <w:r w:rsidRPr="00C66177">
              <w:rPr>
                <w:rFonts w:ascii="Arial" w:eastAsia="Arial" w:hAnsi="Arial" w:cs="Arial"/>
                <w:spacing w:val="3"/>
              </w:rPr>
              <w:t>au</w:t>
            </w:r>
            <w:r w:rsidRPr="00C66177">
              <w:rPr>
                <w:rFonts w:ascii="Arial" w:eastAsia="Arial" w:hAnsi="Arial" w:cs="Arial"/>
                <w:spacing w:val="-6"/>
              </w:rPr>
              <w:t>t</w:t>
            </w:r>
            <w:r w:rsidRPr="00C66177">
              <w:rPr>
                <w:rFonts w:ascii="Arial" w:eastAsia="Arial" w:hAnsi="Arial" w:cs="Arial"/>
                <w:spacing w:val="3"/>
              </w:rPr>
              <w:t>ho</w:t>
            </w:r>
            <w:r w:rsidRPr="00C66177">
              <w:rPr>
                <w:rFonts w:ascii="Arial" w:eastAsia="Arial" w:hAnsi="Arial" w:cs="Arial"/>
                <w:spacing w:val="-2"/>
              </w:rPr>
              <w:t>r</w:t>
            </w:r>
            <w:r w:rsidRPr="00C66177">
              <w:rPr>
                <w:rFonts w:ascii="Arial" w:eastAsia="Arial" w:hAnsi="Arial" w:cs="Arial"/>
              </w:rPr>
              <w:t>s</w:t>
            </w:r>
            <w:r w:rsidRPr="00C66177">
              <w:rPr>
                <w:rFonts w:ascii="Arial" w:eastAsia="Arial" w:hAnsi="Arial" w:cs="Arial"/>
                <w:spacing w:val="-4"/>
              </w:rPr>
              <w:t xml:space="preserve"> </w:t>
            </w:r>
            <w:r w:rsidRPr="00C66177">
              <w:rPr>
                <w:rFonts w:ascii="Arial" w:eastAsia="Arial" w:hAnsi="Arial" w:cs="Arial"/>
              </w:rPr>
              <w:t>s</w:t>
            </w:r>
            <w:r w:rsidRPr="00C66177">
              <w:rPr>
                <w:rFonts w:ascii="Arial" w:eastAsia="Arial" w:hAnsi="Arial" w:cs="Arial"/>
                <w:spacing w:val="-4"/>
              </w:rPr>
              <w:t>h</w:t>
            </w:r>
            <w:r w:rsidRPr="00C66177">
              <w:rPr>
                <w:rFonts w:ascii="Arial" w:eastAsia="Arial" w:hAnsi="Arial" w:cs="Arial"/>
                <w:spacing w:val="3"/>
              </w:rPr>
              <w:t>ou</w:t>
            </w:r>
            <w:r w:rsidRPr="00C66177">
              <w:rPr>
                <w:rFonts w:ascii="Arial" w:eastAsia="Arial" w:hAnsi="Arial" w:cs="Arial"/>
                <w:spacing w:val="-9"/>
              </w:rPr>
              <w:t>l</w:t>
            </w:r>
            <w:r w:rsidRPr="00C66177">
              <w:rPr>
                <w:rFonts w:ascii="Arial" w:eastAsia="Arial" w:hAnsi="Arial" w:cs="Arial"/>
              </w:rPr>
              <w:t>d</w:t>
            </w:r>
            <w:r w:rsidRPr="00C66177">
              <w:rPr>
                <w:rFonts w:ascii="Arial" w:eastAsia="Arial" w:hAnsi="Arial" w:cs="Arial"/>
                <w:spacing w:val="5"/>
              </w:rPr>
              <w:t xml:space="preserve"> </w:t>
            </w:r>
            <w:r w:rsidRPr="00C66177">
              <w:rPr>
                <w:rFonts w:ascii="Arial" w:eastAsia="Arial" w:hAnsi="Arial" w:cs="Arial"/>
                <w:spacing w:val="-2"/>
              </w:rPr>
              <w:t>wri</w:t>
            </w:r>
            <w:r w:rsidRPr="00C66177">
              <w:rPr>
                <w:rFonts w:ascii="Arial" w:eastAsia="Arial" w:hAnsi="Arial" w:cs="Arial"/>
                <w:spacing w:val="1"/>
              </w:rPr>
              <w:t>t</w:t>
            </w:r>
            <w:r w:rsidRPr="00C66177">
              <w:rPr>
                <w:rFonts w:ascii="Arial" w:eastAsia="Arial" w:hAnsi="Arial" w:cs="Arial"/>
              </w:rPr>
              <w:t>e</w:t>
            </w:r>
            <w:r w:rsidRPr="00C66177">
              <w:rPr>
                <w:rFonts w:ascii="Arial" w:eastAsia="Arial" w:hAnsi="Arial" w:cs="Arial"/>
                <w:spacing w:val="-1"/>
              </w:rPr>
              <w:t xml:space="preserve"> </w:t>
            </w:r>
            <w:r w:rsidRPr="00C66177">
              <w:rPr>
                <w:rFonts w:ascii="Arial" w:eastAsia="Arial" w:hAnsi="Arial" w:cs="Arial"/>
                <w:spacing w:val="3"/>
              </w:rPr>
              <w:t>h</w:t>
            </w:r>
            <w:r w:rsidRPr="00C66177">
              <w:rPr>
                <w:rFonts w:ascii="Arial" w:eastAsia="Arial" w:hAnsi="Arial" w:cs="Arial"/>
                <w:spacing w:val="-2"/>
              </w:rPr>
              <w:t>i</w:t>
            </w:r>
            <w:r w:rsidRPr="00C66177">
              <w:rPr>
                <w:rFonts w:ascii="Arial" w:eastAsia="Arial" w:hAnsi="Arial" w:cs="Arial"/>
                <w:spacing w:val="-7"/>
              </w:rPr>
              <w:t>s</w:t>
            </w:r>
            <w:r w:rsidRPr="00C66177">
              <w:rPr>
                <w:rFonts w:ascii="Arial" w:eastAsia="Arial" w:hAnsi="Arial" w:cs="Arial"/>
                <w:spacing w:val="1"/>
              </w:rPr>
              <w:t>/</w:t>
            </w:r>
            <w:r w:rsidRPr="00C66177">
              <w:rPr>
                <w:rFonts w:ascii="Arial" w:eastAsia="Arial" w:hAnsi="Arial" w:cs="Arial"/>
                <w:spacing w:val="-4"/>
              </w:rPr>
              <w:t>h</w:t>
            </w:r>
            <w:r w:rsidRPr="00C66177">
              <w:rPr>
                <w:rFonts w:ascii="Arial" w:eastAsia="Arial" w:hAnsi="Arial" w:cs="Arial"/>
                <w:spacing w:val="3"/>
              </w:rPr>
              <w:t>e</w:t>
            </w:r>
            <w:r w:rsidRPr="00C66177">
              <w:rPr>
                <w:rFonts w:ascii="Arial" w:eastAsia="Arial" w:hAnsi="Arial" w:cs="Arial"/>
              </w:rPr>
              <w:t>r</w:t>
            </w:r>
            <w:r w:rsidRPr="00C66177">
              <w:rPr>
                <w:rFonts w:ascii="Arial" w:eastAsia="Arial" w:hAnsi="Arial" w:cs="Arial"/>
                <w:spacing w:val="1"/>
              </w:rPr>
              <w:t xml:space="preserve"> f</w:t>
            </w:r>
            <w:r w:rsidRPr="00C66177">
              <w:rPr>
                <w:rFonts w:ascii="Arial" w:eastAsia="Arial" w:hAnsi="Arial" w:cs="Arial"/>
                <w:spacing w:val="-4"/>
              </w:rPr>
              <w:t>ee</w:t>
            </w:r>
            <w:r w:rsidRPr="00C66177">
              <w:rPr>
                <w:rFonts w:ascii="Arial" w:eastAsia="Arial" w:hAnsi="Arial" w:cs="Arial"/>
                <w:spacing w:val="3"/>
              </w:rPr>
              <w:t>d</w:t>
            </w:r>
            <w:r w:rsidRPr="00C66177">
              <w:rPr>
                <w:rFonts w:ascii="Arial" w:eastAsia="Arial" w:hAnsi="Arial" w:cs="Arial"/>
                <w:spacing w:val="-4"/>
              </w:rPr>
              <w:t>b</w:t>
            </w:r>
            <w:r w:rsidRPr="00C66177">
              <w:rPr>
                <w:rFonts w:ascii="Arial" w:eastAsia="Arial" w:hAnsi="Arial" w:cs="Arial"/>
                <w:spacing w:val="3"/>
              </w:rPr>
              <w:t>a</w:t>
            </w:r>
            <w:r w:rsidRPr="00C66177">
              <w:rPr>
                <w:rFonts w:ascii="Arial" w:eastAsia="Arial" w:hAnsi="Arial" w:cs="Arial"/>
              </w:rPr>
              <w:t>ck</w:t>
            </w:r>
            <w:r w:rsidRPr="00C66177">
              <w:rPr>
                <w:rFonts w:ascii="Arial" w:eastAsia="Arial" w:hAnsi="Arial" w:cs="Arial"/>
                <w:spacing w:val="-4"/>
              </w:rPr>
              <w:t xml:space="preserve"> </w:t>
            </w:r>
            <w:r w:rsidRPr="00C66177">
              <w:rPr>
                <w:rFonts w:ascii="Arial" w:eastAsia="Arial" w:hAnsi="Arial" w:cs="Arial"/>
                <w:spacing w:val="3"/>
              </w:rPr>
              <w:t>he</w:t>
            </w:r>
            <w:r w:rsidRPr="00C66177">
              <w:rPr>
                <w:rFonts w:ascii="Arial" w:eastAsia="Arial" w:hAnsi="Arial" w:cs="Arial"/>
                <w:spacing w:val="-9"/>
              </w:rPr>
              <w:t>r</w:t>
            </w:r>
            <w:r w:rsidRPr="00C66177">
              <w:rPr>
                <w:rFonts w:ascii="Arial" w:eastAsia="Arial" w:hAnsi="Arial" w:cs="Arial"/>
                <w:spacing w:val="3"/>
              </w:rPr>
              <w:t>e</w:t>
            </w:r>
            <w:r w:rsidRPr="00C66177">
              <w:rPr>
                <w:rFonts w:ascii="Arial" w:eastAsia="Arial" w:hAnsi="Arial" w:cs="Arial"/>
              </w:rPr>
              <w:t>)</w:t>
            </w:r>
          </w:p>
        </w:tc>
      </w:tr>
      <w:tr w:rsidR="00CE640B" w:rsidRPr="00C66177" w14:paraId="16A9CEE3" w14:textId="77777777">
        <w:trPr>
          <w:trHeight w:hRule="exact" w:val="929"/>
        </w:trPr>
        <w:tc>
          <w:tcPr>
            <w:tcW w:w="4646" w:type="dxa"/>
            <w:tcBorders>
              <w:top w:val="single" w:sz="4" w:space="0" w:color="000000"/>
              <w:left w:val="single" w:sz="4" w:space="0" w:color="000000"/>
              <w:bottom w:val="single" w:sz="4" w:space="0" w:color="000000"/>
              <w:right w:val="single" w:sz="4" w:space="0" w:color="000000"/>
            </w:tcBorders>
          </w:tcPr>
          <w:p w14:paraId="5049A502" w14:textId="77777777" w:rsidR="00CE640B" w:rsidRPr="00C66177" w:rsidRDefault="00EF6C1B">
            <w:pPr>
              <w:spacing w:before="6"/>
              <w:ind w:left="107"/>
              <w:rPr>
                <w:rFonts w:ascii="Arial" w:eastAsia="Arial" w:hAnsi="Arial" w:cs="Arial"/>
              </w:rPr>
            </w:pPr>
            <w:r w:rsidRPr="00C66177">
              <w:rPr>
                <w:rFonts w:ascii="Arial" w:eastAsia="Arial" w:hAnsi="Arial" w:cs="Arial"/>
                <w:b/>
                <w:spacing w:val="1"/>
              </w:rPr>
              <w:t>I</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2"/>
              </w:rPr>
              <w:t xml:space="preserve"> t</w:t>
            </w:r>
            <w:r w:rsidRPr="00C66177">
              <w:rPr>
                <w:rFonts w:ascii="Arial" w:eastAsia="Arial" w:hAnsi="Arial" w:cs="Arial"/>
                <w:b/>
                <w:spacing w:val="1"/>
              </w:rPr>
              <w:t>i</w:t>
            </w:r>
            <w:r w:rsidRPr="00C66177">
              <w:rPr>
                <w:rFonts w:ascii="Arial" w:eastAsia="Arial" w:hAnsi="Arial" w:cs="Arial"/>
                <w:b/>
                <w:spacing w:val="-2"/>
              </w:rPr>
              <w:t>t</w:t>
            </w:r>
            <w:r w:rsidRPr="00C66177">
              <w:rPr>
                <w:rFonts w:ascii="Arial" w:eastAsia="Arial" w:hAnsi="Arial" w:cs="Arial"/>
                <w:b/>
                <w:spacing w:val="1"/>
              </w:rPr>
              <w:t>l</w:t>
            </w:r>
            <w:r w:rsidRPr="00C66177">
              <w:rPr>
                <w:rFonts w:ascii="Arial" w:eastAsia="Arial" w:hAnsi="Arial" w:cs="Arial"/>
                <w:b/>
              </w:rPr>
              <w:t>e</w:t>
            </w:r>
            <w:r w:rsidRPr="00C66177">
              <w:rPr>
                <w:rFonts w:ascii="Arial" w:eastAsia="Arial" w:hAnsi="Arial" w:cs="Arial"/>
                <w:b/>
                <w:spacing w:val="-1"/>
              </w:rPr>
              <w:t xml:space="preserve"> o</w:t>
            </w:r>
            <w:r w:rsidRPr="00C66177">
              <w:rPr>
                <w:rFonts w:ascii="Arial" w:eastAsia="Arial" w:hAnsi="Arial" w:cs="Arial"/>
                <w:b/>
              </w:rPr>
              <w:t xml:space="preserve">f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2"/>
              </w:rPr>
              <w:t xml:space="preserve"> </w:t>
            </w:r>
            <w:r w:rsidRPr="00C66177">
              <w:rPr>
                <w:rFonts w:ascii="Arial" w:eastAsia="Arial" w:hAnsi="Arial" w:cs="Arial"/>
                <w:b/>
                <w:spacing w:val="3"/>
              </w:rPr>
              <w:t>a</w:t>
            </w:r>
            <w:r w:rsidRPr="00C66177">
              <w:rPr>
                <w:rFonts w:ascii="Arial" w:eastAsia="Arial" w:hAnsi="Arial" w:cs="Arial"/>
                <w:b/>
                <w:spacing w:val="1"/>
              </w:rPr>
              <w:t>r</w:t>
            </w:r>
            <w:r w:rsidRPr="00C66177">
              <w:rPr>
                <w:rFonts w:ascii="Arial" w:eastAsia="Arial" w:hAnsi="Arial" w:cs="Arial"/>
                <w:b/>
                <w:spacing w:val="-2"/>
              </w:rPr>
              <w:t>t</w:t>
            </w:r>
            <w:r w:rsidRPr="00C66177">
              <w:rPr>
                <w:rFonts w:ascii="Arial" w:eastAsia="Arial" w:hAnsi="Arial" w:cs="Arial"/>
                <w:b/>
                <w:spacing w:val="-6"/>
              </w:rPr>
              <w:t>i</w:t>
            </w:r>
            <w:r w:rsidRPr="00C66177">
              <w:rPr>
                <w:rFonts w:ascii="Arial" w:eastAsia="Arial" w:hAnsi="Arial" w:cs="Arial"/>
                <w:b/>
                <w:spacing w:val="3"/>
              </w:rPr>
              <w:t>c</w:t>
            </w:r>
            <w:r w:rsidRPr="00C66177">
              <w:rPr>
                <w:rFonts w:ascii="Arial" w:eastAsia="Arial" w:hAnsi="Arial" w:cs="Arial"/>
                <w:b/>
                <w:spacing w:val="-6"/>
              </w:rPr>
              <w:t>l</w:t>
            </w:r>
            <w:r w:rsidRPr="00C66177">
              <w:rPr>
                <w:rFonts w:ascii="Arial" w:eastAsia="Arial" w:hAnsi="Arial" w:cs="Arial"/>
                <w:b/>
              </w:rPr>
              <w:t>e</w:t>
            </w:r>
            <w:r w:rsidRPr="00C66177">
              <w:rPr>
                <w:rFonts w:ascii="Arial" w:eastAsia="Arial" w:hAnsi="Arial" w:cs="Arial"/>
                <w:b/>
                <w:spacing w:val="6"/>
              </w:rPr>
              <w:t xml:space="preserve"> </w:t>
            </w:r>
            <w:r w:rsidRPr="00C66177">
              <w:rPr>
                <w:rFonts w:ascii="Arial" w:eastAsia="Arial" w:hAnsi="Arial" w:cs="Arial"/>
                <w:b/>
                <w:spacing w:val="3"/>
              </w:rPr>
              <w:t>s</w:t>
            </w:r>
            <w:r w:rsidRPr="00C66177">
              <w:rPr>
                <w:rFonts w:ascii="Arial" w:eastAsia="Arial" w:hAnsi="Arial" w:cs="Arial"/>
                <w:b/>
                <w:spacing w:val="-8"/>
              </w:rPr>
              <w:t>u</w:t>
            </w:r>
            <w:r w:rsidRPr="00C66177">
              <w:rPr>
                <w:rFonts w:ascii="Arial" w:eastAsia="Arial" w:hAnsi="Arial" w:cs="Arial"/>
                <w:b/>
                <w:spacing w:val="1"/>
                <w:w w:val="101"/>
              </w:rPr>
              <w:t>i</w:t>
            </w:r>
            <w:r w:rsidRPr="00C66177">
              <w:rPr>
                <w:rFonts w:ascii="Arial" w:eastAsia="Arial" w:hAnsi="Arial" w:cs="Arial"/>
                <w:b/>
                <w:spacing w:val="-2"/>
              </w:rPr>
              <w:t>t</w:t>
            </w:r>
            <w:r w:rsidRPr="00C66177">
              <w:rPr>
                <w:rFonts w:ascii="Arial" w:eastAsia="Arial" w:hAnsi="Arial" w:cs="Arial"/>
                <w:b/>
                <w:spacing w:val="3"/>
              </w:rPr>
              <w:t>a</w:t>
            </w:r>
            <w:r w:rsidRPr="00C66177">
              <w:rPr>
                <w:rFonts w:ascii="Arial" w:eastAsia="Arial" w:hAnsi="Arial" w:cs="Arial"/>
                <w:b/>
                <w:spacing w:val="-1"/>
              </w:rPr>
              <w:t>b</w:t>
            </w:r>
            <w:r w:rsidRPr="00C66177">
              <w:rPr>
                <w:rFonts w:ascii="Arial" w:eastAsia="Arial" w:hAnsi="Arial" w:cs="Arial"/>
                <w:b/>
                <w:spacing w:val="-6"/>
                <w:w w:val="101"/>
              </w:rPr>
              <w:t>l</w:t>
            </w:r>
            <w:r w:rsidRPr="00C66177">
              <w:rPr>
                <w:rFonts w:ascii="Arial" w:eastAsia="Arial" w:hAnsi="Arial" w:cs="Arial"/>
                <w:b/>
                <w:spacing w:val="3"/>
              </w:rPr>
              <w:t>e</w:t>
            </w:r>
            <w:r w:rsidRPr="00C66177">
              <w:rPr>
                <w:rFonts w:ascii="Arial" w:eastAsia="Arial" w:hAnsi="Arial" w:cs="Arial"/>
                <w:b/>
              </w:rPr>
              <w:t>?</w:t>
            </w:r>
          </w:p>
          <w:p w14:paraId="344C19F7" w14:textId="77777777" w:rsidR="00CE640B" w:rsidRPr="00C66177" w:rsidRDefault="00CE640B">
            <w:pPr>
              <w:spacing w:before="20" w:line="220" w:lineRule="exact"/>
              <w:rPr>
                <w:rFonts w:ascii="Arial" w:hAnsi="Arial" w:cs="Arial"/>
              </w:rPr>
            </w:pPr>
          </w:p>
          <w:p w14:paraId="668CE335" w14:textId="77777777" w:rsidR="00CE640B" w:rsidRPr="00C66177" w:rsidRDefault="00EF6C1B">
            <w:pPr>
              <w:spacing w:line="220" w:lineRule="exact"/>
              <w:ind w:left="107" w:right="115"/>
              <w:rPr>
                <w:rFonts w:ascii="Arial" w:eastAsia="Arial" w:hAnsi="Arial" w:cs="Arial"/>
              </w:rPr>
            </w:pPr>
            <w:r w:rsidRPr="00C66177">
              <w:rPr>
                <w:rFonts w:ascii="Arial" w:eastAsia="Arial" w:hAnsi="Arial" w:cs="Arial"/>
                <w:spacing w:val="1"/>
              </w:rPr>
              <w:t>I</w:t>
            </w:r>
            <w:r w:rsidRPr="00C66177">
              <w:rPr>
                <w:rFonts w:ascii="Arial" w:eastAsia="Arial" w:hAnsi="Arial" w:cs="Arial"/>
              </w:rPr>
              <w:t>f</w:t>
            </w:r>
            <w:r w:rsidRPr="00C66177">
              <w:rPr>
                <w:rFonts w:ascii="Arial" w:eastAsia="Arial" w:hAnsi="Arial" w:cs="Arial"/>
                <w:spacing w:val="5"/>
              </w:rPr>
              <w:t xml:space="preserve"> </w:t>
            </w:r>
            <w:r w:rsidRPr="00C66177">
              <w:rPr>
                <w:rFonts w:ascii="Arial" w:eastAsia="Arial" w:hAnsi="Arial" w:cs="Arial"/>
                <w:spacing w:val="-7"/>
              </w:rPr>
              <w:t>y</w:t>
            </w:r>
            <w:r w:rsidRPr="00C66177">
              <w:rPr>
                <w:rFonts w:ascii="Arial" w:eastAsia="Arial" w:hAnsi="Arial" w:cs="Arial"/>
                <w:spacing w:val="3"/>
              </w:rPr>
              <w:t>ou</w:t>
            </w:r>
            <w:r w:rsidRPr="00C66177">
              <w:rPr>
                <w:rFonts w:ascii="Arial" w:eastAsia="Arial" w:hAnsi="Arial" w:cs="Arial"/>
              </w:rPr>
              <w:t>r</w:t>
            </w:r>
            <w:r w:rsidRPr="00C66177">
              <w:rPr>
                <w:rFonts w:ascii="Arial" w:eastAsia="Arial" w:hAnsi="Arial" w:cs="Arial"/>
                <w:spacing w:val="-7"/>
              </w:rPr>
              <w:t xml:space="preserve"> </w:t>
            </w:r>
            <w:r w:rsidRPr="00C66177">
              <w:rPr>
                <w:rFonts w:ascii="Arial" w:eastAsia="Arial" w:hAnsi="Arial" w:cs="Arial"/>
                <w:spacing w:val="3"/>
              </w:rPr>
              <w:t>an</w:t>
            </w:r>
            <w:r w:rsidRPr="00C66177">
              <w:rPr>
                <w:rFonts w:ascii="Arial" w:eastAsia="Arial" w:hAnsi="Arial" w:cs="Arial"/>
              </w:rPr>
              <w:t>s</w:t>
            </w:r>
            <w:r w:rsidRPr="00C66177">
              <w:rPr>
                <w:rFonts w:ascii="Arial" w:eastAsia="Arial" w:hAnsi="Arial" w:cs="Arial"/>
                <w:spacing w:val="-9"/>
              </w:rPr>
              <w:t>w</w:t>
            </w:r>
            <w:r w:rsidRPr="00C66177">
              <w:rPr>
                <w:rFonts w:ascii="Arial" w:eastAsia="Arial" w:hAnsi="Arial" w:cs="Arial"/>
                <w:spacing w:val="3"/>
              </w:rPr>
              <w:t>e</w:t>
            </w:r>
            <w:r w:rsidRPr="00C66177">
              <w:rPr>
                <w:rFonts w:ascii="Arial" w:eastAsia="Arial" w:hAnsi="Arial" w:cs="Arial"/>
              </w:rPr>
              <w:t xml:space="preserve">r </w:t>
            </w:r>
            <w:r w:rsidRPr="00C66177">
              <w:rPr>
                <w:rFonts w:ascii="Arial" w:eastAsia="Arial" w:hAnsi="Arial" w:cs="Arial"/>
                <w:spacing w:val="-2"/>
              </w:rPr>
              <w:t>i</w:t>
            </w:r>
            <w:r w:rsidRPr="00C66177">
              <w:rPr>
                <w:rFonts w:ascii="Arial" w:eastAsia="Arial" w:hAnsi="Arial" w:cs="Arial"/>
              </w:rPr>
              <w:t>s</w:t>
            </w:r>
            <w:r w:rsidRPr="00C66177">
              <w:rPr>
                <w:rFonts w:ascii="Arial" w:eastAsia="Arial" w:hAnsi="Arial" w:cs="Arial"/>
                <w:spacing w:val="2"/>
              </w:rPr>
              <w:t xml:space="preserve"> </w:t>
            </w:r>
            <w:r w:rsidRPr="00C66177">
              <w:rPr>
                <w:rFonts w:ascii="Arial" w:eastAsia="Arial" w:hAnsi="Arial" w:cs="Arial"/>
                <w:spacing w:val="-2"/>
              </w:rPr>
              <w:t>N</w:t>
            </w:r>
            <w:r w:rsidRPr="00C66177">
              <w:rPr>
                <w:rFonts w:ascii="Arial" w:eastAsia="Arial" w:hAnsi="Arial" w:cs="Arial"/>
                <w:spacing w:val="-6"/>
              </w:rPr>
              <w:t>O</w:t>
            </w:r>
            <w:r w:rsidRPr="00C66177">
              <w:rPr>
                <w:rFonts w:ascii="Arial" w:eastAsia="Arial" w:hAnsi="Arial" w:cs="Arial"/>
              </w:rPr>
              <w:t>,</w:t>
            </w:r>
            <w:r w:rsidRPr="00C66177">
              <w:rPr>
                <w:rFonts w:ascii="Arial" w:eastAsia="Arial" w:hAnsi="Arial" w:cs="Arial"/>
                <w:spacing w:val="-3"/>
              </w:rPr>
              <w:t xml:space="preserve"> </w:t>
            </w:r>
            <w:r w:rsidRPr="00C66177">
              <w:rPr>
                <w:rFonts w:ascii="Arial" w:eastAsia="Arial" w:hAnsi="Arial" w:cs="Arial"/>
                <w:spacing w:val="3"/>
              </w:rPr>
              <w:t>p</w:t>
            </w:r>
            <w:r w:rsidRPr="00C66177">
              <w:rPr>
                <w:rFonts w:ascii="Arial" w:eastAsia="Arial" w:hAnsi="Arial" w:cs="Arial"/>
                <w:spacing w:val="-2"/>
              </w:rPr>
              <w:t>l</w:t>
            </w:r>
            <w:r w:rsidRPr="00C66177">
              <w:rPr>
                <w:rFonts w:ascii="Arial" w:eastAsia="Arial" w:hAnsi="Arial" w:cs="Arial"/>
                <w:spacing w:val="3"/>
              </w:rPr>
              <w:t>e</w:t>
            </w:r>
            <w:r w:rsidRPr="00C66177">
              <w:rPr>
                <w:rFonts w:ascii="Arial" w:eastAsia="Arial" w:hAnsi="Arial" w:cs="Arial"/>
                <w:spacing w:val="-4"/>
              </w:rPr>
              <w:t>a</w:t>
            </w:r>
            <w:r w:rsidRPr="00C66177">
              <w:rPr>
                <w:rFonts w:ascii="Arial" w:eastAsia="Arial" w:hAnsi="Arial" w:cs="Arial"/>
              </w:rPr>
              <w:t>se</w:t>
            </w:r>
            <w:r w:rsidRPr="00C66177">
              <w:rPr>
                <w:rFonts w:ascii="Arial" w:eastAsia="Arial" w:hAnsi="Arial" w:cs="Arial"/>
                <w:spacing w:val="-2"/>
              </w:rPr>
              <w:t xml:space="preserve"> </w:t>
            </w:r>
            <w:r w:rsidRPr="00C66177">
              <w:rPr>
                <w:rFonts w:ascii="Arial" w:eastAsia="Arial" w:hAnsi="Arial" w:cs="Arial"/>
                <w:spacing w:val="3"/>
              </w:rPr>
              <w:t>p</w:t>
            </w:r>
            <w:r w:rsidRPr="00C66177">
              <w:rPr>
                <w:rFonts w:ascii="Arial" w:eastAsia="Arial" w:hAnsi="Arial" w:cs="Arial"/>
                <w:spacing w:val="-2"/>
              </w:rPr>
              <w:t>r</w:t>
            </w:r>
            <w:r w:rsidRPr="00C66177">
              <w:rPr>
                <w:rFonts w:ascii="Arial" w:eastAsia="Arial" w:hAnsi="Arial" w:cs="Arial"/>
                <w:spacing w:val="3"/>
              </w:rPr>
              <w:t>o</w:t>
            </w:r>
            <w:r w:rsidRPr="00C66177">
              <w:rPr>
                <w:rFonts w:ascii="Arial" w:eastAsia="Arial" w:hAnsi="Arial" w:cs="Arial"/>
              </w:rPr>
              <w:t>v</w:t>
            </w:r>
            <w:r w:rsidRPr="00C66177">
              <w:rPr>
                <w:rFonts w:ascii="Arial" w:eastAsia="Arial" w:hAnsi="Arial" w:cs="Arial"/>
                <w:spacing w:val="-9"/>
              </w:rPr>
              <w:t>i</w:t>
            </w:r>
            <w:r w:rsidRPr="00C66177">
              <w:rPr>
                <w:rFonts w:ascii="Arial" w:eastAsia="Arial" w:hAnsi="Arial" w:cs="Arial"/>
                <w:spacing w:val="3"/>
              </w:rPr>
              <w:t>d</w:t>
            </w:r>
            <w:r w:rsidRPr="00C66177">
              <w:rPr>
                <w:rFonts w:ascii="Arial" w:eastAsia="Arial" w:hAnsi="Arial" w:cs="Arial"/>
              </w:rPr>
              <w:t>e</w:t>
            </w:r>
            <w:r w:rsidRPr="00C66177">
              <w:rPr>
                <w:rFonts w:ascii="Arial" w:eastAsia="Arial" w:hAnsi="Arial" w:cs="Arial"/>
                <w:spacing w:val="-2"/>
              </w:rPr>
              <w:t xml:space="preserve"> </w:t>
            </w:r>
            <w:r w:rsidRPr="00C66177">
              <w:rPr>
                <w:rFonts w:ascii="Arial" w:eastAsia="Arial" w:hAnsi="Arial" w:cs="Arial"/>
              </w:rPr>
              <w:t>a</w:t>
            </w:r>
            <w:r w:rsidRPr="00C66177">
              <w:rPr>
                <w:rFonts w:ascii="Arial" w:eastAsia="Arial" w:hAnsi="Arial" w:cs="Arial"/>
                <w:spacing w:val="-2"/>
              </w:rPr>
              <w:t xml:space="preserve"> </w:t>
            </w:r>
            <w:r w:rsidRPr="00C66177">
              <w:rPr>
                <w:rFonts w:ascii="Arial" w:eastAsia="Arial" w:hAnsi="Arial" w:cs="Arial"/>
                <w:spacing w:val="3"/>
              </w:rPr>
              <w:t>b</w:t>
            </w:r>
            <w:r w:rsidRPr="00C66177">
              <w:rPr>
                <w:rFonts w:ascii="Arial" w:eastAsia="Arial" w:hAnsi="Arial" w:cs="Arial"/>
                <w:spacing w:val="-2"/>
              </w:rPr>
              <w:t>ri</w:t>
            </w:r>
            <w:r w:rsidRPr="00C66177">
              <w:rPr>
                <w:rFonts w:ascii="Arial" w:eastAsia="Arial" w:hAnsi="Arial" w:cs="Arial"/>
                <w:spacing w:val="3"/>
              </w:rPr>
              <w:t>e</w:t>
            </w:r>
            <w:r w:rsidRPr="00C66177">
              <w:rPr>
                <w:rFonts w:ascii="Arial" w:eastAsia="Arial" w:hAnsi="Arial" w:cs="Arial"/>
                <w:spacing w:val="-6"/>
              </w:rPr>
              <w:t>f</w:t>
            </w:r>
            <w:r w:rsidRPr="00C66177">
              <w:rPr>
                <w:rFonts w:ascii="Arial" w:eastAsia="Arial" w:hAnsi="Arial" w:cs="Arial"/>
              </w:rPr>
              <w:t>,</w:t>
            </w:r>
            <w:r w:rsidRPr="00C66177">
              <w:rPr>
                <w:rFonts w:ascii="Arial" w:eastAsia="Arial" w:hAnsi="Arial" w:cs="Arial"/>
                <w:spacing w:val="5"/>
              </w:rPr>
              <w:t xml:space="preserve"> </w:t>
            </w:r>
            <w:r w:rsidRPr="00C66177">
              <w:rPr>
                <w:rFonts w:ascii="Arial" w:eastAsia="Arial" w:hAnsi="Arial" w:cs="Arial"/>
              </w:rPr>
              <w:t>c</w:t>
            </w:r>
            <w:r w:rsidRPr="00C66177">
              <w:rPr>
                <w:rFonts w:ascii="Arial" w:eastAsia="Arial" w:hAnsi="Arial" w:cs="Arial"/>
                <w:spacing w:val="-9"/>
              </w:rPr>
              <w:t>l</w:t>
            </w:r>
            <w:r w:rsidRPr="00C66177">
              <w:rPr>
                <w:rFonts w:ascii="Arial" w:eastAsia="Arial" w:hAnsi="Arial" w:cs="Arial"/>
                <w:spacing w:val="3"/>
              </w:rPr>
              <w:t>ea</w:t>
            </w:r>
            <w:r w:rsidRPr="00C66177">
              <w:rPr>
                <w:rFonts w:ascii="Arial" w:eastAsia="Arial" w:hAnsi="Arial" w:cs="Arial"/>
              </w:rPr>
              <w:t>r s</w:t>
            </w:r>
            <w:r w:rsidRPr="00C66177">
              <w:rPr>
                <w:rFonts w:ascii="Arial" w:eastAsia="Arial" w:hAnsi="Arial" w:cs="Arial"/>
                <w:spacing w:val="3"/>
              </w:rPr>
              <w:t>u</w:t>
            </w:r>
            <w:r w:rsidRPr="00C66177">
              <w:rPr>
                <w:rFonts w:ascii="Arial" w:eastAsia="Arial" w:hAnsi="Arial" w:cs="Arial"/>
                <w:spacing w:val="-4"/>
              </w:rPr>
              <w:t>g</w:t>
            </w:r>
            <w:r w:rsidRPr="00C66177">
              <w:rPr>
                <w:rFonts w:ascii="Arial" w:eastAsia="Arial" w:hAnsi="Arial" w:cs="Arial"/>
                <w:spacing w:val="3"/>
              </w:rPr>
              <w:t>ge</w:t>
            </w:r>
            <w:r w:rsidRPr="00C66177">
              <w:rPr>
                <w:rFonts w:ascii="Arial" w:eastAsia="Arial" w:hAnsi="Arial" w:cs="Arial"/>
                <w:spacing w:val="-7"/>
              </w:rPr>
              <w:t>s</w:t>
            </w:r>
            <w:r w:rsidRPr="00C66177">
              <w:rPr>
                <w:rFonts w:ascii="Arial" w:eastAsia="Arial" w:hAnsi="Arial" w:cs="Arial"/>
                <w:spacing w:val="1"/>
              </w:rPr>
              <w:t>t</w:t>
            </w:r>
            <w:r w:rsidRPr="00C66177">
              <w:rPr>
                <w:rFonts w:ascii="Arial" w:eastAsia="Arial" w:hAnsi="Arial" w:cs="Arial"/>
                <w:spacing w:val="-2"/>
              </w:rPr>
              <w:t>i</w:t>
            </w:r>
            <w:r w:rsidRPr="00C66177">
              <w:rPr>
                <w:rFonts w:ascii="Arial" w:eastAsia="Arial" w:hAnsi="Arial" w:cs="Arial"/>
                <w:spacing w:val="-4"/>
              </w:rPr>
              <w:t>o</w:t>
            </w:r>
            <w:r w:rsidRPr="00C66177">
              <w:rPr>
                <w:rFonts w:ascii="Arial" w:eastAsia="Arial" w:hAnsi="Arial" w:cs="Arial"/>
              </w:rPr>
              <w:t>n</w:t>
            </w:r>
            <w:r w:rsidRPr="00C66177">
              <w:rPr>
                <w:rFonts w:ascii="Arial" w:eastAsia="Arial" w:hAnsi="Arial" w:cs="Arial"/>
                <w:spacing w:val="6"/>
              </w:rPr>
              <w:t xml:space="preserve"> </w:t>
            </w:r>
            <w:r w:rsidRPr="00C66177">
              <w:rPr>
                <w:rFonts w:ascii="Arial" w:eastAsia="Arial" w:hAnsi="Arial" w:cs="Arial"/>
                <w:spacing w:val="-6"/>
              </w:rPr>
              <w:t>f</w:t>
            </w:r>
            <w:r w:rsidRPr="00C66177">
              <w:rPr>
                <w:rFonts w:ascii="Arial" w:eastAsia="Arial" w:hAnsi="Arial" w:cs="Arial"/>
                <w:spacing w:val="3"/>
              </w:rPr>
              <w:t>o</w:t>
            </w:r>
            <w:r w:rsidRPr="00C66177">
              <w:rPr>
                <w:rFonts w:ascii="Arial" w:eastAsia="Arial" w:hAnsi="Arial" w:cs="Arial"/>
              </w:rPr>
              <w:t>r</w:t>
            </w:r>
            <w:r w:rsidRPr="00C66177">
              <w:rPr>
                <w:rFonts w:ascii="Arial" w:eastAsia="Arial" w:hAnsi="Arial" w:cs="Arial"/>
                <w:spacing w:val="1"/>
              </w:rPr>
              <w:t xml:space="preserve"> </w:t>
            </w:r>
            <w:r w:rsidRPr="00C66177">
              <w:rPr>
                <w:rFonts w:ascii="Arial" w:eastAsia="Arial" w:hAnsi="Arial" w:cs="Arial"/>
                <w:spacing w:val="-9"/>
              </w:rPr>
              <w:t>i</w:t>
            </w:r>
            <w:r w:rsidRPr="00C66177">
              <w:rPr>
                <w:rFonts w:ascii="Arial" w:eastAsia="Arial" w:hAnsi="Arial" w:cs="Arial"/>
                <w:spacing w:val="5"/>
              </w:rPr>
              <w:t>m</w:t>
            </w:r>
            <w:r w:rsidRPr="00C66177">
              <w:rPr>
                <w:rFonts w:ascii="Arial" w:eastAsia="Arial" w:hAnsi="Arial" w:cs="Arial"/>
                <w:spacing w:val="3"/>
              </w:rPr>
              <w:t>p</w:t>
            </w:r>
            <w:r w:rsidRPr="00C66177">
              <w:rPr>
                <w:rFonts w:ascii="Arial" w:eastAsia="Arial" w:hAnsi="Arial" w:cs="Arial"/>
                <w:spacing w:val="-2"/>
              </w:rPr>
              <w:t>r</w:t>
            </w:r>
            <w:r w:rsidRPr="00C66177">
              <w:rPr>
                <w:rFonts w:ascii="Arial" w:eastAsia="Arial" w:hAnsi="Arial" w:cs="Arial"/>
                <w:spacing w:val="3"/>
              </w:rPr>
              <w:t>o</w:t>
            </w:r>
            <w:r w:rsidRPr="00C66177">
              <w:rPr>
                <w:rFonts w:ascii="Arial" w:eastAsia="Arial" w:hAnsi="Arial" w:cs="Arial"/>
                <w:spacing w:val="-7"/>
              </w:rPr>
              <w:t>v</w:t>
            </w:r>
            <w:r w:rsidRPr="00C66177">
              <w:rPr>
                <w:rFonts w:ascii="Arial" w:eastAsia="Arial" w:hAnsi="Arial" w:cs="Arial"/>
                <w:spacing w:val="-4"/>
              </w:rPr>
              <w:t>e</w:t>
            </w:r>
            <w:r w:rsidRPr="00C66177">
              <w:rPr>
                <w:rFonts w:ascii="Arial" w:eastAsia="Arial" w:hAnsi="Arial" w:cs="Arial"/>
                <w:spacing w:val="5"/>
              </w:rPr>
              <w:t>m</w:t>
            </w:r>
            <w:r w:rsidRPr="00C66177">
              <w:rPr>
                <w:rFonts w:ascii="Arial" w:eastAsia="Arial" w:hAnsi="Arial" w:cs="Arial"/>
                <w:spacing w:val="-4"/>
              </w:rPr>
              <w:t>e</w:t>
            </w:r>
            <w:r w:rsidRPr="00C66177">
              <w:rPr>
                <w:rFonts w:ascii="Arial" w:eastAsia="Arial" w:hAnsi="Arial" w:cs="Arial"/>
                <w:spacing w:val="3"/>
              </w:rPr>
              <w:t>n</w:t>
            </w:r>
            <w:r w:rsidRPr="00C66177">
              <w:rPr>
                <w:rFonts w:ascii="Arial" w:eastAsia="Arial" w:hAnsi="Arial" w:cs="Arial"/>
                <w:spacing w:val="-6"/>
                <w:w w:val="101"/>
              </w:rPr>
              <w:t>t</w:t>
            </w:r>
            <w:r w:rsidRPr="00C66177">
              <w:rPr>
                <w:rFonts w:ascii="Arial" w:eastAsia="Arial" w:hAnsi="Arial" w:cs="Arial"/>
                <w:w w:val="101"/>
              </w:rPr>
              <w:t>.</w:t>
            </w:r>
          </w:p>
        </w:tc>
        <w:tc>
          <w:tcPr>
            <w:tcW w:w="4963" w:type="dxa"/>
            <w:tcBorders>
              <w:top w:val="single" w:sz="4" w:space="0" w:color="000000"/>
              <w:left w:val="single" w:sz="4" w:space="0" w:color="000000"/>
              <w:bottom w:val="single" w:sz="4" w:space="0" w:color="000000"/>
              <w:right w:val="single" w:sz="4" w:space="0" w:color="000000"/>
            </w:tcBorders>
          </w:tcPr>
          <w:p w14:paraId="45F55739" w14:textId="77777777" w:rsidR="00CE640B" w:rsidRPr="00C66177" w:rsidRDefault="00EF6C1B">
            <w:pPr>
              <w:spacing w:before="6"/>
              <w:ind w:left="467"/>
              <w:rPr>
                <w:rFonts w:ascii="Arial" w:eastAsia="Arial" w:hAnsi="Arial" w:cs="Arial"/>
              </w:rPr>
            </w:pPr>
            <w:r w:rsidRPr="00C66177">
              <w:rPr>
                <w:rFonts w:ascii="Arial" w:eastAsia="Arial" w:hAnsi="Arial" w:cs="Arial"/>
                <w:b/>
                <w:spacing w:val="-4"/>
              </w:rPr>
              <w:t>y</w:t>
            </w:r>
            <w:r w:rsidRPr="00C66177">
              <w:rPr>
                <w:rFonts w:ascii="Arial" w:eastAsia="Arial" w:hAnsi="Arial" w:cs="Arial"/>
                <w:b/>
                <w:spacing w:val="3"/>
              </w:rPr>
              <w:t>e</w:t>
            </w:r>
            <w:r w:rsidRPr="00C66177">
              <w:rPr>
                <w:rFonts w:ascii="Arial" w:eastAsia="Arial" w:hAnsi="Arial" w:cs="Arial"/>
                <w:b/>
              </w:rPr>
              <w:t>s</w:t>
            </w:r>
          </w:p>
        </w:tc>
        <w:tc>
          <w:tcPr>
            <w:tcW w:w="4286" w:type="dxa"/>
            <w:tcBorders>
              <w:top w:val="single" w:sz="4" w:space="0" w:color="000000"/>
              <w:left w:val="single" w:sz="4" w:space="0" w:color="000000"/>
              <w:bottom w:val="single" w:sz="4" w:space="0" w:color="000000"/>
              <w:right w:val="single" w:sz="4" w:space="0" w:color="000000"/>
            </w:tcBorders>
          </w:tcPr>
          <w:p w14:paraId="701FFFEB" w14:textId="62F31136" w:rsidR="00CE640B" w:rsidRPr="00C66177" w:rsidRDefault="00AA454E">
            <w:pPr>
              <w:rPr>
                <w:rFonts w:ascii="Arial" w:hAnsi="Arial" w:cs="Arial"/>
              </w:rPr>
            </w:pPr>
            <w:r w:rsidRPr="00C66177">
              <w:rPr>
                <w:rFonts w:ascii="Arial" w:hAnsi="Arial" w:cs="Arial"/>
              </w:rPr>
              <w:t>YES. We thank the reviewer for the positive assessment</w:t>
            </w:r>
          </w:p>
        </w:tc>
      </w:tr>
      <w:tr w:rsidR="00CE640B" w:rsidRPr="00C66177" w14:paraId="3259D89E" w14:textId="77777777">
        <w:trPr>
          <w:trHeight w:hRule="exact" w:val="936"/>
        </w:trPr>
        <w:tc>
          <w:tcPr>
            <w:tcW w:w="4646" w:type="dxa"/>
            <w:tcBorders>
              <w:top w:val="single" w:sz="4" w:space="0" w:color="000000"/>
              <w:left w:val="single" w:sz="4" w:space="0" w:color="000000"/>
              <w:bottom w:val="single" w:sz="4" w:space="0" w:color="000000"/>
              <w:right w:val="single" w:sz="4" w:space="0" w:color="000000"/>
            </w:tcBorders>
          </w:tcPr>
          <w:p w14:paraId="0B729F54" w14:textId="77777777" w:rsidR="00CE640B" w:rsidRPr="00C66177" w:rsidRDefault="00EF6C1B">
            <w:pPr>
              <w:spacing w:before="6"/>
              <w:ind w:left="107"/>
              <w:rPr>
                <w:rFonts w:ascii="Arial" w:eastAsia="Arial" w:hAnsi="Arial" w:cs="Arial"/>
              </w:rPr>
            </w:pPr>
            <w:r w:rsidRPr="00C66177">
              <w:rPr>
                <w:rFonts w:ascii="Arial" w:eastAsia="Arial" w:hAnsi="Arial" w:cs="Arial"/>
                <w:b/>
                <w:spacing w:val="1"/>
              </w:rPr>
              <w:t>I</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2"/>
              </w:rPr>
              <w:t xml:space="preserve"> </w:t>
            </w:r>
            <w:r w:rsidRPr="00C66177">
              <w:rPr>
                <w:rFonts w:ascii="Arial" w:eastAsia="Arial" w:hAnsi="Arial" w:cs="Arial"/>
                <w:b/>
                <w:spacing w:val="3"/>
              </w:rPr>
              <w:t>a</w:t>
            </w:r>
            <w:r w:rsidRPr="00C66177">
              <w:rPr>
                <w:rFonts w:ascii="Arial" w:eastAsia="Arial" w:hAnsi="Arial" w:cs="Arial"/>
                <w:b/>
                <w:spacing w:val="-8"/>
              </w:rPr>
              <w:t>b</w:t>
            </w:r>
            <w:r w:rsidRPr="00C66177">
              <w:rPr>
                <w:rFonts w:ascii="Arial" w:eastAsia="Arial" w:hAnsi="Arial" w:cs="Arial"/>
                <w:b/>
                <w:spacing w:val="3"/>
              </w:rPr>
              <w:t>s</w:t>
            </w:r>
            <w:r w:rsidRPr="00C66177">
              <w:rPr>
                <w:rFonts w:ascii="Arial" w:eastAsia="Arial" w:hAnsi="Arial" w:cs="Arial"/>
                <w:b/>
                <w:spacing w:val="-2"/>
              </w:rPr>
              <w:t>t</w:t>
            </w:r>
            <w:r w:rsidRPr="00C66177">
              <w:rPr>
                <w:rFonts w:ascii="Arial" w:eastAsia="Arial" w:hAnsi="Arial" w:cs="Arial"/>
                <w:b/>
                <w:spacing w:val="1"/>
              </w:rPr>
              <w:t>r</w:t>
            </w:r>
            <w:r w:rsidRPr="00C66177">
              <w:rPr>
                <w:rFonts w:ascii="Arial" w:eastAsia="Arial" w:hAnsi="Arial" w:cs="Arial"/>
                <w:b/>
                <w:spacing w:val="-4"/>
              </w:rPr>
              <w:t>a</w:t>
            </w:r>
            <w:r w:rsidRPr="00C66177">
              <w:rPr>
                <w:rFonts w:ascii="Arial" w:eastAsia="Arial" w:hAnsi="Arial" w:cs="Arial"/>
                <w:b/>
                <w:spacing w:val="3"/>
              </w:rPr>
              <w:t>c</w:t>
            </w:r>
            <w:r w:rsidRPr="00C66177">
              <w:rPr>
                <w:rFonts w:ascii="Arial" w:eastAsia="Arial" w:hAnsi="Arial" w:cs="Arial"/>
                <w:b/>
              </w:rPr>
              <w:t xml:space="preserve">t </w:t>
            </w:r>
            <w:r w:rsidRPr="00C66177">
              <w:rPr>
                <w:rFonts w:ascii="Arial" w:eastAsia="Arial" w:hAnsi="Arial" w:cs="Arial"/>
                <w:b/>
                <w:spacing w:val="-1"/>
              </w:rPr>
              <w:t>o</w:t>
            </w:r>
            <w:r w:rsidRPr="00C66177">
              <w:rPr>
                <w:rFonts w:ascii="Arial" w:eastAsia="Arial" w:hAnsi="Arial" w:cs="Arial"/>
                <w:b/>
              </w:rPr>
              <w:t xml:space="preserve">f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2"/>
              </w:rPr>
              <w:t xml:space="preserve"> </w:t>
            </w:r>
            <w:r w:rsidRPr="00C66177">
              <w:rPr>
                <w:rFonts w:ascii="Arial" w:eastAsia="Arial" w:hAnsi="Arial" w:cs="Arial"/>
                <w:b/>
                <w:spacing w:val="3"/>
              </w:rPr>
              <w:t>a</w:t>
            </w:r>
            <w:r w:rsidRPr="00C66177">
              <w:rPr>
                <w:rFonts w:ascii="Arial" w:eastAsia="Arial" w:hAnsi="Arial" w:cs="Arial"/>
                <w:b/>
                <w:spacing w:val="1"/>
              </w:rPr>
              <w:t>r</w:t>
            </w:r>
            <w:r w:rsidRPr="00C66177">
              <w:rPr>
                <w:rFonts w:ascii="Arial" w:eastAsia="Arial" w:hAnsi="Arial" w:cs="Arial"/>
                <w:b/>
                <w:spacing w:val="-2"/>
              </w:rPr>
              <w:t>t</w:t>
            </w:r>
            <w:r w:rsidRPr="00C66177">
              <w:rPr>
                <w:rFonts w:ascii="Arial" w:eastAsia="Arial" w:hAnsi="Arial" w:cs="Arial"/>
                <w:b/>
                <w:spacing w:val="-6"/>
              </w:rPr>
              <w:t>i</w:t>
            </w:r>
            <w:r w:rsidRPr="00C66177">
              <w:rPr>
                <w:rFonts w:ascii="Arial" w:eastAsia="Arial" w:hAnsi="Arial" w:cs="Arial"/>
                <w:b/>
                <w:spacing w:val="3"/>
              </w:rPr>
              <w:t>c</w:t>
            </w:r>
            <w:r w:rsidRPr="00C66177">
              <w:rPr>
                <w:rFonts w:ascii="Arial" w:eastAsia="Arial" w:hAnsi="Arial" w:cs="Arial"/>
                <w:b/>
                <w:spacing w:val="-6"/>
              </w:rPr>
              <w:t>l</w:t>
            </w:r>
            <w:r w:rsidRPr="00C66177">
              <w:rPr>
                <w:rFonts w:ascii="Arial" w:eastAsia="Arial" w:hAnsi="Arial" w:cs="Arial"/>
                <w:b/>
              </w:rPr>
              <w:t>e</w:t>
            </w:r>
            <w:r w:rsidRPr="00C66177">
              <w:rPr>
                <w:rFonts w:ascii="Arial" w:eastAsia="Arial" w:hAnsi="Arial" w:cs="Arial"/>
                <w:b/>
                <w:spacing w:val="-1"/>
              </w:rPr>
              <w:t xml:space="preserve"> </w:t>
            </w:r>
            <w:r w:rsidRPr="00C66177">
              <w:rPr>
                <w:rFonts w:ascii="Arial" w:eastAsia="Arial" w:hAnsi="Arial" w:cs="Arial"/>
                <w:b/>
                <w:spacing w:val="3"/>
              </w:rPr>
              <w:t>c</w:t>
            </w:r>
            <w:r w:rsidRPr="00C66177">
              <w:rPr>
                <w:rFonts w:ascii="Arial" w:eastAsia="Arial" w:hAnsi="Arial" w:cs="Arial"/>
                <w:b/>
                <w:spacing w:val="-1"/>
              </w:rPr>
              <w:t>o</w:t>
            </w:r>
            <w:r w:rsidRPr="00C66177">
              <w:rPr>
                <w:rFonts w:ascii="Arial" w:eastAsia="Arial" w:hAnsi="Arial" w:cs="Arial"/>
                <w:b/>
                <w:spacing w:val="1"/>
              </w:rPr>
              <w:t>m</w:t>
            </w:r>
            <w:r w:rsidRPr="00C66177">
              <w:rPr>
                <w:rFonts w:ascii="Arial" w:eastAsia="Arial" w:hAnsi="Arial" w:cs="Arial"/>
                <w:b/>
                <w:spacing w:val="-1"/>
              </w:rPr>
              <w:t>p</w:t>
            </w:r>
            <w:r w:rsidRPr="00C66177">
              <w:rPr>
                <w:rFonts w:ascii="Arial" w:eastAsia="Arial" w:hAnsi="Arial" w:cs="Arial"/>
                <w:b/>
                <w:spacing w:val="-6"/>
              </w:rPr>
              <w:t>r</w:t>
            </w:r>
            <w:r w:rsidRPr="00C66177">
              <w:rPr>
                <w:rFonts w:ascii="Arial" w:eastAsia="Arial" w:hAnsi="Arial" w:cs="Arial"/>
                <w:b/>
                <w:spacing w:val="3"/>
              </w:rPr>
              <w:t>e</w:t>
            </w:r>
            <w:r w:rsidRPr="00C66177">
              <w:rPr>
                <w:rFonts w:ascii="Arial" w:eastAsia="Arial" w:hAnsi="Arial" w:cs="Arial"/>
                <w:b/>
                <w:spacing w:val="-1"/>
              </w:rPr>
              <w:t>h</w:t>
            </w:r>
            <w:r w:rsidRPr="00C66177">
              <w:rPr>
                <w:rFonts w:ascii="Arial" w:eastAsia="Arial" w:hAnsi="Arial" w:cs="Arial"/>
                <w:b/>
                <w:spacing w:val="3"/>
              </w:rPr>
              <w:t>e</w:t>
            </w:r>
            <w:r w:rsidRPr="00C66177">
              <w:rPr>
                <w:rFonts w:ascii="Arial" w:eastAsia="Arial" w:hAnsi="Arial" w:cs="Arial"/>
                <w:b/>
                <w:spacing w:val="-8"/>
              </w:rPr>
              <w:t>n</w:t>
            </w:r>
            <w:r w:rsidRPr="00C66177">
              <w:rPr>
                <w:rFonts w:ascii="Arial" w:eastAsia="Arial" w:hAnsi="Arial" w:cs="Arial"/>
                <w:b/>
                <w:spacing w:val="3"/>
              </w:rPr>
              <w:t>s</w:t>
            </w:r>
            <w:r w:rsidRPr="00C66177">
              <w:rPr>
                <w:rFonts w:ascii="Arial" w:eastAsia="Arial" w:hAnsi="Arial" w:cs="Arial"/>
                <w:b/>
                <w:spacing w:val="1"/>
                <w:w w:val="101"/>
              </w:rPr>
              <w:t>i</w:t>
            </w:r>
            <w:r w:rsidRPr="00C66177">
              <w:rPr>
                <w:rFonts w:ascii="Arial" w:eastAsia="Arial" w:hAnsi="Arial" w:cs="Arial"/>
                <w:b/>
                <w:spacing w:val="-4"/>
              </w:rPr>
              <w:t>v</w:t>
            </w:r>
            <w:r w:rsidRPr="00C66177">
              <w:rPr>
                <w:rFonts w:ascii="Arial" w:eastAsia="Arial" w:hAnsi="Arial" w:cs="Arial"/>
                <w:b/>
                <w:spacing w:val="3"/>
              </w:rPr>
              <w:t>e</w:t>
            </w:r>
            <w:r w:rsidRPr="00C66177">
              <w:rPr>
                <w:rFonts w:ascii="Arial" w:eastAsia="Arial" w:hAnsi="Arial" w:cs="Arial"/>
                <w:b/>
              </w:rPr>
              <w:t>?</w:t>
            </w:r>
          </w:p>
          <w:p w14:paraId="47570A38" w14:textId="77777777" w:rsidR="00CE640B" w:rsidRPr="00C66177" w:rsidRDefault="00CE640B">
            <w:pPr>
              <w:spacing w:before="11" w:line="220" w:lineRule="exact"/>
              <w:rPr>
                <w:rFonts w:ascii="Arial" w:hAnsi="Arial" w:cs="Arial"/>
              </w:rPr>
            </w:pPr>
          </w:p>
          <w:p w14:paraId="712FE2BA" w14:textId="77777777" w:rsidR="00CE640B" w:rsidRPr="00C66177" w:rsidRDefault="00EF6C1B">
            <w:pPr>
              <w:ind w:left="107" w:right="115"/>
              <w:rPr>
                <w:rFonts w:ascii="Arial" w:eastAsia="Arial" w:hAnsi="Arial" w:cs="Arial"/>
              </w:rPr>
            </w:pPr>
            <w:r w:rsidRPr="00C66177">
              <w:rPr>
                <w:rFonts w:ascii="Arial" w:eastAsia="Arial" w:hAnsi="Arial" w:cs="Arial"/>
                <w:spacing w:val="1"/>
              </w:rPr>
              <w:t>I</w:t>
            </w:r>
            <w:r w:rsidRPr="00C66177">
              <w:rPr>
                <w:rFonts w:ascii="Arial" w:eastAsia="Arial" w:hAnsi="Arial" w:cs="Arial"/>
              </w:rPr>
              <w:t>f</w:t>
            </w:r>
            <w:r w:rsidRPr="00C66177">
              <w:rPr>
                <w:rFonts w:ascii="Arial" w:eastAsia="Arial" w:hAnsi="Arial" w:cs="Arial"/>
                <w:spacing w:val="5"/>
              </w:rPr>
              <w:t xml:space="preserve"> </w:t>
            </w:r>
            <w:r w:rsidRPr="00C66177">
              <w:rPr>
                <w:rFonts w:ascii="Arial" w:eastAsia="Arial" w:hAnsi="Arial" w:cs="Arial"/>
                <w:spacing w:val="-7"/>
              </w:rPr>
              <w:t>y</w:t>
            </w:r>
            <w:r w:rsidRPr="00C66177">
              <w:rPr>
                <w:rFonts w:ascii="Arial" w:eastAsia="Arial" w:hAnsi="Arial" w:cs="Arial"/>
                <w:spacing w:val="3"/>
              </w:rPr>
              <w:t>ou</w:t>
            </w:r>
            <w:r w:rsidRPr="00C66177">
              <w:rPr>
                <w:rFonts w:ascii="Arial" w:eastAsia="Arial" w:hAnsi="Arial" w:cs="Arial"/>
              </w:rPr>
              <w:t>r</w:t>
            </w:r>
            <w:r w:rsidRPr="00C66177">
              <w:rPr>
                <w:rFonts w:ascii="Arial" w:eastAsia="Arial" w:hAnsi="Arial" w:cs="Arial"/>
                <w:spacing w:val="-7"/>
              </w:rPr>
              <w:t xml:space="preserve"> </w:t>
            </w:r>
            <w:r w:rsidRPr="00C66177">
              <w:rPr>
                <w:rFonts w:ascii="Arial" w:eastAsia="Arial" w:hAnsi="Arial" w:cs="Arial"/>
                <w:spacing w:val="3"/>
              </w:rPr>
              <w:t>an</w:t>
            </w:r>
            <w:r w:rsidRPr="00C66177">
              <w:rPr>
                <w:rFonts w:ascii="Arial" w:eastAsia="Arial" w:hAnsi="Arial" w:cs="Arial"/>
              </w:rPr>
              <w:t>s</w:t>
            </w:r>
            <w:r w:rsidRPr="00C66177">
              <w:rPr>
                <w:rFonts w:ascii="Arial" w:eastAsia="Arial" w:hAnsi="Arial" w:cs="Arial"/>
                <w:spacing w:val="-9"/>
              </w:rPr>
              <w:t>w</w:t>
            </w:r>
            <w:r w:rsidRPr="00C66177">
              <w:rPr>
                <w:rFonts w:ascii="Arial" w:eastAsia="Arial" w:hAnsi="Arial" w:cs="Arial"/>
                <w:spacing w:val="3"/>
              </w:rPr>
              <w:t>e</w:t>
            </w:r>
            <w:r w:rsidRPr="00C66177">
              <w:rPr>
                <w:rFonts w:ascii="Arial" w:eastAsia="Arial" w:hAnsi="Arial" w:cs="Arial"/>
              </w:rPr>
              <w:t xml:space="preserve">r </w:t>
            </w:r>
            <w:r w:rsidRPr="00C66177">
              <w:rPr>
                <w:rFonts w:ascii="Arial" w:eastAsia="Arial" w:hAnsi="Arial" w:cs="Arial"/>
                <w:spacing w:val="-2"/>
              </w:rPr>
              <w:t>i</w:t>
            </w:r>
            <w:r w:rsidRPr="00C66177">
              <w:rPr>
                <w:rFonts w:ascii="Arial" w:eastAsia="Arial" w:hAnsi="Arial" w:cs="Arial"/>
              </w:rPr>
              <w:t>s</w:t>
            </w:r>
            <w:r w:rsidRPr="00C66177">
              <w:rPr>
                <w:rFonts w:ascii="Arial" w:eastAsia="Arial" w:hAnsi="Arial" w:cs="Arial"/>
                <w:spacing w:val="2"/>
              </w:rPr>
              <w:t xml:space="preserve"> </w:t>
            </w:r>
            <w:r w:rsidRPr="00C66177">
              <w:rPr>
                <w:rFonts w:ascii="Arial" w:eastAsia="Arial" w:hAnsi="Arial" w:cs="Arial"/>
                <w:spacing w:val="-2"/>
              </w:rPr>
              <w:t>N</w:t>
            </w:r>
            <w:r w:rsidRPr="00C66177">
              <w:rPr>
                <w:rFonts w:ascii="Arial" w:eastAsia="Arial" w:hAnsi="Arial" w:cs="Arial"/>
                <w:spacing w:val="-6"/>
              </w:rPr>
              <w:t>O</w:t>
            </w:r>
            <w:r w:rsidRPr="00C66177">
              <w:rPr>
                <w:rFonts w:ascii="Arial" w:eastAsia="Arial" w:hAnsi="Arial" w:cs="Arial"/>
              </w:rPr>
              <w:t>,</w:t>
            </w:r>
            <w:r w:rsidRPr="00C66177">
              <w:rPr>
                <w:rFonts w:ascii="Arial" w:eastAsia="Arial" w:hAnsi="Arial" w:cs="Arial"/>
                <w:spacing w:val="-3"/>
              </w:rPr>
              <w:t xml:space="preserve"> </w:t>
            </w:r>
            <w:r w:rsidRPr="00C66177">
              <w:rPr>
                <w:rFonts w:ascii="Arial" w:eastAsia="Arial" w:hAnsi="Arial" w:cs="Arial"/>
                <w:spacing w:val="3"/>
              </w:rPr>
              <w:t>p</w:t>
            </w:r>
            <w:r w:rsidRPr="00C66177">
              <w:rPr>
                <w:rFonts w:ascii="Arial" w:eastAsia="Arial" w:hAnsi="Arial" w:cs="Arial"/>
                <w:spacing w:val="-2"/>
              </w:rPr>
              <w:t>l</w:t>
            </w:r>
            <w:r w:rsidRPr="00C66177">
              <w:rPr>
                <w:rFonts w:ascii="Arial" w:eastAsia="Arial" w:hAnsi="Arial" w:cs="Arial"/>
                <w:spacing w:val="3"/>
              </w:rPr>
              <w:t>e</w:t>
            </w:r>
            <w:r w:rsidRPr="00C66177">
              <w:rPr>
                <w:rFonts w:ascii="Arial" w:eastAsia="Arial" w:hAnsi="Arial" w:cs="Arial"/>
                <w:spacing w:val="-4"/>
              </w:rPr>
              <w:t>a</w:t>
            </w:r>
            <w:r w:rsidRPr="00C66177">
              <w:rPr>
                <w:rFonts w:ascii="Arial" w:eastAsia="Arial" w:hAnsi="Arial" w:cs="Arial"/>
              </w:rPr>
              <w:t>se</w:t>
            </w:r>
            <w:r w:rsidRPr="00C66177">
              <w:rPr>
                <w:rFonts w:ascii="Arial" w:eastAsia="Arial" w:hAnsi="Arial" w:cs="Arial"/>
                <w:spacing w:val="-2"/>
              </w:rPr>
              <w:t xml:space="preserve"> </w:t>
            </w:r>
            <w:r w:rsidRPr="00C66177">
              <w:rPr>
                <w:rFonts w:ascii="Arial" w:eastAsia="Arial" w:hAnsi="Arial" w:cs="Arial"/>
                <w:spacing w:val="3"/>
              </w:rPr>
              <w:t>p</w:t>
            </w:r>
            <w:r w:rsidRPr="00C66177">
              <w:rPr>
                <w:rFonts w:ascii="Arial" w:eastAsia="Arial" w:hAnsi="Arial" w:cs="Arial"/>
                <w:spacing w:val="-2"/>
              </w:rPr>
              <w:t>r</w:t>
            </w:r>
            <w:r w:rsidRPr="00C66177">
              <w:rPr>
                <w:rFonts w:ascii="Arial" w:eastAsia="Arial" w:hAnsi="Arial" w:cs="Arial"/>
                <w:spacing w:val="3"/>
              </w:rPr>
              <w:t>o</w:t>
            </w:r>
            <w:r w:rsidRPr="00C66177">
              <w:rPr>
                <w:rFonts w:ascii="Arial" w:eastAsia="Arial" w:hAnsi="Arial" w:cs="Arial"/>
              </w:rPr>
              <w:t>v</w:t>
            </w:r>
            <w:r w:rsidRPr="00C66177">
              <w:rPr>
                <w:rFonts w:ascii="Arial" w:eastAsia="Arial" w:hAnsi="Arial" w:cs="Arial"/>
                <w:spacing w:val="-9"/>
              </w:rPr>
              <w:t>i</w:t>
            </w:r>
            <w:r w:rsidRPr="00C66177">
              <w:rPr>
                <w:rFonts w:ascii="Arial" w:eastAsia="Arial" w:hAnsi="Arial" w:cs="Arial"/>
                <w:spacing w:val="3"/>
              </w:rPr>
              <w:t>d</w:t>
            </w:r>
            <w:r w:rsidRPr="00C66177">
              <w:rPr>
                <w:rFonts w:ascii="Arial" w:eastAsia="Arial" w:hAnsi="Arial" w:cs="Arial"/>
              </w:rPr>
              <w:t>e</w:t>
            </w:r>
            <w:r w:rsidRPr="00C66177">
              <w:rPr>
                <w:rFonts w:ascii="Arial" w:eastAsia="Arial" w:hAnsi="Arial" w:cs="Arial"/>
                <w:spacing w:val="-2"/>
              </w:rPr>
              <w:t xml:space="preserve"> </w:t>
            </w:r>
            <w:r w:rsidRPr="00C66177">
              <w:rPr>
                <w:rFonts w:ascii="Arial" w:eastAsia="Arial" w:hAnsi="Arial" w:cs="Arial"/>
              </w:rPr>
              <w:t>a</w:t>
            </w:r>
            <w:r w:rsidRPr="00C66177">
              <w:rPr>
                <w:rFonts w:ascii="Arial" w:eastAsia="Arial" w:hAnsi="Arial" w:cs="Arial"/>
                <w:spacing w:val="-2"/>
              </w:rPr>
              <w:t xml:space="preserve"> </w:t>
            </w:r>
            <w:r w:rsidRPr="00C66177">
              <w:rPr>
                <w:rFonts w:ascii="Arial" w:eastAsia="Arial" w:hAnsi="Arial" w:cs="Arial"/>
                <w:spacing w:val="3"/>
              </w:rPr>
              <w:t>b</w:t>
            </w:r>
            <w:r w:rsidRPr="00C66177">
              <w:rPr>
                <w:rFonts w:ascii="Arial" w:eastAsia="Arial" w:hAnsi="Arial" w:cs="Arial"/>
                <w:spacing w:val="-2"/>
              </w:rPr>
              <w:t>ri</w:t>
            </w:r>
            <w:r w:rsidRPr="00C66177">
              <w:rPr>
                <w:rFonts w:ascii="Arial" w:eastAsia="Arial" w:hAnsi="Arial" w:cs="Arial"/>
                <w:spacing w:val="3"/>
              </w:rPr>
              <w:t>e</w:t>
            </w:r>
            <w:r w:rsidRPr="00C66177">
              <w:rPr>
                <w:rFonts w:ascii="Arial" w:eastAsia="Arial" w:hAnsi="Arial" w:cs="Arial"/>
                <w:spacing w:val="-6"/>
              </w:rPr>
              <w:t>f</w:t>
            </w:r>
            <w:r w:rsidRPr="00C66177">
              <w:rPr>
                <w:rFonts w:ascii="Arial" w:eastAsia="Arial" w:hAnsi="Arial" w:cs="Arial"/>
              </w:rPr>
              <w:t>,</w:t>
            </w:r>
            <w:r w:rsidRPr="00C66177">
              <w:rPr>
                <w:rFonts w:ascii="Arial" w:eastAsia="Arial" w:hAnsi="Arial" w:cs="Arial"/>
                <w:spacing w:val="5"/>
              </w:rPr>
              <w:t xml:space="preserve"> </w:t>
            </w:r>
            <w:r w:rsidRPr="00C66177">
              <w:rPr>
                <w:rFonts w:ascii="Arial" w:eastAsia="Arial" w:hAnsi="Arial" w:cs="Arial"/>
              </w:rPr>
              <w:t>c</w:t>
            </w:r>
            <w:r w:rsidRPr="00C66177">
              <w:rPr>
                <w:rFonts w:ascii="Arial" w:eastAsia="Arial" w:hAnsi="Arial" w:cs="Arial"/>
                <w:spacing w:val="-9"/>
              </w:rPr>
              <w:t>l</w:t>
            </w:r>
            <w:r w:rsidRPr="00C66177">
              <w:rPr>
                <w:rFonts w:ascii="Arial" w:eastAsia="Arial" w:hAnsi="Arial" w:cs="Arial"/>
                <w:spacing w:val="3"/>
              </w:rPr>
              <w:t>ea</w:t>
            </w:r>
            <w:r w:rsidRPr="00C66177">
              <w:rPr>
                <w:rFonts w:ascii="Arial" w:eastAsia="Arial" w:hAnsi="Arial" w:cs="Arial"/>
              </w:rPr>
              <w:t>r s</w:t>
            </w:r>
            <w:r w:rsidRPr="00C66177">
              <w:rPr>
                <w:rFonts w:ascii="Arial" w:eastAsia="Arial" w:hAnsi="Arial" w:cs="Arial"/>
                <w:spacing w:val="3"/>
              </w:rPr>
              <w:t>u</w:t>
            </w:r>
            <w:r w:rsidRPr="00C66177">
              <w:rPr>
                <w:rFonts w:ascii="Arial" w:eastAsia="Arial" w:hAnsi="Arial" w:cs="Arial"/>
                <w:spacing w:val="-4"/>
              </w:rPr>
              <w:t>g</w:t>
            </w:r>
            <w:r w:rsidRPr="00C66177">
              <w:rPr>
                <w:rFonts w:ascii="Arial" w:eastAsia="Arial" w:hAnsi="Arial" w:cs="Arial"/>
                <w:spacing w:val="3"/>
              </w:rPr>
              <w:t>ge</w:t>
            </w:r>
            <w:r w:rsidRPr="00C66177">
              <w:rPr>
                <w:rFonts w:ascii="Arial" w:eastAsia="Arial" w:hAnsi="Arial" w:cs="Arial"/>
                <w:spacing w:val="-7"/>
              </w:rPr>
              <w:t>s</w:t>
            </w:r>
            <w:r w:rsidRPr="00C66177">
              <w:rPr>
                <w:rFonts w:ascii="Arial" w:eastAsia="Arial" w:hAnsi="Arial" w:cs="Arial"/>
                <w:spacing w:val="1"/>
              </w:rPr>
              <w:t>t</w:t>
            </w:r>
            <w:r w:rsidRPr="00C66177">
              <w:rPr>
                <w:rFonts w:ascii="Arial" w:eastAsia="Arial" w:hAnsi="Arial" w:cs="Arial"/>
                <w:spacing w:val="-2"/>
              </w:rPr>
              <w:t>i</w:t>
            </w:r>
            <w:r w:rsidRPr="00C66177">
              <w:rPr>
                <w:rFonts w:ascii="Arial" w:eastAsia="Arial" w:hAnsi="Arial" w:cs="Arial"/>
                <w:spacing w:val="-4"/>
              </w:rPr>
              <w:t>o</w:t>
            </w:r>
            <w:r w:rsidRPr="00C66177">
              <w:rPr>
                <w:rFonts w:ascii="Arial" w:eastAsia="Arial" w:hAnsi="Arial" w:cs="Arial"/>
              </w:rPr>
              <w:t>n</w:t>
            </w:r>
            <w:r w:rsidRPr="00C66177">
              <w:rPr>
                <w:rFonts w:ascii="Arial" w:eastAsia="Arial" w:hAnsi="Arial" w:cs="Arial"/>
                <w:spacing w:val="6"/>
              </w:rPr>
              <w:t xml:space="preserve"> </w:t>
            </w:r>
            <w:r w:rsidRPr="00C66177">
              <w:rPr>
                <w:rFonts w:ascii="Arial" w:eastAsia="Arial" w:hAnsi="Arial" w:cs="Arial"/>
                <w:spacing w:val="-6"/>
              </w:rPr>
              <w:t>f</w:t>
            </w:r>
            <w:r w:rsidRPr="00C66177">
              <w:rPr>
                <w:rFonts w:ascii="Arial" w:eastAsia="Arial" w:hAnsi="Arial" w:cs="Arial"/>
                <w:spacing w:val="3"/>
              </w:rPr>
              <w:t>o</w:t>
            </w:r>
            <w:r w:rsidRPr="00C66177">
              <w:rPr>
                <w:rFonts w:ascii="Arial" w:eastAsia="Arial" w:hAnsi="Arial" w:cs="Arial"/>
              </w:rPr>
              <w:t>r</w:t>
            </w:r>
            <w:r w:rsidRPr="00C66177">
              <w:rPr>
                <w:rFonts w:ascii="Arial" w:eastAsia="Arial" w:hAnsi="Arial" w:cs="Arial"/>
                <w:spacing w:val="1"/>
              </w:rPr>
              <w:t xml:space="preserve"> </w:t>
            </w:r>
            <w:r w:rsidRPr="00C66177">
              <w:rPr>
                <w:rFonts w:ascii="Arial" w:eastAsia="Arial" w:hAnsi="Arial" w:cs="Arial"/>
                <w:spacing w:val="-9"/>
              </w:rPr>
              <w:t>i</w:t>
            </w:r>
            <w:r w:rsidRPr="00C66177">
              <w:rPr>
                <w:rFonts w:ascii="Arial" w:eastAsia="Arial" w:hAnsi="Arial" w:cs="Arial"/>
                <w:spacing w:val="5"/>
              </w:rPr>
              <w:t>m</w:t>
            </w:r>
            <w:r w:rsidRPr="00C66177">
              <w:rPr>
                <w:rFonts w:ascii="Arial" w:eastAsia="Arial" w:hAnsi="Arial" w:cs="Arial"/>
                <w:spacing w:val="3"/>
              </w:rPr>
              <w:t>p</w:t>
            </w:r>
            <w:r w:rsidRPr="00C66177">
              <w:rPr>
                <w:rFonts w:ascii="Arial" w:eastAsia="Arial" w:hAnsi="Arial" w:cs="Arial"/>
                <w:spacing w:val="-2"/>
              </w:rPr>
              <w:t>r</w:t>
            </w:r>
            <w:r w:rsidRPr="00C66177">
              <w:rPr>
                <w:rFonts w:ascii="Arial" w:eastAsia="Arial" w:hAnsi="Arial" w:cs="Arial"/>
                <w:spacing w:val="3"/>
              </w:rPr>
              <w:t>o</w:t>
            </w:r>
            <w:r w:rsidRPr="00C66177">
              <w:rPr>
                <w:rFonts w:ascii="Arial" w:eastAsia="Arial" w:hAnsi="Arial" w:cs="Arial"/>
                <w:spacing w:val="-7"/>
              </w:rPr>
              <w:t>v</w:t>
            </w:r>
            <w:r w:rsidRPr="00C66177">
              <w:rPr>
                <w:rFonts w:ascii="Arial" w:eastAsia="Arial" w:hAnsi="Arial" w:cs="Arial"/>
                <w:spacing w:val="-4"/>
              </w:rPr>
              <w:t>e</w:t>
            </w:r>
            <w:r w:rsidRPr="00C66177">
              <w:rPr>
                <w:rFonts w:ascii="Arial" w:eastAsia="Arial" w:hAnsi="Arial" w:cs="Arial"/>
                <w:spacing w:val="5"/>
              </w:rPr>
              <w:t>m</w:t>
            </w:r>
            <w:r w:rsidRPr="00C66177">
              <w:rPr>
                <w:rFonts w:ascii="Arial" w:eastAsia="Arial" w:hAnsi="Arial" w:cs="Arial"/>
                <w:spacing w:val="-4"/>
              </w:rPr>
              <w:t>e</w:t>
            </w:r>
            <w:r w:rsidRPr="00C66177">
              <w:rPr>
                <w:rFonts w:ascii="Arial" w:eastAsia="Arial" w:hAnsi="Arial" w:cs="Arial"/>
                <w:spacing w:val="3"/>
              </w:rPr>
              <w:t>n</w:t>
            </w:r>
            <w:r w:rsidRPr="00C66177">
              <w:rPr>
                <w:rFonts w:ascii="Arial" w:eastAsia="Arial" w:hAnsi="Arial" w:cs="Arial"/>
                <w:spacing w:val="-6"/>
                <w:w w:val="101"/>
              </w:rPr>
              <w:t>t</w:t>
            </w:r>
            <w:r w:rsidRPr="00C66177">
              <w:rPr>
                <w:rFonts w:ascii="Arial" w:eastAsia="Arial" w:hAnsi="Arial" w:cs="Arial"/>
                <w:w w:val="101"/>
              </w:rPr>
              <w:t>.</w:t>
            </w:r>
          </w:p>
        </w:tc>
        <w:tc>
          <w:tcPr>
            <w:tcW w:w="4963" w:type="dxa"/>
            <w:tcBorders>
              <w:top w:val="single" w:sz="4" w:space="0" w:color="000000"/>
              <w:left w:val="single" w:sz="4" w:space="0" w:color="000000"/>
              <w:bottom w:val="single" w:sz="4" w:space="0" w:color="000000"/>
              <w:right w:val="single" w:sz="4" w:space="0" w:color="000000"/>
            </w:tcBorders>
          </w:tcPr>
          <w:p w14:paraId="5519F859" w14:textId="77777777" w:rsidR="00CE640B" w:rsidRPr="00C66177" w:rsidRDefault="00EF6C1B">
            <w:pPr>
              <w:spacing w:before="6"/>
              <w:ind w:left="467"/>
              <w:rPr>
                <w:rFonts w:ascii="Arial" w:eastAsia="Arial" w:hAnsi="Arial" w:cs="Arial"/>
              </w:rPr>
            </w:pPr>
            <w:r w:rsidRPr="00C66177">
              <w:rPr>
                <w:rFonts w:ascii="Arial" w:eastAsia="Arial" w:hAnsi="Arial" w:cs="Arial"/>
                <w:b/>
                <w:spacing w:val="-2"/>
              </w:rPr>
              <w:t>N</w:t>
            </w:r>
            <w:r w:rsidRPr="00C66177">
              <w:rPr>
                <w:rFonts w:ascii="Arial" w:eastAsia="Arial" w:hAnsi="Arial" w:cs="Arial"/>
                <w:b/>
              </w:rPr>
              <w:t>o</w:t>
            </w:r>
          </w:p>
          <w:p w14:paraId="6059550F" w14:textId="77777777" w:rsidR="00CE640B" w:rsidRPr="00C66177" w:rsidRDefault="00EF6C1B" w:rsidP="00BD60CA">
            <w:pPr>
              <w:ind w:left="107" w:right="292" w:firstLine="58"/>
              <w:rPr>
                <w:rFonts w:ascii="Arial" w:eastAsia="Arial" w:hAnsi="Arial" w:cs="Arial"/>
                <w:b/>
                <w:spacing w:val="-1"/>
              </w:rPr>
            </w:pPr>
            <w:r w:rsidRPr="00C66177">
              <w:rPr>
                <w:rFonts w:ascii="Arial" w:eastAsia="Arial" w:hAnsi="Arial" w:cs="Arial"/>
                <w:b/>
                <w:spacing w:val="-2"/>
              </w:rPr>
              <w:t>M</w:t>
            </w:r>
            <w:r w:rsidRPr="00C66177">
              <w:rPr>
                <w:rFonts w:ascii="Arial" w:eastAsia="Arial" w:hAnsi="Arial" w:cs="Arial"/>
                <w:b/>
                <w:spacing w:val="3"/>
              </w:rPr>
              <w:t>a</w:t>
            </w:r>
            <w:r w:rsidRPr="00C66177">
              <w:rPr>
                <w:rFonts w:ascii="Arial" w:eastAsia="Arial" w:hAnsi="Arial" w:cs="Arial"/>
                <w:b/>
                <w:spacing w:val="-4"/>
              </w:rPr>
              <w:t>k</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1"/>
              </w:rPr>
              <w:t>i</w:t>
            </w:r>
            <w:r w:rsidRPr="00C66177">
              <w:rPr>
                <w:rFonts w:ascii="Arial" w:eastAsia="Arial" w:hAnsi="Arial" w:cs="Arial"/>
                <w:b/>
              </w:rPr>
              <w:t>t</w:t>
            </w:r>
            <w:r w:rsidRPr="00C66177">
              <w:rPr>
                <w:rFonts w:ascii="Arial" w:eastAsia="Arial" w:hAnsi="Arial" w:cs="Arial"/>
                <w:b/>
                <w:spacing w:val="-5"/>
              </w:rPr>
              <w:t xml:space="preserve"> </w:t>
            </w:r>
            <w:r w:rsidRPr="00C66177">
              <w:rPr>
                <w:rFonts w:ascii="Arial" w:eastAsia="Arial" w:hAnsi="Arial" w:cs="Arial"/>
                <w:b/>
                <w:spacing w:val="3"/>
              </w:rPr>
              <w:t>c</w:t>
            </w:r>
            <w:r w:rsidRPr="00C66177">
              <w:rPr>
                <w:rFonts w:ascii="Arial" w:eastAsia="Arial" w:hAnsi="Arial" w:cs="Arial"/>
                <w:b/>
                <w:spacing w:val="-1"/>
              </w:rPr>
              <w:t>o</w:t>
            </w:r>
            <w:r w:rsidRPr="00C66177">
              <w:rPr>
                <w:rFonts w:ascii="Arial" w:eastAsia="Arial" w:hAnsi="Arial" w:cs="Arial"/>
                <w:b/>
                <w:spacing w:val="-8"/>
              </w:rPr>
              <w:t>n</w:t>
            </w:r>
            <w:r w:rsidRPr="00C66177">
              <w:rPr>
                <w:rFonts w:ascii="Arial" w:eastAsia="Arial" w:hAnsi="Arial" w:cs="Arial"/>
                <w:b/>
                <w:spacing w:val="3"/>
              </w:rPr>
              <w:t>c</w:t>
            </w:r>
            <w:r w:rsidRPr="00C66177">
              <w:rPr>
                <w:rFonts w:ascii="Arial" w:eastAsia="Arial" w:hAnsi="Arial" w:cs="Arial"/>
                <w:b/>
                <w:spacing w:val="1"/>
              </w:rPr>
              <w:t>i</w:t>
            </w:r>
            <w:r w:rsidRPr="00C66177">
              <w:rPr>
                <w:rFonts w:ascii="Arial" w:eastAsia="Arial" w:hAnsi="Arial" w:cs="Arial"/>
                <w:b/>
                <w:spacing w:val="-4"/>
              </w:rPr>
              <w:t>s</w:t>
            </w:r>
            <w:r w:rsidRPr="00C66177">
              <w:rPr>
                <w:rFonts w:ascii="Arial" w:eastAsia="Arial" w:hAnsi="Arial" w:cs="Arial"/>
                <w:b/>
              </w:rPr>
              <w:t>e</w:t>
            </w:r>
            <w:r w:rsidRPr="00C66177">
              <w:rPr>
                <w:rFonts w:ascii="Arial" w:eastAsia="Arial" w:hAnsi="Arial" w:cs="Arial"/>
                <w:b/>
                <w:spacing w:val="-1"/>
              </w:rPr>
              <w:t xml:space="preserve"> </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d</w:t>
            </w:r>
            <w:r w:rsidRPr="00C66177">
              <w:rPr>
                <w:rFonts w:ascii="Arial" w:eastAsia="Arial" w:hAnsi="Arial" w:cs="Arial"/>
                <w:b/>
                <w:spacing w:val="4"/>
              </w:rPr>
              <w:t xml:space="preserve"> </w:t>
            </w:r>
            <w:r w:rsidRPr="00C66177">
              <w:rPr>
                <w:rFonts w:ascii="Arial" w:eastAsia="Arial" w:hAnsi="Arial" w:cs="Arial"/>
                <w:b/>
                <w:spacing w:val="-2"/>
              </w:rPr>
              <w:t>f</w:t>
            </w:r>
            <w:r w:rsidRPr="00C66177">
              <w:rPr>
                <w:rFonts w:ascii="Arial" w:eastAsia="Arial" w:hAnsi="Arial" w:cs="Arial"/>
                <w:b/>
                <w:spacing w:val="-8"/>
              </w:rPr>
              <w:t>o</w:t>
            </w:r>
            <w:r w:rsidRPr="00C66177">
              <w:rPr>
                <w:rFonts w:ascii="Arial" w:eastAsia="Arial" w:hAnsi="Arial" w:cs="Arial"/>
                <w:b/>
                <w:spacing w:val="3"/>
              </w:rPr>
              <w:t>c</w:t>
            </w:r>
            <w:r w:rsidRPr="00C66177">
              <w:rPr>
                <w:rFonts w:ascii="Arial" w:eastAsia="Arial" w:hAnsi="Arial" w:cs="Arial"/>
                <w:b/>
                <w:spacing w:val="-1"/>
              </w:rPr>
              <w:t>u</w:t>
            </w:r>
            <w:r w:rsidRPr="00C66177">
              <w:rPr>
                <w:rFonts w:ascii="Arial" w:eastAsia="Arial" w:hAnsi="Arial" w:cs="Arial"/>
                <w:b/>
              </w:rPr>
              <w:t>s</w:t>
            </w:r>
            <w:r w:rsidRPr="00C66177">
              <w:rPr>
                <w:rFonts w:ascii="Arial" w:eastAsia="Arial" w:hAnsi="Arial" w:cs="Arial"/>
                <w:b/>
                <w:spacing w:val="5"/>
              </w:rPr>
              <w:t xml:space="preserve"> </w:t>
            </w:r>
            <w:r w:rsidRPr="00C66177">
              <w:rPr>
                <w:rFonts w:ascii="Arial" w:eastAsia="Arial" w:hAnsi="Arial" w:cs="Arial"/>
                <w:b/>
                <w:spacing w:val="-1"/>
              </w:rPr>
              <w:t>o</w:t>
            </w:r>
            <w:r w:rsidRPr="00C66177">
              <w:rPr>
                <w:rFonts w:ascii="Arial" w:eastAsia="Arial" w:hAnsi="Arial" w:cs="Arial"/>
                <w:b/>
              </w:rPr>
              <w:t>n</w:t>
            </w:r>
            <w:r w:rsidRPr="00C66177">
              <w:rPr>
                <w:rFonts w:ascii="Arial" w:eastAsia="Arial" w:hAnsi="Arial" w:cs="Arial"/>
                <w:b/>
                <w:spacing w:val="-5"/>
              </w:rPr>
              <w:t xml:space="preserve"> </w:t>
            </w:r>
            <w:r w:rsidRPr="00C66177">
              <w:rPr>
                <w:rFonts w:ascii="Arial" w:eastAsia="Arial" w:hAnsi="Arial" w:cs="Arial"/>
                <w:b/>
                <w:spacing w:val="-6"/>
              </w:rPr>
              <w:t>m</w:t>
            </w:r>
            <w:r w:rsidRPr="00C66177">
              <w:rPr>
                <w:rFonts w:ascii="Arial" w:eastAsia="Arial" w:hAnsi="Arial" w:cs="Arial"/>
                <w:b/>
                <w:spacing w:val="3"/>
              </w:rPr>
              <w:t>a</w:t>
            </w:r>
            <w:r w:rsidRPr="00C66177">
              <w:rPr>
                <w:rFonts w:ascii="Arial" w:eastAsia="Arial" w:hAnsi="Arial" w:cs="Arial"/>
                <w:b/>
                <w:spacing w:val="1"/>
              </w:rPr>
              <w:t>i</w:t>
            </w:r>
            <w:r w:rsidRPr="00C66177">
              <w:rPr>
                <w:rFonts w:ascii="Arial" w:eastAsia="Arial" w:hAnsi="Arial" w:cs="Arial"/>
                <w:b/>
              </w:rPr>
              <w:t>n</w:t>
            </w:r>
            <w:r w:rsidRPr="00C66177">
              <w:rPr>
                <w:rFonts w:ascii="Arial" w:eastAsia="Arial" w:hAnsi="Arial" w:cs="Arial"/>
                <w:b/>
                <w:spacing w:val="2"/>
              </w:rPr>
              <w:t xml:space="preserve"> </w:t>
            </w:r>
            <w:r w:rsidRPr="00C66177">
              <w:rPr>
                <w:rFonts w:ascii="Arial" w:eastAsia="Arial" w:hAnsi="Arial" w:cs="Arial"/>
                <w:b/>
                <w:spacing w:val="-6"/>
              </w:rPr>
              <w:t>r</w:t>
            </w:r>
            <w:r w:rsidRPr="00C66177">
              <w:rPr>
                <w:rFonts w:ascii="Arial" w:eastAsia="Arial" w:hAnsi="Arial" w:cs="Arial"/>
                <w:b/>
                <w:spacing w:val="3"/>
              </w:rPr>
              <w:t>e</w:t>
            </w:r>
            <w:r w:rsidRPr="00C66177">
              <w:rPr>
                <w:rFonts w:ascii="Arial" w:eastAsia="Arial" w:hAnsi="Arial" w:cs="Arial"/>
                <w:b/>
                <w:spacing w:val="-4"/>
              </w:rPr>
              <w:t>s</w:t>
            </w:r>
            <w:r w:rsidRPr="00C66177">
              <w:rPr>
                <w:rFonts w:ascii="Arial" w:eastAsia="Arial" w:hAnsi="Arial" w:cs="Arial"/>
                <w:b/>
                <w:spacing w:val="-1"/>
              </w:rPr>
              <w:t>u</w:t>
            </w:r>
            <w:r w:rsidRPr="00C66177">
              <w:rPr>
                <w:rFonts w:ascii="Arial" w:eastAsia="Arial" w:hAnsi="Arial" w:cs="Arial"/>
                <w:b/>
                <w:spacing w:val="1"/>
              </w:rPr>
              <w:t>l</w:t>
            </w:r>
            <w:r w:rsidRPr="00C66177">
              <w:rPr>
                <w:rFonts w:ascii="Arial" w:eastAsia="Arial" w:hAnsi="Arial" w:cs="Arial"/>
                <w:b/>
                <w:spacing w:val="-2"/>
              </w:rPr>
              <w:t>t</w:t>
            </w:r>
            <w:r w:rsidRPr="00C66177">
              <w:rPr>
                <w:rFonts w:ascii="Arial" w:eastAsia="Arial" w:hAnsi="Arial" w:cs="Arial"/>
                <w:b/>
                <w:spacing w:val="3"/>
              </w:rPr>
              <w:t>s</w:t>
            </w:r>
            <w:r w:rsidRPr="00C66177">
              <w:rPr>
                <w:rFonts w:ascii="Arial" w:eastAsia="Arial" w:hAnsi="Arial" w:cs="Arial"/>
                <w:b/>
              </w:rPr>
              <w:t xml:space="preserve">, </w:t>
            </w:r>
            <w:r w:rsidRPr="00C66177">
              <w:rPr>
                <w:rFonts w:ascii="Arial" w:eastAsia="Arial" w:hAnsi="Arial" w:cs="Arial"/>
                <w:b/>
                <w:spacing w:val="1"/>
                <w:w w:val="101"/>
              </w:rPr>
              <w:t>l</w:t>
            </w:r>
            <w:r w:rsidRPr="00C66177">
              <w:rPr>
                <w:rFonts w:ascii="Arial" w:eastAsia="Arial" w:hAnsi="Arial" w:cs="Arial"/>
                <w:b/>
                <w:spacing w:val="-6"/>
                <w:w w:val="101"/>
              </w:rPr>
              <w:t>i</w:t>
            </w:r>
            <w:r w:rsidRPr="00C66177">
              <w:rPr>
                <w:rFonts w:ascii="Arial" w:eastAsia="Arial" w:hAnsi="Arial" w:cs="Arial"/>
                <w:b/>
                <w:spacing w:val="3"/>
              </w:rPr>
              <w:t>k</w:t>
            </w:r>
            <w:r w:rsidRPr="00C66177">
              <w:rPr>
                <w:rFonts w:ascii="Arial" w:eastAsia="Arial" w:hAnsi="Arial" w:cs="Arial"/>
                <w:b/>
              </w:rPr>
              <w:t xml:space="preserve">e </w:t>
            </w:r>
            <w:r w:rsidRPr="00C66177">
              <w:rPr>
                <w:rFonts w:ascii="Arial" w:eastAsia="Arial" w:hAnsi="Arial" w:cs="Arial"/>
                <w:b/>
                <w:spacing w:val="3"/>
              </w:rPr>
              <w:t>ex</w:t>
            </w:r>
            <w:r w:rsidRPr="00C66177">
              <w:rPr>
                <w:rFonts w:ascii="Arial" w:eastAsia="Arial" w:hAnsi="Arial" w:cs="Arial"/>
                <w:b/>
                <w:spacing w:val="-6"/>
              </w:rPr>
              <w:t>i</w:t>
            </w:r>
            <w:r w:rsidRPr="00C66177">
              <w:rPr>
                <w:rFonts w:ascii="Arial" w:eastAsia="Arial" w:hAnsi="Arial" w:cs="Arial"/>
                <w:b/>
                <w:spacing w:val="3"/>
              </w:rPr>
              <w:t>s</w:t>
            </w:r>
            <w:r w:rsidRPr="00C66177">
              <w:rPr>
                <w:rFonts w:ascii="Arial" w:eastAsia="Arial" w:hAnsi="Arial" w:cs="Arial"/>
                <w:b/>
                <w:spacing w:val="-2"/>
              </w:rPr>
              <w:t>t</w:t>
            </w:r>
            <w:r w:rsidRPr="00C66177">
              <w:rPr>
                <w:rFonts w:ascii="Arial" w:eastAsia="Arial" w:hAnsi="Arial" w:cs="Arial"/>
                <w:b/>
                <w:spacing w:val="3"/>
              </w:rPr>
              <w:t>e</w:t>
            </w:r>
            <w:r w:rsidRPr="00C66177">
              <w:rPr>
                <w:rFonts w:ascii="Arial" w:eastAsia="Arial" w:hAnsi="Arial" w:cs="Arial"/>
                <w:b/>
                <w:spacing w:val="-8"/>
              </w:rPr>
              <w:t>n</w:t>
            </w:r>
            <w:r w:rsidRPr="00C66177">
              <w:rPr>
                <w:rFonts w:ascii="Arial" w:eastAsia="Arial" w:hAnsi="Arial" w:cs="Arial"/>
                <w:b/>
                <w:spacing w:val="3"/>
              </w:rPr>
              <w:t>c</w:t>
            </w:r>
            <w:r w:rsidRPr="00C66177">
              <w:rPr>
                <w:rFonts w:ascii="Arial" w:eastAsia="Arial" w:hAnsi="Arial" w:cs="Arial"/>
                <w:b/>
              </w:rPr>
              <w:t>e</w:t>
            </w:r>
            <w:r w:rsidRPr="00C66177">
              <w:rPr>
                <w:rFonts w:ascii="Arial" w:eastAsia="Arial" w:hAnsi="Arial" w:cs="Arial"/>
                <w:b/>
                <w:spacing w:val="-1"/>
              </w:rPr>
              <w:t xml:space="preserve"> </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d</w:t>
            </w:r>
            <w:r w:rsidRPr="00C66177">
              <w:rPr>
                <w:rFonts w:ascii="Arial" w:eastAsia="Arial" w:hAnsi="Arial" w:cs="Arial"/>
                <w:b/>
                <w:spacing w:val="-6"/>
              </w:rPr>
              <w:t xml:space="preserve"> </w:t>
            </w:r>
            <w:r w:rsidR="00BD60CA" w:rsidRPr="00C66177">
              <w:rPr>
                <w:rFonts w:ascii="Arial" w:eastAsia="Arial" w:hAnsi="Arial" w:cs="Arial"/>
                <w:b/>
                <w:spacing w:val="-1"/>
              </w:rPr>
              <w:t>nature</w:t>
            </w:r>
            <w:r w:rsidRPr="00C66177">
              <w:rPr>
                <w:rFonts w:ascii="Arial" w:eastAsia="Arial" w:hAnsi="Arial" w:cs="Arial"/>
                <w:b/>
                <w:w w:val="101"/>
              </w:rPr>
              <w:t>.</w:t>
            </w:r>
          </w:p>
        </w:tc>
        <w:tc>
          <w:tcPr>
            <w:tcW w:w="4286" w:type="dxa"/>
            <w:tcBorders>
              <w:top w:val="single" w:sz="4" w:space="0" w:color="000000"/>
              <w:left w:val="single" w:sz="4" w:space="0" w:color="000000"/>
              <w:bottom w:val="single" w:sz="4" w:space="0" w:color="000000"/>
              <w:right w:val="single" w:sz="4" w:space="0" w:color="000000"/>
            </w:tcBorders>
          </w:tcPr>
          <w:p w14:paraId="5E20FB69" w14:textId="4BF5E8FD" w:rsidR="00CE640B" w:rsidRPr="00C66177" w:rsidRDefault="00AA454E">
            <w:pPr>
              <w:rPr>
                <w:rFonts w:ascii="Arial" w:hAnsi="Arial" w:cs="Arial"/>
              </w:rPr>
            </w:pPr>
            <w:r w:rsidRPr="00C66177">
              <w:rPr>
                <w:rFonts w:ascii="Arial" w:hAnsi="Arial" w:cs="Arial"/>
              </w:rPr>
              <w:t>We appreciate the reviewer’s suggestion. The abstract has been revised to be more concise and to focus more clearly on the main results, particularly the existence, uniqueness, and solution characteristics.</w:t>
            </w:r>
          </w:p>
        </w:tc>
      </w:tr>
      <w:tr w:rsidR="00CE640B" w:rsidRPr="00C66177" w14:paraId="24CF8D32" w14:textId="77777777">
        <w:trPr>
          <w:trHeight w:hRule="exact" w:val="929"/>
        </w:trPr>
        <w:tc>
          <w:tcPr>
            <w:tcW w:w="4646" w:type="dxa"/>
            <w:tcBorders>
              <w:top w:val="single" w:sz="4" w:space="0" w:color="000000"/>
              <w:left w:val="single" w:sz="4" w:space="0" w:color="000000"/>
              <w:bottom w:val="single" w:sz="4" w:space="0" w:color="000000"/>
              <w:right w:val="single" w:sz="4" w:space="0" w:color="000000"/>
            </w:tcBorders>
          </w:tcPr>
          <w:p w14:paraId="3BD7E756"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spacing w:val="1"/>
              </w:rPr>
              <w:t>I</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2"/>
              </w:rPr>
              <w:t xml:space="preserve"> </w:t>
            </w:r>
            <w:r w:rsidRPr="00C66177">
              <w:rPr>
                <w:rFonts w:ascii="Arial" w:eastAsia="Arial" w:hAnsi="Arial" w:cs="Arial"/>
                <w:b/>
                <w:spacing w:val="-6"/>
              </w:rPr>
              <w:t>m</w:t>
            </w:r>
            <w:r w:rsidRPr="00C66177">
              <w:rPr>
                <w:rFonts w:ascii="Arial" w:eastAsia="Arial" w:hAnsi="Arial" w:cs="Arial"/>
                <w:b/>
                <w:spacing w:val="3"/>
              </w:rPr>
              <w:t>a</w:t>
            </w:r>
            <w:r w:rsidRPr="00C66177">
              <w:rPr>
                <w:rFonts w:ascii="Arial" w:eastAsia="Arial" w:hAnsi="Arial" w:cs="Arial"/>
                <w:b/>
                <w:spacing w:val="-1"/>
              </w:rPr>
              <w:t>nu</w:t>
            </w:r>
            <w:r w:rsidRPr="00C66177">
              <w:rPr>
                <w:rFonts w:ascii="Arial" w:eastAsia="Arial" w:hAnsi="Arial" w:cs="Arial"/>
                <w:b/>
                <w:spacing w:val="-4"/>
              </w:rPr>
              <w:t>s</w:t>
            </w:r>
            <w:r w:rsidRPr="00C66177">
              <w:rPr>
                <w:rFonts w:ascii="Arial" w:eastAsia="Arial" w:hAnsi="Arial" w:cs="Arial"/>
                <w:b/>
                <w:spacing w:val="3"/>
              </w:rPr>
              <w:t>c</w:t>
            </w:r>
            <w:r w:rsidRPr="00C66177">
              <w:rPr>
                <w:rFonts w:ascii="Arial" w:eastAsia="Arial" w:hAnsi="Arial" w:cs="Arial"/>
                <w:b/>
                <w:spacing w:val="1"/>
              </w:rPr>
              <w:t>ri</w:t>
            </w:r>
            <w:r w:rsidRPr="00C66177">
              <w:rPr>
                <w:rFonts w:ascii="Arial" w:eastAsia="Arial" w:hAnsi="Arial" w:cs="Arial"/>
                <w:b/>
                <w:spacing w:val="-1"/>
              </w:rPr>
              <w:t>p</w:t>
            </w:r>
            <w:r w:rsidRPr="00C66177">
              <w:rPr>
                <w:rFonts w:ascii="Arial" w:eastAsia="Arial" w:hAnsi="Arial" w:cs="Arial"/>
                <w:b/>
              </w:rPr>
              <w:t>t</w:t>
            </w:r>
            <w:r w:rsidRPr="00C66177">
              <w:rPr>
                <w:rFonts w:ascii="Arial" w:eastAsia="Arial" w:hAnsi="Arial" w:cs="Arial"/>
                <w:b/>
                <w:spacing w:val="-6"/>
              </w:rPr>
              <w:t xml:space="preserve"> </w:t>
            </w:r>
            <w:r w:rsidRPr="00C66177">
              <w:rPr>
                <w:rFonts w:ascii="Arial" w:eastAsia="Arial" w:hAnsi="Arial" w:cs="Arial"/>
                <w:b/>
                <w:spacing w:val="3"/>
              </w:rPr>
              <w:t>s</w:t>
            </w:r>
            <w:r w:rsidRPr="00C66177">
              <w:rPr>
                <w:rFonts w:ascii="Arial" w:eastAsia="Arial" w:hAnsi="Arial" w:cs="Arial"/>
                <w:b/>
                <w:spacing w:val="-4"/>
              </w:rPr>
              <w:t>c</w:t>
            </w:r>
            <w:r w:rsidRPr="00C66177">
              <w:rPr>
                <w:rFonts w:ascii="Arial" w:eastAsia="Arial" w:hAnsi="Arial" w:cs="Arial"/>
                <w:b/>
                <w:spacing w:val="1"/>
              </w:rPr>
              <w:t>i</w:t>
            </w:r>
            <w:r w:rsidRPr="00C66177">
              <w:rPr>
                <w:rFonts w:ascii="Arial" w:eastAsia="Arial" w:hAnsi="Arial" w:cs="Arial"/>
                <w:b/>
                <w:spacing w:val="3"/>
              </w:rPr>
              <w:t>e</w:t>
            </w:r>
            <w:r w:rsidRPr="00C66177">
              <w:rPr>
                <w:rFonts w:ascii="Arial" w:eastAsia="Arial" w:hAnsi="Arial" w:cs="Arial"/>
                <w:b/>
                <w:spacing w:val="-1"/>
              </w:rPr>
              <w:t>n</w:t>
            </w:r>
            <w:r w:rsidRPr="00C66177">
              <w:rPr>
                <w:rFonts w:ascii="Arial" w:eastAsia="Arial" w:hAnsi="Arial" w:cs="Arial"/>
                <w:b/>
                <w:spacing w:val="-2"/>
              </w:rPr>
              <w:t>t</w:t>
            </w:r>
            <w:r w:rsidRPr="00C66177">
              <w:rPr>
                <w:rFonts w:ascii="Arial" w:eastAsia="Arial" w:hAnsi="Arial" w:cs="Arial"/>
                <w:b/>
                <w:spacing w:val="1"/>
              </w:rPr>
              <w:t>i</w:t>
            </w:r>
            <w:r w:rsidRPr="00C66177">
              <w:rPr>
                <w:rFonts w:ascii="Arial" w:eastAsia="Arial" w:hAnsi="Arial" w:cs="Arial"/>
                <w:b/>
                <w:spacing w:val="-2"/>
              </w:rPr>
              <w:t>f</w:t>
            </w:r>
            <w:r w:rsidRPr="00C66177">
              <w:rPr>
                <w:rFonts w:ascii="Arial" w:eastAsia="Arial" w:hAnsi="Arial" w:cs="Arial"/>
                <w:b/>
                <w:spacing w:val="-6"/>
              </w:rPr>
              <w:t>i</w:t>
            </w:r>
            <w:r w:rsidRPr="00C66177">
              <w:rPr>
                <w:rFonts w:ascii="Arial" w:eastAsia="Arial" w:hAnsi="Arial" w:cs="Arial"/>
                <w:b/>
                <w:spacing w:val="3"/>
              </w:rPr>
              <w:t>c</w:t>
            </w:r>
            <w:r w:rsidRPr="00C66177">
              <w:rPr>
                <w:rFonts w:ascii="Arial" w:eastAsia="Arial" w:hAnsi="Arial" w:cs="Arial"/>
                <w:b/>
                <w:spacing w:val="-4"/>
              </w:rPr>
              <w:t>a</w:t>
            </w:r>
            <w:r w:rsidRPr="00C66177">
              <w:rPr>
                <w:rFonts w:ascii="Arial" w:eastAsia="Arial" w:hAnsi="Arial" w:cs="Arial"/>
                <w:b/>
                <w:spacing w:val="1"/>
              </w:rPr>
              <w:t>ll</w:t>
            </w:r>
            <w:r w:rsidRPr="00C66177">
              <w:rPr>
                <w:rFonts w:ascii="Arial" w:eastAsia="Arial" w:hAnsi="Arial" w:cs="Arial"/>
                <w:b/>
              </w:rPr>
              <w:t>y</w:t>
            </w:r>
            <w:r w:rsidRPr="00C66177">
              <w:rPr>
                <w:rFonts w:ascii="Arial" w:eastAsia="Arial" w:hAnsi="Arial" w:cs="Arial"/>
                <w:b/>
                <w:spacing w:val="1"/>
              </w:rPr>
              <w:t xml:space="preserve"> </w:t>
            </w:r>
            <w:r w:rsidRPr="00C66177">
              <w:rPr>
                <w:rFonts w:ascii="Arial" w:eastAsia="Arial" w:hAnsi="Arial" w:cs="Arial"/>
                <w:b/>
                <w:spacing w:val="3"/>
              </w:rPr>
              <w:t>c</w:t>
            </w:r>
            <w:r w:rsidRPr="00C66177">
              <w:rPr>
                <w:rFonts w:ascii="Arial" w:eastAsia="Arial" w:hAnsi="Arial" w:cs="Arial"/>
                <w:b/>
                <w:spacing w:val="-8"/>
              </w:rPr>
              <w:t>o</w:t>
            </w:r>
            <w:r w:rsidRPr="00C66177">
              <w:rPr>
                <w:rFonts w:ascii="Arial" w:eastAsia="Arial" w:hAnsi="Arial" w:cs="Arial"/>
                <w:b/>
                <w:spacing w:val="1"/>
              </w:rPr>
              <w:t>rr</w:t>
            </w:r>
            <w:r w:rsidRPr="00C66177">
              <w:rPr>
                <w:rFonts w:ascii="Arial" w:eastAsia="Arial" w:hAnsi="Arial" w:cs="Arial"/>
                <w:b/>
                <w:spacing w:val="-4"/>
              </w:rPr>
              <w:t>e</w:t>
            </w:r>
            <w:r w:rsidRPr="00C66177">
              <w:rPr>
                <w:rFonts w:ascii="Arial" w:eastAsia="Arial" w:hAnsi="Arial" w:cs="Arial"/>
                <w:b/>
                <w:spacing w:val="3"/>
              </w:rPr>
              <w:t>c</w:t>
            </w:r>
            <w:r w:rsidRPr="00C66177">
              <w:rPr>
                <w:rFonts w:ascii="Arial" w:eastAsia="Arial" w:hAnsi="Arial" w:cs="Arial"/>
                <w:b/>
                <w:spacing w:val="-2"/>
              </w:rPr>
              <w:t>t</w:t>
            </w:r>
            <w:r w:rsidRPr="00C66177">
              <w:rPr>
                <w:rFonts w:ascii="Arial" w:eastAsia="Arial" w:hAnsi="Arial" w:cs="Arial"/>
                <w:b/>
              </w:rPr>
              <w:t>?</w:t>
            </w:r>
          </w:p>
          <w:p w14:paraId="64D2A216" w14:textId="77777777" w:rsidR="00CE640B" w:rsidRPr="00C66177" w:rsidRDefault="00CE640B">
            <w:pPr>
              <w:spacing w:before="11" w:line="220" w:lineRule="exact"/>
              <w:rPr>
                <w:rFonts w:ascii="Arial" w:hAnsi="Arial" w:cs="Arial"/>
              </w:rPr>
            </w:pPr>
          </w:p>
          <w:p w14:paraId="7FA109A5" w14:textId="77777777" w:rsidR="00CE640B" w:rsidRPr="00C66177" w:rsidRDefault="00EF6C1B">
            <w:pPr>
              <w:ind w:left="107" w:right="115"/>
              <w:rPr>
                <w:rFonts w:ascii="Arial" w:eastAsia="Arial" w:hAnsi="Arial" w:cs="Arial"/>
              </w:rPr>
            </w:pPr>
            <w:r w:rsidRPr="00C66177">
              <w:rPr>
                <w:rFonts w:ascii="Arial" w:eastAsia="Arial" w:hAnsi="Arial" w:cs="Arial"/>
                <w:spacing w:val="1"/>
              </w:rPr>
              <w:t>I</w:t>
            </w:r>
            <w:r w:rsidRPr="00C66177">
              <w:rPr>
                <w:rFonts w:ascii="Arial" w:eastAsia="Arial" w:hAnsi="Arial" w:cs="Arial"/>
              </w:rPr>
              <w:t>f</w:t>
            </w:r>
            <w:r w:rsidRPr="00C66177">
              <w:rPr>
                <w:rFonts w:ascii="Arial" w:eastAsia="Arial" w:hAnsi="Arial" w:cs="Arial"/>
                <w:spacing w:val="5"/>
              </w:rPr>
              <w:t xml:space="preserve"> </w:t>
            </w:r>
            <w:r w:rsidRPr="00C66177">
              <w:rPr>
                <w:rFonts w:ascii="Arial" w:eastAsia="Arial" w:hAnsi="Arial" w:cs="Arial"/>
                <w:spacing w:val="-7"/>
              </w:rPr>
              <w:t>y</w:t>
            </w:r>
            <w:r w:rsidRPr="00C66177">
              <w:rPr>
                <w:rFonts w:ascii="Arial" w:eastAsia="Arial" w:hAnsi="Arial" w:cs="Arial"/>
                <w:spacing w:val="3"/>
              </w:rPr>
              <w:t>ou</w:t>
            </w:r>
            <w:r w:rsidRPr="00C66177">
              <w:rPr>
                <w:rFonts w:ascii="Arial" w:eastAsia="Arial" w:hAnsi="Arial" w:cs="Arial"/>
              </w:rPr>
              <w:t>r</w:t>
            </w:r>
            <w:r w:rsidRPr="00C66177">
              <w:rPr>
                <w:rFonts w:ascii="Arial" w:eastAsia="Arial" w:hAnsi="Arial" w:cs="Arial"/>
                <w:spacing w:val="-7"/>
              </w:rPr>
              <w:t xml:space="preserve"> </w:t>
            </w:r>
            <w:r w:rsidRPr="00C66177">
              <w:rPr>
                <w:rFonts w:ascii="Arial" w:eastAsia="Arial" w:hAnsi="Arial" w:cs="Arial"/>
                <w:spacing w:val="3"/>
              </w:rPr>
              <w:t>an</w:t>
            </w:r>
            <w:r w:rsidRPr="00C66177">
              <w:rPr>
                <w:rFonts w:ascii="Arial" w:eastAsia="Arial" w:hAnsi="Arial" w:cs="Arial"/>
              </w:rPr>
              <w:t>s</w:t>
            </w:r>
            <w:r w:rsidRPr="00C66177">
              <w:rPr>
                <w:rFonts w:ascii="Arial" w:eastAsia="Arial" w:hAnsi="Arial" w:cs="Arial"/>
                <w:spacing w:val="-9"/>
              </w:rPr>
              <w:t>w</w:t>
            </w:r>
            <w:r w:rsidRPr="00C66177">
              <w:rPr>
                <w:rFonts w:ascii="Arial" w:eastAsia="Arial" w:hAnsi="Arial" w:cs="Arial"/>
                <w:spacing w:val="3"/>
              </w:rPr>
              <w:t>e</w:t>
            </w:r>
            <w:r w:rsidRPr="00C66177">
              <w:rPr>
                <w:rFonts w:ascii="Arial" w:eastAsia="Arial" w:hAnsi="Arial" w:cs="Arial"/>
              </w:rPr>
              <w:t xml:space="preserve">r </w:t>
            </w:r>
            <w:r w:rsidRPr="00C66177">
              <w:rPr>
                <w:rFonts w:ascii="Arial" w:eastAsia="Arial" w:hAnsi="Arial" w:cs="Arial"/>
                <w:spacing w:val="-2"/>
              </w:rPr>
              <w:t>i</w:t>
            </w:r>
            <w:r w:rsidRPr="00C66177">
              <w:rPr>
                <w:rFonts w:ascii="Arial" w:eastAsia="Arial" w:hAnsi="Arial" w:cs="Arial"/>
              </w:rPr>
              <w:t>s</w:t>
            </w:r>
            <w:r w:rsidRPr="00C66177">
              <w:rPr>
                <w:rFonts w:ascii="Arial" w:eastAsia="Arial" w:hAnsi="Arial" w:cs="Arial"/>
                <w:spacing w:val="2"/>
              </w:rPr>
              <w:t xml:space="preserve"> </w:t>
            </w:r>
            <w:r w:rsidRPr="00C66177">
              <w:rPr>
                <w:rFonts w:ascii="Arial" w:eastAsia="Arial" w:hAnsi="Arial" w:cs="Arial"/>
                <w:spacing w:val="-2"/>
              </w:rPr>
              <w:t>N</w:t>
            </w:r>
            <w:r w:rsidRPr="00C66177">
              <w:rPr>
                <w:rFonts w:ascii="Arial" w:eastAsia="Arial" w:hAnsi="Arial" w:cs="Arial"/>
                <w:spacing w:val="-6"/>
              </w:rPr>
              <w:t>O</w:t>
            </w:r>
            <w:r w:rsidRPr="00C66177">
              <w:rPr>
                <w:rFonts w:ascii="Arial" w:eastAsia="Arial" w:hAnsi="Arial" w:cs="Arial"/>
              </w:rPr>
              <w:t>,</w:t>
            </w:r>
            <w:r w:rsidRPr="00C66177">
              <w:rPr>
                <w:rFonts w:ascii="Arial" w:eastAsia="Arial" w:hAnsi="Arial" w:cs="Arial"/>
                <w:spacing w:val="-3"/>
              </w:rPr>
              <w:t xml:space="preserve"> </w:t>
            </w:r>
            <w:r w:rsidRPr="00C66177">
              <w:rPr>
                <w:rFonts w:ascii="Arial" w:eastAsia="Arial" w:hAnsi="Arial" w:cs="Arial"/>
                <w:spacing w:val="3"/>
              </w:rPr>
              <w:t>p</w:t>
            </w:r>
            <w:r w:rsidRPr="00C66177">
              <w:rPr>
                <w:rFonts w:ascii="Arial" w:eastAsia="Arial" w:hAnsi="Arial" w:cs="Arial"/>
                <w:spacing w:val="-2"/>
              </w:rPr>
              <w:t>l</w:t>
            </w:r>
            <w:r w:rsidRPr="00C66177">
              <w:rPr>
                <w:rFonts w:ascii="Arial" w:eastAsia="Arial" w:hAnsi="Arial" w:cs="Arial"/>
                <w:spacing w:val="3"/>
              </w:rPr>
              <w:t>e</w:t>
            </w:r>
            <w:r w:rsidRPr="00C66177">
              <w:rPr>
                <w:rFonts w:ascii="Arial" w:eastAsia="Arial" w:hAnsi="Arial" w:cs="Arial"/>
                <w:spacing w:val="-4"/>
              </w:rPr>
              <w:t>a</w:t>
            </w:r>
            <w:r w:rsidRPr="00C66177">
              <w:rPr>
                <w:rFonts w:ascii="Arial" w:eastAsia="Arial" w:hAnsi="Arial" w:cs="Arial"/>
              </w:rPr>
              <w:t>se</w:t>
            </w:r>
            <w:r w:rsidRPr="00C66177">
              <w:rPr>
                <w:rFonts w:ascii="Arial" w:eastAsia="Arial" w:hAnsi="Arial" w:cs="Arial"/>
                <w:spacing w:val="-2"/>
              </w:rPr>
              <w:t xml:space="preserve"> </w:t>
            </w:r>
            <w:r w:rsidRPr="00C66177">
              <w:rPr>
                <w:rFonts w:ascii="Arial" w:eastAsia="Arial" w:hAnsi="Arial" w:cs="Arial"/>
                <w:spacing w:val="3"/>
              </w:rPr>
              <w:t>p</w:t>
            </w:r>
            <w:r w:rsidRPr="00C66177">
              <w:rPr>
                <w:rFonts w:ascii="Arial" w:eastAsia="Arial" w:hAnsi="Arial" w:cs="Arial"/>
                <w:spacing w:val="-2"/>
              </w:rPr>
              <w:t>r</w:t>
            </w:r>
            <w:r w:rsidRPr="00C66177">
              <w:rPr>
                <w:rFonts w:ascii="Arial" w:eastAsia="Arial" w:hAnsi="Arial" w:cs="Arial"/>
                <w:spacing w:val="3"/>
              </w:rPr>
              <w:t>o</w:t>
            </w:r>
            <w:r w:rsidRPr="00C66177">
              <w:rPr>
                <w:rFonts w:ascii="Arial" w:eastAsia="Arial" w:hAnsi="Arial" w:cs="Arial"/>
              </w:rPr>
              <w:t>v</w:t>
            </w:r>
            <w:r w:rsidRPr="00C66177">
              <w:rPr>
                <w:rFonts w:ascii="Arial" w:eastAsia="Arial" w:hAnsi="Arial" w:cs="Arial"/>
                <w:spacing w:val="-9"/>
              </w:rPr>
              <w:t>i</w:t>
            </w:r>
            <w:r w:rsidRPr="00C66177">
              <w:rPr>
                <w:rFonts w:ascii="Arial" w:eastAsia="Arial" w:hAnsi="Arial" w:cs="Arial"/>
                <w:spacing w:val="3"/>
              </w:rPr>
              <w:t>d</w:t>
            </w:r>
            <w:r w:rsidRPr="00C66177">
              <w:rPr>
                <w:rFonts w:ascii="Arial" w:eastAsia="Arial" w:hAnsi="Arial" w:cs="Arial"/>
              </w:rPr>
              <w:t>e</w:t>
            </w:r>
            <w:r w:rsidRPr="00C66177">
              <w:rPr>
                <w:rFonts w:ascii="Arial" w:eastAsia="Arial" w:hAnsi="Arial" w:cs="Arial"/>
                <w:spacing w:val="-2"/>
              </w:rPr>
              <w:t xml:space="preserve"> </w:t>
            </w:r>
            <w:r w:rsidRPr="00C66177">
              <w:rPr>
                <w:rFonts w:ascii="Arial" w:eastAsia="Arial" w:hAnsi="Arial" w:cs="Arial"/>
              </w:rPr>
              <w:t>a</w:t>
            </w:r>
            <w:r w:rsidRPr="00C66177">
              <w:rPr>
                <w:rFonts w:ascii="Arial" w:eastAsia="Arial" w:hAnsi="Arial" w:cs="Arial"/>
                <w:spacing w:val="-2"/>
              </w:rPr>
              <w:t xml:space="preserve"> </w:t>
            </w:r>
            <w:r w:rsidRPr="00C66177">
              <w:rPr>
                <w:rFonts w:ascii="Arial" w:eastAsia="Arial" w:hAnsi="Arial" w:cs="Arial"/>
                <w:spacing w:val="3"/>
              </w:rPr>
              <w:t>b</w:t>
            </w:r>
            <w:r w:rsidRPr="00C66177">
              <w:rPr>
                <w:rFonts w:ascii="Arial" w:eastAsia="Arial" w:hAnsi="Arial" w:cs="Arial"/>
                <w:spacing w:val="-2"/>
              </w:rPr>
              <w:t>ri</w:t>
            </w:r>
            <w:r w:rsidRPr="00C66177">
              <w:rPr>
                <w:rFonts w:ascii="Arial" w:eastAsia="Arial" w:hAnsi="Arial" w:cs="Arial"/>
                <w:spacing w:val="3"/>
              </w:rPr>
              <w:t>e</w:t>
            </w:r>
            <w:r w:rsidRPr="00C66177">
              <w:rPr>
                <w:rFonts w:ascii="Arial" w:eastAsia="Arial" w:hAnsi="Arial" w:cs="Arial"/>
                <w:spacing w:val="-6"/>
              </w:rPr>
              <w:t>f</w:t>
            </w:r>
            <w:r w:rsidRPr="00C66177">
              <w:rPr>
                <w:rFonts w:ascii="Arial" w:eastAsia="Arial" w:hAnsi="Arial" w:cs="Arial"/>
              </w:rPr>
              <w:t>,</w:t>
            </w:r>
            <w:r w:rsidRPr="00C66177">
              <w:rPr>
                <w:rFonts w:ascii="Arial" w:eastAsia="Arial" w:hAnsi="Arial" w:cs="Arial"/>
                <w:spacing w:val="5"/>
              </w:rPr>
              <w:t xml:space="preserve"> </w:t>
            </w:r>
            <w:r w:rsidRPr="00C66177">
              <w:rPr>
                <w:rFonts w:ascii="Arial" w:eastAsia="Arial" w:hAnsi="Arial" w:cs="Arial"/>
              </w:rPr>
              <w:t>c</w:t>
            </w:r>
            <w:r w:rsidRPr="00C66177">
              <w:rPr>
                <w:rFonts w:ascii="Arial" w:eastAsia="Arial" w:hAnsi="Arial" w:cs="Arial"/>
                <w:spacing w:val="-9"/>
              </w:rPr>
              <w:t>l</w:t>
            </w:r>
            <w:r w:rsidRPr="00C66177">
              <w:rPr>
                <w:rFonts w:ascii="Arial" w:eastAsia="Arial" w:hAnsi="Arial" w:cs="Arial"/>
                <w:spacing w:val="3"/>
              </w:rPr>
              <w:t>ea</w:t>
            </w:r>
            <w:r w:rsidRPr="00C66177">
              <w:rPr>
                <w:rFonts w:ascii="Arial" w:eastAsia="Arial" w:hAnsi="Arial" w:cs="Arial"/>
              </w:rPr>
              <w:t>r s</w:t>
            </w:r>
            <w:r w:rsidRPr="00C66177">
              <w:rPr>
                <w:rFonts w:ascii="Arial" w:eastAsia="Arial" w:hAnsi="Arial" w:cs="Arial"/>
                <w:spacing w:val="3"/>
              </w:rPr>
              <w:t>u</w:t>
            </w:r>
            <w:r w:rsidRPr="00C66177">
              <w:rPr>
                <w:rFonts w:ascii="Arial" w:eastAsia="Arial" w:hAnsi="Arial" w:cs="Arial"/>
                <w:spacing w:val="-4"/>
              </w:rPr>
              <w:t>g</w:t>
            </w:r>
            <w:r w:rsidRPr="00C66177">
              <w:rPr>
                <w:rFonts w:ascii="Arial" w:eastAsia="Arial" w:hAnsi="Arial" w:cs="Arial"/>
                <w:spacing w:val="3"/>
              </w:rPr>
              <w:t>ge</w:t>
            </w:r>
            <w:r w:rsidRPr="00C66177">
              <w:rPr>
                <w:rFonts w:ascii="Arial" w:eastAsia="Arial" w:hAnsi="Arial" w:cs="Arial"/>
                <w:spacing w:val="-7"/>
              </w:rPr>
              <w:t>s</w:t>
            </w:r>
            <w:r w:rsidRPr="00C66177">
              <w:rPr>
                <w:rFonts w:ascii="Arial" w:eastAsia="Arial" w:hAnsi="Arial" w:cs="Arial"/>
                <w:spacing w:val="1"/>
              </w:rPr>
              <w:t>t</w:t>
            </w:r>
            <w:r w:rsidRPr="00C66177">
              <w:rPr>
                <w:rFonts w:ascii="Arial" w:eastAsia="Arial" w:hAnsi="Arial" w:cs="Arial"/>
                <w:spacing w:val="-2"/>
              </w:rPr>
              <w:t>i</w:t>
            </w:r>
            <w:r w:rsidRPr="00C66177">
              <w:rPr>
                <w:rFonts w:ascii="Arial" w:eastAsia="Arial" w:hAnsi="Arial" w:cs="Arial"/>
                <w:spacing w:val="-4"/>
              </w:rPr>
              <w:t>o</w:t>
            </w:r>
            <w:r w:rsidRPr="00C66177">
              <w:rPr>
                <w:rFonts w:ascii="Arial" w:eastAsia="Arial" w:hAnsi="Arial" w:cs="Arial"/>
              </w:rPr>
              <w:t>n</w:t>
            </w:r>
            <w:r w:rsidRPr="00C66177">
              <w:rPr>
                <w:rFonts w:ascii="Arial" w:eastAsia="Arial" w:hAnsi="Arial" w:cs="Arial"/>
                <w:spacing w:val="6"/>
              </w:rPr>
              <w:t xml:space="preserve"> </w:t>
            </w:r>
            <w:r w:rsidRPr="00C66177">
              <w:rPr>
                <w:rFonts w:ascii="Arial" w:eastAsia="Arial" w:hAnsi="Arial" w:cs="Arial"/>
                <w:spacing w:val="-6"/>
              </w:rPr>
              <w:t>f</w:t>
            </w:r>
            <w:r w:rsidRPr="00C66177">
              <w:rPr>
                <w:rFonts w:ascii="Arial" w:eastAsia="Arial" w:hAnsi="Arial" w:cs="Arial"/>
                <w:spacing w:val="3"/>
              </w:rPr>
              <w:t>o</w:t>
            </w:r>
            <w:r w:rsidRPr="00C66177">
              <w:rPr>
                <w:rFonts w:ascii="Arial" w:eastAsia="Arial" w:hAnsi="Arial" w:cs="Arial"/>
              </w:rPr>
              <w:t>r</w:t>
            </w:r>
            <w:r w:rsidRPr="00C66177">
              <w:rPr>
                <w:rFonts w:ascii="Arial" w:eastAsia="Arial" w:hAnsi="Arial" w:cs="Arial"/>
                <w:spacing w:val="1"/>
              </w:rPr>
              <w:t xml:space="preserve"> </w:t>
            </w:r>
            <w:r w:rsidRPr="00C66177">
              <w:rPr>
                <w:rFonts w:ascii="Arial" w:eastAsia="Arial" w:hAnsi="Arial" w:cs="Arial"/>
                <w:spacing w:val="-9"/>
              </w:rPr>
              <w:t>i</w:t>
            </w:r>
            <w:r w:rsidRPr="00C66177">
              <w:rPr>
                <w:rFonts w:ascii="Arial" w:eastAsia="Arial" w:hAnsi="Arial" w:cs="Arial"/>
                <w:spacing w:val="5"/>
              </w:rPr>
              <w:t>m</w:t>
            </w:r>
            <w:r w:rsidRPr="00C66177">
              <w:rPr>
                <w:rFonts w:ascii="Arial" w:eastAsia="Arial" w:hAnsi="Arial" w:cs="Arial"/>
                <w:spacing w:val="3"/>
              </w:rPr>
              <w:t>p</w:t>
            </w:r>
            <w:r w:rsidRPr="00C66177">
              <w:rPr>
                <w:rFonts w:ascii="Arial" w:eastAsia="Arial" w:hAnsi="Arial" w:cs="Arial"/>
                <w:spacing w:val="-2"/>
              </w:rPr>
              <w:t>r</w:t>
            </w:r>
            <w:r w:rsidRPr="00C66177">
              <w:rPr>
                <w:rFonts w:ascii="Arial" w:eastAsia="Arial" w:hAnsi="Arial" w:cs="Arial"/>
                <w:spacing w:val="3"/>
              </w:rPr>
              <w:t>o</w:t>
            </w:r>
            <w:r w:rsidRPr="00C66177">
              <w:rPr>
                <w:rFonts w:ascii="Arial" w:eastAsia="Arial" w:hAnsi="Arial" w:cs="Arial"/>
                <w:spacing w:val="-7"/>
              </w:rPr>
              <w:t>v</w:t>
            </w:r>
            <w:r w:rsidRPr="00C66177">
              <w:rPr>
                <w:rFonts w:ascii="Arial" w:eastAsia="Arial" w:hAnsi="Arial" w:cs="Arial"/>
                <w:spacing w:val="-4"/>
              </w:rPr>
              <w:t>e</w:t>
            </w:r>
            <w:r w:rsidRPr="00C66177">
              <w:rPr>
                <w:rFonts w:ascii="Arial" w:eastAsia="Arial" w:hAnsi="Arial" w:cs="Arial"/>
                <w:spacing w:val="5"/>
              </w:rPr>
              <w:t>m</w:t>
            </w:r>
            <w:r w:rsidRPr="00C66177">
              <w:rPr>
                <w:rFonts w:ascii="Arial" w:eastAsia="Arial" w:hAnsi="Arial" w:cs="Arial"/>
                <w:spacing w:val="-4"/>
              </w:rPr>
              <w:t>e</w:t>
            </w:r>
            <w:r w:rsidRPr="00C66177">
              <w:rPr>
                <w:rFonts w:ascii="Arial" w:eastAsia="Arial" w:hAnsi="Arial" w:cs="Arial"/>
                <w:spacing w:val="3"/>
              </w:rPr>
              <w:t>n</w:t>
            </w:r>
            <w:r w:rsidRPr="00C66177">
              <w:rPr>
                <w:rFonts w:ascii="Arial" w:eastAsia="Arial" w:hAnsi="Arial" w:cs="Arial"/>
                <w:spacing w:val="-6"/>
                <w:w w:val="101"/>
              </w:rPr>
              <w:t>t</w:t>
            </w:r>
            <w:r w:rsidRPr="00C66177">
              <w:rPr>
                <w:rFonts w:ascii="Arial" w:eastAsia="Arial" w:hAnsi="Arial" w:cs="Arial"/>
                <w:w w:val="101"/>
              </w:rPr>
              <w:t>.</w:t>
            </w:r>
          </w:p>
        </w:tc>
        <w:tc>
          <w:tcPr>
            <w:tcW w:w="4963" w:type="dxa"/>
            <w:tcBorders>
              <w:top w:val="single" w:sz="4" w:space="0" w:color="000000"/>
              <w:left w:val="single" w:sz="4" w:space="0" w:color="000000"/>
              <w:bottom w:val="single" w:sz="4" w:space="0" w:color="000000"/>
              <w:right w:val="single" w:sz="4" w:space="0" w:color="000000"/>
            </w:tcBorders>
          </w:tcPr>
          <w:p w14:paraId="5FFBEF1C"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spacing w:val="2"/>
              </w:rPr>
              <w:t>YES</w:t>
            </w:r>
          </w:p>
        </w:tc>
        <w:tc>
          <w:tcPr>
            <w:tcW w:w="4286" w:type="dxa"/>
            <w:tcBorders>
              <w:top w:val="single" w:sz="4" w:space="0" w:color="000000"/>
              <w:left w:val="single" w:sz="4" w:space="0" w:color="000000"/>
              <w:bottom w:val="single" w:sz="4" w:space="0" w:color="000000"/>
              <w:right w:val="single" w:sz="4" w:space="0" w:color="000000"/>
            </w:tcBorders>
          </w:tcPr>
          <w:p w14:paraId="5F10DBDD" w14:textId="1744EB91" w:rsidR="00CE640B" w:rsidRPr="00C66177" w:rsidRDefault="00AA454E">
            <w:pPr>
              <w:rPr>
                <w:rFonts w:ascii="Arial" w:hAnsi="Arial" w:cs="Arial"/>
              </w:rPr>
            </w:pPr>
            <w:r w:rsidRPr="00C66177">
              <w:rPr>
                <w:rFonts w:ascii="Arial" w:hAnsi="Arial" w:cs="Arial"/>
              </w:rPr>
              <w:t>YES. We thank the reviewer for confirming the scientific correctness of the manuscript. Minor clarifications have been made to further improve presentation and readability.</w:t>
            </w:r>
          </w:p>
        </w:tc>
      </w:tr>
      <w:tr w:rsidR="00CE640B" w:rsidRPr="00C66177" w14:paraId="3E16752D" w14:textId="77777777">
        <w:trPr>
          <w:trHeight w:hRule="exact" w:val="1160"/>
        </w:trPr>
        <w:tc>
          <w:tcPr>
            <w:tcW w:w="4646" w:type="dxa"/>
            <w:tcBorders>
              <w:top w:val="single" w:sz="4" w:space="0" w:color="000000"/>
              <w:left w:val="single" w:sz="4" w:space="0" w:color="000000"/>
              <w:bottom w:val="single" w:sz="4" w:space="0" w:color="000000"/>
              <w:right w:val="single" w:sz="4" w:space="0" w:color="000000"/>
            </w:tcBorders>
          </w:tcPr>
          <w:p w14:paraId="49687DD2"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spacing w:val="-2"/>
              </w:rPr>
              <w:t>A</w:t>
            </w:r>
            <w:r w:rsidRPr="00C66177">
              <w:rPr>
                <w:rFonts w:ascii="Arial" w:eastAsia="Arial" w:hAnsi="Arial" w:cs="Arial"/>
                <w:b/>
                <w:spacing w:val="1"/>
              </w:rPr>
              <w:t>r</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rPr>
              <w:t>e</w:t>
            </w:r>
            <w:r w:rsidRPr="00C66177">
              <w:rPr>
                <w:rFonts w:ascii="Arial" w:eastAsia="Arial" w:hAnsi="Arial" w:cs="Arial"/>
                <w:b/>
                <w:spacing w:val="-2"/>
              </w:rPr>
              <w:t xml:space="preserve"> </w:t>
            </w:r>
            <w:r w:rsidRPr="00C66177">
              <w:rPr>
                <w:rFonts w:ascii="Arial" w:eastAsia="Arial" w:hAnsi="Arial" w:cs="Arial"/>
                <w:b/>
                <w:spacing w:val="1"/>
              </w:rPr>
              <w:t>r</w:t>
            </w:r>
            <w:r w:rsidRPr="00C66177">
              <w:rPr>
                <w:rFonts w:ascii="Arial" w:eastAsia="Arial" w:hAnsi="Arial" w:cs="Arial"/>
                <w:b/>
                <w:spacing w:val="3"/>
              </w:rPr>
              <w:t>e</w:t>
            </w:r>
            <w:r w:rsidRPr="00C66177">
              <w:rPr>
                <w:rFonts w:ascii="Arial" w:eastAsia="Arial" w:hAnsi="Arial" w:cs="Arial"/>
                <w:b/>
                <w:spacing w:val="-9"/>
              </w:rPr>
              <w:t>f</w:t>
            </w:r>
            <w:r w:rsidRPr="00C66177">
              <w:rPr>
                <w:rFonts w:ascii="Arial" w:eastAsia="Arial" w:hAnsi="Arial" w:cs="Arial"/>
                <w:b/>
                <w:spacing w:val="3"/>
              </w:rPr>
              <w:t>e</w:t>
            </w:r>
            <w:r w:rsidRPr="00C66177">
              <w:rPr>
                <w:rFonts w:ascii="Arial" w:eastAsia="Arial" w:hAnsi="Arial" w:cs="Arial"/>
                <w:b/>
                <w:spacing w:val="1"/>
              </w:rPr>
              <w:t>r</w:t>
            </w:r>
            <w:r w:rsidRPr="00C66177">
              <w:rPr>
                <w:rFonts w:ascii="Arial" w:eastAsia="Arial" w:hAnsi="Arial" w:cs="Arial"/>
                <w:b/>
                <w:spacing w:val="3"/>
              </w:rPr>
              <w:t>e</w:t>
            </w:r>
            <w:r w:rsidRPr="00C66177">
              <w:rPr>
                <w:rFonts w:ascii="Arial" w:eastAsia="Arial" w:hAnsi="Arial" w:cs="Arial"/>
                <w:b/>
                <w:spacing w:val="-8"/>
              </w:rPr>
              <w:t>n</w:t>
            </w:r>
            <w:r w:rsidRPr="00C66177">
              <w:rPr>
                <w:rFonts w:ascii="Arial" w:eastAsia="Arial" w:hAnsi="Arial" w:cs="Arial"/>
                <w:b/>
                <w:spacing w:val="-4"/>
              </w:rPr>
              <w:t>c</w:t>
            </w:r>
            <w:r w:rsidRPr="00C66177">
              <w:rPr>
                <w:rFonts w:ascii="Arial" w:eastAsia="Arial" w:hAnsi="Arial" w:cs="Arial"/>
                <w:b/>
                <w:spacing w:val="3"/>
              </w:rPr>
              <w:t>e</w:t>
            </w:r>
            <w:r w:rsidRPr="00C66177">
              <w:rPr>
                <w:rFonts w:ascii="Arial" w:eastAsia="Arial" w:hAnsi="Arial" w:cs="Arial"/>
                <w:b/>
              </w:rPr>
              <w:t>s</w:t>
            </w:r>
            <w:r w:rsidRPr="00C66177">
              <w:rPr>
                <w:rFonts w:ascii="Arial" w:eastAsia="Arial" w:hAnsi="Arial" w:cs="Arial"/>
                <w:b/>
                <w:spacing w:val="-2"/>
              </w:rPr>
              <w:t xml:space="preserve"> </w:t>
            </w:r>
            <w:r w:rsidRPr="00C66177">
              <w:rPr>
                <w:rFonts w:ascii="Arial" w:eastAsia="Arial" w:hAnsi="Arial" w:cs="Arial"/>
                <w:b/>
                <w:spacing w:val="3"/>
              </w:rPr>
              <w:t>s</w:t>
            </w:r>
            <w:r w:rsidRPr="00C66177">
              <w:rPr>
                <w:rFonts w:ascii="Arial" w:eastAsia="Arial" w:hAnsi="Arial" w:cs="Arial"/>
                <w:b/>
                <w:spacing w:val="-1"/>
              </w:rPr>
              <w:t>u</w:t>
            </w:r>
            <w:r w:rsidRPr="00C66177">
              <w:rPr>
                <w:rFonts w:ascii="Arial" w:eastAsia="Arial" w:hAnsi="Arial" w:cs="Arial"/>
                <w:b/>
                <w:spacing w:val="-2"/>
              </w:rPr>
              <w:t>ff</w:t>
            </w:r>
            <w:r w:rsidRPr="00C66177">
              <w:rPr>
                <w:rFonts w:ascii="Arial" w:eastAsia="Arial" w:hAnsi="Arial" w:cs="Arial"/>
                <w:b/>
                <w:spacing w:val="1"/>
              </w:rPr>
              <w:t>i</w:t>
            </w:r>
            <w:r w:rsidRPr="00C66177">
              <w:rPr>
                <w:rFonts w:ascii="Arial" w:eastAsia="Arial" w:hAnsi="Arial" w:cs="Arial"/>
                <w:b/>
                <w:spacing w:val="-4"/>
              </w:rPr>
              <w:t>c</w:t>
            </w:r>
            <w:r w:rsidRPr="00C66177">
              <w:rPr>
                <w:rFonts w:ascii="Arial" w:eastAsia="Arial" w:hAnsi="Arial" w:cs="Arial"/>
                <w:b/>
                <w:spacing w:val="1"/>
              </w:rPr>
              <w:t>i</w:t>
            </w:r>
            <w:r w:rsidRPr="00C66177">
              <w:rPr>
                <w:rFonts w:ascii="Arial" w:eastAsia="Arial" w:hAnsi="Arial" w:cs="Arial"/>
                <w:b/>
                <w:spacing w:val="3"/>
              </w:rPr>
              <w:t>e</w:t>
            </w:r>
            <w:r w:rsidRPr="00C66177">
              <w:rPr>
                <w:rFonts w:ascii="Arial" w:eastAsia="Arial" w:hAnsi="Arial" w:cs="Arial"/>
                <w:b/>
                <w:spacing w:val="-1"/>
              </w:rPr>
              <w:t>n</w:t>
            </w:r>
            <w:r w:rsidRPr="00C66177">
              <w:rPr>
                <w:rFonts w:ascii="Arial" w:eastAsia="Arial" w:hAnsi="Arial" w:cs="Arial"/>
                <w:b/>
              </w:rPr>
              <w:t>t</w:t>
            </w:r>
            <w:r w:rsidRPr="00C66177">
              <w:rPr>
                <w:rFonts w:ascii="Arial" w:eastAsia="Arial" w:hAnsi="Arial" w:cs="Arial"/>
                <w:b/>
                <w:spacing w:val="-6"/>
              </w:rPr>
              <w:t xml:space="preserve"> </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d</w:t>
            </w:r>
            <w:r w:rsidRPr="00C66177">
              <w:rPr>
                <w:rFonts w:ascii="Arial" w:eastAsia="Arial" w:hAnsi="Arial" w:cs="Arial"/>
                <w:b/>
                <w:spacing w:val="1"/>
              </w:rPr>
              <w:t xml:space="preserve"> </w:t>
            </w:r>
            <w:r w:rsidRPr="00C66177">
              <w:rPr>
                <w:rFonts w:ascii="Arial" w:eastAsia="Arial" w:hAnsi="Arial" w:cs="Arial"/>
                <w:b/>
                <w:spacing w:val="-6"/>
              </w:rPr>
              <w:t>r</w:t>
            </w:r>
            <w:r w:rsidRPr="00C66177">
              <w:rPr>
                <w:rFonts w:ascii="Arial" w:eastAsia="Arial" w:hAnsi="Arial" w:cs="Arial"/>
                <w:b/>
                <w:spacing w:val="3"/>
              </w:rPr>
              <w:t>e</w:t>
            </w:r>
            <w:r w:rsidRPr="00C66177">
              <w:rPr>
                <w:rFonts w:ascii="Arial" w:eastAsia="Arial" w:hAnsi="Arial" w:cs="Arial"/>
                <w:b/>
                <w:spacing w:val="-4"/>
              </w:rPr>
              <w:t>c</w:t>
            </w:r>
            <w:r w:rsidRPr="00C66177">
              <w:rPr>
                <w:rFonts w:ascii="Arial" w:eastAsia="Arial" w:hAnsi="Arial" w:cs="Arial"/>
                <w:b/>
                <w:spacing w:val="3"/>
              </w:rPr>
              <w:t>e</w:t>
            </w:r>
            <w:r w:rsidRPr="00C66177">
              <w:rPr>
                <w:rFonts w:ascii="Arial" w:eastAsia="Arial" w:hAnsi="Arial" w:cs="Arial"/>
                <w:b/>
                <w:spacing w:val="-1"/>
              </w:rPr>
              <w:t>n</w:t>
            </w:r>
            <w:r w:rsidRPr="00C66177">
              <w:rPr>
                <w:rFonts w:ascii="Arial" w:eastAsia="Arial" w:hAnsi="Arial" w:cs="Arial"/>
                <w:b/>
                <w:spacing w:val="-2"/>
              </w:rPr>
              <w:t>t</w:t>
            </w:r>
            <w:r w:rsidRPr="00C66177">
              <w:rPr>
                <w:rFonts w:ascii="Arial" w:eastAsia="Arial" w:hAnsi="Arial" w:cs="Arial"/>
                <w:b/>
              </w:rPr>
              <w:t>?</w:t>
            </w:r>
          </w:p>
          <w:p w14:paraId="48AFC624" w14:textId="77777777" w:rsidR="00CE640B" w:rsidRPr="00C66177" w:rsidRDefault="00EF6C1B">
            <w:pPr>
              <w:ind w:left="107"/>
              <w:rPr>
                <w:rFonts w:ascii="Arial" w:eastAsia="Arial" w:hAnsi="Arial" w:cs="Arial"/>
              </w:rPr>
            </w:pPr>
            <w:r w:rsidRPr="00C66177">
              <w:rPr>
                <w:rFonts w:ascii="Arial" w:eastAsia="Arial" w:hAnsi="Arial" w:cs="Arial"/>
                <w:spacing w:val="-2"/>
              </w:rPr>
              <w:t>(</w:t>
            </w:r>
            <w:r w:rsidRPr="00C66177">
              <w:rPr>
                <w:rFonts w:ascii="Arial" w:eastAsia="Arial" w:hAnsi="Arial" w:cs="Arial"/>
                <w:spacing w:val="2"/>
              </w:rPr>
              <w:t>YE</w:t>
            </w:r>
            <w:r w:rsidRPr="00C66177">
              <w:rPr>
                <w:rFonts w:ascii="Arial" w:eastAsia="Arial" w:hAnsi="Arial" w:cs="Arial"/>
              </w:rPr>
              <w:t>S</w:t>
            </w:r>
            <w:r w:rsidRPr="00C66177">
              <w:rPr>
                <w:rFonts w:ascii="Arial" w:eastAsia="Arial" w:hAnsi="Arial" w:cs="Arial"/>
                <w:spacing w:val="-3"/>
              </w:rPr>
              <w:t xml:space="preserve"> </w:t>
            </w:r>
            <w:r w:rsidRPr="00C66177">
              <w:rPr>
                <w:rFonts w:ascii="Arial" w:eastAsia="Arial" w:hAnsi="Arial" w:cs="Arial"/>
                <w:spacing w:val="3"/>
              </w:rPr>
              <w:t>o</w:t>
            </w:r>
            <w:r w:rsidRPr="00C66177">
              <w:rPr>
                <w:rFonts w:ascii="Arial" w:eastAsia="Arial" w:hAnsi="Arial" w:cs="Arial"/>
              </w:rPr>
              <w:t xml:space="preserve">r </w:t>
            </w:r>
            <w:r w:rsidRPr="00C66177">
              <w:rPr>
                <w:rFonts w:ascii="Arial" w:eastAsia="Arial" w:hAnsi="Arial" w:cs="Arial"/>
                <w:spacing w:val="-2"/>
              </w:rPr>
              <w:t>N</w:t>
            </w:r>
            <w:r w:rsidRPr="00C66177">
              <w:rPr>
                <w:rFonts w:ascii="Arial" w:eastAsia="Arial" w:hAnsi="Arial" w:cs="Arial"/>
                <w:spacing w:val="1"/>
              </w:rPr>
              <w:t>O</w:t>
            </w:r>
            <w:r w:rsidRPr="00C66177">
              <w:rPr>
                <w:rFonts w:ascii="Arial" w:eastAsia="Arial" w:hAnsi="Arial" w:cs="Arial"/>
              </w:rPr>
              <w:t>)</w:t>
            </w:r>
          </w:p>
          <w:p w14:paraId="1A513FA7" w14:textId="77777777" w:rsidR="00CE640B" w:rsidRPr="00C66177" w:rsidRDefault="00CE640B">
            <w:pPr>
              <w:spacing w:before="11" w:line="220" w:lineRule="exact"/>
              <w:rPr>
                <w:rFonts w:ascii="Arial" w:hAnsi="Arial" w:cs="Arial"/>
              </w:rPr>
            </w:pPr>
          </w:p>
          <w:p w14:paraId="3A03A4B6" w14:textId="77777777" w:rsidR="00CE640B" w:rsidRPr="00C66177" w:rsidRDefault="00EF6C1B">
            <w:pPr>
              <w:ind w:left="107" w:right="783"/>
              <w:rPr>
                <w:rFonts w:ascii="Arial" w:eastAsia="Arial" w:hAnsi="Arial" w:cs="Arial"/>
              </w:rPr>
            </w:pPr>
            <w:r w:rsidRPr="00C66177">
              <w:rPr>
                <w:rFonts w:ascii="Arial" w:eastAsia="Arial" w:hAnsi="Arial" w:cs="Arial"/>
                <w:spacing w:val="1"/>
              </w:rPr>
              <w:t>I</w:t>
            </w:r>
            <w:r w:rsidRPr="00C66177">
              <w:rPr>
                <w:rFonts w:ascii="Arial" w:eastAsia="Arial" w:hAnsi="Arial" w:cs="Arial"/>
              </w:rPr>
              <w:t>f</w:t>
            </w:r>
            <w:r w:rsidRPr="00C66177">
              <w:rPr>
                <w:rFonts w:ascii="Arial" w:eastAsia="Arial" w:hAnsi="Arial" w:cs="Arial"/>
                <w:spacing w:val="5"/>
              </w:rPr>
              <w:t xml:space="preserve"> </w:t>
            </w:r>
            <w:r w:rsidRPr="00C66177">
              <w:rPr>
                <w:rFonts w:ascii="Arial" w:eastAsia="Arial" w:hAnsi="Arial" w:cs="Arial"/>
                <w:spacing w:val="-7"/>
              </w:rPr>
              <w:t>y</w:t>
            </w:r>
            <w:r w:rsidRPr="00C66177">
              <w:rPr>
                <w:rFonts w:ascii="Arial" w:eastAsia="Arial" w:hAnsi="Arial" w:cs="Arial"/>
                <w:spacing w:val="3"/>
              </w:rPr>
              <w:t>ou</w:t>
            </w:r>
            <w:r w:rsidRPr="00C66177">
              <w:rPr>
                <w:rFonts w:ascii="Arial" w:eastAsia="Arial" w:hAnsi="Arial" w:cs="Arial"/>
              </w:rPr>
              <w:t>r</w:t>
            </w:r>
            <w:r w:rsidRPr="00C66177">
              <w:rPr>
                <w:rFonts w:ascii="Arial" w:eastAsia="Arial" w:hAnsi="Arial" w:cs="Arial"/>
                <w:spacing w:val="-7"/>
              </w:rPr>
              <w:t xml:space="preserve"> </w:t>
            </w:r>
            <w:r w:rsidRPr="00C66177">
              <w:rPr>
                <w:rFonts w:ascii="Arial" w:eastAsia="Arial" w:hAnsi="Arial" w:cs="Arial"/>
                <w:spacing w:val="3"/>
              </w:rPr>
              <w:t>an</w:t>
            </w:r>
            <w:r w:rsidRPr="00C66177">
              <w:rPr>
                <w:rFonts w:ascii="Arial" w:eastAsia="Arial" w:hAnsi="Arial" w:cs="Arial"/>
              </w:rPr>
              <w:t>s</w:t>
            </w:r>
            <w:r w:rsidRPr="00C66177">
              <w:rPr>
                <w:rFonts w:ascii="Arial" w:eastAsia="Arial" w:hAnsi="Arial" w:cs="Arial"/>
                <w:spacing w:val="-9"/>
              </w:rPr>
              <w:t>w</w:t>
            </w:r>
            <w:r w:rsidRPr="00C66177">
              <w:rPr>
                <w:rFonts w:ascii="Arial" w:eastAsia="Arial" w:hAnsi="Arial" w:cs="Arial"/>
                <w:spacing w:val="3"/>
              </w:rPr>
              <w:t>e</w:t>
            </w:r>
            <w:r w:rsidRPr="00C66177">
              <w:rPr>
                <w:rFonts w:ascii="Arial" w:eastAsia="Arial" w:hAnsi="Arial" w:cs="Arial"/>
              </w:rPr>
              <w:t xml:space="preserve">r </w:t>
            </w:r>
            <w:r w:rsidRPr="00C66177">
              <w:rPr>
                <w:rFonts w:ascii="Arial" w:eastAsia="Arial" w:hAnsi="Arial" w:cs="Arial"/>
                <w:spacing w:val="-2"/>
              </w:rPr>
              <w:t>i</w:t>
            </w:r>
            <w:r w:rsidRPr="00C66177">
              <w:rPr>
                <w:rFonts w:ascii="Arial" w:eastAsia="Arial" w:hAnsi="Arial" w:cs="Arial"/>
              </w:rPr>
              <w:t>s</w:t>
            </w:r>
            <w:r w:rsidRPr="00C66177">
              <w:rPr>
                <w:rFonts w:ascii="Arial" w:eastAsia="Arial" w:hAnsi="Arial" w:cs="Arial"/>
                <w:spacing w:val="2"/>
              </w:rPr>
              <w:t xml:space="preserve"> </w:t>
            </w:r>
            <w:r w:rsidRPr="00C66177">
              <w:rPr>
                <w:rFonts w:ascii="Arial" w:eastAsia="Arial" w:hAnsi="Arial" w:cs="Arial"/>
                <w:spacing w:val="-2"/>
              </w:rPr>
              <w:t>N</w:t>
            </w:r>
            <w:r w:rsidRPr="00C66177">
              <w:rPr>
                <w:rFonts w:ascii="Arial" w:eastAsia="Arial" w:hAnsi="Arial" w:cs="Arial"/>
                <w:spacing w:val="-6"/>
              </w:rPr>
              <w:t>O</w:t>
            </w:r>
            <w:r w:rsidRPr="00C66177">
              <w:rPr>
                <w:rFonts w:ascii="Arial" w:eastAsia="Arial" w:hAnsi="Arial" w:cs="Arial"/>
              </w:rPr>
              <w:t>,</w:t>
            </w:r>
            <w:r w:rsidRPr="00C66177">
              <w:rPr>
                <w:rFonts w:ascii="Arial" w:eastAsia="Arial" w:hAnsi="Arial" w:cs="Arial"/>
                <w:spacing w:val="-3"/>
              </w:rPr>
              <w:t xml:space="preserve"> </w:t>
            </w:r>
            <w:r w:rsidRPr="00C66177">
              <w:rPr>
                <w:rFonts w:ascii="Arial" w:eastAsia="Arial" w:hAnsi="Arial" w:cs="Arial"/>
                <w:spacing w:val="3"/>
              </w:rPr>
              <w:t>p</w:t>
            </w:r>
            <w:r w:rsidRPr="00C66177">
              <w:rPr>
                <w:rFonts w:ascii="Arial" w:eastAsia="Arial" w:hAnsi="Arial" w:cs="Arial"/>
                <w:spacing w:val="-2"/>
              </w:rPr>
              <w:t>l</w:t>
            </w:r>
            <w:r w:rsidRPr="00C66177">
              <w:rPr>
                <w:rFonts w:ascii="Arial" w:eastAsia="Arial" w:hAnsi="Arial" w:cs="Arial"/>
                <w:spacing w:val="3"/>
              </w:rPr>
              <w:t>e</w:t>
            </w:r>
            <w:r w:rsidRPr="00C66177">
              <w:rPr>
                <w:rFonts w:ascii="Arial" w:eastAsia="Arial" w:hAnsi="Arial" w:cs="Arial"/>
                <w:spacing w:val="-4"/>
              </w:rPr>
              <w:t>a</w:t>
            </w:r>
            <w:r w:rsidRPr="00C66177">
              <w:rPr>
                <w:rFonts w:ascii="Arial" w:eastAsia="Arial" w:hAnsi="Arial" w:cs="Arial"/>
              </w:rPr>
              <w:t>se</w:t>
            </w:r>
            <w:r w:rsidRPr="00C66177">
              <w:rPr>
                <w:rFonts w:ascii="Arial" w:eastAsia="Arial" w:hAnsi="Arial" w:cs="Arial"/>
                <w:spacing w:val="-2"/>
              </w:rPr>
              <w:t xml:space="preserve"> </w:t>
            </w:r>
            <w:r w:rsidRPr="00C66177">
              <w:rPr>
                <w:rFonts w:ascii="Arial" w:eastAsia="Arial" w:hAnsi="Arial" w:cs="Arial"/>
                <w:spacing w:val="3"/>
              </w:rPr>
              <w:t>p</w:t>
            </w:r>
            <w:r w:rsidRPr="00C66177">
              <w:rPr>
                <w:rFonts w:ascii="Arial" w:eastAsia="Arial" w:hAnsi="Arial" w:cs="Arial"/>
                <w:spacing w:val="-2"/>
              </w:rPr>
              <w:t>r</w:t>
            </w:r>
            <w:r w:rsidRPr="00C66177">
              <w:rPr>
                <w:rFonts w:ascii="Arial" w:eastAsia="Arial" w:hAnsi="Arial" w:cs="Arial"/>
                <w:spacing w:val="3"/>
              </w:rPr>
              <w:t>o</w:t>
            </w:r>
            <w:r w:rsidRPr="00C66177">
              <w:rPr>
                <w:rFonts w:ascii="Arial" w:eastAsia="Arial" w:hAnsi="Arial" w:cs="Arial"/>
              </w:rPr>
              <w:t>v</w:t>
            </w:r>
            <w:r w:rsidRPr="00C66177">
              <w:rPr>
                <w:rFonts w:ascii="Arial" w:eastAsia="Arial" w:hAnsi="Arial" w:cs="Arial"/>
                <w:spacing w:val="-9"/>
              </w:rPr>
              <w:t>i</w:t>
            </w:r>
            <w:r w:rsidRPr="00C66177">
              <w:rPr>
                <w:rFonts w:ascii="Arial" w:eastAsia="Arial" w:hAnsi="Arial" w:cs="Arial"/>
                <w:spacing w:val="3"/>
              </w:rPr>
              <w:t>d</w:t>
            </w:r>
            <w:r w:rsidRPr="00C66177">
              <w:rPr>
                <w:rFonts w:ascii="Arial" w:eastAsia="Arial" w:hAnsi="Arial" w:cs="Arial"/>
              </w:rPr>
              <w:t>e</w:t>
            </w:r>
            <w:r w:rsidRPr="00C66177">
              <w:rPr>
                <w:rFonts w:ascii="Arial" w:eastAsia="Arial" w:hAnsi="Arial" w:cs="Arial"/>
                <w:spacing w:val="-2"/>
              </w:rPr>
              <w:t xml:space="preserve"> </w:t>
            </w:r>
            <w:r w:rsidRPr="00C66177">
              <w:rPr>
                <w:rFonts w:ascii="Arial" w:eastAsia="Arial" w:hAnsi="Arial" w:cs="Arial"/>
              </w:rPr>
              <w:t>c</w:t>
            </w:r>
            <w:r w:rsidRPr="00C66177">
              <w:rPr>
                <w:rFonts w:ascii="Arial" w:eastAsia="Arial" w:hAnsi="Arial" w:cs="Arial"/>
                <w:spacing w:val="-2"/>
              </w:rPr>
              <w:t>l</w:t>
            </w:r>
            <w:r w:rsidRPr="00C66177">
              <w:rPr>
                <w:rFonts w:ascii="Arial" w:eastAsia="Arial" w:hAnsi="Arial" w:cs="Arial"/>
                <w:spacing w:val="-4"/>
              </w:rPr>
              <w:t>e</w:t>
            </w:r>
            <w:r w:rsidRPr="00C66177">
              <w:rPr>
                <w:rFonts w:ascii="Arial" w:eastAsia="Arial" w:hAnsi="Arial" w:cs="Arial"/>
                <w:spacing w:val="3"/>
              </w:rPr>
              <w:t>a</w:t>
            </w:r>
            <w:r w:rsidRPr="00C66177">
              <w:rPr>
                <w:rFonts w:ascii="Arial" w:eastAsia="Arial" w:hAnsi="Arial" w:cs="Arial"/>
              </w:rPr>
              <w:t>r s</w:t>
            </w:r>
            <w:r w:rsidRPr="00C66177">
              <w:rPr>
                <w:rFonts w:ascii="Arial" w:eastAsia="Arial" w:hAnsi="Arial" w:cs="Arial"/>
                <w:spacing w:val="3"/>
              </w:rPr>
              <w:t>u</w:t>
            </w:r>
            <w:r w:rsidRPr="00C66177">
              <w:rPr>
                <w:rFonts w:ascii="Arial" w:eastAsia="Arial" w:hAnsi="Arial" w:cs="Arial"/>
                <w:spacing w:val="-4"/>
              </w:rPr>
              <w:t>g</w:t>
            </w:r>
            <w:r w:rsidRPr="00C66177">
              <w:rPr>
                <w:rFonts w:ascii="Arial" w:eastAsia="Arial" w:hAnsi="Arial" w:cs="Arial"/>
                <w:spacing w:val="3"/>
              </w:rPr>
              <w:t>ge</w:t>
            </w:r>
            <w:r w:rsidRPr="00C66177">
              <w:rPr>
                <w:rFonts w:ascii="Arial" w:eastAsia="Arial" w:hAnsi="Arial" w:cs="Arial"/>
                <w:spacing w:val="-7"/>
              </w:rPr>
              <w:t>s</w:t>
            </w:r>
            <w:r w:rsidRPr="00C66177">
              <w:rPr>
                <w:rFonts w:ascii="Arial" w:eastAsia="Arial" w:hAnsi="Arial" w:cs="Arial"/>
                <w:spacing w:val="1"/>
              </w:rPr>
              <w:t>t</w:t>
            </w:r>
            <w:r w:rsidRPr="00C66177">
              <w:rPr>
                <w:rFonts w:ascii="Arial" w:eastAsia="Arial" w:hAnsi="Arial" w:cs="Arial"/>
                <w:spacing w:val="-2"/>
              </w:rPr>
              <w:t>i</w:t>
            </w:r>
            <w:r w:rsidRPr="00C66177">
              <w:rPr>
                <w:rFonts w:ascii="Arial" w:eastAsia="Arial" w:hAnsi="Arial" w:cs="Arial"/>
                <w:spacing w:val="-4"/>
              </w:rPr>
              <w:t>o</w:t>
            </w:r>
            <w:r w:rsidRPr="00C66177">
              <w:rPr>
                <w:rFonts w:ascii="Arial" w:eastAsia="Arial" w:hAnsi="Arial" w:cs="Arial"/>
              </w:rPr>
              <w:t>n</w:t>
            </w:r>
            <w:r w:rsidRPr="00C66177">
              <w:rPr>
                <w:rFonts w:ascii="Arial" w:eastAsia="Arial" w:hAnsi="Arial" w:cs="Arial"/>
                <w:spacing w:val="6"/>
              </w:rPr>
              <w:t xml:space="preserve"> </w:t>
            </w:r>
            <w:r w:rsidRPr="00C66177">
              <w:rPr>
                <w:rFonts w:ascii="Arial" w:eastAsia="Arial" w:hAnsi="Arial" w:cs="Arial"/>
                <w:spacing w:val="-6"/>
              </w:rPr>
              <w:t>f</w:t>
            </w:r>
            <w:r w:rsidRPr="00C66177">
              <w:rPr>
                <w:rFonts w:ascii="Arial" w:eastAsia="Arial" w:hAnsi="Arial" w:cs="Arial"/>
                <w:spacing w:val="3"/>
              </w:rPr>
              <w:t>o</w:t>
            </w:r>
            <w:r w:rsidRPr="00C66177">
              <w:rPr>
                <w:rFonts w:ascii="Arial" w:eastAsia="Arial" w:hAnsi="Arial" w:cs="Arial"/>
              </w:rPr>
              <w:t>r</w:t>
            </w:r>
            <w:r w:rsidRPr="00C66177">
              <w:rPr>
                <w:rFonts w:ascii="Arial" w:eastAsia="Arial" w:hAnsi="Arial" w:cs="Arial"/>
                <w:spacing w:val="1"/>
              </w:rPr>
              <w:t xml:space="preserve"> </w:t>
            </w:r>
            <w:r w:rsidRPr="00C66177">
              <w:rPr>
                <w:rFonts w:ascii="Arial" w:eastAsia="Arial" w:hAnsi="Arial" w:cs="Arial"/>
                <w:spacing w:val="-9"/>
              </w:rPr>
              <w:t>i</w:t>
            </w:r>
            <w:r w:rsidRPr="00C66177">
              <w:rPr>
                <w:rFonts w:ascii="Arial" w:eastAsia="Arial" w:hAnsi="Arial" w:cs="Arial"/>
                <w:spacing w:val="5"/>
              </w:rPr>
              <w:t>m</w:t>
            </w:r>
            <w:r w:rsidRPr="00C66177">
              <w:rPr>
                <w:rFonts w:ascii="Arial" w:eastAsia="Arial" w:hAnsi="Arial" w:cs="Arial"/>
                <w:spacing w:val="3"/>
              </w:rPr>
              <w:t>p</w:t>
            </w:r>
            <w:r w:rsidRPr="00C66177">
              <w:rPr>
                <w:rFonts w:ascii="Arial" w:eastAsia="Arial" w:hAnsi="Arial" w:cs="Arial"/>
                <w:spacing w:val="-2"/>
              </w:rPr>
              <w:t>r</w:t>
            </w:r>
            <w:r w:rsidRPr="00C66177">
              <w:rPr>
                <w:rFonts w:ascii="Arial" w:eastAsia="Arial" w:hAnsi="Arial" w:cs="Arial"/>
                <w:spacing w:val="3"/>
              </w:rPr>
              <w:t>o</w:t>
            </w:r>
            <w:r w:rsidRPr="00C66177">
              <w:rPr>
                <w:rFonts w:ascii="Arial" w:eastAsia="Arial" w:hAnsi="Arial" w:cs="Arial"/>
                <w:spacing w:val="-7"/>
              </w:rPr>
              <w:t>v</w:t>
            </w:r>
            <w:r w:rsidRPr="00C66177">
              <w:rPr>
                <w:rFonts w:ascii="Arial" w:eastAsia="Arial" w:hAnsi="Arial" w:cs="Arial"/>
                <w:spacing w:val="-4"/>
              </w:rPr>
              <w:t>e</w:t>
            </w:r>
            <w:r w:rsidRPr="00C66177">
              <w:rPr>
                <w:rFonts w:ascii="Arial" w:eastAsia="Arial" w:hAnsi="Arial" w:cs="Arial"/>
                <w:spacing w:val="5"/>
              </w:rPr>
              <w:t>m</w:t>
            </w:r>
            <w:r w:rsidRPr="00C66177">
              <w:rPr>
                <w:rFonts w:ascii="Arial" w:eastAsia="Arial" w:hAnsi="Arial" w:cs="Arial"/>
                <w:spacing w:val="-4"/>
              </w:rPr>
              <w:t>e</w:t>
            </w:r>
            <w:r w:rsidRPr="00C66177">
              <w:rPr>
                <w:rFonts w:ascii="Arial" w:eastAsia="Arial" w:hAnsi="Arial" w:cs="Arial"/>
                <w:spacing w:val="3"/>
              </w:rPr>
              <w:t>n</w:t>
            </w:r>
            <w:r w:rsidRPr="00C66177">
              <w:rPr>
                <w:rFonts w:ascii="Arial" w:eastAsia="Arial" w:hAnsi="Arial" w:cs="Arial"/>
                <w:spacing w:val="-6"/>
                <w:w w:val="101"/>
              </w:rPr>
              <w:t>t</w:t>
            </w:r>
            <w:r w:rsidRPr="00C66177">
              <w:rPr>
                <w:rFonts w:ascii="Arial" w:eastAsia="Arial" w:hAnsi="Arial" w:cs="Arial"/>
                <w:w w:val="101"/>
              </w:rPr>
              <w:t>.</w:t>
            </w:r>
          </w:p>
        </w:tc>
        <w:tc>
          <w:tcPr>
            <w:tcW w:w="4963" w:type="dxa"/>
            <w:tcBorders>
              <w:top w:val="single" w:sz="4" w:space="0" w:color="000000"/>
              <w:left w:val="single" w:sz="4" w:space="0" w:color="000000"/>
              <w:bottom w:val="single" w:sz="4" w:space="0" w:color="000000"/>
              <w:right w:val="single" w:sz="4" w:space="0" w:color="000000"/>
            </w:tcBorders>
          </w:tcPr>
          <w:p w14:paraId="38D2B90D"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spacing w:val="-2"/>
              </w:rPr>
              <w:t>NO</w:t>
            </w:r>
          </w:p>
          <w:p w14:paraId="071206E3" w14:textId="77777777" w:rsidR="00CE640B" w:rsidRPr="00C66177" w:rsidRDefault="00EF6C1B">
            <w:pPr>
              <w:ind w:left="107" w:right="220"/>
              <w:rPr>
                <w:rFonts w:ascii="Arial" w:eastAsia="Arial" w:hAnsi="Arial" w:cs="Arial"/>
              </w:rPr>
            </w:pPr>
            <w:r w:rsidRPr="00C66177">
              <w:rPr>
                <w:rFonts w:ascii="Arial" w:eastAsia="Arial" w:hAnsi="Arial" w:cs="Arial"/>
                <w:b/>
                <w:spacing w:val="-1"/>
              </w:rPr>
              <w:t>Fo</w:t>
            </w:r>
            <w:r w:rsidRPr="00C66177">
              <w:rPr>
                <w:rFonts w:ascii="Arial" w:eastAsia="Arial" w:hAnsi="Arial" w:cs="Arial"/>
                <w:b/>
              </w:rPr>
              <w:t>r</w:t>
            </w:r>
            <w:r w:rsidRPr="00C66177">
              <w:rPr>
                <w:rFonts w:ascii="Arial" w:eastAsia="Arial" w:hAnsi="Arial" w:cs="Arial"/>
                <w:b/>
                <w:spacing w:val="3"/>
              </w:rPr>
              <w:t xml:space="preserve"> </w:t>
            </w:r>
            <w:r w:rsidRPr="00C66177">
              <w:rPr>
                <w:rFonts w:ascii="Arial" w:eastAsia="Arial" w:hAnsi="Arial" w:cs="Arial"/>
                <w:b/>
                <w:spacing w:val="-1"/>
              </w:rPr>
              <w:t>p</w:t>
            </w:r>
            <w:r w:rsidRPr="00C66177">
              <w:rPr>
                <w:rFonts w:ascii="Arial" w:eastAsia="Arial" w:hAnsi="Arial" w:cs="Arial"/>
                <w:b/>
                <w:spacing w:val="3"/>
              </w:rPr>
              <w:t>e</w:t>
            </w:r>
            <w:r w:rsidRPr="00C66177">
              <w:rPr>
                <w:rFonts w:ascii="Arial" w:eastAsia="Arial" w:hAnsi="Arial" w:cs="Arial"/>
                <w:b/>
                <w:spacing w:val="1"/>
              </w:rPr>
              <w:t>r</w:t>
            </w:r>
            <w:r w:rsidRPr="00C66177">
              <w:rPr>
                <w:rFonts w:ascii="Arial" w:eastAsia="Arial" w:hAnsi="Arial" w:cs="Arial"/>
                <w:b/>
                <w:spacing w:val="-9"/>
              </w:rPr>
              <w:t>f</w:t>
            </w:r>
            <w:r w:rsidRPr="00C66177">
              <w:rPr>
                <w:rFonts w:ascii="Arial" w:eastAsia="Arial" w:hAnsi="Arial" w:cs="Arial"/>
                <w:b/>
                <w:spacing w:val="3"/>
              </w:rPr>
              <w:t>ec</w:t>
            </w:r>
            <w:r w:rsidRPr="00C66177">
              <w:rPr>
                <w:rFonts w:ascii="Arial" w:eastAsia="Arial" w:hAnsi="Arial" w:cs="Arial"/>
                <w:b/>
                <w:spacing w:val="-2"/>
              </w:rPr>
              <w:t>t</w:t>
            </w:r>
            <w:r w:rsidRPr="00C66177">
              <w:rPr>
                <w:rFonts w:ascii="Arial" w:eastAsia="Arial" w:hAnsi="Arial" w:cs="Arial"/>
                <w:b/>
                <w:spacing w:val="1"/>
              </w:rPr>
              <w:t>i</w:t>
            </w:r>
            <w:r w:rsidRPr="00C66177">
              <w:rPr>
                <w:rFonts w:ascii="Arial" w:eastAsia="Arial" w:hAnsi="Arial" w:cs="Arial"/>
                <w:b/>
                <w:spacing w:val="-1"/>
              </w:rPr>
              <w:t>o</w:t>
            </w:r>
            <w:r w:rsidRPr="00C66177">
              <w:rPr>
                <w:rFonts w:ascii="Arial" w:eastAsia="Arial" w:hAnsi="Arial" w:cs="Arial"/>
                <w:b/>
              </w:rPr>
              <w:t>n</w:t>
            </w:r>
            <w:r w:rsidRPr="00C66177">
              <w:rPr>
                <w:rFonts w:ascii="Arial" w:eastAsia="Arial" w:hAnsi="Arial" w:cs="Arial"/>
                <w:b/>
                <w:spacing w:val="-3"/>
              </w:rPr>
              <w:t xml:space="preserve"> </w:t>
            </w:r>
            <w:r w:rsidRPr="00C66177">
              <w:rPr>
                <w:rFonts w:ascii="Arial" w:eastAsia="Arial" w:hAnsi="Arial" w:cs="Arial"/>
                <w:b/>
                <w:spacing w:val="3"/>
              </w:rPr>
              <w:t>a</w:t>
            </w:r>
            <w:r w:rsidRPr="00C66177">
              <w:rPr>
                <w:rFonts w:ascii="Arial" w:eastAsia="Arial" w:hAnsi="Arial" w:cs="Arial"/>
                <w:b/>
                <w:spacing w:val="-1"/>
              </w:rPr>
              <w:t>d</w:t>
            </w:r>
            <w:r w:rsidRPr="00C66177">
              <w:rPr>
                <w:rFonts w:ascii="Arial" w:eastAsia="Arial" w:hAnsi="Arial" w:cs="Arial"/>
                <w:b/>
              </w:rPr>
              <w:t>d</w:t>
            </w:r>
            <w:r w:rsidRPr="00C66177">
              <w:rPr>
                <w:rFonts w:ascii="Arial" w:eastAsia="Arial" w:hAnsi="Arial" w:cs="Arial"/>
                <w:b/>
                <w:spacing w:val="1"/>
              </w:rPr>
              <w:t xml:space="preserve"> </w:t>
            </w:r>
            <w:r w:rsidRPr="00C66177">
              <w:rPr>
                <w:rFonts w:ascii="Arial" w:eastAsia="Arial" w:hAnsi="Arial" w:cs="Arial"/>
                <w:b/>
                <w:spacing w:val="-9"/>
              </w:rPr>
              <w:t>f</w:t>
            </w:r>
            <w:r w:rsidRPr="00C66177">
              <w:rPr>
                <w:rFonts w:ascii="Arial" w:eastAsia="Arial" w:hAnsi="Arial" w:cs="Arial"/>
                <w:b/>
                <w:spacing w:val="-4"/>
              </w:rPr>
              <w:t>e</w:t>
            </w:r>
            <w:r w:rsidRPr="00C66177">
              <w:rPr>
                <w:rFonts w:ascii="Arial" w:eastAsia="Arial" w:hAnsi="Arial" w:cs="Arial"/>
                <w:b/>
              </w:rPr>
              <w:t>w</w:t>
            </w:r>
            <w:r w:rsidRPr="00C66177">
              <w:rPr>
                <w:rFonts w:ascii="Arial" w:eastAsia="Arial" w:hAnsi="Arial" w:cs="Arial"/>
                <w:b/>
                <w:spacing w:val="4"/>
              </w:rPr>
              <w:t xml:space="preserve"> </w:t>
            </w:r>
            <w:r w:rsidRPr="00C66177">
              <w:rPr>
                <w:rFonts w:ascii="Arial" w:eastAsia="Arial" w:hAnsi="Arial" w:cs="Arial"/>
                <w:b/>
                <w:spacing w:val="1"/>
              </w:rPr>
              <w:t>r</w:t>
            </w:r>
            <w:r w:rsidRPr="00C66177">
              <w:rPr>
                <w:rFonts w:ascii="Arial" w:eastAsia="Arial" w:hAnsi="Arial" w:cs="Arial"/>
                <w:b/>
                <w:spacing w:val="3"/>
              </w:rPr>
              <w:t>e</w:t>
            </w:r>
            <w:r w:rsidRPr="00C66177">
              <w:rPr>
                <w:rFonts w:ascii="Arial" w:eastAsia="Arial" w:hAnsi="Arial" w:cs="Arial"/>
                <w:b/>
                <w:spacing w:val="-6"/>
              </w:rPr>
              <w:t>l</w:t>
            </w:r>
            <w:r w:rsidRPr="00C66177">
              <w:rPr>
                <w:rFonts w:ascii="Arial" w:eastAsia="Arial" w:hAnsi="Arial" w:cs="Arial"/>
                <w:b/>
                <w:spacing w:val="3"/>
              </w:rPr>
              <w:t>e</w:t>
            </w:r>
            <w:r w:rsidRPr="00C66177">
              <w:rPr>
                <w:rFonts w:ascii="Arial" w:eastAsia="Arial" w:hAnsi="Arial" w:cs="Arial"/>
                <w:b/>
                <w:spacing w:val="-4"/>
              </w:rPr>
              <w:t>v</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t</w:t>
            </w:r>
            <w:r w:rsidRPr="00C66177">
              <w:rPr>
                <w:rFonts w:ascii="Arial" w:eastAsia="Arial" w:hAnsi="Arial" w:cs="Arial"/>
                <w:b/>
                <w:spacing w:val="-4"/>
              </w:rPr>
              <w:t xml:space="preserve"> </w:t>
            </w:r>
            <w:r w:rsidRPr="00C66177">
              <w:rPr>
                <w:rFonts w:ascii="Arial" w:eastAsia="Arial" w:hAnsi="Arial" w:cs="Arial"/>
                <w:b/>
                <w:spacing w:val="3"/>
              </w:rPr>
              <w:t>c</w:t>
            </w:r>
            <w:r w:rsidRPr="00C66177">
              <w:rPr>
                <w:rFonts w:ascii="Arial" w:eastAsia="Arial" w:hAnsi="Arial" w:cs="Arial"/>
                <w:b/>
                <w:spacing w:val="-1"/>
              </w:rPr>
              <w:t>on</w:t>
            </w:r>
            <w:r w:rsidRPr="00C66177">
              <w:rPr>
                <w:rFonts w:ascii="Arial" w:eastAsia="Arial" w:hAnsi="Arial" w:cs="Arial"/>
                <w:b/>
                <w:spacing w:val="-4"/>
              </w:rPr>
              <w:t>ve</w:t>
            </w:r>
            <w:r w:rsidRPr="00C66177">
              <w:rPr>
                <w:rFonts w:ascii="Arial" w:eastAsia="Arial" w:hAnsi="Arial" w:cs="Arial"/>
                <w:b/>
                <w:spacing w:val="3"/>
              </w:rPr>
              <w:t>c</w:t>
            </w:r>
            <w:r w:rsidRPr="00C66177">
              <w:rPr>
                <w:rFonts w:ascii="Arial" w:eastAsia="Arial" w:hAnsi="Arial" w:cs="Arial"/>
                <w:b/>
                <w:spacing w:val="-2"/>
              </w:rPr>
              <w:t>t</w:t>
            </w:r>
            <w:r w:rsidRPr="00C66177">
              <w:rPr>
                <w:rFonts w:ascii="Arial" w:eastAsia="Arial" w:hAnsi="Arial" w:cs="Arial"/>
                <w:b/>
                <w:spacing w:val="1"/>
              </w:rPr>
              <w:t>i</w:t>
            </w:r>
            <w:r w:rsidRPr="00C66177">
              <w:rPr>
                <w:rFonts w:ascii="Arial" w:eastAsia="Arial" w:hAnsi="Arial" w:cs="Arial"/>
                <w:b/>
                <w:spacing w:val="-1"/>
              </w:rPr>
              <w:t>o</w:t>
            </w:r>
            <w:r w:rsidRPr="00C66177">
              <w:rPr>
                <w:rFonts w:ascii="Arial" w:eastAsia="Arial" w:hAnsi="Arial" w:cs="Arial"/>
                <w:b/>
              </w:rPr>
              <w:t>n</w:t>
            </w:r>
            <w:r w:rsidRPr="00C66177">
              <w:rPr>
                <w:rFonts w:ascii="Arial" w:eastAsia="Arial" w:hAnsi="Arial" w:cs="Arial"/>
                <w:b/>
                <w:spacing w:val="2"/>
              </w:rPr>
              <w:t xml:space="preserve"> </w:t>
            </w:r>
            <w:r w:rsidRPr="00C66177">
              <w:rPr>
                <w:rFonts w:ascii="Arial" w:eastAsia="Arial" w:hAnsi="Arial" w:cs="Arial"/>
                <w:b/>
                <w:spacing w:val="-2"/>
              </w:rPr>
              <w:t>f</w:t>
            </w:r>
            <w:r w:rsidRPr="00C66177">
              <w:rPr>
                <w:rFonts w:ascii="Arial" w:eastAsia="Arial" w:hAnsi="Arial" w:cs="Arial"/>
                <w:b/>
                <w:spacing w:val="1"/>
                <w:w w:val="101"/>
              </w:rPr>
              <w:t>l</w:t>
            </w:r>
            <w:r w:rsidRPr="00C66177">
              <w:rPr>
                <w:rFonts w:ascii="Arial" w:eastAsia="Arial" w:hAnsi="Arial" w:cs="Arial"/>
                <w:b/>
                <w:spacing w:val="-8"/>
              </w:rPr>
              <w:t>o</w:t>
            </w:r>
            <w:r w:rsidRPr="00C66177">
              <w:rPr>
                <w:rFonts w:ascii="Arial" w:eastAsia="Arial" w:hAnsi="Arial" w:cs="Arial"/>
                <w:b/>
                <w:spacing w:val="1"/>
              </w:rPr>
              <w:t>w</w:t>
            </w:r>
            <w:r w:rsidRPr="00C66177">
              <w:rPr>
                <w:rFonts w:ascii="Arial" w:eastAsia="Arial" w:hAnsi="Arial" w:cs="Arial"/>
                <w:b/>
                <w:w w:val="101"/>
              </w:rPr>
              <w:t xml:space="preserve">, </w:t>
            </w:r>
            <w:r w:rsidRPr="00C66177">
              <w:rPr>
                <w:rFonts w:ascii="Arial" w:eastAsia="Arial" w:hAnsi="Arial" w:cs="Arial"/>
                <w:b/>
                <w:spacing w:val="-1"/>
              </w:rPr>
              <w:t>po</w:t>
            </w:r>
            <w:r w:rsidRPr="00C66177">
              <w:rPr>
                <w:rFonts w:ascii="Arial" w:eastAsia="Arial" w:hAnsi="Arial" w:cs="Arial"/>
                <w:b/>
                <w:spacing w:val="1"/>
              </w:rPr>
              <w:t>r</w:t>
            </w:r>
            <w:r w:rsidRPr="00C66177">
              <w:rPr>
                <w:rFonts w:ascii="Arial" w:eastAsia="Arial" w:hAnsi="Arial" w:cs="Arial"/>
                <w:b/>
                <w:spacing w:val="-1"/>
              </w:rPr>
              <w:t>ou</w:t>
            </w:r>
            <w:r w:rsidRPr="00C66177">
              <w:rPr>
                <w:rFonts w:ascii="Arial" w:eastAsia="Arial" w:hAnsi="Arial" w:cs="Arial"/>
                <w:b/>
              </w:rPr>
              <w:t>s</w:t>
            </w:r>
            <w:r w:rsidRPr="00C66177">
              <w:rPr>
                <w:rFonts w:ascii="Arial" w:eastAsia="Arial" w:hAnsi="Arial" w:cs="Arial"/>
                <w:b/>
                <w:spacing w:val="5"/>
              </w:rPr>
              <w:t xml:space="preserve"> </w:t>
            </w:r>
            <w:r w:rsidRPr="00C66177">
              <w:rPr>
                <w:rFonts w:ascii="Arial" w:eastAsia="Arial" w:hAnsi="Arial" w:cs="Arial"/>
                <w:b/>
                <w:spacing w:val="-6"/>
              </w:rPr>
              <w:t>m</w:t>
            </w:r>
            <w:r w:rsidRPr="00C66177">
              <w:rPr>
                <w:rFonts w:ascii="Arial" w:eastAsia="Arial" w:hAnsi="Arial" w:cs="Arial"/>
                <w:b/>
                <w:spacing w:val="3"/>
              </w:rPr>
              <w:t>e</w:t>
            </w:r>
            <w:r w:rsidRPr="00C66177">
              <w:rPr>
                <w:rFonts w:ascii="Arial" w:eastAsia="Arial" w:hAnsi="Arial" w:cs="Arial"/>
                <w:b/>
                <w:spacing w:val="-1"/>
              </w:rPr>
              <w:t>d</w:t>
            </w:r>
            <w:r w:rsidRPr="00C66177">
              <w:rPr>
                <w:rFonts w:ascii="Arial" w:eastAsia="Arial" w:hAnsi="Arial" w:cs="Arial"/>
                <w:b/>
                <w:spacing w:val="-6"/>
              </w:rPr>
              <w:t>i</w:t>
            </w:r>
            <w:r w:rsidRPr="00C66177">
              <w:rPr>
                <w:rFonts w:ascii="Arial" w:eastAsia="Arial" w:hAnsi="Arial" w:cs="Arial"/>
                <w:b/>
                <w:spacing w:val="3"/>
              </w:rPr>
              <w:t>a</w:t>
            </w:r>
            <w:r w:rsidRPr="00C66177">
              <w:rPr>
                <w:rFonts w:ascii="Arial" w:eastAsia="Arial" w:hAnsi="Arial" w:cs="Arial"/>
                <w:b/>
              </w:rPr>
              <w:t>,</w:t>
            </w:r>
            <w:r w:rsidRPr="00C66177">
              <w:rPr>
                <w:rFonts w:ascii="Arial" w:eastAsia="Arial" w:hAnsi="Arial" w:cs="Arial"/>
                <w:b/>
                <w:spacing w:val="-3"/>
              </w:rPr>
              <w:t xml:space="preserve"> </w:t>
            </w:r>
            <w:r w:rsidRPr="00C66177">
              <w:rPr>
                <w:rFonts w:ascii="Arial" w:eastAsia="Arial" w:hAnsi="Arial" w:cs="Arial"/>
                <w:b/>
                <w:spacing w:val="3"/>
              </w:rPr>
              <w:t>a</w:t>
            </w:r>
            <w:r w:rsidRPr="00C66177">
              <w:rPr>
                <w:rFonts w:ascii="Arial" w:eastAsia="Arial" w:hAnsi="Arial" w:cs="Arial"/>
                <w:b/>
                <w:spacing w:val="-1"/>
              </w:rPr>
              <w:t>n</w:t>
            </w:r>
            <w:r w:rsidRPr="00C66177">
              <w:rPr>
                <w:rFonts w:ascii="Arial" w:eastAsia="Arial" w:hAnsi="Arial" w:cs="Arial"/>
                <w:b/>
              </w:rPr>
              <w:t>d</w:t>
            </w:r>
            <w:r w:rsidRPr="00C66177">
              <w:rPr>
                <w:rFonts w:ascii="Arial" w:eastAsia="Arial" w:hAnsi="Arial" w:cs="Arial"/>
                <w:b/>
                <w:spacing w:val="-6"/>
              </w:rPr>
              <w:t xml:space="preserve"> </w:t>
            </w:r>
            <w:r w:rsidRPr="00C66177">
              <w:rPr>
                <w:rFonts w:ascii="Arial" w:eastAsia="Arial" w:hAnsi="Arial" w:cs="Arial"/>
                <w:b/>
                <w:spacing w:val="1"/>
              </w:rPr>
              <w:t>m</w:t>
            </w:r>
            <w:r w:rsidRPr="00C66177">
              <w:rPr>
                <w:rFonts w:ascii="Arial" w:eastAsia="Arial" w:hAnsi="Arial" w:cs="Arial"/>
                <w:b/>
                <w:spacing w:val="3"/>
              </w:rPr>
              <w:t>a</w:t>
            </w:r>
            <w:r w:rsidRPr="00C66177">
              <w:rPr>
                <w:rFonts w:ascii="Arial" w:eastAsia="Arial" w:hAnsi="Arial" w:cs="Arial"/>
                <w:b/>
                <w:spacing w:val="-1"/>
              </w:rPr>
              <w:t>g</w:t>
            </w:r>
            <w:r w:rsidRPr="00C66177">
              <w:rPr>
                <w:rFonts w:ascii="Arial" w:eastAsia="Arial" w:hAnsi="Arial" w:cs="Arial"/>
                <w:b/>
                <w:spacing w:val="-8"/>
              </w:rPr>
              <w:t>n</w:t>
            </w:r>
            <w:r w:rsidRPr="00C66177">
              <w:rPr>
                <w:rFonts w:ascii="Arial" w:eastAsia="Arial" w:hAnsi="Arial" w:cs="Arial"/>
                <w:b/>
                <w:spacing w:val="3"/>
              </w:rPr>
              <w:t>e</w:t>
            </w:r>
            <w:r w:rsidRPr="00C66177">
              <w:rPr>
                <w:rFonts w:ascii="Arial" w:eastAsia="Arial" w:hAnsi="Arial" w:cs="Arial"/>
                <w:b/>
                <w:spacing w:val="-2"/>
              </w:rPr>
              <w:t>t</w:t>
            </w:r>
            <w:r w:rsidRPr="00C66177">
              <w:rPr>
                <w:rFonts w:ascii="Arial" w:eastAsia="Arial" w:hAnsi="Arial" w:cs="Arial"/>
                <w:b/>
                <w:spacing w:val="-1"/>
              </w:rPr>
              <w:t>oh</w:t>
            </w:r>
            <w:r w:rsidRPr="00C66177">
              <w:rPr>
                <w:rFonts w:ascii="Arial" w:eastAsia="Arial" w:hAnsi="Arial" w:cs="Arial"/>
                <w:b/>
                <w:spacing w:val="-4"/>
              </w:rPr>
              <w:t>y</w:t>
            </w:r>
            <w:r w:rsidRPr="00C66177">
              <w:rPr>
                <w:rFonts w:ascii="Arial" w:eastAsia="Arial" w:hAnsi="Arial" w:cs="Arial"/>
                <w:b/>
                <w:spacing w:val="-1"/>
              </w:rPr>
              <w:t>d</w:t>
            </w:r>
            <w:r w:rsidRPr="00C66177">
              <w:rPr>
                <w:rFonts w:ascii="Arial" w:eastAsia="Arial" w:hAnsi="Arial" w:cs="Arial"/>
                <w:b/>
                <w:spacing w:val="1"/>
              </w:rPr>
              <w:t>r</w:t>
            </w:r>
            <w:r w:rsidRPr="00C66177">
              <w:rPr>
                <w:rFonts w:ascii="Arial" w:eastAsia="Arial" w:hAnsi="Arial" w:cs="Arial"/>
                <w:b/>
                <w:spacing w:val="-1"/>
              </w:rPr>
              <w:t>od</w:t>
            </w:r>
            <w:r w:rsidRPr="00C66177">
              <w:rPr>
                <w:rFonts w:ascii="Arial" w:eastAsia="Arial" w:hAnsi="Arial" w:cs="Arial"/>
                <w:b/>
                <w:spacing w:val="-4"/>
              </w:rPr>
              <w:t>y</w:t>
            </w:r>
            <w:r w:rsidRPr="00C66177">
              <w:rPr>
                <w:rFonts w:ascii="Arial" w:eastAsia="Arial" w:hAnsi="Arial" w:cs="Arial"/>
                <w:b/>
                <w:spacing w:val="-1"/>
              </w:rPr>
              <w:t>n</w:t>
            </w:r>
            <w:r w:rsidRPr="00C66177">
              <w:rPr>
                <w:rFonts w:ascii="Arial" w:eastAsia="Arial" w:hAnsi="Arial" w:cs="Arial"/>
                <w:b/>
                <w:spacing w:val="3"/>
              </w:rPr>
              <w:t>a</w:t>
            </w:r>
            <w:r w:rsidRPr="00C66177">
              <w:rPr>
                <w:rFonts w:ascii="Arial" w:eastAsia="Arial" w:hAnsi="Arial" w:cs="Arial"/>
                <w:b/>
                <w:spacing w:val="1"/>
              </w:rPr>
              <w:t>m</w:t>
            </w:r>
            <w:r w:rsidRPr="00C66177">
              <w:rPr>
                <w:rFonts w:ascii="Arial" w:eastAsia="Arial" w:hAnsi="Arial" w:cs="Arial"/>
                <w:b/>
                <w:spacing w:val="-6"/>
                <w:w w:val="101"/>
              </w:rPr>
              <w:t>i</w:t>
            </w:r>
            <w:r w:rsidRPr="00C66177">
              <w:rPr>
                <w:rFonts w:ascii="Arial" w:eastAsia="Arial" w:hAnsi="Arial" w:cs="Arial"/>
                <w:b/>
                <w:spacing w:val="3"/>
              </w:rPr>
              <w:t>c</w:t>
            </w:r>
            <w:r w:rsidRPr="00C66177">
              <w:rPr>
                <w:rFonts w:ascii="Arial" w:eastAsia="Arial" w:hAnsi="Arial" w:cs="Arial"/>
                <w:b/>
              </w:rPr>
              <w:t xml:space="preserve">s </w:t>
            </w:r>
            <w:r w:rsidRPr="00C66177">
              <w:rPr>
                <w:rFonts w:ascii="Arial" w:eastAsia="Arial" w:hAnsi="Arial" w:cs="Arial"/>
                <w:b/>
                <w:spacing w:val="1"/>
              </w:rPr>
              <w:t>r</w:t>
            </w:r>
            <w:r w:rsidRPr="00C66177">
              <w:rPr>
                <w:rFonts w:ascii="Arial" w:eastAsia="Arial" w:hAnsi="Arial" w:cs="Arial"/>
                <w:b/>
                <w:spacing w:val="3"/>
              </w:rPr>
              <w:t>e</w:t>
            </w:r>
            <w:r w:rsidRPr="00C66177">
              <w:rPr>
                <w:rFonts w:ascii="Arial" w:eastAsia="Arial" w:hAnsi="Arial" w:cs="Arial"/>
                <w:b/>
                <w:spacing w:val="-2"/>
              </w:rPr>
              <w:t>f</w:t>
            </w:r>
            <w:r w:rsidRPr="00C66177">
              <w:rPr>
                <w:rFonts w:ascii="Arial" w:eastAsia="Arial" w:hAnsi="Arial" w:cs="Arial"/>
                <w:b/>
                <w:spacing w:val="3"/>
              </w:rPr>
              <w:t>e</w:t>
            </w:r>
            <w:r w:rsidRPr="00C66177">
              <w:rPr>
                <w:rFonts w:ascii="Arial" w:eastAsia="Arial" w:hAnsi="Arial" w:cs="Arial"/>
                <w:b/>
                <w:spacing w:val="-6"/>
              </w:rPr>
              <w:t>r</w:t>
            </w:r>
            <w:r w:rsidRPr="00C66177">
              <w:rPr>
                <w:rFonts w:ascii="Arial" w:eastAsia="Arial" w:hAnsi="Arial" w:cs="Arial"/>
                <w:b/>
                <w:spacing w:val="3"/>
              </w:rPr>
              <w:t>e</w:t>
            </w:r>
            <w:r w:rsidRPr="00C66177">
              <w:rPr>
                <w:rFonts w:ascii="Arial" w:eastAsia="Arial" w:hAnsi="Arial" w:cs="Arial"/>
                <w:b/>
                <w:spacing w:val="-1"/>
              </w:rPr>
              <w:t>n</w:t>
            </w:r>
            <w:r w:rsidRPr="00C66177">
              <w:rPr>
                <w:rFonts w:ascii="Arial" w:eastAsia="Arial" w:hAnsi="Arial" w:cs="Arial"/>
                <w:b/>
                <w:spacing w:val="-4"/>
              </w:rPr>
              <w:t>c</w:t>
            </w:r>
            <w:r w:rsidRPr="00C66177">
              <w:rPr>
                <w:rFonts w:ascii="Arial" w:eastAsia="Arial" w:hAnsi="Arial" w:cs="Arial"/>
                <w:b/>
                <w:spacing w:val="3"/>
              </w:rPr>
              <w:t>e</w:t>
            </w:r>
            <w:r w:rsidRPr="00C66177">
              <w:rPr>
                <w:rFonts w:ascii="Arial" w:eastAsia="Arial" w:hAnsi="Arial" w:cs="Arial"/>
                <w:b/>
                <w:spacing w:val="-4"/>
              </w:rPr>
              <w:t>s</w:t>
            </w:r>
            <w:r w:rsidRPr="00C66177">
              <w:rPr>
                <w:rFonts w:ascii="Arial" w:eastAsia="Arial" w:hAnsi="Arial" w:cs="Arial"/>
                <w:b/>
                <w:w w:val="101"/>
              </w:rPr>
              <w:t>.</w:t>
            </w:r>
          </w:p>
        </w:tc>
        <w:tc>
          <w:tcPr>
            <w:tcW w:w="4286" w:type="dxa"/>
            <w:tcBorders>
              <w:top w:val="single" w:sz="4" w:space="0" w:color="000000"/>
              <w:left w:val="single" w:sz="4" w:space="0" w:color="000000"/>
              <w:bottom w:val="single" w:sz="4" w:space="0" w:color="000000"/>
              <w:right w:val="single" w:sz="4" w:space="0" w:color="000000"/>
            </w:tcBorders>
          </w:tcPr>
          <w:p w14:paraId="599ED9CD" w14:textId="03023E9C" w:rsidR="00CE640B" w:rsidRPr="00C66177" w:rsidRDefault="00AA454E">
            <w:pPr>
              <w:rPr>
                <w:rFonts w:ascii="Arial" w:hAnsi="Arial" w:cs="Arial"/>
              </w:rPr>
            </w:pPr>
            <w:r w:rsidRPr="00C66177">
              <w:rPr>
                <w:rFonts w:ascii="Arial" w:hAnsi="Arial" w:cs="Arial"/>
              </w:rPr>
              <w:t>We thank the reviewer for this suggestion. Additional recent and relevant references related to convection flow, porous media, and magnetohydrodynamics have been included to improve the completeness of the study.</w:t>
            </w:r>
          </w:p>
        </w:tc>
      </w:tr>
      <w:tr w:rsidR="00CE640B" w:rsidRPr="00C66177" w14:paraId="228A4CB0" w14:textId="77777777">
        <w:trPr>
          <w:trHeight w:hRule="exact" w:val="1390"/>
        </w:trPr>
        <w:tc>
          <w:tcPr>
            <w:tcW w:w="4646" w:type="dxa"/>
            <w:tcBorders>
              <w:top w:val="single" w:sz="4" w:space="0" w:color="000000"/>
              <w:left w:val="single" w:sz="4" w:space="0" w:color="000000"/>
              <w:bottom w:val="single" w:sz="4" w:space="0" w:color="000000"/>
              <w:right w:val="single" w:sz="4" w:space="0" w:color="000000"/>
            </w:tcBorders>
          </w:tcPr>
          <w:p w14:paraId="7E9A01CE" w14:textId="77777777" w:rsidR="00CE640B" w:rsidRPr="00C66177" w:rsidRDefault="00EF6C1B">
            <w:pPr>
              <w:spacing w:line="220" w:lineRule="exact"/>
              <w:ind w:left="107"/>
              <w:rPr>
                <w:rFonts w:ascii="Arial" w:eastAsia="Arial" w:hAnsi="Arial" w:cs="Arial"/>
              </w:rPr>
            </w:pPr>
            <w:r w:rsidRPr="00C66177">
              <w:rPr>
                <w:rFonts w:ascii="Arial" w:eastAsia="Arial" w:hAnsi="Arial" w:cs="Arial"/>
                <w:b/>
                <w:spacing w:val="-2"/>
              </w:rPr>
              <w:t>A</w:t>
            </w:r>
            <w:r w:rsidRPr="00C66177">
              <w:rPr>
                <w:rFonts w:ascii="Arial" w:eastAsia="Arial" w:hAnsi="Arial" w:cs="Arial"/>
                <w:b/>
                <w:spacing w:val="1"/>
              </w:rPr>
              <w:t>r</w:t>
            </w:r>
            <w:r w:rsidRPr="00C66177">
              <w:rPr>
                <w:rFonts w:ascii="Arial" w:eastAsia="Arial" w:hAnsi="Arial" w:cs="Arial"/>
                <w:b/>
              </w:rPr>
              <w:t>e</w:t>
            </w:r>
            <w:r w:rsidRPr="00C66177">
              <w:rPr>
                <w:rFonts w:ascii="Arial" w:eastAsia="Arial" w:hAnsi="Arial" w:cs="Arial"/>
                <w:b/>
                <w:spacing w:val="5"/>
              </w:rPr>
              <w:t xml:space="preserve">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spacing w:val="-4"/>
              </w:rPr>
              <w:t>e</w:t>
            </w:r>
            <w:r w:rsidRPr="00C66177">
              <w:rPr>
                <w:rFonts w:ascii="Arial" w:eastAsia="Arial" w:hAnsi="Arial" w:cs="Arial"/>
                <w:b/>
                <w:spacing w:val="1"/>
              </w:rPr>
              <w:t>r</w:t>
            </w:r>
            <w:r w:rsidRPr="00C66177">
              <w:rPr>
                <w:rFonts w:ascii="Arial" w:eastAsia="Arial" w:hAnsi="Arial" w:cs="Arial"/>
                <w:b/>
              </w:rPr>
              <w:t>e</w:t>
            </w:r>
            <w:r w:rsidRPr="00C66177">
              <w:rPr>
                <w:rFonts w:ascii="Arial" w:eastAsia="Arial" w:hAnsi="Arial" w:cs="Arial"/>
                <w:b/>
                <w:spacing w:val="-2"/>
              </w:rPr>
              <w:t xml:space="preserve"> </w:t>
            </w:r>
            <w:r w:rsidRPr="00C66177">
              <w:rPr>
                <w:rFonts w:ascii="Arial" w:eastAsia="Arial" w:hAnsi="Arial" w:cs="Arial"/>
                <w:b/>
                <w:spacing w:val="3"/>
              </w:rPr>
              <w:t>e</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spacing w:val="-6"/>
              </w:rPr>
              <w:t>i</w:t>
            </w:r>
            <w:r w:rsidRPr="00C66177">
              <w:rPr>
                <w:rFonts w:ascii="Arial" w:eastAsia="Arial" w:hAnsi="Arial" w:cs="Arial"/>
                <w:b/>
                <w:spacing w:val="3"/>
              </w:rPr>
              <w:t>ca</w:t>
            </w:r>
            <w:r w:rsidRPr="00C66177">
              <w:rPr>
                <w:rFonts w:ascii="Arial" w:eastAsia="Arial" w:hAnsi="Arial" w:cs="Arial"/>
                <w:b/>
              </w:rPr>
              <w:t>l</w:t>
            </w:r>
            <w:r w:rsidRPr="00C66177">
              <w:rPr>
                <w:rFonts w:ascii="Arial" w:eastAsia="Arial" w:hAnsi="Arial" w:cs="Arial"/>
                <w:b/>
                <w:spacing w:val="-3"/>
              </w:rPr>
              <w:t xml:space="preserve"> </w:t>
            </w:r>
            <w:r w:rsidRPr="00C66177">
              <w:rPr>
                <w:rFonts w:ascii="Arial" w:eastAsia="Arial" w:hAnsi="Arial" w:cs="Arial"/>
                <w:b/>
                <w:spacing w:val="1"/>
              </w:rPr>
              <w:t>i</w:t>
            </w:r>
            <w:r w:rsidRPr="00C66177">
              <w:rPr>
                <w:rFonts w:ascii="Arial" w:eastAsia="Arial" w:hAnsi="Arial" w:cs="Arial"/>
                <w:b/>
                <w:spacing w:val="-4"/>
              </w:rPr>
              <w:t>s</w:t>
            </w:r>
            <w:r w:rsidRPr="00C66177">
              <w:rPr>
                <w:rFonts w:ascii="Arial" w:eastAsia="Arial" w:hAnsi="Arial" w:cs="Arial"/>
                <w:b/>
                <w:spacing w:val="3"/>
              </w:rPr>
              <w:t>s</w:t>
            </w:r>
            <w:r w:rsidRPr="00C66177">
              <w:rPr>
                <w:rFonts w:ascii="Arial" w:eastAsia="Arial" w:hAnsi="Arial" w:cs="Arial"/>
                <w:b/>
                <w:spacing w:val="-8"/>
              </w:rPr>
              <w:t>u</w:t>
            </w:r>
            <w:r w:rsidRPr="00C66177">
              <w:rPr>
                <w:rFonts w:ascii="Arial" w:eastAsia="Arial" w:hAnsi="Arial" w:cs="Arial"/>
                <w:b/>
                <w:spacing w:val="3"/>
              </w:rPr>
              <w:t>e</w:t>
            </w:r>
            <w:r w:rsidRPr="00C66177">
              <w:rPr>
                <w:rFonts w:ascii="Arial" w:eastAsia="Arial" w:hAnsi="Arial" w:cs="Arial"/>
                <w:b/>
              </w:rPr>
              <w:t>s</w:t>
            </w:r>
            <w:r w:rsidRPr="00C66177">
              <w:rPr>
                <w:rFonts w:ascii="Arial" w:eastAsia="Arial" w:hAnsi="Arial" w:cs="Arial"/>
                <w:b/>
                <w:spacing w:val="-1"/>
              </w:rPr>
              <w:t xml:space="preserve"> </w:t>
            </w:r>
            <w:r w:rsidRPr="00C66177">
              <w:rPr>
                <w:rFonts w:ascii="Arial" w:eastAsia="Arial" w:hAnsi="Arial" w:cs="Arial"/>
                <w:b/>
                <w:spacing w:val="1"/>
              </w:rPr>
              <w:t>i</w:t>
            </w:r>
            <w:r w:rsidRPr="00C66177">
              <w:rPr>
                <w:rFonts w:ascii="Arial" w:eastAsia="Arial" w:hAnsi="Arial" w:cs="Arial"/>
                <w:b/>
              </w:rPr>
              <w:t>n</w:t>
            </w:r>
            <w:r w:rsidRPr="00C66177">
              <w:rPr>
                <w:rFonts w:ascii="Arial" w:eastAsia="Arial" w:hAnsi="Arial" w:cs="Arial"/>
                <w:b/>
                <w:spacing w:val="2"/>
              </w:rPr>
              <w:t xml:space="preserve"> </w:t>
            </w:r>
            <w:r w:rsidRPr="00C66177">
              <w:rPr>
                <w:rFonts w:ascii="Arial" w:eastAsia="Arial" w:hAnsi="Arial" w:cs="Arial"/>
                <w:b/>
                <w:spacing w:val="-2"/>
              </w:rPr>
              <w:t>t</w:t>
            </w:r>
            <w:r w:rsidRPr="00C66177">
              <w:rPr>
                <w:rFonts w:ascii="Arial" w:eastAsia="Arial" w:hAnsi="Arial" w:cs="Arial"/>
                <w:b/>
                <w:spacing w:val="-1"/>
              </w:rPr>
              <w:t>h</w:t>
            </w:r>
            <w:r w:rsidRPr="00C66177">
              <w:rPr>
                <w:rFonts w:ascii="Arial" w:eastAsia="Arial" w:hAnsi="Arial" w:cs="Arial"/>
                <w:b/>
                <w:spacing w:val="-6"/>
              </w:rPr>
              <w:t>i</w:t>
            </w:r>
            <w:r w:rsidRPr="00C66177">
              <w:rPr>
                <w:rFonts w:ascii="Arial" w:eastAsia="Arial" w:hAnsi="Arial" w:cs="Arial"/>
                <w:b/>
              </w:rPr>
              <w:t>s</w:t>
            </w:r>
            <w:r w:rsidRPr="00C66177">
              <w:rPr>
                <w:rFonts w:ascii="Arial" w:eastAsia="Arial" w:hAnsi="Arial" w:cs="Arial"/>
                <w:b/>
                <w:spacing w:val="6"/>
              </w:rPr>
              <w:t xml:space="preserve"> </w:t>
            </w:r>
            <w:r w:rsidRPr="00C66177">
              <w:rPr>
                <w:rFonts w:ascii="Arial" w:eastAsia="Arial" w:hAnsi="Arial" w:cs="Arial"/>
                <w:b/>
                <w:spacing w:val="-6"/>
              </w:rPr>
              <w:t>m</w:t>
            </w:r>
            <w:r w:rsidRPr="00C66177">
              <w:rPr>
                <w:rFonts w:ascii="Arial" w:eastAsia="Arial" w:hAnsi="Arial" w:cs="Arial"/>
                <w:b/>
                <w:spacing w:val="3"/>
              </w:rPr>
              <w:t>a</w:t>
            </w:r>
            <w:r w:rsidRPr="00C66177">
              <w:rPr>
                <w:rFonts w:ascii="Arial" w:eastAsia="Arial" w:hAnsi="Arial" w:cs="Arial"/>
                <w:b/>
                <w:spacing w:val="-1"/>
              </w:rPr>
              <w:t>nu</w:t>
            </w:r>
            <w:r w:rsidRPr="00C66177">
              <w:rPr>
                <w:rFonts w:ascii="Arial" w:eastAsia="Arial" w:hAnsi="Arial" w:cs="Arial"/>
                <w:b/>
                <w:spacing w:val="-4"/>
              </w:rPr>
              <w:t>s</w:t>
            </w:r>
            <w:r w:rsidRPr="00C66177">
              <w:rPr>
                <w:rFonts w:ascii="Arial" w:eastAsia="Arial" w:hAnsi="Arial" w:cs="Arial"/>
                <w:b/>
                <w:spacing w:val="3"/>
              </w:rPr>
              <w:t>c</w:t>
            </w:r>
            <w:r w:rsidRPr="00C66177">
              <w:rPr>
                <w:rFonts w:ascii="Arial" w:eastAsia="Arial" w:hAnsi="Arial" w:cs="Arial"/>
                <w:b/>
                <w:spacing w:val="1"/>
              </w:rPr>
              <w:t>r</w:t>
            </w:r>
            <w:r w:rsidRPr="00C66177">
              <w:rPr>
                <w:rFonts w:ascii="Arial" w:eastAsia="Arial" w:hAnsi="Arial" w:cs="Arial"/>
                <w:b/>
                <w:spacing w:val="-6"/>
                <w:w w:val="101"/>
              </w:rPr>
              <w:t>i</w:t>
            </w:r>
            <w:r w:rsidRPr="00C66177">
              <w:rPr>
                <w:rFonts w:ascii="Arial" w:eastAsia="Arial" w:hAnsi="Arial" w:cs="Arial"/>
                <w:b/>
                <w:spacing w:val="-1"/>
              </w:rPr>
              <w:t>p</w:t>
            </w:r>
            <w:r w:rsidRPr="00C66177">
              <w:rPr>
                <w:rFonts w:ascii="Arial" w:eastAsia="Arial" w:hAnsi="Arial" w:cs="Arial"/>
                <w:b/>
                <w:spacing w:val="-2"/>
              </w:rPr>
              <w:t>t</w:t>
            </w:r>
            <w:r w:rsidRPr="00C66177">
              <w:rPr>
                <w:rFonts w:ascii="Arial" w:eastAsia="Arial" w:hAnsi="Arial" w:cs="Arial"/>
                <w:b/>
              </w:rPr>
              <w:t>?</w:t>
            </w:r>
          </w:p>
          <w:p w14:paraId="75444075" w14:textId="77777777" w:rsidR="00CE640B" w:rsidRPr="00C66177" w:rsidRDefault="00EF6C1B">
            <w:pPr>
              <w:ind w:left="107"/>
              <w:rPr>
                <w:rFonts w:ascii="Arial" w:eastAsia="Arial" w:hAnsi="Arial" w:cs="Arial"/>
              </w:rPr>
            </w:pPr>
            <w:r w:rsidRPr="00C66177">
              <w:rPr>
                <w:rFonts w:ascii="Arial" w:eastAsia="Arial" w:hAnsi="Arial" w:cs="Arial"/>
                <w:spacing w:val="-2"/>
              </w:rPr>
              <w:t>(</w:t>
            </w:r>
            <w:r w:rsidRPr="00C66177">
              <w:rPr>
                <w:rFonts w:ascii="Arial" w:eastAsia="Arial" w:hAnsi="Arial" w:cs="Arial"/>
                <w:spacing w:val="2"/>
              </w:rPr>
              <w:t>YE</w:t>
            </w:r>
            <w:r w:rsidRPr="00C66177">
              <w:rPr>
                <w:rFonts w:ascii="Arial" w:eastAsia="Arial" w:hAnsi="Arial" w:cs="Arial"/>
              </w:rPr>
              <w:t>S</w:t>
            </w:r>
            <w:r w:rsidRPr="00C66177">
              <w:rPr>
                <w:rFonts w:ascii="Arial" w:eastAsia="Arial" w:hAnsi="Arial" w:cs="Arial"/>
                <w:spacing w:val="-3"/>
              </w:rPr>
              <w:t xml:space="preserve"> </w:t>
            </w:r>
            <w:r w:rsidRPr="00C66177">
              <w:rPr>
                <w:rFonts w:ascii="Arial" w:eastAsia="Arial" w:hAnsi="Arial" w:cs="Arial"/>
                <w:spacing w:val="3"/>
              </w:rPr>
              <w:t>o</w:t>
            </w:r>
            <w:r w:rsidRPr="00C66177">
              <w:rPr>
                <w:rFonts w:ascii="Arial" w:eastAsia="Arial" w:hAnsi="Arial" w:cs="Arial"/>
              </w:rPr>
              <w:t xml:space="preserve">r </w:t>
            </w:r>
            <w:r w:rsidRPr="00C66177">
              <w:rPr>
                <w:rFonts w:ascii="Arial" w:eastAsia="Arial" w:hAnsi="Arial" w:cs="Arial"/>
                <w:spacing w:val="-2"/>
              </w:rPr>
              <w:t>N</w:t>
            </w:r>
            <w:r w:rsidRPr="00C66177">
              <w:rPr>
                <w:rFonts w:ascii="Arial" w:eastAsia="Arial" w:hAnsi="Arial" w:cs="Arial"/>
                <w:spacing w:val="1"/>
              </w:rPr>
              <w:t>O</w:t>
            </w:r>
            <w:r w:rsidRPr="00C66177">
              <w:rPr>
                <w:rFonts w:ascii="Arial" w:eastAsia="Arial" w:hAnsi="Arial" w:cs="Arial"/>
              </w:rPr>
              <w:t>)</w:t>
            </w:r>
          </w:p>
          <w:p w14:paraId="5669B5D3" w14:textId="77777777" w:rsidR="00CE640B" w:rsidRPr="00C66177" w:rsidRDefault="00CE640B">
            <w:pPr>
              <w:spacing w:before="11" w:line="220" w:lineRule="exact"/>
              <w:rPr>
                <w:rFonts w:ascii="Arial" w:hAnsi="Arial" w:cs="Arial"/>
              </w:rPr>
            </w:pPr>
          </w:p>
          <w:p w14:paraId="30713A18" w14:textId="77777777" w:rsidR="00CE640B" w:rsidRPr="00C66177" w:rsidRDefault="00EF6C1B">
            <w:pPr>
              <w:ind w:left="107" w:right="80"/>
              <w:rPr>
                <w:rFonts w:ascii="Arial" w:eastAsia="Arial" w:hAnsi="Arial" w:cs="Arial"/>
              </w:rPr>
            </w:pPr>
            <w:r w:rsidRPr="00C66177">
              <w:rPr>
                <w:rFonts w:ascii="Arial" w:eastAsia="Arial" w:hAnsi="Arial" w:cs="Arial"/>
                <w:spacing w:val="-2"/>
              </w:rPr>
              <w:t>(</w:t>
            </w:r>
            <w:r w:rsidRPr="00C66177">
              <w:rPr>
                <w:rFonts w:ascii="Arial" w:eastAsia="Arial" w:hAnsi="Arial" w:cs="Arial"/>
                <w:spacing w:val="1"/>
              </w:rPr>
              <w:t>I</w:t>
            </w:r>
            <w:r w:rsidRPr="00C66177">
              <w:rPr>
                <w:rFonts w:ascii="Arial" w:eastAsia="Arial" w:hAnsi="Arial" w:cs="Arial"/>
              </w:rPr>
              <w:t>f</w:t>
            </w:r>
            <w:r w:rsidRPr="00C66177">
              <w:rPr>
                <w:rFonts w:ascii="Arial" w:eastAsia="Arial" w:hAnsi="Arial" w:cs="Arial"/>
                <w:spacing w:val="5"/>
              </w:rPr>
              <w:t xml:space="preserve"> </w:t>
            </w:r>
            <w:r w:rsidRPr="00C66177">
              <w:rPr>
                <w:rFonts w:ascii="Arial" w:eastAsia="Arial" w:hAnsi="Arial" w:cs="Arial"/>
              </w:rPr>
              <w:t>y</w:t>
            </w:r>
            <w:r w:rsidRPr="00C66177">
              <w:rPr>
                <w:rFonts w:ascii="Arial" w:eastAsia="Arial" w:hAnsi="Arial" w:cs="Arial"/>
                <w:spacing w:val="3"/>
              </w:rPr>
              <w:t>e</w:t>
            </w:r>
            <w:r w:rsidRPr="00C66177">
              <w:rPr>
                <w:rFonts w:ascii="Arial" w:eastAsia="Arial" w:hAnsi="Arial" w:cs="Arial"/>
                <w:spacing w:val="-7"/>
              </w:rPr>
              <w:t>s</w:t>
            </w:r>
            <w:r w:rsidRPr="00C66177">
              <w:rPr>
                <w:rFonts w:ascii="Arial" w:eastAsia="Arial" w:hAnsi="Arial" w:cs="Arial"/>
              </w:rPr>
              <w:t>,</w:t>
            </w:r>
            <w:r w:rsidRPr="00C66177">
              <w:rPr>
                <w:rFonts w:ascii="Arial" w:eastAsia="Arial" w:hAnsi="Arial" w:cs="Arial"/>
                <w:spacing w:val="5"/>
              </w:rPr>
              <w:t xml:space="preserve"> </w:t>
            </w:r>
            <w:r w:rsidRPr="00C66177">
              <w:rPr>
                <w:rFonts w:ascii="Arial" w:eastAsia="Arial" w:hAnsi="Arial" w:cs="Arial"/>
              </w:rPr>
              <w:t>k</w:t>
            </w:r>
            <w:r w:rsidRPr="00C66177">
              <w:rPr>
                <w:rFonts w:ascii="Arial" w:eastAsia="Arial" w:hAnsi="Arial" w:cs="Arial"/>
                <w:spacing w:val="-2"/>
              </w:rPr>
              <w:t>i</w:t>
            </w:r>
            <w:r w:rsidRPr="00C66177">
              <w:rPr>
                <w:rFonts w:ascii="Arial" w:eastAsia="Arial" w:hAnsi="Arial" w:cs="Arial"/>
                <w:spacing w:val="-4"/>
              </w:rPr>
              <w:t>n</w:t>
            </w:r>
            <w:r w:rsidRPr="00C66177">
              <w:rPr>
                <w:rFonts w:ascii="Arial" w:eastAsia="Arial" w:hAnsi="Arial" w:cs="Arial"/>
                <w:spacing w:val="3"/>
              </w:rPr>
              <w:t>d</w:t>
            </w:r>
            <w:r w:rsidRPr="00C66177">
              <w:rPr>
                <w:rFonts w:ascii="Arial" w:eastAsia="Arial" w:hAnsi="Arial" w:cs="Arial"/>
                <w:spacing w:val="-2"/>
              </w:rPr>
              <w:t>l</w:t>
            </w:r>
            <w:r w:rsidRPr="00C66177">
              <w:rPr>
                <w:rFonts w:ascii="Arial" w:eastAsia="Arial" w:hAnsi="Arial" w:cs="Arial"/>
              </w:rPr>
              <w:t>y</w:t>
            </w:r>
            <w:r w:rsidRPr="00C66177">
              <w:rPr>
                <w:rFonts w:ascii="Arial" w:eastAsia="Arial" w:hAnsi="Arial" w:cs="Arial"/>
                <w:spacing w:val="-5"/>
              </w:rPr>
              <w:t xml:space="preserve"> </w:t>
            </w:r>
            <w:r w:rsidRPr="00C66177">
              <w:rPr>
                <w:rFonts w:ascii="Arial" w:eastAsia="Arial" w:hAnsi="Arial" w:cs="Arial"/>
                <w:spacing w:val="3"/>
              </w:rPr>
              <w:t>p</w:t>
            </w:r>
            <w:r w:rsidRPr="00C66177">
              <w:rPr>
                <w:rFonts w:ascii="Arial" w:eastAsia="Arial" w:hAnsi="Arial" w:cs="Arial"/>
                <w:spacing w:val="-2"/>
              </w:rPr>
              <w:t>l</w:t>
            </w:r>
            <w:r w:rsidRPr="00C66177">
              <w:rPr>
                <w:rFonts w:ascii="Arial" w:eastAsia="Arial" w:hAnsi="Arial" w:cs="Arial"/>
                <w:spacing w:val="-4"/>
              </w:rPr>
              <w:t>e</w:t>
            </w:r>
            <w:r w:rsidRPr="00C66177">
              <w:rPr>
                <w:rFonts w:ascii="Arial" w:eastAsia="Arial" w:hAnsi="Arial" w:cs="Arial"/>
                <w:spacing w:val="3"/>
              </w:rPr>
              <w:t>a</w:t>
            </w:r>
            <w:r w:rsidRPr="00C66177">
              <w:rPr>
                <w:rFonts w:ascii="Arial" w:eastAsia="Arial" w:hAnsi="Arial" w:cs="Arial"/>
              </w:rPr>
              <w:t>se</w:t>
            </w:r>
            <w:r w:rsidRPr="00C66177">
              <w:rPr>
                <w:rFonts w:ascii="Arial" w:eastAsia="Arial" w:hAnsi="Arial" w:cs="Arial"/>
                <w:spacing w:val="-2"/>
              </w:rPr>
              <w:t xml:space="preserve"> wri</w:t>
            </w:r>
            <w:r w:rsidRPr="00C66177">
              <w:rPr>
                <w:rFonts w:ascii="Arial" w:eastAsia="Arial" w:hAnsi="Arial" w:cs="Arial"/>
                <w:spacing w:val="1"/>
              </w:rPr>
              <w:t>t</w:t>
            </w:r>
            <w:r w:rsidRPr="00C66177">
              <w:rPr>
                <w:rFonts w:ascii="Arial" w:eastAsia="Arial" w:hAnsi="Arial" w:cs="Arial"/>
              </w:rPr>
              <w:t>e</w:t>
            </w:r>
            <w:r w:rsidRPr="00C66177">
              <w:rPr>
                <w:rFonts w:ascii="Arial" w:eastAsia="Arial" w:hAnsi="Arial" w:cs="Arial"/>
                <w:spacing w:val="-1"/>
              </w:rPr>
              <w:t xml:space="preserve"> </w:t>
            </w:r>
            <w:r w:rsidRPr="00C66177">
              <w:rPr>
                <w:rFonts w:ascii="Arial" w:eastAsia="Arial" w:hAnsi="Arial" w:cs="Arial"/>
                <w:spacing w:val="3"/>
              </w:rPr>
              <w:t>do</w:t>
            </w:r>
            <w:r w:rsidRPr="00C66177">
              <w:rPr>
                <w:rFonts w:ascii="Arial" w:eastAsia="Arial" w:hAnsi="Arial" w:cs="Arial"/>
                <w:spacing w:val="-9"/>
              </w:rPr>
              <w:t>w</w:t>
            </w:r>
            <w:r w:rsidRPr="00C66177">
              <w:rPr>
                <w:rFonts w:ascii="Arial" w:eastAsia="Arial" w:hAnsi="Arial" w:cs="Arial"/>
              </w:rPr>
              <w:t>n</w:t>
            </w:r>
            <w:r w:rsidRPr="00C66177">
              <w:rPr>
                <w:rFonts w:ascii="Arial" w:eastAsia="Arial" w:hAnsi="Arial" w:cs="Arial"/>
                <w:spacing w:val="5"/>
              </w:rPr>
              <w:t xml:space="preserve"> </w:t>
            </w:r>
            <w:r w:rsidRPr="00C66177">
              <w:rPr>
                <w:rFonts w:ascii="Arial" w:eastAsia="Arial" w:hAnsi="Arial" w:cs="Arial"/>
                <w:spacing w:val="-6"/>
              </w:rPr>
              <w:t>t</w:t>
            </w:r>
            <w:r w:rsidRPr="00C66177">
              <w:rPr>
                <w:rFonts w:ascii="Arial" w:eastAsia="Arial" w:hAnsi="Arial" w:cs="Arial"/>
                <w:spacing w:val="-4"/>
              </w:rPr>
              <w:t>h</w:t>
            </w:r>
            <w:r w:rsidRPr="00C66177">
              <w:rPr>
                <w:rFonts w:ascii="Arial" w:eastAsia="Arial" w:hAnsi="Arial" w:cs="Arial"/>
              </w:rPr>
              <w:t>e</w:t>
            </w:r>
            <w:r w:rsidRPr="00C66177">
              <w:rPr>
                <w:rFonts w:ascii="Arial" w:eastAsia="Arial" w:hAnsi="Arial" w:cs="Arial"/>
                <w:spacing w:val="6"/>
              </w:rPr>
              <w:t xml:space="preserve"> </w:t>
            </w:r>
            <w:r w:rsidRPr="00C66177">
              <w:rPr>
                <w:rFonts w:ascii="Arial" w:eastAsia="Arial" w:hAnsi="Arial" w:cs="Arial"/>
                <w:spacing w:val="-4"/>
              </w:rPr>
              <w:t>e</w:t>
            </w:r>
            <w:r w:rsidRPr="00C66177">
              <w:rPr>
                <w:rFonts w:ascii="Arial" w:eastAsia="Arial" w:hAnsi="Arial" w:cs="Arial"/>
                <w:spacing w:val="1"/>
              </w:rPr>
              <w:t>t</w:t>
            </w:r>
            <w:r w:rsidRPr="00C66177">
              <w:rPr>
                <w:rFonts w:ascii="Arial" w:eastAsia="Arial" w:hAnsi="Arial" w:cs="Arial"/>
                <w:spacing w:val="3"/>
              </w:rPr>
              <w:t>h</w:t>
            </w:r>
            <w:r w:rsidRPr="00C66177">
              <w:rPr>
                <w:rFonts w:ascii="Arial" w:eastAsia="Arial" w:hAnsi="Arial" w:cs="Arial"/>
                <w:spacing w:val="-2"/>
              </w:rPr>
              <w:t>i</w:t>
            </w:r>
            <w:r w:rsidRPr="00C66177">
              <w:rPr>
                <w:rFonts w:ascii="Arial" w:eastAsia="Arial" w:hAnsi="Arial" w:cs="Arial"/>
                <w:spacing w:val="-7"/>
              </w:rPr>
              <w:t>c</w:t>
            </w:r>
            <w:r w:rsidRPr="00C66177">
              <w:rPr>
                <w:rFonts w:ascii="Arial" w:eastAsia="Arial" w:hAnsi="Arial" w:cs="Arial"/>
                <w:spacing w:val="3"/>
              </w:rPr>
              <w:t>a</w:t>
            </w:r>
            <w:r w:rsidRPr="00C66177">
              <w:rPr>
                <w:rFonts w:ascii="Arial" w:eastAsia="Arial" w:hAnsi="Arial" w:cs="Arial"/>
              </w:rPr>
              <w:t>l</w:t>
            </w:r>
            <w:r w:rsidRPr="00C66177">
              <w:rPr>
                <w:rFonts w:ascii="Arial" w:eastAsia="Arial" w:hAnsi="Arial" w:cs="Arial"/>
                <w:spacing w:val="1"/>
              </w:rPr>
              <w:t xml:space="preserve"> </w:t>
            </w:r>
            <w:r w:rsidRPr="00C66177">
              <w:rPr>
                <w:rFonts w:ascii="Arial" w:eastAsia="Arial" w:hAnsi="Arial" w:cs="Arial"/>
                <w:spacing w:val="-2"/>
              </w:rPr>
              <w:t>i</w:t>
            </w:r>
            <w:r w:rsidRPr="00C66177">
              <w:rPr>
                <w:rFonts w:ascii="Arial" w:eastAsia="Arial" w:hAnsi="Arial" w:cs="Arial"/>
              </w:rPr>
              <w:t>ss</w:t>
            </w:r>
            <w:r w:rsidRPr="00C66177">
              <w:rPr>
                <w:rFonts w:ascii="Arial" w:eastAsia="Arial" w:hAnsi="Arial" w:cs="Arial"/>
                <w:spacing w:val="-4"/>
              </w:rPr>
              <w:t>u</w:t>
            </w:r>
            <w:r w:rsidRPr="00C66177">
              <w:rPr>
                <w:rFonts w:ascii="Arial" w:eastAsia="Arial" w:hAnsi="Arial" w:cs="Arial"/>
                <w:spacing w:val="3"/>
              </w:rPr>
              <w:t>e</w:t>
            </w:r>
            <w:r w:rsidRPr="00C66177">
              <w:rPr>
                <w:rFonts w:ascii="Arial" w:eastAsia="Arial" w:hAnsi="Arial" w:cs="Arial"/>
              </w:rPr>
              <w:t xml:space="preserve">s </w:t>
            </w:r>
            <w:r w:rsidRPr="00C66177">
              <w:rPr>
                <w:rFonts w:ascii="Arial" w:eastAsia="Arial" w:hAnsi="Arial" w:cs="Arial"/>
                <w:spacing w:val="3"/>
              </w:rPr>
              <w:t>he</w:t>
            </w:r>
            <w:r w:rsidRPr="00C66177">
              <w:rPr>
                <w:rFonts w:ascii="Arial" w:eastAsia="Arial" w:hAnsi="Arial" w:cs="Arial"/>
                <w:spacing w:val="-2"/>
              </w:rPr>
              <w:t>r</w:t>
            </w:r>
            <w:r w:rsidRPr="00C66177">
              <w:rPr>
                <w:rFonts w:ascii="Arial" w:eastAsia="Arial" w:hAnsi="Arial" w:cs="Arial"/>
              </w:rPr>
              <w:t>e</w:t>
            </w:r>
            <w:r w:rsidRPr="00C66177">
              <w:rPr>
                <w:rFonts w:ascii="Arial" w:eastAsia="Arial" w:hAnsi="Arial" w:cs="Arial"/>
                <w:spacing w:val="-2"/>
              </w:rPr>
              <w:t xml:space="preserve"> i</w:t>
            </w:r>
            <w:r w:rsidRPr="00C66177">
              <w:rPr>
                <w:rFonts w:ascii="Arial" w:eastAsia="Arial" w:hAnsi="Arial" w:cs="Arial"/>
              </w:rPr>
              <w:t>n</w:t>
            </w:r>
            <w:r w:rsidRPr="00C66177">
              <w:rPr>
                <w:rFonts w:ascii="Arial" w:eastAsia="Arial" w:hAnsi="Arial" w:cs="Arial"/>
                <w:spacing w:val="-2"/>
              </w:rPr>
              <w:t xml:space="preserve"> </w:t>
            </w:r>
            <w:r w:rsidRPr="00C66177">
              <w:rPr>
                <w:rFonts w:ascii="Arial" w:eastAsia="Arial" w:hAnsi="Arial" w:cs="Arial"/>
                <w:spacing w:val="3"/>
              </w:rPr>
              <w:t>d</w:t>
            </w:r>
            <w:r w:rsidRPr="00C66177">
              <w:rPr>
                <w:rFonts w:ascii="Arial" w:eastAsia="Arial" w:hAnsi="Arial" w:cs="Arial"/>
                <w:spacing w:val="-4"/>
              </w:rPr>
              <w:t>e</w:t>
            </w:r>
            <w:r w:rsidRPr="00C66177">
              <w:rPr>
                <w:rFonts w:ascii="Arial" w:eastAsia="Arial" w:hAnsi="Arial" w:cs="Arial"/>
                <w:spacing w:val="1"/>
                <w:w w:val="101"/>
              </w:rPr>
              <w:t>t</w:t>
            </w:r>
            <w:r w:rsidRPr="00C66177">
              <w:rPr>
                <w:rFonts w:ascii="Arial" w:eastAsia="Arial" w:hAnsi="Arial" w:cs="Arial"/>
                <w:spacing w:val="3"/>
              </w:rPr>
              <w:t>a</w:t>
            </w:r>
            <w:r w:rsidRPr="00C66177">
              <w:rPr>
                <w:rFonts w:ascii="Arial" w:eastAsia="Arial" w:hAnsi="Arial" w:cs="Arial"/>
                <w:spacing w:val="-2"/>
              </w:rPr>
              <w:t>il</w:t>
            </w:r>
            <w:r w:rsidRPr="00C66177">
              <w:rPr>
                <w:rFonts w:ascii="Arial" w:eastAsia="Arial" w:hAnsi="Arial" w:cs="Arial"/>
              </w:rPr>
              <w:t>s)</w:t>
            </w:r>
          </w:p>
        </w:tc>
        <w:tc>
          <w:tcPr>
            <w:tcW w:w="4963" w:type="dxa"/>
            <w:tcBorders>
              <w:top w:val="single" w:sz="4" w:space="0" w:color="000000"/>
              <w:left w:val="single" w:sz="4" w:space="0" w:color="000000"/>
              <w:bottom w:val="single" w:sz="4" w:space="0" w:color="000000"/>
              <w:right w:val="single" w:sz="4" w:space="0" w:color="000000"/>
            </w:tcBorders>
          </w:tcPr>
          <w:p w14:paraId="02CE676A" w14:textId="77777777" w:rsidR="00CE640B" w:rsidRPr="00C66177" w:rsidRDefault="00EF6C1B">
            <w:pPr>
              <w:spacing w:line="220" w:lineRule="exact"/>
              <w:ind w:left="107"/>
              <w:rPr>
                <w:rFonts w:ascii="Arial" w:eastAsia="Arial" w:hAnsi="Arial" w:cs="Arial"/>
              </w:rPr>
            </w:pPr>
            <w:r w:rsidRPr="00C66177">
              <w:rPr>
                <w:rFonts w:ascii="Arial" w:eastAsia="Arial" w:hAnsi="Arial" w:cs="Arial"/>
                <w:spacing w:val="-2"/>
              </w:rPr>
              <w:t>NO</w:t>
            </w:r>
            <w:bookmarkStart w:id="0" w:name="_GoBack"/>
            <w:bookmarkEnd w:id="0"/>
          </w:p>
        </w:tc>
        <w:tc>
          <w:tcPr>
            <w:tcW w:w="4286" w:type="dxa"/>
            <w:tcBorders>
              <w:top w:val="single" w:sz="4" w:space="0" w:color="000000"/>
              <w:left w:val="single" w:sz="4" w:space="0" w:color="000000"/>
              <w:bottom w:val="single" w:sz="4" w:space="0" w:color="000000"/>
              <w:right w:val="single" w:sz="4" w:space="0" w:color="000000"/>
            </w:tcBorders>
          </w:tcPr>
          <w:p w14:paraId="436205EE" w14:textId="7C73DFAB" w:rsidR="00CE640B" w:rsidRPr="00C66177" w:rsidRDefault="00AA454E">
            <w:pPr>
              <w:rPr>
                <w:rFonts w:ascii="Arial" w:hAnsi="Arial" w:cs="Arial"/>
              </w:rPr>
            </w:pPr>
            <w:r w:rsidRPr="00C66177">
              <w:rPr>
                <w:rFonts w:ascii="Arial" w:hAnsi="Arial" w:cs="Arial"/>
              </w:rPr>
              <w:t>NO. We confirm that there are no ethical issues associated with this work.</w:t>
            </w:r>
          </w:p>
        </w:tc>
      </w:tr>
    </w:tbl>
    <w:p w14:paraId="2EACC285" w14:textId="77777777" w:rsidR="00CE640B" w:rsidRPr="00C66177" w:rsidRDefault="00CE640B">
      <w:pPr>
        <w:spacing w:line="200" w:lineRule="exact"/>
        <w:rPr>
          <w:rFonts w:ascii="Arial" w:hAnsi="Arial" w:cs="Arial"/>
        </w:rPr>
      </w:pPr>
    </w:p>
    <w:sectPr w:rsidR="00CE640B" w:rsidRPr="00C66177">
      <w:pgSz w:w="16860" w:h="23820"/>
      <w:pgMar w:top="1500" w:right="1320" w:bottom="280" w:left="1340" w:header="1300" w:footer="14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BF7A0" w14:textId="77777777" w:rsidR="00A2082F" w:rsidRDefault="00A2082F">
      <w:r>
        <w:separator/>
      </w:r>
    </w:p>
  </w:endnote>
  <w:endnote w:type="continuationSeparator" w:id="0">
    <w:p w14:paraId="7810CD16" w14:textId="77777777" w:rsidR="00A2082F" w:rsidRDefault="00A2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BBD22" w14:textId="77777777" w:rsidR="00CE640B" w:rsidRDefault="00A2082F">
    <w:pPr>
      <w:spacing w:line="200" w:lineRule="exact"/>
    </w:pPr>
    <w:r>
      <w:pict w14:anchorId="48FC3EA7">
        <v:shapetype id="_x0000_t202" coordsize="21600,21600" o:spt="202" path="m,l,21600r21600,l21600,xe">
          <v:stroke joinstyle="miter"/>
          <v:path gradientshapeok="t" o:connecttype="rect"/>
        </v:shapetype>
        <v:shape id="_x0000_s2049" type="#_x0000_t202" style="position:absolute;margin-left:724pt;margin-top:1109.4pt;width:47.7pt;height:23.6pt;z-index:-251658240;mso-position-horizontal-relative:page;mso-position-vertical-relative:page" filled="f" stroked="f">
          <v:textbox inset="0,0,0,0">
            <w:txbxContent>
              <w:p w14:paraId="492F7743" w14:textId="77777777" w:rsidR="00CE640B" w:rsidRDefault="00EF6C1B">
                <w:pPr>
                  <w:spacing w:line="220" w:lineRule="exact"/>
                  <w:ind w:left="-15" w:right="-9"/>
                  <w:jc w:val="center"/>
                </w:pPr>
                <w:r>
                  <w:rPr>
                    <w:spacing w:val="3"/>
                  </w:rPr>
                  <w:t>P</w:t>
                </w:r>
                <w:r>
                  <w:rPr>
                    <w:spacing w:val="-3"/>
                  </w:rPr>
                  <w:t>a</w:t>
                </w:r>
                <w:r>
                  <w:t xml:space="preserve">ge </w:t>
                </w:r>
                <w:r>
                  <w:fldChar w:fldCharType="begin"/>
                </w:r>
                <w:r>
                  <w:rPr>
                    <w:b/>
                  </w:rPr>
                  <w:instrText xml:space="preserve"> PAGE </w:instrText>
                </w:r>
                <w:r>
                  <w:fldChar w:fldCharType="separate"/>
                </w:r>
                <w:r>
                  <w:t>1</w:t>
                </w:r>
                <w:r>
                  <w:fldChar w:fldCharType="end"/>
                </w:r>
                <w:r>
                  <w:rPr>
                    <w:b/>
                  </w:rPr>
                  <w:t xml:space="preserve"> </w:t>
                </w:r>
                <w:r>
                  <w:t>of</w:t>
                </w:r>
                <w:r>
                  <w:rPr>
                    <w:spacing w:val="-2"/>
                  </w:rPr>
                  <w:t xml:space="preserve"> </w:t>
                </w:r>
                <w:r>
                  <w:rPr>
                    <w:b/>
                  </w:rPr>
                  <w:t>3</w:t>
                </w:r>
              </w:p>
              <w:p w14:paraId="3CFF30A3" w14:textId="77777777" w:rsidR="00CE640B" w:rsidRDefault="00EF6C1B">
                <w:pPr>
                  <w:ind w:left="150" w:right="-15"/>
                  <w:jc w:val="center"/>
                </w:pPr>
                <w:r>
                  <w:rPr>
                    <w:b/>
                    <w:spacing w:val="-2"/>
                  </w:rPr>
                  <w:t>V</w:t>
                </w:r>
                <w:r>
                  <w:rPr>
                    <w:b/>
                  </w:rPr>
                  <w:t>240326</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3A64B" w14:textId="77777777" w:rsidR="00A2082F" w:rsidRDefault="00A2082F">
      <w:r>
        <w:separator/>
      </w:r>
    </w:p>
  </w:footnote>
  <w:footnote w:type="continuationSeparator" w:id="0">
    <w:p w14:paraId="0635016C" w14:textId="77777777" w:rsidR="00A2082F" w:rsidRDefault="00A20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5B807" w14:textId="77777777" w:rsidR="00CE640B" w:rsidRDefault="00A2082F">
    <w:pPr>
      <w:spacing w:line="200" w:lineRule="exact"/>
    </w:pPr>
    <w:r>
      <w:pict w14:anchorId="5D4C08D8">
        <v:shapetype id="_x0000_t202" coordsize="21600,21600" o:spt="202" path="m,l,21600r21600,l21600,xe">
          <v:stroke joinstyle="miter"/>
          <v:path gradientshapeok="t" o:connecttype="rect"/>
        </v:shapetype>
        <v:shape id="_x0000_s2050" type="#_x0000_t202" style="position:absolute;margin-left:369.95pt;margin-top:64pt;width:102.5pt;height:12.1pt;z-index:-251659264;mso-position-horizontal-relative:page;mso-position-vertical-relative:page" filled="f" stroked="f">
          <v:textbox inset="0,0,0,0">
            <w:txbxContent>
              <w:p w14:paraId="0FFC73FF" w14:textId="77777777" w:rsidR="00CE640B" w:rsidRDefault="00EF6C1B">
                <w:pPr>
                  <w:spacing w:line="220" w:lineRule="exact"/>
                  <w:ind w:left="20" w:right="-30"/>
                </w:pPr>
                <w:r>
                  <w:rPr>
                    <w:color w:val="003399"/>
                    <w:spacing w:val="2"/>
                    <w:highlight w:val="yellow"/>
                  </w:rPr>
                  <w:t>R</w:t>
                </w:r>
                <w:r>
                  <w:rPr>
                    <w:color w:val="003399"/>
                    <w:spacing w:val="-3"/>
                    <w:highlight w:val="yellow"/>
                  </w:rPr>
                  <w:t>e</w:t>
                </w:r>
                <w:r>
                  <w:rPr>
                    <w:color w:val="003399"/>
                    <w:highlight w:val="yellow"/>
                  </w:rPr>
                  <w:t>v</w:t>
                </w:r>
                <w:r>
                  <w:rPr>
                    <w:color w:val="003399"/>
                    <w:spacing w:val="1"/>
                    <w:highlight w:val="yellow"/>
                  </w:rPr>
                  <w:t>i</w:t>
                </w:r>
                <w:r>
                  <w:rPr>
                    <w:color w:val="003399"/>
                    <w:spacing w:val="-3"/>
                    <w:highlight w:val="yellow"/>
                  </w:rPr>
                  <w:t>e</w:t>
                </w:r>
                <w:r>
                  <w:rPr>
                    <w:color w:val="003399"/>
                    <w:highlight w:val="yellow"/>
                  </w:rPr>
                  <w:t>w</w:t>
                </w:r>
                <w:r>
                  <w:rPr>
                    <w:color w:val="003399"/>
                    <w:spacing w:val="-2"/>
                    <w:highlight w:val="yellow"/>
                  </w:rPr>
                  <w:t xml:space="preserve"> </w:t>
                </w:r>
                <w:r>
                  <w:rPr>
                    <w:color w:val="003399"/>
                    <w:spacing w:val="3"/>
                    <w:highlight w:val="yellow"/>
                  </w:rPr>
                  <w:t>F</w:t>
                </w:r>
                <w:r>
                  <w:rPr>
                    <w:color w:val="003399"/>
                    <w:highlight w:val="yellow"/>
                  </w:rPr>
                  <w:t>o</w:t>
                </w:r>
                <w:r>
                  <w:rPr>
                    <w:color w:val="003399"/>
                    <w:spacing w:val="-2"/>
                    <w:highlight w:val="yellow"/>
                  </w:rPr>
                  <w:t>r</w:t>
                </w:r>
                <w:r>
                  <w:rPr>
                    <w:color w:val="003399"/>
                    <w:highlight w:val="yellow"/>
                  </w:rPr>
                  <w:t>m</w:t>
                </w:r>
                <w:r>
                  <w:rPr>
                    <w:color w:val="003399"/>
                    <w:spacing w:val="1"/>
                    <w:highlight w:val="yellow"/>
                  </w:rPr>
                  <w:t xml:space="preserve"> </w:t>
                </w:r>
                <w:r>
                  <w:rPr>
                    <w:color w:val="003399"/>
                    <w:spacing w:val="-2"/>
                    <w:highlight w:val="yellow"/>
                  </w:rPr>
                  <w:t>(</w:t>
                </w:r>
                <w:r>
                  <w:rPr>
                    <w:color w:val="003399"/>
                    <w:spacing w:val="2"/>
                    <w:highlight w:val="yellow"/>
                  </w:rPr>
                  <w:t>R</w:t>
                </w:r>
                <w:r>
                  <w:rPr>
                    <w:color w:val="003399"/>
                    <w:spacing w:val="-3"/>
                    <w:highlight w:val="yellow"/>
                  </w:rPr>
                  <w:t>e</w:t>
                </w:r>
                <w:r>
                  <w:rPr>
                    <w:color w:val="003399"/>
                    <w:spacing w:val="1"/>
                    <w:highlight w:val="yellow"/>
                  </w:rPr>
                  <w:t>s</w:t>
                </w:r>
                <w:r>
                  <w:rPr>
                    <w:color w:val="003399"/>
                    <w:spacing w:val="-3"/>
                    <w:highlight w:val="yellow"/>
                  </w:rPr>
                  <w:t>ea</w:t>
                </w:r>
                <w:r>
                  <w:rPr>
                    <w:color w:val="003399"/>
                    <w:spacing w:val="-2"/>
                    <w:highlight w:val="yellow"/>
                  </w:rPr>
                  <w:t>r</w:t>
                </w:r>
                <w:r>
                  <w:rPr>
                    <w:color w:val="003399"/>
                    <w:spacing w:val="-3"/>
                    <w:highlight w:val="yellow"/>
                  </w:rPr>
                  <w:t>c</w:t>
                </w:r>
                <w:r>
                  <w:rPr>
                    <w:color w:val="003399"/>
                    <w:highlight w:val="yellow"/>
                  </w:rPr>
                  <w:t>h)</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FE2DE0"/>
    <w:multiLevelType w:val="multilevel"/>
    <w:tmpl w:val="611861F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40B"/>
    <w:rsid w:val="000B1765"/>
    <w:rsid w:val="001E238A"/>
    <w:rsid w:val="00272346"/>
    <w:rsid w:val="002A4B39"/>
    <w:rsid w:val="0048379E"/>
    <w:rsid w:val="00551722"/>
    <w:rsid w:val="00A2082F"/>
    <w:rsid w:val="00AA454E"/>
    <w:rsid w:val="00BD60CA"/>
    <w:rsid w:val="00C66177"/>
    <w:rsid w:val="00CE640B"/>
    <w:rsid w:val="00DD00C5"/>
    <w:rsid w:val="00E26A5A"/>
    <w:rsid w:val="00E27F75"/>
    <w:rsid w:val="00EF6C1B"/>
    <w:rsid w:val="00FE50AD"/>
    <w:rsid w:val="00FE6EDB"/>
    <w:rsid w:val="00FF7C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74C4A3A"/>
  <w15:docId w15:val="{7E973230-31E5-4A37-87B2-EB10BBFC5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1598">
      <w:bodyDiv w:val="1"/>
      <w:marLeft w:val="0"/>
      <w:marRight w:val="0"/>
      <w:marTop w:val="0"/>
      <w:marBottom w:val="0"/>
      <w:divBdr>
        <w:top w:val="none" w:sz="0" w:space="0" w:color="auto"/>
        <w:left w:val="none" w:sz="0" w:space="0" w:color="auto"/>
        <w:bottom w:val="none" w:sz="0" w:space="0" w:color="auto"/>
        <w:right w:val="none" w:sz="0" w:space="0" w:color="auto"/>
      </w:divBdr>
      <w:divsChild>
        <w:div w:id="1859347193">
          <w:marLeft w:val="0"/>
          <w:marRight w:val="0"/>
          <w:marTop w:val="0"/>
          <w:marBottom w:val="0"/>
          <w:divBdr>
            <w:top w:val="none" w:sz="0" w:space="0" w:color="auto"/>
            <w:left w:val="none" w:sz="0" w:space="0" w:color="auto"/>
            <w:bottom w:val="none" w:sz="0" w:space="0" w:color="auto"/>
            <w:right w:val="none" w:sz="0" w:space="0" w:color="auto"/>
          </w:divBdr>
        </w:div>
      </w:divsChild>
    </w:div>
    <w:div w:id="534004539">
      <w:bodyDiv w:val="1"/>
      <w:marLeft w:val="0"/>
      <w:marRight w:val="0"/>
      <w:marTop w:val="0"/>
      <w:marBottom w:val="0"/>
      <w:divBdr>
        <w:top w:val="none" w:sz="0" w:space="0" w:color="auto"/>
        <w:left w:val="none" w:sz="0" w:space="0" w:color="auto"/>
        <w:bottom w:val="none" w:sz="0" w:space="0" w:color="auto"/>
        <w:right w:val="none" w:sz="0" w:space="0" w:color="auto"/>
      </w:divBdr>
    </w:div>
    <w:div w:id="1833839371">
      <w:bodyDiv w:val="1"/>
      <w:marLeft w:val="0"/>
      <w:marRight w:val="0"/>
      <w:marTop w:val="0"/>
      <w:marBottom w:val="0"/>
      <w:divBdr>
        <w:top w:val="none" w:sz="0" w:space="0" w:color="auto"/>
        <w:left w:val="none" w:sz="0" w:space="0" w:color="auto"/>
        <w:bottom w:val="none" w:sz="0" w:space="0" w:color="auto"/>
        <w:right w:val="none" w:sz="0" w:space="0" w:color="auto"/>
      </w:divBdr>
      <w:divsChild>
        <w:div w:id="178765052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JP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1235</Words>
  <Characters>7041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16</cp:revision>
  <dcterms:created xsi:type="dcterms:W3CDTF">2026-04-17T05:47:00Z</dcterms:created>
  <dcterms:modified xsi:type="dcterms:W3CDTF">2026-04-22T10:21:00Z</dcterms:modified>
</cp:coreProperties>
</file>