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2C0940" w14:textId="77777777" w:rsidR="0022322E" w:rsidRPr="009A052C" w:rsidRDefault="0022322E">
      <w:pPr>
        <w:spacing w:before="4" w:line="280" w:lineRule="exact"/>
        <w:rPr>
          <w:rFonts w:ascii="Arial" w:hAnsi="Arial" w:cs="Arial"/>
        </w:rPr>
      </w:pPr>
    </w:p>
    <w:tbl>
      <w:tblPr>
        <w:tblW w:w="0" w:type="auto"/>
        <w:tblInd w:w="24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6"/>
        <w:gridCol w:w="10598"/>
      </w:tblGrid>
      <w:tr w:rsidR="0022322E" w:rsidRPr="009A052C" w14:paraId="1FDC1E59" w14:textId="77777777">
        <w:trPr>
          <w:trHeight w:hRule="exact" w:val="240"/>
        </w:trPr>
        <w:tc>
          <w:tcPr>
            <w:tcW w:w="3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6B85D6" w14:textId="77777777" w:rsidR="0022322E" w:rsidRPr="009A052C" w:rsidRDefault="004A0189">
            <w:pPr>
              <w:spacing w:line="220" w:lineRule="exact"/>
              <w:ind w:left="193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spacing w:val="1"/>
              </w:rPr>
              <w:t>J</w:t>
            </w:r>
            <w:r w:rsidRPr="009A052C">
              <w:rPr>
                <w:rFonts w:ascii="Arial" w:eastAsia="Arial" w:hAnsi="Arial" w:cs="Arial"/>
              </w:rPr>
              <w:t>o</w:t>
            </w:r>
            <w:r w:rsidRPr="009A052C">
              <w:rPr>
                <w:rFonts w:ascii="Arial" w:eastAsia="Arial" w:hAnsi="Arial" w:cs="Arial"/>
                <w:spacing w:val="-1"/>
              </w:rPr>
              <w:t>u</w:t>
            </w:r>
            <w:r w:rsidRPr="009A052C">
              <w:rPr>
                <w:rFonts w:ascii="Arial" w:eastAsia="Arial" w:hAnsi="Arial" w:cs="Arial"/>
                <w:spacing w:val="1"/>
              </w:rPr>
              <w:t>r</w:t>
            </w:r>
            <w:r w:rsidRPr="009A052C">
              <w:rPr>
                <w:rFonts w:ascii="Arial" w:eastAsia="Arial" w:hAnsi="Arial" w:cs="Arial"/>
              </w:rPr>
              <w:t>n</w:t>
            </w:r>
            <w:r w:rsidRPr="009A052C">
              <w:rPr>
                <w:rFonts w:ascii="Arial" w:eastAsia="Arial" w:hAnsi="Arial" w:cs="Arial"/>
                <w:spacing w:val="-1"/>
              </w:rPr>
              <w:t>a</w:t>
            </w:r>
            <w:r w:rsidRPr="009A052C">
              <w:rPr>
                <w:rFonts w:ascii="Arial" w:eastAsia="Arial" w:hAnsi="Arial" w:cs="Arial"/>
              </w:rPr>
              <w:t>l</w:t>
            </w:r>
            <w:r w:rsidRPr="009A052C">
              <w:rPr>
                <w:rFonts w:ascii="Arial" w:eastAsia="Arial" w:hAnsi="Arial" w:cs="Arial"/>
                <w:spacing w:val="-6"/>
              </w:rPr>
              <w:t xml:space="preserve"> </w:t>
            </w:r>
            <w:r w:rsidRPr="009A052C">
              <w:rPr>
                <w:rFonts w:ascii="Arial" w:eastAsia="Arial" w:hAnsi="Arial" w:cs="Arial"/>
              </w:rPr>
              <w:t>Na</w:t>
            </w:r>
            <w:r w:rsidRPr="009A052C">
              <w:rPr>
                <w:rFonts w:ascii="Arial" w:eastAsia="Arial" w:hAnsi="Arial" w:cs="Arial"/>
                <w:spacing w:val="4"/>
              </w:rPr>
              <w:t>m</w:t>
            </w:r>
            <w:r w:rsidRPr="009A052C">
              <w:rPr>
                <w:rFonts w:ascii="Arial" w:eastAsia="Arial" w:hAnsi="Arial" w:cs="Arial"/>
              </w:rPr>
              <w:t>e:</w:t>
            </w:r>
          </w:p>
        </w:tc>
        <w:tc>
          <w:tcPr>
            <w:tcW w:w="10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FA3550" w14:textId="77777777" w:rsidR="0022322E" w:rsidRPr="009A052C" w:rsidRDefault="004A0189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b/>
                <w:color w:val="0000FF"/>
                <w:spacing w:val="-2"/>
              </w:rPr>
              <w:t>A</w:t>
            </w:r>
            <w:r w:rsidRPr="009A052C">
              <w:rPr>
                <w:rFonts w:ascii="Arial" w:eastAsia="Arial" w:hAnsi="Arial" w:cs="Arial"/>
                <w:b/>
                <w:color w:val="0000FF"/>
                <w:spacing w:val="2"/>
              </w:rPr>
              <w:t>s</w:t>
            </w:r>
            <w:r w:rsidRPr="009A052C">
              <w:rPr>
                <w:rFonts w:ascii="Arial" w:eastAsia="Arial" w:hAnsi="Arial" w:cs="Arial"/>
                <w:b/>
                <w:color w:val="0000FF"/>
              </w:rPr>
              <w:t>ian</w:t>
            </w:r>
            <w:r w:rsidRPr="009A052C">
              <w:rPr>
                <w:rFonts w:ascii="Arial" w:eastAsia="Arial" w:hAnsi="Arial" w:cs="Arial"/>
                <w:b/>
                <w:color w:val="0000FF"/>
                <w:spacing w:val="-5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  <w:color w:val="0000FF"/>
              </w:rPr>
              <w:t>Jo</w:t>
            </w:r>
            <w:r w:rsidRPr="009A052C">
              <w:rPr>
                <w:rFonts w:ascii="Arial" w:eastAsia="Arial" w:hAnsi="Arial" w:cs="Arial"/>
                <w:b/>
                <w:color w:val="0000FF"/>
                <w:spacing w:val="3"/>
              </w:rPr>
              <w:t>u</w:t>
            </w:r>
            <w:r w:rsidRPr="009A052C">
              <w:rPr>
                <w:rFonts w:ascii="Arial" w:eastAsia="Arial" w:hAnsi="Arial" w:cs="Arial"/>
                <w:b/>
                <w:color w:val="0000FF"/>
                <w:spacing w:val="-1"/>
              </w:rPr>
              <w:t>r</w:t>
            </w:r>
            <w:r w:rsidRPr="009A052C">
              <w:rPr>
                <w:rFonts w:ascii="Arial" w:eastAsia="Arial" w:hAnsi="Arial" w:cs="Arial"/>
                <w:b/>
                <w:color w:val="0000FF"/>
              </w:rPr>
              <w:t>nal</w:t>
            </w:r>
            <w:r w:rsidRPr="009A052C">
              <w:rPr>
                <w:rFonts w:ascii="Arial" w:eastAsia="Arial" w:hAnsi="Arial" w:cs="Arial"/>
                <w:b/>
                <w:color w:val="0000FF"/>
                <w:spacing w:val="-8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  <w:color w:val="0000FF"/>
              </w:rPr>
              <w:t>of</w:t>
            </w:r>
            <w:r w:rsidRPr="009A052C">
              <w:rPr>
                <w:rFonts w:ascii="Arial" w:eastAsia="Arial" w:hAnsi="Arial" w:cs="Arial"/>
                <w:b/>
                <w:color w:val="0000FF"/>
                <w:spacing w:val="1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  <w:color w:val="0000FF"/>
                <w:spacing w:val="-1"/>
              </w:rPr>
              <w:t>E</w:t>
            </w:r>
            <w:r w:rsidRPr="009A052C">
              <w:rPr>
                <w:rFonts w:ascii="Arial" w:eastAsia="Arial" w:hAnsi="Arial" w:cs="Arial"/>
                <w:b/>
                <w:color w:val="0000FF"/>
              </w:rPr>
              <w:t>co</w:t>
            </w:r>
            <w:r w:rsidRPr="009A052C">
              <w:rPr>
                <w:rFonts w:ascii="Arial" w:eastAsia="Arial" w:hAnsi="Arial" w:cs="Arial"/>
                <w:b/>
                <w:color w:val="0000FF"/>
                <w:spacing w:val="1"/>
              </w:rPr>
              <w:t>n</w:t>
            </w:r>
            <w:r w:rsidRPr="009A052C">
              <w:rPr>
                <w:rFonts w:ascii="Arial" w:eastAsia="Arial" w:hAnsi="Arial" w:cs="Arial"/>
                <w:b/>
                <w:color w:val="0000FF"/>
              </w:rPr>
              <w:t>o</w:t>
            </w:r>
            <w:r w:rsidRPr="009A052C">
              <w:rPr>
                <w:rFonts w:ascii="Arial" w:eastAsia="Arial" w:hAnsi="Arial" w:cs="Arial"/>
                <w:b/>
                <w:color w:val="0000FF"/>
                <w:spacing w:val="3"/>
              </w:rPr>
              <w:t>m</w:t>
            </w:r>
            <w:r w:rsidRPr="009A052C">
              <w:rPr>
                <w:rFonts w:ascii="Arial" w:eastAsia="Arial" w:hAnsi="Arial" w:cs="Arial"/>
                <w:b/>
                <w:color w:val="0000FF"/>
              </w:rPr>
              <w:t>ic</w:t>
            </w:r>
            <w:r w:rsidRPr="009A052C">
              <w:rPr>
                <w:rFonts w:ascii="Arial" w:eastAsia="Arial" w:hAnsi="Arial" w:cs="Arial"/>
                <w:b/>
                <w:color w:val="0000FF"/>
                <w:spacing w:val="-1"/>
              </w:rPr>
              <w:t>s</w:t>
            </w:r>
            <w:r w:rsidRPr="009A052C">
              <w:rPr>
                <w:rFonts w:ascii="Arial" w:eastAsia="Arial" w:hAnsi="Arial" w:cs="Arial"/>
                <w:b/>
                <w:color w:val="0000FF"/>
              </w:rPr>
              <w:t>,</w:t>
            </w:r>
            <w:r w:rsidRPr="009A052C">
              <w:rPr>
                <w:rFonts w:ascii="Arial" w:eastAsia="Arial" w:hAnsi="Arial" w:cs="Arial"/>
                <w:b/>
                <w:color w:val="0000FF"/>
                <w:spacing w:val="-11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  <w:color w:val="0000FF"/>
              </w:rPr>
              <w:t>Fi</w:t>
            </w:r>
            <w:r w:rsidRPr="009A052C">
              <w:rPr>
                <w:rFonts w:ascii="Arial" w:eastAsia="Arial" w:hAnsi="Arial" w:cs="Arial"/>
                <w:b/>
                <w:color w:val="0000FF"/>
                <w:spacing w:val="1"/>
              </w:rPr>
              <w:t>n</w:t>
            </w:r>
            <w:r w:rsidRPr="009A052C">
              <w:rPr>
                <w:rFonts w:ascii="Arial" w:eastAsia="Arial" w:hAnsi="Arial" w:cs="Arial"/>
                <w:b/>
                <w:color w:val="0000FF"/>
              </w:rPr>
              <w:t>a</w:t>
            </w:r>
            <w:r w:rsidRPr="009A052C">
              <w:rPr>
                <w:rFonts w:ascii="Arial" w:eastAsia="Arial" w:hAnsi="Arial" w:cs="Arial"/>
                <w:b/>
                <w:color w:val="0000FF"/>
                <w:spacing w:val="3"/>
              </w:rPr>
              <w:t>n</w:t>
            </w:r>
            <w:r w:rsidRPr="009A052C">
              <w:rPr>
                <w:rFonts w:ascii="Arial" w:eastAsia="Arial" w:hAnsi="Arial" w:cs="Arial"/>
                <w:b/>
                <w:color w:val="0000FF"/>
              </w:rPr>
              <w:t>ce</w:t>
            </w:r>
            <w:r w:rsidRPr="009A052C">
              <w:rPr>
                <w:rFonts w:ascii="Arial" w:eastAsia="Arial" w:hAnsi="Arial" w:cs="Arial"/>
                <w:b/>
                <w:color w:val="0000FF"/>
                <w:spacing w:val="-7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  <w:color w:val="0000FF"/>
              </w:rPr>
              <w:t>and</w:t>
            </w:r>
            <w:r w:rsidRPr="009A052C">
              <w:rPr>
                <w:rFonts w:ascii="Arial" w:eastAsia="Arial" w:hAnsi="Arial" w:cs="Arial"/>
                <w:b/>
                <w:color w:val="0000FF"/>
                <w:spacing w:val="-3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  <w:color w:val="0000FF"/>
                <w:spacing w:val="4"/>
              </w:rPr>
              <w:t>M</w:t>
            </w:r>
            <w:r w:rsidRPr="009A052C">
              <w:rPr>
                <w:rFonts w:ascii="Arial" w:eastAsia="Arial" w:hAnsi="Arial" w:cs="Arial"/>
                <w:b/>
                <w:color w:val="0000FF"/>
              </w:rPr>
              <w:t>anagement</w:t>
            </w:r>
          </w:p>
        </w:tc>
      </w:tr>
      <w:tr w:rsidR="0022322E" w:rsidRPr="009A052C" w14:paraId="0B2E1C8E" w14:textId="77777777">
        <w:trPr>
          <w:trHeight w:hRule="exact" w:val="240"/>
        </w:trPr>
        <w:tc>
          <w:tcPr>
            <w:tcW w:w="3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84FF77" w14:textId="77777777" w:rsidR="0022322E" w:rsidRPr="009A052C" w:rsidRDefault="004A0189">
            <w:pPr>
              <w:spacing w:line="220" w:lineRule="exact"/>
              <w:ind w:left="193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</w:rPr>
              <w:t>M</w:t>
            </w:r>
            <w:r w:rsidRPr="009A052C">
              <w:rPr>
                <w:rFonts w:ascii="Arial" w:eastAsia="Arial" w:hAnsi="Arial" w:cs="Arial"/>
                <w:spacing w:val="-1"/>
              </w:rPr>
              <w:t>a</w:t>
            </w:r>
            <w:r w:rsidRPr="009A052C">
              <w:rPr>
                <w:rFonts w:ascii="Arial" w:eastAsia="Arial" w:hAnsi="Arial" w:cs="Arial"/>
              </w:rPr>
              <w:t>n</w:t>
            </w:r>
            <w:r w:rsidRPr="009A052C">
              <w:rPr>
                <w:rFonts w:ascii="Arial" w:eastAsia="Arial" w:hAnsi="Arial" w:cs="Arial"/>
                <w:spacing w:val="-1"/>
              </w:rPr>
              <w:t>u</w:t>
            </w:r>
            <w:r w:rsidRPr="009A052C">
              <w:rPr>
                <w:rFonts w:ascii="Arial" w:eastAsia="Arial" w:hAnsi="Arial" w:cs="Arial"/>
                <w:spacing w:val="1"/>
              </w:rPr>
              <w:t>scr</w:t>
            </w:r>
            <w:r w:rsidRPr="009A052C">
              <w:rPr>
                <w:rFonts w:ascii="Arial" w:eastAsia="Arial" w:hAnsi="Arial" w:cs="Arial"/>
                <w:spacing w:val="-1"/>
              </w:rPr>
              <w:t>i</w:t>
            </w:r>
            <w:r w:rsidRPr="009A052C">
              <w:rPr>
                <w:rFonts w:ascii="Arial" w:eastAsia="Arial" w:hAnsi="Arial" w:cs="Arial"/>
                <w:spacing w:val="2"/>
              </w:rPr>
              <w:t>p</w:t>
            </w:r>
            <w:r w:rsidRPr="009A052C">
              <w:rPr>
                <w:rFonts w:ascii="Arial" w:eastAsia="Arial" w:hAnsi="Arial" w:cs="Arial"/>
              </w:rPr>
              <w:t>t</w:t>
            </w:r>
            <w:r w:rsidRPr="009A052C">
              <w:rPr>
                <w:rFonts w:ascii="Arial" w:eastAsia="Arial" w:hAnsi="Arial" w:cs="Arial"/>
                <w:spacing w:val="-10"/>
              </w:rPr>
              <w:t xml:space="preserve"> </w:t>
            </w:r>
            <w:r w:rsidRPr="009A052C">
              <w:rPr>
                <w:rFonts w:ascii="Arial" w:eastAsia="Arial" w:hAnsi="Arial" w:cs="Arial"/>
              </w:rPr>
              <w:t>Nu</w:t>
            </w:r>
            <w:r w:rsidRPr="009A052C">
              <w:rPr>
                <w:rFonts w:ascii="Arial" w:eastAsia="Arial" w:hAnsi="Arial" w:cs="Arial"/>
                <w:spacing w:val="4"/>
              </w:rPr>
              <w:t>m</w:t>
            </w:r>
            <w:r w:rsidRPr="009A052C">
              <w:rPr>
                <w:rFonts w:ascii="Arial" w:eastAsia="Arial" w:hAnsi="Arial" w:cs="Arial"/>
              </w:rPr>
              <w:t>b</w:t>
            </w:r>
            <w:r w:rsidRPr="009A052C">
              <w:rPr>
                <w:rFonts w:ascii="Arial" w:eastAsia="Arial" w:hAnsi="Arial" w:cs="Arial"/>
                <w:spacing w:val="-1"/>
              </w:rPr>
              <w:t>e</w:t>
            </w:r>
            <w:r w:rsidRPr="009A052C">
              <w:rPr>
                <w:rFonts w:ascii="Arial" w:eastAsia="Arial" w:hAnsi="Arial" w:cs="Arial"/>
                <w:spacing w:val="1"/>
              </w:rPr>
              <w:t>r</w:t>
            </w:r>
            <w:r w:rsidRPr="009A052C">
              <w:rPr>
                <w:rFonts w:ascii="Arial" w:eastAsia="Arial" w:hAnsi="Arial" w:cs="Arial"/>
              </w:rPr>
              <w:t>:</w:t>
            </w:r>
          </w:p>
        </w:tc>
        <w:tc>
          <w:tcPr>
            <w:tcW w:w="10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496ED8" w14:textId="77777777" w:rsidR="0022322E" w:rsidRPr="009A052C" w:rsidRDefault="004A0189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b/>
                <w:spacing w:val="4"/>
              </w:rPr>
              <w:t>M</w:t>
            </w:r>
            <w:r w:rsidRPr="009A052C">
              <w:rPr>
                <w:rFonts w:ascii="Arial" w:eastAsia="Arial" w:hAnsi="Arial" w:cs="Arial"/>
                <w:b/>
              </w:rPr>
              <w:t>s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>_</w:t>
            </w:r>
            <w:r w:rsidRPr="009A052C">
              <w:rPr>
                <w:rFonts w:ascii="Arial" w:eastAsia="Arial" w:hAnsi="Arial" w:cs="Arial"/>
                <w:b/>
                <w:spacing w:val="-5"/>
              </w:rPr>
              <w:t>A</w:t>
            </w:r>
            <w:r w:rsidRPr="009A052C">
              <w:rPr>
                <w:rFonts w:ascii="Arial" w:eastAsia="Arial" w:hAnsi="Arial" w:cs="Arial"/>
                <w:b/>
              </w:rPr>
              <w:t>J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>E</w:t>
            </w:r>
            <w:r w:rsidRPr="009A052C">
              <w:rPr>
                <w:rFonts w:ascii="Arial" w:eastAsia="Arial" w:hAnsi="Arial" w:cs="Arial"/>
                <w:b/>
              </w:rPr>
              <w:t>F</w:t>
            </w:r>
            <w:r w:rsidRPr="009A052C">
              <w:rPr>
                <w:rFonts w:ascii="Arial" w:eastAsia="Arial" w:hAnsi="Arial" w:cs="Arial"/>
                <w:b/>
                <w:spacing w:val="4"/>
              </w:rPr>
              <w:t>M</w:t>
            </w:r>
            <w:r w:rsidRPr="009A052C">
              <w:rPr>
                <w:rFonts w:ascii="Arial" w:eastAsia="Arial" w:hAnsi="Arial" w:cs="Arial"/>
                <w:b/>
              </w:rPr>
              <w:t>_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>2</w:t>
            </w:r>
            <w:r w:rsidRPr="009A052C">
              <w:rPr>
                <w:rFonts w:ascii="Arial" w:eastAsia="Arial" w:hAnsi="Arial" w:cs="Arial"/>
                <w:b/>
              </w:rPr>
              <w:t>4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>8</w:t>
            </w:r>
            <w:r w:rsidRPr="009A052C">
              <w:rPr>
                <w:rFonts w:ascii="Arial" w:eastAsia="Arial" w:hAnsi="Arial" w:cs="Arial"/>
                <w:b/>
              </w:rPr>
              <w:t>1</w:t>
            </w:r>
          </w:p>
        </w:tc>
      </w:tr>
      <w:tr w:rsidR="0022322E" w:rsidRPr="009A052C" w14:paraId="0C229AC0" w14:textId="77777777">
        <w:trPr>
          <w:trHeight w:hRule="exact" w:val="471"/>
        </w:trPr>
        <w:tc>
          <w:tcPr>
            <w:tcW w:w="3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0A1D06" w14:textId="77777777" w:rsidR="0022322E" w:rsidRPr="009A052C" w:rsidRDefault="004A0189">
            <w:pPr>
              <w:spacing w:line="220" w:lineRule="exact"/>
              <w:ind w:left="193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spacing w:val="3"/>
              </w:rPr>
              <w:t>T</w:t>
            </w:r>
            <w:r w:rsidRPr="009A052C">
              <w:rPr>
                <w:rFonts w:ascii="Arial" w:eastAsia="Arial" w:hAnsi="Arial" w:cs="Arial"/>
                <w:spacing w:val="-1"/>
              </w:rPr>
              <w:t>i</w:t>
            </w:r>
            <w:r w:rsidRPr="009A052C">
              <w:rPr>
                <w:rFonts w:ascii="Arial" w:eastAsia="Arial" w:hAnsi="Arial" w:cs="Arial"/>
              </w:rPr>
              <w:t>t</w:t>
            </w:r>
            <w:r w:rsidRPr="009A052C">
              <w:rPr>
                <w:rFonts w:ascii="Arial" w:eastAsia="Arial" w:hAnsi="Arial" w:cs="Arial"/>
                <w:spacing w:val="-1"/>
              </w:rPr>
              <w:t>l</w:t>
            </w:r>
            <w:r w:rsidRPr="009A052C">
              <w:rPr>
                <w:rFonts w:ascii="Arial" w:eastAsia="Arial" w:hAnsi="Arial" w:cs="Arial"/>
              </w:rPr>
              <w:t>e</w:t>
            </w:r>
            <w:r w:rsidRPr="009A052C">
              <w:rPr>
                <w:rFonts w:ascii="Arial" w:eastAsia="Arial" w:hAnsi="Arial" w:cs="Arial"/>
                <w:spacing w:val="-4"/>
              </w:rPr>
              <w:t xml:space="preserve"> </w:t>
            </w:r>
            <w:r w:rsidRPr="009A052C">
              <w:rPr>
                <w:rFonts w:ascii="Arial" w:eastAsia="Arial" w:hAnsi="Arial" w:cs="Arial"/>
                <w:spacing w:val="-1"/>
              </w:rPr>
              <w:t>o</w:t>
            </w:r>
            <w:r w:rsidRPr="009A052C">
              <w:rPr>
                <w:rFonts w:ascii="Arial" w:eastAsia="Arial" w:hAnsi="Arial" w:cs="Arial"/>
              </w:rPr>
              <w:t>f t</w:t>
            </w:r>
            <w:r w:rsidRPr="009A052C">
              <w:rPr>
                <w:rFonts w:ascii="Arial" w:eastAsia="Arial" w:hAnsi="Arial" w:cs="Arial"/>
                <w:spacing w:val="-1"/>
              </w:rPr>
              <w:t>h</w:t>
            </w:r>
            <w:r w:rsidRPr="009A052C">
              <w:rPr>
                <w:rFonts w:ascii="Arial" w:eastAsia="Arial" w:hAnsi="Arial" w:cs="Arial"/>
              </w:rPr>
              <w:t>e</w:t>
            </w:r>
            <w:r w:rsidRPr="009A052C">
              <w:rPr>
                <w:rFonts w:ascii="Arial" w:eastAsia="Arial" w:hAnsi="Arial" w:cs="Arial"/>
                <w:spacing w:val="-1"/>
              </w:rPr>
              <w:t xml:space="preserve"> </w:t>
            </w:r>
            <w:r w:rsidRPr="009A052C">
              <w:rPr>
                <w:rFonts w:ascii="Arial" w:eastAsia="Arial" w:hAnsi="Arial" w:cs="Arial"/>
              </w:rPr>
              <w:t>M</w:t>
            </w:r>
            <w:r w:rsidRPr="009A052C">
              <w:rPr>
                <w:rFonts w:ascii="Arial" w:eastAsia="Arial" w:hAnsi="Arial" w:cs="Arial"/>
                <w:spacing w:val="-1"/>
              </w:rPr>
              <w:t>a</w:t>
            </w:r>
            <w:r w:rsidRPr="009A052C">
              <w:rPr>
                <w:rFonts w:ascii="Arial" w:eastAsia="Arial" w:hAnsi="Arial" w:cs="Arial"/>
                <w:spacing w:val="2"/>
              </w:rPr>
              <w:t>n</w:t>
            </w:r>
            <w:r w:rsidRPr="009A052C">
              <w:rPr>
                <w:rFonts w:ascii="Arial" w:eastAsia="Arial" w:hAnsi="Arial" w:cs="Arial"/>
              </w:rPr>
              <w:t>u</w:t>
            </w:r>
            <w:r w:rsidRPr="009A052C">
              <w:rPr>
                <w:rFonts w:ascii="Arial" w:eastAsia="Arial" w:hAnsi="Arial" w:cs="Arial"/>
                <w:spacing w:val="1"/>
              </w:rPr>
              <w:t>scr</w:t>
            </w:r>
            <w:r w:rsidRPr="009A052C">
              <w:rPr>
                <w:rFonts w:ascii="Arial" w:eastAsia="Arial" w:hAnsi="Arial" w:cs="Arial"/>
                <w:spacing w:val="-1"/>
              </w:rPr>
              <w:t>i</w:t>
            </w:r>
            <w:r w:rsidRPr="009A052C">
              <w:rPr>
                <w:rFonts w:ascii="Arial" w:eastAsia="Arial" w:hAnsi="Arial" w:cs="Arial"/>
              </w:rPr>
              <w:t>pt:</w:t>
            </w:r>
          </w:p>
        </w:tc>
        <w:tc>
          <w:tcPr>
            <w:tcW w:w="10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0833D1" w14:textId="77777777" w:rsidR="0022322E" w:rsidRPr="009A052C" w:rsidRDefault="004A0189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b/>
                <w:spacing w:val="1"/>
              </w:rPr>
              <w:t>W</w:t>
            </w:r>
            <w:r w:rsidRPr="009A052C">
              <w:rPr>
                <w:rFonts w:ascii="Arial" w:eastAsia="Arial" w:hAnsi="Arial" w:cs="Arial"/>
                <w:b/>
              </w:rPr>
              <w:t>hen</w:t>
            </w:r>
            <w:r w:rsidRPr="009A052C"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>t</w:t>
            </w:r>
            <w:r w:rsidRPr="009A052C">
              <w:rPr>
                <w:rFonts w:ascii="Arial" w:eastAsia="Arial" w:hAnsi="Arial" w:cs="Arial"/>
                <w:b/>
              </w:rPr>
              <w:t>he</w:t>
            </w:r>
            <w:r w:rsidRPr="009A052C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</w:rPr>
              <w:t>Blueprint</w:t>
            </w:r>
            <w:r w:rsidRPr="009A052C"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</w:rPr>
              <w:t>Fa</w:t>
            </w:r>
            <w:r w:rsidRPr="009A052C">
              <w:rPr>
                <w:rFonts w:ascii="Arial" w:eastAsia="Arial" w:hAnsi="Arial" w:cs="Arial"/>
                <w:b/>
                <w:spacing w:val="2"/>
              </w:rPr>
              <w:t>i</w:t>
            </w:r>
            <w:r w:rsidRPr="009A052C">
              <w:rPr>
                <w:rFonts w:ascii="Arial" w:eastAsia="Arial" w:hAnsi="Arial" w:cs="Arial"/>
                <w:b/>
              </w:rPr>
              <w:t>ls:</w:t>
            </w:r>
            <w:r w:rsidRPr="009A052C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>O</w:t>
            </w:r>
            <w:r w:rsidRPr="009A052C">
              <w:rPr>
                <w:rFonts w:ascii="Arial" w:eastAsia="Arial" w:hAnsi="Arial" w:cs="Arial"/>
                <w:b/>
              </w:rPr>
              <w:t>pe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>r</w:t>
            </w:r>
            <w:r w:rsidRPr="009A052C">
              <w:rPr>
                <w:rFonts w:ascii="Arial" w:eastAsia="Arial" w:hAnsi="Arial" w:cs="Arial"/>
                <w:b/>
              </w:rPr>
              <w:t>ati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>o</w:t>
            </w:r>
            <w:r w:rsidRPr="009A052C">
              <w:rPr>
                <w:rFonts w:ascii="Arial" w:eastAsia="Arial" w:hAnsi="Arial" w:cs="Arial"/>
                <w:b/>
              </w:rPr>
              <w:t>nal</w:t>
            </w:r>
            <w:r w:rsidRPr="009A052C">
              <w:rPr>
                <w:rFonts w:ascii="Arial" w:eastAsia="Arial" w:hAnsi="Arial" w:cs="Arial"/>
                <w:b/>
                <w:spacing w:val="-10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</w:rPr>
              <w:t>Risk</w:t>
            </w:r>
            <w:r w:rsidRPr="009A052C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</w:rPr>
              <w:t>and</w:t>
            </w:r>
            <w:r w:rsidRPr="009A052C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</w:rPr>
              <w:t>the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</w:rPr>
              <w:t>Fa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>t</w:t>
            </w:r>
            <w:r w:rsidRPr="009A052C">
              <w:rPr>
                <w:rFonts w:ascii="Arial" w:eastAsia="Arial" w:hAnsi="Arial" w:cs="Arial"/>
                <w:b/>
              </w:rPr>
              <w:t>e</w:t>
            </w:r>
            <w:r w:rsidRPr="009A052C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</w:rPr>
              <w:t>of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 xml:space="preserve"> E</w:t>
            </w:r>
            <w:r w:rsidRPr="009A052C">
              <w:rPr>
                <w:rFonts w:ascii="Arial" w:eastAsia="Arial" w:hAnsi="Arial" w:cs="Arial"/>
                <w:b/>
                <w:spacing w:val="2"/>
              </w:rPr>
              <w:t>R</w:t>
            </w:r>
            <w:r w:rsidRPr="009A052C">
              <w:rPr>
                <w:rFonts w:ascii="Arial" w:eastAsia="Arial" w:hAnsi="Arial" w:cs="Arial"/>
                <w:b/>
              </w:rPr>
              <w:t>P</w:t>
            </w:r>
            <w:r w:rsidRPr="009A052C">
              <w:rPr>
                <w:rFonts w:ascii="Arial" w:eastAsia="Arial" w:hAnsi="Arial" w:cs="Arial"/>
                <w:b/>
                <w:spacing w:val="3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>Pr</w:t>
            </w:r>
            <w:r w:rsidRPr="009A052C">
              <w:rPr>
                <w:rFonts w:ascii="Arial" w:eastAsia="Arial" w:hAnsi="Arial" w:cs="Arial"/>
                <w:b/>
              </w:rPr>
              <w:t>oj</w:t>
            </w:r>
            <w:r w:rsidRPr="009A052C">
              <w:rPr>
                <w:rFonts w:ascii="Arial" w:eastAsia="Arial" w:hAnsi="Arial" w:cs="Arial"/>
                <w:b/>
                <w:spacing w:val="2"/>
              </w:rPr>
              <w:t>e</w:t>
            </w:r>
            <w:r w:rsidRPr="009A052C">
              <w:rPr>
                <w:rFonts w:ascii="Arial" w:eastAsia="Arial" w:hAnsi="Arial" w:cs="Arial"/>
                <w:b/>
              </w:rPr>
              <w:t>cts</w:t>
            </w:r>
            <w:r w:rsidRPr="009A052C"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</w:rPr>
              <w:t>in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 xml:space="preserve"> S</w:t>
            </w:r>
            <w:r w:rsidRPr="009A052C">
              <w:rPr>
                <w:rFonts w:ascii="Arial" w:eastAsia="Arial" w:hAnsi="Arial" w:cs="Arial"/>
                <w:b/>
                <w:spacing w:val="-5"/>
              </w:rPr>
              <w:t>A</w:t>
            </w:r>
            <w:r w:rsidRPr="009A052C">
              <w:rPr>
                <w:rFonts w:ascii="Arial" w:eastAsia="Arial" w:hAnsi="Arial" w:cs="Arial"/>
                <w:b/>
                <w:spacing w:val="2"/>
              </w:rPr>
              <w:t>C</w:t>
            </w:r>
            <w:r w:rsidRPr="009A052C">
              <w:rPr>
                <w:rFonts w:ascii="Arial" w:eastAsia="Arial" w:hAnsi="Arial" w:cs="Arial"/>
                <w:b/>
              </w:rPr>
              <w:t>C</w:t>
            </w:r>
            <w:r w:rsidRPr="009A052C">
              <w:rPr>
                <w:rFonts w:ascii="Arial" w:eastAsia="Arial" w:hAnsi="Arial" w:cs="Arial"/>
                <w:b/>
                <w:spacing w:val="3"/>
              </w:rPr>
              <w:t>O</w:t>
            </w:r>
            <w:r w:rsidRPr="009A052C">
              <w:rPr>
                <w:rFonts w:ascii="Arial" w:eastAsia="Arial" w:hAnsi="Arial" w:cs="Arial"/>
                <w:b/>
              </w:rPr>
              <w:t>s</w:t>
            </w:r>
            <w:r w:rsidRPr="009A052C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  <w:spacing w:val="-5"/>
              </w:rPr>
              <w:t>A</w:t>
            </w:r>
            <w:r w:rsidRPr="009A052C">
              <w:rPr>
                <w:rFonts w:ascii="Arial" w:eastAsia="Arial" w:hAnsi="Arial" w:cs="Arial"/>
                <w:b/>
                <w:spacing w:val="2"/>
              </w:rPr>
              <w:t>c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>r</w:t>
            </w:r>
            <w:r w:rsidRPr="009A052C">
              <w:rPr>
                <w:rFonts w:ascii="Arial" w:eastAsia="Arial" w:hAnsi="Arial" w:cs="Arial"/>
                <w:b/>
              </w:rPr>
              <w:t>oss</w:t>
            </w:r>
            <w:r w:rsidRPr="009A052C"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</w:rPr>
              <w:t>De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>v</w:t>
            </w:r>
            <w:r w:rsidRPr="009A052C">
              <w:rPr>
                <w:rFonts w:ascii="Arial" w:eastAsia="Arial" w:hAnsi="Arial" w:cs="Arial"/>
                <w:b/>
              </w:rPr>
              <w:t>elo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>p</w:t>
            </w:r>
            <w:r w:rsidRPr="009A052C">
              <w:rPr>
                <w:rFonts w:ascii="Arial" w:eastAsia="Arial" w:hAnsi="Arial" w:cs="Arial"/>
                <w:b/>
              </w:rPr>
              <w:t>i</w:t>
            </w:r>
            <w:r w:rsidRPr="009A052C">
              <w:rPr>
                <w:rFonts w:ascii="Arial" w:eastAsia="Arial" w:hAnsi="Arial" w:cs="Arial"/>
                <w:b/>
                <w:spacing w:val="3"/>
              </w:rPr>
              <w:t>n</w:t>
            </w:r>
            <w:r w:rsidRPr="009A052C">
              <w:rPr>
                <w:rFonts w:ascii="Arial" w:eastAsia="Arial" w:hAnsi="Arial" w:cs="Arial"/>
                <w:b/>
              </w:rPr>
              <w:t>g</w:t>
            </w:r>
          </w:p>
          <w:p w14:paraId="73B89B16" w14:textId="77777777" w:rsidR="0022322E" w:rsidRPr="009A052C" w:rsidRDefault="004A0189">
            <w:pPr>
              <w:ind w:left="102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b/>
              </w:rPr>
              <w:t>C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>o</w:t>
            </w:r>
            <w:r w:rsidRPr="009A052C">
              <w:rPr>
                <w:rFonts w:ascii="Arial" w:eastAsia="Arial" w:hAnsi="Arial" w:cs="Arial"/>
                <w:b/>
              </w:rPr>
              <w:t>un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>t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>r</w:t>
            </w:r>
            <w:r w:rsidRPr="009A052C">
              <w:rPr>
                <w:rFonts w:ascii="Arial" w:eastAsia="Arial" w:hAnsi="Arial" w:cs="Arial"/>
                <w:b/>
              </w:rPr>
              <w:t>ies</w:t>
            </w:r>
          </w:p>
        </w:tc>
      </w:tr>
      <w:tr w:rsidR="0022322E" w:rsidRPr="009A052C" w14:paraId="38CBDC40" w14:textId="77777777">
        <w:trPr>
          <w:trHeight w:hRule="exact" w:val="470"/>
        </w:trPr>
        <w:tc>
          <w:tcPr>
            <w:tcW w:w="3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975FB0" w14:textId="77777777" w:rsidR="0022322E" w:rsidRPr="009A052C" w:rsidRDefault="004A0189">
            <w:pPr>
              <w:spacing w:line="220" w:lineRule="exact"/>
              <w:ind w:left="193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spacing w:val="5"/>
              </w:rPr>
              <w:t>T</w:t>
            </w:r>
            <w:r w:rsidRPr="009A052C">
              <w:rPr>
                <w:rFonts w:ascii="Arial" w:eastAsia="Arial" w:hAnsi="Arial" w:cs="Arial"/>
                <w:spacing w:val="-6"/>
              </w:rPr>
              <w:t>y</w:t>
            </w:r>
            <w:r w:rsidRPr="009A052C">
              <w:rPr>
                <w:rFonts w:ascii="Arial" w:eastAsia="Arial" w:hAnsi="Arial" w:cs="Arial"/>
              </w:rPr>
              <w:t>pe</w:t>
            </w:r>
            <w:r w:rsidRPr="009A052C">
              <w:rPr>
                <w:rFonts w:ascii="Arial" w:eastAsia="Arial" w:hAnsi="Arial" w:cs="Arial"/>
                <w:spacing w:val="-3"/>
              </w:rPr>
              <w:t xml:space="preserve"> </w:t>
            </w:r>
            <w:r w:rsidRPr="009A052C">
              <w:rPr>
                <w:rFonts w:ascii="Arial" w:eastAsia="Arial" w:hAnsi="Arial" w:cs="Arial"/>
              </w:rPr>
              <w:t>of t</w:t>
            </w:r>
            <w:r w:rsidRPr="009A052C">
              <w:rPr>
                <w:rFonts w:ascii="Arial" w:eastAsia="Arial" w:hAnsi="Arial" w:cs="Arial"/>
                <w:spacing w:val="-1"/>
              </w:rPr>
              <w:t>h</w:t>
            </w:r>
            <w:r w:rsidRPr="009A052C">
              <w:rPr>
                <w:rFonts w:ascii="Arial" w:eastAsia="Arial" w:hAnsi="Arial" w:cs="Arial"/>
              </w:rPr>
              <w:t>e</w:t>
            </w:r>
            <w:r w:rsidRPr="009A052C">
              <w:rPr>
                <w:rFonts w:ascii="Arial" w:eastAsia="Arial" w:hAnsi="Arial" w:cs="Arial"/>
                <w:spacing w:val="-1"/>
              </w:rPr>
              <w:t xml:space="preserve"> A</w:t>
            </w:r>
            <w:r w:rsidRPr="009A052C">
              <w:rPr>
                <w:rFonts w:ascii="Arial" w:eastAsia="Arial" w:hAnsi="Arial" w:cs="Arial"/>
                <w:spacing w:val="1"/>
              </w:rPr>
              <w:t>r</w:t>
            </w:r>
            <w:r w:rsidRPr="009A052C">
              <w:rPr>
                <w:rFonts w:ascii="Arial" w:eastAsia="Arial" w:hAnsi="Arial" w:cs="Arial"/>
              </w:rPr>
              <w:t>t</w:t>
            </w:r>
            <w:r w:rsidRPr="009A052C">
              <w:rPr>
                <w:rFonts w:ascii="Arial" w:eastAsia="Arial" w:hAnsi="Arial" w:cs="Arial"/>
                <w:spacing w:val="-1"/>
              </w:rPr>
              <w:t>i</w:t>
            </w:r>
            <w:r w:rsidRPr="009A052C">
              <w:rPr>
                <w:rFonts w:ascii="Arial" w:eastAsia="Arial" w:hAnsi="Arial" w:cs="Arial"/>
                <w:spacing w:val="1"/>
              </w:rPr>
              <w:t>cl</w:t>
            </w:r>
            <w:r w:rsidRPr="009A052C">
              <w:rPr>
                <w:rFonts w:ascii="Arial" w:eastAsia="Arial" w:hAnsi="Arial" w:cs="Arial"/>
              </w:rPr>
              <w:t>e</w:t>
            </w:r>
          </w:p>
        </w:tc>
        <w:tc>
          <w:tcPr>
            <w:tcW w:w="10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3EB5A9" w14:textId="77777777" w:rsidR="0022322E" w:rsidRPr="009A052C" w:rsidRDefault="004A0189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b/>
              </w:rPr>
              <w:t>R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>E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>V</w:t>
            </w:r>
            <w:r w:rsidRPr="009A052C">
              <w:rPr>
                <w:rFonts w:ascii="Arial" w:eastAsia="Arial" w:hAnsi="Arial" w:cs="Arial"/>
                <w:b/>
              </w:rPr>
              <w:t>I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>E</w:t>
            </w:r>
            <w:r w:rsidRPr="009A052C">
              <w:rPr>
                <w:rFonts w:ascii="Arial" w:eastAsia="Arial" w:hAnsi="Arial" w:cs="Arial"/>
                <w:b/>
              </w:rPr>
              <w:t>W</w:t>
            </w:r>
            <w:r w:rsidRPr="009A052C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  <w:spacing w:val="-5"/>
              </w:rPr>
              <w:t>A</w:t>
            </w:r>
            <w:r w:rsidRPr="009A052C">
              <w:rPr>
                <w:rFonts w:ascii="Arial" w:eastAsia="Arial" w:hAnsi="Arial" w:cs="Arial"/>
                <w:b/>
              </w:rPr>
              <w:t>R</w:t>
            </w:r>
            <w:r w:rsidRPr="009A052C">
              <w:rPr>
                <w:rFonts w:ascii="Arial" w:eastAsia="Arial" w:hAnsi="Arial" w:cs="Arial"/>
                <w:b/>
                <w:spacing w:val="3"/>
              </w:rPr>
              <w:t>T</w:t>
            </w:r>
            <w:r w:rsidRPr="009A052C">
              <w:rPr>
                <w:rFonts w:ascii="Arial" w:eastAsia="Arial" w:hAnsi="Arial" w:cs="Arial"/>
                <w:b/>
              </w:rPr>
              <w:t>ICLE</w:t>
            </w:r>
          </w:p>
        </w:tc>
      </w:tr>
    </w:tbl>
    <w:p w14:paraId="0595A03A" w14:textId="77777777" w:rsidR="0022322E" w:rsidRPr="009A052C" w:rsidRDefault="0022322E">
      <w:pPr>
        <w:spacing w:line="200" w:lineRule="exact"/>
        <w:rPr>
          <w:rFonts w:ascii="Arial" w:hAnsi="Arial" w:cs="Arial"/>
        </w:rPr>
      </w:pPr>
    </w:p>
    <w:p w14:paraId="5830922F" w14:textId="77777777" w:rsidR="0022322E" w:rsidRPr="009A052C" w:rsidRDefault="0032381B">
      <w:pPr>
        <w:spacing w:before="34" w:line="220" w:lineRule="exact"/>
        <w:ind w:left="220"/>
        <w:rPr>
          <w:rFonts w:ascii="Arial" w:eastAsia="Arial" w:hAnsi="Arial" w:cs="Arial"/>
        </w:rPr>
      </w:pPr>
      <w:r w:rsidRPr="009A052C">
        <w:rPr>
          <w:rFonts w:ascii="Arial" w:hAnsi="Arial" w:cs="Arial"/>
        </w:rPr>
        <w:pict w14:anchorId="102748DF">
          <v:group id="_x0000_s1069" style="position:absolute;left:0;text-align:left;margin-left:71.4pt;margin-top:1.45pt;width:186.7pt;height:12.5pt;z-index:-251663360;mso-position-horizontal-relative:page" coordorigin="1428,29" coordsize="3734,250">
            <v:shape id="_x0000_s1071" style="position:absolute;left:1440;top:39;width:3711;height:230" coordorigin="1440,39" coordsize="3711,230" path="m1440,270r3711,l5151,39r-3711,l1440,270xe" fillcolor="yellow" stroked="f">
              <v:path arrowok="t"/>
            </v:shape>
            <v:shape id="_x0000_s1070" style="position:absolute;left:1440;top:254;width:3711;height:0" coordorigin="1440,254" coordsize="3711,0" path="m1440,254r3711,e" filled="f" strokeweight="1.18pt">
              <v:path arrowok="t"/>
            </v:shape>
            <w10:wrap anchorx="page"/>
          </v:group>
        </w:pict>
      </w:r>
      <w:r w:rsidR="004A0189" w:rsidRPr="009A052C">
        <w:rPr>
          <w:rFonts w:ascii="Arial" w:eastAsia="Arial" w:hAnsi="Arial" w:cs="Arial"/>
          <w:b/>
          <w:spacing w:val="4"/>
          <w:position w:val="-1"/>
        </w:rPr>
        <w:t>P</w:t>
      </w:r>
      <w:r w:rsidR="004A0189" w:rsidRPr="009A052C">
        <w:rPr>
          <w:rFonts w:ascii="Arial" w:eastAsia="Arial" w:hAnsi="Arial" w:cs="Arial"/>
          <w:b/>
          <w:spacing w:val="-5"/>
          <w:position w:val="-1"/>
        </w:rPr>
        <w:t>A</w:t>
      </w:r>
      <w:r w:rsidR="004A0189" w:rsidRPr="009A052C">
        <w:rPr>
          <w:rFonts w:ascii="Arial" w:eastAsia="Arial" w:hAnsi="Arial" w:cs="Arial"/>
          <w:b/>
          <w:position w:val="-1"/>
        </w:rPr>
        <w:t>RT</w:t>
      </w:r>
      <w:r w:rsidR="004A0189" w:rsidRPr="009A052C">
        <w:rPr>
          <w:rFonts w:ascii="Arial" w:eastAsia="Arial" w:hAnsi="Arial" w:cs="Arial"/>
          <w:b/>
          <w:spacing w:val="-2"/>
          <w:position w:val="-1"/>
        </w:rPr>
        <w:t xml:space="preserve"> </w:t>
      </w:r>
      <w:r w:rsidR="004A0189" w:rsidRPr="009A052C">
        <w:rPr>
          <w:rFonts w:ascii="Arial" w:eastAsia="Arial" w:hAnsi="Arial" w:cs="Arial"/>
          <w:b/>
          <w:position w:val="-1"/>
        </w:rPr>
        <w:t>1</w:t>
      </w:r>
      <w:r w:rsidR="004A0189" w:rsidRPr="009A052C">
        <w:rPr>
          <w:rFonts w:ascii="Arial" w:eastAsia="Arial" w:hAnsi="Arial" w:cs="Arial"/>
          <w:b/>
          <w:spacing w:val="-2"/>
          <w:position w:val="-1"/>
        </w:rPr>
        <w:t xml:space="preserve"> </w:t>
      </w:r>
      <w:r w:rsidR="004A0189" w:rsidRPr="009A052C">
        <w:rPr>
          <w:rFonts w:ascii="Arial" w:eastAsia="Arial" w:hAnsi="Arial" w:cs="Arial"/>
          <w:b/>
          <w:spacing w:val="1"/>
          <w:position w:val="-1"/>
        </w:rPr>
        <w:t>(</w:t>
      </w:r>
      <w:r w:rsidR="004A0189" w:rsidRPr="009A052C">
        <w:rPr>
          <w:rFonts w:ascii="Arial" w:eastAsia="Arial" w:hAnsi="Arial" w:cs="Arial"/>
          <w:b/>
          <w:position w:val="-1"/>
        </w:rPr>
        <w:t>Im</w:t>
      </w:r>
      <w:r w:rsidR="004A0189" w:rsidRPr="009A052C">
        <w:rPr>
          <w:rFonts w:ascii="Arial" w:eastAsia="Arial" w:hAnsi="Arial" w:cs="Arial"/>
          <w:b/>
          <w:spacing w:val="1"/>
          <w:position w:val="-1"/>
        </w:rPr>
        <w:t>p</w:t>
      </w:r>
      <w:r w:rsidR="004A0189" w:rsidRPr="009A052C">
        <w:rPr>
          <w:rFonts w:ascii="Arial" w:eastAsia="Arial" w:hAnsi="Arial" w:cs="Arial"/>
          <w:b/>
          <w:position w:val="-1"/>
        </w:rPr>
        <w:t>o</w:t>
      </w:r>
      <w:r w:rsidR="004A0189" w:rsidRPr="009A052C">
        <w:rPr>
          <w:rFonts w:ascii="Arial" w:eastAsia="Arial" w:hAnsi="Arial" w:cs="Arial"/>
          <w:b/>
          <w:spacing w:val="-1"/>
          <w:position w:val="-1"/>
        </w:rPr>
        <w:t>r</w:t>
      </w:r>
      <w:r w:rsidR="004A0189" w:rsidRPr="009A052C">
        <w:rPr>
          <w:rFonts w:ascii="Arial" w:eastAsia="Arial" w:hAnsi="Arial" w:cs="Arial"/>
          <w:b/>
          <w:spacing w:val="1"/>
          <w:position w:val="-1"/>
        </w:rPr>
        <w:t>t</w:t>
      </w:r>
      <w:r w:rsidR="004A0189" w:rsidRPr="009A052C">
        <w:rPr>
          <w:rFonts w:ascii="Arial" w:eastAsia="Arial" w:hAnsi="Arial" w:cs="Arial"/>
          <w:b/>
          <w:position w:val="-1"/>
        </w:rPr>
        <w:t>ance</w:t>
      </w:r>
      <w:r w:rsidR="004A0189" w:rsidRPr="009A052C">
        <w:rPr>
          <w:rFonts w:ascii="Arial" w:eastAsia="Arial" w:hAnsi="Arial" w:cs="Arial"/>
          <w:b/>
          <w:spacing w:val="-9"/>
          <w:position w:val="-1"/>
        </w:rPr>
        <w:t xml:space="preserve"> </w:t>
      </w:r>
      <w:r w:rsidR="004A0189" w:rsidRPr="009A052C">
        <w:rPr>
          <w:rFonts w:ascii="Arial" w:eastAsia="Arial" w:hAnsi="Arial" w:cs="Arial"/>
          <w:b/>
          <w:position w:val="-1"/>
        </w:rPr>
        <w:t>of</w:t>
      </w:r>
      <w:r w:rsidR="004A0189" w:rsidRPr="009A052C">
        <w:rPr>
          <w:rFonts w:ascii="Arial" w:eastAsia="Arial" w:hAnsi="Arial" w:cs="Arial"/>
          <w:b/>
          <w:spacing w:val="-1"/>
          <w:position w:val="-1"/>
        </w:rPr>
        <w:t xml:space="preserve"> </w:t>
      </w:r>
      <w:r w:rsidR="004A0189" w:rsidRPr="009A052C">
        <w:rPr>
          <w:rFonts w:ascii="Arial" w:eastAsia="Arial" w:hAnsi="Arial" w:cs="Arial"/>
          <w:b/>
          <w:position w:val="-1"/>
        </w:rPr>
        <w:t>the</w:t>
      </w:r>
      <w:r w:rsidR="004A0189" w:rsidRPr="009A052C">
        <w:rPr>
          <w:rFonts w:ascii="Arial" w:eastAsia="Arial" w:hAnsi="Arial" w:cs="Arial"/>
          <w:b/>
          <w:spacing w:val="-3"/>
          <w:position w:val="-1"/>
        </w:rPr>
        <w:t xml:space="preserve"> </w:t>
      </w:r>
      <w:r w:rsidR="004A0189" w:rsidRPr="009A052C">
        <w:rPr>
          <w:rFonts w:ascii="Arial" w:eastAsia="Arial" w:hAnsi="Arial" w:cs="Arial"/>
          <w:b/>
          <w:position w:val="-1"/>
        </w:rPr>
        <w:t>man</w:t>
      </w:r>
      <w:r w:rsidR="004A0189" w:rsidRPr="009A052C">
        <w:rPr>
          <w:rFonts w:ascii="Arial" w:eastAsia="Arial" w:hAnsi="Arial" w:cs="Arial"/>
          <w:b/>
          <w:spacing w:val="1"/>
          <w:position w:val="-1"/>
        </w:rPr>
        <w:t>u</w:t>
      </w:r>
      <w:r w:rsidR="004A0189" w:rsidRPr="009A052C">
        <w:rPr>
          <w:rFonts w:ascii="Arial" w:eastAsia="Arial" w:hAnsi="Arial" w:cs="Arial"/>
          <w:b/>
          <w:position w:val="-1"/>
        </w:rPr>
        <w:t>s</w:t>
      </w:r>
      <w:r w:rsidR="004A0189" w:rsidRPr="009A052C">
        <w:rPr>
          <w:rFonts w:ascii="Arial" w:eastAsia="Arial" w:hAnsi="Arial" w:cs="Arial"/>
          <w:b/>
          <w:spacing w:val="1"/>
          <w:position w:val="-1"/>
        </w:rPr>
        <w:t>c</w:t>
      </w:r>
      <w:r w:rsidR="004A0189" w:rsidRPr="009A052C">
        <w:rPr>
          <w:rFonts w:ascii="Arial" w:eastAsia="Arial" w:hAnsi="Arial" w:cs="Arial"/>
          <w:b/>
          <w:spacing w:val="-1"/>
          <w:position w:val="-1"/>
        </w:rPr>
        <w:t>r</w:t>
      </w:r>
      <w:r w:rsidR="004A0189" w:rsidRPr="009A052C">
        <w:rPr>
          <w:rFonts w:ascii="Arial" w:eastAsia="Arial" w:hAnsi="Arial" w:cs="Arial"/>
          <w:b/>
          <w:position w:val="-1"/>
        </w:rPr>
        <w:t>ip</w:t>
      </w:r>
      <w:r w:rsidR="004A0189" w:rsidRPr="009A052C">
        <w:rPr>
          <w:rFonts w:ascii="Arial" w:eastAsia="Arial" w:hAnsi="Arial" w:cs="Arial"/>
          <w:b/>
          <w:spacing w:val="1"/>
          <w:position w:val="-1"/>
        </w:rPr>
        <w:t>t</w:t>
      </w:r>
      <w:r w:rsidR="004A0189" w:rsidRPr="009A052C">
        <w:rPr>
          <w:rFonts w:ascii="Arial" w:eastAsia="Arial" w:hAnsi="Arial" w:cs="Arial"/>
          <w:b/>
          <w:position w:val="-1"/>
        </w:rPr>
        <w:t>)</w:t>
      </w:r>
    </w:p>
    <w:p w14:paraId="5A64E8FE" w14:textId="77777777" w:rsidR="0022322E" w:rsidRPr="009A052C" w:rsidRDefault="0022322E">
      <w:pPr>
        <w:spacing w:line="200" w:lineRule="exact"/>
        <w:rPr>
          <w:rFonts w:ascii="Arial" w:hAnsi="Arial" w:cs="Arial"/>
        </w:rPr>
      </w:pPr>
    </w:p>
    <w:p w14:paraId="6C4B42E5" w14:textId="77777777" w:rsidR="0022322E" w:rsidRPr="009A052C" w:rsidRDefault="0022322E">
      <w:pPr>
        <w:spacing w:before="5" w:line="260" w:lineRule="exact"/>
        <w:rPr>
          <w:rFonts w:ascii="Arial" w:hAnsi="Arial" w:cs="Arial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49"/>
        <w:gridCol w:w="7837"/>
        <w:gridCol w:w="2090"/>
      </w:tblGrid>
      <w:tr w:rsidR="0022322E" w:rsidRPr="009A052C" w14:paraId="7E4B29CE" w14:textId="77777777">
        <w:trPr>
          <w:trHeight w:hRule="exact" w:val="648"/>
        </w:trPr>
        <w:tc>
          <w:tcPr>
            <w:tcW w:w="42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52373E" w14:textId="77777777" w:rsidR="0022322E" w:rsidRPr="009A052C" w:rsidRDefault="0022322E">
            <w:pPr>
              <w:rPr>
                <w:rFonts w:ascii="Arial" w:hAnsi="Arial" w:cs="Arial"/>
              </w:rPr>
            </w:pPr>
          </w:p>
        </w:tc>
        <w:tc>
          <w:tcPr>
            <w:tcW w:w="7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1DF64D" w14:textId="77777777" w:rsidR="0022322E" w:rsidRPr="009A052C" w:rsidRDefault="004A0189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b/>
              </w:rPr>
              <w:t>C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>o</w:t>
            </w:r>
            <w:r w:rsidRPr="009A052C">
              <w:rPr>
                <w:rFonts w:ascii="Arial" w:eastAsia="Arial" w:hAnsi="Arial" w:cs="Arial"/>
                <w:b/>
              </w:rPr>
              <w:t>m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>m</w:t>
            </w:r>
            <w:r w:rsidRPr="009A052C">
              <w:rPr>
                <w:rFonts w:ascii="Arial" w:eastAsia="Arial" w:hAnsi="Arial" w:cs="Arial"/>
                <w:b/>
              </w:rPr>
              <w:t>en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>t</w:t>
            </w:r>
            <w:r w:rsidRPr="009A052C">
              <w:rPr>
                <w:rFonts w:ascii="Arial" w:eastAsia="Arial" w:hAnsi="Arial" w:cs="Arial"/>
                <w:b/>
              </w:rPr>
              <w:t>s</w:t>
            </w:r>
            <w:r w:rsidRPr="009A052C">
              <w:rPr>
                <w:rFonts w:ascii="Arial" w:eastAsia="Arial" w:hAnsi="Arial" w:cs="Arial"/>
                <w:b/>
                <w:spacing w:val="-10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</w:rPr>
              <w:t>of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</w:rPr>
              <w:t>the</w:t>
            </w:r>
            <w:r w:rsidRPr="009A052C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</w:rPr>
              <w:t>R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>e</w:t>
            </w:r>
            <w:r w:rsidRPr="009A052C">
              <w:rPr>
                <w:rFonts w:ascii="Arial" w:eastAsia="Arial" w:hAnsi="Arial" w:cs="Arial"/>
                <w:b/>
                <w:spacing w:val="2"/>
              </w:rPr>
              <w:t>v</w:t>
            </w:r>
            <w:r w:rsidRPr="009A052C">
              <w:rPr>
                <w:rFonts w:ascii="Arial" w:eastAsia="Arial" w:hAnsi="Arial" w:cs="Arial"/>
                <w:b/>
              </w:rPr>
              <w:t>ie</w:t>
            </w:r>
            <w:r w:rsidRPr="009A052C">
              <w:rPr>
                <w:rFonts w:ascii="Arial" w:eastAsia="Arial" w:hAnsi="Arial" w:cs="Arial"/>
                <w:b/>
                <w:spacing w:val="3"/>
              </w:rPr>
              <w:t>w</w:t>
            </w:r>
            <w:r w:rsidRPr="009A052C">
              <w:rPr>
                <w:rFonts w:ascii="Arial" w:eastAsia="Arial" w:hAnsi="Arial" w:cs="Arial"/>
                <w:b/>
              </w:rPr>
              <w:t>e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>r</w:t>
            </w:r>
            <w:r w:rsidRPr="009A052C">
              <w:rPr>
                <w:rFonts w:ascii="Arial" w:eastAsia="Arial" w:hAnsi="Arial" w:cs="Arial"/>
                <w:b/>
              </w:rPr>
              <w:t>s</w:t>
            </w:r>
          </w:p>
        </w:tc>
        <w:tc>
          <w:tcPr>
            <w:tcW w:w="20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7ECB54" w14:textId="77777777" w:rsidR="0022322E" w:rsidRPr="009A052C" w:rsidRDefault="004A0189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b/>
                <w:spacing w:val="-5"/>
              </w:rPr>
              <w:t>A</w:t>
            </w:r>
            <w:r w:rsidRPr="009A052C">
              <w:rPr>
                <w:rFonts w:ascii="Arial" w:eastAsia="Arial" w:hAnsi="Arial" w:cs="Arial"/>
                <w:b/>
                <w:spacing w:val="3"/>
              </w:rPr>
              <w:t>u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>t</w:t>
            </w:r>
            <w:r w:rsidRPr="009A052C">
              <w:rPr>
                <w:rFonts w:ascii="Arial" w:eastAsia="Arial" w:hAnsi="Arial" w:cs="Arial"/>
                <w:b/>
              </w:rPr>
              <w:t>ho</w:t>
            </w:r>
            <w:r w:rsidRPr="009A052C">
              <w:rPr>
                <w:rFonts w:ascii="Arial" w:eastAsia="Arial" w:hAnsi="Arial" w:cs="Arial"/>
                <w:b/>
                <w:spacing w:val="6"/>
              </w:rPr>
              <w:t>r</w:t>
            </w:r>
            <w:r w:rsidRPr="009A052C">
              <w:rPr>
                <w:rFonts w:ascii="Arial" w:eastAsia="Arial" w:hAnsi="Arial" w:cs="Arial"/>
                <w:b/>
                <w:spacing w:val="-5"/>
              </w:rPr>
              <w:t>’</w:t>
            </w:r>
            <w:r w:rsidRPr="009A052C">
              <w:rPr>
                <w:rFonts w:ascii="Arial" w:eastAsia="Arial" w:hAnsi="Arial" w:cs="Arial"/>
                <w:b/>
              </w:rPr>
              <w:t>s</w:t>
            </w:r>
            <w:r w:rsidRPr="009A052C"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</w:rPr>
              <w:t>Feed</w:t>
            </w:r>
            <w:r w:rsidRPr="009A052C">
              <w:rPr>
                <w:rFonts w:ascii="Arial" w:eastAsia="Arial" w:hAnsi="Arial" w:cs="Arial"/>
                <w:b/>
                <w:spacing w:val="3"/>
              </w:rPr>
              <w:t>b</w:t>
            </w:r>
            <w:r w:rsidRPr="009A052C">
              <w:rPr>
                <w:rFonts w:ascii="Arial" w:eastAsia="Arial" w:hAnsi="Arial" w:cs="Arial"/>
                <w:b/>
              </w:rPr>
              <w:t>a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>c</w:t>
            </w:r>
            <w:r w:rsidRPr="009A052C">
              <w:rPr>
                <w:rFonts w:ascii="Arial" w:eastAsia="Arial" w:hAnsi="Arial" w:cs="Arial"/>
                <w:b/>
              </w:rPr>
              <w:t>k</w:t>
            </w:r>
          </w:p>
        </w:tc>
      </w:tr>
      <w:tr w:rsidR="0022322E" w:rsidRPr="009A052C" w14:paraId="21EC0CB4" w14:textId="77777777">
        <w:trPr>
          <w:trHeight w:hRule="exact" w:val="2724"/>
        </w:trPr>
        <w:tc>
          <w:tcPr>
            <w:tcW w:w="42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8FD14D" w14:textId="77777777" w:rsidR="0022322E" w:rsidRPr="009A052C" w:rsidRDefault="004A0189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b/>
                <w:spacing w:val="-1"/>
              </w:rPr>
              <w:t>P</w:t>
            </w:r>
            <w:r w:rsidRPr="009A052C">
              <w:rPr>
                <w:rFonts w:ascii="Arial" w:eastAsia="Arial" w:hAnsi="Arial" w:cs="Arial"/>
                <w:b/>
              </w:rPr>
              <w:t>le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>a</w:t>
            </w:r>
            <w:r w:rsidRPr="009A052C">
              <w:rPr>
                <w:rFonts w:ascii="Arial" w:eastAsia="Arial" w:hAnsi="Arial" w:cs="Arial"/>
                <w:b/>
              </w:rPr>
              <w:t>se</w:t>
            </w:r>
            <w:r w:rsidRPr="009A052C"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  <w:spacing w:val="3"/>
              </w:rPr>
              <w:t>w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>r</w:t>
            </w:r>
            <w:r w:rsidRPr="009A052C">
              <w:rPr>
                <w:rFonts w:ascii="Arial" w:eastAsia="Arial" w:hAnsi="Arial" w:cs="Arial"/>
                <w:b/>
              </w:rPr>
              <w:t>ite</w:t>
            </w:r>
            <w:r w:rsidRPr="009A052C"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</w:rPr>
              <w:t>a</w:t>
            </w:r>
            <w:r w:rsidRPr="009A052C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  <w:spacing w:val="3"/>
              </w:rPr>
              <w:t>f</w:t>
            </w:r>
            <w:r w:rsidRPr="009A052C">
              <w:rPr>
                <w:rFonts w:ascii="Arial" w:eastAsia="Arial" w:hAnsi="Arial" w:cs="Arial"/>
                <w:b/>
              </w:rPr>
              <w:t>ew s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>e</w:t>
            </w:r>
            <w:r w:rsidRPr="009A052C">
              <w:rPr>
                <w:rFonts w:ascii="Arial" w:eastAsia="Arial" w:hAnsi="Arial" w:cs="Arial"/>
                <w:b/>
              </w:rPr>
              <w:t>n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>t</w:t>
            </w:r>
            <w:r w:rsidRPr="009A052C">
              <w:rPr>
                <w:rFonts w:ascii="Arial" w:eastAsia="Arial" w:hAnsi="Arial" w:cs="Arial"/>
                <w:b/>
              </w:rPr>
              <w:t>ences</w:t>
            </w:r>
            <w:r w:rsidRPr="009A052C"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>r</w:t>
            </w:r>
            <w:r w:rsidRPr="009A052C">
              <w:rPr>
                <w:rFonts w:ascii="Arial" w:eastAsia="Arial" w:hAnsi="Arial" w:cs="Arial"/>
                <w:b/>
              </w:rPr>
              <w:t>eg</w:t>
            </w:r>
            <w:r w:rsidRPr="009A052C">
              <w:rPr>
                <w:rFonts w:ascii="Arial" w:eastAsia="Arial" w:hAnsi="Arial" w:cs="Arial"/>
                <w:b/>
                <w:spacing w:val="2"/>
              </w:rPr>
              <w:t>a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>r</w:t>
            </w:r>
            <w:r w:rsidRPr="009A052C">
              <w:rPr>
                <w:rFonts w:ascii="Arial" w:eastAsia="Arial" w:hAnsi="Arial" w:cs="Arial"/>
                <w:b/>
              </w:rPr>
              <w:t>ding</w:t>
            </w:r>
          </w:p>
          <w:p w14:paraId="3C5D4E6A" w14:textId="77777777" w:rsidR="0022322E" w:rsidRPr="009A052C" w:rsidRDefault="004A0189">
            <w:pPr>
              <w:ind w:left="102" w:right="207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b/>
                <w:spacing w:val="1"/>
              </w:rPr>
              <w:t>t</w:t>
            </w:r>
            <w:r w:rsidRPr="009A052C">
              <w:rPr>
                <w:rFonts w:ascii="Arial" w:eastAsia="Arial" w:hAnsi="Arial" w:cs="Arial"/>
                <w:b/>
              </w:rPr>
              <w:t>he</w:t>
            </w:r>
            <w:r w:rsidRPr="009A052C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>i</w:t>
            </w:r>
            <w:r w:rsidRPr="009A052C">
              <w:rPr>
                <w:rFonts w:ascii="Arial" w:eastAsia="Arial" w:hAnsi="Arial" w:cs="Arial"/>
                <w:b/>
              </w:rPr>
              <w:t>m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>p</w:t>
            </w:r>
            <w:r w:rsidRPr="009A052C">
              <w:rPr>
                <w:rFonts w:ascii="Arial" w:eastAsia="Arial" w:hAnsi="Arial" w:cs="Arial"/>
                <w:b/>
              </w:rPr>
              <w:t>o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>r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>t</w:t>
            </w:r>
            <w:r w:rsidRPr="009A052C">
              <w:rPr>
                <w:rFonts w:ascii="Arial" w:eastAsia="Arial" w:hAnsi="Arial" w:cs="Arial"/>
                <w:b/>
              </w:rPr>
              <w:t>ance</w:t>
            </w:r>
            <w:r w:rsidRPr="009A052C"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</w:rPr>
              <w:t>of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</w:rPr>
              <w:t>this</w:t>
            </w:r>
            <w:r w:rsidRPr="009A052C"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</w:rPr>
              <w:t>m</w:t>
            </w:r>
            <w:r w:rsidRPr="009A052C">
              <w:rPr>
                <w:rFonts w:ascii="Arial" w:eastAsia="Arial" w:hAnsi="Arial" w:cs="Arial"/>
                <w:b/>
                <w:spacing w:val="2"/>
              </w:rPr>
              <w:t>a</w:t>
            </w:r>
            <w:r w:rsidRPr="009A052C">
              <w:rPr>
                <w:rFonts w:ascii="Arial" w:eastAsia="Arial" w:hAnsi="Arial" w:cs="Arial"/>
                <w:b/>
              </w:rPr>
              <w:t>nus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>cr</w:t>
            </w:r>
            <w:r w:rsidRPr="009A052C">
              <w:rPr>
                <w:rFonts w:ascii="Arial" w:eastAsia="Arial" w:hAnsi="Arial" w:cs="Arial"/>
                <w:b/>
              </w:rPr>
              <w:t>ipt</w:t>
            </w:r>
            <w:r w:rsidRPr="009A052C">
              <w:rPr>
                <w:rFonts w:ascii="Arial" w:eastAsia="Arial" w:hAnsi="Arial" w:cs="Arial"/>
                <w:b/>
                <w:spacing w:val="-10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</w:rPr>
              <w:t>for</w:t>
            </w:r>
            <w:r w:rsidRPr="009A052C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</w:rPr>
              <w:t>the s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>c</w:t>
            </w:r>
            <w:r w:rsidRPr="009A052C">
              <w:rPr>
                <w:rFonts w:ascii="Arial" w:eastAsia="Arial" w:hAnsi="Arial" w:cs="Arial"/>
                <w:b/>
              </w:rPr>
              <w:t>ien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>t</w:t>
            </w:r>
            <w:r w:rsidRPr="009A052C">
              <w:rPr>
                <w:rFonts w:ascii="Arial" w:eastAsia="Arial" w:hAnsi="Arial" w:cs="Arial"/>
                <w:b/>
              </w:rPr>
              <w:t>ific</w:t>
            </w:r>
            <w:r w:rsidRPr="009A052C"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</w:rPr>
              <w:t>co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>m</w:t>
            </w:r>
            <w:r w:rsidRPr="009A052C">
              <w:rPr>
                <w:rFonts w:ascii="Arial" w:eastAsia="Arial" w:hAnsi="Arial" w:cs="Arial"/>
                <w:b/>
              </w:rPr>
              <w:t>m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>u</w:t>
            </w:r>
            <w:r w:rsidRPr="009A052C">
              <w:rPr>
                <w:rFonts w:ascii="Arial" w:eastAsia="Arial" w:hAnsi="Arial" w:cs="Arial"/>
                <w:b/>
              </w:rPr>
              <w:t>ni</w:t>
            </w:r>
            <w:r w:rsidRPr="009A052C">
              <w:rPr>
                <w:rFonts w:ascii="Arial" w:eastAsia="Arial" w:hAnsi="Arial" w:cs="Arial"/>
                <w:b/>
                <w:spacing w:val="3"/>
              </w:rPr>
              <w:t>t</w:t>
            </w:r>
            <w:r w:rsidRPr="009A052C">
              <w:rPr>
                <w:rFonts w:ascii="Arial" w:eastAsia="Arial" w:hAnsi="Arial" w:cs="Arial"/>
                <w:b/>
                <w:spacing w:val="-3"/>
              </w:rPr>
              <w:t>y</w:t>
            </w:r>
            <w:r w:rsidRPr="009A052C">
              <w:rPr>
                <w:rFonts w:ascii="Arial" w:eastAsia="Arial" w:hAnsi="Arial" w:cs="Arial"/>
                <w:b/>
              </w:rPr>
              <w:t>.</w:t>
            </w:r>
            <w:r w:rsidRPr="009A052C"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 w:rsidRPr="009A052C">
              <w:rPr>
                <w:rFonts w:ascii="Arial" w:eastAsia="Arial" w:hAnsi="Arial" w:cs="Arial"/>
              </w:rPr>
              <w:t>A</w:t>
            </w:r>
            <w:r w:rsidRPr="009A052C">
              <w:rPr>
                <w:rFonts w:ascii="Arial" w:eastAsia="Arial" w:hAnsi="Arial" w:cs="Arial"/>
                <w:spacing w:val="-2"/>
              </w:rPr>
              <w:t xml:space="preserve"> </w:t>
            </w:r>
            <w:r w:rsidRPr="009A052C">
              <w:rPr>
                <w:rFonts w:ascii="Arial" w:eastAsia="Arial" w:hAnsi="Arial" w:cs="Arial"/>
                <w:spacing w:val="2"/>
              </w:rPr>
              <w:t>m</w:t>
            </w:r>
            <w:r w:rsidRPr="009A052C">
              <w:rPr>
                <w:rFonts w:ascii="Arial" w:eastAsia="Arial" w:hAnsi="Arial" w:cs="Arial"/>
                <w:spacing w:val="-1"/>
              </w:rPr>
              <w:t>i</w:t>
            </w:r>
            <w:r w:rsidRPr="009A052C">
              <w:rPr>
                <w:rFonts w:ascii="Arial" w:eastAsia="Arial" w:hAnsi="Arial" w:cs="Arial"/>
              </w:rPr>
              <w:t>n</w:t>
            </w:r>
            <w:r w:rsidRPr="009A052C">
              <w:rPr>
                <w:rFonts w:ascii="Arial" w:eastAsia="Arial" w:hAnsi="Arial" w:cs="Arial"/>
                <w:spacing w:val="-1"/>
              </w:rPr>
              <w:t>i</w:t>
            </w:r>
            <w:r w:rsidRPr="009A052C">
              <w:rPr>
                <w:rFonts w:ascii="Arial" w:eastAsia="Arial" w:hAnsi="Arial" w:cs="Arial"/>
                <w:spacing w:val="4"/>
              </w:rPr>
              <w:t>m</w:t>
            </w:r>
            <w:r w:rsidRPr="009A052C">
              <w:rPr>
                <w:rFonts w:ascii="Arial" w:eastAsia="Arial" w:hAnsi="Arial" w:cs="Arial"/>
              </w:rPr>
              <w:t>um</w:t>
            </w:r>
            <w:r w:rsidRPr="009A052C">
              <w:rPr>
                <w:rFonts w:ascii="Arial" w:eastAsia="Arial" w:hAnsi="Arial" w:cs="Arial"/>
                <w:spacing w:val="-4"/>
              </w:rPr>
              <w:t xml:space="preserve"> </w:t>
            </w:r>
            <w:r w:rsidRPr="009A052C">
              <w:rPr>
                <w:rFonts w:ascii="Arial" w:eastAsia="Arial" w:hAnsi="Arial" w:cs="Arial"/>
                <w:spacing w:val="-3"/>
              </w:rPr>
              <w:t>o</w:t>
            </w:r>
            <w:r w:rsidRPr="009A052C">
              <w:rPr>
                <w:rFonts w:ascii="Arial" w:eastAsia="Arial" w:hAnsi="Arial" w:cs="Arial"/>
              </w:rPr>
              <w:t>f 3</w:t>
            </w:r>
            <w:r w:rsidRPr="009A052C">
              <w:rPr>
                <w:rFonts w:ascii="Arial" w:eastAsia="Arial" w:hAnsi="Arial" w:cs="Arial"/>
                <w:spacing w:val="1"/>
              </w:rPr>
              <w:t>-</w:t>
            </w:r>
            <w:r w:rsidRPr="009A052C">
              <w:rPr>
                <w:rFonts w:ascii="Arial" w:eastAsia="Arial" w:hAnsi="Arial" w:cs="Arial"/>
              </w:rPr>
              <w:t xml:space="preserve">4 </w:t>
            </w:r>
            <w:r w:rsidRPr="009A052C">
              <w:rPr>
                <w:rFonts w:ascii="Arial" w:eastAsia="Arial" w:hAnsi="Arial" w:cs="Arial"/>
                <w:spacing w:val="1"/>
              </w:rPr>
              <w:t>s</w:t>
            </w:r>
            <w:r w:rsidRPr="009A052C">
              <w:rPr>
                <w:rFonts w:ascii="Arial" w:eastAsia="Arial" w:hAnsi="Arial" w:cs="Arial"/>
              </w:rPr>
              <w:t>e</w:t>
            </w:r>
            <w:r w:rsidRPr="009A052C">
              <w:rPr>
                <w:rFonts w:ascii="Arial" w:eastAsia="Arial" w:hAnsi="Arial" w:cs="Arial"/>
                <w:spacing w:val="-1"/>
              </w:rPr>
              <w:t>n</w:t>
            </w:r>
            <w:r w:rsidRPr="009A052C">
              <w:rPr>
                <w:rFonts w:ascii="Arial" w:eastAsia="Arial" w:hAnsi="Arial" w:cs="Arial"/>
              </w:rPr>
              <w:t>te</w:t>
            </w:r>
            <w:r w:rsidRPr="009A052C">
              <w:rPr>
                <w:rFonts w:ascii="Arial" w:eastAsia="Arial" w:hAnsi="Arial" w:cs="Arial"/>
                <w:spacing w:val="-1"/>
              </w:rPr>
              <w:t>n</w:t>
            </w:r>
            <w:r w:rsidRPr="009A052C">
              <w:rPr>
                <w:rFonts w:ascii="Arial" w:eastAsia="Arial" w:hAnsi="Arial" w:cs="Arial"/>
                <w:spacing w:val="1"/>
              </w:rPr>
              <w:t>c</w:t>
            </w:r>
            <w:r w:rsidRPr="009A052C">
              <w:rPr>
                <w:rFonts w:ascii="Arial" w:eastAsia="Arial" w:hAnsi="Arial" w:cs="Arial"/>
              </w:rPr>
              <w:t>es</w:t>
            </w:r>
            <w:r w:rsidRPr="009A052C">
              <w:rPr>
                <w:rFonts w:ascii="Arial" w:eastAsia="Arial" w:hAnsi="Arial" w:cs="Arial"/>
                <w:spacing w:val="-8"/>
              </w:rPr>
              <w:t xml:space="preserve"> </w:t>
            </w:r>
            <w:r w:rsidRPr="009A052C">
              <w:rPr>
                <w:rFonts w:ascii="Arial" w:eastAsia="Arial" w:hAnsi="Arial" w:cs="Arial"/>
                <w:spacing w:val="4"/>
              </w:rPr>
              <w:t>m</w:t>
            </w:r>
            <w:r w:rsidRPr="009A052C">
              <w:rPr>
                <w:rFonts w:ascii="Arial" w:eastAsia="Arial" w:hAnsi="Arial" w:cs="Arial"/>
                <w:spacing w:val="2"/>
              </w:rPr>
              <w:t>a</w:t>
            </w:r>
            <w:r w:rsidRPr="009A052C">
              <w:rPr>
                <w:rFonts w:ascii="Arial" w:eastAsia="Arial" w:hAnsi="Arial" w:cs="Arial"/>
              </w:rPr>
              <w:t>y</w:t>
            </w:r>
            <w:r w:rsidRPr="009A052C">
              <w:rPr>
                <w:rFonts w:ascii="Arial" w:eastAsia="Arial" w:hAnsi="Arial" w:cs="Arial"/>
                <w:spacing w:val="-8"/>
              </w:rPr>
              <w:t xml:space="preserve"> </w:t>
            </w:r>
            <w:r w:rsidRPr="009A052C">
              <w:rPr>
                <w:rFonts w:ascii="Arial" w:eastAsia="Arial" w:hAnsi="Arial" w:cs="Arial"/>
              </w:rPr>
              <w:t>be</w:t>
            </w:r>
            <w:r w:rsidRPr="009A052C">
              <w:rPr>
                <w:rFonts w:ascii="Arial" w:eastAsia="Arial" w:hAnsi="Arial" w:cs="Arial"/>
                <w:spacing w:val="-1"/>
              </w:rPr>
              <w:t xml:space="preserve"> </w:t>
            </w:r>
            <w:r w:rsidRPr="009A052C">
              <w:rPr>
                <w:rFonts w:ascii="Arial" w:eastAsia="Arial" w:hAnsi="Arial" w:cs="Arial"/>
              </w:rPr>
              <w:t>re</w:t>
            </w:r>
            <w:r w:rsidRPr="009A052C">
              <w:rPr>
                <w:rFonts w:ascii="Arial" w:eastAsia="Arial" w:hAnsi="Arial" w:cs="Arial"/>
                <w:spacing w:val="-1"/>
              </w:rPr>
              <w:t>q</w:t>
            </w:r>
            <w:r w:rsidRPr="009A052C">
              <w:rPr>
                <w:rFonts w:ascii="Arial" w:eastAsia="Arial" w:hAnsi="Arial" w:cs="Arial"/>
                <w:spacing w:val="2"/>
              </w:rPr>
              <w:t>u</w:t>
            </w:r>
            <w:r w:rsidRPr="009A052C">
              <w:rPr>
                <w:rFonts w:ascii="Arial" w:eastAsia="Arial" w:hAnsi="Arial" w:cs="Arial"/>
                <w:spacing w:val="-1"/>
              </w:rPr>
              <w:t>i</w:t>
            </w:r>
            <w:r w:rsidRPr="009A052C">
              <w:rPr>
                <w:rFonts w:ascii="Arial" w:eastAsia="Arial" w:hAnsi="Arial" w:cs="Arial"/>
                <w:spacing w:val="1"/>
              </w:rPr>
              <w:t>r</w:t>
            </w:r>
            <w:r w:rsidRPr="009A052C">
              <w:rPr>
                <w:rFonts w:ascii="Arial" w:eastAsia="Arial" w:hAnsi="Arial" w:cs="Arial"/>
              </w:rPr>
              <w:t>ed</w:t>
            </w:r>
            <w:r w:rsidRPr="009A052C">
              <w:rPr>
                <w:rFonts w:ascii="Arial" w:eastAsia="Arial" w:hAnsi="Arial" w:cs="Arial"/>
                <w:spacing w:val="-6"/>
              </w:rPr>
              <w:t xml:space="preserve"> </w:t>
            </w:r>
            <w:r w:rsidRPr="009A052C">
              <w:rPr>
                <w:rFonts w:ascii="Arial" w:eastAsia="Arial" w:hAnsi="Arial" w:cs="Arial"/>
                <w:spacing w:val="2"/>
              </w:rPr>
              <w:t>f</w:t>
            </w:r>
            <w:r w:rsidRPr="009A052C">
              <w:rPr>
                <w:rFonts w:ascii="Arial" w:eastAsia="Arial" w:hAnsi="Arial" w:cs="Arial"/>
              </w:rPr>
              <w:t>or</w:t>
            </w:r>
            <w:r w:rsidRPr="009A052C">
              <w:rPr>
                <w:rFonts w:ascii="Arial" w:eastAsia="Arial" w:hAnsi="Arial" w:cs="Arial"/>
                <w:spacing w:val="-2"/>
              </w:rPr>
              <w:t xml:space="preserve"> </w:t>
            </w:r>
            <w:r w:rsidRPr="009A052C">
              <w:rPr>
                <w:rFonts w:ascii="Arial" w:eastAsia="Arial" w:hAnsi="Arial" w:cs="Arial"/>
              </w:rPr>
              <w:t>th</w:t>
            </w:r>
            <w:r w:rsidRPr="009A052C">
              <w:rPr>
                <w:rFonts w:ascii="Arial" w:eastAsia="Arial" w:hAnsi="Arial" w:cs="Arial"/>
                <w:spacing w:val="-1"/>
              </w:rPr>
              <w:t>i</w:t>
            </w:r>
            <w:r w:rsidRPr="009A052C">
              <w:rPr>
                <w:rFonts w:ascii="Arial" w:eastAsia="Arial" w:hAnsi="Arial" w:cs="Arial"/>
              </w:rPr>
              <w:t>s</w:t>
            </w:r>
            <w:r w:rsidRPr="009A052C">
              <w:rPr>
                <w:rFonts w:ascii="Arial" w:eastAsia="Arial" w:hAnsi="Arial" w:cs="Arial"/>
                <w:spacing w:val="-2"/>
              </w:rPr>
              <w:t xml:space="preserve"> </w:t>
            </w:r>
            <w:r w:rsidRPr="009A052C">
              <w:rPr>
                <w:rFonts w:ascii="Arial" w:eastAsia="Arial" w:hAnsi="Arial" w:cs="Arial"/>
              </w:rPr>
              <w:t>p</w:t>
            </w:r>
            <w:r w:rsidRPr="009A052C">
              <w:rPr>
                <w:rFonts w:ascii="Arial" w:eastAsia="Arial" w:hAnsi="Arial" w:cs="Arial"/>
                <w:spacing w:val="-1"/>
              </w:rPr>
              <w:t>a</w:t>
            </w:r>
            <w:r w:rsidRPr="009A052C">
              <w:rPr>
                <w:rFonts w:ascii="Arial" w:eastAsia="Arial" w:hAnsi="Arial" w:cs="Arial"/>
                <w:spacing w:val="1"/>
              </w:rPr>
              <w:t>r</w:t>
            </w:r>
            <w:r w:rsidRPr="009A052C">
              <w:rPr>
                <w:rFonts w:ascii="Arial" w:eastAsia="Arial" w:hAnsi="Arial" w:cs="Arial"/>
              </w:rPr>
              <w:t>t.</w:t>
            </w:r>
          </w:p>
        </w:tc>
        <w:tc>
          <w:tcPr>
            <w:tcW w:w="7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96115F" w14:textId="77777777" w:rsidR="0022322E" w:rsidRPr="009A052C" w:rsidRDefault="004A0189">
            <w:pPr>
              <w:spacing w:line="260" w:lineRule="exact"/>
              <w:ind w:left="102" w:right="71"/>
              <w:jc w:val="both"/>
              <w:rPr>
                <w:rFonts w:ascii="Arial" w:hAnsi="Arial" w:cs="Arial"/>
              </w:rPr>
            </w:pPr>
            <w:r w:rsidRPr="009A052C">
              <w:rPr>
                <w:rFonts w:ascii="Arial" w:hAnsi="Arial" w:cs="Arial"/>
              </w:rPr>
              <w:t>This</w:t>
            </w:r>
            <w:r w:rsidRPr="009A052C">
              <w:rPr>
                <w:rFonts w:ascii="Arial" w:hAnsi="Arial" w:cs="Arial"/>
                <w:spacing w:val="17"/>
              </w:rPr>
              <w:t xml:space="preserve"> </w:t>
            </w:r>
            <w:r w:rsidRPr="009A052C">
              <w:rPr>
                <w:rFonts w:ascii="Arial" w:hAnsi="Arial" w:cs="Arial"/>
              </w:rPr>
              <w:t>manus</w:t>
            </w:r>
            <w:r w:rsidRPr="009A052C">
              <w:rPr>
                <w:rFonts w:ascii="Arial" w:hAnsi="Arial" w:cs="Arial"/>
                <w:spacing w:val="-1"/>
              </w:rPr>
              <w:t>c</w:t>
            </w:r>
            <w:r w:rsidRPr="009A052C">
              <w:rPr>
                <w:rFonts w:ascii="Arial" w:hAnsi="Arial" w:cs="Arial"/>
              </w:rPr>
              <w:t>ript</w:t>
            </w:r>
            <w:r w:rsidRPr="009A052C">
              <w:rPr>
                <w:rFonts w:ascii="Arial" w:hAnsi="Arial" w:cs="Arial"/>
                <w:spacing w:val="17"/>
              </w:rPr>
              <w:t xml:space="preserve"> </w:t>
            </w:r>
            <w:r w:rsidRPr="009A052C">
              <w:rPr>
                <w:rFonts w:ascii="Arial" w:hAnsi="Arial" w:cs="Arial"/>
                <w:spacing w:val="-1"/>
              </w:rPr>
              <w:t>a</w:t>
            </w:r>
            <w:r w:rsidRPr="009A052C">
              <w:rPr>
                <w:rFonts w:ascii="Arial" w:hAnsi="Arial" w:cs="Arial"/>
              </w:rPr>
              <w:t>ddr</w:t>
            </w:r>
            <w:r w:rsidRPr="009A052C">
              <w:rPr>
                <w:rFonts w:ascii="Arial" w:hAnsi="Arial" w:cs="Arial"/>
                <w:spacing w:val="-2"/>
              </w:rPr>
              <w:t>e</w:t>
            </w:r>
            <w:r w:rsidRPr="009A052C">
              <w:rPr>
                <w:rFonts w:ascii="Arial" w:hAnsi="Arial" w:cs="Arial"/>
              </w:rPr>
              <w:t>s</w:t>
            </w:r>
            <w:r w:rsidRPr="009A052C">
              <w:rPr>
                <w:rFonts w:ascii="Arial" w:hAnsi="Arial" w:cs="Arial"/>
                <w:spacing w:val="3"/>
              </w:rPr>
              <w:t>s</w:t>
            </w:r>
            <w:r w:rsidRPr="009A052C">
              <w:rPr>
                <w:rFonts w:ascii="Arial" w:hAnsi="Arial" w:cs="Arial"/>
                <w:spacing w:val="-1"/>
              </w:rPr>
              <w:t>e</w:t>
            </w:r>
            <w:r w:rsidRPr="009A052C">
              <w:rPr>
                <w:rFonts w:ascii="Arial" w:hAnsi="Arial" w:cs="Arial"/>
              </w:rPr>
              <w:t>s</w:t>
            </w:r>
            <w:r w:rsidRPr="009A052C">
              <w:rPr>
                <w:rFonts w:ascii="Arial" w:hAnsi="Arial" w:cs="Arial"/>
                <w:spacing w:val="17"/>
              </w:rPr>
              <w:t xml:space="preserve"> </w:t>
            </w:r>
            <w:r w:rsidRPr="009A052C">
              <w:rPr>
                <w:rFonts w:ascii="Arial" w:hAnsi="Arial" w:cs="Arial"/>
              </w:rPr>
              <w:t>a</w:t>
            </w:r>
            <w:r w:rsidRPr="009A052C">
              <w:rPr>
                <w:rFonts w:ascii="Arial" w:hAnsi="Arial" w:cs="Arial"/>
                <w:spacing w:val="16"/>
              </w:rPr>
              <w:t xml:space="preserve"> </w:t>
            </w:r>
            <w:r w:rsidRPr="009A052C">
              <w:rPr>
                <w:rFonts w:ascii="Arial" w:hAnsi="Arial" w:cs="Arial"/>
              </w:rPr>
              <w:t>h</w:t>
            </w:r>
            <w:r w:rsidRPr="009A052C">
              <w:rPr>
                <w:rFonts w:ascii="Arial" w:hAnsi="Arial" w:cs="Arial"/>
                <w:spacing w:val="3"/>
              </w:rPr>
              <w:t>i</w:t>
            </w:r>
            <w:r w:rsidRPr="009A052C">
              <w:rPr>
                <w:rFonts w:ascii="Arial" w:hAnsi="Arial" w:cs="Arial"/>
                <w:spacing w:val="-2"/>
              </w:rPr>
              <w:t>g</w:t>
            </w:r>
            <w:r w:rsidRPr="009A052C">
              <w:rPr>
                <w:rFonts w:ascii="Arial" w:hAnsi="Arial" w:cs="Arial"/>
              </w:rPr>
              <w:t>h</w:t>
            </w:r>
            <w:r w:rsidRPr="009A052C">
              <w:rPr>
                <w:rFonts w:ascii="Arial" w:hAnsi="Arial" w:cs="Arial"/>
                <w:spacing w:val="3"/>
              </w:rPr>
              <w:t>l</w:t>
            </w:r>
            <w:r w:rsidRPr="009A052C">
              <w:rPr>
                <w:rFonts w:ascii="Arial" w:hAnsi="Arial" w:cs="Arial"/>
              </w:rPr>
              <w:t>y</w:t>
            </w:r>
            <w:r w:rsidRPr="009A052C">
              <w:rPr>
                <w:rFonts w:ascii="Arial" w:hAnsi="Arial" w:cs="Arial"/>
                <w:spacing w:val="14"/>
              </w:rPr>
              <w:t xml:space="preserve"> </w:t>
            </w:r>
            <w:r w:rsidRPr="009A052C">
              <w:rPr>
                <w:rFonts w:ascii="Arial" w:hAnsi="Arial" w:cs="Arial"/>
              </w:rPr>
              <w:t>r</w:t>
            </w:r>
            <w:r w:rsidRPr="009A052C">
              <w:rPr>
                <w:rFonts w:ascii="Arial" w:hAnsi="Arial" w:cs="Arial"/>
                <w:spacing w:val="-2"/>
              </w:rPr>
              <w:t>e</w:t>
            </w:r>
            <w:r w:rsidRPr="009A052C">
              <w:rPr>
                <w:rFonts w:ascii="Arial" w:hAnsi="Arial" w:cs="Arial"/>
              </w:rPr>
              <w:t>le</w:t>
            </w:r>
            <w:r w:rsidRPr="009A052C">
              <w:rPr>
                <w:rFonts w:ascii="Arial" w:hAnsi="Arial" w:cs="Arial"/>
                <w:spacing w:val="2"/>
              </w:rPr>
              <w:t>v</w:t>
            </w:r>
            <w:r w:rsidRPr="009A052C">
              <w:rPr>
                <w:rFonts w:ascii="Arial" w:hAnsi="Arial" w:cs="Arial"/>
                <w:spacing w:val="-1"/>
              </w:rPr>
              <w:t>a</w:t>
            </w:r>
            <w:r w:rsidRPr="009A052C">
              <w:rPr>
                <w:rFonts w:ascii="Arial" w:hAnsi="Arial" w:cs="Arial"/>
              </w:rPr>
              <w:t>nt</w:t>
            </w:r>
            <w:r w:rsidRPr="009A052C">
              <w:rPr>
                <w:rFonts w:ascii="Arial" w:hAnsi="Arial" w:cs="Arial"/>
                <w:spacing w:val="17"/>
              </w:rPr>
              <w:t xml:space="preserve"> </w:t>
            </w:r>
            <w:r w:rsidRPr="009A052C">
              <w:rPr>
                <w:rFonts w:ascii="Arial" w:hAnsi="Arial" w:cs="Arial"/>
                <w:spacing w:val="-1"/>
              </w:rPr>
              <w:t>a</w:t>
            </w:r>
            <w:r w:rsidRPr="009A052C">
              <w:rPr>
                <w:rFonts w:ascii="Arial" w:hAnsi="Arial" w:cs="Arial"/>
              </w:rPr>
              <w:t>nd</w:t>
            </w:r>
            <w:r w:rsidRPr="009A052C">
              <w:rPr>
                <w:rFonts w:ascii="Arial" w:hAnsi="Arial" w:cs="Arial"/>
                <w:spacing w:val="19"/>
              </w:rPr>
              <w:t xml:space="preserve"> </w:t>
            </w:r>
            <w:r w:rsidRPr="009A052C">
              <w:rPr>
                <w:rFonts w:ascii="Arial" w:hAnsi="Arial" w:cs="Arial"/>
              </w:rPr>
              <w:t>t</w:t>
            </w:r>
            <w:r w:rsidRPr="009A052C">
              <w:rPr>
                <w:rFonts w:ascii="Arial" w:hAnsi="Arial" w:cs="Arial"/>
                <w:spacing w:val="1"/>
              </w:rPr>
              <w:t>i</w:t>
            </w:r>
            <w:r w:rsidRPr="009A052C">
              <w:rPr>
                <w:rFonts w:ascii="Arial" w:hAnsi="Arial" w:cs="Arial"/>
              </w:rPr>
              <w:t>me</w:t>
            </w:r>
            <w:r w:rsidRPr="009A052C">
              <w:rPr>
                <w:rFonts w:ascii="Arial" w:hAnsi="Arial" w:cs="Arial"/>
                <w:spacing w:val="2"/>
              </w:rPr>
              <w:t>l</w:t>
            </w:r>
            <w:r w:rsidRPr="009A052C">
              <w:rPr>
                <w:rFonts w:ascii="Arial" w:hAnsi="Arial" w:cs="Arial"/>
              </w:rPr>
              <w:t>y</w:t>
            </w:r>
            <w:r w:rsidRPr="009A052C">
              <w:rPr>
                <w:rFonts w:ascii="Arial" w:hAnsi="Arial" w:cs="Arial"/>
                <w:spacing w:val="12"/>
              </w:rPr>
              <w:t xml:space="preserve"> </w:t>
            </w:r>
            <w:r w:rsidRPr="009A052C">
              <w:rPr>
                <w:rFonts w:ascii="Arial" w:hAnsi="Arial" w:cs="Arial"/>
              </w:rPr>
              <w:t>is</w:t>
            </w:r>
            <w:r w:rsidRPr="009A052C">
              <w:rPr>
                <w:rFonts w:ascii="Arial" w:hAnsi="Arial" w:cs="Arial"/>
                <w:spacing w:val="1"/>
              </w:rPr>
              <w:t>s</w:t>
            </w:r>
            <w:r w:rsidRPr="009A052C">
              <w:rPr>
                <w:rFonts w:ascii="Arial" w:hAnsi="Arial" w:cs="Arial"/>
              </w:rPr>
              <w:t>ue</w:t>
            </w:r>
            <w:r w:rsidRPr="009A052C">
              <w:rPr>
                <w:rFonts w:ascii="Arial" w:hAnsi="Arial" w:cs="Arial"/>
                <w:spacing w:val="16"/>
              </w:rPr>
              <w:t xml:space="preserve"> </w:t>
            </w:r>
            <w:r w:rsidRPr="009A052C">
              <w:rPr>
                <w:rFonts w:ascii="Arial" w:hAnsi="Arial" w:cs="Arial"/>
                <w:spacing w:val="-1"/>
              </w:rPr>
              <w:t>c</w:t>
            </w:r>
            <w:r w:rsidRPr="009A052C">
              <w:rPr>
                <w:rFonts w:ascii="Arial" w:hAnsi="Arial" w:cs="Arial"/>
              </w:rPr>
              <w:t>on</w:t>
            </w:r>
            <w:r w:rsidRPr="009A052C">
              <w:rPr>
                <w:rFonts w:ascii="Arial" w:hAnsi="Arial" w:cs="Arial"/>
                <w:spacing w:val="1"/>
              </w:rPr>
              <w:t>c</w:t>
            </w:r>
            <w:r w:rsidRPr="009A052C">
              <w:rPr>
                <w:rFonts w:ascii="Arial" w:hAnsi="Arial" w:cs="Arial"/>
                <w:spacing w:val="-1"/>
              </w:rPr>
              <w:t>e</w:t>
            </w:r>
            <w:r w:rsidRPr="009A052C">
              <w:rPr>
                <w:rFonts w:ascii="Arial" w:hAnsi="Arial" w:cs="Arial"/>
              </w:rPr>
              <w:t>rni</w:t>
            </w:r>
            <w:r w:rsidRPr="009A052C">
              <w:rPr>
                <w:rFonts w:ascii="Arial" w:hAnsi="Arial" w:cs="Arial"/>
                <w:spacing w:val="2"/>
              </w:rPr>
              <w:t>n</w:t>
            </w:r>
            <w:r w:rsidRPr="009A052C">
              <w:rPr>
                <w:rFonts w:ascii="Arial" w:hAnsi="Arial" w:cs="Arial"/>
              </w:rPr>
              <w:t>g</w:t>
            </w:r>
            <w:r w:rsidRPr="009A052C">
              <w:rPr>
                <w:rFonts w:ascii="Arial" w:hAnsi="Arial" w:cs="Arial"/>
                <w:spacing w:val="17"/>
              </w:rPr>
              <w:t xml:space="preserve"> </w:t>
            </w:r>
            <w:r w:rsidRPr="009A052C">
              <w:rPr>
                <w:rFonts w:ascii="Arial" w:hAnsi="Arial" w:cs="Arial"/>
              </w:rPr>
              <w:t>ERP</w:t>
            </w:r>
          </w:p>
          <w:p w14:paraId="322553B0" w14:textId="77777777" w:rsidR="0022322E" w:rsidRPr="009A052C" w:rsidRDefault="004A0189">
            <w:pPr>
              <w:ind w:left="102" w:right="62"/>
              <w:jc w:val="both"/>
              <w:rPr>
                <w:rFonts w:ascii="Arial" w:hAnsi="Arial" w:cs="Arial"/>
              </w:rPr>
            </w:pPr>
            <w:r w:rsidRPr="009A052C">
              <w:rPr>
                <w:rFonts w:ascii="Arial" w:hAnsi="Arial" w:cs="Arial"/>
              </w:rPr>
              <w:t>i</w:t>
            </w:r>
            <w:r w:rsidRPr="009A052C">
              <w:rPr>
                <w:rFonts w:ascii="Arial" w:hAnsi="Arial" w:cs="Arial"/>
                <w:spacing w:val="1"/>
              </w:rPr>
              <w:t>m</w:t>
            </w:r>
            <w:r w:rsidRPr="009A052C">
              <w:rPr>
                <w:rFonts w:ascii="Arial" w:hAnsi="Arial" w:cs="Arial"/>
              </w:rPr>
              <w:t>plem</w:t>
            </w:r>
            <w:r w:rsidRPr="009A052C">
              <w:rPr>
                <w:rFonts w:ascii="Arial" w:hAnsi="Arial" w:cs="Arial"/>
                <w:spacing w:val="-1"/>
              </w:rPr>
              <w:t>e</w:t>
            </w:r>
            <w:r w:rsidRPr="009A052C">
              <w:rPr>
                <w:rFonts w:ascii="Arial" w:hAnsi="Arial" w:cs="Arial"/>
              </w:rPr>
              <w:t>ntation f</w:t>
            </w:r>
            <w:r w:rsidRPr="009A052C">
              <w:rPr>
                <w:rFonts w:ascii="Arial" w:hAnsi="Arial" w:cs="Arial"/>
                <w:spacing w:val="-1"/>
              </w:rPr>
              <w:t>a</w:t>
            </w:r>
            <w:r w:rsidRPr="009A052C">
              <w:rPr>
                <w:rFonts w:ascii="Arial" w:hAnsi="Arial" w:cs="Arial"/>
              </w:rPr>
              <w:t>i</w:t>
            </w:r>
            <w:r w:rsidRPr="009A052C">
              <w:rPr>
                <w:rFonts w:ascii="Arial" w:hAnsi="Arial" w:cs="Arial"/>
                <w:spacing w:val="1"/>
              </w:rPr>
              <w:t>l</w:t>
            </w:r>
            <w:r w:rsidRPr="009A052C">
              <w:rPr>
                <w:rFonts w:ascii="Arial" w:hAnsi="Arial" w:cs="Arial"/>
              </w:rPr>
              <w:t>u</w:t>
            </w:r>
            <w:r w:rsidRPr="009A052C">
              <w:rPr>
                <w:rFonts w:ascii="Arial" w:hAnsi="Arial" w:cs="Arial"/>
                <w:spacing w:val="-1"/>
              </w:rPr>
              <w:t>re</w:t>
            </w:r>
            <w:r w:rsidRPr="009A052C">
              <w:rPr>
                <w:rFonts w:ascii="Arial" w:hAnsi="Arial" w:cs="Arial"/>
              </w:rPr>
              <w:t xml:space="preserve">s in </w:t>
            </w:r>
            <w:r w:rsidRPr="009A052C">
              <w:rPr>
                <w:rFonts w:ascii="Arial" w:hAnsi="Arial" w:cs="Arial"/>
                <w:spacing w:val="1"/>
              </w:rPr>
              <w:t>S</w:t>
            </w:r>
            <w:r w:rsidRPr="009A052C">
              <w:rPr>
                <w:rFonts w:ascii="Arial" w:hAnsi="Arial" w:cs="Arial"/>
              </w:rPr>
              <w:t>AC</w:t>
            </w:r>
            <w:r w:rsidRPr="009A052C">
              <w:rPr>
                <w:rFonts w:ascii="Arial" w:hAnsi="Arial" w:cs="Arial"/>
                <w:spacing w:val="1"/>
              </w:rPr>
              <w:t>C</w:t>
            </w:r>
            <w:r w:rsidRPr="009A052C">
              <w:rPr>
                <w:rFonts w:ascii="Arial" w:hAnsi="Arial" w:cs="Arial"/>
              </w:rPr>
              <w:t xml:space="preserve">Os </w:t>
            </w:r>
            <w:r w:rsidRPr="009A052C">
              <w:rPr>
                <w:rFonts w:ascii="Arial" w:hAnsi="Arial" w:cs="Arial"/>
                <w:spacing w:val="-1"/>
              </w:rPr>
              <w:t>w</w:t>
            </w:r>
            <w:r w:rsidRPr="009A052C">
              <w:rPr>
                <w:rFonts w:ascii="Arial" w:hAnsi="Arial" w:cs="Arial"/>
              </w:rPr>
              <w:t>i</w:t>
            </w:r>
            <w:r w:rsidRPr="009A052C">
              <w:rPr>
                <w:rFonts w:ascii="Arial" w:hAnsi="Arial" w:cs="Arial"/>
                <w:spacing w:val="1"/>
              </w:rPr>
              <w:t>t</w:t>
            </w:r>
            <w:r w:rsidRPr="009A052C">
              <w:rPr>
                <w:rFonts w:ascii="Arial" w:hAnsi="Arial" w:cs="Arial"/>
              </w:rPr>
              <w:t>hin dev</w:t>
            </w:r>
            <w:r w:rsidRPr="009A052C">
              <w:rPr>
                <w:rFonts w:ascii="Arial" w:hAnsi="Arial" w:cs="Arial"/>
                <w:spacing w:val="-1"/>
              </w:rPr>
              <w:t>e</w:t>
            </w:r>
            <w:r w:rsidRPr="009A052C">
              <w:rPr>
                <w:rFonts w:ascii="Arial" w:hAnsi="Arial" w:cs="Arial"/>
              </w:rPr>
              <w:t>lop</w:t>
            </w:r>
            <w:r w:rsidRPr="009A052C">
              <w:rPr>
                <w:rFonts w:ascii="Arial" w:hAnsi="Arial" w:cs="Arial"/>
                <w:spacing w:val="1"/>
              </w:rPr>
              <w:t>i</w:t>
            </w:r>
            <w:r w:rsidRPr="009A052C">
              <w:rPr>
                <w:rFonts w:ascii="Arial" w:hAnsi="Arial" w:cs="Arial"/>
              </w:rPr>
              <w:t>ng</w:t>
            </w:r>
            <w:r w:rsidRPr="009A052C">
              <w:rPr>
                <w:rFonts w:ascii="Arial" w:hAnsi="Arial" w:cs="Arial"/>
                <w:spacing w:val="-2"/>
              </w:rPr>
              <w:t xml:space="preserve"> </w:t>
            </w:r>
            <w:r w:rsidRPr="009A052C">
              <w:rPr>
                <w:rFonts w:ascii="Arial" w:hAnsi="Arial" w:cs="Arial"/>
                <w:spacing w:val="-1"/>
              </w:rPr>
              <w:t>c</w:t>
            </w:r>
            <w:r w:rsidRPr="009A052C">
              <w:rPr>
                <w:rFonts w:ascii="Arial" w:hAnsi="Arial" w:cs="Arial"/>
              </w:rPr>
              <w:t>ountr</w:t>
            </w:r>
            <w:r w:rsidRPr="009A052C">
              <w:rPr>
                <w:rFonts w:ascii="Arial" w:hAnsi="Arial" w:cs="Arial"/>
                <w:spacing w:val="2"/>
              </w:rPr>
              <w:t>i</w:t>
            </w:r>
            <w:r w:rsidRPr="009A052C">
              <w:rPr>
                <w:rFonts w:ascii="Arial" w:hAnsi="Arial" w:cs="Arial"/>
                <w:spacing w:val="-1"/>
              </w:rPr>
              <w:t>e</w:t>
            </w:r>
            <w:r w:rsidRPr="009A052C">
              <w:rPr>
                <w:rFonts w:ascii="Arial" w:hAnsi="Arial" w:cs="Arial"/>
              </w:rPr>
              <w:t>s.</w:t>
            </w:r>
            <w:r w:rsidRPr="009A052C">
              <w:rPr>
                <w:rFonts w:ascii="Arial" w:hAnsi="Arial" w:cs="Arial"/>
                <w:spacing w:val="2"/>
              </w:rPr>
              <w:t xml:space="preserve"> </w:t>
            </w:r>
            <w:r w:rsidRPr="009A052C">
              <w:rPr>
                <w:rFonts w:ascii="Arial" w:hAnsi="Arial" w:cs="Arial"/>
                <w:spacing w:val="-3"/>
              </w:rPr>
              <w:t>I</w:t>
            </w:r>
            <w:r w:rsidRPr="009A052C">
              <w:rPr>
                <w:rFonts w:ascii="Arial" w:hAnsi="Arial" w:cs="Arial"/>
              </w:rPr>
              <w:t>t cont</w:t>
            </w:r>
            <w:r w:rsidRPr="009A052C">
              <w:rPr>
                <w:rFonts w:ascii="Arial" w:hAnsi="Arial" w:cs="Arial"/>
                <w:spacing w:val="-1"/>
              </w:rPr>
              <w:t>r</w:t>
            </w:r>
            <w:r w:rsidRPr="009A052C">
              <w:rPr>
                <w:rFonts w:ascii="Arial" w:hAnsi="Arial" w:cs="Arial"/>
              </w:rPr>
              <w:t>i</w:t>
            </w:r>
            <w:r w:rsidRPr="009A052C">
              <w:rPr>
                <w:rFonts w:ascii="Arial" w:hAnsi="Arial" w:cs="Arial"/>
                <w:spacing w:val="3"/>
              </w:rPr>
              <w:t>b</w:t>
            </w:r>
            <w:r w:rsidRPr="009A052C">
              <w:rPr>
                <w:rFonts w:ascii="Arial" w:hAnsi="Arial" w:cs="Arial"/>
              </w:rPr>
              <w:t>utes to</w:t>
            </w:r>
            <w:r w:rsidRPr="009A052C">
              <w:rPr>
                <w:rFonts w:ascii="Arial" w:hAnsi="Arial" w:cs="Arial"/>
                <w:spacing w:val="7"/>
              </w:rPr>
              <w:t xml:space="preserve"> </w:t>
            </w:r>
            <w:r w:rsidRPr="009A052C">
              <w:rPr>
                <w:rFonts w:ascii="Arial" w:hAnsi="Arial" w:cs="Arial"/>
              </w:rPr>
              <w:t>the</w:t>
            </w:r>
            <w:r w:rsidRPr="009A052C">
              <w:rPr>
                <w:rFonts w:ascii="Arial" w:hAnsi="Arial" w:cs="Arial"/>
                <w:spacing w:val="6"/>
              </w:rPr>
              <w:t xml:space="preserve"> </w:t>
            </w:r>
            <w:r w:rsidRPr="009A052C">
              <w:rPr>
                <w:rFonts w:ascii="Arial" w:hAnsi="Arial" w:cs="Arial"/>
              </w:rPr>
              <w:t>s</w:t>
            </w:r>
            <w:r w:rsidRPr="009A052C">
              <w:rPr>
                <w:rFonts w:ascii="Arial" w:hAnsi="Arial" w:cs="Arial"/>
                <w:spacing w:val="-1"/>
              </w:rPr>
              <w:t>c</w:t>
            </w:r>
            <w:r w:rsidRPr="009A052C">
              <w:rPr>
                <w:rFonts w:ascii="Arial" w:hAnsi="Arial" w:cs="Arial"/>
              </w:rPr>
              <w:t>ientific</w:t>
            </w:r>
            <w:r w:rsidRPr="009A052C">
              <w:rPr>
                <w:rFonts w:ascii="Arial" w:hAnsi="Arial" w:cs="Arial"/>
                <w:spacing w:val="6"/>
              </w:rPr>
              <w:t xml:space="preserve"> </w:t>
            </w:r>
            <w:r w:rsidRPr="009A052C">
              <w:rPr>
                <w:rFonts w:ascii="Arial" w:hAnsi="Arial" w:cs="Arial"/>
                <w:spacing w:val="-1"/>
              </w:rPr>
              <w:t>c</w:t>
            </w:r>
            <w:r w:rsidRPr="009A052C">
              <w:rPr>
                <w:rFonts w:ascii="Arial" w:hAnsi="Arial" w:cs="Arial"/>
              </w:rPr>
              <w:t>om</w:t>
            </w:r>
            <w:r w:rsidRPr="009A052C">
              <w:rPr>
                <w:rFonts w:ascii="Arial" w:hAnsi="Arial" w:cs="Arial"/>
                <w:spacing w:val="1"/>
              </w:rPr>
              <w:t>m</w:t>
            </w:r>
            <w:r w:rsidRPr="009A052C">
              <w:rPr>
                <w:rFonts w:ascii="Arial" w:hAnsi="Arial" w:cs="Arial"/>
              </w:rPr>
              <w:t>uni</w:t>
            </w:r>
            <w:r w:rsidRPr="009A052C">
              <w:rPr>
                <w:rFonts w:ascii="Arial" w:hAnsi="Arial" w:cs="Arial"/>
                <w:spacing w:val="3"/>
              </w:rPr>
              <w:t>t</w:t>
            </w:r>
            <w:r w:rsidRPr="009A052C">
              <w:rPr>
                <w:rFonts w:ascii="Arial" w:hAnsi="Arial" w:cs="Arial"/>
              </w:rPr>
              <w:t xml:space="preserve">y </w:t>
            </w:r>
            <w:r w:rsidRPr="009A052C">
              <w:rPr>
                <w:rFonts w:ascii="Arial" w:hAnsi="Arial" w:cs="Arial"/>
                <w:spacing w:val="5"/>
              </w:rPr>
              <w:t>b</w:t>
            </w:r>
            <w:r w:rsidRPr="009A052C">
              <w:rPr>
                <w:rFonts w:ascii="Arial" w:hAnsi="Arial" w:cs="Arial"/>
              </w:rPr>
              <w:t>y</w:t>
            </w:r>
            <w:r w:rsidRPr="009A052C">
              <w:rPr>
                <w:rFonts w:ascii="Arial" w:hAnsi="Arial" w:cs="Arial"/>
                <w:spacing w:val="2"/>
              </w:rPr>
              <w:t xml:space="preserve"> </w:t>
            </w:r>
            <w:r w:rsidRPr="009A052C">
              <w:rPr>
                <w:rFonts w:ascii="Arial" w:hAnsi="Arial" w:cs="Arial"/>
              </w:rPr>
              <w:t>shift</w:t>
            </w:r>
            <w:r w:rsidRPr="009A052C">
              <w:rPr>
                <w:rFonts w:ascii="Arial" w:hAnsi="Arial" w:cs="Arial"/>
                <w:spacing w:val="1"/>
              </w:rPr>
              <w:t>i</w:t>
            </w:r>
            <w:r w:rsidRPr="009A052C">
              <w:rPr>
                <w:rFonts w:ascii="Arial" w:hAnsi="Arial" w:cs="Arial"/>
                <w:spacing w:val="2"/>
              </w:rPr>
              <w:t>n</w:t>
            </w:r>
            <w:r w:rsidRPr="009A052C">
              <w:rPr>
                <w:rFonts w:ascii="Arial" w:hAnsi="Arial" w:cs="Arial"/>
              </w:rPr>
              <w:t>g</w:t>
            </w:r>
            <w:r w:rsidRPr="009A052C">
              <w:rPr>
                <w:rFonts w:ascii="Arial" w:hAnsi="Arial" w:cs="Arial"/>
                <w:spacing w:val="4"/>
              </w:rPr>
              <w:t xml:space="preserve"> </w:t>
            </w:r>
            <w:r w:rsidRPr="009A052C">
              <w:rPr>
                <w:rFonts w:ascii="Arial" w:hAnsi="Arial" w:cs="Arial"/>
              </w:rPr>
              <w:t>the</w:t>
            </w:r>
            <w:r w:rsidRPr="009A052C">
              <w:rPr>
                <w:rFonts w:ascii="Arial" w:hAnsi="Arial" w:cs="Arial"/>
                <w:spacing w:val="6"/>
              </w:rPr>
              <w:t xml:space="preserve"> </w:t>
            </w:r>
            <w:r w:rsidRPr="009A052C">
              <w:rPr>
                <w:rFonts w:ascii="Arial" w:hAnsi="Arial" w:cs="Arial"/>
                <w:spacing w:val="1"/>
              </w:rPr>
              <w:t>f</w:t>
            </w:r>
            <w:r w:rsidRPr="009A052C">
              <w:rPr>
                <w:rFonts w:ascii="Arial" w:hAnsi="Arial" w:cs="Arial"/>
              </w:rPr>
              <w:t>o</w:t>
            </w:r>
            <w:r w:rsidRPr="009A052C">
              <w:rPr>
                <w:rFonts w:ascii="Arial" w:hAnsi="Arial" w:cs="Arial"/>
                <w:spacing w:val="-1"/>
              </w:rPr>
              <w:t>c</w:t>
            </w:r>
            <w:r w:rsidRPr="009A052C">
              <w:rPr>
                <w:rFonts w:ascii="Arial" w:hAnsi="Arial" w:cs="Arial"/>
              </w:rPr>
              <w:t>us</w:t>
            </w:r>
            <w:r w:rsidRPr="009A052C">
              <w:rPr>
                <w:rFonts w:ascii="Arial" w:hAnsi="Arial" w:cs="Arial"/>
                <w:spacing w:val="7"/>
              </w:rPr>
              <w:t xml:space="preserve"> </w:t>
            </w:r>
            <w:r w:rsidRPr="009A052C">
              <w:rPr>
                <w:rFonts w:ascii="Arial" w:hAnsi="Arial" w:cs="Arial"/>
              </w:rPr>
              <w:t>f</w:t>
            </w:r>
            <w:r w:rsidRPr="009A052C">
              <w:rPr>
                <w:rFonts w:ascii="Arial" w:hAnsi="Arial" w:cs="Arial"/>
                <w:spacing w:val="-1"/>
              </w:rPr>
              <w:t>r</w:t>
            </w:r>
            <w:r w:rsidRPr="009A052C">
              <w:rPr>
                <w:rFonts w:ascii="Arial" w:hAnsi="Arial" w:cs="Arial"/>
              </w:rPr>
              <w:t>om</w:t>
            </w:r>
            <w:r w:rsidRPr="009A052C">
              <w:rPr>
                <w:rFonts w:ascii="Arial" w:hAnsi="Arial" w:cs="Arial"/>
                <w:spacing w:val="7"/>
              </w:rPr>
              <w:t xml:space="preserve"> </w:t>
            </w:r>
            <w:r w:rsidRPr="009A052C">
              <w:rPr>
                <w:rFonts w:ascii="Arial" w:hAnsi="Arial" w:cs="Arial"/>
              </w:rPr>
              <w:t>pur</w:t>
            </w:r>
            <w:r w:rsidRPr="009A052C">
              <w:rPr>
                <w:rFonts w:ascii="Arial" w:hAnsi="Arial" w:cs="Arial"/>
                <w:spacing w:val="-2"/>
              </w:rPr>
              <w:t>e</w:t>
            </w:r>
            <w:r w:rsidRPr="009A052C">
              <w:rPr>
                <w:rFonts w:ascii="Arial" w:hAnsi="Arial" w:cs="Arial"/>
                <w:spacing w:val="5"/>
              </w:rPr>
              <w:t>l</w:t>
            </w:r>
            <w:r w:rsidRPr="009A052C">
              <w:rPr>
                <w:rFonts w:ascii="Arial" w:hAnsi="Arial" w:cs="Arial"/>
              </w:rPr>
              <w:t>y</w:t>
            </w:r>
            <w:r w:rsidRPr="009A052C">
              <w:rPr>
                <w:rFonts w:ascii="Arial" w:hAnsi="Arial" w:cs="Arial"/>
                <w:spacing w:val="2"/>
              </w:rPr>
              <w:t xml:space="preserve"> </w:t>
            </w:r>
            <w:r w:rsidRPr="009A052C">
              <w:rPr>
                <w:rFonts w:ascii="Arial" w:hAnsi="Arial" w:cs="Arial"/>
              </w:rPr>
              <w:t>te</w:t>
            </w:r>
            <w:r w:rsidRPr="009A052C">
              <w:rPr>
                <w:rFonts w:ascii="Arial" w:hAnsi="Arial" w:cs="Arial"/>
                <w:spacing w:val="-1"/>
              </w:rPr>
              <w:t>c</w:t>
            </w:r>
            <w:r w:rsidRPr="009A052C">
              <w:rPr>
                <w:rFonts w:ascii="Arial" w:hAnsi="Arial" w:cs="Arial"/>
                <w:spacing w:val="2"/>
              </w:rPr>
              <w:t>h</w:t>
            </w:r>
            <w:r w:rsidRPr="009A052C">
              <w:rPr>
                <w:rFonts w:ascii="Arial" w:hAnsi="Arial" w:cs="Arial"/>
              </w:rPr>
              <w:t>nic</w:t>
            </w:r>
            <w:r w:rsidRPr="009A052C">
              <w:rPr>
                <w:rFonts w:ascii="Arial" w:hAnsi="Arial" w:cs="Arial"/>
                <w:spacing w:val="-1"/>
              </w:rPr>
              <w:t>a</w:t>
            </w:r>
            <w:r w:rsidRPr="009A052C">
              <w:rPr>
                <w:rFonts w:ascii="Arial" w:hAnsi="Arial" w:cs="Arial"/>
              </w:rPr>
              <w:t xml:space="preserve">l </w:t>
            </w:r>
            <w:r w:rsidRPr="009A052C">
              <w:rPr>
                <w:rFonts w:ascii="Arial" w:hAnsi="Arial" w:cs="Arial"/>
                <w:spacing w:val="-1"/>
              </w:rPr>
              <w:t>e</w:t>
            </w:r>
            <w:r w:rsidRPr="009A052C">
              <w:rPr>
                <w:rFonts w:ascii="Arial" w:hAnsi="Arial" w:cs="Arial"/>
                <w:spacing w:val="2"/>
              </w:rPr>
              <w:t>x</w:t>
            </w:r>
            <w:r w:rsidRPr="009A052C">
              <w:rPr>
                <w:rFonts w:ascii="Arial" w:hAnsi="Arial" w:cs="Arial"/>
              </w:rPr>
              <w:t>plan</w:t>
            </w:r>
            <w:r w:rsidRPr="009A052C">
              <w:rPr>
                <w:rFonts w:ascii="Arial" w:hAnsi="Arial" w:cs="Arial"/>
                <w:spacing w:val="-1"/>
              </w:rPr>
              <w:t>a</w:t>
            </w:r>
            <w:r w:rsidRPr="009A052C">
              <w:rPr>
                <w:rFonts w:ascii="Arial" w:hAnsi="Arial" w:cs="Arial"/>
              </w:rPr>
              <w:t>t</w:t>
            </w:r>
            <w:r w:rsidRPr="009A052C">
              <w:rPr>
                <w:rFonts w:ascii="Arial" w:hAnsi="Arial" w:cs="Arial"/>
                <w:spacing w:val="1"/>
              </w:rPr>
              <w:t>i</w:t>
            </w:r>
            <w:r w:rsidRPr="009A052C">
              <w:rPr>
                <w:rFonts w:ascii="Arial" w:hAnsi="Arial" w:cs="Arial"/>
              </w:rPr>
              <w:t>ons</w:t>
            </w:r>
            <w:r w:rsidRPr="009A052C">
              <w:rPr>
                <w:rFonts w:ascii="Arial" w:hAnsi="Arial" w:cs="Arial"/>
                <w:spacing w:val="1"/>
              </w:rPr>
              <w:t xml:space="preserve"> </w:t>
            </w:r>
            <w:r w:rsidRPr="009A052C">
              <w:rPr>
                <w:rFonts w:ascii="Arial" w:hAnsi="Arial" w:cs="Arial"/>
              </w:rPr>
              <w:t>to</w:t>
            </w:r>
            <w:r w:rsidRPr="009A052C">
              <w:rPr>
                <w:rFonts w:ascii="Arial" w:hAnsi="Arial" w:cs="Arial"/>
                <w:spacing w:val="1"/>
              </w:rPr>
              <w:t xml:space="preserve"> </w:t>
            </w:r>
            <w:r w:rsidRPr="009A052C">
              <w:rPr>
                <w:rFonts w:ascii="Arial" w:hAnsi="Arial" w:cs="Arial"/>
              </w:rPr>
              <w:t>op</w:t>
            </w:r>
            <w:r w:rsidRPr="009A052C">
              <w:rPr>
                <w:rFonts w:ascii="Arial" w:hAnsi="Arial" w:cs="Arial"/>
                <w:spacing w:val="-1"/>
              </w:rPr>
              <w:t>e</w:t>
            </w:r>
            <w:r w:rsidRPr="009A052C">
              <w:rPr>
                <w:rFonts w:ascii="Arial" w:hAnsi="Arial" w:cs="Arial"/>
              </w:rPr>
              <w:t>r</w:t>
            </w:r>
            <w:r w:rsidRPr="009A052C">
              <w:rPr>
                <w:rFonts w:ascii="Arial" w:hAnsi="Arial" w:cs="Arial"/>
                <w:spacing w:val="-2"/>
              </w:rPr>
              <w:t>a</w:t>
            </w:r>
            <w:r w:rsidRPr="009A052C">
              <w:rPr>
                <w:rFonts w:ascii="Arial" w:hAnsi="Arial" w:cs="Arial"/>
              </w:rPr>
              <w:t>t</w:t>
            </w:r>
            <w:r w:rsidRPr="009A052C">
              <w:rPr>
                <w:rFonts w:ascii="Arial" w:hAnsi="Arial" w:cs="Arial"/>
                <w:spacing w:val="1"/>
              </w:rPr>
              <w:t>i</w:t>
            </w:r>
            <w:r w:rsidRPr="009A052C">
              <w:rPr>
                <w:rFonts w:ascii="Arial" w:hAnsi="Arial" w:cs="Arial"/>
                <w:spacing w:val="-2"/>
              </w:rPr>
              <w:t>o</w:t>
            </w:r>
            <w:r w:rsidRPr="009A052C">
              <w:rPr>
                <w:rFonts w:ascii="Arial" w:hAnsi="Arial" w:cs="Arial"/>
              </w:rPr>
              <w:t>n</w:t>
            </w:r>
            <w:r w:rsidRPr="009A052C">
              <w:rPr>
                <w:rFonts w:ascii="Arial" w:hAnsi="Arial" w:cs="Arial"/>
                <w:spacing w:val="-1"/>
              </w:rPr>
              <w:t>a</w:t>
            </w:r>
            <w:r w:rsidRPr="009A052C">
              <w:rPr>
                <w:rFonts w:ascii="Arial" w:hAnsi="Arial" w:cs="Arial"/>
              </w:rPr>
              <w:t>l</w:t>
            </w:r>
            <w:r w:rsidRPr="009A052C">
              <w:rPr>
                <w:rFonts w:ascii="Arial" w:hAnsi="Arial" w:cs="Arial"/>
                <w:spacing w:val="1"/>
              </w:rPr>
              <w:t xml:space="preserve"> </w:t>
            </w:r>
            <w:r w:rsidRPr="009A052C">
              <w:rPr>
                <w:rFonts w:ascii="Arial" w:hAnsi="Arial" w:cs="Arial"/>
              </w:rPr>
              <w:t>r</w:t>
            </w:r>
            <w:r w:rsidRPr="009A052C">
              <w:rPr>
                <w:rFonts w:ascii="Arial" w:hAnsi="Arial" w:cs="Arial"/>
                <w:spacing w:val="1"/>
              </w:rPr>
              <w:t>i</w:t>
            </w:r>
            <w:r w:rsidRPr="009A052C">
              <w:rPr>
                <w:rFonts w:ascii="Arial" w:hAnsi="Arial" w:cs="Arial"/>
              </w:rPr>
              <w:t>sk</w:t>
            </w:r>
            <w:r w:rsidRPr="009A052C">
              <w:rPr>
                <w:rFonts w:ascii="Arial" w:hAnsi="Arial" w:cs="Arial"/>
                <w:spacing w:val="1"/>
              </w:rPr>
              <w:t xml:space="preserve"> </w:t>
            </w:r>
            <w:r w:rsidRPr="009A052C">
              <w:rPr>
                <w:rFonts w:ascii="Arial" w:hAnsi="Arial" w:cs="Arial"/>
              </w:rPr>
              <w:t>di</w:t>
            </w:r>
            <w:r w:rsidRPr="009A052C">
              <w:rPr>
                <w:rFonts w:ascii="Arial" w:hAnsi="Arial" w:cs="Arial"/>
                <w:spacing w:val="1"/>
              </w:rPr>
              <w:t>m</w:t>
            </w:r>
            <w:r w:rsidRPr="009A052C">
              <w:rPr>
                <w:rFonts w:ascii="Arial" w:hAnsi="Arial" w:cs="Arial"/>
                <w:spacing w:val="-1"/>
              </w:rPr>
              <w:t>e</w:t>
            </w:r>
            <w:r w:rsidRPr="009A052C">
              <w:rPr>
                <w:rFonts w:ascii="Arial" w:hAnsi="Arial" w:cs="Arial"/>
              </w:rPr>
              <w:t>nsions,</w:t>
            </w:r>
            <w:r w:rsidRPr="009A052C">
              <w:rPr>
                <w:rFonts w:ascii="Arial" w:hAnsi="Arial" w:cs="Arial"/>
                <w:spacing w:val="1"/>
              </w:rPr>
              <w:t xml:space="preserve"> </w:t>
            </w:r>
            <w:r w:rsidRPr="009A052C">
              <w:rPr>
                <w:rFonts w:ascii="Arial" w:hAnsi="Arial" w:cs="Arial"/>
              </w:rPr>
              <w:t>i</w:t>
            </w:r>
            <w:r w:rsidRPr="009A052C">
              <w:rPr>
                <w:rFonts w:ascii="Arial" w:hAnsi="Arial" w:cs="Arial"/>
                <w:spacing w:val="-2"/>
              </w:rPr>
              <w:t>n</w:t>
            </w:r>
            <w:r w:rsidRPr="009A052C">
              <w:rPr>
                <w:rFonts w:ascii="Arial" w:hAnsi="Arial" w:cs="Arial"/>
                <w:spacing w:val="-1"/>
              </w:rPr>
              <w:t>c</w:t>
            </w:r>
            <w:r w:rsidRPr="009A052C">
              <w:rPr>
                <w:rFonts w:ascii="Arial" w:hAnsi="Arial" w:cs="Arial"/>
              </w:rPr>
              <w:t>lud</w:t>
            </w:r>
            <w:r w:rsidRPr="009A052C">
              <w:rPr>
                <w:rFonts w:ascii="Arial" w:hAnsi="Arial" w:cs="Arial"/>
                <w:spacing w:val="1"/>
              </w:rPr>
              <w:t>i</w:t>
            </w:r>
            <w:r w:rsidRPr="009A052C">
              <w:rPr>
                <w:rFonts w:ascii="Arial" w:hAnsi="Arial" w:cs="Arial"/>
              </w:rPr>
              <w:t xml:space="preserve">ng </w:t>
            </w:r>
            <w:r w:rsidRPr="009A052C">
              <w:rPr>
                <w:rFonts w:ascii="Arial" w:hAnsi="Arial" w:cs="Arial"/>
                <w:spacing w:val="-2"/>
              </w:rPr>
              <w:t>g</w:t>
            </w:r>
            <w:r w:rsidRPr="009A052C">
              <w:rPr>
                <w:rFonts w:ascii="Arial" w:hAnsi="Arial" w:cs="Arial"/>
              </w:rPr>
              <w:t>ov</w:t>
            </w:r>
            <w:r w:rsidRPr="009A052C">
              <w:rPr>
                <w:rFonts w:ascii="Arial" w:hAnsi="Arial" w:cs="Arial"/>
                <w:spacing w:val="-1"/>
              </w:rPr>
              <w:t>e</w:t>
            </w:r>
            <w:r w:rsidRPr="009A052C">
              <w:rPr>
                <w:rFonts w:ascii="Arial" w:hAnsi="Arial" w:cs="Arial"/>
              </w:rPr>
              <w:t>r</w:t>
            </w:r>
            <w:r w:rsidRPr="009A052C">
              <w:rPr>
                <w:rFonts w:ascii="Arial" w:hAnsi="Arial" w:cs="Arial"/>
                <w:spacing w:val="1"/>
              </w:rPr>
              <w:t>n</w:t>
            </w:r>
            <w:r w:rsidRPr="009A052C">
              <w:rPr>
                <w:rFonts w:ascii="Arial" w:hAnsi="Arial" w:cs="Arial"/>
                <w:spacing w:val="-1"/>
              </w:rPr>
              <w:t>a</w:t>
            </w:r>
            <w:r w:rsidRPr="009A052C">
              <w:rPr>
                <w:rFonts w:ascii="Arial" w:hAnsi="Arial" w:cs="Arial"/>
              </w:rPr>
              <w:t>n</w:t>
            </w:r>
            <w:r w:rsidRPr="009A052C">
              <w:rPr>
                <w:rFonts w:ascii="Arial" w:hAnsi="Arial" w:cs="Arial"/>
                <w:spacing w:val="1"/>
              </w:rPr>
              <w:t>c</w:t>
            </w:r>
            <w:r w:rsidRPr="009A052C">
              <w:rPr>
                <w:rFonts w:ascii="Arial" w:hAnsi="Arial" w:cs="Arial"/>
                <w:spacing w:val="-1"/>
              </w:rPr>
              <w:t>e</w:t>
            </w:r>
            <w:r w:rsidRPr="009A052C">
              <w:rPr>
                <w:rFonts w:ascii="Arial" w:hAnsi="Arial" w:cs="Arial"/>
              </w:rPr>
              <w:t>, human f</w:t>
            </w:r>
            <w:r w:rsidRPr="009A052C">
              <w:rPr>
                <w:rFonts w:ascii="Arial" w:hAnsi="Arial" w:cs="Arial"/>
                <w:spacing w:val="-2"/>
              </w:rPr>
              <w:t>a</w:t>
            </w:r>
            <w:r w:rsidRPr="009A052C">
              <w:rPr>
                <w:rFonts w:ascii="Arial" w:hAnsi="Arial" w:cs="Arial"/>
                <w:spacing w:val="-1"/>
              </w:rPr>
              <w:t>c</w:t>
            </w:r>
            <w:r w:rsidRPr="009A052C">
              <w:rPr>
                <w:rFonts w:ascii="Arial" w:hAnsi="Arial" w:cs="Arial"/>
              </w:rPr>
              <w:t>tors,</w:t>
            </w:r>
            <w:r w:rsidRPr="009A052C">
              <w:rPr>
                <w:rFonts w:ascii="Arial" w:hAnsi="Arial" w:cs="Arial"/>
                <w:spacing w:val="5"/>
              </w:rPr>
              <w:t xml:space="preserve"> </w:t>
            </w:r>
            <w:r w:rsidRPr="009A052C">
              <w:rPr>
                <w:rFonts w:ascii="Arial" w:hAnsi="Arial" w:cs="Arial"/>
                <w:spacing w:val="-1"/>
              </w:rPr>
              <w:t>a</w:t>
            </w:r>
            <w:r w:rsidRPr="009A052C">
              <w:rPr>
                <w:rFonts w:ascii="Arial" w:hAnsi="Arial" w:cs="Arial"/>
              </w:rPr>
              <w:t>nd</w:t>
            </w:r>
            <w:r w:rsidRPr="009A052C">
              <w:rPr>
                <w:rFonts w:ascii="Arial" w:hAnsi="Arial" w:cs="Arial"/>
                <w:spacing w:val="2"/>
              </w:rPr>
              <w:t xml:space="preserve"> </w:t>
            </w:r>
            <w:r w:rsidRPr="009A052C">
              <w:rPr>
                <w:rFonts w:ascii="Arial" w:hAnsi="Arial" w:cs="Arial"/>
              </w:rPr>
              <w:t>p</w:t>
            </w:r>
            <w:r w:rsidRPr="009A052C">
              <w:rPr>
                <w:rFonts w:ascii="Arial" w:hAnsi="Arial" w:cs="Arial"/>
                <w:spacing w:val="-1"/>
              </w:rPr>
              <w:t>r</w:t>
            </w:r>
            <w:r w:rsidRPr="009A052C">
              <w:rPr>
                <w:rFonts w:ascii="Arial" w:hAnsi="Arial" w:cs="Arial"/>
              </w:rPr>
              <w:t>o</w:t>
            </w:r>
            <w:r w:rsidRPr="009A052C">
              <w:rPr>
                <w:rFonts w:ascii="Arial" w:hAnsi="Arial" w:cs="Arial"/>
                <w:spacing w:val="1"/>
              </w:rPr>
              <w:t>c</w:t>
            </w:r>
            <w:r w:rsidRPr="009A052C">
              <w:rPr>
                <w:rFonts w:ascii="Arial" w:hAnsi="Arial" w:cs="Arial"/>
                <w:spacing w:val="-1"/>
              </w:rPr>
              <w:t>e</w:t>
            </w:r>
            <w:r w:rsidRPr="009A052C">
              <w:rPr>
                <w:rFonts w:ascii="Arial" w:hAnsi="Arial" w:cs="Arial"/>
              </w:rPr>
              <w:t>ss</w:t>
            </w:r>
            <w:r w:rsidRPr="009A052C">
              <w:rPr>
                <w:rFonts w:ascii="Arial" w:hAnsi="Arial" w:cs="Arial"/>
                <w:spacing w:val="3"/>
              </w:rPr>
              <w:t xml:space="preserve"> </w:t>
            </w:r>
            <w:r w:rsidRPr="009A052C">
              <w:rPr>
                <w:rFonts w:ascii="Arial" w:hAnsi="Arial" w:cs="Arial"/>
                <w:spacing w:val="-1"/>
              </w:rPr>
              <w:t>a</w:t>
            </w:r>
            <w:r w:rsidRPr="009A052C">
              <w:rPr>
                <w:rFonts w:ascii="Arial" w:hAnsi="Arial" w:cs="Arial"/>
              </w:rPr>
              <w:t>l</w:t>
            </w:r>
            <w:r w:rsidRPr="009A052C">
              <w:rPr>
                <w:rFonts w:ascii="Arial" w:hAnsi="Arial" w:cs="Arial"/>
                <w:spacing w:val="3"/>
              </w:rPr>
              <w:t>i</w:t>
            </w:r>
            <w:r w:rsidRPr="009A052C">
              <w:rPr>
                <w:rFonts w:ascii="Arial" w:hAnsi="Arial" w:cs="Arial"/>
              </w:rPr>
              <w:t>gnment.</w:t>
            </w:r>
            <w:r w:rsidRPr="009A052C">
              <w:rPr>
                <w:rFonts w:ascii="Arial" w:hAnsi="Arial" w:cs="Arial"/>
                <w:spacing w:val="2"/>
              </w:rPr>
              <w:t xml:space="preserve"> </w:t>
            </w:r>
            <w:r w:rsidRPr="009A052C">
              <w:rPr>
                <w:rFonts w:ascii="Arial" w:hAnsi="Arial" w:cs="Arial"/>
              </w:rPr>
              <w:t>The</w:t>
            </w:r>
            <w:r w:rsidRPr="009A052C">
              <w:rPr>
                <w:rFonts w:ascii="Arial" w:hAnsi="Arial" w:cs="Arial"/>
                <w:spacing w:val="1"/>
              </w:rPr>
              <w:t xml:space="preserve"> </w:t>
            </w:r>
            <w:r w:rsidRPr="009A052C">
              <w:rPr>
                <w:rFonts w:ascii="Arial" w:hAnsi="Arial" w:cs="Arial"/>
              </w:rPr>
              <w:t>in</w:t>
            </w:r>
            <w:r w:rsidRPr="009A052C">
              <w:rPr>
                <w:rFonts w:ascii="Arial" w:hAnsi="Arial" w:cs="Arial"/>
                <w:spacing w:val="1"/>
              </w:rPr>
              <w:t>te</w:t>
            </w:r>
            <w:r w:rsidRPr="009A052C">
              <w:rPr>
                <w:rFonts w:ascii="Arial" w:hAnsi="Arial" w:cs="Arial"/>
                <w:spacing w:val="-2"/>
              </w:rPr>
              <w:t>g</w:t>
            </w:r>
            <w:r w:rsidRPr="009A052C">
              <w:rPr>
                <w:rFonts w:ascii="Arial" w:hAnsi="Arial" w:cs="Arial"/>
              </w:rPr>
              <w:t>r</w:t>
            </w:r>
            <w:r w:rsidRPr="009A052C">
              <w:rPr>
                <w:rFonts w:ascii="Arial" w:hAnsi="Arial" w:cs="Arial"/>
                <w:spacing w:val="-2"/>
              </w:rPr>
              <w:t>a</w:t>
            </w:r>
            <w:r w:rsidRPr="009A052C">
              <w:rPr>
                <w:rFonts w:ascii="Arial" w:hAnsi="Arial" w:cs="Arial"/>
              </w:rPr>
              <w:t>t</w:t>
            </w:r>
            <w:r w:rsidRPr="009A052C">
              <w:rPr>
                <w:rFonts w:ascii="Arial" w:hAnsi="Arial" w:cs="Arial"/>
                <w:spacing w:val="1"/>
              </w:rPr>
              <w:t>i</w:t>
            </w:r>
            <w:r w:rsidRPr="009A052C">
              <w:rPr>
                <w:rFonts w:ascii="Arial" w:hAnsi="Arial" w:cs="Arial"/>
              </w:rPr>
              <w:t>on</w:t>
            </w:r>
            <w:r w:rsidRPr="009A052C">
              <w:rPr>
                <w:rFonts w:ascii="Arial" w:hAnsi="Arial" w:cs="Arial"/>
                <w:spacing w:val="2"/>
              </w:rPr>
              <w:t xml:space="preserve"> o</w:t>
            </w:r>
            <w:r w:rsidRPr="009A052C">
              <w:rPr>
                <w:rFonts w:ascii="Arial" w:hAnsi="Arial" w:cs="Arial"/>
              </w:rPr>
              <w:t>f</w:t>
            </w:r>
            <w:r w:rsidRPr="009A052C">
              <w:rPr>
                <w:rFonts w:ascii="Arial" w:hAnsi="Arial" w:cs="Arial"/>
                <w:spacing w:val="2"/>
              </w:rPr>
              <w:t xml:space="preserve"> </w:t>
            </w:r>
            <w:r w:rsidRPr="009A052C">
              <w:rPr>
                <w:rFonts w:ascii="Arial" w:hAnsi="Arial" w:cs="Arial"/>
              </w:rPr>
              <w:t>B</w:t>
            </w:r>
            <w:r w:rsidRPr="009A052C">
              <w:rPr>
                <w:rFonts w:ascii="Arial" w:hAnsi="Arial" w:cs="Arial"/>
                <w:spacing w:val="-1"/>
              </w:rPr>
              <w:t>a</w:t>
            </w:r>
            <w:r w:rsidRPr="009A052C">
              <w:rPr>
                <w:rFonts w:ascii="Arial" w:hAnsi="Arial" w:cs="Arial"/>
              </w:rPr>
              <w:t>s</w:t>
            </w:r>
            <w:r w:rsidRPr="009A052C">
              <w:rPr>
                <w:rFonts w:ascii="Arial" w:hAnsi="Arial" w:cs="Arial"/>
                <w:spacing w:val="-1"/>
              </w:rPr>
              <w:t>e</w:t>
            </w:r>
            <w:r w:rsidRPr="009A052C">
              <w:rPr>
                <w:rFonts w:ascii="Arial" w:hAnsi="Arial" w:cs="Arial"/>
              </w:rPr>
              <w:t>l</w:t>
            </w:r>
            <w:r w:rsidRPr="009A052C">
              <w:rPr>
                <w:rFonts w:ascii="Arial" w:hAnsi="Arial" w:cs="Arial"/>
                <w:spacing w:val="5"/>
              </w:rPr>
              <w:t xml:space="preserve"> </w:t>
            </w:r>
            <w:r w:rsidRPr="009A052C">
              <w:rPr>
                <w:rFonts w:ascii="Arial" w:hAnsi="Arial" w:cs="Arial"/>
              </w:rPr>
              <w:t>II</w:t>
            </w:r>
            <w:r w:rsidRPr="009A052C">
              <w:rPr>
                <w:rFonts w:ascii="Arial" w:hAnsi="Arial" w:cs="Arial"/>
                <w:spacing w:val="1"/>
              </w:rPr>
              <w:t xml:space="preserve"> </w:t>
            </w:r>
            <w:r w:rsidRPr="009A052C">
              <w:rPr>
                <w:rFonts w:ascii="Arial" w:hAnsi="Arial" w:cs="Arial"/>
              </w:rPr>
              <w:t>risk</w:t>
            </w:r>
            <w:r w:rsidRPr="009A052C">
              <w:rPr>
                <w:rFonts w:ascii="Arial" w:hAnsi="Arial" w:cs="Arial"/>
                <w:spacing w:val="2"/>
              </w:rPr>
              <w:t xml:space="preserve"> </w:t>
            </w:r>
            <w:r w:rsidRPr="009A052C">
              <w:rPr>
                <w:rFonts w:ascii="Arial" w:hAnsi="Arial" w:cs="Arial"/>
              </w:rPr>
              <w:t>ta</w:t>
            </w:r>
            <w:r w:rsidRPr="009A052C">
              <w:rPr>
                <w:rFonts w:ascii="Arial" w:hAnsi="Arial" w:cs="Arial"/>
                <w:spacing w:val="2"/>
              </w:rPr>
              <w:t>x</w:t>
            </w:r>
            <w:r w:rsidRPr="009A052C">
              <w:rPr>
                <w:rFonts w:ascii="Arial" w:hAnsi="Arial" w:cs="Arial"/>
              </w:rPr>
              <w:t>ono</w:t>
            </w:r>
            <w:r w:rsidRPr="009A052C">
              <w:rPr>
                <w:rFonts w:ascii="Arial" w:hAnsi="Arial" w:cs="Arial"/>
                <w:spacing w:val="3"/>
              </w:rPr>
              <w:t>m</w:t>
            </w:r>
            <w:r w:rsidRPr="009A052C">
              <w:rPr>
                <w:rFonts w:ascii="Arial" w:hAnsi="Arial" w:cs="Arial"/>
              </w:rPr>
              <w:t>y with ERP</w:t>
            </w:r>
            <w:r w:rsidRPr="009A052C">
              <w:rPr>
                <w:rFonts w:ascii="Arial" w:hAnsi="Arial" w:cs="Arial"/>
                <w:spacing w:val="35"/>
              </w:rPr>
              <w:t xml:space="preserve"> </w:t>
            </w:r>
            <w:r w:rsidRPr="009A052C">
              <w:rPr>
                <w:rFonts w:ascii="Arial" w:hAnsi="Arial" w:cs="Arial"/>
              </w:rPr>
              <w:t>suc</w:t>
            </w:r>
            <w:r w:rsidRPr="009A052C">
              <w:rPr>
                <w:rFonts w:ascii="Arial" w:hAnsi="Arial" w:cs="Arial"/>
                <w:spacing w:val="-2"/>
              </w:rPr>
              <w:t>c</w:t>
            </w:r>
            <w:r w:rsidRPr="009A052C">
              <w:rPr>
                <w:rFonts w:ascii="Arial" w:hAnsi="Arial" w:cs="Arial"/>
                <w:spacing w:val="-1"/>
              </w:rPr>
              <w:t>e</w:t>
            </w:r>
            <w:r w:rsidRPr="009A052C">
              <w:rPr>
                <w:rFonts w:ascii="Arial" w:hAnsi="Arial" w:cs="Arial"/>
              </w:rPr>
              <w:t>ss</w:t>
            </w:r>
            <w:r w:rsidRPr="009A052C">
              <w:rPr>
                <w:rFonts w:ascii="Arial" w:hAnsi="Arial" w:cs="Arial"/>
                <w:spacing w:val="34"/>
              </w:rPr>
              <w:t xml:space="preserve"> </w:t>
            </w:r>
            <w:r w:rsidRPr="009A052C">
              <w:rPr>
                <w:rFonts w:ascii="Arial" w:hAnsi="Arial" w:cs="Arial"/>
              </w:rPr>
              <w:t>f</w:t>
            </w:r>
            <w:r w:rsidRPr="009A052C">
              <w:rPr>
                <w:rFonts w:ascii="Arial" w:hAnsi="Arial" w:cs="Arial"/>
                <w:spacing w:val="-2"/>
              </w:rPr>
              <w:t>a</w:t>
            </w:r>
            <w:r w:rsidRPr="009A052C">
              <w:rPr>
                <w:rFonts w:ascii="Arial" w:hAnsi="Arial" w:cs="Arial"/>
                <w:spacing w:val="-1"/>
              </w:rPr>
              <w:t>c</w:t>
            </w:r>
            <w:r w:rsidRPr="009A052C">
              <w:rPr>
                <w:rFonts w:ascii="Arial" w:hAnsi="Arial" w:cs="Arial"/>
              </w:rPr>
              <w:t>tors</w:t>
            </w:r>
            <w:r w:rsidRPr="009A052C">
              <w:rPr>
                <w:rFonts w:ascii="Arial" w:hAnsi="Arial" w:cs="Arial"/>
                <w:spacing w:val="33"/>
              </w:rPr>
              <w:t xml:space="preserve"> </w:t>
            </w:r>
            <w:r w:rsidRPr="009A052C">
              <w:rPr>
                <w:rFonts w:ascii="Arial" w:hAnsi="Arial" w:cs="Arial"/>
              </w:rPr>
              <w:t>p</w:t>
            </w:r>
            <w:r w:rsidRPr="009A052C">
              <w:rPr>
                <w:rFonts w:ascii="Arial" w:hAnsi="Arial" w:cs="Arial"/>
                <w:spacing w:val="-1"/>
              </w:rPr>
              <w:t>r</w:t>
            </w:r>
            <w:r w:rsidRPr="009A052C">
              <w:rPr>
                <w:rFonts w:ascii="Arial" w:hAnsi="Arial" w:cs="Arial"/>
                <w:spacing w:val="2"/>
              </w:rPr>
              <w:t>o</w:t>
            </w:r>
            <w:r w:rsidRPr="009A052C">
              <w:rPr>
                <w:rFonts w:ascii="Arial" w:hAnsi="Arial" w:cs="Arial"/>
              </w:rPr>
              <w:t>vides</w:t>
            </w:r>
            <w:r w:rsidRPr="009A052C">
              <w:rPr>
                <w:rFonts w:ascii="Arial" w:hAnsi="Arial" w:cs="Arial"/>
                <w:spacing w:val="33"/>
              </w:rPr>
              <w:t xml:space="preserve"> </w:t>
            </w:r>
            <w:r w:rsidRPr="009A052C">
              <w:rPr>
                <w:rFonts w:ascii="Arial" w:hAnsi="Arial" w:cs="Arial"/>
              </w:rPr>
              <w:t>a</w:t>
            </w:r>
            <w:r w:rsidRPr="009A052C">
              <w:rPr>
                <w:rFonts w:ascii="Arial" w:hAnsi="Arial" w:cs="Arial"/>
                <w:spacing w:val="32"/>
              </w:rPr>
              <w:t xml:space="preserve"> </w:t>
            </w:r>
            <w:r w:rsidRPr="009A052C">
              <w:rPr>
                <w:rFonts w:ascii="Arial" w:hAnsi="Arial" w:cs="Arial"/>
              </w:rPr>
              <w:t>strong</w:t>
            </w:r>
            <w:r w:rsidRPr="009A052C">
              <w:rPr>
                <w:rFonts w:ascii="Arial" w:hAnsi="Arial" w:cs="Arial"/>
                <w:spacing w:val="31"/>
              </w:rPr>
              <w:t xml:space="preserve"> </w:t>
            </w:r>
            <w:r w:rsidRPr="009A052C">
              <w:rPr>
                <w:rFonts w:ascii="Arial" w:hAnsi="Arial" w:cs="Arial"/>
                <w:spacing w:val="-1"/>
              </w:rPr>
              <w:t>c</w:t>
            </w:r>
            <w:r w:rsidRPr="009A052C">
              <w:rPr>
                <w:rFonts w:ascii="Arial" w:hAnsi="Arial" w:cs="Arial"/>
              </w:rPr>
              <w:t>on</w:t>
            </w:r>
            <w:r w:rsidRPr="009A052C">
              <w:rPr>
                <w:rFonts w:ascii="Arial" w:hAnsi="Arial" w:cs="Arial"/>
                <w:spacing w:val="1"/>
              </w:rPr>
              <w:t>c</w:t>
            </w:r>
            <w:r w:rsidRPr="009A052C">
              <w:rPr>
                <w:rFonts w:ascii="Arial" w:hAnsi="Arial" w:cs="Arial"/>
                <w:spacing w:val="-1"/>
              </w:rPr>
              <w:t>e</w:t>
            </w:r>
            <w:r w:rsidRPr="009A052C">
              <w:rPr>
                <w:rFonts w:ascii="Arial" w:hAnsi="Arial" w:cs="Arial"/>
              </w:rPr>
              <w:t>ptual</w:t>
            </w:r>
            <w:r w:rsidRPr="009A052C">
              <w:rPr>
                <w:rFonts w:ascii="Arial" w:hAnsi="Arial" w:cs="Arial"/>
                <w:spacing w:val="33"/>
              </w:rPr>
              <w:t xml:space="preserve"> </w:t>
            </w:r>
            <w:r w:rsidRPr="009A052C">
              <w:rPr>
                <w:rFonts w:ascii="Arial" w:hAnsi="Arial" w:cs="Arial"/>
                <w:spacing w:val="-1"/>
              </w:rPr>
              <w:t>c</w:t>
            </w:r>
            <w:r w:rsidRPr="009A052C">
              <w:rPr>
                <w:rFonts w:ascii="Arial" w:hAnsi="Arial" w:cs="Arial"/>
              </w:rPr>
              <w:t>ontribution.</w:t>
            </w:r>
            <w:r w:rsidRPr="009A052C">
              <w:rPr>
                <w:rFonts w:ascii="Arial" w:hAnsi="Arial" w:cs="Arial"/>
                <w:spacing w:val="34"/>
              </w:rPr>
              <w:t xml:space="preserve"> </w:t>
            </w:r>
            <w:r w:rsidRPr="009A052C">
              <w:rPr>
                <w:rFonts w:ascii="Arial" w:hAnsi="Arial" w:cs="Arial"/>
                <w:spacing w:val="-1"/>
              </w:rPr>
              <w:t>F</w:t>
            </w:r>
            <w:r w:rsidRPr="009A052C">
              <w:rPr>
                <w:rFonts w:ascii="Arial" w:hAnsi="Arial" w:cs="Arial"/>
              </w:rPr>
              <w:t>u</w:t>
            </w:r>
            <w:r w:rsidRPr="009A052C">
              <w:rPr>
                <w:rFonts w:ascii="Arial" w:hAnsi="Arial" w:cs="Arial"/>
                <w:spacing w:val="-1"/>
              </w:rPr>
              <w:t>r</w:t>
            </w:r>
            <w:r w:rsidRPr="009A052C">
              <w:rPr>
                <w:rFonts w:ascii="Arial" w:hAnsi="Arial" w:cs="Arial"/>
              </w:rPr>
              <w:t>the</w:t>
            </w:r>
            <w:r w:rsidRPr="009A052C">
              <w:rPr>
                <w:rFonts w:ascii="Arial" w:hAnsi="Arial" w:cs="Arial"/>
                <w:spacing w:val="1"/>
              </w:rPr>
              <w:t>r</w:t>
            </w:r>
            <w:r w:rsidRPr="009A052C">
              <w:rPr>
                <w:rFonts w:ascii="Arial" w:hAnsi="Arial" w:cs="Arial"/>
              </w:rPr>
              <w:t>mor</w:t>
            </w:r>
            <w:r w:rsidRPr="009A052C">
              <w:rPr>
                <w:rFonts w:ascii="Arial" w:hAnsi="Arial" w:cs="Arial"/>
                <w:spacing w:val="-1"/>
              </w:rPr>
              <w:t>e</w:t>
            </w:r>
            <w:r w:rsidRPr="009A052C">
              <w:rPr>
                <w:rFonts w:ascii="Arial" w:hAnsi="Arial" w:cs="Arial"/>
              </w:rPr>
              <w:t>, the</w:t>
            </w:r>
            <w:r w:rsidRPr="009A052C">
              <w:rPr>
                <w:rFonts w:ascii="Arial" w:hAnsi="Arial" w:cs="Arial"/>
                <w:spacing w:val="4"/>
              </w:rPr>
              <w:t xml:space="preserve"> </w:t>
            </w:r>
            <w:r w:rsidRPr="009A052C">
              <w:rPr>
                <w:rFonts w:ascii="Arial" w:hAnsi="Arial" w:cs="Arial"/>
              </w:rPr>
              <w:t>stu</w:t>
            </w:r>
            <w:r w:rsidRPr="009A052C">
              <w:rPr>
                <w:rFonts w:ascii="Arial" w:hAnsi="Arial" w:cs="Arial"/>
                <w:spacing w:val="3"/>
              </w:rPr>
              <w:t>d</w:t>
            </w:r>
            <w:r w:rsidRPr="009A052C">
              <w:rPr>
                <w:rFonts w:ascii="Arial" w:hAnsi="Arial" w:cs="Arial"/>
              </w:rPr>
              <w:t>y h</w:t>
            </w:r>
            <w:r w:rsidRPr="009A052C">
              <w:rPr>
                <w:rFonts w:ascii="Arial" w:hAnsi="Arial" w:cs="Arial"/>
                <w:spacing w:val="-1"/>
              </w:rPr>
              <w:t>a</w:t>
            </w:r>
            <w:r w:rsidRPr="009A052C">
              <w:rPr>
                <w:rFonts w:ascii="Arial" w:hAnsi="Arial" w:cs="Arial"/>
              </w:rPr>
              <w:t>s</w:t>
            </w:r>
            <w:r w:rsidRPr="009A052C">
              <w:rPr>
                <w:rFonts w:ascii="Arial" w:hAnsi="Arial" w:cs="Arial"/>
                <w:spacing w:val="5"/>
              </w:rPr>
              <w:t xml:space="preserve"> </w:t>
            </w:r>
            <w:r w:rsidRPr="009A052C">
              <w:rPr>
                <w:rFonts w:ascii="Arial" w:hAnsi="Arial" w:cs="Arial"/>
              </w:rPr>
              <w:t>p</w:t>
            </w:r>
            <w:r w:rsidRPr="009A052C">
              <w:rPr>
                <w:rFonts w:ascii="Arial" w:hAnsi="Arial" w:cs="Arial"/>
                <w:spacing w:val="1"/>
              </w:rPr>
              <w:t>r</w:t>
            </w:r>
            <w:r w:rsidRPr="009A052C">
              <w:rPr>
                <w:rFonts w:ascii="Arial" w:hAnsi="Arial" w:cs="Arial"/>
                <w:spacing w:val="-1"/>
              </w:rPr>
              <w:t>ac</w:t>
            </w:r>
            <w:r w:rsidRPr="009A052C">
              <w:rPr>
                <w:rFonts w:ascii="Arial" w:hAnsi="Arial" w:cs="Arial"/>
              </w:rPr>
              <w:t>t</w:t>
            </w:r>
            <w:r w:rsidRPr="009A052C">
              <w:rPr>
                <w:rFonts w:ascii="Arial" w:hAnsi="Arial" w:cs="Arial"/>
                <w:spacing w:val="1"/>
              </w:rPr>
              <w:t>ic</w:t>
            </w:r>
            <w:r w:rsidRPr="009A052C">
              <w:rPr>
                <w:rFonts w:ascii="Arial" w:hAnsi="Arial" w:cs="Arial"/>
                <w:spacing w:val="-1"/>
              </w:rPr>
              <w:t>a</w:t>
            </w:r>
            <w:r w:rsidRPr="009A052C">
              <w:rPr>
                <w:rFonts w:ascii="Arial" w:hAnsi="Arial" w:cs="Arial"/>
              </w:rPr>
              <w:t>l</w:t>
            </w:r>
            <w:r w:rsidRPr="009A052C">
              <w:rPr>
                <w:rFonts w:ascii="Arial" w:hAnsi="Arial" w:cs="Arial"/>
                <w:spacing w:val="5"/>
              </w:rPr>
              <w:t xml:space="preserve"> </w:t>
            </w:r>
            <w:r w:rsidRPr="009A052C">
              <w:rPr>
                <w:rFonts w:ascii="Arial" w:hAnsi="Arial" w:cs="Arial"/>
              </w:rPr>
              <w:t>i</w:t>
            </w:r>
            <w:r w:rsidRPr="009A052C">
              <w:rPr>
                <w:rFonts w:ascii="Arial" w:hAnsi="Arial" w:cs="Arial"/>
                <w:spacing w:val="1"/>
              </w:rPr>
              <w:t>m</w:t>
            </w:r>
            <w:r w:rsidRPr="009A052C">
              <w:rPr>
                <w:rFonts w:ascii="Arial" w:hAnsi="Arial" w:cs="Arial"/>
              </w:rPr>
              <w:t>pl</w:t>
            </w:r>
            <w:r w:rsidRPr="009A052C">
              <w:rPr>
                <w:rFonts w:ascii="Arial" w:hAnsi="Arial" w:cs="Arial"/>
                <w:spacing w:val="1"/>
              </w:rPr>
              <w:t>i</w:t>
            </w:r>
            <w:r w:rsidRPr="009A052C">
              <w:rPr>
                <w:rFonts w:ascii="Arial" w:hAnsi="Arial" w:cs="Arial"/>
                <w:spacing w:val="-1"/>
              </w:rPr>
              <w:t>ca</w:t>
            </w:r>
            <w:r w:rsidRPr="009A052C">
              <w:rPr>
                <w:rFonts w:ascii="Arial" w:hAnsi="Arial" w:cs="Arial"/>
              </w:rPr>
              <w:t>t</w:t>
            </w:r>
            <w:r w:rsidRPr="009A052C">
              <w:rPr>
                <w:rFonts w:ascii="Arial" w:hAnsi="Arial" w:cs="Arial"/>
                <w:spacing w:val="1"/>
              </w:rPr>
              <w:t>i</w:t>
            </w:r>
            <w:r w:rsidRPr="009A052C">
              <w:rPr>
                <w:rFonts w:ascii="Arial" w:hAnsi="Arial" w:cs="Arial"/>
              </w:rPr>
              <w:t>ons</w:t>
            </w:r>
            <w:r w:rsidRPr="009A052C">
              <w:rPr>
                <w:rFonts w:ascii="Arial" w:hAnsi="Arial" w:cs="Arial"/>
                <w:spacing w:val="5"/>
              </w:rPr>
              <w:t xml:space="preserve"> </w:t>
            </w:r>
            <w:r w:rsidRPr="009A052C">
              <w:rPr>
                <w:rFonts w:ascii="Arial" w:hAnsi="Arial" w:cs="Arial"/>
              </w:rPr>
              <w:t>for</w:t>
            </w:r>
            <w:r w:rsidRPr="009A052C">
              <w:rPr>
                <w:rFonts w:ascii="Arial" w:hAnsi="Arial" w:cs="Arial"/>
                <w:spacing w:val="4"/>
              </w:rPr>
              <w:t xml:space="preserve"> </w:t>
            </w:r>
            <w:r w:rsidRPr="009A052C">
              <w:rPr>
                <w:rFonts w:ascii="Arial" w:hAnsi="Arial" w:cs="Arial"/>
              </w:rPr>
              <w:t>pol</w:t>
            </w:r>
            <w:r w:rsidRPr="009A052C">
              <w:rPr>
                <w:rFonts w:ascii="Arial" w:hAnsi="Arial" w:cs="Arial"/>
                <w:spacing w:val="1"/>
              </w:rPr>
              <w:t>ic</w:t>
            </w:r>
            <w:r w:rsidRPr="009A052C">
              <w:rPr>
                <w:rFonts w:ascii="Arial" w:hAnsi="Arial" w:cs="Arial"/>
                <w:spacing w:val="-5"/>
              </w:rPr>
              <w:t>y</w:t>
            </w:r>
            <w:r w:rsidRPr="009A052C">
              <w:rPr>
                <w:rFonts w:ascii="Arial" w:hAnsi="Arial" w:cs="Arial"/>
                <w:spacing w:val="3"/>
              </w:rPr>
              <w:t>m</w:t>
            </w:r>
            <w:r w:rsidRPr="009A052C">
              <w:rPr>
                <w:rFonts w:ascii="Arial" w:hAnsi="Arial" w:cs="Arial"/>
                <w:spacing w:val="-1"/>
              </w:rPr>
              <w:t>a</w:t>
            </w:r>
            <w:r w:rsidRPr="009A052C">
              <w:rPr>
                <w:rFonts w:ascii="Arial" w:hAnsi="Arial" w:cs="Arial"/>
              </w:rPr>
              <w:t>k</w:t>
            </w:r>
            <w:r w:rsidRPr="009A052C">
              <w:rPr>
                <w:rFonts w:ascii="Arial" w:hAnsi="Arial" w:cs="Arial"/>
                <w:spacing w:val="-1"/>
              </w:rPr>
              <w:t>e</w:t>
            </w:r>
            <w:r w:rsidRPr="009A052C">
              <w:rPr>
                <w:rFonts w:ascii="Arial" w:hAnsi="Arial" w:cs="Arial"/>
              </w:rPr>
              <w:t>rs,</w:t>
            </w:r>
            <w:r w:rsidRPr="009A052C">
              <w:rPr>
                <w:rFonts w:ascii="Arial" w:hAnsi="Arial" w:cs="Arial"/>
                <w:spacing w:val="4"/>
              </w:rPr>
              <w:t xml:space="preserve"> </w:t>
            </w:r>
            <w:r w:rsidRPr="009A052C">
              <w:rPr>
                <w:rFonts w:ascii="Arial" w:hAnsi="Arial" w:cs="Arial"/>
              </w:rPr>
              <w:t>fi</w:t>
            </w:r>
            <w:r w:rsidRPr="009A052C">
              <w:rPr>
                <w:rFonts w:ascii="Arial" w:hAnsi="Arial" w:cs="Arial"/>
                <w:spacing w:val="4"/>
              </w:rPr>
              <w:t>n</w:t>
            </w:r>
            <w:r w:rsidRPr="009A052C">
              <w:rPr>
                <w:rFonts w:ascii="Arial" w:hAnsi="Arial" w:cs="Arial"/>
                <w:spacing w:val="-1"/>
              </w:rPr>
              <w:t>a</w:t>
            </w:r>
            <w:r w:rsidRPr="009A052C">
              <w:rPr>
                <w:rFonts w:ascii="Arial" w:hAnsi="Arial" w:cs="Arial"/>
                <w:spacing w:val="2"/>
              </w:rPr>
              <w:t>n</w:t>
            </w:r>
            <w:r w:rsidRPr="009A052C">
              <w:rPr>
                <w:rFonts w:ascii="Arial" w:hAnsi="Arial" w:cs="Arial"/>
                <w:spacing w:val="-1"/>
              </w:rPr>
              <w:t>c</w:t>
            </w:r>
            <w:r w:rsidRPr="009A052C">
              <w:rPr>
                <w:rFonts w:ascii="Arial" w:hAnsi="Arial" w:cs="Arial"/>
              </w:rPr>
              <w:t>ial</w:t>
            </w:r>
            <w:r w:rsidRPr="009A052C">
              <w:rPr>
                <w:rFonts w:ascii="Arial" w:hAnsi="Arial" w:cs="Arial"/>
                <w:spacing w:val="5"/>
              </w:rPr>
              <w:t xml:space="preserve"> </w:t>
            </w:r>
            <w:r w:rsidRPr="009A052C">
              <w:rPr>
                <w:rFonts w:ascii="Arial" w:hAnsi="Arial" w:cs="Arial"/>
                <w:spacing w:val="-1"/>
              </w:rPr>
              <w:t>c</w:t>
            </w:r>
            <w:r w:rsidRPr="009A052C">
              <w:rPr>
                <w:rFonts w:ascii="Arial" w:hAnsi="Arial" w:cs="Arial"/>
              </w:rPr>
              <w:t>oo</w:t>
            </w:r>
            <w:r w:rsidRPr="009A052C">
              <w:rPr>
                <w:rFonts w:ascii="Arial" w:hAnsi="Arial" w:cs="Arial"/>
                <w:spacing w:val="2"/>
              </w:rPr>
              <w:t>p</w:t>
            </w:r>
            <w:r w:rsidRPr="009A052C">
              <w:rPr>
                <w:rFonts w:ascii="Arial" w:hAnsi="Arial" w:cs="Arial"/>
                <w:spacing w:val="-1"/>
              </w:rPr>
              <w:t>e</w:t>
            </w:r>
            <w:r w:rsidRPr="009A052C">
              <w:rPr>
                <w:rFonts w:ascii="Arial" w:hAnsi="Arial" w:cs="Arial"/>
              </w:rPr>
              <w:t>r</w:t>
            </w:r>
            <w:r w:rsidRPr="009A052C">
              <w:rPr>
                <w:rFonts w:ascii="Arial" w:hAnsi="Arial" w:cs="Arial"/>
                <w:spacing w:val="-2"/>
              </w:rPr>
              <w:t>a</w:t>
            </w:r>
            <w:r w:rsidRPr="009A052C">
              <w:rPr>
                <w:rFonts w:ascii="Arial" w:hAnsi="Arial" w:cs="Arial"/>
                <w:spacing w:val="3"/>
              </w:rPr>
              <w:t>t</w:t>
            </w:r>
            <w:r w:rsidRPr="009A052C">
              <w:rPr>
                <w:rFonts w:ascii="Arial" w:hAnsi="Arial" w:cs="Arial"/>
              </w:rPr>
              <w:t xml:space="preserve">ives, </w:t>
            </w:r>
            <w:r w:rsidRPr="009A052C">
              <w:rPr>
                <w:rFonts w:ascii="Arial" w:hAnsi="Arial" w:cs="Arial"/>
                <w:spacing w:val="-1"/>
              </w:rPr>
              <w:t>a</w:t>
            </w:r>
            <w:r w:rsidRPr="009A052C">
              <w:rPr>
                <w:rFonts w:ascii="Arial" w:hAnsi="Arial" w:cs="Arial"/>
              </w:rPr>
              <w:t>nd d</w:t>
            </w:r>
            <w:r w:rsidRPr="009A052C">
              <w:rPr>
                <w:rFonts w:ascii="Arial" w:hAnsi="Arial" w:cs="Arial"/>
                <w:spacing w:val="-1"/>
              </w:rPr>
              <w:t>e</w:t>
            </w:r>
            <w:r w:rsidRPr="009A052C">
              <w:rPr>
                <w:rFonts w:ascii="Arial" w:hAnsi="Arial" w:cs="Arial"/>
              </w:rPr>
              <w:t>v</w:t>
            </w:r>
            <w:r w:rsidRPr="009A052C">
              <w:rPr>
                <w:rFonts w:ascii="Arial" w:hAnsi="Arial" w:cs="Arial"/>
                <w:spacing w:val="-1"/>
              </w:rPr>
              <w:t>e</w:t>
            </w:r>
            <w:r w:rsidRPr="009A052C">
              <w:rPr>
                <w:rFonts w:ascii="Arial" w:hAnsi="Arial" w:cs="Arial"/>
              </w:rPr>
              <w:t>lop</w:t>
            </w:r>
            <w:r w:rsidRPr="009A052C">
              <w:rPr>
                <w:rFonts w:ascii="Arial" w:hAnsi="Arial" w:cs="Arial"/>
                <w:spacing w:val="1"/>
              </w:rPr>
              <w:t>m</w:t>
            </w:r>
            <w:r w:rsidRPr="009A052C">
              <w:rPr>
                <w:rFonts w:ascii="Arial" w:hAnsi="Arial" w:cs="Arial"/>
                <w:spacing w:val="-1"/>
              </w:rPr>
              <w:t>e</w:t>
            </w:r>
            <w:r w:rsidRPr="009A052C">
              <w:rPr>
                <w:rFonts w:ascii="Arial" w:hAnsi="Arial" w:cs="Arial"/>
              </w:rPr>
              <w:t xml:space="preserve">nt </w:t>
            </w:r>
            <w:r w:rsidRPr="009A052C">
              <w:rPr>
                <w:rFonts w:ascii="Arial" w:hAnsi="Arial" w:cs="Arial"/>
                <w:spacing w:val="1"/>
              </w:rPr>
              <w:t>i</w:t>
            </w:r>
            <w:r w:rsidRPr="009A052C">
              <w:rPr>
                <w:rFonts w:ascii="Arial" w:hAnsi="Arial" w:cs="Arial"/>
              </w:rPr>
              <w:t>nst</w:t>
            </w:r>
            <w:r w:rsidRPr="009A052C">
              <w:rPr>
                <w:rFonts w:ascii="Arial" w:hAnsi="Arial" w:cs="Arial"/>
                <w:spacing w:val="1"/>
              </w:rPr>
              <w:t>i</w:t>
            </w:r>
            <w:r w:rsidRPr="009A052C">
              <w:rPr>
                <w:rFonts w:ascii="Arial" w:hAnsi="Arial" w:cs="Arial"/>
              </w:rPr>
              <w:t>tu</w:t>
            </w:r>
            <w:r w:rsidRPr="009A052C">
              <w:rPr>
                <w:rFonts w:ascii="Arial" w:hAnsi="Arial" w:cs="Arial"/>
                <w:spacing w:val="1"/>
              </w:rPr>
              <w:t>t</w:t>
            </w:r>
            <w:r w:rsidRPr="009A052C">
              <w:rPr>
                <w:rFonts w:ascii="Arial" w:hAnsi="Arial" w:cs="Arial"/>
              </w:rPr>
              <w:t>ions, p</w:t>
            </w:r>
            <w:r w:rsidRPr="009A052C">
              <w:rPr>
                <w:rFonts w:ascii="Arial" w:hAnsi="Arial" w:cs="Arial"/>
                <w:spacing w:val="-1"/>
              </w:rPr>
              <w:t>a</w:t>
            </w:r>
            <w:r w:rsidRPr="009A052C">
              <w:rPr>
                <w:rFonts w:ascii="Arial" w:hAnsi="Arial" w:cs="Arial"/>
              </w:rPr>
              <w:t>rticul</w:t>
            </w:r>
            <w:r w:rsidRPr="009A052C">
              <w:rPr>
                <w:rFonts w:ascii="Arial" w:hAnsi="Arial" w:cs="Arial"/>
                <w:spacing w:val="-1"/>
              </w:rPr>
              <w:t>a</w:t>
            </w:r>
            <w:r w:rsidRPr="009A052C">
              <w:rPr>
                <w:rFonts w:ascii="Arial" w:hAnsi="Arial" w:cs="Arial"/>
              </w:rPr>
              <w:t>r</w:t>
            </w:r>
            <w:r w:rsidRPr="009A052C">
              <w:rPr>
                <w:rFonts w:ascii="Arial" w:hAnsi="Arial" w:cs="Arial"/>
                <w:spacing w:val="4"/>
              </w:rPr>
              <w:t>l</w:t>
            </w:r>
            <w:r w:rsidRPr="009A052C">
              <w:rPr>
                <w:rFonts w:ascii="Arial" w:hAnsi="Arial" w:cs="Arial"/>
              </w:rPr>
              <w:t>y</w:t>
            </w:r>
            <w:r w:rsidRPr="009A052C">
              <w:rPr>
                <w:rFonts w:ascii="Arial" w:hAnsi="Arial" w:cs="Arial"/>
                <w:spacing w:val="-5"/>
              </w:rPr>
              <w:t xml:space="preserve"> </w:t>
            </w:r>
            <w:r w:rsidRPr="009A052C">
              <w:rPr>
                <w:rFonts w:ascii="Arial" w:hAnsi="Arial" w:cs="Arial"/>
              </w:rPr>
              <w:t>in e</w:t>
            </w:r>
            <w:r w:rsidRPr="009A052C">
              <w:rPr>
                <w:rFonts w:ascii="Arial" w:hAnsi="Arial" w:cs="Arial"/>
                <w:spacing w:val="2"/>
              </w:rPr>
              <w:t>m</w:t>
            </w:r>
            <w:r w:rsidRPr="009A052C">
              <w:rPr>
                <w:rFonts w:ascii="Arial" w:hAnsi="Arial" w:cs="Arial"/>
                <w:spacing w:val="-1"/>
              </w:rPr>
              <w:t>e</w:t>
            </w:r>
            <w:r w:rsidRPr="009A052C">
              <w:rPr>
                <w:rFonts w:ascii="Arial" w:hAnsi="Arial" w:cs="Arial"/>
                <w:spacing w:val="1"/>
              </w:rPr>
              <w:t>r</w:t>
            </w:r>
            <w:r w:rsidRPr="009A052C">
              <w:rPr>
                <w:rFonts w:ascii="Arial" w:hAnsi="Arial" w:cs="Arial"/>
                <w:spacing w:val="-2"/>
              </w:rPr>
              <w:t>g</w:t>
            </w:r>
            <w:r w:rsidRPr="009A052C">
              <w:rPr>
                <w:rFonts w:ascii="Arial" w:hAnsi="Arial" w:cs="Arial"/>
              </w:rPr>
              <w:t>i</w:t>
            </w:r>
            <w:r w:rsidRPr="009A052C">
              <w:rPr>
                <w:rFonts w:ascii="Arial" w:hAnsi="Arial" w:cs="Arial"/>
                <w:spacing w:val="3"/>
              </w:rPr>
              <w:t>n</w:t>
            </w:r>
            <w:r w:rsidRPr="009A052C">
              <w:rPr>
                <w:rFonts w:ascii="Arial" w:hAnsi="Arial" w:cs="Arial"/>
              </w:rPr>
              <w:t>g</w:t>
            </w:r>
            <w:r w:rsidRPr="009A052C">
              <w:rPr>
                <w:rFonts w:ascii="Arial" w:hAnsi="Arial" w:cs="Arial"/>
                <w:spacing w:val="-2"/>
              </w:rPr>
              <w:t xml:space="preserve"> </w:t>
            </w:r>
            <w:r w:rsidRPr="009A052C">
              <w:rPr>
                <w:rFonts w:ascii="Arial" w:hAnsi="Arial" w:cs="Arial"/>
                <w:spacing w:val="1"/>
              </w:rPr>
              <w:t>e</w:t>
            </w:r>
            <w:r w:rsidRPr="009A052C">
              <w:rPr>
                <w:rFonts w:ascii="Arial" w:hAnsi="Arial" w:cs="Arial"/>
                <w:spacing w:val="-1"/>
              </w:rPr>
              <w:t>c</w:t>
            </w:r>
            <w:r w:rsidRPr="009A052C">
              <w:rPr>
                <w:rFonts w:ascii="Arial" w:hAnsi="Arial" w:cs="Arial"/>
              </w:rPr>
              <w:t>onom</w:t>
            </w:r>
            <w:r w:rsidRPr="009A052C">
              <w:rPr>
                <w:rFonts w:ascii="Arial" w:hAnsi="Arial" w:cs="Arial"/>
                <w:spacing w:val="1"/>
              </w:rPr>
              <w:t>i</w:t>
            </w:r>
            <w:r w:rsidRPr="009A052C">
              <w:rPr>
                <w:rFonts w:ascii="Arial" w:hAnsi="Arial" w:cs="Arial"/>
                <w:spacing w:val="-1"/>
              </w:rPr>
              <w:t>e</w:t>
            </w:r>
            <w:r w:rsidRPr="009A052C">
              <w:rPr>
                <w:rFonts w:ascii="Arial" w:hAnsi="Arial" w:cs="Arial"/>
              </w:rPr>
              <w:t>s wh</w:t>
            </w:r>
            <w:r w:rsidRPr="009A052C">
              <w:rPr>
                <w:rFonts w:ascii="Arial" w:hAnsi="Arial" w:cs="Arial"/>
                <w:spacing w:val="1"/>
              </w:rPr>
              <w:t>e</w:t>
            </w:r>
            <w:r w:rsidRPr="009A052C">
              <w:rPr>
                <w:rFonts w:ascii="Arial" w:hAnsi="Arial" w:cs="Arial"/>
              </w:rPr>
              <w:t>re</w:t>
            </w:r>
            <w:r w:rsidRPr="009A052C">
              <w:rPr>
                <w:rFonts w:ascii="Arial" w:hAnsi="Arial" w:cs="Arial"/>
                <w:spacing w:val="-2"/>
              </w:rPr>
              <w:t xml:space="preserve"> </w:t>
            </w:r>
            <w:r w:rsidRPr="009A052C">
              <w:rPr>
                <w:rFonts w:ascii="Arial" w:hAnsi="Arial" w:cs="Arial"/>
              </w:rPr>
              <w:t>d</w:t>
            </w:r>
            <w:r w:rsidRPr="009A052C">
              <w:rPr>
                <w:rFonts w:ascii="Arial" w:hAnsi="Arial" w:cs="Arial"/>
                <w:spacing w:val="3"/>
              </w:rPr>
              <w:t>i</w:t>
            </w:r>
            <w:r w:rsidRPr="009A052C">
              <w:rPr>
                <w:rFonts w:ascii="Arial" w:hAnsi="Arial" w:cs="Arial"/>
                <w:spacing w:val="-2"/>
              </w:rPr>
              <w:t>g</w:t>
            </w:r>
            <w:r w:rsidRPr="009A052C">
              <w:rPr>
                <w:rFonts w:ascii="Arial" w:hAnsi="Arial" w:cs="Arial"/>
              </w:rPr>
              <w:t>i</w:t>
            </w:r>
            <w:r w:rsidRPr="009A052C">
              <w:rPr>
                <w:rFonts w:ascii="Arial" w:hAnsi="Arial" w:cs="Arial"/>
                <w:spacing w:val="1"/>
              </w:rPr>
              <w:t>t</w:t>
            </w:r>
            <w:r w:rsidRPr="009A052C">
              <w:rPr>
                <w:rFonts w:ascii="Arial" w:hAnsi="Arial" w:cs="Arial"/>
                <w:spacing w:val="-1"/>
              </w:rPr>
              <w:t>a</w:t>
            </w:r>
            <w:r w:rsidRPr="009A052C">
              <w:rPr>
                <w:rFonts w:ascii="Arial" w:hAnsi="Arial" w:cs="Arial"/>
              </w:rPr>
              <w:t>l tr</w:t>
            </w:r>
            <w:r w:rsidRPr="009A052C">
              <w:rPr>
                <w:rFonts w:ascii="Arial" w:hAnsi="Arial" w:cs="Arial"/>
                <w:spacing w:val="-1"/>
              </w:rPr>
              <w:t>a</w:t>
            </w:r>
            <w:r w:rsidRPr="009A052C">
              <w:rPr>
                <w:rFonts w:ascii="Arial" w:hAnsi="Arial" w:cs="Arial"/>
              </w:rPr>
              <w:t>nsfo</w:t>
            </w:r>
            <w:r w:rsidRPr="009A052C">
              <w:rPr>
                <w:rFonts w:ascii="Arial" w:hAnsi="Arial" w:cs="Arial"/>
                <w:spacing w:val="-1"/>
              </w:rPr>
              <w:t>r</w:t>
            </w:r>
            <w:r w:rsidRPr="009A052C">
              <w:rPr>
                <w:rFonts w:ascii="Arial" w:hAnsi="Arial" w:cs="Arial"/>
              </w:rPr>
              <w:t xml:space="preserve">mation </w:t>
            </w:r>
            <w:r w:rsidRPr="009A052C">
              <w:rPr>
                <w:rFonts w:ascii="Arial" w:hAnsi="Arial" w:cs="Arial"/>
                <w:spacing w:val="1"/>
              </w:rPr>
              <w:t>i</w:t>
            </w:r>
            <w:r w:rsidRPr="009A052C">
              <w:rPr>
                <w:rFonts w:ascii="Arial" w:hAnsi="Arial" w:cs="Arial"/>
              </w:rPr>
              <w:t>s ac</w:t>
            </w:r>
            <w:r w:rsidRPr="009A052C">
              <w:rPr>
                <w:rFonts w:ascii="Arial" w:hAnsi="Arial" w:cs="Arial"/>
                <w:spacing w:val="-1"/>
              </w:rPr>
              <w:t>ce</w:t>
            </w:r>
            <w:r w:rsidRPr="009A052C">
              <w:rPr>
                <w:rFonts w:ascii="Arial" w:hAnsi="Arial" w:cs="Arial"/>
              </w:rPr>
              <w:t>l</w:t>
            </w:r>
            <w:r w:rsidRPr="009A052C">
              <w:rPr>
                <w:rFonts w:ascii="Arial" w:hAnsi="Arial" w:cs="Arial"/>
                <w:spacing w:val="2"/>
              </w:rPr>
              <w:t>e</w:t>
            </w:r>
            <w:r w:rsidRPr="009A052C">
              <w:rPr>
                <w:rFonts w:ascii="Arial" w:hAnsi="Arial" w:cs="Arial"/>
                <w:spacing w:val="1"/>
              </w:rPr>
              <w:t>r</w:t>
            </w:r>
            <w:r w:rsidRPr="009A052C">
              <w:rPr>
                <w:rFonts w:ascii="Arial" w:hAnsi="Arial" w:cs="Arial"/>
                <w:spacing w:val="-1"/>
              </w:rPr>
              <w:t>a</w:t>
            </w:r>
            <w:r w:rsidRPr="009A052C">
              <w:rPr>
                <w:rFonts w:ascii="Arial" w:hAnsi="Arial" w:cs="Arial"/>
              </w:rPr>
              <w:t>t</w:t>
            </w:r>
            <w:r w:rsidRPr="009A052C">
              <w:rPr>
                <w:rFonts w:ascii="Arial" w:hAnsi="Arial" w:cs="Arial"/>
                <w:spacing w:val="1"/>
              </w:rPr>
              <w:t>i</w:t>
            </w:r>
            <w:r w:rsidRPr="009A052C">
              <w:rPr>
                <w:rFonts w:ascii="Arial" w:hAnsi="Arial" w:cs="Arial"/>
              </w:rPr>
              <w:t>n</w:t>
            </w:r>
            <w:r w:rsidRPr="009A052C">
              <w:rPr>
                <w:rFonts w:ascii="Arial" w:hAnsi="Arial" w:cs="Arial"/>
                <w:spacing w:val="-2"/>
              </w:rPr>
              <w:t>g</w:t>
            </w:r>
            <w:r w:rsidRPr="009A052C">
              <w:rPr>
                <w:rFonts w:ascii="Arial" w:hAnsi="Arial" w:cs="Arial"/>
              </w:rPr>
              <w:t>.</w:t>
            </w:r>
          </w:p>
        </w:tc>
        <w:tc>
          <w:tcPr>
            <w:tcW w:w="20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08492C" w14:textId="1F4CAE1A" w:rsidR="0022322E" w:rsidRPr="009A052C" w:rsidRDefault="0015232E">
            <w:pPr>
              <w:rPr>
                <w:rFonts w:ascii="Arial" w:hAnsi="Arial" w:cs="Arial"/>
              </w:rPr>
            </w:pPr>
            <w:r w:rsidRPr="009A052C">
              <w:rPr>
                <w:rFonts w:ascii="Arial" w:hAnsi="Arial" w:cs="Arial"/>
              </w:rPr>
              <w:t>Thank you</w:t>
            </w:r>
          </w:p>
        </w:tc>
      </w:tr>
    </w:tbl>
    <w:p w14:paraId="3C10E79E" w14:textId="77777777" w:rsidR="0022322E" w:rsidRPr="009A052C" w:rsidRDefault="0022322E">
      <w:pPr>
        <w:spacing w:before="16" w:line="200" w:lineRule="exact"/>
        <w:rPr>
          <w:rFonts w:ascii="Arial" w:hAnsi="Arial" w:cs="Arial"/>
        </w:rPr>
      </w:pPr>
    </w:p>
    <w:p w14:paraId="6F926100" w14:textId="77777777" w:rsidR="0022322E" w:rsidRPr="009A052C" w:rsidRDefault="0032381B">
      <w:pPr>
        <w:spacing w:before="34"/>
        <w:ind w:left="220"/>
        <w:rPr>
          <w:rFonts w:ascii="Arial" w:eastAsia="Arial" w:hAnsi="Arial" w:cs="Arial"/>
        </w:rPr>
      </w:pPr>
      <w:r w:rsidRPr="009A052C">
        <w:rPr>
          <w:rFonts w:ascii="Arial" w:hAnsi="Arial" w:cs="Arial"/>
        </w:rPr>
        <w:pict w14:anchorId="4E23449D">
          <v:group id="_x0000_s1066" style="position:absolute;left:0;text-align:left;margin-left:71.4pt;margin-top:1.45pt;width:156.25pt;height:12.5pt;z-index:-251662336;mso-position-horizontal-relative:page" coordorigin="1428,29" coordsize="3125,250">
            <v:shape id="_x0000_s1068" style="position:absolute;left:1440;top:39;width:3101;height:230" coordorigin="1440,39" coordsize="3101,230" path="m1440,270r3101,l4541,39r-3101,l1440,270xe" fillcolor="yellow" stroked="f">
              <v:path arrowok="t"/>
            </v:shape>
            <v:shape id="_x0000_s1067" style="position:absolute;left:1440;top:254;width:3101;height:0" coordorigin="1440,254" coordsize="3101,0" path="m1440,254r3101,e" filled="f" strokeweight="1.18pt">
              <v:path arrowok="t"/>
            </v:shape>
            <w10:wrap anchorx="page"/>
          </v:group>
        </w:pict>
      </w:r>
      <w:r w:rsidR="004A0189" w:rsidRPr="009A052C">
        <w:rPr>
          <w:rFonts w:ascii="Arial" w:eastAsia="Arial" w:hAnsi="Arial" w:cs="Arial"/>
          <w:b/>
          <w:spacing w:val="4"/>
        </w:rPr>
        <w:t>P</w:t>
      </w:r>
      <w:r w:rsidR="004A0189" w:rsidRPr="009A052C">
        <w:rPr>
          <w:rFonts w:ascii="Arial" w:eastAsia="Arial" w:hAnsi="Arial" w:cs="Arial"/>
          <w:b/>
          <w:spacing w:val="-5"/>
        </w:rPr>
        <w:t>A</w:t>
      </w:r>
      <w:r w:rsidR="004A0189" w:rsidRPr="009A052C">
        <w:rPr>
          <w:rFonts w:ascii="Arial" w:eastAsia="Arial" w:hAnsi="Arial" w:cs="Arial"/>
          <w:b/>
        </w:rPr>
        <w:t>RT</w:t>
      </w:r>
      <w:r w:rsidR="004A0189" w:rsidRPr="009A052C">
        <w:rPr>
          <w:rFonts w:ascii="Arial" w:eastAsia="Arial" w:hAnsi="Arial" w:cs="Arial"/>
          <w:b/>
          <w:spacing w:val="-2"/>
        </w:rPr>
        <w:t xml:space="preserve"> </w:t>
      </w:r>
      <w:r w:rsidR="004A0189" w:rsidRPr="009A052C">
        <w:rPr>
          <w:rFonts w:ascii="Arial" w:eastAsia="Arial" w:hAnsi="Arial" w:cs="Arial"/>
          <w:b/>
        </w:rPr>
        <w:t>2</w:t>
      </w:r>
      <w:r w:rsidR="004A0189" w:rsidRPr="009A052C">
        <w:rPr>
          <w:rFonts w:ascii="Arial" w:eastAsia="Arial" w:hAnsi="Arial" w:cs="Arial"/>
          <w:b/>
          <w:spacing w:val="-1"/>
        </w:rPr>
        <w:t>.</w:t>
      </w:r>
      <w:r w:rsidR="004A0189" w:rsidRPr="009A052C">
        <w:rPr>
          <w:rFonts w:ascii="Arial" w:eastAsia="Arial" w:hAnsi="Arial" w:cs="Arial"/>
          <w:b/>
        </w:rPr>
        <w:t>1</w:t>
      </w:r>
      <w:r w:rsidR="004A0189" w:rsidRPr="009A052C">
        <w:rPr>
          <w:rFonts w:ascii="Arial" w:eastAsia="Arial" w:hAnsi="Arial" w:cs="Arial"/>
          <w:b/>
          <w:spacing w:val="-3"/>
        </w:rPr>
        <w:t xml:space="preserve"> </w:t>
      </w:r>
      <w:r w:rsidR="004A0189" w:rsidRPr="009A052C">
        <w:rPr>
          <w:rFonts w:ascii="Arial" w:eastAsia="Arial" w:hAnsi="Arial" w:cs="Arial"/>
          <w:b/>
        </w:rPr>
        <w:t>(</w:t>
      </w:r>
      <w:r w:rsidR="004A0189" w:rsidRPr="009A052C">
        <w:rPr>
          <w:rFonts w:ascii="Arial" w:eastAsia="Arial" w:hAnsi="Arial" w:cs="Arial"/>
          <w:b/>
          <w:spacing w:val="1"/>
        </w:rPr>
        <w:t>O</w:t>
      </w:r>
      <w:r w:rsidR="004A0189" w:rsidRPr="009A052C">
        <w:rPr>
          <w:rFonts w:ascii="Arial" w:eastAsia="Arial" w:hAnsi="Arial" w:cs="Arial"/>
          <w:b/>
        </w:rPr>
        <w:t>bje</w:t>
      </w:r>
      <w:r w:rsidR="004A0189" w:rsidRPr="009A052C">
        <w:rPr>
          <w:rFonts w:ascii="Arial" w:eastAsia="Arial" w:hAnsi="Arial" w:cs="Arial"/>
          <w:b/>
          <w:spacing w:val="-1"/>
        </w:rPr>
        <w:t>c</w:t>
      </w:r>
      <w:r w:rsidR="004A0189" w:rsidRPr="009A052C">
        <w:rPr>
          <w:rFonts w:ascii="Arial" w:eastAsia="Arial" w:hAnsi="Arial" w:cs="Arial"/>
          <w:b/>
          <w:spacing w:val="1"/>
        </w:rPr>
        <w:t>t</w:t>
      </w:r>
      <w:r w:rsidR="004A0189" w:rsidRPr="009A052C">
        <w:rPr>
          <w:rFonts w:ascii="Arial" w:eastAsia="Arial" w:hAnsi="Arial" w:cs="Arial"/>
          <w:b/>
        </w:rPr>
        <w:t>i</w:t>
      </w:r>
      <w:r w:rsidR="004A0189" w:rsidRPr="009A052C">
        <w:rPr>
          <w:rFonts w:ascii="Arial" w:eastAsia="Arial" w:hAnsi="Arial" w:cs="Arial"/>
          <w:b/>
          <w:spacing w:val="2"/>
        </w:rPr>
        <w:t>v</w:t>
      </w:r>
      <w:r w:rsidR="004A0189" w:rsidRPr="009A052C">
        <w:rPr>
          <w:rFonts w:ascii="Arial" w:eastAsia="Arial" w:hAnsi="Arial" w:cs="Arial"/>
          <w:b/>
        </w:rPr>
        <w:t>e</w:t>
      </w:r>
      <w:r w:rsidR="004A0189" w:rsidRPr="009A052C">
        <w:rPr>
          <w:rFonts w:ascii="Arial" w:eastAsia="Arial" w:hAnsi="Arial" w:cs="Arial"/>
          <w:b/>
          <w:spacing w:val="-8"/>
        </w:rPr>
        <w:t xml:space="preserve"> </w:t>
      </w:r>
      <w:r w:rsidR="004A0189" w:rsidRPr="009A052C">
        <w:rPr>
          <w:rFonts w:ascii="Arial" w:eastAsia="Arial" w:hAnsi="Arial" w:cs="Arial"/>
          <w:b/>
          <w:spacing w:val="-1"/>
        </w:rPr>
        <w:t>P</w:t>
      </w:r>
      <w:r w:rsidR="004A0189" w:rsidRPr="009A052C">
        <w:rPr>
          <w:rFonts w:ascii="Arial" w:eastAsia="Arial" w:hAnsi="Arial" w:cs="Arial"/>
          <w:b/>
        </w:rPr>
        <w:t>ubl</w:t>
      </w:r>
      <w:r w:rsidR="004A0189" w:rsidRPr="009A052C">
        <w:rPr>
          <w:rFonts w:ascii="Arial" w:eastAsia="Arial" w:hAnsi="Arial" w:cs="Arial"/>
          <w:b/>
          <w:spacing w:val="2"/>
        </w:rPr>
        <w:t>i</w:t>
      </w:r>
      <w:r w:rsidR="004A0189" w:rsidRPr="009A052C">
        <w:rPr>
          <w:rFonts w:ascii="Arial" w:eastAsia="Arial" w:hAnsi="Arial" w:cs="Arial"/>
          <w:b/>
        </w:rPr>
        <w:t>c</w:t>
      </w:r>
      <w:r w:rsidR="004A0189" w:rsidRPr="009A052C">
        <w:rPr>
          <w:rFonts w:ascii="Arial" w:eastAsia="Arial" w:hAnsi="Arial" w:cs="Arial"/>
          <w:b/>
          <w:spacing w:val="-1"/>
        </w:rPr>
        <w:t>a</w:t>
      </w:r>
      <w:r w:rsidR="004A0189" w:rsidRPr="009A052C">
        <w:rPr>
          <w:rFonts w:ascii="Arial" w:eastAsia="Arial" w:hAnsi="Arial" w:cs="Arial"/>
          <w:b/>
          <w:spacing w:val="1"/>
        </w:rPr>
        <w:t>t</w:t>
      </w:r>
      <w:r w:rsidR="004A0189" w:rsidRPr="009A052C">
        <w:rPr>
          <w:rFonts w:ascii="Arial" w:eastAsia="Arial" w:hAnsi="Arial" w:cs="Arial"/>
          <w:b/>
        </w:rPr>
        <w:t>io</w:t>
      </w:r>
      <w:r w:rsidR="004A0189" w:rsidRPr="009A052C">
        <w:rPr>
          <w:rFonts w:ascii="Arial" w:eastAsia="Arial" w:hAnsi="Arial" w:cs="Arial"/>
          <w:b/>
          <w:spacing w:val="1"/>
        </w:rPr>
        <w:t>n</w:t>
      </w:r>
      <w:r w:rsidR="004A0189" w:rsidRPr="009A052C">
        <w:rPr>
          <w:rFonts w:ascii="Arial" w:eastAsia="Arial" w:hAnsi="Arial" w:cs="Arial"/>
          <w:b/>
        </w:rPr>
        <w:t>)</w:t>
      </w:r>
    </w:p>
    <w:p w14:paraId="5DA03D93" w14:textId="77777777" w:rsidR="0022322E" w:rsidRPr="009A052C" w:rsidRDefault="0022322E">
      <w:pPr>
        <w:spacing w:before="8" w:line="220" w:lineRule="exact"/>
        <w:rPr>
          <w:rFonts w:ascii="Arial" w:hAnsi="Arial" w:cs="Arial"/>
        </w:rPr>
      </w:pPr>
    </w:p>
    <w:tbl>
      <w:tblPr>
        <w:tblW w:w="0" w:type="auto"/>
        <w:tblInd w:w="14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4"/>
        <w:gridCol w:w="5122"/>
        <w:gridCol w:w="4004"/>
      </w:tblGrid>
      <w:tr w:rsidR="0022322E" w:rsidRPr="009A052C" w14:paraId="7B001027" w14:textId="77777777">
        <w:trPr>
          <w:trHeight w:hRule="exact" w:val="470"/>
        </w:trPr>
        <w:tc>
          <w:tcPr>
            <w:tcW w:w="14100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676724EA" w14:textId="77777777" w:rsidR="0022322E" w:rsidRPr="009A052C" w:rsidRDefault="0022322E">
            <w:pPr>
              <w:rPr>
                <w:rFonts w:ascii="Arial" w:hAnsi="Arial" w:cs="Arial"/>
              </w:rPr>
            </w:pPr>
          </w:p>
        </w:tc>
      </w:tr>
      <w:tr w:rsidR="0022322E" w:rsidRPr="009A052C" w14:paraId="13E56CFD" w14:textId="77777777">
        <w:trPr>
          <w:trHeight w:hRule="exact" w:val="418"/>
        </w:trPr>
        <w:tc>
          <w:tcPr>
            <w:tcW w:w="4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789EA1" w14:textId="77777777" w:rsidR="0022322E" w:rsidRPr="009A052C" w:rsidRDefault="0022322E">
            <w:pPr>
              <w:rPr>
                <w:rFonts w:ascii="Arial" w:hAnsi="Arial" w:cs="Arial"/>
              </w:rPr>
            </w:pPr>
          </w:p>
        </w:tc>
        <w:tc>
          <w:tcPr>
            <w:tcW w:w="51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6A6712" w14:textId="77777777" w:rsidR="0022322E" w:rsidRPr="009A052C" w:rsidRDefault="004A0189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b/>
              </w:rPr>
              <w:t>Rating</w:t>
            </w:r>
            <w:r w:rsidRPr="009A052C"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</w:rPr>
              <w:t>of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</w:rPr>
              <w:t>the</w:t>
            </w:r>
            <w:r w:rsidRPr="009A052C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</w:rPr>
              <w:t>R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>e</w:t>
            </w:r>
            <w:r w:rsidRPr="009A052C">
              <w:rPr>
                <w:rFonts w:ascii="Arial" w:eastAsia="Arial" w:hAnsi="Arial" w:cs="Arial"/>
                <w:b/>
                <w:spacing w:val="2"/>
              </w:rPr>
              <w:t>v</w:t>
            </w:r>
            <w:r w:rsidRPr="009A052C">
              <w:rPr>
                <w:rFonts w:ascii="Arial" w:eastAsia="Arial" w:hAnsi="Arial" w:cs="Arial"/>
                <w:b/>
              </w:rPr>
              <w:t>ie</w:t>
            </w:r>
            <w:r w:rsidRPr="009A052C">
              <w:rPr>
                <w:rFonts w:ascii="Arial" w:eastAsia="Arial" w:hAnsi="Arial" w:cs="Arial"/>
                <w:b/>
                <w:spacing w:val="3"/>
              </w:rPr>
              <w:t>w</w:t>
            </w:r>
            <w:r w:rsidRPr="009A052C">
              <w:rPr>
                <w:rFonts w:ascii="Arial" w:eastAsia="Arial" w:hAnsi="Arial" w:cs="Arial"/>
                <w:b/>
              </w:rPr>
              <w:t>e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>r</w:t>
            </w:r>
            <w:r w:rsidRPr="009A052C">
              <w:rPr>
                <w:rFonts w:ascii="Arial" w:eastAsia="Arial" w:hAnsi="Arial" w:cs="Arial"/>
                <w:b/>
              </w:rPr>
              <w:t>s</w:t>
            </w:r>
          </w:p>
        </w:tc>
        <w:tc>
          <w:tcPr>
            <w:tcW w:w="4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00FC8C" w14:textId="77777777" w:rsidR="0022322E" w:rsidRPr="009A052C" w:rsidRDefault="004A0189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b/>
                <w:spacing w:val="-5"/>
              </w:rPr>
              <w:t>A</w:t>
            </w:r>
            <w:r w:rsidRPr="009A052C">
              <w:rPr>
                <w:rFonts w:ascii="Arial" w:eastAsia="Arial" w:hAnsi="Arial" w:cs="Arial"/>
                <w:b/>
                <w:spacing w:val="3"/>
              </w:rPr>
              <w:t>u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>t</w:t>
            </w:r>
            <w:r w:rsidRPr="009A052C">
              <w:rPr>
                <w:rFonts w:ascii="Arial" w:eastAsia="Arial" w:hAnsi="Arial" w:cs="Arial"/>
                <w:b/>
              </w:rPr>
              <w:t>ho</w:t>
            </w:r>
            <w:r w:rsidRPr="009A052C">
              <w:rPr>
                <w:rFonts w:ascii="Arial" w:eastAsia="Arial" w:hAnsi="Arial" w:cs="Arial"/>
                <w:b/>
                <w:spacing w:val="6"/>
              </w:rPr>
              <w:t>r</w:t>
            </w:r>
            <w:r w:rsidRPr="009A052C">
              <w:rPr>
                <w:rFonts w:ascii="Arial" w:eastAsia="Arial" w:hAnsi="Arial" w:cs="Arial"/>
                <w:b/>
                <w:spacing w:val="-5"/>
              </w:rPr>
              <w:t>’</w:t>
            </w:r>
            <w:r w:rsidRPr="009A052C">
              <w:rPr>
                <w:rFonts w:ascii="Arial" w:eastAsia="Arial" w:hAnsi="Arial" w:cs="Arial"/>
                <w:b/>
              </w:rPr>
              <w:t>s</w:t>
            </w:r>
            <w:r w:rsidRPr="009A052C"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</w:rPr>
              <w:t>Feed</w:t>
            </w:r>
            <w:r w:rsidRPr="009A052C">
              <w:rPr>
                <w:rFonts w:ascii="Arial" w:eastAsia="Arial" w:hAnsi="Arial" w:cs="Arial"/>
                <w:b/>
                <w:spacing w:val="3"/>
              </w:rPr>
              <w:t>b</w:t>
            </w:r>
            <w:r w:rsidRPr="009A052C">
              <w:rPr>
                <w:rFonts w:ascii="Arial" w:eastAsia="Arial" w:hAnsi="Arial" w:cs="Arial"/>
                <w:b/>
              </w:rPr>
              <w:t>a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>c</w:t>
            </w:r>
            <w:r w:rsidRPr="009A052C">
              <w:rPr>
                <w:rFonts w:ascii="Arial" w:eastAsia="Arial" w:hAnsi="Arial" w:cs="Arial"/>
                <w:b/>
              </w:rPr>
              <w:t>k</w:t>
            </w:r>
          </w:p>
        </w:tc>
      </w:tr>
      <w:tr w:rsidR="0022322E" w:rsidRPr="009A052C" w14:paraId="5A37E0A2" w14:textId="77777777">
        <w:trPr>
          <w:trHeight w:hRule="exact" w:val="931"/>
        </w:trPr>
        <w:tc>
          <w:tcPr>
            <w:tcW w:w="4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92EF90" w14:textId="77777777" w:rsidR="0022322E" w:rsidRPr="009A052C" w:rsidRDefault="004A0189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b/>
              </w:rPr>
              <w:t>1.</w:t>
            </w:r>
            <w:r w:rsidRPr="009A052C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</w:rPr>
              <w:t>Is</w:t>
            </w:r>
            <w:r w:rsidRPr="009A052C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>t</w:t>
            </w:r>
            <w:r w:rsidRPr="009A052C">
              <w:rPr>
                <w:rFonts w:ascii="Arial" w:eastAsia="Arial" w:hAnsi="Arial" w:cs="Arial"/>
                <w:b/>
              </w:rPr>
              <w:t>he</w:t>
            </w:r>
            <w:r w:rsidRPr="009A052C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</w:rPr>
              <w:t>ti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>t</w:t>
            </w:r>
            <w:r w:rsidRPr="009A052C">
              <w:rPr>
                <w:rFonts w:ascii="Arial" w:eastAsia="Arial" w:hAnsi="Arial" w:cs="Arial"/>
                <w:b/>
                <w:spacing w:val="2"/>
              </w:rPr>
              <w:t>l</w:t>
            </w:r>
            <w:r w:rsidRPr="009A052C">
              <w:rPr>
                <w:rFonts w:ascii="Arial" w:eastAsia="Arial" w:hAnsi="Arial" w:cs="Arial"/>
                <w:b/>
              </w:rPr>
              <w:t>e</w:t>
            </w:r>
            <w:r w:rsidRPr="009A052C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>c</w:t>
            </w:r>
            <w:r w:rsidRPr="009A052C">
              <w:rPr>
                <w:rFonts w:ascii="Arial" w:eastAsia="Arial" w:hAnsi="Arial" w:cs="Arial"/>
                <w:b/>
                <w:spacing w:val="2"/>
              </w:rPr>
              <w:t>l</w:t>
            </w:r>
            <w:r w:rsidRPr="009A052C">
              <w:rPr>
                <w:rFonts w:ascii="Arial" w:eastAsia="Arial" w:hAnsi="Arial" w:cs="Arial"/>
                <w:b/>
              </w:rPr>
              <w:t>e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>a</w:t>
            </w:r>
            <w:r w:rsidRPr="009A052C">
              <w:rPr>
                <w:rFonts w:ascii="Arial" w:eastAsia="Arial" w:hAnsi="Arial" w:cs="Arial"/>
                <w:b/>
              </w:rPr>
              <w:t>r</w:t>
            </w:r>
            <w:r w:rsidRPr="009A052C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</w:rPr>
              <w:t>and</w:t>
            </w:r>
            <w:r w:rsidRPr="009A052C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</w:rPr>
              <w:t>a</w:t>
            </w:r>
            <w:r w:rsidRPr="009A052C">
              <w:rPr>
                <w:rFonts w:ascii="Arial" w:eastAsia="Arial" w:hAnsi="Arial" w:cs="Arial"/>
                <w:b/>
                <w:spacing w:val="2"/>
              </w:rPr>
              <w:t>p</w:t>
            </w:r>
            <w:r w:rsidRPr="009A052C">
              <w:rPr>
                <w:rFonts w:ascii="Arial" w:eastAsia="Arial" w:hAnsi="Arial" w:cs="Arial"/>
                <w:b/>
              </w:rPr>
              <w:t>p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>r</w:t>
            </w:r>
            <w:r w:rsidRPr="009A052C">
              <w:rPr>
                <w:rFonts w:ascii="Arial" w:eastAsia="Arial" w:hAnsi="Arial" w:cs="Arial"/>
                <w:b/>
              </w:rPr>
              <w:t>op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>r</w:t>
            </w:r>
            <w:r w:rsidRPr="009A052C">
              <w:rPr>
                <w:rFonts w:ascii="Arial" w:eastAsia="Arial" w:hAnsi="Arial" w:cs="Arial"/>
                <w:b/>
              </w:rPr>
              <w:t>iate</w:t>
            </w:r>
            <w:r w:rsidRPr="009A052C">
              <w:rPr>
                <w:rFonts w:ascii="Arial" w:eastAsia="Arial" w:hAnsi="Arial" w:cs="Arial"/>
                <w:b/>
                <w:spacing w:val="-11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</w:rPr>
              <w:t>for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</w:rPr>
              <w:t>the</w:t>
            </w:r>
            <w:r w:rsidRPr="009A052C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</w:rPr>
              <w:t>pap</w:t>
            </w:r>
            <w:r w:rsidRPr="009A052C">
              <w:rPr>
                <w:rFonts w:ascii="Arial" w:eastAsia="Arial" w:hAnsi="Arial" w:cs="Arial"/>
                <w:b/>
                <w:spacing w:val="2"/>
              </w:rPr>
              <w:t>e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>r</w:t>
            </w:r>
            <w:r w:rsidRPr="009A052C">
              <w:rPr>
                <w:rFonts w:ascii="Arial" w:eastAsia="Arial" w:hAnsi="Arial" w:cs="Arial"/>
                <w:b/>
              </w:rPr>
              <w:t>?</w:t>
            </w:r>
          </w:p>
          <w:p w14:paraId="16FD565C" w14:textId="77777777" w:rsidR="0022322E" w:rsidRPr="009A052C" w:rsidRDefault="004A0189">
            <w:pPr>
              <w:ind w:left="102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color w:val="404040"/>
              </w:rPr>
              <w:t>Rat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i</w:t>
            </w:r>
            <w:r w:rsidRPr="009A052C">
              <w:rPr>
                <w:rFonts w:ascii="Arial" w:eastAsia="Arial" w:hAnsi="Arial" w:cs="Arial"/>
                <w:color w:val="404040"/>
              </w:rPr>
              <w:t>ng</w:t>
            </w:r>
            <w:r w:rsidRPr="009A052C">
              <w:rPr>
                <w:rFonts w:ascii="Arial" w:eastAsia="Arial" w:hAnsi="Arial" w:cs="Arial"/>
                <w:color w:val="404040"/>
                <w:spacing w:val="-5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S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c</w:t>
            </w:r>
            <w:r w:rsidRPr="009A052C">
              <w:rPr>
                <w:rFonts w:ascii="Arial" w:eastAsia="Arial" w:hAnsi="Arial" w:cs="Arial"/>
                <w:color w:val="404040"/>
              </w:rPr>
              <w:t>a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l</w:t>
            </w:r>
            <w:r w:rsidRPr="009A052C">
              <w:rPr>
                <w:rFonts w:ascii="Arial" w:eastAsia="Arial" w:hAnsi="Arial" w:cs="Arial"/>
                <w:color w:val="404040"/>
              </w:rPr>
              <w:t>e:</w:t>
            </w:r>
          </w:p>
          <w:p w14:paraId="0FE6C23E" w14:textId="77777777" w:rsidR="0022322E" w:rsidRPr="009A052C" w:rsidRDefault="004A0189">
            <w:pPr>
              <w:ind w:left="102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color w:val="404040"/>
              </w:rPr>
              <w:t>5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=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 xml:space="preserve"> E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xc</w:t>
            </w:r>
            <w:r w:rsidRPr="009A052C">
              <w:rPr>
                <w:rFonts w:ascii="Arial" w:eastAsia="Arial" w:hAnsi="Arial" w:cs="Arial"/>
                <w:color w:val="404040"/>
              </w:rPr>
              <w:t>e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l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l</w:t>
            </w:r>
            <w:r w:rsidRPr="009A052C">
              <w:rPr>
                <w:rFonts w:ascii="Arial" w:eastAsia="Arial" w:hAnsi="Arial" w:cs="Arial"/>
                <w:color w:val="404040"/>
              </w:rPr>
              <w:t>e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n</w:t>
            </w:r>
            <w:r w:rsidRPr="009A052C">
              <w:rPr>
                <w:rFonts w:ascii="Arial" w:eastAsia="Arial" w:hAnsi="Arial" w:cs="Arial"/>
                <w:color w:val="404040"/>
              </w:rPr>
              <w:t>t</w:t>
            </w:r>
            <w:r w:rsidRPr="009A052C">
              <w:rPr>
                <w:rFonts w:ascii="Arial" w:eastAsia="Arial" w:hAnsi="Arial" w:cs="Arial"/>
                <w:color w:val="404040"/>
                <w:spacing w:val="-6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4 =</w:t>
            </w:r>
            <w:r w:rsidRPr="009A052C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G</w:t>
            </w:r>
            <w:r w:rsidRPr="009A052C">
              <w:rPr>
                <w:rFonts w:ascii="Arial" w:eastAsia="Arial" w:hAnsi="Arial" w:cs="Arial"/>
                <w:color w:val="404040"/>
              </w:rPr>
              <w:t>o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o</w:t>
            </w:r>
            <w:r w:rsidRPr="009A052C">
              <w:rPr>
                <w:rFonts w:ascii="Arial" w:eastAsia="Arial" w:hAnsi="Arial" w:cs="Arial"/>
                <w:color w:val="404040"/>
              </w:rPr>
              <w:t>d</w:t>
            </w:r>
            <w:r w:rsidRPr="009A052C">
              <w:rPr>
                <w:rFonts w:ascii="Arial" w:eastAsia="Arial" w:hAnsi="Arial" w:cs="Arial"/>
                <w:color w:val="404040"/>
                <w:spacing w:val="-5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 xml:space="preserve">3 = 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S</w:t>
            </w:r>
            <w:r w:rsidRPr="009A052C">
              <w:rPr>
                <w:rFonts w:ascii="Arial" w:eastAsia="Arial" w:hAnsi="Arial" w:cs="Arial"/>
                <w:color w:val="404040"/>
              </w:rPr>
              <w:t>a</w:t>
            </w:r>
            <w:r w:rsidRPr="009A052C">
              <w:rPr>
                <w:rFonts w:ascii="Arial" w:eastAsia="Arial" w:hAnsi="Arial" w:cs="Arial"/>
                <w:color w:val="404040"/>
                <w:spacing w:val="2"/>
              </w:rPr>
              <w:t>t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i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s</w:t>
            </w:r>
            <w:r w:rsidRPr="009A052C">
              <w:rPr>
                <w:rFonts w:ascii="Arial" w:eastAsia="Arial" w:hAnsi="Arial" w:cs="Arial"/>
                <w:color w:val="404040"/>
                <w:spacing w:val="2"/>
              </w:rPr>
              <w:t>f</w:t>
            </w:r>
            <w:r w:rsidRPr="009A052C">
              <w:rPr>
                <w:rFonts w:ascii="Arial" w:eastAsia="Arial" w:hAnsi="Arial" w:cs="Arial"/>
                <w:color w:val="404040"/>
              </w:rPr>
              <w:t>a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c</w:t>
            </w:r>
            <w:r w:rsidRPr="009A052C">
              <w:rPr>
                <w:rFonts w:ascii="Arial" w:eastAsia="Arial" w:hAnsi="Arial" w:cs="Arial"/>
                <w:color w:val="404040"/>
              </w:rPr>
              <w:t>to</w:t>
            </w:r>
            <w:r w:rsidRPr="009A052C">
              <w:rPr>
                <w:rFonts w:ascii="Arial" w:eastAsia="Arial" w:hAnsi="Arial" w:cs="Arial"/>
                <w:color w:val="404040"/>
                <w:spacing w:val="3"/>
              </w:rPr>
              <w:t>r</w:t>
            </w:r>
            <w:r w:rsidRPr="009A052C">
              <w:rPr>
                <w:rFonts w:ascii="Arial" w:eastAsia="Arial" w:hAnsi="Arial" w:cs="Arial"/>
                <w:color w:val="404040"/>
              </w:rPr>
              <w:t>y</w:t>
            </w:r>
            <w:r w:rsidRPr="009A052C">
              <w:rPr>
                <w:rFonts w:ascii="Arial" w:eastAsia="Arial" w:hAnsi="Arial" w:cs="Arial"/>
                <w:color w:val="404040"/>
                <w:spacing w:val="-14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2 =</w:t>
            </w:r>
            <w:r w:rsidRPr="009A052C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N</w:t>
            </w:r>
            <w:r w:rsidRPr="009A052C">
              <w:rPr>
                <w:rFonts w:ascii="Arial" w:eastAsia="Arial" w:hAnsi="Arial" w:cs="Arial"/>
                <w:color w:val="404040"/>
                <w:spacing w:val="2"/>
              </w:rPr>
              <w:t>e</w:t>
            </w:r>
            <w:r w:rsidRPr="009A052C">
              <w:rPr>
                <w:rFonts w:ascii="Arial" w:eastAsia="Arial" w:hAnsi="Arial" w:cs="Arial"/>
                <w:color w:val="404040"/>
              </w:rPr>
              <w:t>e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d</w:t>
            </w:r>
            <w:r w:rsidRPr="009A052C">
              <w:rPr>
                <w:rFonts w:ascii="Arial" w:eastAsia="Arial" w:hAnsi="Arial" w:cs="Arial"/>
                <w:color w:val="404040"/>
              </w:rPr>
              <w:t>s</w:t>
            </w:r>
          </w:p>
          <w:p w14:paraId="22B68E8E" w14:textId="77777777" w:rsidR="0022322E" w:rsidRPr="009A052C" w:rsidRDefault="004A0189">
            <w:pPr>
              <w:ind w:left="102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color w:val="404040"/>
              </w:rPr>
              <w:t>I</w:t>
            </w:r>
            <w:r w:rsidRPr="009A052C">
              <w:rPr>
                <w:rFonts w:ascii="Arial" w:eastAsia="Arial" w:hAnsi="Arial" w:cs="Arial"/>
                <w:color w:val="404040"/>
                <w:spacing w:val="4"/>
              </w:rPr>
              <w:t>m</w:t>
            </w:r>
            <w:r w:rsidRPr="009A052C">
              <w:rPr>
                <w:rFonts w:ascii="Arial" w:eastAsia="Arial" w:hAnsi="Arial" w:cs="Arial"/>
                <w:color w:val="404040"/>
              </w:rPr>
              <w:t>pro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v</w:t>
            </w:r>
            <w:r w:rsidRPr="009A052C">
              <w:rPr>
                <w:rFonts w:ascii="Arial" w:eastAsia="Arial" w:hAnsi="Arial" w:cs="Arial"/>
                <w:color w:val="404040"/>
                <w:spacing w:val="-3"/>
              </w:rPr>
              <w:t>e</w:t>
            </w:r>
            <w:r w:rsidRPr="009A052C">
              <w:rPr>
                <w:rFonts w:ascii="Arial" w:eastAsia="Arial" w:hAnsi="Arial" w:cs="Arial"/>
                <w:color w:val="404040"/>
                <w:spacing w:val="4"/>
              </w:rPr>
              <w:t>m</w:t>
            </w:r>
            <w:r w:rsidRPr="009A052C">
              <w:rPr>
                <w:rFonts w:ascii="Arial" w:eastAsia="Arial" w:hAnsi="Arial" w:cs="Arial"/>
                <w:color w:val="404040"/>
              </w:rPr>
              <w:t>e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n</w:t>
            </w:r>
            <w:r w:rsidRPr="009A052C">
              <w:rPr>
                <w:rFonts w:ascii="Arial" w:eastAsia="Arial" w:hAnsi="Arial" w:cs="Arial"/>
                <w:color w:val="404040"/>
              </w:rPr>
              <w:t>t</w:t>
            </w:r>
            <w:r w:rsidRPr="009A052C">
              <w:rPr>
                <w:rFonts w:ascii="Arial" w:eastAsia="Arial" w:hAnsi="Arial" w:cs="Arial"/>
                <w:color w:val="404040"/>
                <w:spacing w:val="-12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1 =</w:t>
            </w:r>
            <w:r w:rsidRPr="009A052C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P</w:t>
            </w:r>
            <w:r w:rsidRPr="009A052C">
              <w:rPr>
                <w:rFonts w:ascii="Arial" w:eastAsia="Arial" w:hAnsi="Arial" w:cs="Arial"/>
                <w:color w:val="404040"/>
              </w:rPr>
              <w:t>o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o</w:t>
            </w:r>
            <w:r w:rsidRPr="009A052C">
              <w:rPr>
                <w:rFonts w:ascii="Arial" w:eastAsia="Arial" w:hAnsi="Arial" w:cs="Arial"/>
                <w:color w:val="404040"/>
              </w:rPr>
              <w:t>r</w:t>
            </w:r>
            <w:r w:rsidRPr="009A052C">
              <w:rPr>
                <w:rFonts w:ascii="Arial" w:eastAsia="Arial" w:hAnsi="Arial" w:cs="Arial"/>
                <w:color w:val="404040"/>
                <w:spacing w:val="-3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N</w:t>
            </w:r>
            <w:r w:rsidRPr="009A052C">
              <w:rPr>
                <w:rFonts w:ascii="Arial" w:eastAsia="Arial" w:hAnsi="Arial" w:cs="Arial"/>
                <w:color w:val="404040"/>
                <w:spacing w:val="2"/>
              </w:rPr>
              <w:t>/</w:t>
            </w:r>
            <w:r w:rsidRPr="009A052C">
              <w:rPr>
                <w:rFonts w:ascii="Arial" w:eastAsia="Arial" w:hAnsi="Arial" w:cs="Arial"/>
                <w:color w:val="404040"/>
              </w:rPr>
              <w:t>A</w:t>
            </w:r>
            <w:r w:rsidRPr="009A052C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=</w:t>
            </w:r>
            <w:r w:rsidRPr="009A052C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N</w:t>
            </w:r>
            <w:r w:rsidRPr="009A052C">
              <w:rPr>
                <w:rFonts w:ascii="Arial" w:eastAsia="Arial" w:hAnsi="Arial" w:cs="Arial"/>
                <w:color w:val="404040"/>
                <w:spacing w:val="2"/>
              </w:rPr>
              <w:t>o</w:t>
            </w:r>
            <w:r w:rsidRPr="009A052C">
              <w:rPr>
                <w:rFonts w:ascii="Arial" w:eastAsia="Arial" w:hAnsi="Arial" w:cs="Arial"/>
                <w:color w:val="404040"/>
              </w:rPr>
              <w:t>t</w:t>
            </w:r>
            <w:r w:rsidRPr="009A052C">
              <w:rPr>
                <w:rFonts w:ascii="Arial" w:eastAsia="Arial" w:hAnsi="Arial" w:cs="Arial"/>
                <w:color w:val="404040"/>
                <w:spacing w:val="-3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A</w:t>
            </w:r>
            <w:r w:rsidRPr="009A052C">
              <w:rPr>
                <w:rFonts w:ascii="Arial" w:eastAsia="Arial" w:hAnsi="Arial" w:cs="Arial"/>
                <w:color w:val="404040"/>
              </w:rPr>
              <w:t>p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p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l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i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c</w:t>
            </w:r>
            <w:r w:rsidRPr="009A052C">
              <w:rPr>
                <w:rFonts w:ascii="Arial" w:eastAsia="Arial" w:hAnsi="Arial" w:cs="Arial"/>
                <w:color w:val="404040"/>
              </w:rPr>
              <w:t>a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b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l</w:t>
            </w:r>
            <w:r w:rsidRPr="009A052C">
              <w:rPr>
                <w:rFonts w:ascii="Arial" w:eastAsia="Arial" w:hAnsi="Arial" w:cs="Arial"/>
                <w:color w:val="404040"/>
              </w:rPr>
              <w:t>e</w:t>
            </w:r>
          </w:p>
        </w:tc>
        <w:tc>
          <w:tcPr>
            <w:tcW w:w="51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87A2BE" w14:textId="77777777" w:rsidR="0022322E" w:rsidRPr="009A052C" w:rsidRDefault="004A0189">
            <w:pPr>
              <w:spacing w:line="220" w:lineRule="exact"/>
              <w:ind w:left="2643" w:right="2287"/>
              <w:jc w:val="center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b/>
                <w:w w:val="99"/>
              </w:rPr>
              <w:t>5</w:t>
            </w:r>
          </w:p>
        </w:tc>
        <w:tc>
          <w:tcPr>
            <w:tcW w:w="4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7B45F6" w14:textId="77777777" w:rsidR="0022322E" w:rsidRPr="009A052C" w:rsidRDefault="0022322E">
            <w:pPr>
              <w:rPr>
                <w:rFonts w:ascii="Arial" w:hAnsi="Arial" w:cs="Arial"/>
              </w:rPr>
            </w:pPr>
          </w:p>
        </w:tc>
      </w:tr>
      <w:tr w:rsidR="0022322E" w:rsidRPr="009A052C" w14:paraId="1FD6E9D8" w14:textId="77777777">
        <w:trPr>
          <w:trHeight w:hRule="exact" w:val="929"/>
        </w:trPr>
        <w:tc>
          <w:tcPr>
            <w:tcW w:w="4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B180D8" w14:textId="77777777" w:rsidR="0022322E" w:rsidRPr="009A052C" w:rsidRDefault="004A0189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b/>
              </w:rPr>
              <w:t>2.</w:t>
            </w:r>
            <w:r w:rsidRPr="009A052C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</w:rPr>
              <w:t>Is</w:t>
            </w:r>
            <w:r w:rsidRPr="009A052C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>t</w:t>
            </w:r>
            <w:r w:rsidRPr="009A052C">
              <w:rPr>
                <w:rFonts w:ascii="Arial" w:eastAsia="Arial" w:hAnsi="Arial" w:cs="Arial"/>
                <w:b/>
              </w:rPr>
              <w:t>he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</w:rPr>
              <w:t>abs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>t</w:t>
            </w:r>
            <w:r w:rsidRPr="009A052C">
              <w:rPr>
                <w:rFonts w:ascii="Arial" w:eastAsia="Arial" w:hAnsi="Arial" w:cs="Arial"/>
                <w:b/>
                <w:spacing w:val="2"/>
              </w:rPr>
              <w:t>r</w:t>
            </w:r>
            <w:r w:rsidRPr="009A052C">
              <w:rPr>
                <w:rFonts w:ascii="Arial" w:eastAsia="Arial" w:hAnsi="Arial" w:cs="Arial"/>
                <w:b/>
              </w:rPr>
              <w:t>a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>c</w:t>
            </w:r>
            <w:r w:rsidRPr="009A052C">
              <w:rPr>
                <w:rFonts w:ascii="Arial" w:eastAsia="Arial" w:hAnsi="Arial" w:cs="Arial"/>
                <w:b/>
              </w:rPr>
              <w:t>t</w:t>
            </w:r>
            <w:r w:rsidRPr="009A052C"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</w:rPr>
              <w:t>of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</w:rPr>
              <w:t>the</w:t>
            </w:r>
            <w:r w:rsidRPr="009A052C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>a</w:t>
            </w:r>
            <w:r w:rsidRPr="009A052C">
              <w:rPr>
                <w:rFonts w:ascii="Arial" w:eastAsia="Arial" w:hAnsi="Arial" w:cs="Arial"/>
                <w:b/>
                <w:spacing w:val="2"/>
              </w:rPr>
              <w:t>r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>t</w:t>
            </w:r>
            <w:r w:rsidRPr="009A052C">
              <w:rPr>
                <w:rFonts w:ascii="Arial" w:eastAsia="Arial" w:hAnsi="Arial" w:cs="Arial"/>
                <w:b/>
              </w:rPr>
              <w:t>ic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>l</w:t>
            </w:r>
            <w:r w:rsidRPr="009A052C">
              <w:rPr>
                <w:rFonts w:ascii="Arial" w:eastAsia="Arial" w:hAnsi="Arial" w:cs="Arial"/>
                <w:b/>
              </w:rPr>
              <w:t>e</w:t>
            </w:r>
            <w:r w:rsidRPr="009A052C"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>c</w:t>
            </w:r>
            <w:r w:rsidRPr="009A052C">
              <w:rPr>
                <w:rFonts w:ascii="Arial" w:eastAsia="Arial" w:hAnsi="Arial" w:cs="Arial"/>
                <w:b/>
              </w:rPr>
              <w:t>om</w:t>
            </w:r>
            <w:r w:rsidRPr="009A052C">
              <w:rPr>
                <w:rFonts w:ascii="Arial" w:eastAsia="Arial" w:hAnsi="Arial" w:cs="Arial"/>
                <w:b/>
                <w:spacing w:val="3"/>
              </w:rPr>
              <w:t>p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>r</w:t>
            </w:r>
            <w:r w:rsidRPr="009A052C">
              <w:rPr>
                <w:rFonts w:ascii="Arial" w:eastAsia="Arial" w:hAnsi="Arial" w:cs="Arial"/>
                <w:b/>
              </w:rPr>
              <w:t>ehen</w:t>
            </w:r>
            <w:r w:rsidRPr="009A052C">
              <w:rPr>
                <w:rFonts w:ascii="Arial" w:eastAsia="Arial" w:hAnsi="Arial" w:cs="Arial"/>
                <w:b/>
                <w:spacing w:val="2"/>
              </w:rPr>
              <w:t>s</w:t>
            </w:r>
            <w:r w:rsidRPr="009A052C">
              <w:rPr>
                <w:rFonts w:ascii="Arial" w:eastAsia="Arial" w:hAnsi="Arial" w:cs="Arial"/>
                <w:b/>
              </w:rPr>
              <w:t>i</w:t>
            </w:r>
            <w:r w:rsidRPr="009A052C">
              <w:rPr>
                <w:rFonts w:ascii="Arial" w:eastAsia="Arial" w:hAnsi="Arial" w:cs="Arial"/>
                <w:b/>
                <w:spacing w:val="2"/>
              </w:rPr>
              <w:t>v</w:t>
            </w:r>
            <w:r w:rsidRPr="009A052C">
              <w:rPr>
                <w:rFonts w:ascii="Arial" w:eastAsia="Arial" w:hAnsi="Arial" w:cs="Arial"/>
                <w:b/>
              </w:rPr>
              <w:t>e?</w:t>
            </w:r>
          </w:p>
          <w:p w14:paraId="30A897B7" w14:textId="77777777" w:rsidR="0022322E" w:rsidRPr="009A052C" w:rsidRDefault="004A0189">
            <w:pPr>
              <w:spacing w:before="3"/>
              <w:ind w:left="102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color w:val="404040"/>
              </w:rPr>
              <w:t>Rat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i</w:t>
            </w:r>
            <w:r w:rsidRPr="009A052C">
              <w:rPr>
                <w:rFonts w:ascii="Arial" w:eastAsia="Arial" w:hAnsi="Arial" w:cs="Arial"/>
                <w:color w:val="404040"/>
              </w:rPr>
              <w:t>ng</w:t>
            </w:r>
            <w:r w:rsidRPr="009A052C">
              <w:rPr>
                <w:rFonts w:ascii="Arial" w:eastAsia="Arial" w:hAnsi="Arial" w:cs="Arial"/>
                <w:color w:val="404040"/>
                <w:spacing w:val="-5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S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c</w:t>
            </w:r>
            <w:r w:rsidRPr="009A052C">
              <w:rPr>
                <w:rFonts w:ascii="Arial" w:eastAsia="Arial" w:hAnsi="Arial" w:cs="Arial"/>
                <w:color w:val="404040"/>
              </w:rPr>
              <w:t>a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l</w:t>
            </w:r>
            <w:r w:rsidRPr="009A052C">
              <w:rPr>
                <w:rFonts w:ascii="Arial" w:eastAsia="Arial" w:hAnsi="Arial" w:cs="Arial"/>
                <w:color w:val="404040"/>
              </w:rPr>
              <w:t>e:</w:t>
            </w:r>
          </w:p>
          <w:p w14:paraId="4ED118A1" w14:textId="77777777" w:rsidR="0022322E" w:rsidRPr="009A052C" w:rsidRDefault="004A0189">
            <w:pPr>
              <w:ind w:left="102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color w:val="404040"/>
              </w:rPr>
              <w:t>5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=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 xml:space="preserve"> E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xc</w:t>
            </w:r>
            <w:r w:rsidRPr="009A052C">
              <w:rPr>
                <w:rFonts w:ascii="Arial" w:eastAsia="Arial" w:hAnsi="Arial" w:cs="Arial"/>
                <w:color w:val="404040"/>
              </w:rPr>
              <w:t>e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l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l</w:t>
            </w:r>
            <w:r w:rsidRPr="009A052C">
              <w:rPr>
                <w:rFonts w:ascii="Arial" w:eastAsia="Arial" w:hAnsi="Arial" w:cs="Arial"/>
                <w:color w:val="404040"/>
              </w:rPr>
              <w:t>e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n</w:t>
            </w:r>
            <w:r w:rsidRPr="009A052C">
              <w:rPr>
                <w:rFonts w:ascii="Arial" w:eastAsia="Arial" w:hAnsi="Arial" w:cs="Arial"/>
                <w:color w:val="404040"/>
              </w:rPr>
              <w:t>t</w:t>
            </w:r>
            <w:r w:rsidRPr="009A052C">
              <w:rPr>
                <w:rFonts w:ascii="Arial" w:eastAsia="Arial" w:hAnsi="Arial" w:cs="Arial"/>
                <w:color w:val="404040"/>
                <w:spacing w:val="-6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4 =</w:t>
            </w:r>
            <w:r w:rsidRPr="009A052C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G</w:t>
            </w:r>
            <w:r w:rsidRPr="009A052C">
              <w:rPr>
                <w:rFonts w:ascii="Arial" w:eastAsia="Arial" w:hAnsi="Arial" w:cs="Arial"/>
                <w:color w:val="404040"/>
              </w:rPr>
              <w:t>o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o</w:t>
            </w:r>
            <w:r w:rsidRPr="009A052C">
              <w:rPr>
                <w:rFonts w:ascii="Arial" w:eastAsia="Arial" w:hAnsi="Arial" w:cs="Arial"/>
                <w:color w:val="404040"/>
              </w:rPr>
              <w:t>d</w:t>
            </w:r>
            <w:r w:rsidRPr="009A052C">
              <w:rPr>
                <w:rFonts w:ascii="Arial" w:eastAsia="Arial" w:hAnsi="Arial" w:cs="Arial"/>
                <w:color w:val="404040"/>
                <w:spacing w:val="-5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3 =</w:t>
            </w:r>
            <w:r w:rsidRPr="009A052C">
              <w:rPr>
                <w:rFonts w:ascii="Arial" w:eastAsia="Arial" w:hAnsi="Arial" w:cs="Arial"/>
                <w:color w:val="404040"/>
                <w:spacing w:val="2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S</w:t>
            </w:r>
            <w:r w:rsidRPr="009A052C">
              <w:rPr>
                <w:rFonts w:ascii="Arial" w:eastAsia="Arial" w:hAnsi="Arial" w:cs="Arial"/>
                <w:color w:val="404040"/>
              </w:rPr>
              <w:t>a</w:t>
            </w:r>
            <w:r w:rsidRPr="009A052C">
              <w:rPr>
                <w:rFonts w:ascii="Arial" w:eastAsia="Arial" w:hAnsi="Arial" w:cs="Arial"/>
                <w:color w:val="404040"/>
                <w:spacing w:val="2"/>
              </w:rPr>
              <w:t>t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i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s</w:t>
            </w:r>
            <w:r w:rsidRPr="009A052C">
              <w:rPr>
                <w:rFonts w:ascii="Arial" w:eastAsia="Arial" w:hAnsi="Arial" w:cs="Arial"/>
                <w:color w:val="404040"/>
                <w:spacing w:val="2"/>
              </w:rPr>
              <w:t>f</w:t>
            </w:r>
            <w:r w:rsidRPr="009A052C">
              <w:rPr>
                <w:rFonts w:ascii="Arial" w:eastAsia="Arial" w:hAnsi="Arial" w:cs="Arial"/>
                <w:color w:val="404040"/>
              </w:rPr>
              <w:t>a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c</w:t>
            </w:r>
            <w:r w:rsidRPr="009A052C">
              <w:rPr>
                <w:rFonts w:ascii="Arial" w:eastAsia="Arial" w:hAnsi="Arial" w:cs="Arial"/>
                <w:color w:val="404040"/>
              </w:rPr>
              <w:t>to</w:t>
            </w:r>
            <w:r w:rsidRPr="009A052C">
              <w:rPr>
                <w:rFonts w:ascii="Arial" w:eastAsia="Arial" w:hAnsi="Arial" w:cs="Arial"/>
                <w:color w:val="404040"/>
                <w:spacing w:val="3"/>
              </w:rPr>
              <w:t>r</w:t>
            </w:r>
            <w:r w:rsidRPr="009A052C">
              <w:rPr>
                <w:rFonts w:ascii="Arial" w:eastAsia="Arial" w:hAnsi="Arial" w:cs="Arial"/>
                <w:color w:val="404040"/>
              </w:rPr>
              <w:t>y</w:t>
            </w:r>
            <w:r w:rsidRPr="009A052C">
              <w:rPr>
                <w:rFonts w:ascii="Arial" w:eastAsia="Arial" w:hAnsi="Arial" w:cs="Arial"/>
                <w:color w:val="404040"/>
                <w:spacing w:val="-14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2 =</w:t>
            </w:r>
            <w:r w:rsidRPr="009A052C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N</w:t>
            </w:r>
            <w:r w:rsidRPr="009A052C">
              <w:rPr>
                <w:rFonts w:ascii="Arial" w:eastAsia="Arial" w:hAnsi="Arial" w:cs="Arial"/>
                <w:color w:val="404040"/>
                <w:spacing w:val="2"/>
              </w:rPr>
              <w:t>e</w:t>
            </w:r>
            <w:r w:rsidRPr="009A052C">
              <w:rPr>
                <w:rFonts w:ascii="Arial" w:eastAsia="Arial" w:hAnsi="Arial" w:cs="Arial"/>
                <w:color w:val="404040"/>
              </w:rPr>
              <w:t>e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d</w:t>
            </w:r>
            <w:r w:rsidRPr="009A052C">
              <w:rPr>
                <w:rFonts w:ascii="Arial" w:eastAsia="Arial" w:hAnsi="Arial" w:cs="Arial"/>
                <w:color w:val="404040"/>
              </w:rPr>
              <w:t>s</w:t>
            </w:r>
          </w:p>
          <w:p w14:paraId="46AAA776" w14:textId="77777777" w:rsidR="0022322E" w:rsidRPr="009A052C" w:rsidRDefault="004A0189">
            <w:pPr>
              <w:ind w:left="102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color w:val="404040"/>
              </w:rPr>
              <w:t>I</w:t>
            </w:r>
            <w:r w:rsidRPr="009A052C">
              <w:rPr>
                <w:rFonts w:ascii="Arial" w:eastAsia="Arial" w:hAnsi="Arial" w:cs="Arial"/>
                <w:color w:val="404040"/>
                <w:spacing w:val="4"/>
              </w:rPr>
              <w:t>m</w:t>
            </w:r>
            <w:r w:rsidRPr="009A052C">
              <w:rPr>
                <w:rFonts w:ascii="Arial" w:eastAsia="Arial" w:hAnsi="Arial" w:cs="Arial"/>
                <w:color w:val="404040"/>
              </w:rPr>
              <w:t>pro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v</w:t>
            </w:r>
            <w:r w:rsidRPr="009A052C">
              <w:rPr>
                <w:rFonts w:ascii="Arial" w:eastAsia="Arial" w:hAnsi="Arial" w:cs="Arial"/>
                <w:color w:val="404040"/>
                <w:spacing w:val="-3"/>
              </w:rPr>
              <w:t>e</w:t>
            </w:r>
            <w:r w:rsidRPr="009A052C">
              <w:rPr>
                <w:rFonts w:ascii="Arial" w:eastAsia="Arial" w:hAnsi="Arial" w:cs="Arial"/>
                <w:color w:val="404040"/>
                <w:spacing w:val="4"/>
              </w:rPr>
              <w:t>m</w:t>
            </w:r>
            <w:r w:rsidRPr="009A052C">
              <w:rPr>
                <w:rFonts w:ascii="Arial" w:eastAsia="Arial" w:hAnsi="Arial" w:cs="Arial"/>
                <w:color w:val="404040"/>
              </w:rPr>
              <w:t>e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n</w:t>
            </w:r>
            <w:r w:rsidRPr="009A052C">
              <w:rPr>
                <w:rFonts w:ascii="Arial" w:eastAsia="Arial" w:hAnsi="Arial" w:cs="Arial"/>
                <w:color w:val="404040"/>
              </w:rPr>
              <w:t>t</w:t>
            </w:r>
            <w:r w:rsidRPr="009A052C">
              <w:rPr>
                <w:rFonts w:ascii="Arial" w:eastAsia="Arial" w:hAnsi="Arial" w:cs="Arial"/>
                <w:color w:val="404040"/>
                <w:spacing w:val="-12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1 =</w:t>
            </w:r>
            <w:r w:rsidRPr="009A052C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P</w:t>
            </w:r>
            <w:r w:rsidRPr="009A052C">
              <w:rPr>
                <w:rFonts w:ascii="Arial" w:eastAsia="Arial" w:hAnsi="Arial" w:cs="Arial"/>
                <w:color w:val="404040"/>
              </w:rPr>
              <w:t>o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o</w:t>
            </w:r>
            <w:r w:rsidRPr="009A052C">
              <w:rPr>
                <w:rFonts w:ascii="Arial" w:eastAsia="Arial" w:hAnsi="Arial" w:cs="Arial"/>
                <w:color w:val="404040"/>
              </w:rPr>
              <w:t>r</w:t>
            </w:r>
            <w:r w:rsidRPr="009A052C">
              <w:rPr>
                <w:rFonts w:ascii="Arial" w:eastAsia="Arial" w:hAnsi="Arial" w:cs="Arial"/>
                <w:color w:val="404040"/>
                <w:spacing w:val="-3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N</w:t>
            </w:r>
            <w:r w:rsidRPr="009A052C">
              <w:rPr>
                <w:rFonts w:ascii="Arial" w:eastAsia="Arial" w:hAnsi="Arial" w:cs="Arial"/>
                <w:color w:val="404040"/>
                <w:spacing w:val="2"/>
              </w:rPr>
              <w:t>/</w:t>
            </w:r>
            <w:r w:rsidRPr="009A052C">
              <w:rPr>
                <w:rFonts w:ascii="Arial" w:eastAsia="Arial" w:hAnsi="Arial" w:cs="Arial"/>
                <w:color w:val="404040"/>
              </w:rPr>
              <w:t>A</w:t>
            </w:r>
            <w:r w:rsidRPr="009A052C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=</w:t>
            </w:r>
            <w:r w:rsidRPr="009A052C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N</w:t>
            </w:r>
            <w:r w:rsidRPr="009A052C">
              <w:rPr>
                <w:rFonts w:ascii="Arial" w:eastAsia="Arial" w:hAnsi="Arial" w:cs="Arial"/>
                <w:color w:val="404040"/>
                <w:spacing w:val="2"/>
              </w:rPr>
              <w:t>o</w:t>
            </w:r>
            <w:r w:rsidRPr="009A052C">
              <w:rPr>
                <w:rFonts w:ascii="Arial" w:eastAsia="Arial" w:hAnsi="Arial" w:cs="Arial"/>
                <w:color w:val="404040"/>
              </w:rPr>
              <w:t>t</w:t>
            </w:r>
            <w:r w:rsidRPr="009A052C">
              <w:rPr>
                <w:rFonts w:ascii="Arial" w:eastAsia="Arial" w:hAnsi="Arial" w:cs="Arial"/>
                <w:color w:val="404040"/>
                <w:spacing w:val="-3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A</w:t>
            </w:r>
            <w:r w:rsidRPr="009A052C">
              <w:rPr>
                <w:rFonts w:ascii="Arial" w:eastAsia="Arial" w:hAnsi="Arial" w:cs="Arial"/>
                <w:color w:val="404040"/>
              </w:rPr>
              <w:t>p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p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l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i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c</w:t>
            </w:r>
            <w:r w:rsidRPr="009A052C">
              <w:rPr>
                <w:rFonts w:ascii="Arial" w:eastAsia="Arial" w:hAnsi="Arial" w:cs="Arial"/>
                <w:color w:val="404040"/>
              </w:rPr>
              <w:t>a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b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l</w:t>
            </w:r>
            <w:r w:rsidRPr="009A052C">
              <w:rPr>
                <w:rFonts w:ascii="Arial" w:eastAsia="Arial" w:hAnsi="Arial" w:cs="Arial"/>
                <w:color w:val="404040"/>
              </w:rPr>
              <w:t>e</w:t>
            </w:r>
          </w:p>
        </w:tc>
        <w:tc>
          <w:tcPr>
            <w:tcW w:w="51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E744F1" w14:textId="77777777" w:rsidR="0022322E" w:rsidRPr="009A052C" w:rsidRDefault="004A0189">
            <w:pPr>
              <w:spacing w:line="220" w:lineRule="exact"/>
              <w:ind w:left="2462" w:right="2467"/>
              <w:jc w:val="center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b/>
                <w:w w:val="99"/>
              </w:rPr>
              <w:t>5</w:t>
            </w:r>
          </w:p>
        </w:tc>
        <w:tc>
          <w:tcPr>
            <w:tcW w:w="4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4C9AAF" w14:textId="77777777" w:rsidR="0022322E" w:rsidRPr="009A052C" w:rsidRDefault="0022322E">
            <w:pPr>
              <w:rPr>
                <w:rFonts w:ascii="Arial" w:hAnsi="Arial" w:cs="Arial"/>
              </w:rPr>
            </w:pPr>
          </w:p>
        </w:tc>
      </w:tr>
      <w:tr w:rsidR="0022322E" w:rsidRPr="009A052C" w14:paraId="19BC8125" w14:textId="77777777">
        <w:trPr>
          <w:trHeight w:hRule="exact" w:val="932"/>
        </w:trPr>
        <w:tc>
          <w:tcPr>
            <w:tcW w:w="4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D5B4C6" w14:textId="77777777" w:rsidR="0022322E" w:rsidRPr="009A052C" w:rsidRDefault="004A0189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b/>
              </w:rPr>
              <w:t>3.</w:t>
            </w:r>
            <w:r w:rsidRPr="009A052C">
              <w:rPr>
                <w:rFonts w:ascii="Arial" w:eastAsia="Arial" w:hAnsi="Arial" w:cs="Arial"/>
                <w:b/>
                <w:spacing w:val="2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  <w:spacing w:val="-5"/>
              </w:rPr>
              <w:t>A</w:t>
            </w:r>
            <w:r w:rsidRPr="009A052C">
              <w:rPr>
                <w:rFonts w:ascii="Arial" w:eastAsia="Arial" w:hAnsi="Arial" w:cs="Arial"/>
                <w:b/>
                <w:spacing w:val="2"/>
              </w:rPr>
              <w:t>r</w:t>
            </w:r>
            <w:r w:rsidRPr="009A052C">
              <w:rPr>
                <w:rFonts w:ascii="Arial" w:eastAsia="Arial" w:hAnsi="Arial" w:cs="Arial"/>
                <w:b/>
              </w:rPr>
              <w:t>e</w:t>
            </w:r>
            <w:r w:rsidRPr="009A052C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</w:rPr>
              <w:t>t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>h</w:t>
            </w:r>
            <w:r w:rsidRPr="009A052C">
              <w:rPr>
                <w:rFonts w:ascii="Arial" w:eastAsia="Arial" w:hAnsi="Arial" w:cs="Arial"/>
                <w:b/>
              </w:rPr>
              <w:t>e</w:t>
            </w:r>
            <w:r w:rsidRPr="009A052C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>k</w:t>
            </w:r>
            <w:r w:rsidRPr="009A052C">
              <w:rPr>
                <w:rFonts w:ascii="Arial" w:eastAsia="Arial" w:hAnsi="Arial" w:cs="Arial"/>
                <w:b/>
                <w:spacing w:val="2"/>
              </w:rPr>
              <w:t>e</w:t>
            </w:r>
            <w:r w:rsidRPr="009A052C">
              <w:rPr>
                <w:rFonts w:ascii="Arial" w:eastAsia="Arial" w:hAnsi="Arial" w:cs="Arial"/>
                <w:b/>
                <w:spacing w:val="-3"/>
              </w:rPr>
              <w:t>y</w:t>
            </w:r>
            <w:r w:rsidRPr="009A052C">
              <w:rPr>
                <w:rFonts w:ascii="Arial" w:eastAsia="Arial" w:hAnsi="Arial" w:cs="Arial"/>
                <w:b/>
                <w:spacing w:val="3"/>
              </w:rPr>
              <w:t>w</w:t>
            </w:r>
            <w:r w:rsidRPr="009A052C">
              <w:rPr>
                <w:rFonts w:ascii="Arial" w:eastAsia="Arial" w:hAnsi="Arial" w:cs="Arial"/>
                <w:b/>
              </w:rPr>
              <w:t>o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>r</w:t>
            </w:r>
            <w:r w:rsidRPr="009A052C">
              <w:rPr>
                <w:rFonts w:ascii="Arial" w:eastAsia="Arial" w:hAnsi="Arial" w:cs="Arial"/>
                <w:b/>
              </w:rPr>
              <w:t>ds</w:t>
            </w:r>
            <w:r w:rsidRPr="009A052C"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>a</w:t>
            </w:r>
            <w:r w:rsidRPr="009A052C">
              <w:rPr>
                <w:rFonts w:ascii="Arial" w:eastAsia="Arial" w:hAnsi="Arial" w:cs="Arial"/>
                <w:b/>
              </w:rPr>
              <w:t>pp</w:t>
            </w:r>
            <w:r w:rsidRPr="009A052C">
              <w:rPr>
                <w:rFonts w:ascii="Arial" w:eastAsia="Arial" w:hAnsi="Arial" w:cs="Arial"/>
                <w:b/>
                <w:spacing w:val="2"/>
              </w:rPr>
              <w:t>r</w:t>
            </w:r>
            <w:r w:rsidRPr="009A052C">
              <w:rPr>
                <w:rFonts w:ascii="Arial" w:eastAsia="Arial" w:hAnsi="Arial" w:cs="Arial"/>
                <w:b/>
              </w:rPr>
              <w:t>op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>r</w:t>
            </w:r>
            <w:r w:rsidRPr="009A052C">
              <w:rPr>
                <w:rFonts w:ascii="Arial" w:eastAsia="Arial" w:hAnsi="Arial" w:cs="Arial"/>
                <w:b/>
              </w:rPr>
              <w:t>iate</w:t>
            </w:r>
            <w:r w:rsidRPr="009A052C">
              <w:rPr>
                <w:rFonts w:ascii="Arial" w:eastAsia="Arial" w:hAnsi="Arial" w:cs="Arial"/>
                <w:b/>
                <w:spacing w:val="-11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</w:rPr>
              <w:t>and</w:t>
            </w:r>
            <w:r w:rsidRPr="009A052C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  <w:spacing w:val="3"/>
              </w:rPr>
              <w:t>u</w:t>
            </w:r>
            <w:r w:rsidRPr="009A052C">
              <w:rPr>
                <w:rFonts w:ascii="Arial" w:eastAsia="Arial" w:hAnsi="Arial" w:cs="Arial"/>
                <w:b/>
              </w:rPr>
              <w:t>s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>e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>f</w:t>
            </w:r>
            <w:r w:rsidRPr="009A052C">
              <w:rPr>
                <w:rFonts w:ascii="Arial" w:eastAsia="Arial" w:hAnsi="Arial" w:cs="Arial"/>
                <w:b/>
              </w:rPr>
              <w:t>ul?</w:t>
            </w:r>
          </w:p>
          <w:p w14:paraId="2B84D757" w14:textId="77777777" w:rsidR="0022322E" w:rsidRPr="009A052C" w:rsidRDefault="004A0189">
            <w:pPr>
              <w:ind w:left="102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color w:val="404040"/>
              </w:rPr>
              <w:t>Rat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i</w:t>
            </w:r>
            <w:r w:rsidRPr="009A052C">
              <w:rPr>
                <w:rFonts w:ascii="Arial" w:eastAsia="Arial" w:hAnsi="Arial" w:cs="Arial"/>
                <w:color w:val="404040"/>
              </w:rPr>
              <w:t>ng</w:t>
            </w:r>
            <w:r w:rsidRPr="009A052C">
              <w:rPr>
                <w:rFonts w:ascii="Arial" w:eastAsia="Arial" w:hAnsi="Arial" w:cs="Arial"/>
                <w:color w:val="404040"/>
                <w:spacing w:val="-5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S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c</w:t>
            </w:r>
            <w:r w:rsidRPr="009A052C">
              <w:rPr>
                <w:rFonts w:ascii="Arial" w:eastAsia="Arial" w:hAnsi="Arial" w:cs="Arial"/>
                <w:color w:val="404040"/>
              </w:rPr>
              <w:t>a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l</w:t>
            </w:r>
            <w:r w:rsidRPr="009A052C">
              <w:rPr>
                <w:rFonts w:ascii="Arial" w:eastAsia="Arial" w:hAnsi="Arial" w:cs="Arial"/>
                <w:color w:val="404040"/>
              </w:rPr>
              <w:t>e:</w:t>
            </w:r>
          </w:p>
          <w:p w14:paraId="2245DC0E" w14:textId="77777777" w:rsidR="0022322E" w:rsidRPr="009A052C" w:rsidRDefault="004A0189">
            <w:pPr>
              <w:spacing w:before="1"/>
              <w:ind w:left="102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color w:val="404040"/>
              </w:rPr>
              <w:t>5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=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 xml:space="preserve"> E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xc</w:t>
            </w:r>
            <w:r w:rsidRPr="009A052C">
              <w:rPr>
                <w:rFonts w:ascii="Arial" w:eastAsia="Arial" w:hAnsi="Arial" w:cs="Arial"/>
                <w:color w:val="404040"/>
              </w:rPr>
              <w:t>e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l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l</w:t>
            </w:r>
            <w:r w:rsidRPr="009A052C">
              <w:rPr>
                <w:rFonts w:ascii="Arial" w:eastAsia="Arial" w:hAnsi="Arial" w:cs="Arial"/>
                <w:color w:val="404040"/>
              </w:rPr>
              <w:t>e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n</w:t>
            </w:r>
            <w:r w:rsidRPr="009A052C">
              <w:rPr>
                <w:rFonts w:ascii="Arial" w:eastAsia="Arial" w:hAnsi="Arial" w:cs="Arial"/>
                <w:color w:val="404040"/>
              </w:rPr>
              <w:t>t</w:t>
            </w:r>
            <w:r w:rsidRPr="009A052C">
              <w:rPr>
                <w:rFonts w:ascii="Arial" w:eastAsia="Arial" w:hAnsi="Arial" w:cs="Arial"/>
                <w:color w:val="404040"/>
                <w:spacing w:val="-6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4 =</w:t>
            </w:r>
            <w:r w:rsidRPr="009A052C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G</w:t>
            </w:r>
            <w:r w:rsidRPr="009A052C">
              <w:rPr>
                <w:rFonts w:ascii="Arial" w:eastAsia="Arial" w:hAnsi="Arial" w:cs="Arial"/>
                <w:color w:val="404040"/>
              </w:rPr>
              <w:t>o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o</w:t>
            </w:r>
            <w:r w:rsidRPr="009A052C">
              <w:rPr>
                <w:rFonts w:ascii="Arial" w:eastAsia="Arial" w:hAnsi="Arial" w:cs="Arial"/>
                <w:color w:val="404040"/>
              </w:rPr>
              <w:t>d</w:t>
            </w:r>
            <w:r w:rsidRPr="009A052C">
              <w:rPr>
                <w:rFonts w:ascii="Arial" w:eastAsia="Arial" w:hAnsi="Arial" w:cs="Arial"/>
                <w:color w:val="404040"/>
                <w:spacing w:val="-5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 xml:space="preserve">3 = 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S</w:t>
            </w:r>
            <w:r w:rsidRPr="009A052C">
              <w:rPr>
                <w:rFonts w:ascii="Arial" w:eastAsia="Arial" w:hAnsi="Arial" w:cs="Arial"/>
                <w:color w:val="404040"/>
              </w:rPr>
              <w:t>a</w:t>
            </w:r>
            <w:r w:rsidRPr="009A052C">
              <w:rPr>
                <w:rFonts w:ascii="Arial" w:eastAsia="Arial" w:hAnsi="Arial" w:cs="Arial"/>
                <w:color w:val="404040"/>
                <w:spacing w:val="2"/>
              </w:rPr>
              <w:t>t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i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s</w:t>
            </w:r>
            <w:r w:rsidRPr="009A052C">
              <w:rPr>
                <w:rFonts w:ascii="Arial" w:eastAsia="Arial" w:hAnsi="Arial" w:cs="Arial"/>
                <w:color w:val="404040"/>
                <w:spacing w:val="2"/>
              </w:rPr>
              <w:t>f</w:t>
            </w:r>
            <w:r w:rsidRPr="009A052C">
              <w:rPr>
                <w:rFonts w:ascii="Arial" w:eastAsia="Arial" w:hAnsi="Arial" w:cs="Arial"/>
                <w:color w:val="404040"/>
              </w:rPr>
              <w:t>a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c</w:t>
            </w:r>
            <w:r w:rsidRPr="009A052C">
              <w:rPr>
                <w:rFonts w:ascii="Arial" w:eastAsia="Arial" w:hAnsi="Arial" w:cs="Arial"/>
                <w:color w:val="404040"/>
              </w:rPr>
              <w:t>to</w:t>
            </w:r>
            <w:r w:rsidRPr="009A052C">
              <w:rPr>
                <w:rFonts w:ascii="Arial" w:eastAsia="Arial" w:hAnsi="Arial" w:cs="Arial"/>
                <w:color w:val="404040"/>
                <w:spacing w:val="3"/>
              </w:rPr>
              <w:t>r</w:t>
            </w:r>
            <w:r w:rsidRPr="009A052C">
              <w:rPr>
                <w:rFonts w:ascii="Arial" w:eastAsia="Arial" w:hAnsi="Arial" w:cs="Arial"/>
                <w:color w:val="404040"/>
              </w:rPr>
              <w:t>y</w:t>
            </w:r>
            <w:r w:rsidRPr="009A052C">
              <w:rPr>
                <w:rFonts w:ascii="Arial" w:eastAsia="Arial" w:hAnsi="Arial" w:cs="Arial"/>
                <w:color w:val="404040"/>
                <w:spacing w:val="-14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2 =</w:t>
            </w:r>
            <w:r w:rsidRPr="009A052C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N</w:t>
            </w:r>
            <w:r w:rsidRPr="009A052C">
              <w:rPr>
                <w:rFonts w:ascii="Arial" w:eastAsia="Arial" w:hAnsi="Arial" w:cs="Arial"/>
                <w:color w:val="404040"/>
                <w:spacing w:val="2"/>
              </w:rPr>
              <w:t>e</w:t>
            </w:r>
            <w:r w:rsidRPr="009A052C">
              <w:rPr>
                <w:rFonts w:ascii="Arial" w:eastAsia="Arial" w:hAnsi="Arial" w:cs="Arial"/>
                <w:color w:val="404040"/>
              </w:rPr>
              <w:t>e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d</w:t>
            </w:r>
            <w:r w:rsidRPr="009A052C">
              <w:rPr>
                <w:rFonts w:ascii="Arial" w:eastAsia="Arial" w:hAnsi="Arial" w:cs="Arial"/>
                <w:color w:val="404040"/>
              </w:rPr>
              <w:t>s</w:t>
            </w:r>
          </w:p>
          <w:p w14:paraId="6D17C872" w14:textId="77777777" w:rsidR="0022322E" w:rsidRPr="009A052C" w:rsidRDefault="004A0189">
            <w:pPr>
              <w:ind w:left="102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color w:val="404040"/>
              </w:rPr>
              <w:t>I</w:t>
            </w:r>
            <w:r w:rsidRPr="009A052C">
              <w:rPr>
                <w:rFonts w:ascii="Arial" w:eastAsia="Arial" w:hAnsi="Arial" w:cs="Arial"/>
                <w:color w:val="404040"/>
                <w:spacing w:val="4"/>
              </w:rPr>
              <w:t>m</w:t>
            </w:r>
            <w:r w:rsidRPr="009A052C">
              <w:rPr>
                <w:rFonts w:ascii="Arial" w:eastAsia="Arial" w:hAnsi="Arial" w:cs="Arial"/>
                <w:color w:val="404040"/>
              </w:rPr>
              <w:t>pro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v</w:t>
            </w:r>
            <w:r w:rsidRPr="009A052C">
              <w:rPr>
                <w:rFonts w:ascii="Arial" w:eastAsia="Arial" w:hAnsi="Arial" w:cs="Arial"/>
                <w:color w:val="404040"/>
                <w:spacing w:val="-3"/>
              </w:rPr>
              <w:t>e</w:t>
            </w:r>
            <w:r w:rsidRPr="009A052C">
              <w:rPr>
                <w:rFonts w:ascii="Arial" w:eastAsia="Arial" w:hAnsi="Arial" w:cs="Arial"/>
                <w:color w:val="404040"/>
                <w:spacing w:val="4"/>
              </w:rPr>
              <w:t>m</w:t>
            </w:r>
            <w:r w:rsidRPr="009A052C">
              <w:rPr>
                <w:rFonts w:ascii="Arial" w:eastAsia="Arial" w:hAnsi="Arial" w:cs="Arial"/>
                <w:color w:val="404040"/>
              </w:rPr>
              <w:t>e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n</w:t>
            </w:r>
            <w:r w:rsidRPr="009A052C">
              <w:rPr>
                <w:rFonts w:ascii="Arial" w:eastAsia="Arial" w:hAnsi="Arial" w:cs="Arial"/>
                <w:color w:val="404040"/>
              </w:rPr>
              <w:t>t</w:t>
            </w:r>
            <w:r w:rsidRPr="009A052C">
              <w:rPr>
                <w:rFonts w:ascii="Arial" w:eastAsia="Arial" w:hAnsi="Arial" w:cs="Arial"/>
                <w:color w:val="404040"/>
                <w:spacing w:val="-12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1 =</w:t>
            </w:r>
            <w:r w:rsidRPr="009A052C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P</w:t>
            </w:r>
            <w:r w:rsidRPr="009A052C">
              <w:rPr>
                <w:rFonts w:ascii="Arial" w:eastAsia="Arial" w:hAnsi="Arial" w:cs="Arial"/>
                <w:color w:val="404040"/>
              </w:rPr>
              <w:t>o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o</w:t>
            </w:r>
            <w:r w:rsidRPr="009A052C">
              <w:rPr>
                <w:rFonts w:ascii="Arial" w:eastAsia="Arial" w:hAnsi="Arial" w:cs="Arial"/>
                <w:color w:val="404040"/>
              </w:rPr>
              <w:t>r</w:t>
            </w:r>
            <w:r w:rsidRPr="009A052C">
              <w:rPr>
                <w:rFonts w:ascii="Arial" w:eastAsia="Arial" w:hAnsi="Arial" w:cs="Arial"/>
                <w:color w:val="404040"/>
                <w:spacing w:val="-3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N</w:t>
            </w:r>
            <w:r w:rsidRPr="009A052C">
              <w:rPr>
                <w:rFonts w:ascii="Arial" w:eastAsia="Arial" w:hAnsi="Arial" w:cs="Arial"/>
                <w:color w:val="404040"/>
                <w:spacing w:val="2"/>
              </w:rPr>
              <w:t>/</w:t>
            </w:r>
            <w:r w:rsidRPr="009A052C">
              <w:rPr>
                <w:rFonts w:ascii="Arial" w:eastAsia="Arial" w:hAnsi="Arial" w:cs="Arial"/>
                <w:color w:val="404040"/>
              </w:rPr>
              <w:t>A</w:t>
            </w:r>
            <w:r w:rsidRPr="009A052C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=</w:t>
            </w:r>
            <w:r w:rsidRPr="009A052C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N</w:t>
            </w:r>
            <w:r w:rsidRPr="009A052C">
              <w:rPr>
                <w:rFonts w:ascii="Arial" w:eastAsia="Arial" w:hAnsi="Arial" w:cs="Arial"/>
                <w:color w:val="404040"/>
                <w:spacing w:val="2"/>
              </w:rPr>
              <w:t>o</w:t>
            </w:r>
            <w:r w:rsidRPr="009A052C">
              <w:rPr>
                <w:rFonts w:ascii="Arial" w:eastAsia="Arial" w:hAnsi="Arial" w:cs="Arial"/>
                <w:color w:val="404040"/>
              </w:rPr>
              <w:t>t</w:t>
            </w:r>
            <w:r w:rsidRPr="009A052C">
              <w:rPr>
                <w:rFonts w:ascii="Arial" w:eastAsia="Arial" w:hAnsi="Arial" w:cs="Arial"/>
                <w:color w:val="404040"/>
                <w:spacing w:val="-3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A</w:t>
            </w:r>
            <w:r w:rsidRPr="009A052C">
              <w:rPr>
                <w:rFonts w:ascii="Arial" w:eastAsia="Arial" w:hAnsi="Arial" w:cs="Arial"/>
                <w:color w:val="404040"/>
              </w:rPr>
              <w:t>p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p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l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i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c</w:t>
            </w:r>
            <w:r w:rsidRPr="009A052C">
              <w:rPr>
                <w:rFonts w:ascii="Arial" w:eastAsia="Arial" w:hAnsi="Arial" w:cs="Arial"/>
                <w:color w:val="404040"/>
              </w:rPr>
              <w:t>a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b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l</w:t>
            </w:r>
            <w:r w:rsidRPr="009A052C">
              <w:rPr>
                <w:rFonts w:ascii="Arial" w:eastAsia="Arial" w:hAnsi="Arial" w:cs="Arial"/>
                <w:color w:val="404040"/>
              </w:rPr>
              <w:t>e</w:t>
            </w:r>
          </w:p>
        </w:tc>
        <w:tc>
          <w:tcPr>
            <w:tcW w:w="51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71A291" w14:textId="77777777" w:rsidR="0022322E" w:rsidRPr="009A052C" w:rsidRDefault="004A0189">
            <w:pPr>
              <w:spacing w:line="220" w:lineRule="exact"/>
              <w:ind w:left="2462" w:right="2467"/>
              <w:jc w:val="center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b/>
                <w:w w:val="99"/>
              </w:rPr>
              <w:t>5</w:t>
            </w:r>
          </w:p>
        </w:tc>
        <w:tc>
          <w:tcPr>
            <w:tcW w:w="4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7676E8" w14:textId="77777777" w:rsidR="0022322E" w:rsidRPr="009A052C" w:rsidRDefault="0022322E">
            <w:pPr>
              <w:rPr>
                <w:rFonts w:ascii="Arial" w:hAnsi="Arial" w:cs="Arial"/>
              </w:rPr>
            </w:pPr>
          </w:p>
        </w:tc>
      </w:tr>
      <w:tr w:rsidR="0022322E" w:rsidRPr="009A052C" w14:paraId="6E66205F" w14:textId="77777777">
        <w:trPr>
          <w:trHeight w:hRule="exact" w:val="1159"/>
        </w:trPr>
        <w:tc>
          <w:tcPr>
            <w:tcW w:w="4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B31A44" w14:textId="77777777" w:rsidR="0022322E" w:rsidRPr="009A052C" w:rsidRDefault="004A0189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b/>
              </w:rPr>
              <w:t>4.</w:t>
            </w:r>
            <w:r w:rsidRPr="009A052C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</w:rPr>
              <w:t>Is</w:t>
            </w:r>
            <w:r w:rsidRPr="009A052C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>t</w:t>
            </w:r>
            <w:r w:rsidRPr="009A052C">
              <w:rPr>
                <w:rFonts w:ascii="Arial" w:eastAsia="Arial" w:hAnsi="Arial" w:cs="Arial"/>
                <w:b/>
              </w:rPr>
              <w:t>he</w:t>
            </w:r>
            <w:r w:rsidRPr="009A052C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  <w:spacing w:val="2"/>
              </w:rPr>
              <w:t>b</w:t>
            </w:r>
            <w:r w:rsidRPr="009A052C">
              <w:rPr>
                <w:rFonts w:ascii="Arial" w:eastAsia="Arial" w:hAnsi="Arial" w:cs="Arial"/>
                <w:b/>
              </w:rPr>
              <w:t>a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>c</w:t>
            </w:r>
            <w:r w:rsidRPr="009A052C">
              <w:rPr>
                <w:rFonts w:ascii="Arial" w:eastAsia="Arial" w:hAnsi="Arial" w:cs="Arial"/>
                <w:b/>
              </w:rPr>
              <w:t>k</w:t>
            </w:r>
            <w:r w:rsidRPr="009A052C">
              <w:rPr>
                <w:rFonts w:ascii="Arial" w:eastAsia="Arial" w:hAnsi="Arial" w:cs="Arial"/>
                <w:b/>
                <w:spacing w:val="3"/>
              </w:rPr>
              <w:t>g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>r</w:t>
            </w:r>
            <w:r w:rsidRPr="009A052C">
              <w:rPr>
                <w:rFonts w:ascii="Arial" w:eastAsia="Arial" w:hAnsi="Arial" w:cs="Arial"/>
                <w:b/>
              </w:rPr>
              <w:t>ound</w:t>
            </w:r>
            <w:r w:rsidRPr="009A052C">
              <w:rPr>
                <w:rFonts w:ascii="Arial" w:eastAsia="Arial" w:hAnsi="Arial" w:cs="Arial"/>
                <w:b/>
                <w:spacing w:val="-11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</w:rPr>
              <w:t>in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>f</w:t>
            </w:r>
            <w:r w:rsidRPr="009A052C">
              <w:rPr>
                <w:rFonts w:ascii="Arial" w:eastAsia="Arial" w:hAnsi="Arial" w:cs="Arial"/>
                <w:b/>
              </w:rPr>
              <w:t>o</w:t>
            </w:r>
            <w:r w:rsidRPr="009A052C">
              <w:rPr>
                <w:rFonts w:ascii="Arial" w:eastAsia="Arial" w:hAnsi="Arial" w:cs="Arial"/>
                <w:b/>
                <w:spacing w:val="2"/>
              </w:rPr>
              <w:t>r</w:t>
            </w:r>
            <w:r w:rsidRPr="009A052C">
              <w:rPr>
                <w:rFonts w:ascii="Arial" w:eastAsia="Arial" w:hAnsi="Arial" w:cs="Arial"/>
                <w:b/>
              </w:rPr>
              <w:t>ma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>t</w:t>
            </w:r>
            <w:r w:rsidRPr="009A052C">
              <w:rPr>
                <w:rFonts w:ascii="Arial" w:eastAsia="Arial" w:hAnsi="Arial" w:cs="Arial"/>
                <w:b/>
              </w:rPr>
              <w:t>ion</w:t>
            </w:r>
            <w:r w:rsidRPr="009A052C"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</w:rPr>
              <w:t>of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</w:rPr>
              <w:t>the</w:t>
            </w:r>
            <w:r w:rsidRPr="009A052C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</w:rPr>
              <w:t>paper</w:t>
            </w:r>
          </w:p>
          <w:p w14:paraId="45039AE3" w14:textId="77777777" w:rsidR="0022322E" w:rsidRPr="009A052C" w:rsidRDefault="004A0189">
            <w:pPr>
              <w:ind w:left="102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b/>
              </w:rPr>
              <w:t>su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>ff</w:t>
            </w:r>
            <w:r w:rsidRPr="009A052C">
              <w:rPr>
                <w:rFonts w:ascii="Arial" w:eastAsia="Arial" w:hAnsi="Arial" w:cs="Arial"/>
                <w:b/>
              </w:rPr>
              <w:t>ic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>i</w:t>
            </w:r>
            <w:r w:rsidRPr="009A052C">
              <w:rPr>
                <w:rFonts w:ascii="Arial" w:eastAsia="Arial" w:hAnsi="Arial" w:cs="Arial"/>
                <w:b/>
              </w:rPr>
              <w:t>ent</w:t>
            </w:r>
            <w:r w:rsidRPr="009A052C"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</w:rPr>
              <w:t>and</w:t>
            </w:r>
            <w:r w:rsidRPr="009A052C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  <w:spacing w:val="3"/>
              </w:rPr>
              <w:t>w</w:t>
            </w:r>
            <w:r w:rsidRPr="009A052C">
              <w:rPr>
                <w:rFonts w:ascii="Arial" w:eastAsia="Arial" w:hAnsi="Arial" w:cs="Arial"/>
                <w:b/>
              </w:rPr>
              <w:t>ell</w:t>
            </w:r>
            <w:r w:rsidRPr="009A052C"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</w:rPr>
              <w:t>orga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>n</w:t>
            </w:r>
            <w:r w:rsidRPr="009A052C">
              <w:rPr>
                <w:rFonts w:ascii="Arial" w:eastAsia="Arial" w:hAnsi="Arial" w:cs="Arial"/>
                <w:b/>
                <w:spacing w:val="2"/>
              </w:rPr>
              <w:t>i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>z</w:t>
            </w:r>
            <w:r w:rsidRPr="009A052C">
              <w:rPr>
                <w:rFonts w:ascii="Arial" w:eastAsia="Arial" w:hAnsi="Arial" w:cs="Arial"/>
                <w:b/>
              </w:rPr>
              <w:t>ed?</w:t>
            </w:r>
          </w:p>
          <w:p w14:paraId="3659DDCB" w14:textId="77777777" w:rsidR="0022322E" w:rsidRPr="009A052C" w:rsidRDefault="004A0189">
            <w:pPr>
              <w:spacing w:before="3"/>
              <w:ind w:left="102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color w:val="404040"/>
              </w:rPr>
              <w:t>Rat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i</w:t>
            </w:r>
            <w:r w:rsidRPr="009A052C">
              <w:rPr>
                <w:rFonts w:ascii="Arial" w:eastAsia="Arial" w:hAnsi="Arial" w:cs="Arial"/>
                <w:color w:val="404040"/>
              </w:rPr>
              <w:t>ng</w:t>
            </w:r>
            <w:r w:rsidRPr="009A052C">
              <w:rPr>
                <w:rFonts w:ascii="Arial" w:eastAsia="Arial" w:hAnsi="Arial" w:cs="Arial"/>
                <w:color w:val="404040"/>
                <w:spacing w:val="-5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S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c</w:t>
            </w:r>
            <w:r w:rsidRPr="009A052C">
              <w:rPr>
                <w:rFonts w:ascii="Arial" w:eastAsia="Arial" w:hAnsi="Arial" w:cs="Arial"/>
                <w:color w:val="404040"/>
              </w:rPr>
              <w:t>a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l</w:t>
            </w:r>
            <w:r w:rsidRPr="009A052C">
              <w:rPr>
                <w:rFonts w:ascii="Arial" w:eastAsia="Arial" w:hAnsi="Arial" w:cs="Arial"/>
                <w:color w:val="404040"/>
              </w:rPr>
              <w:t>e:</w:t>
            </w:r>
          </w:p>
          <w:p w14:paraId="309E7ABB" w14:textId="77777777" w:rsidR="0022322E" w:rsidRPr="009A052C" w:rsidRDefault="004A0189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color w:val="404040"/>
              </w:rPr>
              <w:t>5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=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 xml:space="preserve"> E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xc</w:t>
            </w:r>
            <w:r w:rsidRPr="009A052C">
              <w:rPr>
                <w:rFonts w:ascii="Arial" w:eastAsia="Arial" w:hAnsi="Arial" w:cs="Arial"/>
                <w:color w:val="404040"/>
              </w:rPr>
              <w:t>e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l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l</w:t>
            </w:r>
            <w:r w:rsidRPr="009A052C">
              <w:rPr>
                <w:rFonts w:ascii="Arial" w:eastAsia="Arial" w:hAnsi="Arial" w:cs="Arial"/>
                <w:color w:val="404040"/>
              </w:rPr>
              <w:t>e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n</w:t>
            </w:r>
            <w:r w:rsidRPr="009A052C">
              <w:rPr>
                <w:rFonts w:ascii="Arial" w:eastAsia="Arial" w:hAnsi="Arial" w:cs="Arial"/>
                <w:color w:val="404040"/>
              </w:rPr>
              <w:t>t</w:t>
            </w:r>
            <w:r w:rsidRPr="009A052C">
              <w:rPr>
                <w:rFonts w:ascii="Arial" w:eastAsia="Arial" w:hAnsi="Arial" w:cs="Arial"/>
                <w:color w:val="404040"/>
                <w:spacing w:val="-6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4 =</w:t>
            </w:r>
            <w:r w:rsidRPr="009A052C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G</w:t>
            </w:r>
            <w:r w:rsidRPr="009A052C">
              <w:rPr>
                <w:rFonts w:ascii="Arial" w:eastAsia="Arial" w:hAnsi="Arial" w:cs="Arial"/>
                <w:color w:val="404040"/>
              </w:rPr>
              <w:t>o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o</w:t>
            </w:r>
            <w:r w:rsidRPr="009A052C">
              <w:rPr>
                <w:rFonts w:ascii="Arial" w:eastAsia="Arial" w:hAnsi="Arial" w:cs="Arial"/>
                <w:color w:val="404040"/>
              </w:rPr>
              <w:t>d</w:t>
            </w:r>
            <w:r w:rsidRPr="009A052C">
              <w:rPr>
                <w:rFonts w:ascii="Arial" w:eastAsia="Arial" w:hAnsi="Arial" w:cs="Arial"/>
                <w:color w:val="404040"/>
                <w:spacing w:val="-5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 xml:space="preserve">3 = 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S</w:t>
            </w:r>
            <w:r w:rsidRPr="009A052C">
              <w:rPr>
                <w:rFonts w:ascii="Arial" w:eastAsia="Arial" w:hAnsi="Arial" w:cs="Arial"/>
                <w:color w:val="404040"/>
              </w:rPr>
              <w:t>a</w:t>
            </w:r>
            <w:r w:rsidRPr="009A052C">
              <w:rPr>
                <w:rFonts w:ascii="Arial" w:eastAsia="Arial" w:hAnsi="Arial" w:cs="Arial"/>
                <w:color w:val="404040"/>
                <w:spacing w:val="2"/>
              </w:rPr>
              <w:t>t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i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s</w:t>
            </w:r>
            <w:r w:rsidRPr="009A052C">
              <w:rPr>
                <w:rFonts w:ascii="Arial" w:eastAsia="Arial" w:hAnsi="Arial" w:cs="Arial"/>
                <w:color w:val="404040"/>
                <w:spacing w:val="2"/>
              </w:rPr>
              <w:t>f</w:t>
            </w:r>
            <w:r w:rsidRPr="009A052C">
              <w:rPr>
                <w:rFonts w:ascii="Arial" w:eastAsia="Arial" w:hAnsi="Arial" w:cs="Arial"/>
                <w:color w:val="404040"/>
              </w:rPr>
              <w:t>a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c</w:t>
            </w:r>
            <w:r w:rsidRPr="009A052C">
              <w:rPr>
                <w:rFonts w:ascii="Arial" w:eastAsia="Arial" w:hAnsi="Arial" w:cs="Arial"/>
                <w:color w:val="404040"/>
              </w:rPr>
              <w:t>to</w:t>
            </w:r>
            <w:r w:rsidRPr="009A052C">
              <w:rPr>
                <w:rFonts w:ascii="Arial" w:eastAsia="Arial" w:hAnsi="Arial" w:cs="Arial"/>
                <w:color w:val="404040"/>
                <w:spacing w:val="3"/>
              </w:rPr>
              <w:t>r</w:t>
            </w:r>
            <w:r w:rsidRPr="009A052C">
              <w:rPr>
                <w:rFonts w:ascii="Arial" w:eastAsia="Arial" w:hAnsi="Arial" w:cs="Arial"/>
                <w:color w:val="404040"/>
              </w:rPr>
              <w:t>y</w:t>
            </w:r>
            <w:r w:rsidRPr="009A052C">
              <w:rPr>
                <w:rFonts w:ascii="Arial" w:eastAsia="Arial" w:hAnsi="Arial" w:cs="Arial"/>
                <w:color w:val="404040"/>
                <w:spacing w:val="-14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2 =</w:t>
            </w:r>
            <w:r w:rsidRPr="009A052C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N</w:t>
            </w:r>
            <w:r w:rsidRPr="009A052C">
              <w:rPr>
                <w:rFonts w:ascii="Arial" w:eastAsia="Arial" w:hAnsi="Arial" w:cs="Arial"/>
                <w:color w:val="404040"/>
                <w:spacing w:val="2"/>
              </w:rPr>
              <w:t>e</w:t>
            </w:r>
            <w:r w:rsidRPr="009A052C">
              <w:rPr>
                <w:rFonts w:ascii="Arial" w:eastAsia="Arial" w:hAnsi="Arial" w:cs="Arial"/>
                <w:color w:val="404040"/>
              </w:rPr>
              <w:t>e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d</w:t>
            </w:r>
            <w:r w:rsidRPr="009A052C">
              <w:rPr>
                <w:rFonts w:ascii="Arial" w:eastAsia="Arial" w:hAnsi="Arial" w:cs="Arial"/>
                <w:color w:val="404040"/>
              </w:rPr>
              <w:t>s</w:t>
            </w:r>
          </w:p>
          <w:p w14:paraId="4AD7246F" w14:textId="77777777" w:rsidR="0022322E" w:rsidRPr="009A052C" w:rsidRDefault="004A0189">
            <w:pPr>
              <w:ind w:left="102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color w:val="404040"/>
              </w:rPr>
              <w:t>I</w:t>
            </w:r>
            <w:r w:rsidRPr="009A052C">
              <w:rPr>
                <w:rFonts w:ascii="Arial" w:eastAsia="Arial" w:hAnsi="Arial" w:cs="Arial"/>
                <w:color w:val="404040"/>
                <w:spacing w:val="4"/>
              </w:rPr>
              <w:t>m</w:t>
            </w:r>
            <w:r w:rsidRPr="009A052C">
              <w:rPr>
                <w:rFonts w:ascii="Arial" w:eastAsia="Arial" w:hAnsi="Arial" w:cs="Arial"/>
                <w:color w:val="404040"/>
              </w:rPr>
              <w:t>pro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v</w:t>
            </w:r>
            <w:r w:rsidRPr="009A052C">
              <w:rPr>
                <w:rFonts w:ascii="Arial" w:eastAsia="Arial" w:hAnsi="Arial" w:cs="Arial"/>
                <w:color w:val="404040"/>
                <w:spacing w:val="-3"/>
              </w:rPr>
              <w:t>e</w:t>
            </w:r>
            <w:r w:rsidRPr="009A052C">
              <w:rPr>
                <w:rFonts w:ascii="Arial" w:eastAsia="Arial" w:hAnsi="Arial" w:cs="Arial"/>
                <w:color w:val="404040"/>
                <w:spacing w:val="4"/>
              </w:rPr>
              <w:t>m</w:t>
            </w:r>
            <w:r w:rsidRPr="009A052C">
              <w:rPr>
                <w:rFonts w:ascii="Arial" w:eastAsia="Arial" w:hAnsi="Arial" w:cs="Arial"/>
                <w:color w:val="404040"/>
              </w:rPr>
              <w:t>e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n</w:t>
            </w:r>
            <w:r w:rsidRPr="009A052C">
              <w:rPr>
                <w:rFonts w:ascii="Arial" w:eastAsia="Arial" w:hAnsi="Arial" w:cs="Arial"/>
                <w:color w:val="404040"/>
              </w:rPr>
              <w:t>t</w:t>
            </w:r>
            <w:r w:rsidRPr="009A052C">
              <w:rPr>
                <w:rFonts w:ascii="Arial" w:eastAsia="Arial" w:hAnsi="Arial" w:cs="Arial"/>
                <w:color w:val="404040"/>
                <w:spacing w:val="-12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1 =</w:t>
            </w:r>
            <w:r w:rsidRPr="009A052C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P</w:t>
            </w:r>
            <w:r w:rsidRPr="009A052C">
              <w:rPr>
                <w:rFonts w:ascii="Arial" w:eastAsia="Arial" w:hAnsi="Arial" w:cs="Arial"/>
                <w:color w:val="404040"/>
              </w:rPr>
              <w:t>o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o</w:t>
            </w:r>
            <w:r w:rsidRPr="009A052C">
              <w:rPr>
                <w:rFonts w:ascii="Arial" w:eastAsia="Arial" w:hAnsi="Arial" w:cs="Arial"/>
                <w:color w:val="404040"/>
              </w:rPr>
              <w:t>r</w:t>
            </w:r>
            <w:r w:rsidRPr="009A052C">
              <w:rPr>
                <w:rFonts w:ascii="Arial" w:eastAsia="Arial" w:hAnsi="Arial" w:cs="Arial"/>
                <w:color w:val="404040"/>
                <w:spacing w:val="-3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N</w:t>
            </w:r>
            <w:r w:rsidRPr="009A052C">
              <w:rPr>
                <w:rFonts w:ascii="Arial" w:eastAsia="Arial" w:hAnsi="Arial" w:cs="Arial"/>
                <w:color w:val="404040"/>
                <w:spacing w:val="2"/>
              </w:rPr>
              <w:t>/</w:t>
            </w:r>
            <w:r w:rsidRPr="009A052C">
              <w:rPr>
                <w:rFonts w:ascii="Arial" w:eastAsia="Arial" w:hAnsi="Arial" w:cs="Arial"/>
                <w:color w:val="404040"/>
              </w:rPr>
              <w:t>A</w:t>
            </w:r>
            <w:r w:rsidRPr="009A052C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=</w:t>
            </w:r>
            <w:r w:rsidRPr="009A052C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N</w:t>
            </w:r>
            <w:r w:rsidRPr="009A052C">
              <w:rPr>
                <w:rFonts w:ascii="Arial" w:eastAsia="Arial" w:hAnsi="Arial" w:cs="Arial"/>
                <w:color w:val="404040"/>
                <w:spacing w:val="2"/>
              </w:rPr>
              <w:t>o</w:t>
            </w:r>
            <w:r w:rsidRPr="009A052C">
              <w:rPr>
                <w:rFonts w:ascii="Arial" w:eastAsia="Arial" w:hAnsi="Arial" w:cs="Arial"/>
                <w:color w:val="404040"/>
              </w:rPr>
              <w:t>t</w:t>
            </w:r>
            <w:r w:rsidRPr="009A052C">
              <w:rPr>
                <w:rFonts w:ascii="Arial" w:eastAsia="Arial" w:hAnsi="Arial" w:cs="Arial"/>
                <w:color w:val="404040"/>
                <w:spacing w:val="-3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A</w:t>
            </w:r>
            <w:r w:rsidRPr="009A052C">
              <w:rPr>
                <w:rFonts w:ascii="Arial" w:eastAsia="Arial" w:hAnsi="Arial" w:cs="Arial"/>
                <w:color w:val="404040"/>
              </w:rPr>
              <w:t>p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p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l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i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c</w:t>
            </w:r>
            <w:r w:rsidRPr="009A052C">
              <w:rPr>
                <w:rFonts w:ascii="Arial" w:eastAsia="Arial" w:hAnsi="Arial" w:cs="Arial"/>
                <w:color w:val="404040"/>
              </w:rPr>
              <w:t>a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b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l</w:t>
            </w:r>
            <w:r w:rsidRPr="009A052C">
              <w:rPr>
                <w:rFonts w:ascii="Arial" w:eastAsia="Arial" w:hAnsi="Arial" w:cs="Arial"/>
                <w:color w:val="404040"/>
              </w:rPr>
              <w:t>e</w:t>
            </w:r>
          </w:p>
        </w:tc>
        <w:tc>
          <w:tcPr>
            <w:tcW w:w="51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9DA19F" w14:textId="77777777" w:rsidR="0022322E" w:rsidRPr="009A052C" w:rsidRDefault="004A0189">
            <w:pPr>
              <w:spacing w:line="220" w:lineRule="exact"/>
              <w:ind w:left="2462" w:right="2467"/>
              <w:jc w:val="center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b/>
                <w:w w:val="99"/>
              </w:rPr>
              <w:t>5</w:t>
            </w:r>
          </w:p>
        </w:tc>
        <w:tc>
          <w:tcPr>
            <w:tcW w:w="4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4E2ECC" w14:textId="77777777" w:rsidR="0022322E" w:rsidRPr="009A052C" w:rsidRDefault="0022322E">
            <w:pPr>
              <w:rPr>
                <w:rFonts w:ascii="Arial" w:hAnsi="Arial" w:cs="Arial"/>
              </w:rPr>
            </w:pPr>
          </w:p>
        </w:tc>
      </w:tr>
      <w:tr w:rsidR="0022322E" w:rsidRPr="009A052C" w14:paraId="716806EF" w14:textId="77777777">
        <w:trPr>
          <w:trHeight w:hRule="exact" w:val="931"/>
        </w:trPr>
        <w:tc>
          <w:tcPr>
            <w:tcW w:w="4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F4DBAA" w14:textId="77777777" w:rsidR="0022322E" w:rsidRPr="009A052C" w:rsidRDefault="004A0189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b/>
              </w:rPr>
              <w:t>5.</w:t>
            </w:r>
            <w:r w:rsidRPr="009A052C">
              <w:rPr>
                <w:rFonts w:ascii="Arial" w:eastAsia="Arial" w:hAnsi="Arial" w:cs="Arial"/>
                <w:b/>
                <w:spacing w:val="2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  <w:spacing w:val="-5"/>
              </w:rPr>
              <w:t>A</w:t>
            </w:r>
            <w:r w:rsidRPr="009A052C">
              <w:rPr>
                <w:rFonts w:ascii="Arial" w:eastAsia="Arial" w:hAnsi="Arial" w:cs="Arial"/>
                <w:b/>
                <w:spacing w:val="2"/>
              </w:rPr>
              <w:t>r</w:t>
            </w:r>
            <w:r w:rsidRPr="009A052C">
              <w:rPr>
                <w:rFonts w:ascii="Arial" w:eastAsia="Arial" w:hAnsi="Arial" w:cs="Arial"/>
                <w:b/>
              </w:rPr>
              <w:t>e</w:t>
            </w:r>
            <w:r w:rsidRPr="009A052C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</w:rPr>
              <w:t>t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>h</w:t>
            </w:r>
            <w:r w:rsidRPr="009A052C">
              <w:rPr>
                <w:rFonts w:ascii="Arial" w:eastAsia="Arial" w:hAnsi="Arial" w:cs="Arial"/>
                <w:b/>
              </w:rPr>
              <w:t>e</w:t>
            </w:r>
            <w:r w:rsidRPr="009A052C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</w:rPr>
              <w:t>o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>b</w:t>
            </w:r>
            <w:r w:rsidRPr="009A052C">
              <w:rPr>
                <w:rFonts w:ascii="Arial" w:eastAsia="Arial" w:hAnsi="Arial" w:cs="Arial"/>
                <w:b/>
              </w:rPr>
              <w:t>j</w:t>
            </w:r>
            <w:r w:rsidRPr="009A052C">
              <w:rPr>
                <w:rFonts w:ascii="Arial" w:eastAsia="Arial" w:hAnsi="Arial" w:cs="Arial"/>
                <w:b/>
                <w:spacing w:val="2"/>
              </w:rPr>
              <w:t>e</w:t>
            </w:r>
            <w:r w:rsidRPr="009A052C">
              <w:rPr>
                <w:rFonts w:ascii="Arial" w:eastAsia="Arial" w:hAnsi="Arial" w:cs="Arial"/>
                <w:b/>
              </w:rPr>
              <w:t>cti</w:t>
            </w:r>
            <w:r w:rsidRPr="009A052C">
              <w:rPr>
                <w:rFonts w:ascii="Arial" w:eastAsia="Arial" w:hAnsi="Arial" w:cs="Arial"/>
                <w:b/>
                <w:spacing w:val="2"/>
              </w:rPr>
              <w:t>v</w:t>
            </w:r>
            <w:r w:rsidRPr="009A052C">
              <w:rPr>
                <w:rFonts w:ascii="Arial" w:eastAsia="Arial" w:hAnsi="Arial" w:cs="Arial"/>
                <w:b/>
              </w:rPr>
              <w:t>es</w:t>
            </w:r>
            <w:r w:rsidRPr="009A052C">
              <w:rPr>
                <w:rFonts w:ascii="Arial" w:eastAsia="Arial" w:hAnsi="Arial" w:cs="Arial"/>
                <w:b/>
                <w:spacing w:val="-11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</w:rPr>
              <w:t>c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>l</w:t>
            </w:r>
            <w:r w:rsidRPr="009A052C">
              <w:rPr>
                <w:rFonts w:ascii="Arial" w:eastAsia="Arial" w:hAnsi="Arial" w:cs="Arial"/>
                <w:b/>
              </w:rPr>
              <w:t>e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>a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>r</w:t>
            </w:r>
            <w:r w:rsidRPr="009A052C">
              <w:rPr>
                <w:rFonts w:ascii="Arial" w:eastAsia="Arial" w:hAnsi="Arial" w:cs="Arial"/>
                <w:b/>
                <w:spacing w:val="2"/>
              </w:rPr>
              <w:t>l</w:t>
            </w:r>
            <w:r w:rsidRPr="009A052C">
              <w:rPr>
                <w:rFonts w:ascii="Arial" w:eastAsia="Arial" w:hAnsi="Arial" w:cs="Arial"/>
                <w:b/>
              </w:rPr>
              <w:t>y</w:t>
            </w:r>
            <w:r w:rsidRPr="009A052C"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</w:rPr>
              <w:t>s</w:t>
            </w:r>
            <w:r w:rsidRPr="009A052C">
              <w:rPr>
                <w:rFonts w:ascii="Arial" w:eastAsia="Arial" w:hAnsi="Arial" w:cs="Arial"/>
                <w:b/>
                <w:spacing w:val="3"/>
              </w:rPr>
              <w:t>t</w:t>
            </w:r>
            <w:r w:rsidRPr="009A052C">
              <w:rPr>
                <w:rFonts w:ascii="Arial" w:eastAsia="Arial" w:hAnsi="Arial" w:cs="Arial"/>
                <w:b/>
              </w:rPr>
              <w:t>ate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>d</w:t>
            </w:r>
            <w:r w:rsidRPr="009A052C">
              <w:rPr>
                <w:rFonts w:ascii="Arial" w:eastAsia="Arial" w:hAnsi="Arial" w:cs="Arial"/>
                <w:b/>
              </w:rPr>
              <w:t>?</w:t>
            </w:r>
          </w:p>
          <w:p w14:paraId="729BEC09" w14:textId="77777777" w:rsidR="0022322E" w:rsidRPr="009A052C" w:rsidRDefault="004A0189">
            <w:pPr>
              <w:spacing w:before="3"/>
              <w:ind w:left="102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color w:val="404040"/>
              </w:rPr>
              <w:t>Rat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i</w:t>
            </w:r>
            <w:r w:rsidRPr="009A052C">
              <w:rPr>
                <w:rFonts w:ascii="Arial" w:eastAsia="Arial" w:hAnsi="Arial" w:cs="Arial"/>
                <w:color w:val="404040"/>
              </w:rPr>
              <w:t>ng</w:t>
            </w:r>
            <w:r w:rsidRPr="009A052C">
              <w:rPr>
                <w:rFonts w:ascii="Arial" w:eastAsia="Arial" w:hAnsi="Arial" w:cs="Arial"/>
                <w:color w:val="404040"/>
                <w:spacing w:val="-5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S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c</w:t>
            </w:r>
            <w:r w:rsidRPr="009A052C">
              <w:rPr>
                <w:rFonts w:ascii="Arial" w:eastAsia="Arial" w:hAnsi="Arial" w:cs="Arial"/>
                <w:color w:val="404040"/>
              </w:rPr>
              <w:t>a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l</w:t>
            </w:r>
            <w:r w:rsidRPr="009A052C">
              <w:rPr>
                <w:rFonts w:ascii="Arial" w:eastAsia="Arial" w:hAnsi="Arial" w:cs="Arial"/>
                <w:color w:val="404040"/>
              </w:rPr>
              <w:t>e:</w:t>
            </w:r>
          </w:p>
          <w:p w14:paraId="62BB08F5" w14:textId="77777777" w:rsidR="0022322E" w:rsidRPr="009A052C" w:rsidRDefault="004A0189">
            <w:pPr>
              <w:ind w:left="102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color w:val="404040"/>
              </w:rPr>
              <w:t>5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=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 xml:space="preserve"> E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xc</w:t>
            </w:r>
            <w:r w:rsidRPr="009A052C">
              <w:rPr>
                <w:rFonts w:ascii="Arial" w:eastAsia="Arial" w:hAnsi="Arial" w:cs="Arial"/>
                <w:color w:val="404040"/>
              </w:rPr>
              <w:t>e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l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l</w:t>
            </w:r>
            <w:r w:rsidRPr="009A052C">
              <w:rPr>
                <w:rFonts w:ascii="Arial" w:eastAsia="Arial" w:hAnsi="Arial" w:cs="Arial"/>
                <w:color w:val="404040"/>
              </w:rPr>
              <w:t>e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n</w:t>
            </w:r>
            <w:r w:rsidRPr="009A052C">
              <w:rPr>
                <w:rFonts w:ascii="Arial" w:eastAsia="Arial" w:hAnsi="Arial" w:cs="Arial"/>
                <w:color w:val="404040"/>
              </w:rPr>
              <w:t>t</w:t>
            </w:r>
            <w:r w:rsidRPr="009A052C">
              <w:rPr>
                <w:rFonts w:ascii="Arial" w:eastAsia="Arial" w:hAnsi="Arial" w:cs="Arial"/>
                <w:color w:val="404040"/>
                <w:spacing w:val="-6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4 =</w:t>
            </w:r>
            <w:r w:rsidRPr="009A052C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G</w:t>
            </w:r>
            <w:r w:rsidRPr="009A052C">
              <w:rPr>
                <w:rFonts w:ascii="Arial" w:eastAsia="Arial" w:hAnsi="Arial" w:cs="Arial"/>
                <w:color w:val="404040"/>
              </w:rPr>
              <w:t>o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o</w:t>
            </w:r>
            <w:r w:rsidRPr="009A052C">
              <w:rPr>
                <w:rFonts w:ascii="Arial" w:eastAsia="Arial" w:hAnsi="Arial" w:cs="Arial"/>
                <w:color w:val="404040"/>
              </w:rPr>
              <w:t>d</w:t>
            </w:r>
            <w:r w:rsidRPr="009A052C">
              <w:rPr>
                <w:rFonts w:ascii="Arial" w:eastAsia="Arial" w:hAnsi="Arial" w:cs="Arial"/>
                <w:color w:val="404040"/>
                <w:spacing w:val="-5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 xml:space="preserve">3 = 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S</w:t>
            </w:r>
            <w:r w:rsidRPr="009A052C">
              <w:rPr>
                <w:rFonts w:ascii="Arial" w:eastAsia="Arial" w:hAnsi="Arial" w:cs="Arial"/>
                <w:color w:val="404040"/>
              </w:rPr>
              <w:t>a</w:t>
            </w:r>
            <w:r w:rsidRPr="009A052C">
              <w:rPr>
                <w:rFonts w:ascii="Arial" w:eastAsia="Arial" w:hAnsi="Arial" w:cs="Arial"/>
                <w:color w:val="404040"/>
                <w:spacing w:val="2"/>
              </w:rPr>
              <w:t>t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i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s</w:t>
            </w:r>
            <w:r w:rsidRPr="009A052C">
              <w:rPr>
                <w:rFonts w:ascii="Arial" w:eastAsia="Arial" w:hAnsi="Arial" w:cs="Arial"/>
                <w:color w:val="404040"/>
                <w:spacing w:val="2"/>
              </w:rPr>
              <w:t>f</w:t>
            </w:r>
            <w:r w:rsidRPr="009A052C">
              <w:rPr>
                <w:rFonts w:ascii="Arial" w:eastAsia="Arial" w:hAnsi="Arial" w:cs="Arial"/>
                <w:color w:val="404040"/>
              </w:rPr>
              <w:t>a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c</w:t>
            </w:r>
            <w:r w:rsidRPr="009A052C">
              <w:rPr>
                <w:rFonts w:ascii="Arial" w:eastAsia="Arial" w:hAnsi="Arial" w:cs="Arial"/>
                <w:color w:val="404040"/>
              </w:rPr>
              <w:t>to</w:t>
            </w:r>
            <w:r w:rsidRPr="009A052C">
              <w:rPr>
                <w:rFonts w:ascii="Arial" w:eastAsia="Arial" w:hAnsi="Arial" w:cs="Arial"/>
                <w:color w:val="404040"/>
                <w:spacing w:val="3"/>
              </w:rPr>
              <w:t>r</w:t>
            </w:r>
            <w:r w:rsidRPr="009A052C">
              <w:rPr>
                <w:rFonts w:ascii="Arial" w:eastAsia="Arial" w:hAnsi="Arial" w:cs="Arial"/>
                <w:color w:val="404040"/>
              </w:rPr>
              <w:t>y</w:t>
            </w:r>
            <w:r w:rsidRPr="009A052C">
              <w:rPr>
                <w:rFonts w:ascii="Arial" w:eastAsia="Arial" w:hAnsi="Arial" w:cs="Arial"/>
                <w:color w:val="404040"/>
                <w:spacing w:val="-14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2 =</w:t>
            </w:r>
            <w:r w:rsidRPr="009A052C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N</w:t>
            </w:r>
            <w:r w:rsidRPr="009A052C">
              <w:rPr>
                <w:rFonts w:ascii="Arial" w:eastAsia="Arial" w:hAnsi="Arial" w:cs="Arial"/>
                <w:color w:val="404040"/>
                <w:spacing w:val="2"/>
              </w:rPr>
              <w:t>e</w:t>
            </w:r>
            <w:r w:rsidRPr="009A052C">
              <w:rPr>
                <w:rFonts w:ascii="Arial" w:eastAsia="Arial" w:hAnsi="Arial" w:cs="Arial"/>
                <w:color w:val="404040"/>
              </w:rPr>
              <w:t>e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d</w:t>
            </w:r>
            <w:r w:rsidRPr="009A052C">
              <w:rPr>
                <w:rFonts w:ascii="Arial" w:eastAsia="Arial" w:hAnsi="Arial" w:cs="Arial"/>
                <w:color w:val="404040"/>
              </w:rPr>
              <w:t>s</w:t>
            </w:r>
          </w:p>
          <w:p w14:paraId="3C538A3A" w14:textId="77777777" w:rsidR="0022322E" w:rsidRPr="009A052C" w:rsidRDefault="004A0189">
            <w:pPr>
              <w:ind w:left="102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color w:val="404040"/>
              </w:rPr>
              <w:t>I</w:t>
            </w:r>
            <w:r w:rsidRPr="009A052C">
              <w:rPr>
                <w:rFonts w:ascii="Arial" w:eastAsia="Arial" w:hAnsi="Arial" w:cs="Arial"/>
                <w:color w:val="404040"/>
                <w:spacing w:val="4"/>
              </w:rPr>
              <w:t>m</w:t>
            </w:r>
            <w:r w:rsidRPr="009A052C">
              <w:rPr>
                <w:rFonts w:ascii="Arial" w:eastAsia="Arial" w:hAnsi="Arial" w:cs="Arial"/>
                <w:color w:val="404040"/>
              </w:rPr>
              <w:t>pro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v</w:t>
            </w:r>
            <w:r w:rsidRPr="009A052C">
              <w:rPr>
                <w:rFonts w:ascii="Arial" w:eastAsia="Arial" w:hAnsi="Arial" w:cs="Arial"/>
                <w:color w:val="404040"/>
                <w:spacing w:val="-3"/>
              </w:rPr>
              <w:t>e</w:t>
            </w:r>
            <w:r w:rsidRPr="009A052C">
              <w:rPr>
                <w:rFonts w:ascii="Arial" w:eastAsia="Arial" w:hAnsi="Arial" w:cs="Arial"/>
                <w:color w:val="404040"/>
                <w:spacing w:val="4"/>
              </w:rPr>
              <w:t>m</w:t>
            </w:r>
            <w:r w:rsidRPr="009A052C">
              <w:rPr>
                <w:rFonts w:ascii="Arial" w:eastAsia="Arial" w:hAnsi="Arial" w:cs="Arial"/>
                <w:color w:val="404040"/>
              </w:rPr>
              <w:t>e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n</w:t>
            </w:r>
            <w:r w:rsidRPr="009A052C">
              <w:rPr>
                <w:rFonts w:ascii="Arial" w:eastAsia="Arial" w:hAnsi="Arial" w:cs="Arial"/>
                <w:color w:val="404040"/>
              </w:rPr>
              <w:t>t</w:t>
            </w:r>
            <w:r w:rsidRPr="009A052C">
              <w:rPr>
                <w:rFonts w:ascii="Arial" w:eastAsia="Arial" w:hAnsi="Arial" w:cs="Arial"/>
                <w:color w:val="404040"/>
                <w:spacing w:val="-12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1 =</w:t>
            </w:r>
            <w:r w:rsidRPr="009A052C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P</w:t>
            </w:r>
            <w:r w:rsidRPr="009A052C">
              <w:rPr>
                <w:rFonts w:ascii="Arial" w:eastAsia="Arial" w:hAnsi="Arial" w:cs="Arial"/>
                <w:color w:val="404040"/>
              </w:rPr>
              <w:t>o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o</w:t>
            </w:r>
            <w:r w:rsidRPr="009A052C">
              <w:rPr>
                <w:rFonts w:ascii="Arial" w:eastAsia="Arial" w:hAnsi="Arial" w:cs="Arial"/>
                <w:color w:val="404040"/>
              </w:rPr>
              <w:t>r</w:t>
            </w:r>
            <w:r w:rsidRPr="009A052C">
              <w:rPr>
                <w:rFonts w:ascii="Arial" w:eastAsia="Arial" w:hAnsi="Arial" w:cs="Arial"/>
                <w:color w:val="404040"/>
                <w:spacing w:val="-3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N</w:t>
            </w:r>
            <w:r w:rsidRPr="009A052C">
              <w:rPr>
                <w:rFonts w:ascii="Arial" w:eastAsia="Arial" w:hAnsi="Arial" w:cs="Arial"/>
                <w:color w:val="404040"/>
                <w:spacing w:val="2"/>
              </w:rPr>
              <w:t>/</w:t>
            </w:r>
            <w:r w:rsidRPr="009A052C">
              <w:rPr>
                <w:rFonts w:ascii="Arial" w:eastAsia="Arial" w:hAnsi="Arial" w:cs="Arial"/>
                <w:color w:val="404040"/>
              </w:rPr>
              <w:t>A</w:t>
            </w:r>
            <w:r w:rsidRPr="009A052C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=</w:t>
            </w:r>
            <w:r w:rsidRPr="009A052C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N</w:t>
            </w:r>
            <w:r w:rsidRPr="009A052C">
              <w:rPr>
                <w:rFonts w:ascii="Arial" w:eastAsia="Arial" w:hAnsi="Arial" w:cs="Arial"/>
                <w:color w:val="404040"/>
                <w:spacing w:val="2"/>
              </w:rPr>
              <w:t>o</w:t>
            </w:r>
            <w:r w:rsidRPr="009A052C">
              <w:rPr>
                <w:rFonts w:ascii="Arial" w:eastAsia="Arial" w:hAnsi="Arial" w:cs="Arial"/>
                <w:color w:val="404040"/>
              </w:rPr>
              <w:t>t</w:t>
            </w:r>
            <w:r w:rsidRPr="009A052C">
              <w:rPr>
                <w:rFonts w:ascii="Arial" w:eastAsia="Arial" w:hAnsi="Arial" w:cs="Arial"/>
                <w:color w:val="404040"/>
                <w:spacing w:val="-3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A</w:t>
            </w:r>
            <w:r w:rsidRPr="009A052C">
              <w:rPr>
                <w:rFonts w:ascii="Arial" w:eastAsia="Arial" w:hAnsi="Arial" w:cs="Arial"/>
                <w:color w:val="404040"/>
              </w:rPr>
              <w:t>p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p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l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i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c</w:t>
            </w:r>
            <w:r w:rsidRPr="009A052C">
              <w:rPr>
                <w:rFonts w:ascii="Arial" w:eastAsia="Arial" w:hAnsi="Arial" w:cs="Arial"/>
                <w:color w:val="404040"/>
              </w:rPr>
              <w:t>a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b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l</w:t>
            </w:r>
            <w:r w:rsidRPr="009A052C">
              <w:rPr>
                <w:rFonts w:ascii="Arial" w:eastAsia="Arial" w:hAnsi="Arial" w:cs="Arial"/>
                <w:color w:val="404040"/>
              </w:rPr>
              <w:t>e</w:t>
            </w:r>
          </w:p>
        </w:tc>
        <w:tc>
          <w:tcPr>
            <w:tcW w:w="51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EAAA22" w14:textId="77777777" w:rsidR="0022322E" w:rsidRPr="009A052C" w:rsidRDefault="004A0189">
            <w:pPr>
              <w:spacing w:line="220" w:lineRule="exact"/>
              <w:ind w:left="2462" w:right="2467"/>
              <w:jc w:val="center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b/>
                <w:w w:val="99"/>
              </w:rPr>
              <w:t>5</w:t>
            </w:r>
          </w:p>
        </w:tc>
        <w:tc>
          <w:tcPr>
            <w:tcW w:w="4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8DDD1A" w14:textId="77777777" w:rsidR="0022322E" w:rsidRPr="009A052C" w:rsidRDefault="0022322E">
            <w:pPr>
              <w:rPr>
                <w:rFonts w:ascii="Arial" w:hAnsi="Arial" w:cs="Arial"/>
              </w:rPr>
            </w:pPr>
          </w:p>
        </w:tc>
      </w:tr>
      <w:tr w:rsidR="0022322E" w:rsidRPr="009A052C" w14:paraId="506D39C7" w14:textId="77777777">
        <w:trPr>
          <w:trHeight w:hRule="exact" w:val="929"/>
        </w:trPr>
        <w:tc>
          <w:tcPr>
            <w:tcW w:w="4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DEEC85" w14:textId="77777777" w:rsidR="0022322E" w:rsidRPr="009A052C" w:rsidRDefault="004A0189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b/>
              </w:rPr>
              <w:t>6.</w:t>
            </w:r>
            <w:r w:rsidRPr="009A052C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</w:rPr>
              <w:t>Is</w:t>
            </w:r>
            <w:r w:rsidRPr="009A052C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>t</w:t>
            </w:r>
            <w:r w:rsidRPr="009A052C">
              <w:rPr>
                <w:rFonts w:ascii="Arial" w:eastAsia="Arial" w:hAnsi="Arial" w:cs="Arial"/>
                <w:b/>
              </w:rPr>
              <w:t>he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</w:rPr>
              <w:t>lite</w:t>
            </w:r>
            <w:r w:rsidRPr="009A052C">
              <w:rPr>
                <w:rFonts w:ascii="Arial" w:eastAsia="Arial" w:hAnsi="Arial" w:cs="Arial"/>
                <w:b/>
                <w:spacing w:val="2"/>
              </w:rPr>
              <w:t>r</w:t>
            </w:r>
            <w:r w:rsidRPr="009A052C">
              <w:rPr>
                <w:rFonts w:ascii="Arial" w:eastAsia="Arial" w:hAnsi="Arial" w:cs="Arial"/>
                <w:b/>
              </w:rPr>
              <w:t>at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>u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>r</w:t>
            </w:r>
            <w:r w:rsidRPr="009A052C">
              <w:rPr>
                <w:rFonts w:ascii="Arial" w:eastAsia="Arial" w:hAnsi="Arial" w:cs="Arial"/>
                <w:b/>
              </w:rPr>
              <w:t>e</w:t>
            </w:r>
            <w:r w:rsidRPr="009A052C"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>r</w:t>
            </w:r>
            <w:r w:rsidRPr="009A052C">
              <w:rPr>
                <w:rFonts w:ascii="Arial" w:eastAsia="Arial" w:hAnsi="Arial" w:cs="Arial"/>
                <w:b/>
              </w:rPr>
              <w:t>e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>v</w:t>
            </w:r>
            <w:r w:rsidRPr="009A052C">
              <w:rPr>
                <w:rFonts w:ascii="Arial" w:eastAsia="Arial" w:hAnsi="Arial" w:cs="Arial"/>
                <w:b/>
              </w:rPr>
              <w:t>iew</w:t>
            </w:r>
            <w:r w:rsidRPr="009A052C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>r</w:t>
            </w:r>
            <w:r w:rsidRPr="009A052C">
              <w:rPr>
                <w:rFonts w:ascii="Arial" w:eastAsia="Arial" w:hAnsi="Arial" w:cs="Arial"/>
                <w:b/>
              </w:rPr>
              <w:t>el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>e</w:t>
            </w:r>
            <w:r w:rsidRPr="009A052C">
              <w:rPr>
                <w:rFonts w:ascii="Arial" w:eastAsia="Arial" w:hAnsi="Arial" w:cs="Arial"/>
                <w:b/>
                <w:spacing w:val="2"/>
              </w:rPr>
              <w:t>v</w:t>
            </w:r>
            <w:r w:rsidRPr="009A052C">
              <w:rPr>
                <w:rFonts w:ascii="Arial" w:eastAsia="Arial" w:hAnsi="Arial" w:cs="Arial"/>
                <w:b/>
              </w:rPr>
              <w:t>an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>t</w:t>
            </w:r>
            <w:r w:rsidRPr="009A052C">
              <w:rPr>
                <w:rFonts w:ascii="Arial" w:eastAsia="Arial" w:hAnsi="Arial" w:cs="Arial"/>
                <w:b/>
              </w:rPr>
              <w:t>?</w:t>
            </w:r>
          </w:p>
          <w:p w14:paraId="09248129" w14:textId="77777777" w:rsidR="0022322E" w:rsidRPr="009A052C" w:rsidRDefault="004A0189">
            <w:pPr>
              <w:spacing w:before="3"/>
              <w:ind w:left="102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color w:val="404040"/>
              </w:rPr>
              <w:t>Rat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i</w:t>
            </w:r>
            <w:r w:rsidRPr="009A052C">
              <w:rPr>
                <w:rFonts w:ascii="Arial" w:eastAsia="Arial" w:hAnsi="Arial" w:cs="Arial"/>
                <w:color w:val="404040"/>
              </w:rPr>
              <w:t>ng</w:t>
            </w:r>
            <w:r w:rsidRPr="009A052C">
              <w:rPr>
                <w:rFonts w:ascii="Arial" w:eastAsia="Arial" w:hAnsi="Arial" w:cs="Arial"/>
                <w:color w:val="404040"/>
                <w:spacing w:val="-5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S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c</w:t>
            </w:r>
            <w:r w:rsidRPr="009A052C">
              <w:rPr>
                <w:rFonts w:ascii="Arial" w:eastAsia="Arial" w:hAnsi="Arial" w:cs="Arial"/>
                <w:color w:val="404040"/>
              </w:rPr>
              <w:t>a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l</w:t>
            </w:r>
            <w:r w:rsidRPr="009A052C">
              <w:rPr>
                <w:rFonts w:ascii="Arial" w:eastAsia="Arial" w:hAnsi="Arial" w:cs="Arial"/>
                <w:color w:val="404040"/>
              </w:rPr>
              <w:t>e:</w:t>
            </w:r>
          </w:p>
          <w:p w14:paraId="587BC960" w14:textId="77777777" w:rsidR="0022322E" w:rsidRPr="009A052C" w:rsidRDefault="004A0189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color w:val="404040"/>
              </w:rPr>
              <w:t>5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=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 xml:space="preserve"> E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xc</w:t>
            </w:r>
            <w:r w:rsidRPr="009A052C">
              <w:rPr>
                <w:rFonts w:ascii="Arial" w:eastAsia="Arial" w:hAnsi="Arial" w:cs="Arial"/>
                <w:color w:val="404040"/>
              </w:rPr>
              <w:t>e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l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l</w:t>
            </w:r>
            <w:r w:rsidRPr="009A052C">
              <w:rPr>
                <w:rFonts w:ascii="Arial" w:eastAsia="Arial" w:hAnsi="Arial" w:cs="Arial"/>
                <w:color w:val="404040"/>
              </w:rPr>
              <w:t>e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n</w:t>
            </w:r>
            <w:r w:rsidRPr="009A052C">
              <w:rPr>
                <w:rFonts w:ascii="Arial" w:eastAsia="Arial" w:hAnsi="Arial" w:cs="Arial"/>
                <w:color w:val="404040"/>
              </w:rPr>
              <w:t>t</w:t>
            </w:r>
            <w:r w:rsidRPr="009A052C">
              <w:rPr>
                <w:rFonts w:ascii="Arial" w:eastAsia="Arial" w:hAnsi="Arial" w:cs="Arial"/>
                <w:color w:val="404040"/>
                <w:spacing w:val="-6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4 =</w:t>
            </w:r>
            <w:r w:rsidRPr="009A052C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G</w:t>
            </w:r>
            <w:r w:rsidRPr="009A052C">
              <w:rPr>
                <w:rFonts w:ascii="Arial" w:eastAsia="Arial" w:hAnsi="Arial" w:cs="Arial"/>
                <w:color w:val="404040"/>
              </w:rPr>
              <w:t>o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o</w:t>
            </w:r>
            <w:r w:rsidRPr="009A052C">
              <w:rPr>
                <w:rFonts w:ascii="Arial" w:eastAsia="Arial" w:hAnsi="Arial" w:cs="Arial"/>
                <w:color w:val="404040"/>
              </w:rPr>
              <w:t>d</w:t>
            </w:r>
            <w:r w:rsidRPr="009A052C">
              <w:rPr>
                <w:rFonts w:ascii="Arial" w:eastAsia="Arial" w:hAnsi="Arial" w:cs="Arial"/>
                <w:color w:val="404040"/>
                <w:spacing w:val="-5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 xml:space="preserve">3 = 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S</w:t>
            </w:r>
            <w:r w:rsidRPr="009A052C">
              <w:rPr>
                <w:rFonts w:ascii="Arial" w:eastAsia="Arial" w:hAnsi="Arial" w:cs="Arial"/>
                <w:color w:val="404040"/>
              </w:rPr>
              <w:t>a</w:t>
            </w:r>
            <w:r w:rsidRPr="009A052C">
              <w:rPr>
                <w:rFonts w:ascii="Arial" w:eastAsia="Arial" w:hAnsi="Arial" w:cs="Arial"/>
                <w:color w:val="404040"/>
                <w:spacing w:val="2"/>
              </w:rPr>
              <w:t>t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i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s</w:t>
            </w:r>
            <w:r w:rsidRPr="009A052C">
              <w:rPr>
                <w:rFonts w:ascii="Arial" w:eastAsia="Arial" w:hAnsi="Arial" w:cs="Arial"/>
                <w:color w:val="404040"/>
                <w:spacing w:val="2"/>
              </w:rPr>
              <w:t>f</w:t>
            </w:r>
            <w:r w:rsidRPr="009A052C">
              <w:rPr>
                <w:rFonts w:ascii="Arial" w:eastAsia="Arial" w:hAnsi="Arial" w:cs="Arial"/>
                <w:color w:val="404040"/>
              </w:rPr>
              <w:t>a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c</w:t>
            </w:r>
            <w:r w:rsidRPr="009A052C">
              <w:rPr>
                <w:rFonts w:ascii="Arial" w:eastAsia="Arial" w:hAnsi="Arial" w:cs="Arial"/>
                <w:color w:val="404040"/>
              </w:rPr>
              <w:t>to</w:t>
            </w:r>
            <w:r w:rsidRPr="009A052C">
              <w:rPr>
                <w:rFonts w:ascii="Arial" w:eastAsia="Arial" w:hAnsi="Arial" w:cs="Arial"/>
                <w:color w:val="404040"/>
                <w:spacing w:val="3"/>
              </w:rPr>
              <w:t>r</w:t>
            </w:r>
            <w:r w:rsidRPr="009A052C">
              <w:rPr>
                <w:rFonts w:ascii="Arial" w:eastAsia="Arial" w:hAnsi="Arial" w:cs="Arial"/>
                <w:color w:val="404040"/>
              </w:rPr>
              <w:t>y</w:t>
            </w:r>
            <w:r w:rsidRPr="009A052C">
              <w:rPr>
                <w:rFonts w:ascii="Arial" w:eastAsia="Arial" w:hAnsi="Arial" w:cs="Arial"/>
                <w:color w:val="404040"/>
                <w:spacing w:val="-14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2 =</w:t>
            </w:r>
            <w:r w:rsidRPr="009A052C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N</w:t>
            </w:r>
            <w:r w:rsidRPr="009A052C">
              <w:rPr>
                <w:rFonts w:ascii="Arial" w:eastAsia="Arial" w:hAnsi="Arial" w:cs="Arial"/>
                <w:color w:val="404040"/>
                <w:spacing w:val="2"/>
              </w:rPr>
              <w:t>e</w:t>
            </w:r>
            <w:r w:rsidRPr="009A052C">
              <w:rPr>
                <w:rFonts w:ascii="Arial" w:eastAsia="Arial" w:hAnsi="Arial" w:cs="Arial"/>
                <w:color w:val="404040"/>
              </w:rPr>
              <w:t>e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d</w:t>
            </w:r>
            <w:r w:rsidRPr="009A052C">
              <w:rPr>
                <w:rFonts w:ascii="Arial" w:eastAsia="Arial" w:hAnsi="Arial" w:cs="Arial"/>
                <w:color w:val="404040"/>
              </w:rPr>
              <w:t>s</w:t>
            </w:r>
          </w:p>
          <w:p w14:paraId="1FE94CA8" w14:textId="77777777" w:rsidR="0022322E" w:rsidRPr="009A052C" w:rsidRDefault="004A0189">
            <w:pPr>
              <w:ind w:left="102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color w:val="404040"/>
              </w:rPr>
              <w:t>I</w:t>
            </w:r>
            <w:r w:rsidRPr="009A052C">
              <w:rPr>
                <w:rFonts w:ascii="Arial" w:eastAsia="Arial" w:hAnsi="Arial" w:cs="Arial"/>
                <w:color w:val="404040"/>
                <w:spacing w:val="4"/>
              </w:rPr>
              <w:t>m</w:t>
            </w:r>
            <w:r w:rsidRPr="009A052C">
              <w:rPr>
                <w:rFonts w:ascii="Arial" w:eastAsia="Arial" w:hAnsi="Arial" w:cs="Arial"/>
                <w:color w:val="404040"/>
              </w:rPr>
              <w:t>pro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v</w:t>
            </w:r>
            <w:r w:rsidRPr="009A052C">
              <w:rPr>
                <w:rFonts w:ascii="Arial" w:eastAsia="Arial" w:hAnsi="Arial" w:cs="Arial"/>
                <w:color w:val="404040"/>
                <w:spacing w:val="-3"/>
              </w:rPr>
              <w:t>e</w:t>
            </w:r>
            <w:r w:rsidRPr="009A052C">
              <w:rPr>
                <w:rFonts w:ascii="Arial" w:eastAsia="Arial" w:hAnsi="Arial" w:cs="Arial"/>
                <w:color w:val="404040"/>
                <w:spacing w:val="4"/>
              </w:rPr>
              <w:t>m</w:t>
            </w:r>
            <w:r w:rsidRPr="009A052C">
              <w:rPr>
                <w:rFonts w:ascii="Arial" w:eastAsia="Arial" w:hAnsi="Arial" w:cs="Arial"/>
                <w:color w:val="404040"/>
              </w:rPr>
              <w:t>e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n</w:t>
            </w:r>
            <w:r w:rsidRPr="009A052C">
              <w:rPr>
                <w:rFonts w:ascii="Arial" w:eastAsia="Arial" w:hAnsi="Arial" w:cs="Arial"/>
                <w:color w:val="404040"/>
              </w:rPr>
              <w:t>t</w:t>
            </w:r>
            <w:r w:rsidRPr="009A052C">
              <w:rPr>
                <w:rFonts w:ascii="Arial" w:eastAsia="Arial" w:hAnsi="Arial" w:cs="Arial"/>
                <w:color w:val="404040"/>
                <w:spacing w:val="-12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1 =</w:t>
            </w:r>
            <w:r w:rsidRPr="009A052C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P</w:t>
            </w:r>
            <w:r w:rsidRPr="009A052C">
              <w:rPr>
                <w:rFonts w:ascii="Arial" w:eastAsia="Arial" w:hAnsi="Arial" w:cs="Arial"/>
                <w:color w:val="404040"/>
              </w:rPr>
              <w:t>o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o</w:t>
            </w:r>
            <w:r w:rsidRPr="009A052C">
              <w:rPr>
                <w:rFonts w:ascii="Arial" w:eastAsia="Arial" w:hAnsi="Arial" w:cs="Arial"/>
                <w:color w:val="404040"/>
              </w:rPr>
              <w:t>r</w:t>
            </w:r>
            <w:r w:rsidRPr="009A052C">
              <w:rPr>
                <w:rFonts w:ascii="Arial" w:eastAsia="Arial" w:hAnsi="Arial" w:cs="Arial"/>
                <w:color w:val="404040"/>
                <w:spacing w:val="-3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N</w:t>
            </w:r>
            <w:r w:rsidRPr="009A052C">
              <w:rPr>
                <w:rFonts w:ascii="Arial" w:eastAsia="Arial" w:hAnsi="Arial" w:cs="Arial"/>
                <w:color w:val="404040"/>
                <w:spacing w:val="2"/>
              </w:rPr>
              <w:t>/</w:t>
            </w:r>
            <w:r w:rsidRPr="009A052C">
              <w:rPr>
                <w:rFonts w:ascii="Arial" w:eastAsia="Arial" w:hAnsi="Arial" w:cs="Arial"/>
                <w:color w:val="404040"/>
              </w:rPr>
              <w:t>A</w:t>
            </w:r>
            <w:r w:rsidRPr="009A052C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=</w:t>
            </w:r>
            <w:r w:rsidRPr="009A052C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N</w:t>
            </w:r>
            <w:r w:rsidRPr="009A052C">
              <w:rPr>
                <w:rFonts w:ascii="Arial" w:eastAsia="Arial" w:hAnsi="Arial" w:cs="Arial"/>
                <w:color w:val="404040"/>
                <w:spacing w:val="2"/>
              </w:rPr>
              <w:t>o</w:t>
            </w:r>
            <w:r w:rsidRPr="009A052C">
              <w:rPr>
                <w:rFonts w:ascii="Arial" w:eastAsia="Arial" w:hAnsi="Arial" w:cs="Arial"/>
                <w:color w:val="404040"/>
              </w:rPr>
              <w:t>t</w:t>
            </w:r>
            <w:r w:rsidRPr="009A052C">
              <w:rPr>
                <w:rFonts w:ascii="Arial" w:eastAsia="Arial" w:hAnsi="Arial" w:cs="Arial"/>
                <w:color w:val="404040"/>
                <w:spacing w:val="-3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A</w:t>
            </w:r>
            <w:r w:rsidRPr="009A052C">
              <w:rPr>
                <w:rFonts w:ascii="Arial" w:eastAsia="Arial" w:hAnsi="Arial" w:cs="Arial"/>
                <w:color w:val="404040"/>
              </w:rPr>
              <w:t>p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p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l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i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c</w:t>
            </w:r>
            <w:r w:rsidRPr="009A052C">
              <w:rPr>
                <w:rFonts w:ascii="Arial" w:eastAsia="Arial" w:hAnsi="Arial" w:cs="Arial"/>
                <w:color w:val="404040"/>
              </w:rPr>
              <w:t>a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b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l</w:t>
            </w:r>
            <w:r w:rsidRPr="009A052C">
              <w:rPr>
                <w:rFonts w:ascii="Arial" w:eastAsia="Arial" w:hAnsi="Arial" w:cs="Arial"/>
                <w:color w:val="404040"/>
              </w:rPr>
              <w:t>e</w:t>
            </w:r>
          </w:p>
        </w:tc>
        <w:tc>
          <w:tcPr>
            <w:tcW w:w="51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2E8845" w14:textId="77777777" w:rsidR="0022322E" w:rsidRPr="009A052C" w:rsidRDefault="004A0189">
            <w:pPr>
              <w:spacing w:line="220" w:lineRule="exact"/>
              <w:ind w:left="2462" w:right="2467"/>
              <w:jc w:val="center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b/>
                <w:w w:val="99"/>
              </w:rPr>
              <w:t>5</w:t>
            </w:r>
          </w:p>
        </w:tc>
        <w:tc>
          <w:tcPr>
            <w:tcW w:w="4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2EA499" w14:textId="77777777" w:rsidR="0022322E" w:rsidRPr="009A052C" w:rsidRDefault="0022322E">
            <w:pPr>
              <w:rPr>
                <w:rFonts w:ascii="Arial" w:hAnsi="Arial" w:cs="Arial"/>
              </w:rPr>
            </w:pPr>
          </w:p>
        </w:tc>
      </w:tr>
      <w:tr w:rsidR="0022322E" w:rsidRPr="009A052C" w14:paraId="6A306A71" w14:textId="77777777">
        <w:trPr>
          <w:trHeight w:hRule="exact" w:val="929"/>
        </w:trPr>
        <w:tc>
          <w:tcPr>
            <w:tcW w:w="4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4E69FA" w14:textId="77777777" w:rsidR="0022322E" w:rsidRPr="009A052C" w:rsidRDefault="004A0189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b/>
              </w:rPr>
              <w:t>7.</w:t>
            </w:r>
            <w:r w:rsidRPr="009A052C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</w:rPr>
              <w:t>Is</w:t>
            </w:r>
            <w:r w:rsidRPr="009A052C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>t</w:t>
            </w:r>
            <w:r w:rsidRPr="009A052C">
              <w:rPr>
                <w:rFonts w:ascii="Arial" w:eastAsia="Arial" w:hAnsi="Arial" w:cs="Arial"/>
                <w:b/>
              </w:rPr>
              <w:t>he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</w:rPr>
              <w:t>lite</w:t>
            </w:r>
            <w:r w:rsidRPr="009A052C">
              <w:rPr>
                <w:rFonts w:ascii="Arial" w:eastAsia="Arial" w:hAnsi="Arial" w:cs="Arial"/>
                <w:b/>
                <w:spacing w:val="2"/>
              </w:rPr>
              <w:t>r</w:t>
            </w:r>
            <w:r w:rsidRPr="009A052C">
              <w:rPr>
                <w:rFonts w:ascii="Arial" w:eastAsia="Arial" w:hAnsi="Arial" w:cs="Arial"/>
                <w:b/>
              </w:rPr>
              <w:t>at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>u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>r</w:t>
            </w:r>
            <w:r w:rsidRPr="009A052C">
              <w:rPr>
                <w:rFonts w:ascii="Arial" w:eastAsia="Arial" w:hAnsi="Arial" w:cs="Arial"/>
                <w:b/>
              </w:rPr>
              <w:t>e</w:t>
            </w:r>
            <w:r w:rsidRPr="009A052C"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>r</w:t>
            </w:r>
            <w:r w:rsidRPr="009A052C">
              <w:rPr>
                <w:rFonts w:ascii="Arial" w:eastAsia="Arial" w:hAnsi="Arial" w:cs="Arial"/>
                <w:b/>
              </w:rPr>
              <w:t>e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>v</w:t>
            </w:r>
            <w:r w:rsidRPr="009A052C">
              <w:rPr>
                <w:rFonts w:ascii="Arial" w:eastAsia="Arial" w:hAnsi="Arial" w:cs="Arial"/>
                <w:b/>
              </w:rPr>
              <w:t>iew</w:t>
            </w:r>
            <w:r w:rsidRPr="009A052C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>r</w:t>
            </w:r>
            <w:r w:rsidRPr="009A052C">
              <w:rPr>
                <w:rFonts w:ascii="Arial" w:eastAsia="Arial" w:hAnsi="Arial" w:cs="Arial"/>
                <w:b/>
              </w:rPr>
              <w:t>e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>c</w:t>
            </w:r>
            <w:r w:rsidRPr="009A052C">
              <w:rPr>
                <w:rFonts w:ascii="Arial" w:eastAsia="Arial" w:hAnsi="Arial" w:cs="Arial"/>
                <w:b/>
              </w:rPr>
              <w:t>en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>t</w:t>
            </w:r>
            <w:r w:rsidRPr="009A052C">
              <w:rPr>
                <w:rFonts w:ascii="Arial" w:eastAsia="Arial" w:hAnsi="Arial" w:cs="Arial"/>
                <w:b/>
              </w:rPr>
              <w:t>?</w:t>
            </w:r>
          </w:p>
          <w:p w14:paraId="204457C4" w14:textId="77777777" w:rsidR="0022322E" w:rsidRPr="009A052C" w:rsidRDefault="004A0189">
            <w:pPr>
              <w:spacing w:before="3"/>
              <w:ind w:left="102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color w:val="404040"/>
              </w:rPr>
              <w:t>Rat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i</w:t>
            </w:r>
            <w:r w:rsidRPr="009A052C">
              <w:rPr>
                <w:rFonts w:ascii="Arial" w:eastAsia="Arial" w:hAnsi="Arial" w:cs="Arial"/>
                <w:color w:val="404040"/>
              </w:rPr>
              <w:t>ng</w:t>
            </w:r>
            <w:r w:rsidRPr="009A052C">
              <w:rPr>
                <w:rFonts w:ascii="Arial" w:eastAsia="Arial" w:hAnsi="Arial" w:cs="Arial"/>
                <w:color w:val="404040"/>
                <w:spacing w:val="-5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S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c</w:t>
            </w:r>
            <w:r w:rsidRPr="009A052C">
              <w:rPr>
                <w:rFonts w:ascii="Arial" w:eastAsia="Arial" w:hAnsi="Arial" w:cs="Arial"/>
                <w:color w:val="404040"/>
              </w:rPr>
              <w:t>a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l</w:t>
            </w:r>
            <w:r w:rsidRPr="009A052C">
              <w:rPr>
                <w:rFonts w:ascii="Arial" w:eastAsia="Arial" w:hAnsi="Arial" w:cs="Arial"/>
                <w:color w:val="404040"/>
              </w:rPr>
              <w:t>e:</w:t>
            </w:r>
          </w:p>
          <w:p w14:paraId="78E7B9AA" w14:textId="77777777" w:rsidR="0022322E" w:rsidRPr="009A052C" w:rsidRDefault="004A0189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b/>
                <w:color w:val="404040"/>
              </w:rPr>
              <w:t>5</w:t>
            </w:r>
            <w:r w:rsidRPr="009A052C">
              <w:rPr>
                <w:rFonts w:ascii="Arial" w:eastAsia="Arial" w:hAnsi="Arial" w:cs="Arial"/>
                <w:b/>
                <w:color w:val="404040"/>
                <w:spacing w:val="-1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  <w:color w:val="404040"/>
              </w:rPr>
              <w:t xml:space="preserve">= </w:t>
            </w:r>
            <w:r w:rsidRPr="009A052C">
              <w:rPr>
                <w:rFonts w:ascii="Arial" w:eastAsia="Arial" w:hAnsi="Arial" w:cs="Arial"/>
                <w:b/>
                <w:color w:val="404040"/>
                <w:spacing w:val="-1"/>
              </w:rPr>
              <w:t>E</w:t>
            </w:r>
            <w:r w:rsidRPr="009A052C">
              <w:rPr>
                <w:rFonts w:ascii="Arial" w:eastAsia="Arial" w:hAnsi="Arial" w:cs="Arial"/>
                <w:b/>
                <w:color w:val="404040"/>
                <w:spacing w:val="2"/>
              </w:rPr>
              <w:t>x</w:t>
            </w:r>
            <w:r w:rsidRPr="009A052C">
              <w:rPr>
                <w:rFonts w:ascii="Arial" w:eastAsia="Arial" w:hAnsi="Arial" w:cs="Arial"/>
                <w:b/>
                <w:color w:val="404040"/>
              </w:rPr>
              <w:t>c</w:t>
            </w:r>
            <w:r w:rsidRPr="009A052C">
              <w:rPr>
                <w:rFonts w:ascii="Arial" w:eastAsia="Arial" w:hAnsi="Arial" w:cs="Arial"/>
                <w:b/>
                <w:color w:val="404040"/>
                <w:spacing w:val="-1"/>
              </w:rPr>
              <w:t>e</w:t>
            </w:r>
            <w:r w:rsidRPr="009A052C">
              <w:rPr>
                <w:rFonts w:ascii="Arial" w:eastAsia="Arial" w:hAnsi="Arial" w:cs="Arial"/>
                <w:b/>
                <w:color w:val="404040"/>
              </w:rPr>
              <w:t>l</w:t>
            </w:r>
            <w:r w:rsidRPr="009A052C">
              <w:rPr>
                <w:rFonts w:ascii="Arial" w:eastAsia="Arial" w:hAnsi="Arial" w:cs="Arial"/>
                <w:b/>
                <w:color w:val="404040"/>
                <w:spacing w:val="2"/>
              </w:rPr>
              <w:t>l</w:t>
            </w:r>
            <w:r w:rsidRPr="009A052C">
              <w:rPr>
                <w:rFonts w:ascii="Arial" w:eastAsia="Arial" w:hAnsi="Arial" w:cs="Arial"/>
                <w:b/>
                <w:color w:val="404040"/>
              </w:rPr>
              <w:t>ent</w:t>
            </w:r>
            <w:r w:rsidRPr="009A052C">
              <w:rPr>
                <w:rFonts w:ascii="Arial" w:eastAsia="Arial" w:hAnsi="Arial" w:cs="Arial"/>
                <w:b/>
                <w:color w:val="404040"/>
                <w:spacing w:val="-8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  <w:color w:val="404040"/>
              </w:rPr>
              <w:t>4 =</w:t>
            </w:r>
            <w:r w:rsidRPr="009A052C">
              <w:rPr>
                <w:rFonts w:ascii="Arial" w:eastAsia="Arial" w:hAnsi="Arial" w:cs="Arial"/>
                <w:b/>
                <w:color w:val="404040"/>
                <w:spacing w:val="-2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  <w:color w:val="404040"/>
                <w:spacing w:val="1"/>
              </w:rPr>
              <w:t>G</w:t>
            </w:r>
            <w:r w:rsidRPr="009A052C">
              <w:rPr>
                <w:rFonts w:ascii="Arial" w:eastAsia="Arial" w:hAnsi="Arial" w:cs="Arial"/>
                <w:b/>
                <w:color w:val="404040"/>
              </w:rPr>
              <w:t>ood</w:t>
            </w:r>
            <w:r w:rsidRPr="009A052C">
              <w:rPr>
                <w:rFonts w:ascii="Arial" w:eastAsia="Arial" w:hAnsi="Arial" w:cs="Arial"/>
                <w:b/>
                <w:color w:val="404040"/>
                <w:spacing w:val="-5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  <w:color w:val="404040"/>
              </w:rPr>
              <w:t>3 =</w:t>
            </w:r>
            <w:r w:rsidRPr="009A052C">
              <w:rPr>
                <w:rFonts w:ascii="Arial" w:eastAsia="Arial" w:hAnsi="Arial" w:cs="Arial"/>
                <w:b/>
                <w:color w:val="404040"/>
                <w:spacing w:val="-2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  <w:color w:val="404040"/>
                <w:spacing w:val="1"/>
              </w:rPr>
              <w:t>S</w:t>
            </w:r>
            <w:r w:rsidRPr="009A052C">
              <w:rPr>
                <w:rFonts w:ascii="Arial" w:eastAsia="Arial" w:hAnsi="Arial" w:cs="Arial"/>
                <w:b/>
                <w:color w:val="404040"/>
              </w:rPr>
              <w:t>atis</w:t>
            </w:r>
            <w:r w:rsidRPr="009A052C">
              <w:rPr>
                <w:rFonts w:ascii="Arial" w:eastAsia="Arial" w:hAnsi="Arial" w:cs="Arial"/>
                <w:b/>
                <w:color w:val="404040"/>
                <w:spacing w:val="1"/>
              </w:rPr>
              <w:t>f</w:t>
            </w:r>
            <w:r w:rsidRPr="009A052C">
              <w:rPr>
                <w:rFonts w:ascii="Arial" w:eastAsia="Arial" w:hAnsi="Arial" w:cs="Arial"/>
                <w:b/>
                <w:color w:val="404040"/>
              </w:rPr>
              <w:t>a</w:t>
            </w:r>
            <w:r w:rsidRPr="009A052C">
              <w:rPr>
                <w:rFonts w:ascii="Arial" w:eastAsia="Arial" w:hAnsi="Arial" w:cs="Arial"/>
                <w:b/>
                <w:color w:val="404040"/>
                <w:spacing w:val="-1"/>
              </w:rPr>
              <w:t>c</w:t>
            </w:r>
            <w:r w:rsidRPr="009A052C">
              <w:rPr>
                <w:rFonts w:ascii="Arial" w:eastAsia="Arial" w:hAnsi="Arial" w:cs="Arial"/>
                <w:b/>
                <w:color w:val="404040"/>
                <w:spacing w:val="1"/>
              </w:rPr>
              <w:t>t</w:t>
            </w:r>
            <w:r w:rsidRPr="009A052C">
              <w:rPr>
                <w:rFonts w:ascii="Arial" w:eastAsia="Arial" w:hAnsi="Arial" w:cs="Arial"/>
                <w:b/>
                <w:color w:val="404040"/>
                <w:spacing w:val="3"/>
              </w:rPr>
              <w:t>o</w:t>
            </w:r>
            <w:r w:rsidRPr="009A052C">
              <w:rPr>
                <w:rFonts w:ascii="Arial" w:eastAsia="Arial" w:hAnsi="Arial" w:cs="Arial"/>
                <w:b/>
                <w:color w:val="404040"/>
                <w:spacing w:val="2"/>
              </w:rPr>
              <w:t>r</w:t>
            </w:r>
            <w:r w:rsidRPr="009A052C">
              <w:rPr>
                <w:rFonts w:ascii="Arial" w:eastAsia="Arial" w:hAnsi="Arial" w:cs="Arial"/>
                <w:b/>
                <w:color w:val="404040"/>
              </w:rPr>
              <w:t>y</w:t>
            </w:r>
            <w:r w:rsidRPr="009A052C">
              <w:rPr>
                <w:rFonts w:ascii="Arial" w:eastAsia="Arial" w:hAnsi="Arial" w:cs="Arial"/>
                <w:b/>
                <w:color w:val="404040"/>
                <w:spacing w:val="-14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  <w:color w:val="404040"/>
              </w:rPr>
              <w:t>2</w:t>
            </w:r>
            <w:r w:rsidRPr="009A052C">
              <w:rPr>
                <w:rFonts w:ascii="Arial" w:eastAsia="Arial" w:hAnsi="Arial" w:cs="Arial"/>
                <w:b/>
                <w:color w:val="404040"/>
                <w:spacing w:val="1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  <w:color w:val="404040"/>
              </w:rPr>
              <w:t>= Nee</w:t>
            </w:r>
            <w:r w:rsidRPr="009A052C">
              <w:rPr>
                <w:rFonts w:ascii="Arial" w:eastAsia="Arial" w:hAnsi="Arial" w:cs="Arial"/>
                <w:b/>
                <w:color w:val="404040"/>
                <w:spacing w:val="2"/>
              </w:rPr>
              <w:t>d</w:t>
            </w:r>
            <w:r w:rsidRPr="009A052C">
              <w:rPr>
                <w:rFonts w:ascii="Arial" w:eastAsia="Arial" w:hAnsi="Arial" w:cs="Arial"/>
                <w:b/>
                <w:color w:val="404040"/>
              </w:rPr>
              <w:t>s</w:t>
            </w:r>
          </w:p>
          <w:p w14:paraId="6CCAA930" w14:textId="77777777" w:rsidR="0022322E" w:rsidRPr="009A052C" w:rsidRDefault="004A0189">
            <w:pPr>
              <w:ind w:left="102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b/>
                <w:color w:val="404040"/>
              </w:rPr>
              <w:t>Im</w:t>
            </w:r>
            <w:r w:rsidRPr="009A052C">
              <w:rPr>
                <w:rFonts w:ascii="Arial" w:eastAsia="Arial" w:hAnsi="Arial" w:cs="Arial"/>
                <w:b/>
                <w:color w:val="404040"/>
                <w:spacing w:val="1"/>
              </w:rPr>
              <w:t>p</w:t>
            </w:r>
            <w:r w:rsidRPr="009A052C">
              <w:rPr>
                <w:rFonts w:ascii="Arial" w:eastAsia="Arial" w:hAnsi="Arial" w:cs="Arial"/>
                <w:b/>
                <w:color w:val="404040"/>
                <w:spacing w:val="-1"/>
              </w:rPr>
              <w:t>r</w:t>
            </w:r>
            <w:r w:rsidRPr="009A052C">
              <w:rPr>
                <w:rFonts w:ascii="Arial" w:eastAsia="Arial" w:hAnsi="Arial" w:cs="Arial"/>
                <w:b/>
                <w:color w:val="404040"/>
              </w:rPr>
              <w:t>o</w:t>
            </w:r>
            <w:r w:rsidRPr="009A052C">
              <w:rPr>
                <w:rFonts w:ascii="Arial" w:eastAsia="Arial" w:hAnsi="Arial" w:cs="Arial"/>
                <w:b/>
                <w:color w:val="404040"/>
                <w:spacing w:val="2"/>
              </w:rPr>
              <w:t>v</w:t>
            </w:r>
            <w:r w:rsidRPr="009A052C">
              <w:rPr>
                <w:rFonts w:ascii="Arial" w:eastAsia="Arial" w:hAnsi="Arial" w:cs="Arial"/>
                <w:b/>
                <w:color w:val="404040"/>
              </w:rPr>
              <w:t>ement</w:t>
            </w:r>
            <w:r w:rsidRPr="009A052C">
              <w:rPr>
                <w:rFonts w:ascii="Arial" w:eastAsia="Arial" w:hAnsi="Arial" w:cs="Arial"/>
                <w:b/>
                <w:color w:val="404040"/>
                <w:spacing w:val="-12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  <w:color w:val="404040"/>
              </w:rPr>
              <w:t>1 =</w:t>
            </w:r>
            <w:r w:rsidRPr="009A052C">
              <w:rPr>
                <w:rFonts w:ascii="Arial" w:eastAsia="Arial" w:hAnsi="Arial" w:cs="Arial"/>
                <w:b/>
                <w:color w:val="404040"/>
                <w:spacing w:val="-2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  <w:color w:val="404040"/>
                <w:spacing w:val="-1"/>
              </w:rPr>
              <w:t>P</w:t>
            </w:r>
            <w:r w:rsidRPr="009A052C">
              <w:rPr>
                <w:rFonts w:ascii="Arial" w:eastAsia="Arial" w:hAnsi="Arial" w:cs="Arial"/>
                <w:b/>
                <w:color w:val="404040"/>
              </w:rPr>
              <w:t>o</w:t>
            </w:r>
            <w:r w:rsidRPr="009A052C">
              <w:rPr>
                <w:rFonts w:ascii="Arial" w:eastAsia="Arial" w:hAnsi="Arial" w:cs="Arial"/>
                <w:b/>
                <w:color w:val="404040"/>
                <w:spacing w:val="3"/>
              </w:rPr>
              <w:t>o</w:t>
            </w:r>
            <w:r w:rsidRPr="009A052C">
              <w:rPr>
                <w:rFonts w:ascii="Arial" w:eastAsia="Arial" w:hAnsi="Arial" w:cs="Arial"/>
                <w:b/>
                <w:color w:val="404040"/>
              </w:rPr>
              <w:t>r</w:t>
            </w:r>
            <w:r w:rsidRPr="009A052C">
              <w:rPr>
                <w:rFonts w:ascii="Arial" w:eastAsia="Arial" w:hAnsi="Arial" w:cs="Arial"/>
                <w:b/>
                <w:color w:val="404040"/>
                <w:spacing w:val="-6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  <w:color w:val="404040"/>
              </w:rPr>
              <w:t>N</w:t>
            </w:r>
            <w:r w:rsidRPr="009A052C">
              <w:rPr>
                <w:rFonts w:ascii="Arial" w:eastAsia="Arial" w:hAnsi="Arial" w:cs="Arial"/>
                <w:b/>
                <w:color w:val="404040"/>
                <w:spacing w:val="2"/>
              </w:rPr>
              <w:t>/</w:t>
            </w:r>
            <w:r w:rsidRPr="009A052C">
              <w:rPr>
                <w:rFonts w:ascii="Arial" w:eastAsia="Arial" w:hAnsi="Arial" w:cs="Arial"/>
                <w:b/>
                <w:color w:val="404040"/>
              </w:rPr>
              <w:t>A</w:t>
            </w:r>
            <w:r w:rsidRPr="009A052C">
              <w:rPr>
                <w:rFonts w:ascii="Arial" w:eastAsia="Arial" w:hAnsi="Arial" w:cs="Arial"/>
                <w:b/>
                <w:color w:val="404040"/>
                <w:spacing w:val="-6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  <w:color w:val="404040"/>
              </w:rPr>
              <w:t>= Not</w:t>
            </w:r>
            <w:r w:rsidRPr="009A052C">
              <w:rPr>
                <w:rFonts w:ascii="Arial" w:eastAsia="Arial" w:hAnsi="Arial" w:cs="Arial"/>
                <w:b/>
                <w:color w:val="404040"/>
                <w:spacing w:val="2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  <w:color w:val="404040"/>
                <w:spacing w:val="-5"/>
              </w:rPr>
              <w:t>A</w:t>
            </w:r>
            <w:r w:rsidRPr="009A052C">
              <w:rPr>
                <w:rFonts w:ascii="Arial" w:eastAsia="Arial" w:hAnsi="Arial" w:cs="Arial"/>
                <w:b/>
                <w:color w:val="404040"/>
              </w:rPr>
              <w:t>ppl</w:t>
            </w:r>
            <w:r w:rsidRPr="009A052C">
              <w:rPr>
                <w:rFonts w:ascii="Arial" w:eastAsia="Arial" w:hAnsi="Arial" w:cs="Arial"/>
                <w:b/>
                <w:color w:val="404040"/>
                <w:spacing w:val="2"/>
              </w:rPr>
              <w:t>i</w:t>
            </w:r>
            <w:r w:rsidRPr="009A052C">
              <w:rPr>
                <w:rFonts w:ascii="Arial" w:eastAsia="Arial" w:hAnsi="Arial" w:cs="Arial"/>
                <w:b/>
                <w:color w:val="404040"/>
              </w:rPr>
              <w:t>c</w:t>
            </w:r>
            <w:r w:rsidRPr="009A052C">
              <w:rPr>
                <w:rFonts w:ascii="Arial" w:eastAsia="Arial" w:hAnsi="Arial" w:cs="Arial"/>
                <w:b/>
                <w:color w:val="404040"/>
                <w:spacing w:val="-1"/>
              </w:rPr>
              <w:t>a</w:t>
            </w:r>
            <w:r w:rsidRPr="009A052C">
              <w:rPr>
                <w:rFonts w:ascii="Arial" w:eastAsia="Arial" w:hAnsi="Arial" w:cs="Arial"/>
                <w:b/>
                <w:color w:val="404040"/>
              </w:rPr>
              <w:t>b</w:t>
            </w:r>
            <w:r w:rsidRPr="009A052C">
              <w:rPr>
                <w:rFonts w:ascii="Arial" w:eastAsia="Arial" w:hAnsi="Arial" w:cs="Arial"/>
                <w:b/>
                <w:color w:val="404040"/>
                <w:spacing w:val="2"/>
              </w:rPr>
              <w:t>l</w:t>
            </w:r>
            <w:r w:rsidRPr="009A052C">
              <w:rPr>
                <w:rFonts w:ascii="Arial" w:eastAsia="Arial" w:hAnsi="Arial" w:cs="Arial"/>
                <w:b/>
                <w:color w:val="404040"/>
              </w:rPr>
              <w:t>e</w:t>
            </w:r>
          </w:p>
        </w:tc>
        <w:tc>
          <w:tcPr>
            <w:tcW w:w="51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C98F26" w14:textId="77777777" w:rsidR="0022322E" w:rsidRPr="009A052C" w:rsidRDefault="004A0189">
            <w:pPr>
              <w:spacing w:line="220" w:lineRule="exact"/>
              <w:ind w:left="2643" w:right="2287"/>
              <w:jc w:val="center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b/>
                <w:w w:val="99"/>
              </w:rPr>
              <w:t>4</w:t>
            </w:r>
          </w:p>
        </w:tc>
        <w:tc>
          <w:tcPr>
            <w:tcW w:w="4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857043" w14:textId="2E72CE4B" w:rsidR="0022322E" w:rsidRPr="009A052C" w:rsidRDefault="0015232E">
            <w:pPr>
              <w:rPr>
                <w:rFonts w:ascii="Arial" w:hAnsi="Arial" w:cs="Arial"/>
              </w:rPr>
            </w:pPr>
            <w:r w:rsidRPr="009A052C">
              <w:rPr>
                <w:rFonts w:ascii="Arial" w:hAnsi="Arial" w:cs="Arial"/>
              </w:rPr>
              <w:t>More recent publications have been added</w:t>
            </w:r>
          </w:p>
        </w:tc>
      </w:tr>
      <w:tr w:rsidR="0022322E" w:rsidRPr="009A052C" w14:paraId="0E181CCC" w14:textId="77777777">
        <w:trPr>
          <w:trHeight w:hRule="exact" w:val="1162"/>
        </w:trPr>
        <w:tc>
          <w:tcPr>
            <w:tcW w:w="4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70626A" w14:textId="77777777" w:rsidR="0022322E" w:rsidRPr="009A052C" w:rsidRDefault="004A0189">
            <w:pPr>
              <w:spacing w:before="1" w:line="220" w:lineRule="exact"/>
              <w:ind w:left="102" w:right="187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b/>
              </w:rPr>
              <w:t>8.</w:t>
            </w:r>
            <w:r w:rsidRPr="009A052C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</w:rPr>
              <w:t>Is</w:t>
            </w:r>
            <w:r w:rsidRPr="009A052C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>t</w:t>
            </w:r>
            <w:r w:rsidRPr="009A052C">
              <w:rPr>
                <w:rFonts w:ascii="Arial" w:eastAsia="Arial" w:hAnsi="Arial" w:cs="Arial"/>
                <w:b/>
              </w:rPr>
              <w:t>he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</w:rPr>
              <w:t>lite</w:t>
            </w:r>
            <w:r w:rsidRPr="009A052C">
              <w:rPr>
                <w:rFonts w:ascii="Arial" w:eastAsia="Arial" w:hAnsi="Arial" w:cs="Arial"/>
                <w:b/>
                <w:spacing w:val="2"/>
              </w:rPr>
              <w:t>r</w:t>
            </w:r>
            <w:r w:rsidRPr="009A052C">
              <w:rPr>
                <w:rFonts w:ascii="Arial" w:eastAsia="Arial" w:hAnsi="Arial" w:cs="Arial"/>
                <w:b/>
              </w:rPr>
              <w:t>at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>u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>r</w:t>
            </w:r>
            <w:r w:rsidRPr="009A052C">
              <w:rPr>
                <w:rFonts w:ascii="Arial" w:eastAsia="Arial" w:hAnsi="Arial" w:cs="Arial"/>
                <w:b/>
              </w:rPr>
              <w:t>e</w:t>
            </w:r>
            <w:r w:rsidRPr="009A052C"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</w:rPr>
              <w:t>s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>e</w:t>
            </w:r>
            <w:r w:rsidRPr="009A052C">
              <w:rPr>
                <w:rFonts w:ascii="Arial" w:eastAsia="Arial" w:hAnsi="Arial" w:cs="Arial"/>
                <w:b/>
                <w:spacing w:val="2"/>
              </w:rPr>
              <w:t>a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>r</w:t>
            </w:r>
            <w:r w:rsidRPr="009A052C">
              <w:rPr>
                <w:rFonts w:ascii="Arial" w:eastAsia="Arial" w:hAnsi="Arial" w:cs="Arial"/>
                <w:b/>
              </w:rPr>
              <w:t>ch</w:t>
            </w:r>
            <w:r w:rsidRPr="009A052C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</w:rPr>
              <w:t>me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>t</w:t>
            </w:r>
            <w:r w:rsidRPr="009A052C">
              <w:rPr>
                <w:rFonts w:ascii="Arial" w:eastAsia="Arial" w:hAnsi="Arial" w:cs="Arial"/>
                <w:b/>
              </w:rPr>
              <w:t>hodolo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>g</w:t>
            </w:r>
            <w:r w:rsidRPr="009A052C">
              <w:rPr>
                <w:rFonts w:ascii="Arial" w:eastAsia="Arial" w:hAnsi="Arial" w:cs="Arial"/>
                <w:b/>
              </w:rPr>
              <w:t>y</w:t>
            </w:r>
            <w:r w:rsidRPr="009A052C">
              <w:rPr>
                <w:rFonts w:ascii="Arial" w:eastAsia="Arial" w:hAnsi="Arial" w:cs="Arial"/>
                <w:b/>
                <w:spacing w:val="-14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</w:rPr>
              <w:t>e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>x</w:t>
            </w:r>
            <w:r w:rsidRPr="009A052C">
              <w:rPr>
                <w:rFonts w:ascii="Arial" w:eastAsia="Arial" w:hAnsi="Arial" w:cs="Arial"/>
                <w:b/>
              </w:rPr>
              <w:t>pl</w:t>
            </w:r>
            <w:r w:rsidRPr="009A052C">
              <w:rPr>
                <w:rFonts w:ascii="Arial" w:eastAsia="Arial" w:hAnsi="Arial" w:cs="Arial"/>
                <w:b/>
                <w:spacing w:val="2"/>
              </w:rPr>
              <w:t>a</w:t>
            </w:r>
            <w:r w:rsidRPr="009A052C">
              <w:rPr>
                <w:rFonts w:ascii="Arial" w:eastAsia="Arial" w:hAnsi="Arial" w:cs="Arial"/>
                <w:b/>
              </w:rPr>
              <w:t>ined p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>r</w:t>
            </w:r>
            <w:r w:rsidRPr="009A052C">
              <w:rPr>
                <w:rFonts w:ascii="Arial" w:eastAsia="Arial" w:hAnsi="Arial" w:cs="Arial"/>
                <w:b/>
              </w:rPr>
              <w:t>ope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>r</w:t>
            </w:r>
            <w:r w:rsidRPr="009A052C">
              <w:rPr>
                <w:rFonts w:ascii="Arial" w:eastAsia="Arial" w:hAnsi="Arial" w:cs="Arial"/>
                <w:b/>
                <w:spacing w:val="2"/>
              </w:rPr>
              <w:t>l</w:t>
            </w:r>
            <w:r w:rsidRPr="009A052C">
              <w:rPr>
                <w:rFonts w:ascii="Arial" w:eastAsia="Arial" w:hAnsi="Arial" w:cs="Arial"/>
                <w:b/>
                <w:spacing w:val="-3"/>
              </w:rPr>
              <w:t>y</w:t>
            </w:r>
            <w:r w:rsidRPr="009A052C">
              <w:rPr>
                <w:rFonts w:ascii="Arial" w:eastAsia="Arial" w:hAnsi="Arial" w:cs="Arial"/>
                <w:b/>
              </w:rPr>
              <w:t>?</w:t>
            </w:r>
          </w:p>
          <w:p w14:paraId="187C75E5" w14:textId="77777777" w:rsidR="0022322E" w:rsidRPr="009A052C" w:rsidRDefault="004A0189">
            <w:pPr>
              <w:ind w:left="102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color w:val="404040"/>
              </w:rPr>
              <w:t>Rat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i</w:t>
            </w:r>
            <w:r w:rsidRPr="009A052C">
              <w:rPr>
                <w:rFonts w:ascii="Arial" w:eastAsia="Arial" w:hAnsi="Arial" w:cs="Arial"/>
                <w:color w:val="404040"/>
              </w:rPr>
              <w:t>ng</w:t>
            </w:r>
            <w:r w:rsidRPr="009A052C">
              <w:rPr>
                <w:rFonts w:ascii="Arial" w:eastAsia="Arial" w:hAnsi="Arial" w:cs="Arial"/>
                <w:color w:val="404040"/>
                <w:spacing w:val="-5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S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c</w:t>
            </w:r>
            <w:r w:rsidRPr="009A052C">
              <w:rPr>
                <w:rFonts w:ascii="Arial" w:eastAsia="Arial" w:hAnsi="Arial" w:cs="Arial"/>
                <w:color w:val="404040"/>
              </w:rPr>
              <w:t>a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l</w:t>
            </w:r>
            <w:r w:rsidRPr="009A052C">
              <w:rPr>
                <w:rFonts w:ascii="Arial" w:eastAsia="Arial" w:hAnsi="Arial" w:cs="Arial"/>
                <w:color w:val="404040"/>
              </w:rPr>
              <w:t>e:</w:t>
            </w:r>
          </w:p>
          <w:p w14:paraId="79C38F8E" w14:textId="77777777" w:rsidR="0022322E" w:rsidRPr="009A052C" w:rsidRDefault="004A0189">
            <w:pPr>
              <w:ind w:left="102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color w:val="404040"/>
              </w:rPr>
              <w:t>5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=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 xml:space="preserve"> E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xc</w:t>
            </w:r>
            <w:r w:rsidRPr="009A052C">
              <w:rPr>
                <w:rFonts w:ascii="Arial" w:eastAsia="Arial" w:hAnsi="Arial" w:cs="Arial"/>
                <w:color w:val="404040"/>
              </w:rPr>
              <w:t>e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l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l</w:t>
            </w:r>
            <w:r w:rsidRPr="009A052C">
              <w:rPr>
                <w:rFonts w:ascii="Arial" w:eastAsia="Arial" w:hAnsi="Arial" w:cs="Arial"/>
                <w:color w:val="404040"/>
              </w:rPr>
              <w:t>e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n</w:t>
            </w:r>
            <w:r w:rsidRPr="009A052C">
              <w:rPr>
                <w:rFonts w:ascii="Arial" w:eastAsia="Arial" w:hAnsi="Arial" w:cs="Arial"/>
                <w:color w:val="404040"/>
              </w:rPr>
              <w:t>t</w:t>
            </w:r>
            <w:r w:rsidRPr="009A052C">
              <w:rPr>
                <w:rFonts w:ascii="Arial" w:eastAsia="Arial" w:hAnsi="Arial" w:cs="Arial"/>
                <w:color w:val="404040"/>
                <w:spacing w:val="-6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4 =</w:t>
            </w:r>
            <w:r w:rsidRPr="009A052C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G</w:t>
            </w:r>
            <w:r w:rsidRPr="009A052C">
              <w:rPr>
                <w:rFonts w:ascii="Arial" w:eastAsia="Arial" w:hAnsi="Arial" w:cs="Arial"/>
                <w:color w:val="404040"/>
              </w:rPr>
              <w:t>o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o</w:t>
            </w:r>
            <w:r w:rsidRPr="009A052C">
              <w:rPr>
                <w:rFonts w:ascii="Arial" w:eastAsia="Arial" w:hAnsi="Arial" w:cs="Arial"/>
                <w:color w:val="404040"/>
              </w:rPr>
              <w:t>d</w:t>
            </w:r>
            <w:r w:rsidRPr="009A052C">
              <w:rPr>
                <w:rFonts w:ascii="Arial" w:eastAsia="Arial" w:hAnsi="Arial" w:cs="Arial"/>
                <w:color w:val="404040"/>
                <w:spacing w:val="-5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 xml:space="preserve">3 = 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S</w:t>
            </w:r>
            <w:r w:rsidRPr="009A052C">
              <w:rPr>
                <w:rFonts w:ascii="Arial" w:eastAsia="Arial" w:hAnsi="Arial" w:cs="Arial"/>
                <w:color w:val="404040"/>
              </w:rPr>
              <w:t>a</w:t>
            </w:r>
            <w:r w:rsidRPr="009A052C">
              <w:rPr>
                <w:rFonts w:ascii="Arial" w:eastAsia="Arial" w:hAnsi="Arial" w:cs="Arial"/>
                <w:color w:val="404040"/>
                <w:spacing w:val="2"/>
              </w:rPr>
              <w:t>t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i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s</w:t>
            </w:r>
            <w:r w:rsidRPr="009A052C">
              <w:rPr>
                <w:rFonts w:ascii="Arial" w:eastAsia="Arial" w:hAnsi="Arial" w:cs="Arial"/>
                <w:color w:val="404040"/>
                <w:spacing w:val="2"/>
              </w:rPr>
              <w:t>f</w:t>
            </w:r>
            <w:r w:rsidRPr="009A052C">
              <w:rPr>
                <w:rFonts w:ascii="Arial" w:eastAsia="Arial" w:hAnsi="Arial" w:cs="Arial"/>
                <w:color w:val="404040"/>
              </w:rPr>
              <w:t>a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c</w:t>
            </w:r>
            <w:r w:rsidRPr="009A052C">
              <w:rPr>
                <w:rFonts w:ascii="Arial" w:eastAsia="Arial" w:hAnsi="Arial" w:cs="Arial"/>
                <w:color w:val="404040"/>
              </w:rPr>
              <w:t>to</w:t>
            </w:r>
            <w:r w:rsidRPr="009A052C">
              <w:rPr>
                <w:rFonts w:ascii="Arial" w:eastAsia="Arial" w:hAnsi="Arial" w:cs="Arial"/>
                <w:color w:val="404040"/>
                <w:spacing w:val="3"/>
              </w:rPr>
              <w:t>r</w:t>
            </w:r>
            <w:r w:rsidRPr="009A052C">
              <w:rPr>
                <w:rFonts w:ascii="Arial" w:eastAsia="Arial" w:hAnsi="Arial" w:cs="Arial"/>
                <w:color w:val="404040"/>
              </w:rPr>
              <w:t>y</w:t>
            </w:r>
            <w:r w:rsidRPr="009A052C">
              <w:rPr>
                <w:rFonts w:ascii="Arial" w:eastAsia="Arial" w:hAnsi="Arial" w:cs="Arial"/>
                <w:color w:val="404040"/>
                <w:spacing w:val="-14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2 =</w:t>
            </w:r>
            <w:r w:rsidRPr="009A052C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N</w:t>
            </w:r>
            <w:r w:rsidRPr="009A052C">
              <w:rPr>
                <w:rFonts w:ascii="Arial" w:eastAsia="Arial" w:hAnsi="Arial" w:cs="Arial"/>
                <w:color w:val="404040"/>
                <w:spacing w:val="2"/>
              </w:rPr>
              <w:t>e</w:t>
            </w:r>
            <w:r w:rsidRPr="009A052C">
              <w:rPr>
                <w:rFonts w:ascii="Arial" w:eastAsia="Arial" w:hAnsi="Arial" w:cs="Arial"/>
                <w:color w:val="404040"/>
              </w:rPr>
              <w:t>e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d</w:t>
            </w:r>
            <w:r w:rsidRPr="009A052C">
              <w:rPr>
                <w:rFonts w:ascii="Arial" w:eastAsia="Arial" w:hAnsi="Arial" w:cs="Arial"/>
                <w:color w:val="404040"/>
              </w:rPr>
              <w:t>s</w:t>
            </w:r>
          </w:p>
          <w:p w14:paraId="5E6731B8" w14:textId="77777777" w:rsidR="0022322E" w:rsidRPr="009A052C" w:rsidRDefault="004A0189">
            <w:pPr>
              <w:ind w:left="102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color w:val="404040"/>
              </w:rPr>
              <w:t>I</w:t>
            </w:r>
            <w:r w:rsidRPr="009A052C">
              <w:rPr>
                <w:rFonts w:ascii="Arial" w:eastAsia="Arial" w:hAnsi="Arial" w:cs="Arial"/>
                <w:color w:val="404040"/>
                <w:spacing w:val="4"/>
              </w:rPr>
              <w:t>m</w:t>
            </w:r>
            <w:r w:rsidRPr="009A052C">
              <w:rPr>
                <w:rFonts w:ascii="Arial" w:eastAsia="Arial" w:hAnsi="Arial" w:cs="Arial"/>
                <w:color w:val="404040"/>
              </w:rPr>
              <w:t>pro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v</w:t>
            </w:r>
            <w:r w:rsidRPr="009A052C">
              <w:rPr>
                <w:rFonts w:ascii="Arial" w:eastAsia="Arial" w:hAnsi="Arial" w:cs="Arial"/>
                <w:color w:val="404040"/>
                <w:spacing w:val="-3"/>
              </w:rPr>
              <w:t>e</w:t>
            </w:r>
            <w:r w:rsidRPr="009A052C">
              <w:rPr>
                <w:rFonts w:ascii="Arial" w:eastAsia="Arial" w:hAnsi="Arial" w:cs="Arial"/>
                <w:color w:val="404040"/>
                <w:spacing w:val="4"/>
              </w:rPr>
              <w:t>m</w:t>
            </w:r>
            <w:r w:rsidRPr="009A052C">
              <w:rPr>
                <w:rFonts w:ascii="Arial" w:eastAsia="Arial" w:hAnsi="Arial" w:cs="Arial"/>
                <w:color w:val="404040"/>
              </w:rPr>
              <w:t>e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n</w:t>
            </w:r>
            <w:r w:rsidRPr="009A052C">
              <w:rPr>
                <w:rFonts w:ascii="Arial" w:eastAsia="Arial" w:hAnsi="Arial" w:cs="Arial"/>
                <w:color w:val="404040"/>
              </w:rPr>
              <w:t>t</w:t>
            </w:r>
            <w:r w:rsidRPr="009A052C">
              <w:rPr>
                <w:rFonts w:ascii="Arial" w:eastAsia="Arial" w:hAnsi="Arial" w:cs="Arial"/>
                <w:color w:val="404040"/>
                <w:spacing w:val="-12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1 =</w:t>
            </w:r>
            <w:r w:rsidRPr="009A052C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P</w:t>
            </w:r>
            <w:r w:rsidRPr="009A052C">
              <w:rPr>
                <w:rFonts w:ascii="Arial" w:eastAsia="Arial" w:hAnsi="Arial" w:cs="Arial"/>
                <w:color w:val="404040"/>
              </w:rPr>
              <w:t>o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o</w:t>
            </w:r>
            <w:r w:rsidRPr="009A052C">
              <w:rPr>
                <w:rFonts w:ascii="Arial" w:eastAsia="Arial" w:hAnsi="Arial" w:cs="Arial"/>
                <w:color w:val="404040"/>
              </w:rPr>
              <w:t>r</w:t>
            </w:r>
            <w:r w:rsidRPr="009A052C">
              <w:rPr>
                <w:rFonts w:ascii="Arial" w:eastAsia="Arial" w:hAnsi="Arial" w:cs="Arial"/>
                <w:color w:val="404040"/>
                <w:spacing w:val="-3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N</w:t>
            </w:r>
            <w:r w:rsidRPr="009A052C">
              <w:rPr>
                <w:rFonts w:ascii="Arial" w:eastAsia="Arial" w:hAnsi="Arial" w:cs="Arial"/>
                <w:color w:val="404040"/>
                <w:spacing w:val="2"/>
              </w:rPr>
              <w:t>/</w:t>
            </w:r>
            <w:r w:rsidRPr="009A052C">
              <w:rPr>
                <w:rFonts w:ascii="Arial" w:eastAsia="Arial" w:hAnsi="Arial" w:cs="Arial"/>
                <w:color w:val="404040"/>
              </w:rPr>
              <w:t>A</w:t>
            </w:r>
            <w:r w:rsidRPr="009A052C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=</w:t>
            </w:r>
            <w:r w:rsidRPr="009A052C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N</w:t>
            </w:r>
            <w:r w:rsidRPr="009A052C">
              <w:rPr>
                <w:rFonts w:ascii="Arial" w:eastAsia="Arial" w:hAnsi="Arial" w:cs="Arial"/>
                <w:color w:val="404040"/>
                <w:spacing w:val="2"/>
              </w:rPr>
              <w:t>o</w:t>
            </w:r>
            <w:r w:rsidRPr="009A052C">
              <w:rPr>
                <w:rFonts w:ascii="Arial" w:eastAsia="Arial" w:hAnsi="Arial" w:cs="Arial"/>
                <w:color w:val="404040"/>
              </w:rPr>
              <w:t>t</w:t>
            </w:r>
            <w:r w:rsidRPr="009A052C">
              <w:rPr>
                <w:rFonts w:ascii="Arial" w:eastAsia="Arial" w:hAnsi="Arial" w:cs="Arial"/>
                <w:color w:val="404040"/>
                <w:spacing w:val="-3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A</w:t>
            </w:r>
            <w:r w:rsidRPr="009A052C">
              <w:rPr>
                <w:rFonts w:ascii="Arial" w:eastAsia="Arial" w:hAnsi="Arial" w:cs="Arial"/>
                <w:color w:val="404040"/>
              </w:rPr>
              <w:t>p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p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l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i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c</w:t>
            </w:r>
            <w:r w:rsidRPr="009A052C">
              <w:rPr>
                <w:rFonts w:ascii="Arial" w:eastAsia="Arial" w:hAnsi="Arial" w:cs="Arial"/>
                <w:color w:val="404040"/>
              </w:rPr>
              <w:t>a</w:t>
            </w:r>
            <w:r w:rsidRPr="009A052C">
              <w:rPr>
                <w:rFonts w:ascii="Arial" w:eastAsia="Arial" w:hAnsi="Arial" w:cs="Arial"/>
                <w:color w:val="404040"/>
                <w:spacing w:val="5"/>
              </w:rPr>
              <w:t>b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le</w:t>
            </w:r>
          </w:p>
        </w:tc>
        <w:tc>
          <w:tcPr>
            <w:tcW w:w="51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EB58DB" w14:textId="77777777" w:rsidR="0022322E" w:rsidRPr="009A052C" w:rsidRDefault="004A0189">
            <w:pPr>
              <w:spacing w:line="220" w:lineRule="exact"/>
              <w:ind w:left="2643" w:right="2287"/>
              <w:jc w:val="center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b/>
                <w:w w:val="99"/>
              </w:rPr>
              <w:t>5</w:t>
            </w:r>
          </w:p>
        </w:tc>
        <w:tc>
          <w:tcPr>
            <w:tcW w:w="4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BC8A72" w14:textId="77777777" w:rsidR="0022322E" w:rsidRPr="009A052C" w:rsidRDefault="0022322E">
            <w:pPr>
              <w:rPr>
                <w:rFonts w:ascii="Arial" w:hAnsi="Arial" w:cs="Arial"/>
              </w:rPr>
            </w:pPr>
          </w:p>
        </w:tc>
      </w:tr>
    </w:tbl>
    <w:p w14:paraId="4E15685E" w14:textId="77777777" w:rsidR="0022322E" w:rsidRPr="009A052C" w:rsidRDefault="0022322E">
      <w:pPr>
        <w:rPr>
          <w:rFonts w:ascii="Arial" w:hAnsi="Arial" w:cs="Arial"/>
        </w:rPr>
        <w:sectPr w:rsidR="0022322E" w:rsidRPr="009A052C">
          <w:headerReference w:type="default" r:id="rId7"/>
          <w:footerReference w:type="default" r:id="rId8"/>
          <w:type w:val="continuous"/>
          <w:pgSz w:w="16840" w:h="23820"/>
          <w:pgMar w:top="1480" w:right="1220" w:bottom="280" w:left="1220" w:header="720" w:footer="720" w:gutter="0"/>
          <w:cols w:space="720"/>
        </w:sectPr>
      </w:pPr>
    </w:p>
    <w:p w14:paraId="2651C913" w14:textId="77777777" w:rsidR="0022322E" w:rsidRPr="009A052C" w:rsidRDefault="0022322E">
      <w:pPr>
        <w:spacing w:before="4" w:line="280" w:lineRule="exact"/>
        <w:rPr>
          <w:rFonts w:ascii="Arial" w:hAnsi="Arial" w:cs="Arial"/>
        </w:r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4"/>
        <w:gridCol w:w="5122"/>
        <w:gridCol w:w="4004"/>
      </w:tblGrid>
      <w:tr w:rsidR="0022322E" w:rsidRPr="009A052C" w14:paraId="13E15AA1" w14:textId="77777777">
        <w:trPr>
          <w:trHeight w:hRule="exact" w:val="932"/>
        </w:trPr>
        <w:tc>
          <w:tcPr>
            <w:tcW w:w="4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9B9919" w14:textId="77777777" w:rsidR="0022322E" w:rsidRPr="009A052C" w:rsidRDefault="004A0189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b/>
              </w:rPr>
              <w:t>9.</w:t>
            </w:r>
            <w:r w:rsidRPr="009A052C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</w:rPr>
              <w:t>Is</w:t>
            </w:r>
            <w:r w:rsidRPr="009A052C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>t</w:t>
            </w:r>
            <w:r w:rsidRPr="009A052C">
              <w:rPr>
                <w:rFonts w:ascii="Arial" w:eastAsia="Arial" w:hAnsi="Arial" w:cs="Arial"/>
                <w:b/>
              </w:rPr>
              <w:t>he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</w:rPr>
              <w:t>Cr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>i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>t</w:t>
            </w:r>
            <w:r w:rsidRPr="009A052C">
              <w:rPr>
                <w:rFonts w:ascii="Arial" w:eastAsia="Arial" w:hAnsi="Arial" w:cs="Arial"/>
                <w:b/>
                <w:spacing w:val="2"/>
              </w:rPr>
              <w:t>i</w:t>
            </w:r>
            <w:r w:rsidRPr="009A052C">
              <w:rPr>
                <w:rFonts w:ascii="Arial" w:eastAsia="Arial" w:hAnsi="Arial" w:cs="Arial"/>
                <w:b/>
              </w:rPr>
              <w:t>c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>a</w:t>
            </w:r>
            <w:r w:rsidRPr="009A052C">
              <w:rPr>
                <w:rFonts w:ascii="Arial" w:eastAsia="Arial" w:hAnsi="Arial" w:cs="Arial"/>
                <w:b/>
              </w:rPr>
              <w:t>l</w:t>
            </w:r>
            <w:r w:rsidRPr="009A052C"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</w:rPr>
              <w:t>ana</w:t>
            </w:r>
            <w:r w:rsidRPr="009A052C">
              <w:rPr>
                <w:rFonts w:ascii="Arial" w:eastAsia="Arial" w:hAnsi="Arial" w:cs="Arial"/>
                <w:b/>
                <w:spacing w:val="2"/>
              </w:rPr>
              <w:t>l</w:t>
            </w:r>
            <w:r w:rsidRPr="009A052C">
              <w:rPr>
                <w:rFonts w:ascii="Arial" w:eastAsia="Arial" w:hAnsi="Arial" w:cs="Arial"/>
                <w:b/>
              </w:rPr>
              <w:t>y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>s</w:t>
            </w:r>
            <w:r w:rsidRPr="009A052C">
              <w:rPr>
                <w:rFonts w:ascii="Arial" w:eastAsia="Arial" w:hAnsi="Arial" w:cs="Arial"/>
                <w:b/>
              </w:rPr>
              <w:t>is</w:t>
            </w:r>
            <w:r w:rsidRPr="009A052C"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</w:rPr>
              <w:t>of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</w:rPr>
              <w:t>lite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>r</w:t>
            </w:r>
            <w:r w:rsidRPr="009A052C">
              <w:rPr>
                <w:rFonts w:ascii="Arial" w:eastAsia="Arial" w:hAnsi="Arial" w:cs="Arial"/>
                <w:b/>
              </w:rPr>
              <w:t>at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>u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>r</w:t>
            </w:r>
            <w:r w:rsidRPr="009A052C">
              <w:rPr>
                <w:rFonts w:ascii="Arial" w:eastAsia="Arial" w:hAnsi="Arial" w:cs="Arial"/>
                <w:b/>
              </w:rPr>
              <w:t>e</w:t>
            </w:r>
            <w:r w:rsidRPr="009A052C"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</w:rPr>
              <w:t>d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>o</w:t>
            </w:r>
            <w:r w:rsidRPr="009A052C">
              <w:rPr>
                <w:rFonts w:ascii="Arial" w:eastAsia="Arial" w:hAnsi="Arial" w:cs="Arial"/>
                <w:b/>
              </w:rPr>
              <w:t>ne?</w:t>
            </w:r>
          </w:p>
          <w:p w14:paraId="2E4D1A97" w14:textId="77777777" w:rsidR="0022322E" w:rsidRPr="009A052C" w:rsidRDefault="004A0189">
            <w:pPr>
              <w:spacing w:before="3"/>
              <w:ind w:left="102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color w:val="404040"/>
              </w:rPr>
              <w:t>Rat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i</w:t>
            </w:r>
            <w:r w:rsidRPr="009A052C">
              <w:rPr>
                <w:rFonts w:ascii="Arial" w:eastAsia="Arial" w:hAnsi="Arial" w:cs="Arial"/>
                <w:color w:val="404040"/>
              </w:rPr>
              <w:t>ng</w:t>
            </w:r>
            <w:r w:rsidRPr="009A052C">
              <w:rPr>
                <w:rFonts w:ascii="Arial" w:eastAsia="Arial" w:hAnsi="Arial" w:cs="Arial"/>
                <w:color w:val="404040"/>
                <w:spacing w:val="-5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S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c</w:t>
            </w:r>
            <w:r w:rsidRPr="009A052C">
              <w:rPr>
                <w:rFonts w:ascii="Arial" w:eastAsia="Arial" w:hAnsi="Arial" w:cs="Arial"/>
                <w:color w:val="404040"/>
              </w:rPr>
              <w:t>a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l</w:t>
            </w:r>
            <w:r w:rsidRPr="009A052C">
              <w:rPr>
                <w:rFonts w:ascii="Arial" w:eastAsia="Arial" w:hAnsi="Arial" w:cs="Arial"/>
                <w:color w:val="404040"/>
              </w:rPr>
              <w:t>e:</w:t>
            </w:r>
          </w:p>
          <w:p w14:paraId="5F01E9C5" w14:textId="77777777" w:rsidR="0022322E" w:rsidRPr="009A052C" w:rsidRDefault="004A0189">
            <w:pPr>
              <w:spacing w:before="1"/>
              <w:ind w:left="102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color w:val="404040"/>
              </w:rPr>
              <w:t>5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=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 xml:space="preserve"> E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xc</w:t>
            </w:r>
            <w:r w:rsidRPr="009A052C">
              <w:rPr>
                <w:rFonts w:ascii="Arial" w:eastAsia="Arial" w:hAnsi="Arial" w:cs="Arial"/>
                <w:color w:val="404040"/>
              </w:rPr>
              <w:t>e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l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l</w:t>
            </w:r>
            <w:r w:rsidRPr="009A052C">
              <w:rPr>
                <w:rFonts w:ascii="Arial" w:eastAsia="Arial" w:hAnsi="Arial" w:cs="Arial"/>
                <w:color w:val="404040"/>
              </w:rPr>
              <w:t>e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n</w:t>
            </w:r>
            <w:r w:rsidRPr="009A052C">
              <w:rPr>
                <w:rFonts w:ascii="Arial" w:eastAsia="Arial" w:hAnsi="Arial" w:cs="Arial"/>
                <w:color w:val="404040"/>
              </w:rPr>
              <w:t>t</w:t>
            </w:r>
            <w:r w:rsidRPr="009A052C">
              <w:rPr>
                <w:rFonts w:ascii="Arial" w:eastAsia="Arial" w:hAnsi="Arial" w:cs="Arial"/>
                <w:color w:val="404040"/>
                <w:spacing w:val="-6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4 =</w:t>
            </w:r>
            <w:r w:rsidRPr="009A052C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G</w:t>
            </w:r>
            <w:r w:rsidRPr="009A052C">
              <w:rPr>
                <w:rFonts w:ascii="Arial" w:eastAsia="Arial" w:hAnsi="Arial" w:cs="Arial"/>
                <w:color w:val="404040"/>
              </w:rPr>
              <w:t>o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o</w:t>
            </w:r>
            <w:r w:rsidRPr="009A052C">
              <w:rPr>
                <w:rFonts w:ascii="Arial" w:eastAsia="Arial" w:hAnsi="Arial" w:cs="Arial"/>
                <w:color w:val="404040"/>
              </w:rPr>
              <w:t>d</w:t>
            </w:r>
            <w:r w:rsidRPr="009A052C">
              <w:rPr>
                <w:rFonts w:ascii="Arial" w:eastAsia="Arial" w:hAnsi="Arial" w:cs="Arial"/>
                <w:color w:val="404040"/>
                <w:spacing w:val="-5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 xml:space="preserve">3 = 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S</w:t>
            </w:r>
            <w:r w:rsidRPr="009A052C">
              <w:rPr>
                <w:rFonts w:ascii="Arial" w:eastAsia="Arial" w:hAnsi="Arial" w:cs="Arial"/>
                <w:color w:val="404040"/>
              </w:rPr>
              <w:t>a</w:t>
            </w:r>
            <w:r w:rsidRPr="009A052C">
              <w:rPr>
                <w:rFonts w:ascii="Arial" w:eastAsia="Arial" w:hAnsi="Arial" w:cs="Arial"/>
                <w:color w:val="404040"/>
                <w:spacing w:val="2"/>
              </w:rPr>
              <w:t>t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i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s</w:t>
            </w:r>
            <w:r w:rsidRPr="009A052C">
              <w:rPr>
                <w:rFonts w:ascii="Arial" w:eastAsia="Arial" w:hAnsi="Arial" w:cs="Arial"/>
                <w:color w:val="404040"/>
                <w:spacing w:val="2"/>
              </w:rPr>
              <w:t>f</w:t>
            </w:r>
            <w:r w:rsidRPr="009A052C">
              <w:rPr>
                <w:rFonts w:ascii="Arial" w:eastAsia="Arial" w:hAnsi="Arial" w:cs="Arial"/>
                <w:color w:val="404040"/>
              </w:rPr>
              <w:t>a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c</w:t>
            </w:r>
            <w:r w:rsidRPr="009A052C">
              <w:rPr>
                <w:rFonts w:ascii="Arial" w:eastAsia="Arial" w:hAnsi="Arial" w:cs="Arial"/>
                <w:color w:val="404040"/>
              </w:rPr>
              <w:t>to</w:t>
            </w:r>
            <w:r w:rsidRPr="009A052C">
              <w:rPr>
                <w:rFonts w:ascii="Arial" w:eastAsia="Arial" w:hAnsi="Arial" w:cs="Arial"/>
                <w:color w:val="404040"/>
                <w:spacing w:val="3"/>
              </w:rPr>
              <w:t>r</w:t>
            </w:r>
            <w:r w:rsidRPr="009A052C">
              <w:rPr>
                <w:rFonts w:ascii="Arial" w:eastAsia="Arial" w:hAnsi="Arial" w:cs="Arial"/>
                <w:color w:val="404040"/>
              </w:rPr>
              <w:t>y</w:t>
            </w:r>
            <w:r w:rsidRPr="009A052C">
              <w:rPr>
                <w:rFonts w:ascii="Arial" w:eastAsia="Arial" w:hAnsi="Arial" w:cs="Arial"/>
                <w:color w:val="404040"/>
                <w:spacing w:val="-14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2 =</w:t>
            </w:r>
            <w:r w:rsidRPr="009A052C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N</w:t>
            </w:r>
            <w:r w:rsidRPr="009A052C">
              <w:rPr>
                <w:rFonts w:ascii="Arial" w:eastAsia="Arial" w:hAnsi="Arial" w:cs="Arial"/>
                <w:color w:val="404040"/>
                <w:spacing w:val="2"/>
              </w:rPr>
              <w:t>e</w:t>
            </w:r>
            <w:r w:rsidRPr="009A052C">
              <w:rPr>
                <w:rFonts w:ascii="Arial" w:eastAsia="Arial" w:hAnsi="Arial" w:cs="Arial"/>
                <w:color w:val="404040"/>
              </w:rPr>
              <w:t>e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d</w:t>
            </w:r>
            <w:r w:rsidRPr="009A052C">
              <w:rPr>
                <w:rFonts w:ascii="Arial" w:eastAsia="Arial" w:hAnsi="Arial" w:cs="Arial"/>
                <w:color w:val="404040"/>
              </w:rPr>
              <w:t>s</w:t>
            </w:r>
          </w:p>
          <w:p w14:paraId="67721F61" w14:textId="77777777" w:rsidR="0022322E" w:rsidRPr="009A052C" w:rsidRDefault="004A0189">
            <w:pPr>
              <w:ind w:left="102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color w:val="404040"/>
              </w:rPr>
              <w:t>I</w:t>
            </w:r>
            <w:r w:rsidRPr="009A052C">
              <w:rPr>
                <w:rFonts w:ascii="Arial" w:eastAsia="Arial" w:hAnsi="Arial" w:cs="Arial"/>
                <w:color w:val="404040"/>
                <w:spacing w:val="4"/>
              </w:rPr>
              <w:t>m</w:t>
            </w:r>
            <w:r w:rsidRPr="009A052C">
              <w:rPr>
                <w:rFonts w:ascii="Arial" w:eastAsia="Arial" w:hAnsi="Arial" w:cs="Arial"/>
                <w:color w:val="404040"/>
              </w:rPr>
              <w:t>pro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v</w:t>
            </w:r>
            <w:r w:rsidRPr="009A052C">
              <w:rPr>
                <w:rFonts w:ascii="Arial" w:eastAsia="Arial" w:hAnsi="Arial" w:cs="Arial"/>
                <w:color w:val="404040"/>
                <w:spacing w:val="-3"/>
              </w:rPr>
              <w:t>e</w:t>
            </w:r>
            <w:r w:rsidRPr="009A052C">
              <w:rPr>
                <w:rFonts w:ascii="Arial" w:eastAsia="Arial" w:hAnsi="Arial" w:cs="Arial"/>
                <w:color w:val="404040"/>
                <w:spacing w:val="4"/>
              </w:rPr>
              <w:t>m</w:t>
            </w:r>
            <w:r w:rsidRPr="009A052C">
              <w:rPr>
                <w:rFonts w:ascii="Arial" w:eastAsia="Arial" w:hAnsi="Arial" w:cs="Arial"/>
                <w:color w:val="404040"/>
              </w:rPr>
              <w:t>e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n</w:t>
            </w:r>
            <w:r w:rsidRPr="009A052C">
              <w:rPr>
                <w:rFonts w:ascii="Arial" w:eastAsia="Arial" w:hAnsi="Arial" w:cs="Arial"/>
                <w:color w:val="404040"/>
              </w:rPr>
              <w:t>t</w:t>
            </w:r>
            <w:r w:rsidRPr="009A052C">
              <w:rPr>
                <w:rFonts w:ascii="Arial" w:eastAsia="Arial" w:hAnsi="Arial" w:cs="Arial"/>
                <w:color w:val="404040"/>
                <w:spacing w:val="-12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1 =</w:t>
            </w:r>
            <w:r w:rsidRPr="009A052C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P</w:t>
            </w:r>
            <w:r w:rsidRPr="009A052C">
              <w:rPr>
                <w:rFonts w:ascii="Arial" w:eastAsia="Arial" w:hAnsi="Arial" w:cs="Arial"/>
                <w:color w:val="404040"/>
              </w:rPr>
              <w:t>o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o</w:t>
            </w:r>
            <w:r w:rsidRPr="009A052C">
              <w:rPr>
                <w:rFonts w:ascii="Arial" w:eastAsia="Arial" w:hAnsi="Arial" w:cs="Arial"/>
                <w:color w:val="404040"/>
              </w:rPr>
              <w:t>r</w:t>
            </w:r>
            <w:r w:rsidRPr="009A052C">
              <w:rPr>
                <w:rFonts w:ascii="Arial" w:eastAsia="Arial" w:hAnsi="Arial" w:cs="Arial"/>
                <w:color w:val="404040"/>
                <w:spacing w:val="-3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N</w:t>
            </w:r>
            <w:r w:rsidRPr="009A052C">
              <w:rPr>
                <w:rFonts w:ascii="Arial" w:eastAsia="Arial" w:hAnsi="Arial" w:cs="Arial"/>
                <w:color w:val="404040"/>
                <w:spacing w:val="2"/>
              </w:rPr>
              <w:t>/</w:t>
            </w:r>
            <w:r w:rsidRPr="009A052C">
              <w:rPr>
                <w:rFonts w:ascii="Arial" w:eastAsia="Arial" w:hAnsi="Arial" w:cs="Arial"/>
                <w:color w:val="404040"/>
              </w:rPr>
              <w:t>A</w:t>
            </w:r>
            <w:r w:rsidRPr="009A052C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=</w:t>
            </w:r>
            <w:r w:rsidRPr="009A052C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N</w:t>
            </w:r>
            <w:r w:rsidRPr="009A052C">
              <w:rPr>
                <w:rFonts w:ascii="Arial" w:eastAsia="Arial" w:hAnsi="Arial" w:cs="Arial"/>
                <w:color w:val="404040"/>
                <w:spacing w:val="2"/>
              </w:rPr>
              <w:t>o</w:t>
            </w:r>
            <w:r w:rsidRPr="009A052C">
              <w:rPr>
                <w:rFonts w:ascii="Arial" w:eastAsia="Arial" w:hAnsi="Arial" w:cs="Arial"/>
                <w:color w:val="404040"/>
              </w:rPr>
              <w:t>t</w:t>
            </w:r>
            <w:r w:rsidRPr="009A052C">
              <w:rPr>
                <w:rFonts w:ascii="Arial" w:eastAsia="Arial" w:hAnsi="Arial" w:cs="Arial"/>
                <w:color w:val="404040"/>
                <w:spacing w:val="-3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A</w:t>
            </w:r>
            <w:r w:rsidRPr="009A052C">
              <w:rPr>
                <w:rFonts w:ascii="Arial" w:eastAsia="Arial" w:hAnsi="Arial" w:cs="Arial"/>
                <w:color w:val="404040"/>
              </w:rPr>
              <w:t>p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p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l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i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c</w:t>
            </w:r>
            <w:r w:rsidRPr="009A052C">
              <w:rPr>
                <w:rFonts w:ascii="Arial" w:eastAsia="Arial" w:hAnsi="Arial" w:cs="Arial"/>
                <w:color w:val="404040"/>
              </w:rPr>
              <w:t>a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b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l</w:t>
            </w:r>
            <w:r w:rsidRPr="009A052C">
              <w:rPr>
                <w:rFonts w:ascii="Arial" w:eastAsia="Arial" w:hAnsi="Arial" w:cs="Arial"/>
                <w:color w:val="404040"/>
              </w:rPr>
              <w:t>e</w:t>
            </w:r>
          </w:p>
        </w:tc>
        <w:tc>
          <w:tcPr>
            <w:tcW w:w="51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2AACE6" w14:textId="77777777" w:rsidR="0022322E" w:rsidRPr="009A052C" w:rsidRDefault="004A0189">
            <w:pPr>
              <w:spacing w:line="220" w:lineRule="exact"/>
              <w:ind w:left="2643" w:right="2287"/>
              <w:jc w:val="center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b/>
                <w:w w:val="99"/>
              </w:rPr>
              <w:t>5</w:t>
            </w:r>
          </w:p>
        </w:tc>
        <w:tc>
          <w:tcPr>
            <w:tcW w:w="4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37B32C" w14:textId="77777777" w:rsidR="0022322E" w:rsidRPr="009A052C" w:rsidRDefault="0022322E">
            <w:pPr>
              <w:rPr>
                <w:rFonts w:ascii="Arial" w:hAnsi="Arial" w:cs="Arial"/>
              </w:rPr>
            </w:pPr>
          </w:p>
        </w:tc>
      </w:tr>
      <w:tr w:rsidR="0022322E" w:rsidRPr="009A052C" w14:paraId="4F2D72A3" w14:textId="77777777">
        <w:trPr>
          <w:trHeight w:hRule="exact" w:val="1159"/>
        </w:trPr>
        <w:tc>
          <w:tcPr>
            <w:tcW w:w="4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5E9C71" w14:textId="77777777" w:rsidR="0022322E" w:rsidRPr="009A052C" w:rsidRDefault="004A0189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b/>
              </w:rPr>
              <w:t>1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>0</w:t>
            </w:r>
            <w:r w:rsidRPr="009A052C">
              <w:rPr>
                <w:rFonts w:ascii="Arial" w:eastAsia="Arial" w:hAnsi="Arial" w:cs="Arial"/>
                <w:b/>
              </w:rPr>
              <w:t>.</w:t>
            </w:r>
            <w:r w:rsidRPr="009A052C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  <w:spacing w:val="2"/>
              </w:rPr>
              <w:t>I</w:t>
            </w:r>
            <w:r w:rsidRPr="009A052C">
              <w:rPr>
                <w:rFonts w:ascii="Arial" w:eastAsia="Arial" w:hAnsi="Arial" w:cs="Arial"/>
                <w:b/>
              </w:rPr>
              <w:t>s</w:t>
            </w:r>
            <w:r w:rsidRPr="009A052C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9A052C">
              <w:rPr>
                <w:rFonts w:ascii="Arial" w:eastAsia="Arial" w:hAnsi="Arial" w:cs="Arial"/>
              </w:rPr>
              <w:t>I</w:t>
            </w:r>
            <w:r w:rsidRPr="009A052C">
              <w:rPr>
                <w:rFonts w:ascii="Arial" w:eastAsia="Arial" w:hAnsi="Arial" w:cs="Arial"/>
                <w:spacing w:val="2"/>
              </w:rPr>
              <w:t>d</w:t>
            </w:r>
            <w:r w:rsidRPr="009A052C">
              <w:rPr>
                <w:rFonts w:ascii="Arial" w:eastAsia="Arial" w:hAnsi="Arial" w:cs="Arial"/>
              </w:rPr>
              <w:t>e</w:t>
            </w:r>
            <w:r w:rsidRPr="009A052C">
              <w:rPr>
                <w:rFonts w:ascii="Arial" w:eastAsia="Arial" w:hAnsi="Arial" w:cs="Arial"/>
                <w:spacing w:val="-1"/>
              </w:rPr>
              <w:t>n</w:t>
            </w:r>
            <w:r w:rsidRPr="009A052C">
              <w:rPr>
                <w:rFonts w:ascii="Arial" w:eastAsia="Arial" w:hAnsi="Arial" w:cs="Arial"/>
                <w:spacing w:val="2"/>
              </w:rPr>
              <w:t>t</w:t>
            </w:r>
            <w:r w:rsidRPr="009A052C">
              <w:rPr>
                <w:rFonts w:ascii="Arial" w:eastAsia="Arial" w:hAnsi="Arial" w:cs="Arial"/>
                <w:spacing w:val="-1"/>
              </w:rPr>
              <w:t>i</w:t>
            </w:r>
            <w:r w:rsidRPr="009A052C">
              <w:rPr>
                <w:rFonts w:ascii="Arial" w:eastAsia="Arial" w:hAnsi="Arial" w:cs="Arial"/>
                <w:spacing w:val="2"/>
              </w:rPr>
              <w:t>f</w:t>
            </w:r>
            <w:r w:rsidRPr="009A052C">
              <w:rPr>
                <w:rFonts w:ascii="Arial" w:eastAsia="Arial" w:hAnsi="Arial" w:cs="Arial"/>
                <w:spacing w:val="-1"/>
              </w:rPr>
              <w:t>i</w:t>
            </w:r>
            <w:r w:rsidRPr="009A052C">
              <w:rPr>
                <w:rFonts w:ascii="Arial" w:eastAsia="Arial" w:hAnsi="Arial" w:cs="Arial"/>
                <w:spacing w:val="1"/>
              </w:rPr>
              <w:t>c</w:t>
            </w:r>
            <w:r w:rsidRPr="009A052C">
              <w:rPr>
                <w:rFonts w:ascii="Arial" w:eastAsia="Arial" w:hAnsi="Arial" w:cs="Arial"/>
              </w:rPr>
              <w:t>at</w:t>
            </w:r>
            <w:r w:rsidRPr="009A052C">
              <w:rPr>
                <w:rFonts w:ascii="Arial" w:eastAsia="Arial" w:hAnsi="Arial" w:cs="Arial"/>
                <w:spacing w:val="-2"/>
              </w:rPr>
              <w:t>i</w:t>
            </w:r>
            <w:r w:rsidRPr="009A052C">
              <w:rPr>
                <w:rFonts w:ascii="Arial" w:eastAsia="Arial" w:hAnsi="Arial" w:cs="Arial"/>
                <w:spacing w:val="2"/>
              </w:rPr>
              <w:t>o</w:t>
            </w:r>
            <w:r w:rsidRPr="009A052C">
              <w:rPr>
                <w:rFonts w:ascii="Arial" w:eastAsia="Arial" w:hAnsi="Arial" w:cs="Arial"/>
              </w:rPr>
              <w:t>n</w:t>
            </w:r>
            <w:r w:rsidRPr="009A052C">
              <w:rPr>
                <w:rFonts w:ascii="Arial" w:eastAsia="Arial" w:hAnsi="Arial" w:cs="Arial"/>
                <w:spacing w:val="-11"/>
              </w:rPr>
              <w:t xml:space="preserve"> </w:t>
            </w:r>
            <w:r w:rsidRPr="009A052C">
              <w:rPr>
                <w:rFonts w:ascii="Arial" w:eastAsia="Arial" w:hAnsi="Arial" w:cs="Arial"/>
                <w:spacing w:val="-1"/>
              </w:rPr>
              <w:t>o</w:t>
            </w:r>
            <w:r w:rsidRPr="009A052C">
              <w:rPr>
                <w:rFonts w:ascii="Arial" w:eastAsia="Arial" w:hAnsi="Arial" w:cs="Arial"/>
              </w:rPr>
              <w:t>f re</w:t>
            </w:r>
            <w:r w:rsidRPr="009A052C">
              <w:rPr>
                <w:rFonts w:ascii="Arial" w:eastAsia="Arial" w:hAnsi="Arial" w:cs="Arial"/>
                <w:spacing w:val="1"/>
              </w:rPr>
              <w:t>s</w:t>
            </w:r>
            <w:r w:rsidRPr="009A052C">
              <w:rPr>
                <w:rFonts w:ascii="Arial" w:eastAsia="Arial" w:hAnsi="Arial" w:cs="Arial"/>
                <w:spacing w:val="2"/>
              </w:rPr>
              <w:t>e</w:t>
            </w:r>
            <w:r w:rsidRPr="009A052C">
              <w:rPr>
                <w:rFonts w:ascii="Arial" w:eastAsia="Arial" w:hAnsi="Arial" w:cs="Arial"/>
              </w:rPr>
              <w:t>ar</w:t>
            </w:r>
            <w:r w:rsidRPr="009A052C">
              <w:rPr>
                <w:rFonts w:ascii="Arial" w:eastAsia="Arial" w:hAnsi="Arial" w:cs="Arial"/>
                <w:spacing w:val="2"/>
              </w:rPr>
              <w:t>c</w:t>
            </w:r>
            <w:r w:rsidRPr="009A052C">
              <w:rPr>
                <w:rFonts w:ascii="Arial" w:eastAsia="Arial" w:hAnsi="Arial" w:cs="Arial"/>
              </w:rPr>
              <w:t>h</w:t>
            </w:r>
            <w:r w:rsidRPr="009A052C">
              <w:rPr>
                <w:rFonts w:ascii="Arial" w:eastAsia="Arial" w:hAnsi="Arial" w:cs="Arial"/>
                <w:spacing w:val="-8"/>
              </w:rPr>
              <w:t xml:space="preserve"> </w:t>
            </w:r>
            <w:r w:rsidRPr="009A052C">
              <w:rPr>
                <w:rFonts w:ascii="Arial" w:eastAsia="Arial" w:hAnsi="Arial" w:cs="Arial"/>
                <w:spacing w:val="-1"/>
              </w:rPr>
              <w:t>g</w:t>
            </w:r>
            <w:r w:rsidRPr="009A052C">
              <w:rPr>
                <w:rFonts w:ascii="Arial" w:eastAsia="Arial" w:hAnsi="Arial" w:cs="Arial"/>
              </w:rPr>
              <w:t>a</w:t>
            </w:r>
            <w:r w:rsidRPr="009A052C">
              <w:rPr>
                <w:rFonts w:ascii="Arial" w:eastAsia="Arial" w:hAnsi="Arial" w:cs="Arial"/>
                <w:spacing w:val="-1"/>
              </w:rPr>
              <w:t>p</w:t>
            </w:r>
            <w:r w:rsidRPr="009A052C">
              <w:rPr>
                <w:rFonts w:ascii="Arial" w:eastAsia="Arial" w:hAnsi="Arial" w:cs="Arial"/>
                <w:spacing w:val="1"/>
              </w:rPr>
              <w:t>s</w:t>
            </w:r>
            <w:r w:rsidRPr="009A052C">
              <w:rPr>
                <w:rFonts w:ascii="Arial" w:eastAsia="Arial" w:hAnsi="Arial" w:cs="Arial"/>
              </w:rPr>
              <w:t>/</w:t>
            </w:r>
            <w:r w:rsidRPr="009A052C">
              <w:rPr>
                <w:rFonts w:ascii="Arial" w:eastAsia="Arial" w:hAnsi="Arial" w:cs="Arial"/>
                <w:spacing w:val="2"/>
              </w:rPr>
              <w:t>f</w:t>
            </w:r>
            <w:r w:rsidRPr="009A052C">
              <w:rPr>
                <w:rFonts w:ascii="Arial" w:eastAsia="Arial" w:hAnsi="Arial" w:cs="Arial"/>
              </w:rPr>
              <w:t>ut</w:t>
            </w:r>
            <w:r w:rsidRPr="009A052C">
              <w:rPr>
                <w:rFonts w:ascii="Arial" w:eastAsia="Arial" w:hAnsi="Arial" w:cs="Arial"/>
                <w:spacing w:val="-1"/>
              </w:rPr>
              <w:t>u</w:t>
            </w:r>
            <w:r w:rsidRPr="009A052C">
              <w:rPr>
                <w:rFonts w:ascii="Arial" w:eastAsia="Arial" w:hAnsi="Arial" w:cs="Arial"/>
                <w:spacing w:val="1"/>
              </w:rPr>
              <w:t>r</w:t>
            </w:r>
            <w:r w:rsidRPr="009A052C">
              <w:rPr>
                <w:rFonts w:ascii="Arial" w:eastAsia="Arial" w:hAnsi="Arial" w:cs="Arial"/>
              </w:rPr>
              <w:t>e</w:t>
            </w:r>
            <w:r w:rsidRPr="009A052C">
              <w:rPr>
                <w:rFonts w:ascii="Arial" w:eastAsia="Arial" w:hAnsi="Arial" w:cs="Arial"/>
                <w:spacing w:val="-8"/>
              </w:rPr>
              <w:t xml:space="preserve"> </w:t>
            </w:r>
            <w:r w:rsidRPr="009A052C">
              <w:rPr>
                <w:rFonts w:ascii="Arial" w:eastAsia="Arial" w:hAnsi="Arial" w:cs="Arial"/>
              </w:rPr>
              <w:t>d</w:t>
            </w:r>
            <w:r w:rsidRPr="009A052C">
              <w:rPr>
                <w:rFonts w:ascii="Arial" w:eastAsia="Arial" w:hAnsi="Arial" w:cs="Arial"/>
                <w:spacing w:val="-1"/>
              </w:rPr>
              <w:t>i</w:t>
            </w:r>
            <w:r w:rsidRPr="009A052C">
              <w:rPr>
                <w:rFonts w:ascii="Arial" w:eastAsia="Arial" w:hAnsi="Arial" w:cs="Arial"/>
                <w:spacing w:val="1"/>
              </w:rPr>
              <w:t>r</w:t>
            </w:r>
            <w:r w:rsidRPr="009A052C">
              <w:rPr>
                <w:rFonts w:ascii="Arial" w:eastAsia="Arial" w:hAnsi="Arial" w:cs="Arial"/>
              </w:rPr>
              <w:t>e</w:t>
            </w:r>
            <w:r w:rsidRPr="009A052C">
              <w:rPr>
                <w:rFonts w:ascii="Arial" w:eastAsia="Arial" w:hAnsi="Arial" w:cs="Arial"/>
                <w:spacing w:val="1"/>
              </w:rPr>
              <w:t>c</w:t>
            </w:r>
            <w:r w:rsidRPr="009A052C">
              <w:rPr>
                <w:rFonts w:ascii="Arial" w:eastAsia="Arial" w:hAnsi="Arial" w:cs="Arial"/>
                <w:spacing w:val="2"/>
              </w:rPr>
              <w:t>t</w:t>
            </w:r>
            <w:r w:rsidRPr="009A052C">
              <w:rPr>
                <w:rFonts w:ascii="Arial" w:eastAsia="Arial" w:hAnsi="Arial" w:cs="Arial"/>
                <w:spacing w:val="-1"/>
              </w:rPr>
              <w:t>i</w:t>
            </w:r>
            <w:r w:rsidRPr="009A052C">
              <w:rPr>
                <w:rFonts w:ascii="Arial" w:eastAsia="Arial" w:hAnsi="Arial" w:cs="Arial"/>
              </w:rPr>
              <w:t>o</w:t>
            </w:r>
            <w:r w:rsidRPr="009A052C">
              <w:rPr>
                <w:rFonts w:ascii="Arial" w:eastAsia="Arial" w:hAnsi="Arial" w:cs="Arial"/>
                <w:spacing w:val="-1"/>
              </w:rPr>
              <w:t>n</w:t>
            </w:r>
            <w:r w:rsidRPr="009A052C">
              <w:rPr>
                <w:rFonts w:ascii="Arial" w:eastAsia="Arial" w:hAnsi="Arial" w:cs="Arial"/>
              </w:rPr>
              <w:t>s</w:t>
            </w:r>
          </w:p>
          <w:p w14:paraId="13A47F9C" w14:textId="77777777" w:rsidR="0022322E" w:rsidRPr="009A052C" w:rsidRDefault="004A0189">
            <w:pPr>
              <w:ind w:left="102"/>
              <w:rPr>
                <w:rFonts w:ascii="Arial" w:eastAsia="Arial" w:hAnsi="Arial" w:cs="Arial"/>
              </w:rPr>
            </w:pPr>
            <w:proofErr w:type="gramStart"/>
            <w:r w:rsidRPr="009A052C">
              <w:rPr>
                <w:rFonts w:ascii="Arial" w:eastAsia="Arial" w:hAnsi="Arial" w:cs="Arial"/>
              </w:rPr>
              <w:t>d</w:t>
            </w:r>
            <w:r w:rsidRPr="009A052C">
              <w:rPr>
                <w:rFonts w:ascii="Arial" w:eastAsia="Arial" w:hAnsi="Arial" w:cs="Arial"/>
                <w:spacing w:val="-1"/>
              </w:rPr>
              <w:t>o</w:t>
            </w:r>
            <w:r w:rsidRPr="009A052C">
              <w:rPr>
                <w:rFonts w:ascii="Arial" w:eastAsia="Arial" w:hAnsi="Arial" w:cs="Arial"/>
              </w:rPr>
              <w:t>ne</w:t>
            </w:r>
            <w:r w:rsidRPr="009A052C">
              <w:rPr>
                <w:rFonts w:ascii="Arial" w:eastAsia="Arial" w:hAnsi="Arial" w:cs="Arial"/>
                <w:spacing w:val="-2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</w:rPr>
              <w:t>?</w:t>
            </w:r>
            <w:proofErr w:type="gramEnd"/>
          </w:p>
          <w:p w14:paraId="28C02E02" w14:textId="77777777" w:rsidR="0022322E" w:rsidRPr="009A052C" w:rsidRDefault="004A0189">
            <w:pPr>
              <w:ind w:left="102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color w:val="404040"/>
              </w:rPr>
              <w:t>Rat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i</w:t>
            </w:r>
            <w:r w:rsidRPr="009A052C">
              <w:rPr>
                <w:rFonts w:ascii="Arial" w:eastAsia="Arial" w:hAnsi="Arial" w:cs="Arial"/>
                <w:color w:val="404040"/>
              </w:rPr>
              <w:t>ng</w:t>
            </w:r>
            <w:r w:rsidRPr="009A052C">
              <w:rPr>
                <w:rFonts w:ascii="Arial" w:eastAsia="Arial" w:hAnsi="Arial" w:cs="Arial"/>
                <w:color w:val="404040"/>
                <w:spacing w:val="-5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S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c</w:t>
            </w:r>
            <w:r w:rsidRPr="009A052C">
              <w:rPr>
                <w:rFonts w:ascii="Arial" w:eastAsia="Arial" w:hAnsi="Arial" w:cs="Arial"/>
                <w:color w:val="404040"/>
              </w:rPr>
              <w:t>a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l</w:t>
            </w:r>
            <w:r w:rsidRPr="009A052C">
              <w:rPr>
                <w:rFonts w:ascii="Arial" w:eastAsia="Arial" w:hAnsi="Arial" w:cs="Arial"/>
                <w:color w:val="404040"/>
              </w:rPr>
              <w:t>e:</w:t>
            </w:r>
          </w:p>
          <w:p w14:paraId="6FB1CE40" w14:textId="77777777" w:rsidR="0022322E" w:rsidRPr="009A052C" w:rsidRDefault="004A0189">
            <w:pPr>
              <w:ind w:left="102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color w:val="404040"/>
              </w:rPr>
              <w:t>5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=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 xml:space="preserve"> E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xc</w:t>
            </w:r>
            <w:r w:rsidRPr="009A052C">
              <w:rPr>
                <w:rFonts w:ascii="Arial" w:eastAsia="Arial" w:hAnsi="Arial" w:cs="Arial"/>
                <w:color w:val="404040"/>
              </w:rPr>
              <w:t>e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l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l</w:t>
            </w:r>
            <w:r w:rsidRPr="009A052C">
              <w:rPr>
                <w:rFonts w:ascii="Arial" w:eastAsia="Arial" w:hAnsi="Arial" w:cs="Arial"/>
                <w:color w:val="404040"/>
              </w:rPr>
              <w:t>e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n</w:t>
            </w:r>
            <w:r w:rsidRPr="009A052C">
              <w:rPr>
                <w:rFonts w:ascii="Arial" w:eastAsia="Arial" w:hAnsi="Arial" w:cs="Arial"/>
                <w:color w:val="404040"/>
              </w:rPr>
              <w:t>t</w:t>
            </w:r>
            <w:r w:rsidRPr="009A052C">
              <w:rPr>
                <w:rFonts w:ascii="Arial" w:eastAsia="Arial" w:hAnsi="Arial" w:cs="Arial"/>
                <w:color w:val="404040"/>
                <w:spacing w:val="-5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4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=</w:t>
            </w:r>
            <w:r w:rsidRPr="009A052C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G</w:t>
            </w:r>
            <w:r w:rsidRPr="009A052C">
              <w:rPr>
                <w:rFonts w:ascii="Arial" w:eastAsia="Arial" w:hAnsi="Arial" w:cs="Arial"/>
                <w:color w:val="404040"/>
              </w:rPr>
              <w:t>o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o</w:t>
            </w:r>
            <w:r w:rsidRPr="009A052C">
              <w:rPr>
                <w:rFonts w:ascii="Arial" w:eastAsia="Arial" w:hAnsi="Arial" w:cs="Arial"/>
                <w:color w:val="404040"/>
              </w:rPr>
              <w:t>d</w:t>
            </w:r>
            <w:r w:rsidRPr="009A052C">
              <w:rPr>
                <w:rFonts w:ascii="Arial" w:eastAsia="Arial" w:hAnsi="Arial" w:cs="Arial"/>
                <w:color w:val="404040"/>
                <w:spacing w:val="-5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 xml:space="preserve">3 = 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S</w:t>
            </w:r>
            <w:r w:rsidRPr="009A052C">
              <w:rPr>
                <w:rFonts w:ascii="Arial" w:eastAsia="Arial" w:hAnsi="Arial" w:cs="Arial"/>
                <w:color w:val="404040"/>
              </w:rPr>
              <w:t>a</w:t>
            </w:r>
            <w:r w:rsidRPr="009A052C">
              <w:rPr>
                <w:rFonts w:ascii="Arial" w:eastAsia="Arial" w:hAnsi="Arial" w:cs="Arial"/>
                <w:color w:val="404040"/>
                <w:spacing w:val="2"/>
              </w:rPr>
              <w:t>t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i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s</w:t>
            </w:r>
            <w:r w:rsidRPr="009A052C">
              <w:rPr>
                <w:rFonts w:ascii="Arial" w:eastAsia="Arial" w:hAnsi="Arial" w:cs="Arial"/>
                <w:color w:val="404040"/>
                <w:spacing w:val="2"/>
              </w:rPr>
              <w:t>f</w:t>
            </w:r>
            <w:r w:rsidRPr="009A052C">
              <w:rPr>
                <w:rFonts w:ascii="Arial" w:eastAsia="Arial" w:hAnsi="Arial" w:cs="Arial"/>
                <w:color w:val="404040"/>
              </w:rPr>
              <w:t>a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c</w:t>
            </w:r>
            <w:r w:rsidRPr="009A052C">
              <w:rPr>
                <w:rFonts w:ascii="Arial" w:eastAsia="Arial" w:hAnsi="Arial" w:cs="Arial"/>
                <w:color w:val="404040"/>
              </w:rPr>
              <w:t>to</w:t>
            </w:r>
            <w:r w:rsidRPr="009A052C">
              <w:rPr>
                <w:rFonts w:ascii="Arial" w:eastAsia="Arial" w:hAnsi="Arial" w:cs="Arial"/>
                <w:color w:val="404040"/>
                <w:spacing w:val="3"/>
              </w:rPr>
              <w:t>r</w:t>
            </w:r>
            <w:r w:rsidRPr="009A052C">
              <w:rPr>
                <w:rFonts w:ascii="Arial" w:eastAsia="Arial" w:hAnsi="Arial" w:cs="Arial"/>
                <w:color w:val="404040"/>
              </w:rPr>
              <w:t>y</w:t>
            </w:r>
            <w:r w:rsidRPr="009A052C">
              <w:rPr>
                <w:rFonts w:ascii="Arial" w:eastAsia="Arial" w:hAnsi="Arial" w:cs="Arial"/>
                <w:color w:val="404040"/>
                <w:spacing w:val="-14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2 =</w:t>
            </w:r>
            <w:r w:rsidRPr="009A052C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N</w:t>
            </w:r>
            <w:r w:rsidRPr="009A052C">
              <w:rPr>
                <w:rFonts w:ascii="Arial" w:eastAsia="Arial" w:hAnsi="Arial" w:cs="Arial"/>
                <w:color w:val="404040"/>
                <w:spacing w:val="2"/>
              </w:rPr>
              <w:t>e</w:t>
            </w:r>
            <w:r w:rsidRPr="009A052C">
              <w:rPr>
                <w:rFonts w:ascii="Arial" w:eastAsia="Arial" w:hAnsi="Arial" w:cs="Arial"/>
                <w:color w:val="404040"/>
              </w:rPr>
              <w:t>e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d</w:t>
            </w:r>
            <w:r w:rsidRPr="009A052C">
              <w:rPr>
                <w:rFonts w:ascii="Arial" w:eastAsia="Arial" w:hAnsi="Arial" w:cs="Arial"/>
                <w:color w:val="404040"/>
              </w:rPr>
              <w:t>s</w:t>
            </w:r>
          </w:p>
          <w:p w14:paraId="1342710D" w14:textId="77777777" w:rsidR="0022322E" w:rsidRPr="009A052C" w:rsidRDefault="004A0189">
            <w:pPr>
              <w:ind w:left="102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color w:val="404040"/>
              </w:rPr>
              <w:t>I</w:t>
            </w:r>
            <w:r w:rsidRPr="009A052C">
              <w:rPr>
                <w:rFonts w:ascii="Arial" w:eastAsia="Arial" w:hAnsi="Arial" w:cs="Arial"/>
                <w:color w:val="404040"/>
                <w:spacing w:val="4"/>
              </w:rPr>
              <w:t>m</w:t>
            </w:r>
            <w:r w:rsidRPr="009A052C">
              <w:rPr>
                <w:rFonts w:ascii="Arial" w:eastAsia="Arial" w:hAnsi="Arial" w:cs="Arial"/>
                <w:color w:val="404040"/>
              </w:rPr>
              <w:t>pro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v</w:t>
            </w:r>
            <w:r w:rsidRPr="009A052C">
              <w:rPr>
                <w:rFonts w:ascii="Arial" w:eastAsia="Arial" w:hAnsi="Arial" w:cs="Arial"/>
                <w:color w:val="404040"/>
                <w:spacing w:val="-3"/>
              </w:rPr>
              <w:t>e</w:t>
            </w:r>
            <w:r w:rsidRPr="009A052C">
              <w:rPr>
                <w:rFonts w:ascii="Arial" w:eastAsia="Arial" w:hAnsi="Arial" w:cs="Arial"/>
                <w:color w:val="404040"/>
                <w:spacing w:val="4"/>
              </w:rPr>
              <w:t>m</w:t>
            </w:r>
            <w:r w:rsidRPr="009A052C">
              <w:rPr>
                <w:rFonts w:ascii="Arial" w:eastAsia="Arial" w:hAnsi="Arial" w:cs="Arial"/>
                <w:color w:val="404040"/>
              </w:rPr>
              <w:t>e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n</w:t>
            </w:r>
            <w:r w:rsidRPr="009A052C">
              <w:rPr>
                <w:rFonts w:ascii="Arial" w:eastAsia="Arial" w:hAnsi="Arial" w:cs="Arial"/>
                <w:color w:val="404040"/>
              </w:rPr>
              <w:t>t</w:t>
            </w:r>
            <w:r w:rsidRPr="009A052C">
              <w:rPr>
                <w:rFonts w:ascii="Arial" w:eastAsia="Arial" w:hAnsi="Arial" w:cs="Arial"/>
                <w:color w:val="404040"/>
                <w:spacing w:val="-12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1 =</w:t>
            </w:r>
            <w:r w:rsidRPr="009A052C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P</w:t>
            </w:r>
            <w:r w:rsidRPr="009A052C">
              <w:rPr>
                <w:rFonts w:ascii="Arial" w:eastAsia="Arial" w:hAnsi="Arial" w:cs="Arial"/>
                <w:color w:val="404040"/>
              </w:rPr>
              <w:t>o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o</w:t>
            </w:r>
            <w:r w:rsidRPr="009A052C">
              <w:rPr>
                <w:rFonts w:ascii="Arial" w:eastAsia="Arial" w:hAnsi="Arial" w:cs="Arial"/>
                <w:color w:val="404040"/>
              </w:rPr>
              <w:t>r</w:t>
            </w:r>
            <w:r w:rsidRPr="009A052C">
              <w:rPr>
                <w:rFonts w:ascii="Arial" w:eastAsia="Arial" w:hAnsi="Arial" w:cs="Arial"/>
                <w:color w:val="404040"/>
                <w:spacing w:val="-3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N</w:t>
            </w:r>
            <w:r w:rsidRPr="009A052C">
              <w:rPr>
                <w:rFonts w:ascii="Arial" w:eastAsia="Arial" w:hAnsi="Arial" w:cs="Arial"/>
                <w:color w:val="404040"/>
                <w:spacing w:val="2"/>
              </w:rPr>
              <w:t>/</w:t>
            </w:r>
            <w:r w:rsidRPr="009A052C">
              <w:rPr>
                <w:rFonts w:ascii="Arial" w:eastAsia="Arial" w:hAnsi="Arial" w:cs="Arial"/>
                <w:color w:val="404040"/>
              </w:rPr>
              <w:t>A</w:t>
            </w:r>
            <w:r w:rsidRPr="009A052C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=</w:t>
            </w:r>
            <w:r w:rsidRPr="009A052C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N</w:t>
            </w:r>
            <w:r w:rsidRPr="009A052C">
              <w:rPr>
                <w:rFonts w:ascii="Arial" w:eastAsia="Arial" w:hAnsi="Arial" w:cs="Arial"/>
                <w:color w:val="404040"/>
                <w:spacing w:val="2"/>
              </w:rPr>
              <w:t>o</w:t>
            </w:r>
            <w:r w:rsidRPr="009A052C">
              <w:rPr>
                <w:rFonts w:ascii="Arial" w:eastAsia="Arial" w:hAnsi="Arial" w:cs="Arial"/>
                <w:color w:val="404040"/>
              </w:rPr>
              <w:t>t</w:t>
            </w:r>
            <w:r w:rsidRPr="009A052C">
              <w:rPr>
                <w:rFonts w:ascii="Arial" w:eastAsia="Arial" w:hAnsi="Arial" w:cs="Arial"/>
                <w:color w:val="404040"/>
                <w:spacing w:val="-3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A</w:t>
            </w:r>
            <w:r w:rsidRPr="009A052C">
              <w:rPr>
                <w:rFonts w:ascii="Arial" w:eastAsia="Arial" w:hAnsi="Arial" w:cs="Arial"/>
                <w:color w:val="404040"/>
              </w:rPr>
              <w:t>p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p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l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i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c</w:t>
            </w:r>
            <w:r w:rsidRPr="009A052C">
              <w:rPr>
                <w:rFonts w:ascii="Arial" w:eastAsia="Arial" w:hAnsi="Arial" w:cs="Arial"/>
                <w:color w:val="404040"/>
              </w:rPr>
              <w:t>a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b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l</w:t>
            </w:r>
            <w:r w:rsidRPr="009A052C">
              <w:rPr>
                <w:rFonts w:ascii="Arial" w:eastAsia="Arial" w:hAnsi="Arial" w:cs="Arial"/>
                <w:color w:val="404040"/>
              </w:rPr>
              <w:t>e</w:t>
            </w:r>
          </w:p>
        </w:tc>
        <w:tc>
          <w:tcPr>
            <w:tcW w:w="51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F7C6AD" w14:textId="77777777" w:rsidR="0022322E" w:rsidRPr="009A052C" w:rsidRDefault="004A0189">
            <w:pPr>
              <w:spacing w:line="220" w:lineRule="exact"/>
              <w:ind w:left="2462" w:right="2467"/>
              <w:jc w:val="center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w w:val="99"/>
              </w:rPr>
              <w:t>4</w:t>
            </w:r>
          </w:p>
        </w:tc>
        <w:tc>
          <w:tcPr>
            <w:tcW w:w="4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8DDB94" w14:textId="1208DD06" w:rsidR="0022322E" w:rsidRPr="009A052C" w:rsidRDefault="0015232E">
            <w:pPr>
              <w:rPr>
                <w:rFonts w:ascii="Arial" w:hAnsi="Arial" w:cs="Arial"/>
              </w:rPr>
            </w:pPr>
            <w:r w:rsidRPr="009A052C">
              <w:rPr>
                <w:rFonts w:ascii="Arial" w:hAnsi="Arial" w:cs="Arial"/>
              </w:rPr>
              <w:t>Research gaps and future directions has been further explained</w:t>
            </w:r>
          </w:p>
        </w:tc>
      </w:tr>
      <w:tr w:rsidR="0022322E" w:rsidRPr="009A052C" w14:paraId="4D432208" w14:textId="77777777">
        <w:trPr>
          <w:trHeight w:hRule="exact" w:val="929"/>
        </w:trPr>
        <w:tc>
          <w:tcPr>
            <w:tcW w:w="4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93C80F" w14:textId="77777777" w:rsidR="0022322E" w:rsidRPr="009A052C" w:rsidRDefault="004A0189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b/>
              </w:rPr>
              <w:t>1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>1</w:t>
            </w:r>
            <w:r w:rsidRPr="009A052C">
              <w:rPr>
                <w:rFonts w:ascii="Arial" w:eastAsia="Arial" w:hAnsi="Arial" w:cs="Arial"/>
                <w:b/>
              </w:rPr>
              <w:t>.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  <w:spacing w:val="-5"/>
              </w:rPr>
              <w:t>A</w:t>
            </w:r>
            <w:r w:rsidRPr="009A052C">
              <w:rPr>
                <w:rFonts w:ascii="Arial" w:eastAsia="Arial" w:hAnsi="Arial" w:cs="Arial"/>
                <w:b/>
                <w:spacing w:val="2"/>
              </w:rPr>
              <w:t>r</w:t>
            </w:r>
            <w:r w:rsidRPr="009A052C">
              <w:rPr>
                <w:rFonts w:ascii="Arial" w:eastAsia="Arial" w:hAnsi="Arial" w:cs="Arial"/>
                <w:b/>
              </w:rPr>
              <w:t>e</w:t>
            </w:r>
            <w:r w:rsidRPr="009A052C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</w:rPr>
              <w:t>t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>h</w:t>
            </w:r>
            <w:r w:rsidRPr="009A052C">
              <w:rPr>
                <w:rFonts w:ascii="Arial" w:eastAsia="Arial" w:hAnsi="Arial" w:cs="Arial"/>
                <w:b/>
              </w:rPr>
              <w:t>e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</w:rPr>
              <w:t>co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>n</w:t>
            </w:r>
            <w:r w:rsidRPr="009A052C">
              <w:rPr>
                <w:rFonts w:ascii="Arial" w:eastAsia="Arial" w:hAnsi="Arial" w:cs="Arial"/>
                <w:b/>
              </w:rPr>
              <w:t>clusio</w:t>
            </w:r>
            <w:r w:rsidRPr="009A052C">
              <w:rPr>
                <w:rFonts w:ascii="Arial" w:eastAsia="Arial" w:hAnsi="Arial" w:cs="Arial"/>
                <w:b/>
                <w:spacing w:val="3"/>
              </w:rPr>
              <w:t>n</w:t>
            </w:r>
            <w:r w:rsidRPr="009A052C">
              <w:rPr>
                <w:rFonts w:ascii="Arial" w:eastAsia="Arial" w:hAnsi="Arial" w:cs="Arial"/>
                <w:b/>
              </w:rPr>
              <w:t>s</w:t>
            </w:r>
            <w:r w:rsidRPr="009A052C">
              <w:rPr>
                <w:rFonts w:ascii="Arial" w:eastAsia="Arial" w:hAnsi="Arial" w:cs="Arial"/>
                <w:b/>
                <w:spacing w:val="-12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>l</w:t>
            </w:r>
            <w:r w:rsidRPr="009A052C">
              <w:rPr>
                <w:rFonts w:ascii="Arial" w:eastAsia="Arial" w:hAnsi="Arial" w:cs="Arial"/>
                <w:b/>
              </w:rPr>
              <w:t>ogic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>a</w:t>
            </w:r>
            <w:r w:rsidRPr="009A052C">
              <w:rPr>
                <w:rFonts w:ascii="Arial" w:eastAsia="Arial" w:hAnsi="Arial" w:cs="Arial"/>
                <w:b/>
              </w:rPr>
              <w:t>l</w:t>
            </w:r>
            <w:r w:rsidRPr="009A052C">
              <w:rPr>
                <w:rFonts w:ascii="Arial" w:eastAsia="Arial" w:hAnsi="Arial" w:cs="Arial"/>
                <w:b/>
                <w:spacing w:val="2"/>
              </w:rPr>
              <w:t>l</w:t>
            </w:r>
            <w:r w:rsidRPr="009A052C">
              <w:rPr>
                <w:rFonts w:ascii="Arial" w:eastAsia="Arial" w:hAnsi="Arial" w:cs="Arial"/>
                <w:b/>
              </w:rPr>
              <w:t>y</w:t>
            </w:r>
            <w:r w:rsidRPr="009A052C"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</w:rPr>
              <w:t>a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>r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>r</w:t>
            </w:r>
            <w:r w:rsidRPr="009A052C">
              <w:rPr>
                <w:rFonts w:ascii="Arial" w:eastAsia="Arial" w:hAnsi="Arial" w:cs="Arial"/>
                <w:b/>
              </w:rPr>
              <w:t>i</w:t>
            </w:r>
            <w:r w:rsidRPr="009A052C">
              <w:rPr>
                <w:rFonts w:ascii="Arial" w:eastAsia="Arial" w:hAnsi="Arial" w:cs="Arial"/>
                <w:b/>
                <w:spacing w:val="2"/>
              </w:rPr>
              <w:t>v</w:t>
            </w:r>
            <w:r w:rsidRPr="009A052C">
              <w:rPr>
                <w:rFonts w:ascii="Arial" w:eastAsia="Arial" w:hAnsi="Arial" w:cs="Arial"/>
                <w:b/>
              </w:rPr>
              <w:t>ed?</w:t>
            </w:r>
          </w:p>
          <w:p w14:paraId="496EB00E" w14:textId="77777777" w:rsidR="0022322E" w:rsidRPr="009A052C" w:rsidRDefault="004A0189">
            <w:pPr>
              <w:spacing w:before="3"/>
              <w:ind w:left="102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color w:val="404040"/>
              </w:rPr>
              <w:t>Rat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i</w:t>
            </w:r>
            <w:r w:rsidRPr="009A052C">
              <w:rPr>
                <w:rFonts w:ascii="Arial" w:eastAsia="Arial" w:hAnsi="Arial" w:cs="Arial"/>
                <w:color w:val="404040"/>
              </w:rPr>
              <w:t>ng</w:t>
            </w:r>
            <w:r w:rsidRPr="009A052C">
              <w:rPr>
                <w:rFonts w:ascii="Arial" w:eastAsia="Arial" w:hAnsi="Arial" w:cs="Arial"/>
                <w:color w:val="404040"/>
                <w:spacing w:val="-5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S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c</w:t>
            </w:r>
            <w:r w:rsidRPr="009A052C">
              <w:rPr>
                <w:rFonts w:ascii="Arial" w:eastAsia="Arial" w:hAnsi="Arial" w:cs="Arial"/>
                <w:color w:val="404040"/>
              </w:rPr>
              <w:t>a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l</w:t>
            </w:r>
            <w:r w:rsidRPr="009A052C">
              <w:rPr>
                <w:rFonts w:ascii="Arial" w:eastAsia="Arial" w:hAnsi="Arial" w:cs="Arial"/>
                <w:color w:val="404040"/>
              </w:rPr>
              <w:t>e:</w:t>
            </w:r>
          </w:p>
          <w:p w14:paraId="3664E34D" w14:textId="77777777" w:rsidR="0022322E" w:rsidRPr="009A052C" w:rsidRDefault="004A0189">
            <w:pPr>
              <w:ind w:left="102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color w:val="404040"/>
              </w:rPr>
              <w:t>5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=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 xml:space="preserve"> E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xc</w:t>
            </w:r>
            <w:r w:rsidRPr="009A052C">
              <w:rPr>
                <w:rFonts w:ascii="Arial" w:eastAsia="Arial" w:hAnsi="Arial" w:cs="Arial"/>
                <w:color w:val="404040"/>
              </w:rPr>
              <w:t>e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l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l</w:t>
            </w:r>
            <w:r w:rsidRPr="009A052C">
              <w:rPr>
                <w:rFonts w:ascii="Arial" w:eastAsia="Arial" w:hAnsi="Arial" w:cs="Arial"/>
                <w:color w:val="404040"/>
              </w:rPr>
              <w:t>e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n</w:t>
            </w:r>
            <w:r w:rsidRPr="009A052C">
              <w:rPr>
                <w:rFonts w:ascii="Arial" w:eastAsia="Arial" w:hAnsi="Arial" w:cs="Arial"/>
                <w:color w:val="404040"/>
              </w:rPr>
              <w:t>t</w:t>
            </w:r>
            <w:r w:rsidRPr="009A052C">
              <w:rPr>
                <w:rFonts w:ascii="Arial" w:eastAsia="Arial" w:hAnsi="Arial" w:cs="Arial"/>
                <w:color w:val="404040"/>
                <w:spacing w:val="-6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4 =</w:t>
            </w:r>
            <w:r w:rsidRPr="009A052C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G</w:t>
            </w:r>
            <w:r w:rsidRPr="009A052C">
              <w:rPr>
                <w:rFonts w:ascii="Arial" w:eastAsia="Arial" w:hAnsi="Arial" w:cs="Arial"/>
                <w:color w:val="404040"/>
              </w:rPr>
              <w:t>o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o</w:t>
            </w:r>
            <w:r w:rsidRPr="009A052C">
              <w:rPr>
                <w:rFonts w:ascii="Arial" w:eastAsia="Arial" w:hAnsi="Arial" w:cs="Arial"/>
                <w:color w:val="404040"/>
              </w:rPr>
              <w:t>d</w:t>
            </w:r>
            <w:r w:rsidRPr="009A052C">
              <w:rPr>
                <w:rFonts w:ascii="Arial" w:eastAsia="Arial" w:hAnsi="Arial" w:cs="Arial"/>
                <w:color w:val="404040"/>
                <w:spacing w:val="-5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 xml:space="preserve">3 = 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S</w:t>
            </w:r>
            <w:r w:rsidRPr="009A052C">
              <w:rPr>
                <w:rFonts w:ascii="Arial" w:eastAsia="Arial" w:hAnsi="Arial" w:cs="Arial"/>
                <w:color w:val="404040"/>
              </w:rPr>
              <w:t>a</w:t>
            </w:r>
            <w:r w:rsidRPr="009A052C">
              <w:rPr>
                <w:rFonts w:ascii="Arial" w:eastAsia="Arial" w:hAnsi="Arial" w:cs="Arial"/>
                <w:color w:val="404040"/>
                <w:spacing w:val="2"/>
              </w:rPr>
              <w:t>t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i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s</w:t>
            </w:r>
            <w:r w:rsidRPr="009A052C">
              <w:rPr>
                <w:rFonts w:ascii="Arial" w:eastAsia="Arial" w:hAnsi="Arial" w:cs="Arial"/>
                <w:color w:val="404040"/>
                <w:spacing w:val="2"/>
              </w:rPr>
              <w:t>f</w:t>
            </w:r>
            <w:r w:rsidRPr="009A052C">
              <w:rPr>
                <w:rFonts w:ascii="Arial" w:eastAsia="Arial" w:hAnsi="Arial" w:cs="Arial"/>
                <w:color w:val="404040"/>
              </w:rPr>
              <w:t>a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c</w:t>
            </w:r>
            <w:r w:rsidRPr="009A052C">
              <w:rPr>
                <w:rFonts w:ascii="Arial" w:eastAsia="Arial" w:hAnsi="Arial" w:cs="Arial"/>
                <w:color w:val="404040"/>
              </w:rPr>
              <w:t>to</w:t>
            </w:r>
            <w:r w:rsidRPr="009A052C">
              <w:rPr>
                <w:rFonts w:ascii="Arial" w:eastAsia="Arial" w:hAnsi="Arial" w:cs="Arial"/>
                <w:color w:val="404040"/>
                <w:spacing w:val="3"/>
              </w:rPr>
              <w:t>r</w:t>
            </w:r>
            <w:r w:rsidRPr="009A052C">
              <w:rPr>
                <w:rFonts w:ascii="Arial" w:eastAsia="Arial" w:hAnsi="Arial" w:cs="Arial"/>
                <w:color w:val="404040"/>
              </w:rPr>
              <w:t>y</w:t>
            </w:r>
            <w:r w:rsidRPr="009A052C">
              <w:rPr>
                <w:rFonts w:ascii="Arial" w:eastAsia="Arial" w:hAnsi="Arial" w:cs="Arial"/>
                <w:color w:val="404040"/>
                <w:spacing w:val="-14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2 =</w:t>
            </w:r>
            <w:r w:rsidRPr="009A052C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N</w:t>
            </w:r>
            <w:r w:rsidRPr="009A052C">
              <w:rPr>
                <w:rFonts w:ascii="Arial" w:eastAsia="Arial" w:hAnsi="Arial" w:cs="Arial"/>
                <w:color w:val="404040"/>
                <w:spacing w:val="2"/>
              </w:rPr>
              <w:t>e</w:t>
            </w:r>
            <w:r w:rsidRPr="009A052C">
              <w:rPr>
                <w:rFonts w:ascii="Arial" w:eastAsia="Arial" w:hAnsi="Arial" w:cs="Arial"/>
                <w:color w:val="404040"/>
              </w:rPr>
              <w:t>e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d</w:t>
            </w:r>
            <w:r w:rsidRPr="009A052C">
              <w:rPr>
                <w:rFonts w:ascii="Arial" w:eastAsia="Arial" w:hAnsi="Arial" w:cs="Arial"/>
                <w:color w:val="404040"/>
              </w:rPr>
              <w:t>s</w:t>
            </w:r>
          </w:p>
          <w:p w14:paraId="5770CF1F" w14:textId="77777777" w:rsidR="0022322E" w:rsidRPr="009A052C" w:rsidRDefault="004A0189">
            <w:pPr>
              <w:ind w:left="102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color w:val="404040"/>
              </w:rPr>
              <w:t>I</w:t>
            </w:r>
            <w:r w:rsidRPr="009A052C">
              <w:rPr>
                <w:rFonts w:ascii="Arial" w:eastAsia="Arial" w:hAnsi="Arial" w:cs="Arial"/>
                <w:color w:val="404040"/>
                <w:spacing w:val="4"/>
              </w:rPr>
              <w:t>m</w:t>
            </w:r>
            <w:r w:rsidRPr="009A052C">
              <w:rPr>
                <w:rFonts w:ascii="Arial" w:eastAsia="Arial" w:hAnsi="Arial" w:cs="Arial"/>
                <w:color w:val="404040"/>
              </w:rPr>
              <w:t>pro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v</w:t>
            </w:r>
            <w:r w:rsidRPr="009A052C">
              <w:rPr>
                <w:rFonts w:ascii="Arial" w:eastAsia="Arial" w:hAnsi="Arial" w:cs="Arial"/>
                <w:color w:val="404040"/>
                <w:spacing w:val="-3"/>
              </w:rPr>
              <w:t>e</w:t>
            </w:r>
            <w:r w:rsidRPr="009A052C">
              <w:rPr>
                <w:rFonts w:ascii="Arial" w:eastAsia="Arial" w:hAnsi="Arial" w:cs="Arial"/>
                <w:color w:val="404040"/>
                <w:spacing w:val="4"/>
              </w:rPr>
              <w:t>m</w:t>
            </w:r>
            <w:r w:rsidRPr="009A052C">
              <w:rPr>
                <w:rFonts w:ascii="Arial" w:eastAsia="Arial" w:hAnsi="Arial" w:cs="Arial"/>
                <w:color w:val="404040"/>
              </w:rPr>
              <w:t>e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n</w:t>
            </w:r>
            <w:r w:rsidRPr="009A052C">
              <w:rPr>
                <w:rFonts w:ascii="Arial" w:eastAsia="Arial" w:hAnsi="Arial" w:cs="Arial"/>
                <w:color w:val="404040"/>
              </w:rPr>
              <w:t>t</w:t>
            </w:r>
            <w:r w:rsidRPr="009A052C">
              <w:rPr>
                <w:rFonts w:ascii="Arial" w:eastAsia="Arial" w:hAnsi="Arial" w:cs="Arial"/>
                <w:color w:val="404040"/>
                <w:spacing w:val="-12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1 =</w:t>
            </w:r>
            <w:r w:rsidRPr="009A052C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P</w:t>
            </w:r>
            <w:r w:rsidRPr="009A052C">
              <w:rPr>
                <w:rFonts w:ascii="Arial" w:eastAsia="Arial" w:hAnsi="Arial" w:cs="Arial"/>
                <w:color w:val="404040"/>
              </w:rPr>
              <w:t>o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o</w:t>
            </w:r>
            <w:r w:rsidRPr="009A052C">
              <w:rPr>
                <w:rFonts w:ascii="Arial" w:eastAsia="Arial" w:hAnsi="Arial" w:cs="Arial"/>
                <w:color w:val="404040"/>
              </w:rPr>
              <w:t>r</w:t>
            </w:r>
            <w:r w:rsidRPr="009A052C">
              <w:rPr>
                <w:rFonts w:ascii="Arial" w:eastAsia="Arial" w:hAnsi="Arial" w:cs="Arial"/>
                <w:color w:val="404040"/>
                <w:spacing w:val="-3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N</w:t>
            </w:r>
            <w:r w:rsidRPr="009A052C">
              <w:rPr>
                <w:rFonts w:ascii="Arial" w:eastAsia="Arial" w:hAnsi="Arial" w:cs="Arial"/>
                <w:color w:val="404040"/>
                <w:spacing w:val="2"/>
              </w:rPr>
              <w:t>/</w:t>
            </w:r>
            <w:r w:rsidRPr="009A052C">
              <w:rPr>
                <w:rFonts w:ascii="Arial" w:eastAsia="Arial" w:hAnsi="Arial" w:cs="Arial"/>
                <w:color w:val="404040"/>
              </w:rPr>
              <w:t>A</w:t>
            </w:r>
            <w:r w:rsidRPr="009A052C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=</w:t>
            </w:r>
            <w:r w:rsidRPr="009A052C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N</w:t>
            </w:r>
            <w:r w:rsidRPr="009A052C">
              <w:rPr>
                <w:rFonts w:ascii="Arial" w:eastAsia="Arial" w:hAnsi="Arial" w:cs="Arial"/>
                <w:color w:val="404040"/>
                <w:spacing w:val="2"/>
              </w:rPr>
              <w:t>o</w:t>
            </w:r>
            <w:r w:rsidRPr="009A052C">
              <w:rPr>
                <w:rFonts w:ascii="Arial" w:eastAsia="Arial" w:hAnsi="Arial" w:cs="Arial"/>
                <w:color w:val="404040"/>
              </w:rPr>
              <w:t>t</w:t>
            </w:r>
            <w:r w:rsidRPr="009A052C">
              <w:rPr>
                <w:rFonts w:ascii="Arial" w:eastAsia="Arial" w:hAnsi="Arial" w:cs="Arial"/>
                <w:color w:val="404040"/>
                <w:spacing w:val="-3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A</w:t>
            </w:r>
            <w:r w:rsidRPr="009A052C">
              <w:rPr>
                <w:rFonts w:ascii="Arial" w:eastAsia="Arial" w:hAnsi="Arial" w:cs="Arial"/>
                <w:color w:val="404040"/>
              </w:rPr>
              <w:t>p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p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l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i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c</w:t>
            </w:r>
            <w:r w:rsidRPr="009A052C">
              <w:rPr>
                <w:rFonts w:ascii="Arial" w:eastAsia="Arial" w:hAnsi="Arial" w:cs="Arial"/>
                <w:color w:val="404040"/>
              </w:rPr>
              <w:t>a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b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l</w:t>
            </w:r>
            <w:r w:rsidRPr="009A052C">
              <w:rPr>
                <w:rFonts w:ascii="Arial" w:eastAsia="Arial" w:hAnsi="Arial" w:cs="Arial"/>
                <w:color w:val="404040"/>
              </w:rPr>
              <w:t>e</w:t>
            </w:r>
          </w:p>
        </w:tc>
        <w:tc>
          <w:tcPr>
            <w:tcW w:w="51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C6C369" w14:textId="77777777" w:rsidR="0022322E" w:rsidRPr="009A052C" w:rsidRDefault="004A0189">
            <w:pPr>
              <w:spacing w:line="220" w:lineRule="exact"/>
              <w:ind w:left="2462" w:right="2467"/>
              <w:jc w:val="center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w w:val="99"/>
              </w:rPr>
              <w:t>5</w:t>
            </w:r>
          </w:p>
        </w:tc>
        <w:tc>
          <w:tcPr>
            <w:tcW w:w="4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43633E" w14:textId="77777777" w:rsidR="0022322E" w:rsidRPr="009A052C" w:rsidRDefault="0022322E">
            <w:pPr>
              <w:rPr>
                <w:rFonts w:ascii="Arial" w:hAnsi="Arial" w:cs="Arial"/>
              </w:rPr>
            </w:pPr>
          </w:p>
        </w:tc>
      </w:tr>
      <w:tr w:rsidR="0022322E" w:rsidRPr="009A052C" w14:paraId="11D63D32" w14:textId="77777777">
        <w:trPr>
          <w:trHeight w:hRule="exact" w:val="931"/>
        </w:trPr>
        <w:tc>
          <w:tcPr>
            <w:tcW w:w="4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7D64F3" w14:textId="77777777" w:rsidR="0022322E" w:rsidRPr="009A052C" w:rsidRDefault="004A0189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b/>
              </w:rPr>
              <w:t>1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>2</w:t>
            </w:r>
            <w:r w:rsidRPr="009A052C">
              <w:rPr>
                <w:rFonts w:ascii="Arial" w:eastAsia="Arial" w:hAnsi="Arial" w:cs="Arial"/>
                <w:b/>
              </w:rPr>
              <w:t>.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  <w:spacing w:val="-5"/>
              </w:rPr>
              <w:t>A</w:t>
            </w:r>
            <w:r w:rsidRPr="009A052C">
              <w:rPr>
                <w:rFonts w:ascii="Arial" w:eastAsia="Arial" w:hAnsi="Arial" w:cs="Arial"/>
                <w:b/>
                <w:spacing w:val="2"/>
              </w:rPr>
              <w:t>r</w:t>
            </w:r>
            <w:r w:rsidRPr="009A052C">
              <w:rPr>
                <w:rFonts w:ascii="Arial" w:eastAsia="Arial" w:hAnsi="Arial" w:cs="Arial"/>
                <w:b/>
              </w:rPr>
              <w:t>e</w:t>
            </w:r>
            <w:r w:rsidRPr="009A052C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</w:rPr>
              <w:t>t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>h</w:t>
            </w:r>
            <w:r w:rsidRPr="009A052C">
              <w:rPr>
                <w:rFonts w:ascii="Arial" w:eastAsia="Arial" w:hAnsi="Arial" w:cs="Arial"/>
                <w:b/>
              </w:rPr>
              <w:t>e</w:t>
            </w:r>
            <w:r w:rsidRPr="009A052C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  <w:spacing w:val="2"/>
              </w:rPr>
              <w:t>l</w:t>
            </w:r>
            <w:r w:rsidRPr="009A052C">
              <w:rPr>
                <w:rFonts w:ascii="Arial" w:eastAsia="Arial" w:hAnsi="Arial" w:cs="Arial"/>
                <w:b/>
              </w:rPr>
              <w:t>imi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>t</w:t>
            </w:r>
            <w:r w:rsidRPr="009A052C">
              <w:rPr>
                <w:rFonts w:ascii="Arial" w:eastAsia="Arial" w:hAnsi="Arial" w:cs="Arial"/>
                <w:b/>
              </w:rPr>
              <w:t>ati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>o</w:t>
            </w:r>
            <w:r w:rsidRPr="009A052C">
              <w:rPr>
                <w:rFonts w:ascii="Arial" w:eastAsia="Arial" w:hAnsi="Arial" w:cs="Arial"/>
                <w:b/>
              </w:rPr>
              <w:t>ns</w:t>
            </w:r>
            <w:r w:rsidRPr="009A052C">
              <w:rPr>
                <w:rFonts w:ascii="Arial" w:eastAsia="Arial" w:hAnsi="Arial" w:cs="Arial"/>
                <w:b/>
                <w:spacing w:val="-10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</w:rPr>
              <w:t>of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  <w:spacing w:val="3"/>
              </w:rPr>
              <w:t>t</w:t>
            </w:r>
            <w:r w:rsidRPr="009A052C">
              <w:rPr>
                <w:rFonts w:ascii="Arial" w:eastAsia="Arial" w:hAnsi="Arial" w:cs="Arial"/>
                <w:b/>
              </w:rPr>
              <w:t>he</w:t>
            </w:r>
            <w:r w:rsidRPr="009A052C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</w:rPr>
              <w:t>paper</w:t>
            </w:r>
            <w:r w:rsidRPr="009A052C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</w:rPr>
              <w:t>disc</w:t>
            </w:r>
            <w:r w:rsidRPr="009A052C">
              <w:rPr>
                <w:rFonts w:ascii="Arial" w:eastAsia="Arial" w:hAnsi="Arial" w:cs="Arial"/>
                <w:b/>
                <w:spacing w:val="3"/>
              </w:rPr>
              <w:t>u</w:t>
            </w:r>
            <w:r w:rsidRPr="009A052C">
              <w:rPr>
                <w:rFonts w:ascii="Arial" w:eastAsia="Arial" w:hAnsi="Arial" w:cs="Arial"/>
                <w:b/>
              </w:rPr>
              <w:t>s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>s</w:t>
            </w:r>
            <w:r w:rsidRPr="009A052C">
              <w:rPr>
                <w:rFonts w:ascii="Arial" w:eastAsia="Arial" w:hAnsi="Arial" w:cs="Arial"/>
                <w:b/>
              </w:rPr>
              <w:t>ed?</w:t>
            </w:r>
          </w:p>
          <w:p w14:paraId="1C96822A" w14:textId="77777777" w:rsidR="0022322E" w:rsidRPr="009A052C" w:rsidRDefault="004A0189">
            <w:pPr>
              <w:ind w:left="102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color w:val="404040"/>
              </w:rPr>
              <w:t>Rat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i</w:t>
            </w:r>
            <w:r w:rsidRPr="009A052C">
              <w:rPr>
                <w:rFonts w:ascii="Arial" w:eastAsia="Arial" w:hAnsi="Arial" w:cs="Arial"/>
                <w:color w:val="404040"/>
              </w:rPr>
              <w:t>ng</w:t>
            </w:r>
            <w:r w:rsidRPr="009A052C">
              <w:rPr>
                <w:rFonts w:ascii="Arial" w:eastAsia="Arial" w:hAnsi="Arial" w:cs="Arial"/>
                <w:color w:val="404040"/>
                <w:spacing w:val="-5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S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c</w:t>
            </w:r>
            <w:r w:rsidRPr="009A052C">
              <w:rPr>
                <w:rFonts w:ascii="Arial" w:eastAsia="Arial" w:hAnsi="Arial" w:cs="Arial"/>
                <w:color w:val="404040"/>
              </w:rPr>
              <w:t>a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l</w:t>
            </w:r>
            <w:r w:rsidRPr="009A052C">
              <w:rPr>
                <w:rFonts w:ascii="Arial" w:eastAsia="Arial" w:hAnsi="Arial" w:cs="Arial"/>
                <w:color w:val="404040"/>
              </w:rPr>
              <w:t>e:</w:t>
            </w:r>
          </w:p>
          <w:p w14:paraId="550C4E76" w14:textId="77777777" w:rsidR="0022322E" w:rsidRPr="009A052C" w:rsidRDefault="004A0189">
            <w:pPr>
              <w:ind w:left="102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color w:val="404040"/>
              </w:rPr>
              <w:t>5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=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 xml:space="preserve"> E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xc</w:t>
            </w:r>
            <w:r w:rsidRPr="009A052C">
              <w:rPr>
                <w:rFonts w:ascii="Arial" w:eastAsia="Arial" w:hAnsi="Arial" w:cs="Arial"/>
                <w:color w:val="404040"/>
              </w:rPr>
              <w:t>e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l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l</w:t>
            </w:r>
            <w:r w:rsidRPr="009A052C">
              <w:rPr>
                <w:rFonts w:ascii="Arial" w:eastAsia="Arial" w:hAnsi="Arial" w:cs="Arial"/>
                <w:color w:val="404040"/>
              </w:rPr>
              <w:t>e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n</w:t>
            </w:r>
            <w:r w:rsidRPr="009A052C">
              <w:rPr>
                <w:rFonts w:ascii="Arial" w:eastAsia="Arial" w:hAnsi="Arial" w:cs="Arial"/>
                <w:color w:val="404040"/>
              </w:rPr>
              <w:t>t</w:t>
            </w:r>
            <w:r w:rsidRPr="009A052C">
              <w:rPr>
                <w:rFonts w:ascii="Arial" w:eastAsia="Arial" w:hAnsi="Arial" w:cs="Arial"/>
                <w:color w:val="404040"/>
                <w:spacing w:val="-6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4 =</w:t>
            </w:r>
            <w:r w:rsidRPr="009A052C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G</w:t>
            </w:r>
            <w:r w:rsidRPr="009A052C">
              <w:rPr>
                <w:rFonts w:ascii="Arial" w:eastAsia="Arial" w:hAnsi="Arial" w:cs="Arial"/>
                <w:color w:val="404040"/>
              </w:rPr>
              <w:t>o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o</w:t>
            </w:r>
            <w:r w:rsidRPr="009A052C">
              <w:rPr>
                <w:rFonts w:ascii="Arial" w:eastAsia="Arial" w:hAnsi="Arial" w:cs="Arial"/>
                <w:color w:val="404040"/>
              </w:rPr>
              <w:t>d</w:t>
            </w:r>
            <w:r w:rsidRPr="009A052C">
              <w:rPr>
                <w:rFonts w:ascii="Arial" w:eastAsia="Arial" w:hAnsi="Arial" w:cs="Arial"/>
                <w:color w:val="404040"/>
                <w:spacing w:val="-5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 xml:space="preserve">3 = 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S</w:t>
            </w:r>
            <w:r w:rsidRPr="009A052C">
              <w:rPr>
                <w:rFonts w:ascii="Arial" w:eastAsia="Arial" w:hAnsi="Arial" w:cs="Arial"/>
                <w:color w:val="404040"/>
              </w:rPr>
              <w:t>a</w:t>
            </w:r>
            <w:r w:rsidRPr="009A052C">
              <w:rPr>
                <w:rFonts w:ascii="Arial" w:eastAsia="Arial" w:hAnsi="Arial" w:cs="Arial"/>
                <w:color w:val="404040"/>
                <w:spacing w:val="2"/>
              </w:rPr>
              <w:t>t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i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s</w:t>
            </w:r>
            <w:r w:rsidRPr="009A052C">
              <w:rPr>
                <w:rFonts w:ascii="Arial" w:eastAsia="Arial" w:hAnsi="Arial" w:cs="Arial"/>
                <w:color w:val="404040"/>
                <w:spacing w:val="2"/>
              </w:rPr>
              <w:t>f</w:t>
            </w:r>
            <w:r w:rsidRPr="009A052C">
              <w:rPr>
                <w:rFonts w:ascii="Arial" w:eastAsia="Arial" w:hAnsi="Arial" w:cs="Arial"/>
                <w:color w:val="404040"/>
              </w:rPr>
              <w:t>a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c</w:t>
            </w:r>
            <w:r w:rsidRPr="009A052C">
              <w:rPr>
                <w:rFonts w:ascii="Arial" w:eastAsia="Arial" w:hAnsi="Arial" w:cs="Arial"/>
                <w:color w:val="404040"/>
              </w:rPr>
              <w:t>to</w:t>
            </w:r>
            <w:r w:rsidRPr="009A052C">
              <w:rPr>
                <w:rFonts w:ascii="Arial" w:eastAsia="Arial" w:hAnsi="Arial" w:cs="Arial"/>
                <w:color w:val="404040"/>
                <w:spacing w:val="3"/>
              </w:rPr>
              <w:t>r</w:t>
            </w:r>
            <w:r w:rsidRPr="009A052C">
              <w:rPr>
                <w:rFonts w:ascii="Arial" w:eastAsia="Arial" w:hAnsi="Arial" w:cs="Arial"/>
                <w:color w:val="404040"/>
              </w:rPr>
              <w:t>y</w:t>
            </w:r>
            <w:r w:rsidRPr="009A052C">
              <w:rPr>
                <w:rFonts w:ascii="Arial" w:eastAsia="Arial" w:hAnsi="Arial" w:cs="Arial"/>
                <w:color w:val="404040"/>
                <w:spacing w:val="-14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2 =</w:t>
            </w:r>
            <w:r w:rsidRPr="009A052C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N</w:t>
            </w:r>
            <w:r w:rsidRPr="009A052C">
              <w:rPr>
                <w:rFonts w:ascii="Arial" w:eastAsia="Arial" w:hAnsi="Arial" w:cs="Arial"/>
                <w:color w:val="404040"/>
                <w:spacing w:val="2"/>
              </w:rPr>
              <w:t>e</w:t>
            </w:r>
            <w:r w:rsidRPr="009A052C">
              <w:rPr>
                <w:rFonts w:ascii="Arial" w:eastAsia="Arial" w:hAnsi="Arial" w:cs="Arial"/>
                <w:color w:val="404040"/>
              </w:rPr>
              <w:t>e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d</w:t>
            </w:r>
            <w:r w:rsidRPr="009A052C">
              <w:rPr>
                <w:rFonts w:ascii="Arial" w:eastAsia="Arial" w:hAnsi="Arial" w:cs="Arial"/>
                <w:color w:val="404040"/>
              </w:rPr>
              <w:t>s</w:t>
            </w:r>
          </w:p>
          <w:p w14:paraId="542AF077" w14:textId="77777777" w:rsidR="0022322E" w:rsidRPr="009A052C" w:rsidRDefault="004A0189">
            <w:pPr>
              <w:ind w:left="102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color w:val="404040"/>
              </w:rPr>
              <w:t>I</w:t>
            </w:r>
            <w:r w:rsidRPr="009A052C">
              <w:rPr>
                <w:rFonts w:ascii="Arial" w:eastAsia="Arial" w:hAnsi="Arial" w:cs="Arial"/>
                <w:color w:val="404040"/>
                <w:spacing w:val="4"/>
              </w:rPr>
              <w:t>m</w:t>
            </w:r>
            <w:r w:rsidRPr="009A052C">
              <w:rPr>
                <w:rFonts w:ascii="Arial" w:eastAsia="Arial" w:hAnsi="Arial" w:cs="Arial"/>
                <w:color w:val="404040"/>
              </w:rPr>
              <w:t>pro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v</w:t>
            </w:r>
            <w:r w:rsidRPr="009A052C">
              <w:rPr>
                <w:rFonts w:ascii="Arial" w:eastAsia="Arial" w:hAnsi="Arial" w:cs="Arial"/>
                <w:color w:val="404040"/>
                <w:spacing w:val="-3"/>
              </w:rPr>
              <w:t>e</w:t>
            </w:r>
            <w:r w:rsidRPr="009A052C">
              <w:rPr>
                <w:rFonts w:ascii="Arial" w:eastAsia="Arial" w:hAnsi="Arial" w:cs="Arial"/>
                <w:color w:val="404040"/>
                <w:spacing w:val="4"/>
              </w:rPr>
              <w:t>m</w:t>
            </w:r>
            <w:r w:rsidRPr="009A052C">
              <w:rPr>
                <w:rFonts w:ascii="Arial" w:eastAsia="Arial" w:hAnsi="Arial" w:cs="Arial"/>
                <w:color w:val="404040"/>
              </w:rPr>
              <w:t>e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n</w:t>
            </w:r>
            <w:r w:rsidRPr="009A052C">
              <w:rPr>
                <w:rFonts w:ascii="Arial" w:eastAsia="Arial" w:hAnsi="Arial" w:cs="Arial"/>
                <w:color w:val="404040"/>
              </w:rPr>
              <w:t>t</w:t>
            </w:r>
            <w:r w:rsidRPr="009A052C">
              <w:rPr>
                <w:rFonts w:ascii="Arial" w:eastAsia="Arial" w:hAnsi="Arial" w:cs="Arial"/>
                <w:color w:val="404040"/>
                <w:spacing w:val="-12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1 =</w:t>
            </w:r>
            <w:r w:rsidRPr="009A052C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P</w:t>
            </w:r>
            <w:r w:rsidRPr="009A052C">
              <w:rPr>
                <w:rFonts w:ascii="Arial" w:eastAsia="Arial" w:hAnsi="Arial" w:cs="Arial"/>
                <w:color w:val="404040"/>
              </w:rPr>
              <w:t>o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o</w:t>
            </w:r>
            <w:r w:rsidRPr="009A052C">
              <w:rPr>
                <w:rFonts w:ascii="Arial" w:eastAsia="Arial" w:hAnsi="Arial" w:cs="Arial"/>
                <w:color w:val="404040"/>
              </w:rPr>
              <w:t>r</w:t>
            </w:r>
            <w:r w:rsidRPr="009A052C">
              <w:rPr>
                <w:rFonts w:ascii="Arial" w:eastAsia="Arial" w:hAnsi="Arial" w:cs="Arial"/>
                <w:color w:val="404040"/>
                <w:spacing w:val="-3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N</w:t>
            </w:r>
            <w:r w:rsidRPr="009A052C">
              <w:rPr>
                <w:rFonts w:ascii="Arial" w:eastAsia="Arial" w:hAnsi="Arial" w:cs="Arial"/>
                <w:color w:val="404040"/>
                <w:spacing w:val="2"/>
              </w:rPr>
              <w:t>/</w:t>
            </w:r>
            <w:r w:rsidRPr="009A052C">
              <w:rPr>
                <w:rFonts w:ascii="Arial" w:eastAsia="Arial" w:hAnsi="Arial" w:cs="Arial"/>
                <w:color w:val="404040"/>
              </w:rPr>
              <w:t>A</w:t>
            </w:r>
            <w:r w:rsidRPr="009A052C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=</w:t>
            </w:r>
            <w:r w:rsidRPr="009A052C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N</w:t>
            </w:r>
            <w:r w:rsidRPr="009A052C">
              <w:rPr>
                <w:rFonts w:ascii="Arial" w:eastAsia="Arial" w:hAnsi="Arial" w:cs="Arial"/>
                <w:color w:val="404040"/>
                <w:spacing w:val="2"/>
              </w:rPr>
              <w:t>o</w:t>
            </w:r>
            <w:r w:rsidRPr="009A052C">
              <w:rPr>
                <w:rFonts w:ascii="Arial" w:eastAsia="Arial" w:hAnsi="Arial" w:cs="Arial"/>
                <w:color w:val="404040"/>
              </w:rPr>
              <w:t>t</w:t>
            </w:r>
            <w:r w:rsidRPr="009A052C">
              <w:rPr>
                <w:rFonts w:ascii="Arial" w:eastAsia="Arial" w:hAnsi="Arial" w:cs="Arial"/>
                <w:color w:val="404040"/>
                <w:spacing w:val="-3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A</w:t>
            </w:r>
            <w:r w:rsidRPr="009A052C">
              <w:rPr>
                <w:rFonts w:ascii="Arial" w:eastAsia="Arial" w:hAnsi="Arial" w:cs="Arial"/>
                <w:color w:val="404040"/>
              </w:rPr>
              <w:t>p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p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l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i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c</w:t>
            </w:r>
            <w:r w:rsidRPr="009A052C">
              <w:rPr>
                <w:rFonts w:ascii="Arial" w:eastAsia="Arial" w:hAnsi="Arial" w:cs="Arial"/>
                <w:color w:val="404040"/>
              </w:rPr>
              <w:t>a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b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l</w:t>
            </w:r>
            <w:r w:rsidRPr="009A052C">
              <w:rPr>
                <w:rFonts w:ascii="Arial" w:eastAsia="Arial" w:hAnsi="Arial" w:cs="Arial"/>
                <w:color w:val="404040"/>
              </w:rPr>
              <w:t>e</w:t>
            </w:r>
          </w:p>
        </w:tc>
        <w:tc>
          <w:tcPr>
            <w:tcW w:w="51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57D8C7" w14:textId="77777777" w:rsidR="0022322E" w:rsidRPr="009A052C" w:rsidRDefault="004A0189">
            <w:pPr>
              <w:spacing w:line="220" w:lineRule="exact"/>
              <w:ind w:left="2462" w:right="2467"/>
              <w:jc w:val="center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w w:val="99"/>
              </w:rPr>
              <w:t>2</w:t>
            </w:r>
          </w:p>
        </w:tc>
        <w:tc>
          <w:tcPr>
            <w:tcW w:w="4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241213" w14:textId="5B89E8C9" w:rsidR="0022322E" w:rsidRPr="009A052C" w:rsidRDefault="0015232E">
            <w:pPr>
              <w:rPr>
                <w:rFonts w:ascii="Arial" w:hAnsi="Arial" w:cs="Arial"/>
              </w:rPr>
            </w:pPr>
            <w:r w:rsidRPr="009A052C">
              <w:rPr>
                <w:rFonts w:ascii="Arial" w:hAnsi="Arial" w:cs="Arial"/>
              </w:rPr>
              <w:t>A new section 7 was added to address limitations</w:t>
            </w:r>
          </w:p>
        </w:tc>
      </w:tr>
      <w:tr w:rsidR="0022322E" w:rsidRPr="009A052C" w14:paraId="1B458A94" w14:textId="77777777">
        <w:trPr>
          <w:trHeight w:hRule="exact" w:val="1390"/>
        </w:trPr>
        <w:tc>
          <w:tcPr>
            <w:tcW w:w="4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F655EB" w14:textId="77777777" w:rsidR="0022322E" w:rsidRPr="009A052C" w:rsidRDefault="004A0189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b/>
              </w:rPr>
              <w:t>1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>3</w:t>
            </w:r>
            <w:r w:rsidRPr="009A052C">
              <w:rPr>
                <w:rFonts w:ascii="Arial" w:eastAsia="Arial" w:hAnsi="Arial" w:cs="Arial"/>
                <w:b/>
              </w:rPr>
              <w:t>.</w:t>
            </w:r>
            <w:r w:rsidRPr="009A052C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>W</w:t>
            </w:r>
            <w:r w:rsidRPr="009A052C">
              <w:rPr>
                <w:rFonts w:ascii="Arial" w:eastAsia="Arial" w:hAnsi="Arial" w:cs="Arial"/>
                <w:b/>
              </w:rPr>
              <w:t>hat</w:t>
            </w:r>
            <w:r w:rsidRPr="009A052C"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</w:rPr>
              <w:t>is</w:t>
            </w:r>
            <w:r w:rsidRPr="009A052C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</w:rPr>
              <w:t>t</w:t>
            </w:r>
            <w:r w:rsidRPr="009A052C">
              <w:rPr>
                <w:rFonts w:ascii="Arial" w:eastAsia="Arial" w:hAnsi="Arial" w:cs="Arial"/>
                <w:b/>
                <w:spacing w:val="3"/>
              </w:rPr>
              <w:t>h</w:t>
            </w:r>
            <w:r w:rsidRPr="009A052C">
              <w:rPr>
                <w:rFonts w:ascii="Arial" w:eastAsia="Arial" w:hAnsi="Arial" w:cs="Arial"/>
                <w:b/>
              </w:rPr>
              <w:t>e</w:t>
            </w:r>
            <w:r w:rsidRPr="009A052C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9A052C">
              <w:rPr>
                <w:rFonts w:ascii="Arial" w:eastAsia="Arial" w:hAnsi="Arial" w:cs="Arial"/>
                <w:spacing w:val="1"/>
              </w:rPr>
              <w:t>Q</w:t>
            </w:r>
            <w:r w:rsidRPr="009A052C">
              <w:rPr>
                <w:rFonts w:ascii="Arial" w:eastAsia="Arial" w:hAnsi="Arial" w:cs="Arial"/>
              </w:rPr>
              <w:t>u</w:t>
            </w:r>
            <w:r w:rsidRPr="009A052C">
              <w:rPr>
                <w:rFonts w:ascii="Arial" w:eastAsia="Arial" w:hAnsi="Arial" w:cs="Arial"/>
                <w:spacing w:val="1"/>
              </w:rPr>
              <w:t>a</w:t>
            </w:r>
            <w:r w:rsidRPr="009A052C">
              <w:rPr>
                <w:rFonts w:ascii="Arial" w:eastAsia="Arial" w:hAnsi="Arial" w:cs="Arial"/>
                <w:spacing w:val="-1"/>
              </w:rPr>
              <w:t>li</w:t>
            </w:r>
            <w:r w:rsidRPr="009A052C">
              <w:rPr>
                <w:rFonts w:ascii="Arial" w:eastAsia="Arial" w:hAnsi="Arial" w:cs="Arial"/>
                <w:spacing w:val="4"/>
              </w:rPr>
              <w:t>t</w:t>
            </w:r>
            <w:r w:rsidRPr="009A052C">
              <w:rPr>
                <w:rFonts w:ascii="Arial" w:eastAsia="Arial" w:hAnsi="Arial" w:cs="Arial"/>
              </w:rPr>
              <w:t>y</w:t>
            </w:r>
            <w:r w:rsidRPr="009A052C">
              <w:rPr>
                <w:rFonts w:ascii="Arial" w:eastAsia="Arial" w:hAnsi="Arial" w:cs="Arial"/>
                <w:spacing w:val="-8"/>
              </w:rPr>
              <w:t xml:space="preserve"> </w:t>
            </w:r>
            <w:r w:rsidRPr="009A052C">
              <w:rPr>
                <w:rFonts w:ascii="Arial" w:eastAsia="Arial" w:hAnsi="Arial" w:cs="Arial"/>
              </w:rPr>
              <w:t>of re</w:t>
            </w:r>
            <w:r w:rsidRPr="009A052C">
              <w:rPr>
                <w:rFonts w:ascii="Arial" w:eastAsia="Arial" w:hAnsi="Arial" w:cs="Arial"/>
                <w:spacing w:val="2"/>
              </w:rPr>
              <w:t>f</w:t>
            </w:r>
            <w:r w:rsidRPr="009A052C">
              <w:rPr>
                <w:rFonts w:ascii="Arial" w:eastAsia="Arial" w:hAnsi="Arial" w:cs="Arial"/>
              </w:rPr>
              <w:t>eren</w:t>
            </w:r>
            <w:r w:rsidRPr="009A052C">
              <w:rPr>
                <w:rFonts w:ascii="Arial" w:eastAsia="Arial" w:hAnsi="Arial" w:cs="Arial"/>
                <w:spacing w:val="1"/>
              </w:rPr>
              <w:t>c</w:t>
            </w:r>
            <w:r w:rsidRPr="009A052C">
              <w:rPr>
                <w:rFonts w:ascii="Arial" w:eastAsia="Arial" w:hAnsi="Arial" w:cs="Arial"/>
              </w:rPr>
              <w:t>es</w:t>
            </w:r>
            <w:r w:rsidRPr="009A052C">
              <w:rPr>
                <w:rFonts w:ascii="Arial" w:eastAsia="Arial" w:hAnsi="Arial" w:cs="Arial"/>
                <w:spacing w:val="-8"/>
              </w:rPr>
              <w:t xml:space="preserve"> </w:t>
            </w:r>
            <w:r w:rsidRPr="009A052C">
              <w:rPr>
                <w:rFonts w:ascii="Arial" w:eastAsia="Arial" w:hAnsi="Arial" w:cs="Arial"/>
              </w:rPr>
              <w:t>(</w:t>
            </w:r>
            <w:r w:rsidRPr="009A052C">
              <w:rPr>
                <w:rFonts w:ascii="Arial" w:eastAsia="Arial" w:hAnsi="Arial" w:cs="Arial"/>
                <w:spacing w:val="-1"/>
              </w:rPr>
              <w:t>i</w:t>
            </w:r>
            <w:r w:rsidRPr="009A052C">
              <w:rPr>
                <w:rFonts w:ascii="Arial" w:eastAsia="Arial" w:hAnsi="Arial" w:cs="Arial"/>
              </w:rPr>
              <w:t>.e.</w:t>
            </w:r>
            <w:r w:rsidRPr="009A052C">
              <w:rPr>
                <w:rFonts w:ascii="Arial" w:eastAsia="Arial" w:hAnsi="Arial" w:cs="Arial"/>
                <w:spacing w:val="-4"/>
              </w:rPr>
              <w:t xml:space="preserve"> </w:t>
            </w:r>
            <w:r w:rsidRPr="009A052C">
              <w:rPr>
                <w:rFonts w:ascii="Arial" w:eastAsia="Arial" w:hAnsi="Arial" w:cs="Arial"/>
                <w:spacing w:val="2"/>
              </w:rPr>
              <w:t>f</w:t>
            </w:r>
            <w:r w:rsidRPr="009A052C">
              <w:rPr>
                <w:rFonts w:ascii="Arial" w:eastAsia="Arial" w:hAnsi="Arial" w:cs="Arial"/>
                <w:spacing w:val="1"/>
              </w:rPr>
              <w:t>r</w:t>
            </w:r>
            <w:r w:rsidRPr="009A052C">
              <w:rPr>
                <w:rFonts w:ascii="Arial" w:eastAsia="Arial" w:hAnsi="Arial" w:cs="Arial"/>
              </w:rPr>
              <w:t>om p</w:t>
            </w:r>
            <w:r w:rsidRPr="009A052C">
              <w:rPr>
                <w:rFonts w:ascii="Arial" w:eastAsia="Arial" w:hAnsi="Arial" w:cs="Arial"/>
                <w:spacing w:val="-1"/>
              </w:rPr>
              <w:t>e</w:t>
            </w:r>
            <w:r w:rsidRPr="009A052C">
              <w:rPr>
                <w:rFonts w:ascii="Arial" w:eastAsia="Arial" w:hAnsi="Arial" w:cs="Arial"/>
              </w:rPr>
              <w:t>er</w:t>
            </w:r>
          </w:p>
          <w:p w14:paraId="1F4AFF66" w14:textId="77777777" w:rsidR="0022322E" w:rsidRPr="009A052C" w:rsidRDefault="004A0189">
            <w:pPr>
              <w:spacing w:before="3"/>
              <w:ind w:left="102" w:right="2338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spacing w:val="1"/>
              </w:rPr>
              <w:t>r</w:t>
            </w:r>
            <w:r w:rsidRPr="009A052C">
              <w:rPr>
                <w:rFonts w:ascii="Arial" w:eastAsia="Arial" w:hAnsi="Arial" w:cs="Arial"/>
              </w:rPr>
              <w:t>e</w:t>
            </w:r>
            <w:r w:rsidRPr="009A052C">
              <w:rPr>
                <w:rFonts w:ascii="Arial" w:eastAsia="Arial" w:hAnsi="Arial" w:cs="Arial"/>
                <w:spacing w:val="-2"/>
              </w:rPr>
              <w:t>v</w:t>
            </w:r>
            <w:r w:rsidRPr="009A052C">
              <w:rPr>
                <w:rFonts w:ascii="Arial" w:eastAsia="Arial" w:hAnsi="Arial" w:cs="Arial"/>
                <w:spacing w:val="1"/>
              </w:rPr>
              <w:t>i</w:t>
            </w:r>
            <w:r w:rsidRPr="009A052C">
              <w:rPr>
                <w:rFonts w:ascii="Arial" w:eastAsia="Arial" w:hAnsi="Arial" w:cs="Arial"/>
                <w:spacing w:val="2"/>
              </w:rPr>
              <w:t>e</w:t>
            </w:r>
            <w:r w:rsidRPr="009A052C">
              <w:rPr>
                <w:rFonts w:ascii="Arial" w:eastAsia="Arial" w:hAnsi="Arial" w:cs="Arial"/>
                <w:spacing w:val="-2"/>
              </w:rPr>
              <w:t>w</w:t>
            </w:r>
            <w:r w:rsidRPr="009A052C">
              <w:rPr>
                <w:rFonts w:ascii="Arial" w:eastAsia="Arial" w:hAnsi="Arial" w:cs="Arial"/>
                <w:spacing w:val="2"/>
              </w:rPr>
              <w:t>e</w:t>
            </w:r>
            <w:r w:rsidRPr="009A052C">
              <w:rPr>
                <w:rFonts w:ascii="Arial" w:eastAsia="Arial" w:hAnsi="Arial" w:cs="Arial"/>
              </w:rPr>
              <w:t>d</w:t>
            </w:r>
            <w:r w:rsidRPr="009A052C">
              <w:rPr>
                <w:rFonts w:ascii="Arial" w:eastAsia="Arial" w:hAnsi="Arial" w:cs="Arial"/>
                <w:spacing w:val="-8"/>
              </w:rPr>
              <w:t xml:space="preserve"> </w:t>
            </w:r>
            <w:r w:rsidRPr="009A052C">
              <w:rPr>
                <w:rFonts w:ascii="Arial" w:eastAsia="Arial" w:hAnsi="Arial" w:cs="Arial"/>
                <w:spacing w:val="-1"/>
              </w:rPr>
              <w:t>a</w:t>
            </w:r>
            <w:r w:rsidRPr="009A052C">
              <w:rPr>
                <w:rFonts w:ascii="Arial" w:eastAsia="Arial" w:hAnsi="Arial" w:cs="Arial"/>
                <w:spacing w:val="2"/>
              </w:rPr>
              <w:t>u</w:t>
            </w:r>
            <w:r w:rsidRPr="009A052C">
              <w:rPr>
                <w:rFonts w:ascii="Arial" w:eastAsia="Arial" w:hAnsi="Arial" w:cs="Arial"/>
              </w:rPr>
              <w:t>th</w:t>
            </w:r>
            <w:r w:rsidRPr="009A052C">
              <w:rPr>
                <w:rFonts w:ascii="Arial" w:eastAsia="Arial" w:hAnsi="Arial" w:cs="Arial"/>
                <w:spacing w:val="1"/>
              </w:rPr>
              <w:t>e</w:t>
            </w:r>
            <w:r w:rsidRPr="009A052C">
              <w:rPr>
                <w:rFonts w:ascii="Arial" w:eastAsia="Arial" w:hAnsi="Arial" w:cs="Arial"/>
              </w:rPr>
              <w:t>nt</w:t>
            </w:r>
            <w:r w:rsidRPr="009A052C">
              <w:rPr>
                <w:rFonts w:ascii="Arial" w:eastAsia="Arial" w:hAnsi="Arial" w:cs="Arial"/>
                <w:spacing w:val="-2"/>
              </w:rPr>
              <w:t>i</w:t>
            </w:r>
            <w:r w:rsidRPr="009A052C">
              <w:rPr>
                <w:rFonts w:ascii="Arial" w:eastAsia="Arial" w:hAnsi="Arial" w:cs="Arial"/>
              </w:rPr>
              <w:t>c</w:t>
            </w:r>
            <w:r w:rsidRPr="009A052C">
              <w:rPr>
                <w:rFonts w:ascii="Arial" w:eastAsia="Arial" w:hAnsi="Arial" w:cs="Arial"/>
                <w:spacing w:val="-7"/>
              </w:rPr>
              <w:t xml:space="preserve"> </w:t>
            </w:r>
            <w:r w:rsidRPr="009A052C">
              <w:rPr>
                <w:rFonts w:ascii="Arial" w:eastAsia="Arial" w:hAnsi="Arial" w:cs="Arial"/>
                <w:spacing w:val="1"/>
              </w:rPr>
              <w:t>s</w:t>
            </w:r>
            <w:r w:rsidRPr="009A052C">
              <w:rPr>
                <w:rFonts w:ascii="Arial" w:eastAsia="Arial" w:hAnsi="Arial" w:cs="Arial"/>
              </w:rPr>
              <w:t>o</w:t>
            </w:r>
            <w:r w:rsidRPr="009A052C">
              <w:rPr>
                <w:rFonts w:ascii="Arial" w:eastAsia="Arial" w:hAnsi="Arial" w:cs="Arial"/>
                <w:spacing w:val="-1"/>
              </w:rPr>
              <w:t>u</w:t>
            </w:r>
            <w:r w:rsidRPr="009A052C">
              <w:rPr>
                <w:rFonts w:ascii="Arial" w:eastAsia="Arial" w:hAnsi="Arial" w:cs="Arial"/>
                <w:spacing w:val="1"/>
              </w:rPr>
              <w:t>rc</w:t>
            </w:r>
            <w:r w:rsidRPr="009A052C">
              <w:rPr>
                <w:rFonts w:ascii="Arial" w:eastAsia="Arial" w:hAnsi="Arial" w:cs="Arial"/>
              </w:rPr>
              <w:t>e</w:t>
            </w:r>
            <w:r w:rsidRPr="009A052C">
              <w:rPr>
                <w:rFonts w:ascii="Arial" w:eastAsia="Arial" w:hAnsi="Arial" w:cs="Arial"/>
                <w:spacing w:val="3"/>
              </w:rPr>
              <w:t>s</w:t>
            </w:r>
            <w:r w:rsidRPr="009A052C">
              <w:rPr>
                <w:rFonts w:ascii="Arial" w:eastAsia="Arial" w:hAnsi="Arial" w:cs="Arial"/>
              </w:rPr>
              <w:t xml:space="preserve">) </w:t>
            </w:r>
            <w:r w:rsidRPr="009A052C">
              <w:rPr>
                <w:rFonts w:ascii="Arial" w:eastAsia="Arial" w:hAnsi="Arial" w:cs="Arial"/>
                <w:color w:val="404040"/>
              </w:rPr>
              <w:t>Rat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i</w:t>
            </w:r>
            <w:r w:rsidRPr="009A052C">
              <w:rPr>
                <w:rFonts w:ascii="Arial" w:eastAsia="Arial" w:hAnsi="Arial" w:cs="Arial"/>
                <w:color w:val="404040"/>
              </w:rPr>
              <w:t>ng</w:t>
            </w:r>
            <w:r w:rsidRPr="009A052C">
              <w:rPr>
                <w:rFonts w:ascii="Arial" w:eastAsia="Arial" w:hAnsi="Arial" w:cs="Arial"/>
                <w:color w:val="404040"/>
                <w:spacing w:val="-5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S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c</w:t>
            </w:r>
            <w:r w:rsidRPr="009A052C">
              <w:rPr>
                <w:rFonts w:ascii="Arial" w:eastAsia="Arial" w:hAnsi="Arial" w:cs="Arial"/>
                <w:color w:val="404040"/>
              </w:rPr>
              <w:t>a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l</w:t>
            </w:r>
            <w:r w:rsidRPr="009A052C">
              <w:rPr>
                <w:rFonts w:ascii="Arial" w:eastAsia="Arial" w:hAnsi="Arial" w:cs="Arial"/>
                <w:color w:val="404040"/>
              </w:rPr>
              <w:t>e:</w:t>
            </w:r>
          </w:p>
          <w:p w14:paraId="1B34BC88" w14:textId="77777777" w:rsidR="0022322E" w:rsidRPr="009A052C" w:rsidRDefault="004A0189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color w:val="404040"/>
              </w:rPr>
              <w:t>5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=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 xml:space="preserve"> E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xc</w:t>
            </w:r>
            <w:r w:rsidRPr="009A052C">
              <w:rPr>
                <w:rFonts w:ascii="Arial" w:eastAsia="Arial" w:hAnsi="Arial" w:cs="Arial"/>
                <w:color w:val="404040"/>
              </w:rPr>
              <w:t>e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l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l</w:t>
            </w:r>
            <w:r w:rsidRPr="009A052C">
              <w:rPr>
                <w:rFonts w:ascii="Arial" w:eastAsia="Arial" w:hAnsi="Arial" w:cs="Arial"/>
                <w:color w:val="404040"/>
              </w:rPr>
              <w:t>e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n</w:t>
            </w:r>
            <w:r w:rsidRPr="009A052C">
              <w:rPr>
                <w:rFonts w:ascii="Arial" w:eastAsia="Arial" w:hAnsi="Arial" w:cs="Arial"/>
                <w:color w:val="404040"/>
              </w:rPr>
              <w:t>t</w:t>
            </w:r>
            <w:r w:rsidRPr="009A052C">
              <w:rPr>
                <w:rFonts w:ascii="Arial" w:eastAsia="Arial" w:hAnsi="Arial" w:cs="Arial"/>
                <w:color w:val="404040"/>
                <w:spacing w:val="-6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4 =</w:t>
            </w:r>
            <w:r w:rsidRPr="009A052C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G</w:t>
            </w:r>
            <w:r w:rsidRPr="009A052C">
              <w:rPr>
                <w:rFonts w:ascii="Arial" w:eastAsia="Arial" w:hAnsi="Arial" w:cs="Arial"/>
                <w:color w:val="404040"/>
              </w:rPr>
              <w:t>o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o</w:t>
            </w:r>
            <w:r w:rsidRPr="009A052C">
              <w:rPr>
                <w:rFonts w:ascii="Arial" w:eastAsia="Arial" w:hAnsi="Arial" w:cs="Arial"/>
                <w:color w:val="404040"/>
              </w:rPr>
              <w:t>d</w:t>
            </w:r>
            <w:r w:rsidRPr="009A052C">
              <w:rPr>
                <w:rFonts w:ascii="Arial" w:eastAsia="Arial" w:hAnsi="Arial" w:cs="Arial"/>
                <w:color w:val="404040"/>
                <w:spacing w:val="-5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 xml:space="preserve">3 = 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S</w:t>
            </w:r>
            <w:r w:rsidRPr="009A052C">
              <w:rPr>
                <w:rFonts w:ascii="Arial" w:eastAsia="Arial" w:hAnsi="Arial" w:cs="Arial"/>
                <w:color w:val="404040"/>
              </w:rPr>
              <w:t>a</w:t>
            </w:r>
            <w:r w:rsidRPr="009A052C">
              <w:rPr>
                <w:rFonts w:ascii="Arial" w:eastAsia="Arial" w:hAnsi="Arial" w:cs="Arial"/>
                <w:color w:val="404040"/>
                <w:spacing w:val="2"/>
              </w:rPr>
              <w:t>t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i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s</w:t>
            </w:r>
            <w:r w:rsidRPr="009A052C">
              <w:rPr>
                <w:rFonts w:ascii="Arial" w:eastAsia="Arial" w:hAnsi="Arial" w:cs="Arial"/>
                <w:color w:val="404040"/>
                <w:spacing w:val="2"/>
              </w:rPr>
              <w:t>f</w:t>
            </w:r>
            <w:r w:rsidRPr="009A052C">
              <w:rPr>
                <w:rFonts w:ascii="Arial" w:eastAsia="Arial" w:hAnsi="Arial" w:cs="Arial"/>
                <w:color w:val="404040"/>
              </w:rPr>
              <w:t>a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c</w:t>
            </w:r>
            <w:r w:rsidRPr="009A052C">
              <w:rPr>
                <w:rFonts w:ascii="Arial" w:eastAsia="Arial" w:hAnsi="Arial" w:cs="Arial"/>
                <w:color w:val="404040"/>
              </w:rPr>
              <w:t>to</w:t>
            </w:r>
            <w:r w:rsidRPr="009A052C">
              <w:rPr>
                <w:rFonts w:ascii="Arial" w:eastAsia="Arial" w:hAnsi="Arial" w:cs="Arial"/>
                <w:color w:val="404040"/>
                <w:spacing w:val="3"/>
              </w:rPr>
              <w:t>r</w:t>
            </w:r>
            <w:r w:rsidRPr="009A052C">
              <w:rPr>
                <w:rFonts w:ascii="Arial" w:eastAsia="Arial" w:hAnsi="Arial" w:cs="Arial"/>
                <w:color w:val="404040"/>
              </w:rPr>
              <w:t>y</w:t>
            </w:r>
            <w:r w:rsidRPr="009A052C">
              <w:rPr>
                <w:rFonts w:ascii="Arial" w:eastAsia="Arial" w:hAnsi="Arial" w:cs="Arial"/>
                <w:color w:val="404040"/>
                <w:spacing w:val="-14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2 =</w:t>
            </w:r>
            <w:r w:rsidRPr="009A052C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N</w:t>
            </w:r>
            <w:r w:rsidRPr="009A052C">
              <w:rPr>
                <w:rFonts w:ascii="Arial" w:eastAsia="Arial" w:hAnsi="Arial" w:cs="Arial"/>
                <w:color w:val="404040"/>
                <w:spacing w:val="2"/>
              </w:rPr>
              <w:t>e</w:t>
            </w:r>
            <w:r w:rsidRPr="009A052C">
              <w:rPr>
                <w:rFonts w:ascii="Arial" w:eastAsia="Arial" w:hAnsi="Arial" w:cs="Arial"/>
                <w:color w:val="404040"/>
              </w:rPr>
              <w:t>e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d</w:t>
            </w:r>
            <w:r w:rsidRPr="009A052C">
              <w:rPr>
                <w:rFonts w:ascii="Arial" w:eastAsia="Arial" w:hAnsi="Arial" w:cs="Arial"/>
                <w:color w:val="404040"/>
              </w:rPr>
              <w:t>s</w:t>
            </w:r>
          </w:p>
          <w:p w14:paraId="51316407" w14:textId="77777777" w:rsidR="0022322E" w:rsidRPr="009A052C" w:rsidRDefault="004A0189">
            <w:pPr>
              <w:ind w:left="102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color w:val="404040"/>
              </w:rPr>
              <w:t>I</w:t>
            </w:r>
            <w:r w:rsidRPr="009A052C">
              <w:rPr>
                <w:rFonts w:ascii="Arial" w:eastAsia="Arial" w:hAnsi="Arial" w:cs="Arial"/>
                <w:color w:val="404040"/>
                <w:spacing w:val="4"/>
              </w:rPr>
              <w:t>m</w:t>
            </w:r>
            <w:r w:rsidRPr="009A052C">
              <w:rPr>
                <w:rFonts w:ascii="Arial" w:eastAsia="Arial" w:hAnsi="Arial" w:cs="Arial"/>
                <w:color w:val="404040"/>
              </w:rPr>
              <w:t>pro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v</w:t>
            </w:r>
            <w:r w:rsidRPr="009A052C">
              <w:rPr>
                <w:rFonts w:ascii="Arial" w:eastAsia="Arial" w:hAnsi="Arial" w:cs="Arial"/>
                <w:color w:val="404040"/>
                <w:spacing w:val="-3"/>
              </w:rPr>
              <w:t>e</w:t>
            </w:r>
            <w:r w:rsidRPr="009A052C">
              <w:rPr>
                <w:rFonts w:ascii="Arial" w:eastAsia="Arial" w:hAnsi="Arial" w:cs="Arial"/>
                <w:color w:val="404040"/>
                <w:spacing w:val="4"/>
              </w:rPr>
              <w:t>m</w:t>
            </w:r>
            <w:r w:rsidRPr="009A052C">
              <w:rPr>
                <w:rFonts w:ascii="Arial" w:eastAsia="Arial" w:hAnsi="Arial" w:cs="Arial"/>
                <w:color w:val="404040"/>
              </w:rPr>
              <w:t>e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n</w:t>
            </w:r>
            <w:r w:rsidRPr="009A052C">
              <w:rPr>
                <w:rFonts w:ascii="Arial" w:eastAsia="Arial" w:hAnsi="Arial" w:cs="Arial"/>
                <w:color w:val="404040"/>
              </w:rPr>
              <w:t>t</w:t>
            </w:r>
            <w:r w:rsidRPr="009A052C">
              <w:rPr>
                <w:rFonts w:ascii="Arial" w:eastAsia="Arial" w:hAnsi="Arial" w:cs="Arial"/>
                <w:color w:val="404040"/>
                <w:spacing w:val="-12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1 =</w:t>
            </w:r>
            <w:r w:rsidRPr="009A052C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P</w:t>
            </w:r>
            <w:r w:rsidRPr="009A052C">
              <w:rPr>
                <w:rFonts w:ascii="Arial" w:eastAsia="Arial" w:hAnsi="Arial" w:cs="Arial"/>
                <w:color w:val="404040"/>
              </w:rPr>
              <w:t>o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o</w:t>
            </w:r>
            <w:r w:rsidRPr="009A052C">
              <w:rPr>
                <w:rFonts w:ascii="Arial" w:eastAsia="Arial" w:hAnsi="Arial" w:cs="Arial"/>
                <w:color w:val="404040"/>
              </w:rPr>
              <w:t>r</w:t>
            </w:r>
          </w:p>
          <w:p w14:paraId="6ED74A57" w14:textId="77777777" w:rsidR="0022322E" w:rsidRPr="009A052C" w:rsidRDefault="004A0189">
            <w:pPr>
              <w:ind w:left="102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color w:val="404040"/>
              </w:rPr>
              <w:t>N/A</w:t>
            </w:r>
            <w:r w:rsidRPr="009A052C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=</w:t>
            </w:r>
            <w:r w:rsidRPr="009A052C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N</w:t>
            </w:r>
            <w:r w:rsidRPr="009A052C">
              <w:rPr>
                <w:rFonts w:ascii="Arial" w:eastAsia="Arial" w:hAnsi="Arial" w:cs="Arial"/>
                <w:color w:val="404040"/>
                <w:spacing w:val="2"/>
              </w:rPr>
              <w:t>o</w:t>
            </w:r>
            <w:r w:rsidRPr="009A052C">
              <w:rPr>
                <w:rFonts w:ascii="Arial" w:eastAsia="Arial" w:hAnsi="Arial" w:cs="Arial"/>
                <w:color w:val="404040"/>
              </w:rPr>
              <w:t>t</w:t>
            </w:r>
            <w:r w:rsidRPr="009A052C">
              <w:rPr>
                <w:rFonts w:ascii="Arial" w:eastAsia="Arial" w:hAnsi="Arial" w:cs="Arial"/>
                <w:color w:val="404040"/>
                <w:spacing w:val="-3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A</w:t>
            </w:r>
            <w:r w:rsidRPr="009A052C">
              <w:rPr>
                <w:rFonts w:ascii="Arial" w:eastAsia="Arial" w:hAnsi="Arial" w:cs="Arial"/>
                <w:color w:val="404040"/>
              </w:rPr>
              <w:t>p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p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li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c</w:t>
            </w:r>
            <w:r w:rsidRPr="009A052C">
              <w:rPr>
                <w:rFonts w:ascii="Arial" w:eastAsia="Arial" w:hAnsi="Arial" w:cs="Arial"/>
                <w:color w:val="404040"/>
              </w:rPr>
              <w:t>a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b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l</w:t>
            </w:r>
            <w:r w:rsidRPr="009A052C">
              <w:rPr>
                <w:rFonts w:ascii="Arial" w:eastAsia="Arial" w:hAnsi="Arial" w:cs="Arial"/>
                <w:color w:val="404040"/>
              </w:rPr>
              <w:t>e</w:t>
            </w:r>
          </w:p>
        </w:tc>
        <w:tc>
          <w:tcPr>
            <w:tcW w:w="51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4BD7BA" w14:textId="77777777" w:rsidR="0022322E" w:rsidRPr="009A052C" w:rsidRDefault="004A0189">
            <w:pPr>
              <w:spacing w:line="220" w:lineRule="exact"/>
              <w:ind w:left="2462" w:right="2467"/>
              <w:jc w:val="center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w w:val="99"/>
              </w:rPr>
              <w:t>5</w:t>
            </w:r>
          </w:p>
        </w:tc>
        <w:tc>
          <w:tcPr>
            <w:tcW w:w="4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9FD89A" w14:textId="77777777" w:rsidR="0022322E" w:rsidRPr="009A052C" w:rsidRDefault="0022322E">
            <w:pPr>
              <w:rPr>
                <w:rFonts w:ascii="Arial" w:hAnsi="Arial" w:cs="Arial"/>
              </w:rPr>
            </w:pPr>
          </w:p>
        </w:tc>
      </w:tr>
      <w:tr w:rsidR="0022322E" w:rsidRPr="009A052C" w14:paraId="608F5546" w14:textId="77777777">
        <w:trPr>
          <w:trHeight w:hRule="exact" w:val="1390"/>
        </w:trPr>
        <w:tc>
          <w:tcPr>
            <w:tcW w:w="4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E20257" w14:textId="77777777" w:rsidR="0022322E" w:rsidRPr="009A052C" w:rsidRDefault="004A0189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b/>
              </w:rPr>
              <w:t>1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>4</w:t>
            </w:r>
            <w:r w:rsidRPr="009A052C">
              <w:rPr>
                <w:rFonts w:ascii="Arial" w:eastAsia="Arial" w:hAnsi="Arial" w:cs="Arial"/>
                <w:b/>
              </w:rPr>
              <w:t>.</w:t>
            </w:r>
            <w:r w:rsidRPr="009A052C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  <w:spacing w:val="2"/>
              </w:rPr>
              <w:t>I</w:t>
            </w:r>
            <w:r w:rsidRPr="009A052C">
              <w:rPr>
                <w:rFonts w:ascii="Arial" w:eastAsia="Arial" w:hAnsi="Arial" w:cs="Arial"/>
                <w:b/>
              </w:rPr>
              <w:t>s</w:t>
            </w:r>
            <w:r w:rsidRPr="009A052C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</w:rPr>
              <w:t>t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>h</w:t>
            </w:r>
            <w:r w:rsidRPr="009A052C">
              <w:rPr>
                <w:rFonts w:ascii="Arial" w:eastAsia="Arial" w:hAnsi="Arial" w:cs="Arial"/>
                <w:b/>
              </w:rPr>
              <w:t>e</w:t>
            </w:r>
            <w:r w:rsidRPr="009A052C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</w:rPr>
              <w:t>man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>u</w:t>
            </w:r>
            <w:r w:rsidRPr="009A052C">
              <w:rPr>
                <w:rFonts w:ascii="Arial" w:eastAsia="Arial" w:hAnsi="Arial" w:cs="Arial"/>
                <w:b/>
                <w:spacing w:val="2"/>
              </w:rPr>
              <w:t>s</w:t>
            </w:r>
            <w:r w:rsidRPr="009A052C">
              <w:rPr>
                <w:rFonts w:ascii="Arial" w:eastAsia="Arial" w:hAnsi="Arial" w:cs="Arial"/>
                <w:b/>
              </w:rPr>
              <w:t>c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>r</w:t>
            </w:r>
            <w:r w:rsidRPr="009A052C">
              <w:rPr>
                <w:rFonts w:ascii="Arial" w:eastAsia="Arial" w:hAnsi="Arial" w:cs="Arial"/>
                <w:b/>
              </w:rPr>
              <w:t>ipt</w:t>
            </w:r>
            <w:r w:rsidRPr="009A052C">
              <w:rPr>
                <w:rFonts w:ascii="Arial" w:eastAsia="Arial" w:hAnsi="Arial" w:cs="Arial"/>
                <w:b/>
                <w:spacing w:val="-10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  <w:spacing w:val="3"/>
              </w:rPr>
              <w:t>w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>r</w:t>
            </w:r>
            <w:r w:rsidRPr="009A052C">
              <w:rPr>
                <w:rFonts w:ascii="Arial" w:eastAsia="Arial" w:hAnsi="Arial" w:cs="Arial"/>
                <w:b/>
              </w:rPr>
              <w:t>it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>t</w:t>
            </w:r>
            <w:r w:rsidRPr="009A052C">
              <w:rPr>
                <w:rFonts w:ascii="Arial" w:eastAsia="Arial" w:hAnsi="Arial" w:cs="Arial"/>
                <w:b/>
              </w:rPr>
              <w:t>en</w:t>
            </w:r>
            <w:r w:rsidRPr="009A052C"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</w:rPr>
              <w:t>in</w:t>
            </w:r>
            <w:r w:rsidRPr="009A052C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</w:rPr>
              <w:t>c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>l</w:t>
            </w:r>
            <w:r w:rsidRPr="009A052C">
              <w:rPr>
                <w:rFonts w:ascii="Arial" w:eastAsia="Arial" w:hAnsi="Arial" w:cs="Arial"/>
                <w:b/>
                <w:spacing w:val="2"/>
              </w:rPr>
              <w:t>e</w:t>
            </w:r>
            <w:r w:rsidRPr="009A052C">
              <w:rPr>
                <w:rFonts w:ascii="Arial" w:eastAsia="Arial" w:hAnsi="Arial" w:cs="Arial"/>
                <w:b/>
              </w:rPr>
              <w:t>ar</w:t>
            </w:r>
            <w:r w:rsidRPr="009A052C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</w:rPr>
              <w:t>and</w:t>
            </w:r>
          </w:p>
          <w:p w14:paraId="5A80B4BF" w14:textId="77777777" w:rsidR="0022322E" w:rsidRPr="009A052C" w:rsidRDefault="004A0189">
            <w:pPr>
              <w:ind w:left="102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b/>
              </w:rPr>
              <w:t>unde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>r</w:t>
            </w:r>
            <w:r w:rsidRPr="009A052C">
              <w:rPr>
                <w:rFonts w:ascii="Arial" w:eastAsia="Arial" w:hAnsi="Arial" w:cs="Arial"/>
                <w:b/>
              </w:rPr>
              <w:t>sta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>n</w:t>
            </w:r>
            <w:r w:rsidRPr="009A052C">
              <w:rPr>
                <w:rFonts w:ascii="Arial" w:eastAsia="Arial" w:hAnsi="Arial" w:cs="Arial"/>
                <w:b/>
              </w:rPr>
              <w:t>dab</w:t>
            </w:r>
            <w:r w:rsidRPr="009A052C">
              <w:rPr>
                <w:rFonts w:ascii="Arial" w:eastAsia="Arial" w:hAnsi="Arial" w:cs="Arial"/>
                <w:b/>
                <w:spacing w:val="2"/>
              </w:rPr>
              <w:t>l</w:t>
            </w:r>
            <w:r w:rsidRPr="009A052C">
              <w:rPr>
                <w:rFonts w:ascii="Arial" w:eastAsia="Arial" w:hAnsi="Arial" w:cs="Arial"/>
                <w:b/>
              </w:rPr>
              <w:t>e</w:t>
            </w:r>
            <w:r w:rsidRPr="009A052C">
              <w:rPr>
                <w:rFonts w:ascii="Arial" w:eastAsia="Arial" w:hAnsi="Arial" w:cs="Arial"/>
                <w:b/>
                <w:spacing w:val="-15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>l</w:t>
            </w:r>
            <w:r w:rsidRPr="009A052C">
              <w:rPr>
                <w:rFonts w:ascii="Arial" w:eastAsia="Arial" w:hAnsi="Arial" w:cs="Arial"/>
                <w:b/>
              </w:rPr>
              <w:t>an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>g</w:t>
            </w:r>
            <w:r w:rsidRPr="009A052C">
              <w:rPr>
                <w:rFonts w:ascii="Arial" w:eastAsia="Arial" w:hAnsi="Arial" w:cs="Arial"/>
                <w:b/>
              </w:rPr>
              <w:t>ua</w:t>
            </w:r>
            <w:r w:rsidRPr="009A052C">
              <w:rPr>
                <w:rFonts w:ascii="Arial" w:eastAsia="Arial" w:hAnsi="Arial" w:cs="Arial"/>
                <w:b/>
                <w:spacing w:val="3"/>
              </w:rPr>
              <w:t>g</w:t>
            </w:r>
            <w:r w:rsidRPr="009A052C">
              <w:rPr>
                <w:rFonts w:ascii="Arial" w:eastAsia="Arial" w:hAnsi="Arial" w:cs="Arial"/>
                <w:b/>
                <w:spacing w:val="2"/>
              </w:rPr>
              <w:t>e</w:t>
            </w:r>
            <w:r w:rsidRPr="009A052C">
              <w:rPr>
                <w:rFonts w:ascii="Arial" w:eastAsia="Arial" w:hAnsi="Arial" w:cs="Arial"/>
                <w:b/>
              </w:rPr>
              <w:t>?</w:t>
            </w:r>
          </w:p>
          <w:p w14:paraId="16A2E7DE" w14:textId="77777777" w:rsidR="0022322E" w:rsidRPr="009A052C" w:rsidRDefault="004A0189">
            <w:pPr>
              <w:spacing w:before="3"/>
              <w:ind w:left="102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color w:val="404040"/>
              </w:rPr>
              <w:t>Rat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i</w:t>
            </w:r>
            <w:r w:rsidRPr="009A052C">
              <w:rPr>
                <w:rFonts w:ascii="Arial" w:eastAsia="Arial" w:hAnsi="Arial" w:cs="Arial"/>
                <w:color w:val="404040"/>
              </w:rPr>
              <w:t>ng</w:t>
            </w:r>
            <w:r w:rsidRPr="009A052C">
              <w:rPr>
                <w:rFonts w:ascii="Arial" w:eastAsia="Arial" w:hAnsi="Arial" w:cs="Arial"/>
                <w:color w:val="404040"/>
                <w:spacing w:val="-5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S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c</w:t>
            </w:r>
            <w:r w:rsidRPr="009A052C">
              <w:rPr>
                <w:rFonts w:ascii="Arial" w:eastAsia="Arial" w:hAnsi="Arial" w:cs="Arial"/>
                <w:color w:val="404040"/>
              </w:rPr>
              <w:t>a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l</w:t>
            </w:r>
            <w:r w:rsidRPr="009A052C">
              <w:rPr>
                <w:rFonts w:ascii="Arial" w:eastAsia="Arial" w:hAnsi="Arial" w:cs="Arial"/>
                <w:color w:val="404040"/>
              </w:rPr>
              <w:t>e:</w:t>
            </w:r>
          </w:p>
          <w:p w14:paraId="02A5F962" w14:textId="77777777" w:rsidR="0022322E" w:rsidRPr="009A052C" w:rsidRDefault="004A0189">
            <w:pPr>
              <w:ind w:left="102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color w:val="404040"/>
              </w:rPr>
              <w:t>5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=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 xml:space="preserve"> E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xc</w:t>
            </w:r>
            <w:r w:rsidRPr="009A052C">
              <w:rPr>
                <w:rFonts w:ascii="Arial" w:eastAsia="Arial" w:hAnsi="Arial" w:cs="Arial"/>
                <w:color w:val="404040"/>
              </w:rPr>
              <w:t>e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l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l</w:t>
            </w:r>
            <w:r w:rsidRPr="009A052C">
              <w:rPr>
                <w:rFonts w:ascii="Arial" w:eastAsia="Arial" w:hAnsi="Arial" w:cs="Arial"/>
                <w:color w:val="404040"/>
              </w:rPr>
              <w:t>e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n</w:t>
            </w:r>
            <w:r w:rsidRPr="009A052C">
              <w:rPr>
                <w:rFonts w:ascii="Arial" w:eastAsia="Arial" w:hAnsi="Arial" w:cs="Arial"/>
                <w:color w:val="404040"/>
              </w:rPr>
              <w:t>t</w:t>
            </w:r>
            <w:r w:rsidRPr="009A052C">
              <w:rPr>
                <w:rFonts w:ascii="Arial" w:eastAsia="Arial" w:hAnsi="Arial" w:cs="Arial"/>
                <w:color w:val="404040"/>
                <w:spacing w:val="-6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4 =</w:t>
            </w:r>
            <w:r w:rsidRPr="009A052C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G</w:t>
            </w:r>
            <w:r w:rsidRPr="009A052C">
              <w:rPr>
                <w:rFonts w:ascii="Arial" w:eastAsia="Arial" w:hAnsi="Arial" w:cs="Arial"/>
                <w:color w:val="404040"/>
              </w:rPr>
              <w:t>o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o</w:t>
            </w:r>
            <w:r w:rsidRPr="009A052C">
              <w:rPr>
                <w:rFonts w:ascii="Arial" w:eastAsia="Arial" w:hAnsi="Arial" w:cs="Arial"/>
                <w:color w:val="404040"/>
              </w:rPr>
              <w:t>d</w:t>
            </w:r>
            <w:r w:rsidRPr="009A052C">
              <w:rPr>
                <w:rFonts w:ascii="Arial" w:eastAsia="Arial" w:hAnsi="Arial" w:cs="Arial"/>
                <w:color w:val="404040"/>
                <w:spacing w:val="-5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 xml:space="preserve">3 = 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S</w:t>
            </w:r>
            <w:r w:rsidRPr="009A052C">
              <w:rPr>
                <w:rFonts w:ascii="Arial" w:eastAsia="Arial" w:hAnsi="Arial" w:cs="Arial"/>
                <w:color w:val="404040"/>
              </w:rPr>
              <w:t>a</w:t>
            </w:r>
            <w:r w:rsidRPr="009A052C">
              <w:rPr>
                <w:rFonts w:ascii="Arial" w:eastAsia="Arial" w:hAnsi="Arial" w:cs="Arial"/>
                <w:color w:val="404040"/>
                <w:spacing w:val="2"/>
              </w:rPr>
              <w:t>t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i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s</w:t>
            </w:r>
            <w:r w:rsidRPr="009A052C">
              <w:rPr>
                <w:rFonts w:ascii="Arial" w:eastAsia="Arial" w:hAnsi="Arial" w:cs="Arial"/>
                <w:color w:val="404040"/>
                <w:spacing w:val="2"/>
              </w:rPr>
              <w:t>f</w:t>
            </w:r>
            <w:r w:rsidRPr="009A052C">
              <w:rPr>
                <w:rFonts w:ascii="Arial" w:eastAsia="Arial" w:hAnsi="Arial" w:cs="Arial"/>
                <w:color w:val="404040"/>
              </w:rPr>
              <w:t>a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c</w:t>
            </w:r>
            <w:r w:rsidRPr="009A052C">
              <w:rPr>
                <w:rFonts w:ascii="Arial" w:eastAsia="Arial" w:hAnsi="Arial" w:cs="Arial"/>
                <w:color w:val="404040"/>
              </w:rPr>
              <w:t>to</w:t>
            </w:r>
            <w:r w:rsidRPr="009A052C">
              <w:rPr>
                <w:rFonts w:ascii="Arial" w:eastAsia="Arial" w:hAnsi="Arial" w:cs="Arial"/>
                <w:color w:val="404040"/>
                <w:spacing w:val="3"/>
              </w:rPr>
              <w:t>r</w:t>
            </w:r>
            <w:r w:rsidRPr="009A052C">
              <w:rPr>
                <w:rFonts w:ascii="Arial" w:eastAsia="Arial" w:hAnsi="Arial" w:cs="Arial"/>
                <w:color w:val="404040"/>
              </w:rPr>
              <w:t>y</w:t>
            </w:r>
            <w:r w:rsidRPr="009A052C">
              <w:rPr>
                <w:rFonts w:ascii="Arial" w:eastAsia="Arial" w:hAnsi="Arial" w:cs="Arial"/>
                <w:color w:val="404040"/>
                <w:spacing w:val="-14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2 =</w:t>
            </w:r>
            <w:r w:rsidRPr="009A052C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N</w:t>
            </w:r>
            <w:r w:rsidRPr="009A052C">
              <w:rPr>
                <w:rFonts w:ascii="Arial" w:eastAsia="Arial" w:hAnsi="Arial" w:cs="Arial"/>
                <w:color w:val="404040"/>
                <w:spacing w:val="2"/>
              </w:rPr>
              <w:t>e</w:t>
            </w:r>
            <w:r w:rsidRPr="009A052C">
              <w:rPr>
                <w:rFonts w:ascii="Arial" w:eastAsia="Arial" w:hAnsi="Arial" w:cs="Arial"/>
                <w:color w:val="404040"/>
              </w:rPr>
              <w:t>e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d</w:t>
            </w:r>
            <w:r w:rsidRPr="009A052C">
              <w:rPr>
                <w:rFonts w:ascii="Arial" w:eastAsia="Arial" w:hAnsi="Arial" w:cs="Arial"/>
                <w:color w:val="404040"/>
              </w:rPr>
              <w:t>s</w:t>
            </w:r>
          </w:p>
          <w:p w14:paraId="345CCDE3" w14:textId="77777777" w:rsidR="0022322E" w:rsidRPr="009A052C" w:rsidRDefault="004A0189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color w:val="404040"/>
              </w:rPr>
              <w:t>I</w:t>
            </w:r>
            <w:r w:rsidRPr="009A052C">
              <w:rPr>
                <w:rFonts w:ascii="Arial" w:eastAsia="Arial" w:hAnsi="Arial" w:cs="Arial"/>
                <w:color w:val="404040"/>
                <w:spacing w:val="4"/>
              </w:rPr>
              <w:t>m</w:t>
            </w:r>
            <w:r w:rsidRPr="009A052C">
              <w:rPr>
                <w:rFonts w:ascii="Arial" w:eastAsia="Arial" w:hAnsi="Arial" w:cs="Arial"/>
                <w:color w:val="404040"/>
              </w:rPr>
              <w:t>pro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v</w:t>
            </w:r>
            <w:r w:rsidRPr="009A052C">
              <w:rPr>
                <w:rFonts w:ascii="Arial" w:eastAsia="Arial" w:hAnsi="Arial" w:cs="Arial"/>
                <w:color w:val="404040"/>
                <w:spacing w:val="-3"/>
              </w:rPr>
              <w:t>e</w:t>
            </w:r>
            <w:r w:rsidRPr="009A052C">
              <w:rPr>
                <w:rFonts w:ascii="Arial" w:eastAsia="Arial" w:hAnsi="Arial" w:cs="Arial"/>
                <w:color w:val="404040"/>
                <w:spacing w:val="4"/>
              </w:rPr>
              <w:t>m</w:t>
            </w:r>
            <w:r w:rsidRPr="009A052C">
              <w:rPr>
                <w:rFonts w:ascii="Arial" w:eastAsia="Arial" w:hAnsi="Arial" w:cs="Arial"/>
                <w:color w:val="404040"/>
              </w:rPr>
              <w:t>e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n</w:t>
            </w:r>
            <w:r w:rsidRPr="009A052C">
              <w:rPr>
                <w:rFonts w:ascii="Arial" w:eastAsia="Arial" w:hAnsi="Arial" w:cs="Arial"/>
                <w:color w:val="404040"/>
              </w:rPr>
              <w:t>t</w:t>
            </w:r>
            <w:r w:rsidRPr="009A052C">
              <w:rPr>
                <w:rFonts w:ascii="Arial" w:eastAsia="Arial" w:hAnsi="Arial" w:cs="Arial"/>
                <w:color w:val="404040"/>
                <w:spacing w:val="-12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1 =</w:t>
            </w:r>
            <w:r w:rsidRPr="009A052C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P</w:t>
            </w:r>
            <w:r w:rsidRPr="009A052C">
              <w:rPr>
                <w:rFonts w:ascii="Arial" w:eastAsia="Arial" w:hAnsi="Arial" w:cs="Arial"/>
                <w:color w:val="404040"/>
              </w:rPr>
              <w:t>o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o</w:t>
            </w:r>
            <w:r w:rsidRPr="009A052C">
              <w:rPr>
                <w:rFonts w:ascii="Arial" w:eastAsia="Arial" w:hAnsi="Arial" w:cs="Arial"/>
                <w:color w:val="404040"/>
              </w:rPr>
              <w:t>r</w:t>
            </w:r>
          </w:p>
          <w:p w14:paraId="67535A87" w14:textId="77777777" w:rsidR="0022322E" w:rsidRPr="009A052C" w:rsidRDefault="004A0189">
            <w:pPr>
              <w:ind w:left="102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color w:val="404040"/>
              </w:rPr>
              <w:t>N/A</w:t>
            </w:r>
            <w:r w:rsidRPr="009A052C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=</w:t>
            </w:r>
            <w:r w:rsidRPr="009A052C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</w:rPr>
              <w:t>N</w:t>
            </w:r>
            <w:r w:rsidRPr="009A052C">
              <w:rPr>
                <w:rFonts w:ascii="Arial" w:eastAsia="Arial" w:hAnsi="Arial" w:cs="Arial"/>
                <w:color w:val="404040"/>
                <w:spacing w:val="2"/>
              </w:rPr>
              <w:t>o</w:t>
            </w:r>
            <w:r w:rsidRPr="009A052C">
              <w:rPr>
                <w:rFonts w:ascii="Arial" w:eastAsia="Arial" w:hAnsi="Arial" w:cs="Arial"/>
                <w:color w:val="404040"/>
              </w:rPr>
              <w:t>t</w:t>
            </w:r>
            <w:r w:rsidRPr="009A052C">
              <w:rPr>
                <w:rFonts w:ascii="Arial" w:eastAsia="Arial" w:hAnsi="Arial" w:cs="Arial"/>
                <w:color w:val="404040"/>
                <w:spacing w:val="-3"/>
              </w:rPr>
              <w:t xml:space="preserve"> 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A</w:t>
            </w:r>
            <w:r w:rsidRPr="009A052C">
              <w:rPr>
                <w:rFonts w:ascii="Arial" w:eastAsia="Arial" w:hAnsi="Arial" w:cs="Arial"/>
                <w:color w:val="404040"/>
              </w:rPr>
              <w:t>p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p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li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c</w:t>
            </w:r>
            <w:r w:rsidRPr="009A052C">
              <w:rPr>
                <w:rFonts w:ascii="Arial" w:eastAsia="Arial" w:hAnsi="Arial" w:cs="Arial"/>
                <w:color w:val="404040"/>
              </w:rPr>
              <w:t>a</w:t>
            </w:r>
            <w:r w:rsidRPr="009A052C">
              <w:rPr>
                <w:rFonts w:ascii="Arial" w:eastAsia="Arial" w:hAnsi="Arial" w:cs="Arial"/>
                <w:color w:val="404040"/>
                <w:spacing w:val="1"/>
              </w:rPr>
              <w:t>b</w:t>
            </w:r>
            <w:r w:rsidRPr="009A052C">
              <w:rPr>
                <w:rFonts w:ascii="Arial" w:eastAsia="Arial" w:hAnsi="Arial" w:cs="Arial"/>
                <w:color w:val="404040"/>
                <w:spacing w:val="-1"/>
              </w:rPr>
              <w:t>l</w:t>
            </w:r>
            <w:r w:rsidRPr="009A052C">
              <w:rPr>
                <w:rFonts w:ascii="Arial" w:eastAsia="Arial" w:hAnsi="Arial" w:cs="Arial"/>
                <w:color w:val="404040"/>
              </w:rPr>
              <w:t>e</w:t>
            </w:r>
          </w:p>
        </w:tc>
        <w:tc>
          <w:tcPr>
            <w:tcW w:w="51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C4CE74" w14:textId="77777777" w:rsidR="0022322E" w:rsidRPr="009A052C" w:rsidRDefault="004A0189">
            <w:pPr>
              <w:spacing w:line="220" w:lineRule="exact"/>
              <w:ind w:left="2462" w:right="2467"/>
              <w:jc w:val="center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w w:val="99"/>
              </w:rPr>
              <w:t>5</w:t>
            </w:r>
          </w:p>
        </w:tc>
        <w:tc>
          <w:tcPr>
            <w:tcW w:w="4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30F0B6" w14:textId="77777777" w:rsidR="0022322E" w:rsidRPr="009A052C" w:rsidRDefault="0022322E">
            <w:pPr>
              <w:rPr>
                <w:rFonts w:ascii="Arial" w:hAnsi="Arial" w:cs="Arial"/>
              </w:rPr>
            </w:pPr>
          </w:p>
        </w:tc>
      </w:tr>
    </w:tbl>
    <w:p w14:paraId="7C8A71C7" w14:textId="77777777" w:rsidR="0022322E" w:rsidRPr="009A052C" w:rsidRDefault="0022322E">
      <w:pPr>
        <w:spacing w:before="6" w:line="240" w:lineRule="exact"/>
        <w:rPr>
          <w:rFonts w:ascii="Arial" w:hAnsi="Arial" w:cs="Arial"/>
        </w:rPr>
      </w:pPr>
    </w:p>
    <w:p w14:paraId="663BE3FD" w14:textId="77777777" w:rsidR="0022322E" w:rsidRPr="009A052C" w:rsidRDefault="0032381B">
      <w:pPr>
        <w:spacing w:before="34" w:line="220" w:lineRule="exact"/>
        <w:ind w:left="180"/>
        <w:rPr>
          <w:rFonts w:ascii="Arial" w:eastAsia="Arial" w:hAnsi="Arial" w:cs="Arial"/>
        </w:rPr>
      </w:pPr>
      <w:r w:rsidRPr="009A052C">
        <w:rPr>
          <w:rFonts w:ascii="Arial" w:hAnsi="Arial" w:cs="Arial"/>
        </w:rPr>
        <w:pict w14:anchorId="3A0C1E51">
          <v:group id="_x0000_s1063" style="position:absolute;left:0;text-align:left;margin-left:71.4pt;margin-top:1.45pt;width:157.9pt;height:12.5pt;z-index:-251661312;mso-position-horizontal-relative:page" coordorigin="1428,29" coordsize="3158,250">
            <v:shape id="_x0000_s1065" style="position:absolute;left:1440;top:39;width:3135;height:230" coordorigin="1440,39" coordsize="3135,230" path="m1440,270r3135,l4575,39r-3135,l1440,270xe" fillcolor="yellow" stroked="f">
              <v:path arrowok="t"/>
            </v:shape>
            <v:shape id="_x0000_s1064" style="position:absolute;left:1440;top:254;width:3135;height:0" coordorigin="1440,254" coordsize="3135,0" path="m1440,254r3135,e" filled="f" strokeweight="1.18pt">
              <v:path arrowok="t"/>
            </v:shape>
            <w10:wrap anchorx="page"/>
          </v:group>
        </w:pict>
      </w:r>
      <w:r w:rsidR="004A0189" w:rsidRPr="009A052C">
        <w:rPr>
          <w:rFonts w:ascii="Arial" w:eastAsia="Arial" w:hAnsi="Arial" w:cs="Arial"/>
          <w:b/>
          <w:spacing w:val="4"/>
          <w:position w:val="-1"/>
        </w:rPr>
        <w:t>P</w:t>
      </w:r>
      <w:r w:rsidR="004A0189" w:rsidRPr="009A052C">
        <w:rPr>
          <w:rFonts w:ascii="Arial" w:eastAsia="Arial" w:hAnsi="Arial" w:cs="Arial"/>
          <w:b/>
          <w:spacing w:val="-5"/>
          <w:position w:val="-1"/>
        </w:rPr>
        <w:t>A</w:t>
      </w:r>
      <w:r w:rsidR="004A0189" w:rsidRPr="009A052C">
        <w:rPr>
          <w:rFonts w:ascii="Arial" w:eastAsia="Arial" w:hAnsi="Arial" w:cs="Arial"/>
          <w:b/>
          <w:position w:val="-1"/>
        </w:rPr>
        <w:t>RT</w:t>
      </w:r>
      <w:r w:rsidR="004A0189" w:rsidRPr="009A052C">
        <w:rPr>
          <w:rFonts w:ascii="Arial" w:eastAsia="Arial" w:hAnsi="Arial" w:cs="Arial"/>
          <w:b/>
          <w:spacing w:val="-2"/>
          <w:position w:val="-1"/>
        </w:rPr>
        <w:t xml:space="preserve"> </w:t>
      </w:r>
      <w:r w:rsidR="004A0189" w:rsidRPr="009A052C">
        <w:rPr>
          <w:rFonts w:ascii="Arial" w:eastAsia="Arial" w:hAnsi="Arial" w:cs="Arial"/>
          <w:b/>
          <w:position w:val="-1"/>
        </w:rPr>
        <w:t>2</w:t>
      </w:r>
      <w:r w:rsidR="004A0189" w:rsidRPr="009A052C">
        <w:rPr>
          <w:rFonts w:ascii="Arial" w:eastAsia="Arial" w:hAnsi="Arial" w:cs="Arial"/>
          <w:b/>
          <w:spacing w:val="-1"/>
          <w:position w:val="-1"/>
        </w:rPr>
        <w:t>.</w:t>
      </w:r>
      <w:r w:rsidR="004A0189" w:rsidRPr="009A052C">
        <w:rPr>
          <w:rFonts w:ascii="Arial" w:eastAsia="Arial" w:hAnsi="Arial" w:cs="Arial"/>
          <w:b/>
          <w:position w:val="-1"/>
        </w:rPr>
        <w:t>2</w:t>
      </w:r>
      <w:r w:rsidR="004A0189" w:rsidRPr="009A052C">
        <w:rPr>
          <w:rFonts w:ascii="Arial" w:eastAsia="Arial" w:hAnsi="Arial" w:cs="Arial"/>
          <w:b/>
          <w:spacing w:val="-3"/>
          <w:position w:val="-1"/>
        </w:rPr>
        <w:t xml:space="preserve"> </w:t>
      </w:r>
      <w:r w:rsidR="004A0189" w:rsidRPr="009A052C">
        <w:rPr>
          <w:rFonts w:ascii="Arial" w:eastAsia="Arial" w:hAnsi="Arial" w:cs="Arial"/>
          <w:b/>
          <w:position w:val="-1"/>
        </w:rPr>
        <w:t>(Su</w:t>
      </w:r>
      <w:r w:rsidR="004A0189" w:rsidRPr="009A052C">
        <w:rPr>
          <w:rFonts w:ascii="Arial" w:eastAsia="Arial" w:hAnsi="Arial" w:cs="Arial"/>
          <w:b/>
          <w:spacing w:val="1"/>
          <w:position w:val="-1"/>
        </w:rPr>
        <w:t>b</w:t>
      </w:r>
      <w:r w:rsidR="004A0189" w:rsidRPr="009A052C">
        <w:rPr>
          <w:rFonts w:ascii="Arial" w:eastAsia="Arial" w:hAnsi="Arial" w:cs="Arial"/>
          <w:b/>
          <w:spacing w:val="2"/>
          <w:position w:val="-1"/>
        </w:rPr>
        <w:t>j</w:t>
      </w:r>
      <w:r w:rsidR="004A0189" w:rsidRPr="009A052C">
        <w:rPr>
          <w:rFonts w:ascii="Arial" w:eastAsia="Arial" w:hAnsi="Arial" w:cs="Arial"/>
          <w:b/>
          <w:position w:val="-1"/>
        </w:rPr>
        <w:t>e</w:t>
      </w:r>
      <w:r w:rsidR="004A0189" w:rsidRPr="009A052C">
        <w:rPr>
          <w:rFonts w:ascii="Arial" w:eastAsia="Arial" w:hAnsi="Arial" w:cs="Arial"/>
          <w:b/>
          <w:spacing w:val="-1"/>
          <w:position w:val="-1"/>
        </w:rPr>
        <w:t>c</w:t>
      </w:r>
      <w:r w:rsidR="004A0189" w:rsidRPr="009A052C">
        <w:rPr>
          <w:rFonts w:ascii="Arial" w:eastAsia="Arial" w:hAnsi="Arial" w:cs="Arial"/>
          <w:b/>
          <w:spacing w:val="1"/>
          <w:position w:val="-1"/>
        </w:rPr>
        <w:t>t</w:t>
      </w:r>
      <w:r w:rsidR="004A0189" w:rsidRPr="009A052C">
        <w:rPr>
          <w:rFonts w:ascii="Arial" w:eastAsia="Arial" w:hAnsi="Arial" w:cs="Arial"/>
          <w:b/>
          <w:position w:val="-1"/>
        </w:rPr>
        <w:t>i</w:t>
      </w:r>
      <w:r w:rsidR="004A0189" w:rsidRPr="009A052C">
        <w:rPr>
          <w:rFonts w:ascii="Arial" w:eastAsia="Arial" w:hAnsi="Arial" w:cs="Arial"/>
          <w:b/>
          <w:spacing w:val="2"/>
          <w:position w:val="-1"/>
        </w:rPr>
        <w:t>v</w:t>
      </w:r>
      <w:r w:rsidR="004A0189" w:rsidRPr="009A052C">
        <w:rPr>
          <w:rFonts w:ascii="Arial" w:eastAsia="Arial" w:hAnsi="Arial" w:cs="Arial"/>
          <w:b/>
          <w:position w:val="-1"/>
        </w:rPr>
        <w:t>e</w:t>
      </w:r>
      <w:r w:rsidR="004A0189" w:rsidRPr="009A052C">
        <w:rPr>
          <w:rFonts w:ascii="Arial" w:eastAsia="Arial" w:hAnsi="Arial" w:cs="Arial"/>
          <w:b/>
          <w:spacing w:val="-11"/>
          <w:position w:val="-1"/>
        </w:rPr>
        <w:t xml:space="preserve"> </w:t>
      </w:r>
      <w:r w:rsidR="004A0189" w:rsidRPr="009A052C">
        <w:rPr>
          <w:rFonts w:ascii="Arial" w:eastAsia="Arial" w:hAnsi="Arial" w:cs="Arial"/>
          <w:b/>
          <w:spacing w:val="-1"/>
          <w:position w:val="-1"/>
        </w:rPr>
        <w:t>E</w:t>
      </w:r>
      <w:r w:rsidR="004A0189" w:rsidRPr="009A052C">
        <w:rPr>
          <w:rFonts w:ascii="Arial" w:eastAsia="Arial" w:hAnsi="Arial" w:cs="Arial"/>
          <w:b/>
          <w:spacing w:val="2"/>
          <w:position w:val="-1"/>
        </w:rPr>
        <w:t>va</w:t>
      </w:r>
      <w:r w:rsidR="004A0189" w:rsidRPr="009A052C">
        <w:rPr>
          <w:rFonts w:ascii="Arial" w:eastAsia="Arial" w:hAnsi="Arial" w:cs="Arial"/>
          <w:b/>
          <w:position w:val="-1"/>
        </w:rPr>
        <w:t>lua</w:t>
      </w:r>
      <w:r w:rsidR="004A0189" w:rsidRPr="009A052C">
        <w:rPr>
          <w:rFonts w:ascii="Arial" w:eastAsia="Arial" w:hAnsi="Arial" w:cs="Arial"/>
          <w:b/>
          <w:spacing w:val="1"/>
          <w:position w:val="-1"/>
        </w:rPr>
        <w:t>t</w:t>
      </w:r>
      <w:r w:rsidR="004A0189" w:rsidRPr="009A052C">
        <w:rPr>
          <w:rFonts w:ascii="Arial" w:eastAsia="Arial" w:hAnsi="Arial" w:cs="Arial"/>
          <w:b/>
          <w:position w:val="-1"/>
        </w:rPr>
        <w:t>io</w:t>
      </w:r>
      <w:r w:rsidR="004A0189" w:rsidRPr="009A052C">
        <w:rPr>
          <w:rFonts w:ascii="Arial" w:eastAsia="Arial" w:hAnsi="Arial" w:cs="Arial"/>
          <w:b/>
          <w:spacing w:val="1"/>
          <w:position w:val="-1"/>
        </w:rPr>
        <w:t>n</w:t>
      </w:r>
      <w:r w:rsidR="004A0189" w:rsidRPr="009A052C">
        <w:rPr>
          <w:rFonts w:ascii="Arial" w:eastAsia="Arial" w:hAnsi="Arial" w:cs="Arial"/>
          <w:b/>
          <w:position w:val="-1"/>
        </w:rPr>
        <w:t>)</w:t>
      </w:r>
    </w:p>
    <w:p w14:paraId="22A65520" w14:textId="77777777" w:rsidR="0022322E" w:rsidRPr="009A052C" w:rsidRDefault="0022322E">
      <w:pPr>
        <w:spacing w:before="12" w:line="220" w:lineRule="exact"/>
        <w:rPr>
          <w:rFonts w:ascii="Arial" w:hAnsi="Arial" w:cs="Arial"/>
        </w:rPr>
      </w:pPr>
    </w:p>
    <w:tbl>
      <w:tblPr>
        <w:tblW w:w="0" w:type="auto"/>
        <w:tblInd w:w="2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14"/>
        <w:gridCol w:w="6147"/>
        <w:gridCol w:w="4232"/>
      </w:tblGrid>
      <w:tr w:rsidR="0022322E" w:rsidRPr="009A052C" w14:paraId="3F8157D2" w14:textId="77777777">
        <w:trPr>
          <w:trHeight w:hRule="exact" w:val="898"/>
        </w:trPr>
        <w:tc>
          <w:tcPr>
            <w:tcW w:w="35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1C7BE6" w14:textId="77777777" w:rsidR="0022322E" w:rsidRPr="009A052C" w:rsidRDefault="0022322E">
            <w:pPr>
              <w:rPr>
                <w:rFonts w:ascii="Arial" w:hAnsi="Arial" w:cs="Arial"/>
              </w:rPr>
            </w:pPr>
          </w:p>
        </w:tc>
        <w:tc>
          <w:tcPr>
            <w:tcW w:w="6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CA0722" w14:textId="77777777" w:rsidR="0022322E" w:rsidRPr="009A052C" w:rsidRDefault="004A0189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b/>
              </w:rPr>
              <w:t>Re</w:t>
            </w:r>
            <w:r w:rsidRPr="009A052C">
              <w:rPr>
                <w:rFonts w:ascii="Arial" w:eastAsia="Arial" w:hAnsi="Arial" w:cs="Arial"/>
                <w:b/>
                <w:spacing w:val="2"/>
              </w:rPr>
              <w:t>v</w:t>
            </w:r>
            <w:r w:rsidRPr="009A052C">
              <w:rPr>
                <w:rFonts w:ascii="Arial" w:eastAsia="Arial" w:hAnsi="Arial" w:cs="Arial"/>
                <w:b/>
              </w:rPr>
              <w:t>ie</w:t>
            </w:r>
            <w:r w:rsidRPr="009A052C">
              <w:rPr>
                <w:rFonts w:ascii="Arial" w:eastAsia="Arial" w:hAnsi="Arial" w:cs="Arial"/>
                <w:b/>
                <w:spacing w:val="3"/>
              </w:rPr>
              <w:t>w</w:t>
            </w:r>
            <w:r w:rsidRPr="009A052C">
              <w:rPr>
                <w:rFonts w:ascii="Arial" w:eastAsia="Arial" w:hAnsi="Arial" w:cs="Arial"/>
                <w:b/>
              </w:rPr>
              <w:t>e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>r</w:t>
            </w:r>
            <w:r w:rsidRPr="009A052C">
              <w:rPr>
                <w:rFonts w:ascii="Arial" w:eastAsia="Arial" w:hAnsi="Arial" w:cs="Arial"/>
                <w:b/>
              </w:rPr>
              <w:t>’s</w:t>
            </w:r>
            <w:r w:rsidRPr="009A052C">
              <w:rPr>
                <w:rFonts w:ascii="Arial" w:eastAsia="Arial" w:hAnsi="Arial" w:cs="Arial"/>
                <w:b/>
                <w:spacing w:val="-11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</w:rPr>
              <w:t>co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>m</w:t>
            </w:r>
            <w:r w:rsidRPr="009A052C">
              <w:rPr>
                <w:rFonts w:ascii="Arial" w:eastAsia="Arial" w:hAnsi="Arial" w:cs="Arial"/>
                <w:b/>
              </w:rPr>
              <w:t>me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>n</w:t>
            </w:r>
            <w:r w:rsidRPr="009A052C">
              <w:rPr>
                <w:rFonts w:ascii="Arial" w:eastAsia="Arial" w:hAnsi="Arial" w:cs="Arial"/>
                <w:b/>
              </w:rPr>
              <w:t>t</w:t>
            </w:r>
          </w:p>
        </w:tc>
        <w:tc>
          <w:tcPr>
            <w:tcW w:w="4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80A8B9" w14:textId="77777777" w:rsidR="0022322E" w:rsidRPr="009A052C" w:rsidRDefault="004A0189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b/>
                <w:spacing w:val="-5"/>
              </w:rPr>
              <w:t>A</w:t>
            </w:r>
            <w:r w:rsidRPr="009A052C">
              <w:rPr>
                <w:rFonts w:ascii="Arial" w:eastAsia="Arial" w:hAnsi="Arial" w:cs="Arial"/>
                <w:b/>
                <w:spacing w:val="3"/>
              </w:rPr>
              <w:t>u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>t</w:t>
            </w:r>
            <w:r w:rsidRPr="009A052C">
              <w:rPr>
                <w:rFonts w:ascii="Arial" w:eastAsia="Arial" w:hAnsi="Arial" w:cs="Arial"/>
                <w:b/>
              </w:rPr>
              <w:t>ho</w:t>
            </w:r>
            <w:r w:rsidRPr="009A052C">
              <w:rPr>
                <w:rFonts w:ascii="Arial" w:eastAsia="Arial" w:hAnsi="Arial" w:cs="Arial"/>
                <w:b/>
                <w:spacing w:val="6"/>
              </w:rPr>
              <w:t>r</w:t>
            </w:r>
            <w:r w:rsidRPr="009A052C">
              <w:rPr>
                <w:rFonts w:ascii="Arial" w:eastAsia="Arial" w:hAnsi="Arial" w:cs="Arial"/>
                <w:b/>
                <w:spacing w:val="-5"/>
              </w:rPr>
              <w:t>’</w:t>
            </w:r>
            <w:r w:rsidRPr="009A052C">
              <w:rPr>
                <w:rFonts w:ascii="Arial" w:eastAsia="Arial" w:hAnsi="Arial" w:cs="Arial"/>
                <w:b/>
              </w:rPr>
              <w:t>s</w:t>
            </w:r>
            <w:r w:rsidRPr="009A052C"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</w:rPr>
              <w:t>Feed</w:t>
            </w:r>
            <w:r w:rsidRPr="009A052C">
              <w:rPr>
                <w:rFonts w:ascii="Arial" w:eastAsia="Arial" w:hAnsi="Arial" w:cs="Arial"/>
                <w:b/>
                <w:spacing w:val="3"/>
              </w:rPr>
              <w:t>b</w:t>
            </w:r>
            <w:r w:rsidRPr="009A052C">
              <w:rPr>
                <w:rFonts w:ascii="Arial" w:eastAsia="Arial" w:hAnsi="Arial" w:cs="Arial"/>
                <w:b/>
              </w:rPr>
              <w:t>a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>c</w:t>
            </w:r>
            <w:r w:rsidRPr="009A052C">
              <w:rPr>
                <w:rFonts w:ascii="Arial" w:eastAsia="Arial" w:hAnsi="Arial" w:cs="Arial"/>
                <w:b/>
              </w:rPr>
              <w:t>k</w:t>
            </w:r>
            <w:r w:rsidRPr="009A052C"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 w:rsidRPr="009A052C">
              <w:rPr>
                <w:rFonts w:ascii="Arial" w:eastAsia="Arial" w:hAnsi="Arial" w:cs="Arial"/>
                <w:spacing w:val="1"/>
              </w:rPr>
              <w:t>(</w:t>
            </w:r>
            <w:r w:rsidRPr="009A052C">
              <w:rPr>
                <w:rFonts w:ascii="Arial" w:eastAsia="Arial" w:hAnsi="Arial" w:cs="Arial"/>
              </w:rPr>
              <w:t xml:space="preserve">It </w:t>
            </w:r>
            <w:r w:rsidRPr="009A052C">
              <w:rPr>
                <w:rFonts w:ascii="Arial" w:eastAsia="Arial" w:hAnsi="Arial" w:cs="Arial"/>
                <w:spacing w:val="-1"/>
              </w:rPr>
              <w:t>i</w:t>
            </w:r>
            <w:r w:rsidRPr="009A052C">
              <w:rPr>
                <w:rFonts w:ascii="Arial" w:eastAsia="Arial" w:hAnsi="Arial" w:cs="Arial"/>
              </w:rPr>
              <w:t xml:space="preserve">s </w:t>
            </w:r>
            <w:r w:rsidRPr="009A052C">
              <w:rPr>
                <w:rFonts w:ascii="Arial" w:eastAsia="Arial" w:hAnsi="Arial" w:cs="Arial"/>
                <w:spacing w:val="2"/>
              </w:rPr>
              <w:t>m</w:t>
            </w:r>
            <w:r w:rsidRPr="009A052C">
              <w:rPr>
                <w:rFonts w:ascii="Arial" w:eastAsia="Arial" w:hAnsi="Arial" w:cs="Arial"/>
              </w:rPr>
              <w:t>a</w:t>
            </w:r>
            <w:r w:rsidRPr="009A052C">
              <w:rPr>
                <w:rFonts w:ascii="Arial" w:eastAsia="Arial" w:hAnsi="Arial" w:cs="Arial"/>
                <w:spacing w:val="-1"/>
              </w:rPr>
              <w:t>n</w:t>
            </w:r>
            <w:r w:rsidRPr="009A052C">
              <w:rPr>
                <w:rFonts w:ascii="Arial" w:eastAsia="Arial" w:hAnsi="Arial" w:cs="Arial"/>
              </w:rPr>
              <w:t>d</w:t>
            </w:r>
            <w:r w:rsidRPr="009A052C">
              <w:rPr>
                <w:rFonts w:ascii="Arial" w:eastAsia="Arial" w:hAnsi="Arial" w:cs="Arial"/>
                <w:spacing w:val="1"/>
              </w:rPr>
              <w:t>a</w:t>
            </w:r>
            <w:r w:rsidRPr="009A052C">
              <w:rPr>
                <w:rFonts w:ascii="Arial" w:eastAsia="Arial" w:hAnsi="Arial" w:cs="Arial"/>
              </w:rPr>
              <w:t>to</w:t>
            </w:r>
            <w:r w:rsidRPr="009A052C">
              <w:rPr>
                <w:rFonts w:ascii="Arial" w:eastAsia="Arial" w:hAnsi="Arial" w:cs="Arial"/>
                <w:spacing w:val="3"/>
              </w:rPr>
              <w:t>r</w:t>
            </w:r>
            <w:r w:rsidRPr="009A052C">
              <w:rPr>
                <w:rFonts w:ascii="Arial" w:eastAsia="Arial" w:hAnsi="Arial" w:cs="Arial"/>
              </w:rPr>
              <w:t>y</w:t>
            </w:r>
            <w:r w:rsidRPr="009A052C">
              <w:rPr>
                <w:rFonts w:ascii="Arial" w:eastAsia="Arial" w:hAnsi="Arial" w:cs="Arial"/>
                <w:spacing w:val="-11"/>
              </w:rPr>
              <w:t xml:space="preserve"> </w:t>
            </w:r>
            <w:r w:rsidRPr="009A052C">
              <w:rPr>
                <w:rFonts w:ascii="Arial" w:eastAsia="Arial" w:hAnsi="Arial" w:cs="Arial"/>
              </w:rPr>
              <w:t>th</w:t>
            </w:r>
            <w:r w:rsidRPr="009A052C">
              <w:rPr>
                <w:rFonts w:ascii="Arial" w:eastAsia="Arial" w:hAnsi="Arial" w:cs="Arial"/>
                <w:spacing w:val="-1"/>
              </w:rPr>
              <w:t>a</w:t>
            </w:r>
            <w:r w:rsidRPr="009A052C">
              <w:rPr>
                <w:rFonts w:ascii="Arial" w:eastAsia="Arial" w:hAnsi="Arial" w:cs="Arial"/>
              </w:rPr>
              <w:t>t</w:t>
            </w:r>
          </w:p>
          <w:p w14:paraId="20D5A756" w14:textId="77777777" w:rsidR="0022322E" w:rsidRPr="009A052C" w:rsidRDefault="004A0189">
            <w:pPr>
              <w:spacing w:before="19"/>
              <w:ind w:left="102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</w:rPr>
              <w:t>a</w:t>
            </w:r>
            <w:r w:rsidRPr="009A052C">
              <w:rPr>
                <w:rFonts w:ascii="Arial" w:eastAsia="Arial" w:hAnsi="Arial" w:cs="Arial"/>
                <w:spacing w:val="-1"/>
              </w:rPr>
              <w:t>u</w:t>
            </w:r>
            <w:r w:rsidRPr="009A052C">
              <w:rPr>
                <w:rFonts w:ascii="Arial" w:eastAsia="Arial" w:hAnsi="Arial" w:cs="Arial"/>
              </w:rPr>
              <w:t>t</w:t>
            </w:r>
            <w:r w:rsidRPr="009A052C">
              <w:rPr>
                <w:rFonts w:ascii="Arial" w:eastAsia="Arial" w:hAnsi="Arial" w:cs="Arial"/>
                <w:spacing w:val="2"/>
              </w:rPr>
              <w:t>h</w:t>
            </w:r>
            <w:r w:rsidRPr="009A052C">
              <w:rPr>
                <w:rFonts w:ascii="Arial" w:eastAsia="Arial" w:hAnsi="Arial" w:cs="Arial"/>
              </w:rPr>
              <w:t>ors</w:t>
            </w:r>
            <w:r w:rsidRPr="009A052C">
              <w:rPr>
                <w:rFonts w:ascii="Arial" w:eastAsia="Arial" w:hAnsi="Arial" w:cs="Arial"/>
                <w:spacing w:val="-5"/>
              </w:rPr>
              <w:t xml:space="preserve"> </w:t>
            </w:r>
            <w:r w:rsidRPr="009A052C">
              <w:rPr>
                <w:rFonts w:ascii="Arial" w:eastAsia="Arial" w:hAnsi="Arial" w:cs="Arial"/>
                <w:spacing w:val="1"/>
              </w:rPr>
              <w:t>s</w:t>
            </w:r>
            <w:r w:rsidRPr="009A052C">
              <w:rPr>
                <w:rFonts w:ascii="Arial" w:eastAsia="Arial" w:hAnsi="Arial" w:cs="Arial"/>
              </w:rPr>
              <w:t>h</w:t>
            </w:r>
            <w:r w:rsidRPr="009A052C">
              <w:rPr>
                <w:rFonts w:ascii="Arial" w:eastAsia="Arial" w:hAnsi="Arial" w:cs="Arial"/>
                <w:spacing w:val="-1"/>
              </w:rPr>
              <w:t>o</w:t>
            </w:r>
            <w:r w:rsidRPr="009A052C">
              <w:rPr>
                <w:rFonts w:ascii="Arial" w:eastAsia="Arial" w:hAnsi="Arial" w:cs="Arial"/>
              </w:rPr>
              <w:t>u</w:t>
            </w:r>
            <w:r w:rsidRPr="009A052C">
              <w:rPr>
                <w:rFonts w:ascii="Arial" w:eastAsia="Arial" w:hAnsi="Arial" w:cs="Arial"/>
                <w:spacing w:val="1"/>
              </w:rPr>
              <w:t>l</w:t>
            </w:r>
            <w:r w:rsidRPr="009A052C">
              <w:rPr>
                <w:rFonts w:ascii="Arial" w:eastAsia="Arial" w:hAnsi="Arial" w:cs="Arial"/>
              </w:rPr>
              <w:t>d</w:t>
            </w:r>
            <w:r w:rsidRPr="009A052C">
              <w:rPr>
                <w:rFonts w:ascii="Arial" w:eastAsia="Arial" w:hAnsi="Arial" w:cs="Arial"/>
                <w:spacing w:val="-4"/>
              </w:rPr>
              <w:t xml:space="preserve"> </w:t>
            </w:r>
            <w:r w:rsidRPr="009A052C">
              <w:rPr>
                <w:rFonts w:ascii="Arial" w:eastAsia="Arial" w:hAnsi="Arial" w:cs="Arial"/>
                <w:spacing w:val="-2"/>
              </w:rPr>
              <w:t>w</w:t>
            </w:r>
            <w:r w:rsidRPr="009A052C">
              <w:rPr>
                <w:rFonts w:ascii="Arial" w:eastAsia="Arial" w:hAnsi="Arial" w:cs="Arial"/>
                <w:spacing w:val="1"/>
              </w:rPr>
              <w:t>r</w:t>
            </w:r>
            <w:r w:rsidRPr="009A052C">
              <w:rPr>
                <w:rFonts w:ascii="Arial" w:eastAsia="Arial" w:hAnsi="Arial" w:cs="Arial"/>
                <w:spacing w:val="-1"/>
              </w:rPr>
              <w:t>i</w:t>
            </w:r>
            <w:r w:rsidRPr="009A052C">
              <w:rPr>
                <w:rFonts w:ascii="Arial" w:eastAsia="Arial" w:hAnsi="Arial" w:cs="Arial"/>
                <w:spacing w:val="2"/>
              </w:rPr>
              <w:t>t</w:t>
            </w:r>
            <w:r w:rsidRPr="009A052C">
              <w:rPr>
                <w:rFonts w:ascii="Arial" w:eastAsia="Arial" w:hAnsi="Arial" w:cs="Arial"/>
              </w:rPr>
              <w:t>e</w:t>
            </w:r>
            <w:r w:rsidRPr="009A052C">
              <w:rPr>
                <w:rFonts w:ascii="Arial" w:eastAsia="Arial" w:hAnsi="Arial" w:cs="Arial"/>
                <w:spacing w:val="-4"/>
              </w:rPr>
              <w:t xml:space="preserve"> </w:t>
            </w:r>
            <w:r w:rsidRPr="009A052C">
              <w:rPr>
                <w:rFonts w:ascii="Arial" w:eastAsia="Arial" w:hAnsi="Arial" w:cs="Arial"/>
                <w:spacing w:val="1"/>
              </w:rPr>
              <w:t>h</w:t>
            </w:r>
            <w:r w:rsidRPr="009A052C">
              <w:rPr>
                <w:rFonts w:ascii="Arial" w:eastAsia="Arial" w:hAnsi="Arial" w:cs="Arial"/>
                <w:spacing w:val="-1"/>
              </w:rPr>
              <w:t>i</w:t>
            </w:r>
            <w:r w:rsidRPr="009A052C">
              <w:rPr>
                <w:rFonts w:ascii="Arial" w:eastAsia="Arial" w:hAnsi="Arial" w:cs="Arial"/>
                <w:spacing w:val="1"/>
              </w:rPr>
              <w:t>s</w:t>
            </w:r>
            <w:r w:rsidRPr="009A052C">
              <w:rPr>
                <w:rFonts w:ascii="Arial" w:eastAsia="Arial" w:hAnsi="Arial" w:cs="Arial"/>
              </w:rPr>
              <w:t>/h</w:t>
            </w:r>
            <w:r w:rsidRPr="009A052C">
              <w:rPr>
                <w:rFonts w:ascii="Arial" w:eastAsia="Arial" w:hAnsi="Arial" w:cs="Arial"/>
                <w:spacing w:val="-1"/>
              </w:rPr>
              <w:t>e</w:t>
            </w:r>
            <w:r w:rsidRPr="009A052C">
              <w:rPr>
                <w:rFonts w:ascii="Arial" w:eastAsia="Arial" w:hAnsi="Arial" w:cs="Arial"/>
              </w:rPr>
              <w:t>r</w:t>
            </w:r>
            <w:r w:rsidRPr="009A052C">
              <w:rPr>
                <w:rFonts w:ascii="Arial" w:eastAsia="Arial" w:hAnsi="Arial" w:cs="Arial"/>
                <w:spacing w:val="-3"/>
              </w:rPr>
              <w:t xml:space="preserve"> </w:t>
            </w:r>
            <w:r w:rsidRPr="009A052C">
              <w:rPr>
                <w:rFonts w:ascii="Arial" w:eastAsia="Arial" w:hAnsi="Arial" w:cs="Arial"/>
                <w:spacing w:val="2"/>
              </w:rPr>
              <w:t>f</w:t>
            </w:r>
            <w:r w:rsidRPr="009A052C">
              <w:rPr>
                <w:rFonts w:ascii="Arial" w:eastAsia="Arial" w:hAnsi="Arial" w:cs="Arial"/>
              </w:rPr>
              <w:t>e</w:t>
            </w:r>
            <w:r w:rsidRPr="009A052C">
              <w:rPr>
                <w:rFonts w:ascii="Arial" w:eastAsia="Arial" w:hAnsi="Arial" w:cs="Arial"/>
                <w:spacing w:val="-1"/>
              </w:rPr>
              <w:t>e</w:t>
            </w:r>
            <w:r w:rsidRPr="009A052C">
              <w:rPr>
                <w:rFonts w:ascii="Arial" w:eastAsia="Arial" w:hAnsi="Arial" w:cs="Arial"/>
              </w:rPr>
              <w:t>d</w:t>
            </w:r>
            <w:r w:rsidRPr="009A052C">
              <w:rPr>
                <w:rFonts w:ascii="Arial" w:eastAsia="Arial" w:hAnsi="Arial" w:cs="Arial"/>
                <w:spacing w:val="-1"/>
              </w:rPr>
              <w:t>b</w:t>
            </w:r>
            <w:r w:rsidRPr="009A052C">
              <w:rPr>
                <w:rFonts w:ascii="Arial" w:eastAsia="Arial" w:hAnsi="Arial" w:cs="Arial"/>
              </w:rPr>
              <w:t>a</w:t>
            </w:r>
            <w:r w:rsidRPr="009A052C">
              <w:rPr>
                <w:rFonts w:ascii="Arial" w:eastAsia="Arial" w:hAnsi="Arial" w:cs="Arial"/>
                <w:spacing w:val="1"/>
              </w:rPr>
              <w:t>c</w:t>
            </w:r>
            <w:r w:rsidRPr="009A052C">
              <w:rPr>
                <w:rFonts w:ascii="Arial" w:eastAsia="Arial" w:hAnsi="Arial" w:cs="Arial"/>
              </w:rPr>
              <w:t>k</w:t>
            </w:r>
            <w:r w:rsidRPr="009A052C">
              <w:rPr>
                <w:rFonts w:ascii="Arial" w:eastAsia="Arial" w:hAnsi="Arial" w:cs="Arial"/>
                <w:spacing w:val="-5"/>
              </w:rPr>
              <w:t xml:space="preserve"> </w:t>
            </w:r>
            <w:r w:rsidRPr="009A052C">
              <w:rPr>
                <w:rFonts w:ascii="Arial" w:eastAsia="Arial" w:hAnsi="Arial" w:cs="Arial"/>
              </w:rPr>
              <w:t>h</w:t>
            </w:r>
            <w:r w:rsidRPr="009A052C">
              <w:rPr>
                <w:rFonts w:ascii="Arial" w:eastAsia="Arial" w:hAnsi="Arial" w:cs="Arial"/>
                <w:spacing w:val="-1"/>
              </w:rPr>
              <w:t>e</w:t>
            </w:r>
            <w:r w:rsidRPr="009A052C">
              <w:rPr>
                <w:rFonts w:ascii="Arial" w:eastAsia="Arial" w:hAnsi="Arial" w:cs="Arial"/>
                <w:spacing w:val="1"/>
              </w:rPr>
              <w:t>r</w:t>
            </w:r>
            <w:r w:rsidRPr="009A052C">
              <w:rPr>
                <w:rFonts w:ascii="Arial" w:eastAsia="Arial" w:hAnsi="Arial" w:cs="Arial"/>
              </w:rPr>
              <w:t>e)</w:t>
            </w:r>
          </w:p>
        </w:tc>
      </w:tr>
      <w:tr w:rsidR="0022322E" w:rsidRPr="009A052C" w14:paraId="7E5960DA" w14:textId="77777777">
        <w:trPr>
          <w:trHeight w:hRule="exact" w:val="1159"/>
        </w:trPr>
        <w:tc>
          <w:tcPr>
            <w:tcW w:w="35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12FB5D" w14:textId="77777777" w:rsidR="0022322E" w:rsidRPr="009A052C" w:rsidRDefault="004A0189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b/>
              </w:rPr>
              <w:t>Is</w:t>
            </w:r>
            <w:r w:rsidRPr="009A052C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>t</w:t>
            </w:r>
            <w:r w:rsidRPr="009A052C">
              <w:rPr>
                <w:rFonts w:ascii="Arial" w:eastAsia="Arial" w:hAnsi="Arial" w:cs="Arial"/>
                <w:b/>
              </w:rPr>
              <w:t>he</w:t>
            </w:r>
            <w:r w:rsidRPr="009A052C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</w:rPr>
              <w:t>ti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>t</w:t>
            </w:r>
            <w:r w:rsidRPr="009A052C">
              <w:rPr>
                <w:rFonts w:ascii="Arial" w:eastAsia="Arial" w:hAnsi="Arial" w:cs="Arial"/>
                <w:b/>
              </w:rPr>
              <w:t>le</w:t>
            </w:r>
            <w:r w:rsidRPr="009A052C"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</w:rPr>
              <w:t>of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</w:rPr>
              <w:t>the</w:t>
            </w:r>
            <w:r w:rsidRPr="009A052C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>a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>r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>t</w:t>
            </w:r>
            <w:r w:rsidRPr="009A052C">
              <w:rPr>
                <w:rFonts w:ascii="Arial" w:eastAsia="Arial" w:hAnsi="Arial" w:cs="Arial"/>
                <w:b/>
              </w:rPr>
              <w:t>ic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>l</w:t>
            </w:r>
            <w:r w:rsidRPr="009A052C">
              <w:rPr>
                <w:rFonts w:ascii="Arial" w:eastAsia="Arial" w:hAnsi="Arial" w:cs="Arial"/>
                <w:b/>
              </w:rPr>
              <w:t>e</w:t>
            </w:r>
            <w:r w:rsidRPr="009A052C"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>s</w:t>
            </w:r>
            <w:r w:rsidRPr="009A052C">
              <w:rPr>
                <w:rFonts w:ascii="Arial" w:eastAsia="Arial" w:hAnsi="Arial" w:cs="Arial"/>
                <w:b/>
              </w:rPr>
              <w:t>uitable?</w:t>
            </w:r>
          </w:p>
          <w:p w14:paraId="53420416" w14:textId="77777777" w:rsidR="0022322E" w:rsidRPr="009A052C" w:rsidRDefault="0022322E">
            <w:pPr>
              <w:spacing w:before="14" w:line="220" w:lineRule="exact"/>
              <w:rPr>
                <w:rFonts w:ascii="Arial" w:hAnsi="Arial" w:cs="Arial"/>
              </w:rPr>
            </w:pPr>
          </w:p>
          <w:p w14:paraId="26A3B003" w14:textId="77777777" w:rsidR="0022322E" w:rsidRPr="009A052C" w:rsidRDefault="004A0189">
            <w:pPr>
              <w:ind w:left="102" w:right="148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</w:rPr>
              <w:t>If</w:t>
            </w:r>
            <w:r w:rsidRPr="009A052C">
              <w:rPr>
                <w:rFonts w:ascii="Arial" w:eastAsia="Arial" w:hAnsi="Arial" w:cs="Arial"/>
                <w:spacing w:val="3"/>
              </w:rPr>
              <w:t xml:space="preserve"> </w:t>
            </w:r>
            <w:r w:rsidRPr="009A052C">
              <w:rPr>
                <w:rFonts w:ascii="Arial" w:eastAsia="Arial" w:hAnsi="Arial" w:cs="Arial"/>
                <w:spacing w:val="-6"/>
              </w:rPr>
              <w:t>y</w:t>
            </w:r>
            <w:r w:rsidRPr="009A052C">
              <w:rPr>
                <w:rFonts w:ascii="Arial" w:eastAsia="Arial" w:hAnsi="Arial" w:cs="Arial"/>
                <w:spacing w:val="2"/>
              </w:rPr>
              <w:t>o</w:t>
            </w:r>
            <w:r w:rsidRPr="009A052C">
              <w:rPr>
                <w:rFonts w:ascii="Arial" w:eastAsia="Arial" w:hAnsi="Arial" w:cs="Arial"/>
              </w:rPr>
              <w:t>ur</w:t>
            </w:r>
            <w:r w:rsidRPr="009A052C">
              <w:rPr>
                <w:rFonts w:ascii="Arial" w:eastAsia="Arial" w:hAnsi="Arial" w:cs="Arial"/>
                <w:spacing w:val="-4"/>
              </w:rPr>
              <w:t xml:space="preserve"> </w:t>
            </w:r>
            <w:r w:rsidRPr="009A052C">
              <w:rPr>
                <w:rFonts w:ascii="Arial" w:eastAsia="Arial" w:hAnsi="Arial" w:cs="Arial"/>
              </w:rPr>
              <w:t>an</w:t>
            </w:r>
            <w:r w:rsidRPr="009A052C">
              <w:rPr>
                <w:rFonts w:ascii="Arial" w:eastAsia="Arial" w:hAnsi="Arial" w:cs="Arial"/>
                <w:spacing w:val="3"/>
              </w:rPr>
              <w:t>s</w:t>
            </w:r>
            <w:r w:rsidRPr="009A052C">
              <w:rPr>
                <w:rFonts w:ascii="Arial" w:eastAsia="Arial" w:hAnsi="Arial" w:cs="Arial"/>
              </w:rPr>
              <w:t>wer</w:t>
            </w:r>
            <w:r w:rsidRPr="009A052C">
              <w:rPr>
                <w:rFonts w:ascii="Arial" w:eastAsia="Arial" w:hAnsi="Arial" w:cs="Arial"/>
                <w:spacing w:val="-6"/>
              </w:rPr>
              <w:t xml:space="preserve"> </w:t>
            </w:r>
            <w:r w:rsidRPr="009A052C">
              <w:rPr>
                <w:rFonts w:ascii="Arial" w:eastAsia="Arial" w:hAnsi="Arial" w:cs="Arial"/>
                <w:spacing w:val="-1"/>
              </w:rPr>
              <w:t>i</w:t>
            </w:r>
            <w:r w:rsidRPr="009A052C">
              <w:rPr>
                <w:rFonts w:ascii="Arial" w:eastAsia="Arial" w:hAnsi="Arial" w:cs="Arial"/>
              </w:rPr>
              <w:t>s N</w:t>
            </w:r>
            <w:r w:rsidRPr="009A052C">
              <w:rPr>
                <w:rFonts w:ascii="Arial" w:eastAsia="Arial" w:hAnsi="Arial" w:cs="Arial"/>
                <w:spacing w:val="1"/>
              </w:rPr>
              <w:t>O</w:t>
            </w:r>
            <w:r w:rsidRPr="009A052C">
              <w:rPr>
                <w:rFonts w:ascii="Arial" w:eastAsia="Arial" w:hAnsi="Arial" w:cs="Arial"/>
              </w:rPr>
              <w:t>,</w:t>
            </w:r>
            <w:r w:rsidRPr="009A052C">
              <w:rPr>
                <w:rFonts w:ascii="Arial" w:eastAsia="Arial" w:hAnsi="Arial" w:cs="Arial"/>
                <w:spacing w:val="-2"/>
              </w:rPr>
              <w:t xml:space="preserve"> </w:t>
            </w:r>
            <w:r w:rsidRPr="009A052C">
              <w:rPr>
                <w:rFonts w:ascii="Arial" w:eastAsia="Arial" w:hAnsi="Arial" w:cs="Arial"/>
              </w:rPr>
              <w:t>p</w:t>
            </w:r>
            <w:r w:rsidRPr="009A052C">
              <w:rPr>
                <w:rFonts w:ascii="Arial" w:eastAsia="Arial" w:hAnsi="Arial" w:cs="Arial"/>
                <w:spacing w:val="-1"/>
              </w:rPr>
              <w:t>l</w:t>
            </w:r>
            <w:r w:rsidRPr="009A052C">
              <w:rPr>
                <w:rFonts w:ascii="Arial" w:eastAsia="Arial" w:hAnsi="Arial" w:cs="Arial"/>
                <w:spacing w:val="2"/>
              </w:rPr>
              <w:t>e</w:t>
            </w:r>
            <w:r w:rsidRPr="009A052C">
              <w:rPr>
                <w:rFonts w:ascii="Arial" w:eastAsia="Arial" w:hAnsi="Arial" w:cs="Arial"/>
              </w:rPr>
              <w:t>a</w:t>
            </w:r>
            <w:r w:rsidRPr="009A052C">
              <w:rPr>
                <w:rFonts w:ascii="Arial" w:eastAsia="Arial" w:hAnsi="Arial" w:cs="Arial"/>
                <w:spacing w:val="1"/>
              </w:rPr>
              <w:t>s</w:t>
            </w:r>
            <w:r w:rsidRPr="009A052C">
              <w:rPr>
                <w:rFonts w:ascii="Arial" w:eastAsia="Arial" w:hAnsi="Arial" w:cs="Arial"/>
              </w:rPr>
              <w:t>e</w:t>
            </w:r>
            <w:r w:rsidRPr="009A052C">
              <w:rPr>
                <w:rFonts w:ascii="Arial" w:eastAsia="Arial" w:hAnsi="Arial" w:cs="Arial"/>
                <w:spacing w:val="-6"/>
              </w:rPr>
              <w:t xml:space="preserve"> </w:t>
            </w:r>
            <w:r w:rsidRPr="009A052C">
              <w:rPr>
                <w:rFonts w:ascii="Arial" w:eastAsia="Arial" w:hAnsi="Arial" w:cs="Arial"/>
                <w:spacing w:val="-1"/>
              </w:rPr>
              <w:t>p</w:t>
            </w:r>
            <w:r w:rsidRPr="009A052C">
              <w:rPr>
                <w:rFonts w:ascii="Arial" w:eastAsia="Arial" w:hAnsi="Arial" w:cs="Arial"/>
                <w:spacing w:val="1"/>
              </w:rPr>
              <w:t>r</w:t>
            </w:r>
            <w:r w:rsidRPr="009A052C">
              <w:rPr>
                <w:rFonts w:ascii="Arial" w:eastAsia="Arial" w:hAnsi="Arial" w:cs="Arial"/>
                <w:spacing w:val="2"/>
              </w:rPr>
              <w:t>o</w:t>
            </w:r>
            <w:r w:rsidRPr="009A052C">
              <w:rPr>
                <w:rFonts w:ascii="Arial" w:eastAsia="Arial" w:hAnsi="Arial" w:cs="Arial"/>
                <w:spacing w:val="-1"/>
              </w:rPr>
              <w:t>vi</w:t>
            </w:r>
            <w:r w:rsidRPr="009A052C">
              <w:rPr>
                <w:rFonts w:ascii="Arial" w:eastAsia="Arial" w:hAnsi="Arial" w:cs="Arial"/>
                <w:spacing w:val="2"/>
              </w:rPr>
              <w:t>d</w:t>
            </w:r>
            <w:r w:rsidRPr="009A052C">
              <w:rPr>
                <w:rFonts w:ascii="Arial" w:eastAsia="Arial" w:hAnsi="Arial" w:cs="Arial"/>
              </w:rPr>
              <w:t>e a</w:t>
            </w:r>
            <w:r w:rsidRPr="009A052C">
              <w:rPr>
                <w:rFonts w:ascii="Arial" w:eastAsia="Arial" w:hAnsi="Arial" w:cs="Arial"/>
                <w:spacing w:val="-1"/>
              </w:rPr>
              <w:t xml:space="preserve"> b</w:t>
            </w:r>
            <w:r w:rsidRPr="009A052C">
              <w:rPr>
                <w:rFonts w:ascii="Arial" w:eastAsia="Arial" w:hAnsi="Arial" w:cs="Arial"/>
                <w:spacing w:val="1"/>
              </w:rPr>
              <w:t>r</w:t>
            </w:r>
            <w:r w:rsidRPr="009A052C">
              <w:rPr>
                <w:rFonts w:ascii="Arial" w:eastAsia="Arial" w:hAnsi="Arial" w:cs="Arial"/>
                <w:spacing w:val="-1"/>
              </w:rPr>
              <w:t>i</w:t>
            </w:r>
            <w:r w:rsidRPr="009A052C">
              <w:rPr>
                <w:rFonts w:ascii="Arial" w:eastAsia="Arial" w:hAnsi="Arial" w:cs="Arial"/>
              </w:rPr>
              <w:t>e</w:t>
            </w:r>
            <w:r w:rsidRPr="009A052C">
              <w:rPr>
                <w:rFonts w:ascii="Arial" w:eastAsia="Arial" w:hAnsi="Arial" w:cs="Arial"/>
                <w:spacing w:val="2"/>
              </w:rPr>
              <w:t>f</w:t>
            </w:r>
            <w:r w:rsidRPr="009A052C">
              <w:rPr>
                <w:rFonts w:ascii="Arial" w:eastAsia="Arial" w:hAnsi="Arial" w:cs="Arial"/>
              </w:rPr>
              <w:t>,</w:t>
            </w:r>
            <w:r w:rsidRPr="009A052C">
              <w:rPr>
                <w:rFonts w:ascii="Arial" w:eastAsia="Arial" w:hAnsi="Arial" w:cs="Arial"/>
                <w:spacing w:val="-4"/>
              </w:rPr>
              <w:t xml:space="preserve"> </w:t>
            </w:r>
            <w:r w:rsidRPr="009A052C">
              <w:rPr>
                <w:rFonts w:ascii="Arial" w:eastAsia="Arial" w:hAnsi="Arial" w:cs="Arial"/>
                <w:spacing w:val="1"/>
              </w:rPr>
              <w:t>c</w:t>
            </w:r>
            <w:r w:rsidRPr="009A052C">
              <w:rPr>
                <w:rFonts w:ascii="Arial" w:eastAsia="Arial" w:hAnsi="Arial" w:cs="Arial"/>
                <w:spacing w:val="-1"/>
              </w:rPr>
              <w:t>l</w:t>
            </w:r>
            <w:r w:rsidRPr="009A052C">
              <w:rPr>
                <w:rFonts w:ascii="Arial" w:eastAsia="Arial" w:hAnsi="Arial" w:cs="Arial"/>
                <w:spacing w:val="2"/>
              </w:rPr>
              <w:t>e</w:t>
            </w:r>
            <w:r w:rsidRPr="009A052C">
              <w:rPr>
                <w:rFonts w:ascii="Arial" w:eastAsia="Arial" w:hAnsi="Arial" w:cs="Arial"/>
              </w:rPr>
              <w:t>ar</w:t>
            </w:r>
            <w:r w:rsidRPr="009A052C">
              <w:rPr>
                <w:rFonts w:ascii="Arial" w:eastAsia="Arial" w:hAnsi="Arial" w:cs="Arial"/>
                <w:spacing w:val="-2"/>
              </w:rPr>
              <w:t xml:space="preserve"> </w:t>
            </w:r>
            <w:r w:rsidRPr="009A052C">
              <w:rPr>
                <w:rFonts w:ascii="Arial" w:eastAsia="Arial" w:hAnsi="Arial" w:cs="Arial"/>
                <w:spacing w:val="1"/>
              </w:rPr>
              <w:t>s</w:t>
            </w:r>
            <w:r w:rsidRPr="009A052C">
              <w:rPr>
                <w:rFonts w:ascii="Arial" w:eastAsia="Arial" w:hAnsi="Arial" w:cs="Arial"/>
              </w:rPr>
              <w:t>u</w:t>
            </w:r>
            <w:r w:rsidRPr="009A052C">
              <w:rPr>
                <w:rFonts w:ascii="Arial" w:eastAsia="Arial" w:hAnsi="Arial" w:cs="Arial"/>
                <w:spacing w:val="-1"/>
              </w:rPr>
              <w:t>g</w:t>
            </w:r>
            <w:r w:rsidRPr="009A052C">
              <w:rPr>
                <w:rFonts w:ascii="Arial" w:eastAsia="Arial" w:hAnsi="Arial" w:cs="Arial"/>
                <w:spacing w:val="2"/>
              </w:rPr>
              <w:t>g</w:t>
            </w:r>
            <w:r w:rsidRPr="009A052C">
              <w:rPr>
                <w:rFonts w:ascii="Arial" w:eastAsia="Arial" w:hAnsi="Arial" w:cs="Arial"/>
              </w:rPr>
              <w:t>e</w:t>
            </w:r>
            <w:r w:rsidRPr="009A052C">
              <w:rPr>
                <w:rFonts w:ascii="Arial" w:eastAsia="Arial" w:hAnsi="Arial" w:cs="Arial"/>
                <w:spacing w:val="1"/>
              </w:rPr>
              <w:t>s</w:t>
            </w:r>
            <w:r w:rsidRPr="009A052C">
              <w:rPr>
                <w:rFonts w:ascii="Arial" w:eastAsia="Arial" w:hAnsi="Arial" w:cs="Arial"/>
              </w:rPr>
              <w:t>t</w:t>
            </w:r>
            <w:r w:rsidRPr="009A052C">
              <w:rPr>
                <w:rFonts w:ascii="Arial" w:eastAsia="Arial" w:hAnsi="Arial" w:cs="Arial"/>
                <w:spacing w:val="-1"/>
              </w:rPr>
              <w:t>i</w:t>
            </w:r>
            <w:r w:rsidRPr="009A052C">
              <w:rPr>
                <w:rFonts w:ascii="Arial" w:eastAsia="Arial" w:hAnsi="Arial" w:cs="Arial"/>
                <w:spacing w:val="2"/>
              </w:rPr>
              <w:t>o</w:t>
            </w:r>
            <w:r w:rsidRPr="009A052C">
              <w:rPr>
                <w:rFonts w:ascii="Arial" w:eastAsia="Arial" w:hAnsi="Arial" w:cs="Arial"/>
              </w:rPr>
              <w:t>n</w:t>
            </w:r>
            <w:r w:rsidRPr="009A052C">
              <w:rPr>
                <w:rFonts w:ascii="Arial" w:eastAsia="Arial" w:hAnsi="Arial" w:cs="Arial"/>
                <w:spacing w:val="-10"/>
              </w:rPr>
              <w:t xml:space="preserve"> </w:t>
            </w:r>
            <w:r w:rsidRPr="009A052C">
              <w:rPr>
                <w:rFonts w:ascii="Arial" w:eastAsia="Arial" w:hAnsi="Arial" w:cs="Arial"/>
                <w:spacing w:val="1"/>
              </w:rPr>
              <w:t>f</w:t>
            </w:r>
            <w:r w:rsidRPr="009A052C">
              <w:rPr>
                <w:rFonts w:ascii="Arial" w:eastAsia="Arial" w:hAnsi="Arial" w:cs="Arial"/>
              </w:rPr>
              <w:t xml:space="preserve">or </w:t>
            </w:r>
            <w:r w:rsidRPr="009A052C">
              <w:rPr>
                <w:rFonts w:ascii="Arial" w:eastAsia="Arial" w:hAnsi="Arial" w:cs="Arial"/>
                <w:spacing w:val="-1"/>
              </w:rPr>
              <w:t>i</w:t>
            </w:r>
            <w:r w:rsidRPr="009A052C">
              <w:rPr>
                <w:rFonts w:ascii="Arial" w:eastAsia="Arial" w:hAnsi="Arial" w:cs="Arial"/>
                <w:spacing w:val="4"/>
              </w:rPr>
              <w:t>m</w:t>
            </w:r>
            <w:r w:rsidRPr="009A052C">
              <w:rPr>
                <w:rFonts w:ascii="Arial" w:eastAsia="Arial" w:hAnsi="Arial" w:cs="Arial"/>
              </w:rPr>
              <w:t>pro</w:t>
            </w:r>
            <w:r w:rsidRPr="009A052C">
              <w:rPr>
                <w:rFonts w:ascii="Arial" w:eastAsia="Arial" w:hAnsi="Arial" w:cs="Arial"/>
                <w:spacing w:val="-1"/>
              </w:rPr>
              <w:t>v</w:t>
            </w:r>
            <w:r w:rsidRPr="009A052C">
              <w:rPr>
                <w:rFonts w:ascii="Arial" w:eastAsia="Arial" w:hAnsi="Arial" w:cs="Arial"/>
              </w:rPr>
              <w:t>e</w:t>
            </w:r>
            <w:r w:rsidRPr="009A052C">
              <w:rPr>
                <w:rFonts w:ascii="Arial" w:eastAsia="Arial" w:hAnsi="Arial" w:cs="Arial"/>
                <w:spacing w:val="4"/>
              </w:rPr>
              <w:t>m</w:t>
            </w:r>
            <w:r w:rsidRPr="009A052C">
              <w:rPr>
                <w:rFonts w:ascii="Arial" w:eastAsia="Arial" w:hAnsi="Arial" w:cs="Arial"/>
              </w:rPr>
              <w:t>e</w:t>
            </w:r>
            <w:r w:rsidRPr="009A052C">
              <w:rPr>
                <w:rFonts w:ascii="Arial" w:eastAsia="Arial" w:hAnsi="Arial" w:cs="Arial"/>
                <w:spacing w:val="-1"/>
              </w:rPr>
              <w:t>n</w:t>
            </w:r>
            <w:r w:rsidRPr="009A052C">
              <w:rPr>
                <w:rFonts w:ascii="Arial" w:eastAsia="Arial" w:hAnsi="Arial" w:cs="Arial"/>
              </w:rPr>
              <w:t>t.</w:t>
            </w:r>
          </w:p>
        </w:tc>
        <w:tc>
          <w:tcPr>
            <w:tcW w:w="6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A42BC5" w14:textId="77777777" w:rsidR="0022322E" w:rsidRPr="009A052C" w:rsidRDefault="004A0189">
            <w:pPr>
              <w:spacing w:line="220" w:lineRule="exact"/>
              <w:ind w:left="3034" w:right="2676"/>
              <w:jc w:val="center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b/>
                <w:spacing w:val="2"/>
                <w:w w:val="99"/>
              </w:rPr>
              <w:t>Y</w:t>
            </w:r>
            <w:r w:rsidRPr="009A052C">
              <w:rPr>
                <w:rFonts w:ascii="Arial" w:eastAsia="Arial" w:hAnsi="Arial" w:cs="Arial"/>
                <w:b/>
                <w:w w:val="99"/>
              </w:rPr>
              <w:t>es</w:t>
            </w:r>
          </w:p>
        </w:tc>
        <w:tc>
          <w:tcPr>
            <w:tcW w:w="4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3005BF" w14:textId="77777777" w:rsidR="0022322E" w:rsidRPr="009A052C" w:rsidRDefault="0022322E">
            <w:pPr>
              <w:rPr>
                <w:rFonts w:ascii="Arial" w:hAnsi="Arial" w:cs="Arial"/>
              </w:rPr>
            </w:pPr>
          </w:p>
        </w:tc>
      </w:tr>
      <w:tr w:rsidR="0022322E" w:rsidRPr="009A052C" w14:paraId="38A92904" w14:textId="77777777">
        <w:trPr>
          <w:trHeight w:hRule="exact" w:val="1390"/>
        </w:trPr>
        <w:tc>
          <w:tcPr>
            <w:tcW w:w="35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E57DB0" w14:textId="77777777" w:rsidR="0022322E" w:rsidRPr="009A052C" w:rsidRDefault="004A0189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b/>
              </w:rPr>
              <w:t>Is</w:t>
            </w:r>
            <w:r w:rsidRPr="009A052C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>t</w:t>
            </w:r>
            <w:r w:rsidRPr="009A052C">
              <w:rPr>
                <w:rFonts w:ascii="Arial" w:eastAsia="Arial" w:hAnsi="Arial" w:cs="Arial"/>
                <w:b/>
              </w:rPr>
              <w:t>he</w:t>
            </w:r>
            <w:r w:rsidRPr="009A052C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>a</w:t>
            </w:r>
            <w:r w:rsidRPr="009A052C">
              <w:rPr>
                <w:rFonts w:ascii="Arial" w:eastAsia="Arial" w:hAnsi="Arial" w:cs="Arial"/>
                <w:b/>
              </w:rPr>
              <w:t>bs</w:t>
            </w:r>
            <w:r w:rsidRPr="009A052C">
              <w:rPr>
                <w:rFonts w:ascii="Arial" w:eastAsia="Arial" w:hAnsi="Arial" w:cs="Arial"/>
                <w:b/>
                <w:spacing w:val="3"/>
              </w:rPr>
              <w:t>t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>r</w:t>
            </w:r>
            <w:r w:rsidRPr="009A052C">
              <w:rPr>
                <w:rFonts w:ascii="Arial" w:eastAsia="Arial" w:hAnsi="Arial" w:cs="Arial"/>
                <w:b/>
              </w:rPr>
              <w:t>a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>c</w:t>
            </w:r>
            <w:r w:rsidRPr="009A052C">
              <w:rPr>
                <w:rFonts w:ascii="Arial" w:eastAsia="Arial" w:hAnsi="Arial" w:cs="Arial"/>
                <w:b/>
              </w:rPr>
              <w:t>t</w:t>
            </w:r>
            <w:r w:rsidRPr="009A052C"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</w:rPr>
              <w:t>of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</w:rPr>
              <w:t>the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</w:rPr>
              <w:t>a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>r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>t</w:t>
            </w:r>
            <w:r w:rsidRPr="009A052C">
              <w:rPr>
                <w:rFonts w:ascii="Arial" w:eastAsia="Arial" w:hAnsi="Arial" w:cs="Arial"/>
                <w:b/>
              </w:rPr>
              <w:t>i</w:t>
            </w:r>
            <w:r w:rsidRPr="009A052C">
              <w:rPr>
                <w:rFonts w:ascii="Arial" w:eastAsia="Arial" w:hAnsi="Arial" w:cs="Arial"/>
                <w:b/>
                <w:spacing w:val="2"/>
              </w:rPr>
              <w:t>c</w:t>
            </w:r>
            <w:r w:rsidRPr="009A052C">
              <w:rPr>
                <w:rFonts w:ascii="Arial" w:eastAsia="Arial" w:hAnsi="Arial" w:cs="Arial"/>
                <w:b/>
              </w:rPr>
              <w:t>le</w:t>
            </w:r>
          </w:p>
          <w:p w14:paraId="10139165" w14:textId="77777777" w:rsidR="0022322E" w:rsidRPr="009A052C" w:rsidRDefault="004A0189">
            <w:pPr>
              <w:ind w:left="102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b/>
              </w:rPr>
              <w:t>co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>m</w:t>
            </w:r>
            <w:r w:rsidRPr="009A052C">
              <w:rPr>
                <w:rFonts w:ascii="Arial" w:eastAsia="Arial" w:hAnsi="Arial" w:cs="Arial"/>
                <w:b/>
              </w:rPr>
              <w:t>p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>r</w:t>
            </w:r>
            <w:r w:rsidRPr="009A052C">
              <w:rPr>
                <w:rFonts w:ascii="Arial" w:eastAsia="Arial" w:hAnsi="Arial" w:cs="Arial"/>
                <w:b/>
              </w:rPr>
              <w:t>ehe</w:t>
            </w:r>
            <w:r w:rsidRPr="009A052C">
              <w:rPr>
                <w:rFonts w:ascii="Arial" w:eastAsia="Arial" w:hAnsi="Arial" w:cs="Arial"/>
                <w:b/>
                <w:spacing w:val="3"/>
              </w:rPr>
              <w:t>n</w:t>
            </w:r>
            <w:r w:rsidRPr="009A052C">
              <w:rPr>
                <w:rFonts w:ascii="Arial" w:eastAsia="Arial" w:hAnsi="Arial" w:cs="Arial"/>
                <w:b/>
              </w:rPr>
              <w:t>si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>v</w:t>
            </w:r>
            <w:r w:rsidRPr="009A052C">
              <w:rPr>
                <w:rFonts w:ascii="Arial" w:eastAsia="Arial" w:hAnsi="Arial" w:cs="Arial"/>
                <w:b/>
              </w:rPr>
              <w:t>e?</w:t>
            </w:r>
          </w:p>
          <w:p w14:paraId="59BD9BF8" w14:textId="77777777" w:rsidR="0022322E" w:rsidRPr="009A052C" w:rsidRDefault="0022322E">
            <w:pPr>
              <w:spacing w:before="14" w:line="220" w:lineRule="exact"/>
              <w:rPr>
                <w:rFonts w:ascii="Arial" w:hAnsi="Arial" w:cs="Arial"/>
              </w:rPr>
            </w:pPr>
          </w:p>
          <w:p w14:paraId="5A154F7C" w14:textId="77777777" w:rsidR="0022322E" w:rsidRPr="009A052C" w:rsidRDefault="004A0189">
            <w:pPr>
              <w:ind w:left="102" w:right="148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</w:rPr>
              <w:t>If</w:t>
            </w:r>
            <w:r w:rsidRPr="009A052C">
              <w:rPr>
                <w:rFonts w:ascii="Arial" w:eastAsia="Arial" w:hAnsi="Arial" w:cs="Arial"/>
                <w:spacing w:val="3"/>
              </w:rPr>
              <w:t xml:space="preserve"> </w:t>
            </w:r>
            <w:r w:rsidRPr="009A052C">
              <w:rPr>
                <w:rFonts w:ascii="Arial" w:eastAsia="Arial" w:hAnsi="Arial" w:cs="Arial"/>
                <w:spacing w:val="-6"/>
              </w:rPr>
              <w:t>y</w:t>
            </w:r>
            <w:r w:rsidRPr="009A052C">
              <w:rPr>
                <w:rFonts w:ascii="Arial" w:eastAsia="Arial" w:hAnsi="Arial" w:cs="Arial"/>
                <w:spacing w:val="2"/>
              </w:rPr>
              <w:t>o</w:t>
            </w:r>
            <w:r w:rsidRPr="009A052C">
              <w:rPr>
                <w:rFonts w:ascii="Arial" w:eastAsia="Arial" w:hAnsi="Arial" w:cs="Arial"/>
              </w:rPr>
              <w:t>ur</w:t>
            </w:r>
            <w:r w:rsidRPr="009A052C">
              <w:rPr>
                <w:rFonts w:ascii="Arial" w:eastAsia="Arial" w:hAnsi="Arial" w:cs="Arial"/>
                <w:spacing w:val="-4"/>
              </w:rPr>
              <w:t xml:space="preserve"> </w:t>
            </w:r>
            <w:r w:rsidRPr="009A052C">
              <w:rPr>
                <w:rFonts w:ascii="Arial" w:eastAsia="Arial" w:hAnsi="Arial" w:cs="Arial"/>
              </w:rPr>
              <w:t>an</w:t>
            </w:r>
            <w:r w:rsidRPr="009A052C">
              <w:rPr>
                <w:rFonts w:ascii="Arial" w:eastAsia="Arial" w:hAnsi="Arial" w:cs="Arial"/>
                <w:spacing w:val="3"/>
              </w:rPr>
              <w:t>s</w:t>
            </w:r>
            <w:r w:rsidRPr="009A052C">
              <w:rPr>
                <w:rFonts w:ascii="Arial" w:eastAsia="Arial" w:hAnsi="Arial" w:cs="Arial"/>
              </w:rPr>
              <w:t>wer</w:t>
            </w:r>
            <w:r w:rsidRPr="009A052C">
              <w:rPr>
                <w:rFonts w:ascii="Arial" w:eastAsia="Arial" w:hAnsi="Arial" w:cs="Arial"/>
                <w:spacing w:val="-6"/>
              </w:rPr>
              <w:t xml:space="preserve"> </w:t>
            </w:r>
            <w:r w:rsidRPr="009A052C">
              <w:rPr>
                <w:rFonts w:ascii="Arial" w:eastAsia="Arial" w:hAnsi="Arial" w:cs="Arial"/>
                <w:spacing w:val="-1"/>
              </w:rPr>
              <w:t>i</w:t>
            </w:r>
            <w:r w:rsidRPr="009A052C">
              <w:rPr>
                <w:rFonts w:ascii="Arial" w:eastAsia="Arial" w:hAnsi="Arial" w:cs="Arial"/>
              </w:rPr>
              <w:t>s N</w:t>
            </w:r>
            <w:r w:rsidRPr="009A052C">
              <w:rPr>
                <w:rFonts w:ascii="Arial" w:eastAsia="Arial" w:hAnsi="Arial" w:cs="Arial"/>
                <w:spacing w:val="1"/>
              </w:rPr>
              <w:t>O</w:t>
            </w:r>
            <w:r w:rsidRPr="009A052C">
              <w:rPr>
                <w:rFonts w:ascii="Arial" w:eastAsia="Arial" w:hAnsi="Arial" w:cs="Arial"/>
              </w:rPr>
              <w:t>,</w:t>
            </w:r>
            <w:r w:rsidRPr="009A052C">
              <w:rPr>
                <w:rFonts w:ascii="Arial" w:eastAsia="Arial" w:hAnsi="Arial" w:cs="Arial"/>
                <w:spacing w:val="-2"/>
              </w:rPr>
              <w:t xml:space="preserve"> </w:t>
            </w:r>
            <w:r w:rsidRPr="009A052C">
              <w:rPr>
                <w:rFonts w:ascii="Arial" w:eastAsia="Arial" w:hAnsi="Arial" w:cs="Arial"/>
              </w:rPr>
              <w:t>p</w:t>
            </w:r>
            <w:r w:rsidRPr="009A052C">
              <w:rPr>
                <w:rFonts w:ascii="Arial" w:eastAsia="Arial" w:hAnsi="Arial" w:cs="Arial"/>
                <w:spacing w:val="-1"/>
              </w:rPr>
              <w:t>l</w:t>
            </w:r>
            <w:r w:rsidRPr="009A052C">
              <w:rPr>
                <w:rFonts w:ascii="Arial" w:eastAsia="Arial" w:hAnsi="Arial" w:cs="Arial"/>
                <w:spacing w:val="2"/>
              </w:rPr>
              <w:t>e</w:t>
            </w:r>
            <w:r w:rsidRPr="009A052C">
              <w:rPr>
                <w:rFonts w:ascii="Arial" w:eastAsia="Arial" w:hAnsi="Arial" w:cs="Arial"/>
              </w:rPr>
              <w:t>a</w:t>
            </w:r>
            <w:r w:rsidRPr="009A052C">
              <w:rPr>
                <w:rFonts w:ascii="Arial" w:eastAsia="Arial" w:hAnsi="Arial" w:cs="Arial"/>
                <w:spacing w:val="1"/>
              </w:rPr>
              <w:t>s</w:t>
            </w:r>
            <w:r w:rsidRPr="009A052C">
              <w:rPr>
                <w:rFonts w:ascii="Arial" w:eastAsia="Arial" w:hAnsi="Arial" w:cs="Arial"/>
              </w:rPr>
              <w:t>e</w:t>
            </w:r>
            <w:r w:rsidRPr="009A052C">
              <w:rPr>
                <w:rFonts w:ascii="Arial" w:eastAsia="Arial" w:hAnsi="Arial" w:cs="Arial"/>
                <w:spacing w:val="-6"/>
              </w:rPr>
              <w:t xml:space="preserve"> </w:t>
            </w:r>
            <w:r w:rsidRPr="009A052C">
              <w:rPr>
                <w:rFonts w:ascii="Arial" w:eastAsia="Arial" w:hAnsi="Arial" w:cs="Arial"/>
                <w:spacing w:val="-1"/>
              </w:rPr>
              <w:t>p</w:t>
            </w:r>
            <w:r w:rsidRPr="009A052C">
              <w:rPr>
                <w:rFonts w:ascii="Arial" w:eastAsia="Arial" w:hAnsi="Arial" w:cs="Arial"/>
                <w:spacing w:val="1"/>
              </w:rPr>
              <w:t>r</w:t>
            </w:r>
            <w:r w:rsidRPr="009A052C">
              <w:rPr>
                <w:rFonts w:ascii="Arial" w:eastAsia="Arial" w:hAnsi="Arial" w:cs="Arial"/>
                <w:spacing w:val="2"/>
              </w:rPr>
              <w:t>o</w:t>
            </w:r>
            <w:r w:rsidRPr="009A052C">
              <w:rPr>
                <w:rFonts w:ascii="Arial" w:eastAsia="Arial" w:hAnsi="Arial" w:cs="Arial"/>
                <w:spacing w:val="-1"/>
              </w:rPr>
              <w:t>vi</w:t>
            </w:r>
            <w:r w:rsidRPr="009A052C">
              <w:rPr>
                <w:rFonts w:ascii="Arial" w:eastAsia="Arial" w:hAnsi="Arial" w:cs="Arial"/>
                <w:spacing w:val="2"/>
              </w:rPr>
              <w:t>d</w:t>
            </w:r>
            <w:r w:rsidRPr="009A052C">
              <w:rPr>
                <w:rFonts w:ascii="Arial" w:eastAsia="Arial" w:hAnsi="Arial" w:cs="Arial"/>
              </w:rPr>
              <w:t>e a</w:t>
            </w:r>
            <w:r w:rsidRPr="009A052C">
              <w:rPr>
                <w:rFonts w:ascii="Arial" w:eastAsia="Arial" w:hAnsi="Arial" w:cs="Arial"/>
                <w:spacing w:val="-1"/>
              </w:rPr>
              <w:t xml:space="preserve"> b</w:t>
            </w:r>
            <w:r w:rsidRPr="009A052C">
              <w:rPr>
                <w:rFonts w:ascii="Arial" w:eastAsia="Arial" w:hAnsi="Arial" w:cs="Arial"/>
                <w:spacing w:val="1"/>
              </w:rPr>
              <w:t>r</w:t>
            </w:r>
            <w:r w:rsidRPr="009A052C">
              <w:rPr>
                <w:rFonts w:ascii="Arial" w:eastAsia="Arial" w:hAnsi="Arial" w:cs="Arial"/>
                <w:spacing w:val="-1"/>
              </w:rPr>
              <w:t>i</w:t>
            </w:r>
            <w:r w:rsidRPr="009A052C">
              <w:rPr>
                <w:rFonts w:ascii="Arial" w:eastAsia="Arial" w:hAnsi="Arial" w:cs="Arial"/>
              </w:rPr>
              <w:t>e</w:t>
            </w:r>
            <w:r w:rsidRPr="009A052C">
              <w:rPr>
                <w:rFonts w:ascii="Arial" w:eastAsia="Arial" w:hAnsi="Arial" w:cs="Arial"/>
                <w:spacing w:val="2"/>
              </w:rPr>
              <w:t>f</w:t>
            </w:r>
            <w:r w:rsidRPr="009A052C">
              <w:rPr>
                <w:rFonts w:ascii="Arial" w:eastAsia="Arial" w:hAnsi="Arial" w:cs="Arial"/>
              </w:rPr>
              <w:t>,</w:t>
            </w:r>
            <w:r w:rsidRPr="009A052C">
              <w:rPr>
                <w:rFonts w:ascii="Arial" w:eastAsia="Arial" w:hAnsi="Arial" w:cs="Arial"/>
                <w:spacing w:val="-4"/>
              </w:rPr>
              <w:t xml:space="preserve"> </w:t>
            </w:r>
            <w:r w:rsidRPr="009A052C">
              <w:rPr>
                <w:rFonts w:ascii="Arial" w:eastAsia="Arial" w:hAnsi="Arial" w:cs="Arial"/>
                <w:spacing w:val="1"/>
              </w:rPr>
              <w:t>c</w:t>
            </w:r>
            <w:r w:rsidRPr="009A052C">
              <w:rPr>
                <w:rFonts w:ascii="Arial" w:eastAsia="Arial" w:hAnsi="Arial" w:cs="Arial"/>
                <w:spacing w:val="-1"/>
              </w:rPr>
              <w:t>l</w:t>
            </w:r>
            <w:r w:rsidRPr="009A052C">
              <w:rPr>
                <w:rFonts w:ascii="Arial" w:eastAsia="Arial" w:hAnsi="Arial" w:cs="Arial"/>
                <w:spacing w:val="2"/>
              </w:rPr>
              <w:t>e</w:t>
            </w:r>
            <w:r w:rsidRPr="009A052C">
              <w:rPr>
                <w:rFonts w:ascii="Arial" w:eastAsia="Arial" w:hAnsi="Arial" w:cs="Arial"/>
              </w:rPr>
              <w:t>ar</w:t>
            </w:r>
            <w:r w:rsidRPr="009A052C">
              <w:rPr>
                <w:rFonts w:ascii="Arial" w:eastAsia="Arial" w:hAnsi="Arial" w:cs="Arial"/>
                <w:spacing w:val="-4"/>
              </w:rPr>
              <w:t xml:space="preserve"> </w:t>
            </w:r>
            <w:r w:rsidRPr="009A052C">
              <w:rPr>
                <w:rFonts w:ascii="Arial" w:eastAsia="Arial" w:hAnsi="Arial" w:cs="Arial"/>
                <w:spacing w:val="1"/>
              </w:rPr>
              <w:t>s</w:t>
            </w:r>
            <w:r w:rsidRPr="009A052C">
              <w:rPr>
                <w:rFonts w:ascii="Arial" w:eastAsia="Arial" w:hAnsi="Arial" w:cs="Arial"/>
              </w:rPr>
              <w:t>u</w:t>
            </w:r>
            <w:r w:rsidRPr="009A052C">
              <w:rPr>
                <w:rFonts w:ascii="Arial" w:eastAsia="Arial" w:hAnsi="Arial" w:cs="Arial"/>
                <w:spacing w:val="-1"/>
              </w:rPr>
              <w:t>g</w:t>
            </w:r>
            <w:r w:rsidRPr="009A052C">
              <w:rPr>
                <w:rFonts w:ascii="Arial" w:eastAsia="Arial" w:hAnsi="Arial" w:cs="Arial"/>
                <w:spacing w:val="2"/>
              </w:rPr>
              <w:t>g</w:t>
            </w:r>
            <w:r w:rsidRPr="009A052C">
              <w:rPr>
                <w:rFonts w:ascii="Arial" w:eastAsia="Arial" w:hAnsi="Arial" w:cs="Arial"/>
              </w:rPr>
              <w:t>e</w:t>
            </w:r>
            <w:r w:rsidRPr="009A052C">
              <w:rPr>
                <w:rFonts w:ascii="Arial" w:eastAsia="Arial" w:hAnsi="Arial" w:cs="Arial"/>
                <w:spacing w:val="1"/>
              </w:rPr>
              <w:t>s</w:t>
            </w:r>
            <w:r w:rsidRPr="009A052C">
              <w:rPr>
                <w:rFonts w:ascii="Arial" w:eastAsia="Arial" w:hAnsi="Arial" w:cs="Arial"/>
              </w:rPr>
              <w:t>t</w:t>
            </w:r>
            <w:r w:rsidRPr="009A052C">
              <w:rPr>
                <w:rFonts w:ascii="Arial" w:eastAsia="Arial" w:hAnsi="Arial" w:cs="Arial"/>
                <w:spacing w:val="-1"/>
              </w:rPr>
              <w:t>i</w:t>
            </w:r>
            <w:r w:rsidRPr="009A052C">
              <w:rPr>
                <w:rFonts w:ascii="Arial" w:eastAsia="Arial" w:hAnsi="Arial" w:cs="Arial"/>
                <w:spacing w:val="2"/>
              </w:rPr>
              <w:t>o</w:t>
            </w:r>
            <w:r w:rsidRPr="009A052C">
              <w:rPr>
                <w:rFonts w:ascii="Arial" w:eastAsia="Arial" w:hAnsi="Arial" w:cs="Arial"/>
              </w:rPr>
              <w:t>n</w:t>
            </w:r>
            <w:r w:rsidRPr="009A052C">
              <w:rPr>
                <w:rFonts w:ascii="Arial" w:eastAsia="Arial" w:hAnsi="Arial" w:cs="Arial"/>
                <w:spacing w:val="-10"/>
              </w:rPr>
              <w:t xml:space="preserve"> </w:t>
            </w:r>
            <w:r w:rsidRPr="009A052C">
              <w:rPr>
                <w:rFonts w:ascii="Arial" w:eastAsia="Arial" w:hAnsi="Arial" w:cs="Arial"/>
                <w:spacing w:val="1"/>
              </w:rPr>
              <w:t>f</w:t>
            </w:r>
            <w:r w:rsidRPr="009A052C">
              <w:rPr>
                <w:rFonts w:ascii="Arial" w:eastAsia="Arial" w:hAnsi="Arial" w:cs="Arial"/>
              </w:rPr>
              <w:t xml:space="preserve">or </w:t>
            </w:r>
            <w:r w:rsidRPr="009A052C">
              <w:rPr>
                <w:rFonts w:ascii="Arial" w:eastAsia="Arial" w:hAnsi="Arial" w:cs="Arial"/>
                <w:spacing w:val="-1"/>
              </w:rPr>
              <w:t>i</w:t>
            </w:r>
            <w:r w:rsidRPr="009A052C">
              <w:rPr>
                <w:rFonts w:ascii="Arial" w:eastAsia="Arial" w:hAnsi="Arial" w:cs="Arial"/>
                <w:spacing w:val="4"/>
              </w:rPr>
              <w:t>m</w:t>
            </w:r>
            <w:r w:rsidRPr="009A052C">
              <w:rPr>
                <w:rFonts w:ascii="Arial" w:eastAsia="Arial" w:hAnsi="Arial" w:cs="Arial"/>
              </w:rPr>
              <w:t>pro</w:t>
            </w:r>
            <w:r w:rsidRPr="009A052C">
              <w:rPr>
                <w:rFonts w:ascii="Arial" w:eastAsia="Arial" w:hAnsi="Arial" w:cs="Arial"/>
                <w:spacing w:val="-1"/>
              </w:rPr>
              <w:t>v</w:t>
            </w:r>
            <w:r w:rsidRPr="009A052C">
              <w:rPr>
                <w:rFonts w:ascii="Arial" w:eastAsia="Arial" w:hAnsi="Arial" w:cs="Arial"/>
              </w:rPr>
              <w:t>e</w:t>
            </w:r>
            <w:r w:rsidRPr="009A052C">
              <w:rPr>
                <w:rFonts w:ascii="Arial" w:eastAsia="Arial" w:hAnsi="Arial" w:cs="Arial"/>
                <w:spacing w:val="4"/>
              </w:rPr>
              <w:t>m</w:t>
            </w:r>
            <w:r w:rsidRPr="009A052C">
              <w:rPr>
                <w:rFonts w:ascii="Arial" w:eastAsia="Arial" w:hAnsi="Arial" w:cs="Arial"/>
              </w:rPr>
              <w:t>e</w:t>
            </w:r>
            <w:r w:rsidRPr="009A052C">
              <w:rPr>
                <w:rFonts w:ascii="Arial" w:eastAsia="Arial" w:hAnsi="Arial" w:cs="Arial"/>
                <w:spacing w:val="-1"/>
              </w:rPr>
              <w:t>n</w:t>
            </w:r>
            <w:r w:rsidRPr="009A052C">
              <w:rPr>
                <w:rFonts w:ascii="Arial" w:eastAsia="Arial" w:hAnsi="Arial" w:cs="Arial"/>
              </w:rPr>
              <w:t>t.</w:t>
            </w:r>
          </w:p>
        </w:tc>
        <w:tc>
          <w:tcPr>
            <w:tcW w:w="6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973271" w14:textId="77777777" w:rsidR="0022322E" w:rsidRPr="009A052C" w:rsidRDefault="004A0189">
            <w:pPr>
              <w:spacing w:line="220" w:lineRule="exact"/>
              <w:ind w:left="3034" w:right="2676"/>
              <w:jc w:val="center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b/>
                <w:spacing w:val="2"/>
                <w:w w:val="99"/>
              </w:rPr>
              <w:t>Y</w:t>
            </w:r>
            <w:r w:rsidRPr="009A052C">
              <w:rPr>
                <w:rFonts w:ascii="Arial" w:eastAsia="Arial" w:hAnsi="Arial" w:cs="Arial"/>
                <w:b/>
                <w:w w:val="99"/>
              </w:rPr>
              <w:t>es</w:t>
            </w:r>
          </w:p>
        </w:tc>
        <w:tc>
          <w:tcPr>
            <w:tcW w:w="4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77168F" w14:textId="77777777" w:rsidR="0022322E" w:rsidRPr="009A052C" w:rsidRDefault="0022322E">
            <w:pPr>
              <w:rPr>
                <w:rFonts w:ascii="Arial" w:hAnsi="Arial" w:cs="Arial"/>
              </w:rPr>
            </w:pPr>
          </w:p>
        </w:tc>
      </w:tr>
      <w:tr w:rsidR="0022322E" w:rsidRPr="009A052C" w14:paraId="63D8DA81" w14:textId="77777777">
        <w:trPr>
          <w:trHeight w:hRule="exact" w:val="1390"/>
        </w:trPr>
        <w:tc>
          <w:tcPr>
            <w:tcW w:w="35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9759B7" w14:textId="77777777" w:rsidR="0022322E" w:rsidRPr="009A052C" w:rsidRDefault="004A0189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b/>
              </w:rPr>
              <w:t>Is</w:t>
            </w:r>
            <w:r w:rsidRPr="009A052C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>t</w:t>
            </w:r>
            <w:r w:rsidRPr="009A052C">
              <w:rPr>
                <w:rFonts w:ascii="Arial" w:eastAsia="Arial" w:hAnsi="Arial" w:cs="Arial"/>
                <w:b/>
              </w:rPr>
              <w:t>he</w:t>
            </w:r>
            <w:r w:rsidRPr="009A052C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</w:rPr>
              <w:t>man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>u</w:t>
            </w:r>
            <w:r w:rsidRPr="009A052C">
              <w:rPr>
                <w:rFonts w:ascii="Arial" w:eastAsia="Arial" w:hAnsi="Arial" w:cs="Arial"/>
                <w:b/>
                <w:spacing w:val="2"/>
              </w:rPr>
              <w:t>s</w:t>
            </w:r>
            <w:r w:rsidRPr="009A052C">
              <w:rPr>
                <w:rFonts w:ascii="Arial" w:eastAsia="Arial" w:hAnsi="Arial" w:cs="Arial"/>
                <w:b/>
              </w:rPr>
              <w:t>c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>r</w:t>
            </w:r>
            <w:r w:rsidRPr="009A052C">
              <w:rPr>
                <w:rFonts w:ascii="Arial" w:eastAsia="Arial" w:hAnsi="Arial" w:cs="Arial"/>
                <w:b/>
              </w:rPr>
              <w:t>ipt</w:t>
            </w:r>
            <w:r w:rsidRPr="009A052C"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</w:rPr>
              <w:t>s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>c</w:t>
            </w:r>
            <w:r w:rsidRPr="009A052C">
              <w:rPr>
                <w:rFonts w:ascii="Arial" w:eastAsia="Arial" w:hAnsi="Arial" w:cs="Arial"/>
                <w:b/>
              </w:rPr>
              <w:t>ien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>t</w:t>
            </w:r>
            <w:r w:rsidRPr="009A052C">
              <w:rPr>
                <w:rFonts w:ascii="Arial" w:eastAsia="Arial" w:hAnsi="Arial" w:cs="Arial"/>
                <w:b/>
              </w:rPr>
              <w:t>i</w:t>
            </w:r>
            <w:r w:rsidRPr="009A052C">
              <w:rPr>
                <w:rFonts w:ascii="Arial" w:eastAsia="Arial" w:hAnsi="Arial" w:cs="Arial"/>
                <w:b/>
                <w:spacing w:val="3"/>
              </w:rPr>
              <w:t>f</w:t>
            </w:r>
            <w:r w:rsidRPr="009A052C">
              <w:rPr>
                <w:rFonts w:ascii="Arial" w:eastAsia="Arial" w:hAnsi="Arial" w:cs="Arial"/>
                <w:b/>
              </w:rPr>
              <w:t>ic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>a</w:t>
            </w:r>
            <w:r w:rsidRPr="009A052C">
              <w:rPr>
                <w:rFonts w:ascii="Arial" w:eastAsia="Arial" w:hAnsi="Arial" w:cs="Arial"/>
                <w:b/>
              </w:rPr>
              <w:t>l</w:t>
            </w:r>
            <w:r w:rsidRPr="009A052C">
              <w:rPr>
                <w:rFonts w:ascii="Arial" w:eastAsia="Arial" w:hAnsi="Arial" w:cs="Arial"/>
                <w:b/>
                <w:spacing w:val="2"/>
              </w:rPr>
              <w:t>l</w:t>
            </w:r>
            <w:r w:rsidRPr="009A052C">
              <w:rPr>
                <w:rFonts w:ascii="Arial" w:eastAsia="Arial" w:hAnsi="Arial" w:cs="Arial"/>
                <w:b/>
              </w:rPr>
              <w:t>y</w:t>
            </w:r>
          </w:p>
          <w:p w14:paraId="6559A475" w14:textId="77777777" w:rsidR="0022322E" w:rsidRPr="009A052C" w:rsidRDefault="004A0189">
            <w:pPr>
              <w:ind w:left="102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b/>
              </w:rPr>
              <w:t>cor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>r</w:t>
            </w:r>
            <w:r w:rsidRPr="009A052C">
              <w:rPr>
                <w:rFonts w:ascii="Arial" w:eastAsia="Arial" w:hAnsi="Arial" w:cs="Arial"/>
                <w:b/>
                <w:spacing w:val="2"/>
              </w:rPr>
              <w:t>e</w:t>
            </w:r>
            <w:r w:rsidRPr="009A052C">
              <w:rPr>
                <w:rFonts w:ascii="Arial" w:eastAsia="Arial" w:hAnsi="Arial" w:cs="Arial"/>
                <w:b/>
              </w:rPr>
              <w:t>ct?</w:t>
            </w:r>
          </w:p>
          <w:p w14:paraId="3B071AAF" w14:textId="77777777" w:rsidR="0022322E" w:rsidRPr="009A052C" w:rsidRDefault="0022322E">
            <w:pPr>
              <w:spacing w:before="13" w:line="220" w:lineRule="exact"/>
              <w:rPr>
                <w:rFonts w:ascii="Arial" w:hAnsi="Arial" w:cs="Arial"/>
              </w:rPr>
            </w:pPr>
          </w:p>
          <w:p w14:paraId="1A9780EC" w14:textId="77777777" w:rsidR="0022322E" w:rsidRPr="009A052C" w:rsidRDefault="004A0189">
            <w:pPr>
              <w:ind w:left="102" w:right="148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</w:rPr>
              <w:t>If</w:t>
            </w:r>
            <w:r w:rsidRPr="009A052C">
              <w:rPr>
                <w:rFonts w:ascii="Arial" w:eastAsia="Arial" w:hAnsi="Arial" w:cs="Arial"/>
                <w:spacing w:val="3"/>
              </w:rPr>
              <w:t xml:space="preserve"> </w:t>
            </w:r>
            <w:r w:rsidRPr="009A052C">
              <w:rPr>
                <w:rFonts w:ascii="Arial" w:eastAsia="Arial" w:hAnsi="Arial" w:cs="Arial"/>
                <w:spacing w:val="-6"/>
              </w:rPr>
              <w:t>y</w:t>
            </w:r>
            <w:r w:rsidRPr="009A052C">
              <w:rPr>
                <w:rFonts w:ascii="Arial" w:eastAsia="Arial" w:hAnsi="Arial" w:cs="Arial"/>
                <w:spacing w:val="2"/>
              </w:rPr>
              <w:t>o</w:t>
            </w:r>
            <w:r w:rsidRPr="009A052C">
              <w:rPr>
                <w:rFonts w:ascii="Arial" w:eastAsia="Arial" w:hAnsi="Arial" w:cs="Arial"/>
              </w:rPr>
              <w:t>ur</w:t>
            </w:r>
            <w:r w:rsidRPr="009A052C">
              <w:rPr>
                <w:rFonts w:ascii="Arial" w:eastAsia="Arial" w:hAnsi="Arial" w:cs="Arial"/>
                <w:spacing w:val="-4"/>
              </w:rPr>
              <w:t xml:space="preserve"> </w:t>
            </w:r>
            <w:r w:rsidRPr="009A052C">
              <w:rPr>
                <w:rFonts w:ascii="Arial" w:eastAsia="Arial" w:hAnsi="Arial" w:cs="Arial"/>
              </w:rPr>
              <w:t>an</w:t>
            </w:r>
            <w:r w:rsidRPr="009A052C">
              <w:rPr>
                <w:rFonts w:ascii="Arial" w:eastAsia="Arial" w:hAnsi="Arial" w:cs="Arial"/>
                <w:spacing w:val="3"/>
              </w:rPr>
              <w:t>s</w:t>
            </w:r>
            <w:r w:rsidRPr="009A052C">
              <w:rPr>
                <w:rFonts w:ascii="Arial" w:eastAsia="Arial" w:hAnsi="Arial" w:cs="Arial"/>
              </w:rPr>
              <w:t>wer</w:t>
            </w:r>
            <w:r w:rsidRPr="009A052C">
              <w:rPr>
                <w:rFonts w:ascii="Arial" w:eastAsia="Arial" w:hAnsi="Arial" w:cs="Arial"/>
                <w:spacing w:val="-6"/>
              </w:rPr>
              <w:t xml:space="preserve"> </w:t>
            </w:r>
            <w:r w:rsidRPr="009A052C">
              <w:rPr>
                <w:rFonts w:ascii="Arial" w:eastAsia="Arial" w:hAnsi="Arial" w:cs="Arial"/>
                <w:spacing w:val="-1"/>
              </w:rPr>
              <w:t>i</w:t>
            </w:r>
            <w:r w:rsidRPr="009A052C">
              <w:rPr>
                <w:rFonts w:ascii="Arial" w:eastAsia="Arial" w:hAnsi="Arial" w:cs="Arial"/>
              </w:rPr>
              <w:t>s N</w:t>
            </w:r>
            <w:r w:rsidRPr="009A052C">
              <w:rPr>
                <w:rFonts w:ascii="Arial" w:eastAsia="Arial" w:hAnsi="Arial" w:cs="Arial"/>
                <w:spacing w:val="1"/>
              </w:rPr>
              <w:t>O</w:t>
            </w:r>
            <w:r w:rsidRPr="009A052C">
              <w:rPr>
                <w:rFonts w:ascii="Arial" w:eastAsia="Arial" w:hAnsi="Arial" w:cs="Arial"/>
              </w:rPr>
              <w:t>,</w:t>
            </w:r>
            <w:r w:rsidRPr="009A052C">
              <w:rPr>
                <w:rFonts w:ascii="Arial" w:eastAsia="Arial" w:hAnsi="Arial" w:cs="Arial"/>
                <w:spacing w:val="-2"/>
              </w:rPr>
              <w:t xml:space="preserve"> </w:t>
            </w:r>
            <w:r w:rsidRPr="009A052C">
              <w:rPr>
                <w:rFonts w:ascii="Arial" w:eastAsia="Arial" w:hAnsi="Arial" w:cs="Arial"/>
              </w:rPr>
              <w:t>p</w:t>
            </w:r>
            <w:r w:rsidRPr="009A052C">
              <w:rPr>
                <w:rFonts w:ascii="Arial" w:eastAsia="Arial" w:hAnsi="Arial" w:cs="Arial"/>
                <w:spacing w:val="-1"/>
              </w:rPr>
              <w:t>l</w:t>
            </w:r>
            <w:r w:rsidRPr="009A052C">
              <w:rPr>
                <w:rFonts w:ascii="Arial" w:eastAsia="Arial" w:hAnsi="Arial" w:cs="Arial"/>
                <w:spacing w:val="2"/>
              </w:rPr>
              <w:t>e</w:t>
            </w:r>
            <w:r w:rsidRPr="009A052C">
              <w:rPr>
                <w:rFonts w:ascii="Arial" w:eastAsia="Arial" w:hAnsi="Arial" w:cs="Arial"/>
              </w:rPr>
              <w:t>a</w:t>
            </w:r>
            <w:r w:rsidRPr="009A052C">
              <w:rPr>
                <w:rFonts w:ascii="Arial" w:eastAsia="Arial" w:hAnsi="Arial" w:cs="Arial"/>
                <w:spacing w:val="1"/>
              </w:rPr>
              <w:t>s</w:t>
            </w:r>
            <w:r w:rsidRPr="009A052C">
              <w:rPr>
                <w:rFonts w:ascii="Arial" w:eastAsia="Arial" w:hAnsi="Arial" w:cs="Arial"/>
              </w:rPr>
              <w:t>e</w:t>
            </w:r>
            <w:r w:rsidRPr="009A052C">
              <w:rPr>
                <w:rFonts w:ascii="Arial" w:eastAsia="Arial" w:hAnsi="Arial" w:cs="Arial"/>
                <w:spacing w:val="-6"/>
              </w:rPr>
              <w:t xml:space="preserve"> </w:t>
            </w:r>
            <w:r w:rsidRPr="009A052C">
              <w:rPr>
                <w:rFonts w:ascii="Arial" w:eastAsia="Arial" w:hAnsi="Arial" w:cs="Arial"/>
                <w:spacing w:val="-1"/>
              </w:rPr>
              <w:t>p</w:t>
            </w:r>
            <w:r w:rsidRPr="009A052C">
              <w:rPr>
                <w:rFonts w:ascii="Arial" w:eastAsia="Arial" w:hAnsi="Arial" w:cs="Arial"/>
                <w:spacing w:val="1"/>
              </w:rPr>
              <w:t>r</w:t>
            </w:r>
            <w:r w:rsidRPr="009A052C">
              <w:rPr>
                <w:rFonts w:ascii="Arial" w:eastAsia="Arial" w:hAnsi="Arial" w:cs="Arial"/>
                <w:spacing w:val="2"/>
              </w:rPr>
              <w:t>o</w:t>
            </w:r>
            <w:r w:rsidRPr="009A052C">
              <w:rPr>
                <w:rFonts w:ascii="Arial" w:eastAsia="Arial" w:hAnsi="Arial" w:cs="Arial"/>
                <w:spacing w:val="-1"/>
              </w:rPr>
              <w:t>vi</w:t>
            </w:r>
            <w:r w:rsidRPr="009A052C">
              <w:rPr>
                <w:rFonts w:ascii="Arial" w:eastAsia="Arial" w:hAnsi="Arial" w:cs="Arial"/>
                <w:spacing w:val="2"/>
              </w:rPr>
              <w:t>d</w:t>
            </w:r>
            <w:r w:rsidRPr="009A052C">
              <w:rPr>
                <w:rFonts w:ascii="Arial" w:eastAsia="Arial" w:hAnsi="Arial" w:cs="Arial"/>
              </w:rPr>
              <w:t>e a</w:t>
            </w:r>
            <w:r w:rsidRPr="009A052C">
              <w:rPr>
                <w:rFonts w:ascii="Arial" w:eastAsia="Arial" w:hAnsi="Arial" w:cs="Arial"/>
                <w:spacing w:val="-1"/>
              </w:rPr>
              <w:t xml:space="preserve"> b</w:t>
            </w:r>
            <w:r w:rsidRPr="009A052C">
              <w:rPr>
                <w:rFonts w:ascii="Arial" w:eastAsia="Arial" w:hAnsi="Arial" w:cs="Arial"/>
                <w:spacing w:val="1"/>
              </w:rPr>
              <w:t>r</w:t>
            </w:r>
            <w:r w:rsidRPr="009A052C">
              <w:rPr>
                <w:rFonts w:ascii="Arial" w:eastAsia="Arial" w:hAnsi="Arial" w:cs="Arial"/>
                <w:spacing w:val="-1"/>
              </w:rPr>
              <w:t>i</w:t>
            </w:r>
            <w:r w:rsidRPr="009A052C">
              <w:rPr>
                <w:rFonts w:ascii="Arial" w:eastAsia="Arial" w:hAnsi="Arial" w:cs="Arial"/>
              </w:rPr>
              <w:t>e</w:t>
            </w:r>
            <w:r w:rsidRPr="009A052C">
              <w:rPr>
                <w:rFonts w:ascii="Arial" w:eastAsia="Arial" w:hAnsi="Arial" w:cs="Arial"/>
                <w:spacing w:val="2"/>
              </w:rPr>
              <w:t>f</w:t>
            </w:r>
            <w:r w:rsidRPr="009A052C">
              <w:rPr>
                <w:rFonts w:ascii="Arial" w:eastAsia="Arial" w:hAnsi="Arial" w:cs="Arial"/>
              </w:rPr>
              <w:t>,</w:t>
            </w:r>
            <w:r w:rsidRPr="009A052C">
              <w:rPr>
                <w:rFonts w:ascii="Arial" w:eastAsia="Arial" w:hAnsi="Arial" w:cs="Arial"/>
                <w:spacing w:val="-4"/>
              </w:rPr>
              <w:t xml:space="preserve"> </w:t>
            </w:r>
            <w:r w:rsidRPr="009A052C">
              <w:rPr>
                <w:rFonts w:ascii="Arial" w:eastAsia="Arial" w:hAnsi="Arial" w:cs="Arial"/>
                <w:spacing w:val="1"/>
              </w:rPr>
              <w:t>c</w:t>
            </w:r>
            <w:r w:rsidRPr="009A052C">
              <w:rPr>
                <w:rFonts w:ascii="Arial" w:eastAsia="Arial" w:hAnsi="Arial" w:cs="Arial"/>
                <w:spacing w:val="-1"/>
              </w:rPr>
              <w:t>l</w:t>
            </w:r>
            <w:r w:rsidRPr="009A052C">
              <w:rPr>
                <w:rFonts w:ascii="Arial" w:eastAsia="Arial" w:hAnsi="Arial" w:cs="Arial"/>
                <w:spacing w:val="2"/>
              </w:rPr>
              <w:t>e</w:t>
            </w:r>
            <w:r w:rsidRPr="009A052C">
              <w:rPr>
                <w:rFonts w:ascii="Arial" w:eastAsia="Arial" w:hAnsi="Arial" w:cs="Arial"/>
              </w:rPr>
              <w:t>ar</w:t>
            </w:r>
            <w:r w:rsidRPr="009A052C">
              <w:rPr>
                <w:rFonts w:ascii="Arial" w:eastAsia="Arial" w:hAnsi="Arial" w:cs="Arial"/>
                <w:spacing w:val="-4"/>
              </w:rPr>
              <w:t xml:space="preserve"> </w:t>
            </w:r>
            <w:r w:rsidRPr="009A052C">
              <w:rPr>
                <w:rFonts w:ascii="Arial" w:eastAsia="Arial" w:hAnsi="Arial" w:cs="Arial"/>
                <w:spacing w:val="1"/>
              </w:rPr>
              <w:t>s</w:t>
            </w:r>
            <w:r w:rsidRPr="009A052C">
              <w:rPr>
                <w:rFonts w:ascii="Arial" w:eastAsia="Arial" w:hAnsi="Arial" w:cs="Arial"/>
              </w:rPr>
              <w:t>u</w:t>
            </w:r>
            <w:r w:rsidRPr="009A052C">
              <w:rPr>
                <w:rFonts w:ascii="Arial" w:eastAsia="Arial" w:hAnsi="Arial" w:cs="Arial"/>
                <w:spacing w:val="-1"/>
              </w:rPr>
              <w:t>g</w:t>
            </w:r>
            <w:r w:rsidRPr="009A052C">
              <w:rPr>
                <w:rFonts w:ascii="Arial" w:eastAsia="Arial" w:hAnsi="Arial" w:cs="Arial"/>
                <w:spacing w:val="2"/>
              </w:rPr>
              <w:t>g</w:t>
            </w:r>
            <w:r w:rsidRPr="009A052C">
              <w:rPr>
                <w:rFonts w:ascii="Arial" w:eastAsia="Arial" w:hAnsi="Arial" w:cs="Arial"/>
              </w:rPr>
              <w:t>e</w:t>
            </w:r>
            <w:r w:rsidRPr="009A052C">
              <w:rPr>
                <w:rFonts w:ascii="Arial" w:eastAsia="Arial" w:hAnsi="Arial" w:cs="Arial"/>
                <w:spacing w:val="1"/>
              </w:rPr>
              <w:t>s</w:t>
            </w:r>
            <w:r w:rsidRPr="009A052C">
              <w:rPr>
                <w:rFonts w:ascii="Arial" w:eastAsia="Arial" w:hAnsi="Arial" w:cs="Arial"/>
              </w:rPr>
              <w:t>t</w:t>
            </w:r>
            <w:r w:rsidRPr="009A052C">
              <w:rPr>
                <w:rFonts w:ascii="Arial" w:eastAsia="Arial" w:hAnsi="Arial" w:cs="Arial"/>
                <w:spacing w:val="-1"/>
              </w:rPr>
              <w:t>i</w:t>
            </w:r>
            <w:r w:rsidRPr="009A052C">
              <w:rPr>
                <w:rFonts w:ascii="Arial" w:eastAsia="Arial" w:hAnsi="Arial" w:cs="Arial"/>
                <w:spacing w:val="2"/>
              </w:rPr>
              <w:t>o</w:t>
            </w:r>
            <w:r w:rsidRPr="009A052C">
              <w:rPr>
                <w:rFonts w:ascii="Arial" w:eastAsia="Arial" w:hAnsi="Arial" w:cs="Arial"/>
              </w:rPr>
              <w:t>n</w:t>
            </w:r>
            <w:r w:rsidRPr="009A052C">
              <w:rPr>
                <w:rFonts w:ascii="Arial" w:eastAsia="Arial" w:hAnsi="Arial" w:cs="Arial"/>
                <w:spacing w:val="-10"/>
              </w:rPr>
              <w:t xml:space="preserve"> </w:t>
            </w:r>
            <w:r w:rsidRPr="009A052C">
              <w:rPr>
                <w:rFonts w:ascii="Arial" w:eastAsia="Arial" w:hAnsi="Arial" w:cs="Arial"/>
                <w:spacing w:val="1"/>
              </w:rPr>
              <w:t>f</w:t>
            </w:r>
            <w:r w:rsidRPr="009A052C">
              <w:rPr>
                <w:rFonts w:ascii="Arial" w:eastAsia="Arial" w:hAnsi="Arial" w:cs="Arial"/>
              </w:rPr>
              <w:t xml:space="preserve">or </w:t>
            </w:r>
            <w:r w:rsidRPr="009A052C">
              <w:rPr>
                <w:rFonts w:ascii="Arial" w:eastAsia="Arial" w:hAnsi="Arial" w:cs="Arial"/>
                <w:spacing w:val="-1"/>
              </w:rPr>
              <w:t>i</w:t>
            </w:r>
            <w:r w:rsidRPr="009A052C">
              <w:rPr>
                <w:rFonts w:ascii="Arial" w:eastAsia="Arial" w:hAnsi="Arial" w:cs="Arial"/>
                <w:spacing w:val="4"/>
              </w:rPr>
              <w:t>m</w:t>
            </w:r>
            <w:r w:rsidRPr="009A052C">
              <w:rPr>
                <w:rFonts w:ascii="Arial" w:eastAsia="Arial" w:hAnsi="Arial" w:cs="Arial"/>
              </w:rPr>
              <w:t>pro</w:t>
            </w:r>
            <w:r w:rsidRPr="009A052C">
              <w:rPr>
                <w:rFonts w:ascii="Arial" w:eastAsia="Arial" w:hAnsi="Arial" w:cs="Arial"/>
                <w:spacing w:val="-1"/>
              </w:rPr>
              <w:t>v</w:t>
            </w:r>
            <w:r w:rsidRPr="009A052C">
              <w:rPr>
                <w:rFonts w:ascii="Arial" w:eastAsia="Arial" w:hAnsi="Arial" w:cs="Arial"/>
              </w:rPr>
              <w:t>e</w:t>
            </w:r>
            <w:r w:rsidRPr="009A052C">
              <w:rPr>
                <w:rFonts w:ascii="Arial" w:eastAsia="Arial" w:hAnsi="Arial" w:cs="Arial"/>
                <w:spacing w:val="4"/>
              </w:rPr>
              <w:t>m</w:t>
            </w:r>
            <w:r w:rsidRPr="009A052C">
              <w:rPr>
                <w:rFonts w:ascii="Arial" w:eastAsia="Arial" w:hAnsi="Arial" w:cs="Arial"/>
              </w:rPr>
              <w:t>e</w:t>
            </w:r>
            <w:r w:rsidRPr="009A052C">
              <w:rPr>
                <w:rFonts w:ascii="Arial" w:eastAsia="Arial" w:hAnsi="Arial" w:cs="Arial"/>
                <w:spacing w:val="-1"/>
              </w:rPr>
              <w:t>n</w:t>
            </w:r>
            <w:r w:rsidRPr="009A052C">
              <w:rPr>
                <w:rFonts w:ascii="Arial" w:eastAsia="Arial" w:hAnsi="Arial" w:cs="Arial"/>
              </w:rPr>
              <w:t>t.</w:t>
            </w:r>
          </w:p>
        </w:tc>
        <w:tc>
          <w:tcPr>
            <w:tcW w:w="6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398CF1" w14:textId="77777777" w:rsidR="0022322E" w:rsidRPr="009A052C" w:rsidRDefault="004A0189">
            <w:pPr>
              <w:spacing w:line="220" w:lineRule="exact"/>
              <w:ind w:left="2859" w:right="2865"/>
              <w:jc w:val="center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spacing w:val="-1"/>
                <w:w w:val="99"/>
              </w:rPr>
              <w:t>Y</w:t>
            </w:r>
            <w:r w:rsidRPr="009A052C">
              <w:rPr>
                <w:rFonts w:ascii="Arial" w:eastAsia="Arial" w:hAnsi="Arial" w:cs="Arial"/>
                <w:w w:val="99"/>
              </w:rPr>
              <w:t>es</w:t>
            </w:r>
          </w:p>
        </w:tc>
        <w:tc>
          <w:tcPr>
            <w:tcW w:w="4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E0BDA9" w14:textId="77777777" w:rsidR="0022322E" w:rsidRPr="009A052C" w:rsidRDefault="0022322E">
            <w:pPr>
              <w:rPr>
                <w:rFonts w:ascii="Arial" w:hAnsi="Arial" w:cs="Arial"/>
              </w:rPr>
            </w:pPr>
          </w:p>
        </w:tc>
      </w:tr>
      <w:tr w:rsidR="0022322E" w:rsidRPr="009A052C" w14:paraId="1EDB7CE9" w14:textId="77777777">
        <w:trPr>
          <w:trHeight w:hRule="exact" w:val="1162"/>
        </w:trPr>
        <w:tc>
          <w:tcPr>
            <w:tcW w:w="35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43661A" w14:textId="77777777" w:rsidR="0022322E" w:rsidRPr="009A052C" w:rsidRDefault="004A0189">
            <w:pPr>
              <w:spacing w:before="1" w:line="220" w:lineRule="exact"/>
              <w:ind w:left="102" w:right="258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b/>
                <w:spacing w:val="-2"/>
              </w:rPr>
              <w:t>A</w:t>
            </w:r>
            <w:r w:rsidRPr="009A052C">
              <w:rPr>
                <w:rFonts w:ascii="Arial" w:eastAsia="Arial" w:hAnsi="Arial" w:cs="Arial"/>
                <w:b/>
                <w:spacing w:val="2"/>
              </w:rPr>
              <w:t>r</w:t>
            </w:r>
            <w:r w:rsidRPr="009A052C">
              <w:rPr>
                <w:rFonts w:ascii="Arial" w:eastAsia="Arial" w:hAnsi="Arial" w:cs="Arial"/>
                <w:b/>
              </w:rPr>
              <w:t>e</w:t>
            </w:r>
            <w:r w:rsidRPr="009A052C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</w:rPr>
              <w:t>t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>h</w:t>
            </w:r>
            <w:r w:rsidRPr="009A052C">
              <w:rPr>
                <w:rFonts w:ascii="Arial" w:eastAsia="Arial" w:hAnsi="Arial" w:cs="Arial"/>
                <w:b/>
              </w:rPr>
              <w:t>e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 xml:space="preserve"> r</w:t>
            </w:r>
            <w:r w:rsidRPr="009A052C">
              <w:rPr>
                <w:rFonts w:ascii="Arial" w:eastAsia="Arial" w:hAnsi="Arial" w:cs="Arial"/>
                <w:b/>
              </w:rPr>
              <w:t>ef</w:t>
            </w:r>
            <w:r w:rsidRPr="009A052C">
              <w:rPr>
                <w:rFonts w:ascii="Arial" w:eastAsia="Arial" w:hAnsi="Arial" w:cs="Arial"/>
                <w:b/>
                <w:spacing w:val="2"/>
              </w:rPr>
              <w:t>e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>r</w:t>
            </w:r>
            <w:r w:rsidRPr="009A052C">
              <w:rPr>
                <w:rFonts w:ascii="Arial" w:eastAsia="Arial" w:hAnsi="Arial" w:cs="Arial"/>
                <w:b/>
              </w:rPr>
              <w:t>en</w:t>
            </w:r>
            <w:r w:rsidRPr="009A052C">
              <w:rPr>
                <w:rFonts w:ascii="Arial" w:eastAsia="Arial" w:hAnsi="Arial" w:cs="Arial"/>
                <w:b/>
                <w:spacing w:val="2"/>
              </w:rPr>
              <w:t>c</w:t>
            </w:r>
            <w:r w:rsidRPr="009A052C">
              <w:rPr>
                <w:rFonts w:ascii="Arial" w:eastAsia="Arial" w:hAnsi="Arial" w:cs="Arial"/>
                <w:b/>
              </w:rPr>
              <w:t>es</w:t>
            </w:r>
            <w:r w:rsidRPr="009A052C">
              <w:rPr>
                <w:rFonts w:ascii="Arial" w:eastAsia="Arial" w:hAnsi="Arial" w:cs="Arial"/>
                <w:b/>
                <w:spacing w:val="-11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</w:rPr>
              <w:t>su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>ff</w:t>
            </w:r>
            <w:r w:rsidRPr="009A052C">
              <w:rPr>
                <w:rFonts w:ascii="Arial" w:eastAsia="Arial" w:hAnsi="Arial" w:cs="Arial"/>
                <w:b/>
              </w:rPr>
              <w:t>ic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>i</w:t>
            </w:r>
            <w:r w:rsidRPr="009A052C">
              <w:rPr>
                <w:rFonts w:ascii="Arial" w:eastAsia="Arial" w:hAnsi="Arial" w:cs="Arial"/>
                <w:b/>
              </w:rPr>
              <w:t>ent</w:t>
            </w:r>
            <w:r w:rsidRPr="009A052C"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</w:rPr>
              <w:t xml:space="preserve">and 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>r</w:t>
            </w:r>
            <w:r w:rsidRPr="009A052C">
              <w:rPr>
                <w:rFonts w:ascii="Arial" w:eastAsia="Arial" w:hAnsi="Arial" w:cs="Arial"/>
                <w:b/>
              </w:rPr>
              <w:t>e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>c</w:t>
            </w:r>
            <w:r w:rsidRPr="009A052C">
              <w:rPr>
                <w:rFonts w:ascii="Arial" w:eastAsia="Arial" w:hAnsi="Arial" w:cs="Arial"/>
                <w:b/>
              </w:rPr>
              <w:t>en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>t</w:t>
            </w:r>
            <w:r w:rsidRPr="009A052C">
              <w:rPr>
                <w:rFonts w:ascii="Arial" w:eastAsia="Arial" w:hAnsi="Arial" w:cs="Arial"/>
                <w:b/>
              </w:rPr>
              <w:t>?</w:t>
            </w:r>
          </w:p>
          <w:p w14:paraId="61B0A1C0" w14:textId="77777777" w:rsidR="0022322E" w:rsidRPr="009A052C" w:rsidRDefault="0022322E">
            <w:pPr>
              <w:spacing w:before="10" w:line="220" w:lineRule="exact"/>
              <w:rPr>
                <w:rFonts w:ascii="Arial" w:hAnsi="Arial" w:cs="Arial"/>
              </w:rPr>
            </w:pPr>
          </w:p>
          <w:p w14:paraId="503A2654" w14:textId="77777777" w:rsidR="0022322E" w:rsidRPr="009A052C" w:rsidRDefault="004A0189">
            <w:pPr>
              <w:ind w:left="102" w:right="148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</w:rPr>
              <w:t>If</w:t>
            </w:r>
            <w:r w:rsidRPr="009A052C">
              <w:rPr>
                <w:rFonts w:ascii="Arial" w:eastAsia="Arial" w:hAnsi="Arial" w:cs="Arial"/>
                <w:spacing w:val="3"/>
              </w:rPr>
              <w:t xml:space="preserve"> </w:t>
            </w:r>
            <w:r w:rsidRPr="009A052C">
              <w:rPr>
                <w:rFonts w:ascii="Arial" w:eastAsia="Arial" w:hAnsi="Arial" w:cs="Arial"/>
                <w:spacing w:val="-6"/>
              </w:rPr>
              <w:t>y</w:t>
            </w:r>
            <w:r w:rsidRPr="009A052C">
              <w:rPr>
                <w:rFonts w:ascii="Arial" w:eastAsia="Arial" w:hAnsi="Arial" w:cs="Arial"/>
                <w:spacing w:val="2"/>
              </w:rPr>
              <w:t>o</w:t>
            </w:r>
            <w:r w:rsidRPr="009A052C">
              <w:rPr>
                <w:rFonts w:ascii="Arial" w:eastAsia="Arial" w:hAnsi="Arial" w:cs="Arial"/>
              </w:rPr>
              <w:t>ur</w:t>
            </w:r>
            <w:r w:rsidRPr="009A052C">
              <w:rPr>
                <w:rFonts w:ascii="Arial" w:eastAsia="Arial" w:hAnsi="Arial" w:cs="Arial"/>
                <w:spacing w:val="-4"/>
              </w:rPr>
              <w:t xml:space="preserve"> </w:t>
            </w:r>
            <w:r w:rsidRPr="009A052C">
              <w:rPr>
                <w:rFonts w:ascii="Arial" w:eastAsia="Arial" w:hAnsi="Arial" w:cs="Arial"/>
              </w:rPr>
              <w:t>an</w:t>
            </w:r>
            <w:r w:rsidRPr="009A052C">
              <w:rPr>
                <w:rFonts w:ascii="Arial" w:eastAsia="Arial" w:hAnsi="Arial" w:cs="Arial"/>
                <w:spacing w:val="3"/>
              </w:rPr>
              <w:t>s</w:t>
            </w:r>
            <w:r w:rsidRPr="009A052C">
              <w:rPr>
                <w:rFonts w:ascii="Arial" w:eastAsia="Arial" w:hAnsi="Arial" w:cs="Arial"/>
              </w:rPr>
              <w:t>wer</w:t>
            </w:r>
            <w:r w:rsidRPr="009A052C">
              <w:rPr>
                <w:rFonts w:ascii="Arial" w:eastAsia="Arial" w:hAnsi="Arial" w:cs="Arial"/>
                <w:spacing w:val="-6"/>
              </w:rPr>
              <w:t xml:space="preserve"> </w:t>
            </w:r>
            <w:r w:rsidRPr="009A052C">
              <w:rPr>
                <w:rFonts w:ascii="Arial" w:eastAsia="Arial" w:hAnsi="Arial" w:cs="Arial"/>
                <w:spacing w:val="-1"/>
              </w:rPr>
              <w:t>i</w:t>
            </w:r>
            <w:r w:rsidRPr="009A052C">
              <w:rPr>
                <w:rFonts w:ascii="Arial" w:eastAsia="Arial" w:hAnsi="Arial" w:cs="Arial"/>
              </w:rPr>
              <w:t>s N</w:t>
            </w:r>
            <w:r w:rsidRPr="009A052C">
              <w:rPr>
                <w:rFonts w:ascii="Arial" w:eastAsia="Arial" w:hAnsi="Arial" w:cs="Arial"/>
                <w:spacing w:val="1"/>
              </w:rPr>
              <w:t>O</w:t>
            </w:r>
            <w:r w:rsidRPr="009A052C">
              <w:rPr>
                <w:rFonts w:ascii="Arial" w:eastAsia="Arial" w:hAnsi="Arial" w:cs="Arial"/>
              </w:rPr>
              <w:t>,</w:t>
            </w:r>
            <w:r w:rsidRPr="009A052C">
              <w:rPr>
                <w:rFonts w:ascii="Arial" w:eastAsia="Arial" w:hAnsi="Arial" w:cs="Arial"/>
                <w:spacing w:val="-2"/>
              </w:rPr>
              <w:t xml:space="preserve"> </w:t>
            </w:r>
            <w:r w:rsidRPr="009A052C">
              <w:rPr>
                <w:rFonts w:ascii="Arial" w:eastAsia="Arial" w:hAnsi="Arial" w:cs="Arial"/>
              </w:rPr>
              <w:t>p</w:t>
            </w:r>
            <w:r w:rsidRPr="009A052C">
              <w:rPr>
                <w:rFonts w:ascii="Arial" w:eastAsia="Arial" w:hAnsi="Arial" w:cs="Arial"/>
                <w:spacing w:val="-1"/>
              </w:rPr>
              <w:t>l</w:t>
            </w:r>
            <w:r w:rsidRPr="009A052C">
              <w:rPr>
                <w:rFonts w:ascii="Arial" w:eastAsia="Arial" w:hAnsi="Arial" w:cs="Arial"/>
                <w:spacing w:val="2"/>
              </w:rPr>
              <w:t>e</w:t>
            </w:r>
            <w:r w:rsidRPr="009A052C">
              <w:rPr>
                <w:rFonts w:ascii="Arial" w:eastAsia="Arial" w:hAnsi="Arial" w:cs="Arial"/>
              </w:rPr>
              <w:t>a</w:t>
            </w:r>
            <w:r w:rsidRPr="009A052C">
              <w:rPr>
                <w:rFonts w:ascii="Arial" w:eastAsia="Arial" w:hAnsi="Arial" w:cs="Arial"/>
                <w:spacing w:val="1"/>
              </w:rPr>
              <w:t>s</w:t>
            </w:r>
            <w:r w:rsidRPr="009A052C">
              <w:rPr>
                <w:rFonts w:ascii="Arial" w:eastAsia="Arial" w:hAnsi="Arial" w:cs="Arial"/>
              </w:rPr>
              <w:t>e</w:t>
            </w:r>
            <w:r w:rsidRPr="009A052C">
              <w:rPr>
                <w:rFonts w:ascii="Arial" w:eastAsia="Arial" w:hAnsi="Arial" w:cs="Arial"/>
                <w:spacing w:val="-6"/>
              </w:rPr>
              <w:t xml:space="preserve"> </w:t>
            </w:r>
            <w:r w:rsidRPr="009A052C">
              <w:rPr>
                <w:rFonts w:ascii="Arial" w:eastAsia="Arial" w:hAnsi="Arial" w:cs="Arial"/>
                <w:spacing w:val="-1"/>
              </w:rPr>
              <w:t>p</w:t>
            </w:r>
            <w:r w:rsidRPr="009A052C">
              <w:rPr>
                <w:rFonts w:ascii="Arial" w:eastAsia="Arial" w:hAnsi="Arial" w:cs="Arial"/>
                <w:spacing w:val="1"/>
              </w:rPr>
              <w:t>r</w:t>
            </w:r>
            <w:r w:rsidRPr="009A052C">
              <w:rPr>
                <w:rFonts w:ascii="Arial" w:eastAsia="Arial" w:hAnsi="Arial" w:cs="Arial"/>
                <w:spacing w:val="2"/>
              </w:rPr>
              <w:t>o</w:t>
            </w:r>
            <w:r w:rsidRPr="009A052C">
              <w:rPr>
                <w:rFonts w:ascii="Arial" w:eastAsia="Arial" w:hAnsi="Arial" w:cs="Arial"/>
                <w:spacing w:val="-1"/>
              </w:rPr>
              <w:t>vi</w:t>
            </w:r>
            <w:r w:rsidRPr="009A052C">
              <w:rPr>
                <w:rFonts w:ascii="Arial" w:eastAsia="Arial" w:hAnsi="Arial" w:cs="Arial"/>
                <w:spacing w:val="2"/>
              </w:rPr>
              <w:t>d</w:t>
            </w:r>
            <w:r w:rsidRPr="009A052C">
              <w:rPr>
                <w:rFonts w:ascii="Arial" w:eastAsia="Arial" w:hAnsi="Arial" w:cs="Arial"/>
              </w:rPr>
              <w:t xml:space="preserve">e </w:t>
            </w:r>
            <w:r w:rsidRPr="009A052C">
              <w:rPr>
                <w:rFonts w:ascii="Arial" w:eastAsia="Arial" w:hAnsi="Arial" w:cs="Arial"/>
                <w:spacing w:val="1"/>
              </w:rPr>
              <w:t>c</w:t>
            </w:r>
            <w:r w:rsidRPr="009A052C">
              <w:rPr>
                <w:rFonts w:ascii="Arial" w:eastAsia="Arial" w:hAnsi="Arial" w:cs="Arial"/>
                <w:spacing w:val="-1"/>
              </w:rPr>
              <w:t>l</w:t>
            </w:r>
            <w:r w:rsidRPr="009A052C">
              <w:rPr>
                <w:rFonts w:ascii="Arial" w:eastAsia="Arial" w:hAnsi="Arial" w:cs="Arial"/>
              </w:rPr>
              <w:t>e</w:t>
            </w:r>
            <w:r w:rsidRPr="009A052C">
              <w:rPr>
                <w:rFonts w:ascii="Arial" w:eastAsia="Arial" w:hAnsi="Arial" w:cs="Arial"/>
                <w:spacing w:val="-1"/>
              </w:rPr>
              <w:t>a</w:t>
            </w:r>
            <w:r w:rsidRPr="009A052C">
              <w:rPr>
                <w:rFonts w:ascii="Arial" w:eastAsia="Arial" w:hAnsi="Arial" w:cs="Arial"/>
              </w:rPr>
              <w:t>r</w:t>
            </w:r>
            <w:r w:rsidRPr="009A052C">
              <w:rPr>
                <w:rFonts w:ascii="Arial" w:eastAsia="Arial" w:hAnsi="Arial" w:cs="Arial"/>
                <w:spacing w:val="-3"/>
              </w:rPr>
              <w:t xml:space="preserve"> </w:t>
            </w:r>
            <w:r w:rsidRPr="009A052C">
              <w:rPr>
                <w:rFonts w:ascii="Arial" w:eastAsia="Arial" w:hAnsi="Arial" w:cs="Arial"/>
                <w:spacing w:val="1"/>
              </w:rPr>
              <w:t>s</w:t>
            </w:r>
            <w:r w:rsidRPr="009A052C">
              <w:rPr>
                <w:rFonts w:ascii="Arial" w:eastAsia="Arial" w:hAnsi="Arial" w:cs="Arial"/>
              </w:rPr>
              <w:t>u</w:t>
            </w:r>
            <w:r w:rsidRPr="009A052C">
              <w:rPr>
                <w:rFonts w:ascii="Arial" w:eastAsia="Arial" w:hAnsi="Arial" w:cs="Arial"/>
                <w:spacing w:val="1"/>
              </w:rPr>
              <w:t>g</w:t>
            </w:r>
            <w:r w:rsidRPr="009A052C">
              <w:rPr>
                <w:rFonts w:ascii="Arial" w:eastAsia="Arial" w:hAnsi="Arial" w:cs="Arial"/>
              </w:rPr>
              <w:t>g</w:t>
            </w:r>
            <w:r w:rsidRPr="009A052C">
              <w:rPr>
                <w:rFonts w:ascii="Arial" w:eastAsia="Arial" w:hAnsi="Arial" w:cs="Arial"/>
                <w:spacing w:val="-1"/>
              </w:rPr>
              <w:t>e</w:t>
            </w:r>
            <w:r w:rsidRPr="009A052C">
              <w:rPr>
                <w:rFonts w:ascii="Arial" w:eastAsia="Arial" w:hAnsi="Arial" w:cs="Arial"/>
                <w:spacing w:val="1"/>
              </w:rPr>
              <w:t>s</w:t>
            </w:r>
            <w:r w:rsidRPr="009A052C">
              <w:rPr>
                <w:rFonts w:ascii="Arial" w:eastAsia="Arial" w:hAnsi="Arial" w:cs="Arial"/>
              </w:rPr>
              <w:t>t</w:t>
            </w:r>
            <w:r w:rsidRPr="009A052C">
              <w:rPr>
                <w:rFonts w:ascii="Arial" w:eastAsia="Arial" w:hAnsi="Arial" w:cs="Arial"/>
                <w:spacing w:val="1"/>
              </w:rPr>
              <w:t>i</w:t>
            </w:r>
            <w:r w:rsidRPr="009A052C">
              <w:rPr>
                <w:rFonts w:ascii="Arial" w:eastAsia="Arial" w:hAnsi="Arial" w:cs="Arial"/>
              </w:rPr>
              <w:t>on</w:t>
            </w:r>
            <w:r w:rsidRPr="009A052C">
              <w:rPr>
                <w:rFonts w:ascii="Arial" w:eastAsia="Arial" w:hAnsi="Arial" w:cs="Arial"/>
                <w:spacing w:val="-11"/>
              </w:rPr>
              <w:t xml:space="preserve"> </w:t>
            </w:r>
            <w:r w:rsidRPr="009A052C">
              <w:rPr>
                <w:rFonts w:ascii="Arial" w:eastAsia="Arial" w:hAnsi="Arial" w:cs="Arial"/>
                <w:spacing w:val="2"/>
              </w:rPr>
              <w:t>f</w:t>
            </w:r>
            <w:r w:rsidRPr="009A052C">
              <w:rPr>
                <w:rFonts w:ascii="Arial" w:eastAsia="Arial" w:hAnsi="Arial" w:cs="Arial"/>
              </w:rPr>
              <w:t>or</w:t>
            </w:r>
            <w:r w:rsidRPr="009A052C">
              <w:rPr>
                <w:rFonts w:ascii="Arial" w:eastAsia="Arial" w:hAnsi="Arial" w:cs="Arial"/>
                <w:spacing w:val="-2"/>
              </w:rPr>
              <w:t xml:space="preserve"> </w:t>
            </w:r>
            <w:r w:rsidRPr="009A052C">
              <w:rPr>
                <w:rFonts w:ascii="Arial" w:eastAsia="Arial" w:hAnsi="Arial" w:cs="Arial"/>
                <w:spacing w:val="-1"/>
              </w:rPr>
              <w:t>i</w:t>
            </w:r>
            <w:r w:rsidRPr="009A052C">
              <w:rPr>
                <w:rFonts w:ascii="Arial" w:eastAsia="Arial" w:hAnsi="Arial" w:cs="Arial"/>
                <w:spacing w:val="4"/>
              </w:rPr>
              <w:t>m</w:t>
            </w:r>
            <w:r w:rsidRPr="009A052C">
              <w:rPr>
                <w:rFonts w:ascii="Arial" w:eastAsia="Arial" w:hAnsi="Arial" w:cs="Arial"/>
              </w:rPr>
              <w:t>pro</w:t>
            </w:r>
            <w:r w:rsidRPr="009A052C">
              <w:rPr>
                <w:rFonts w:ascii="Arial" w:eastAsia="Arial" w:hAnsi="Arial" w:cs="Arial"/>
                <w:spacing w:val="1"/>
              </w:rPr>
              <w:t>v</w:t>
            </w:r>
            <w:r w:rsidRPr="009A052C">
              <w:rPr>
                <w:rFonts w:ascii="Arial" w:eastAsia="Arial" w:hAnsi="Arial" w:cs="Arial"/>
              </w:rPr>
              <w:t>e</w:t>
            </w:r>
            <w:r w:rsidRPr="009A052C">
              <w:rPr>
                <w:rFonts w:ascii="Arial" w:eastAsia="Arial" w:hAnsi="Arial" w:cs="Arial"/>
                <w:spacing w:val="4"/>
              </w:rPr>
              <w:t>m</w:t>
            </w:r>
            <w:r w:rsidRPr="009A052C">
              <w:rPr>
                <w:rFonts w:ascii="Arial" w:eastAsia="Arial" w:hAnsi="Arial" w:cs="Arial"/>
              </w:rPr>
              <w:t>e</w:t>
            </w:r>
            <w:r w:rsidRPr="009A052C">
              <w:rPr>
                <w:rFonts w:ascii="Arial" w:eastAsia="Arial" w:hAnsi="Arial" w:cs="Arial"/>
                <w:spacing w:val="-1"/>
              </w:rPr>
              <w:t>n</w:t>
            </w:r>
            <w:r w:rsidRPr="009A052C">
              <w:rPr>
                <w:rFonts w:ascii="Arial" w:eastAsia="Arial" w:hAnsi="Arial" w:cs="Arial"/>
              </w:rPr>
              <w:t>t.</w:t>
            </w:r>
          </w:p>
        </w:tc>
        <w:tc>
          <w:tcPr>
            <w:tcW w:w="6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DD4DB7" w14:textId="77777777" w:rsidR="0022322E" w:rsidRPr="009A052C" w:rsidRDefault="004A0189">
            <w:pPr>
              <w:spacing w:line="220" w:lineRule="exact"/>
              <w:ind w:left="2859" w:right="2865"/>
              <w:jc w:val="center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spacing w:val="-1"/>
                <w:w w:val="99"/>
              </w:rPr>
              <w:t>Y</w:t>
            </w:r>
            <w:r w:rsidRPr="009A052C">
              <w:rPr>
                <w:rFonts w:ascii="Arial" w:eastAsia="Arial" w:hAnsi="Arial" w:cs="Arial"/>
                <w:w w:val="99"/>
              </w:rPr>
              <w:t>es</w:t>
            </w:r>
          </w:p>
        </w:tc>
        <w:tc>
          <w:tcPr>
            <w:tcW w:w="4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FB4039" w14:textId="77777777" w:rsidR="0022322E" w:rsidRPr="009A052C" w:rsidRDefault="0022322E">
            <w:pPr>
              <w:rPr>
                <w:rFonts w:ascii="Arial" w:hAnsi="Arial" w:cs="Arial"/>
              </w:rPr>
            </w:pPr>
          </w:p>
        </w:tc>
      </w:tr>
      <w:tr w:rsidR="0022322E" w:rsidRPr="009A052C" w14:paraId="16E7450B" w14:textId="77777777">
        <w:trPr>
          <w:trHeight w:hRule="exact" w:val="1621"/>
        </w:trPr>
        <w:tc>
          <w:tcPr>
            <w:tcW w:w="35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53C4F2" w14:textId="77777777" w:rsidR="0022322E" w:rsidRPr="009A052C" w:rsidRDefault="004A0189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b/>
                <w:spacing w:val="-2"/>
              </w:rPr>
              <w:t>A</w:t>
            </w:r>
            <w:r w:rsidRPr="009A052C">
              <w:rPr>
                <w:rFonts w:ascii="Arial" w:eastAsia="Arial" w:hAnsi="Arial" w:cs="Arial"/>
                <w:b/>
                <w:spacing w:val="2"/>
              </w:rPr>
              <w:t>r</w:t>
            </w:r>
            <w:r w:rsidRPr="009A052C">
              <w:rPr>
                <w:rFonts w:ascii="Arial" w:eastAsia="Arial" w:hAnsi="Arial" w:cs="Arial"/>
                <w:b/>
              </w:rPr>
              <w:t>e</w:t>
            </w:r>
            <w:r w:rsidRPr="009A052C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</w:rPr>
              <w:t>t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>h</w:t>
            </w:r>
            <w:r w:rsidRPr="009A052C">
              <w:rPr>
                <w:rFonts w:ascii="Arial" w:eastAsia="Arial" w:hAnsi="Arial" w:cs="Arial"/>
                <w:b/>
                <w:spacing w:val="2"/>
              </w:rPr>
              <w:t>e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>r</w:t>
            </w:r>
            <w:r w:rsidRPr="009A052C">
              <w:rPr>
                <w:rFonts w:ascii="Arial" w:eastAsia="Arial" w:hAnsi="Arial" w:cs="Arial"/>
                <w:b/>
              </w:rPr>
              <w:t>e</w:t>
            </w:r>
            <w:r w:rsidRPr="009A052C"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>e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>t</w:t>
            </w:r>
            <w:r w:rsidRPr="009A052C">
              <w:rPr>
                <w:rFonts w:ascii="Arial" w:eastAsia="Arial" w:hAnsi="Arial" w:cs="Arial"/>
                <w:b/>
              </w:rPr>
              <w:t>h</w:t>
            </w:r>
            <w:r w:rsidRPr="009A052C">
              <w:rPr>
                <w:rFonts w:ascii="Arial" w:eastAsia="Arial" w:hAnsi="Arial" w:cs="Arial"/>
                <w:b/>
                <w:spacing w:val="2"/>
              </w:rPr>
              <w:t>i</w:t>
            </w:r>
            <w:r w:rsidRPr="009A052C">
              <w:rPr>
                <w:rFonts w:ascii="Arial" w:eastAsia="Arial" w:hAnsi="Arial" w:cs="Arial"/>
                <w:b/>
              </w:rPr>
              <w:t>c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>a</w:t>
            </w:r>
            <w:r w:rsidRPr="009A052C">
              <w:rPr>
                <w:rFonts w:ascii="Arial" w:eastAsia="Arial" w:hAnsi="Arial" w:cs="Arial"/>
                <w:b/>
              </w:rPr>
              <w:t>l</w:t>
            </w:r>
            <w:r w:rsidRPr="009A052C"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  <w:spacing w:val="2"/>
              </w:rPr>
              <w:t>i</w:t>
            </w:r>
            <w:r w:rsidRPr="009A052C">
              <w:rPr>
                <w:rFonts w:ascii="Arial" w:eastAsia="Arial" w:hAnsi="Arial" w:cs="Arial"/>
                <w:b/>
              </w:rPr>
              <w:t>s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>s</w:t>
            </w:r>
            <w:r w:rsidRPr="009A052C">
              <w:rPr>
                <w:rFonts w:ascii="Arial" w:eastAsia="Arial" w:hAnsi="Arial" w:cs="Arial"/>
                <w:b/>
              </w:rPr>
              <w:t>u</w:t>
            </w:r>
            <w:r w:rsidRPr="009A052C">
              <w:rPr>
                <w:rFonts w:ascii="Arial" w:eastAsia="Arial" w:hAnsi="Arial" w:cs="Arial"/>
                <w:b/>
                <w:spacing w:val="2"/>
              </w:rPr>
              <w:t>e</w:t>
            </w:r>
            <w:r w:rsidRPr="009A052C">
              <w:rPr>
                <w:rFonts w:ascii="Arial" w:eastAsia="Arial" w:hAnsi="Arial" w:cs="Arial"/>
                <w:b/>
              </w:rPr>
              <w:t>s</w:t>
            </w:r>
            <w:r w:rsidRPr="009A052C"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>i</w:t>
            </w:r>
            <w:r w:rsidRPr="009A052C">
              <w:rPr>
                <w:rFonts w:ascii="Arial" w:eastAsia="Arial" w:hAnsi="Arial" w:cs="Arial"/>
                <w:b/>
              </w:rPr>
              <w:t>n</w:t>
            </w:r>
            <w:r w:rsidRPr="009A052C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proofErr w:type="gramStart"/>
            <w:r w:rsidRPr="009A052C">
              <w:rPr>
                <w:rFonts w:ascii="Arial" w:eastAsia="Arial" w:hAnsi="Arial" w:cs="Arial"/>
                <w:b/>
              </w:rPr>
              <w:t>this</w:t>
            </w:r>
            <w:proofErr w:type="gramEnd"/>
          </w:p>
          <w:p w14:paraId="59B761A3" w14:textId="77777777" w:rsidR="0022322E" w:rsidRPr="009A052C" w:rsidRDefault="004A0189">
            <w:pPr>
              <w:ind w:left="102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b/>
              </w:rPr>
              <w:t>ma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>n</w:t>
            </w:r>
            <w:r w:rsidRPr="009A052C">
              <w:rPr>
                <w:rFonts w:ascii="Arial" w:eastAsia="Arial" w:hAnsi="Arial" w:cs="Arial"/>
                <w:b/>
              </w:rPr>
              <w:t>us</w:t>
            </w:r>
            <w:r w:rsidRPr="009A052C">
              <w:rPr>
                <w:rFonts w:ascii="Arial" w:eastAsia="Arial" w:hAnsi="Arial" w:cs="Arial"/>
                <w:b/>
                <w:spacing w:val="-1"/>
              </w:rPr>
              <w:t>c</w:t>
            </w:r>
            <w:r w:rsidRPr="009A052C">
              <w:rPr>
                <w:rFonts w:ascii="Arial" w:eastAsia="Arial" w:hAnsi="Arial" w:cs="Arial"/>
                <w:b/>
                <w:spacing w:val="2"/>
              </w:rPr>
              <w:t>r</w:t>
            </w:r>
            <w:r w:rsidRPr="009A052C">
              <w:rPr>
                <w:rFonts w:ascii="Arial" w:eastAsia="Arial" w:hAnsi="Arial" w:cs="Arial"/>
                <w:b/>
              </w:rPr>
              <w:t>ip</w:t>
            </w:r>
            <w:r w:rsidRPr="009A052C">
              <w:rPr>
                <w:rFonts w:ascii="Arial" w:eastAsia="Arial" w:hAnsi="Arial" w:cs="Arial"/>
                <w:b/>
                <w:spacing w:val="1"/>
              </w:rPr>
              <w:t>t</w:t>
            </w:r>
            <w:r w:rsidRPr="009A052C">
              <w:rPr>
                <w:rFonts w:ascii="Arial" w:eastAsia="Arial" w:hAnsi="Arial" w:cs="Arial"/>
                <w:b/>
              </w:rPr>
              <w:t>?</w:t>
            </w:r>
          </w:p>
          <w:p w14:paraId="6B298F5E" w14:textId="77777777" w:rsidR="0022322E" w:rsidRPr="009A052C" w:rsidRDefault="004A0189">
            <w:pPr>
              <w:ind w:left="102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spacing w:val="1"/>
              </w:rPr>
              <w:t>(</w:t>
            </w:r>
            <w:r w:rsidRPr="009A052C">
              <w:rPr>
                <w:rFonts w:ascii="Arial" w:eastAsia="Arial" w:hAnsi="Arial" w:cs="Arial"/>
                <w:spacing w:val="-1"/>
              </w:rPr>
              <w:t>Y</w:t>
            </w:r>
            <w:r w:rsidRPr="009A052C">
              <w:rPr>
                <w:rFonts w:ascii="Arial" w:eastAsia="Arial" w:hAnsi="Arial" w:cs="Arial"/>
                <w:spacing w:val="1"/>
              </w:rPr>
              <w:t>E</w:t>
            </w:r>
            <w:r w:rsidRPr="009A052C">
              <w:rPr>
                <w:rFonts w:ascii="Arial" w:eastAsia="Arial" w:hAnsi="Arial" w:cs="Arial"/>
              </w:rPr>
              <w:t>S</w:t>
            </w:r>
            <w:r w:rsidRPr="009A052C">
              <w:rPr>
                <w:rFonts w:ascii="Arial" w:eastAsia="Arial" w:hAnsi="Arial" w:cs="Arial"/>
                <w:spacing w:val="-6"/>
              </w:rPr>
              <w:t xml:space="preserve"> </w:t>
            </w:r>
            <w:r w:rsidRPr="009A052C">
              <w:rPr>
                <w:rFonts w:ascii="Arial" w:eastAsia="Arial" w:hAnsi="Arial" w:cs="Arial"/>
              </w:rPr>
              <w:t>or</w:t>
            </w:r>
            <w:r w:rsidRPr="009A052C">
              <w:rPr>
                <w:rFonts w:ascii="Arial" w:eastAsia="Arial" w:hAnsi="Arial" w:cs="Arial"/>
                <w:spacing w:val="-2"/>
              </w:rPr>
              <w:t xml:space="preserve"> </w:t>
            </w:r>
            <w:r w:rsidRPr="009A052C">
              <w:rPr>
                <w:rFonts w:ascii="Arial" w:eastAsia="Arial" w:hAnsi="Arial" w:cs="Arial"/>
              </w:rPr>
              <w:t>N</w:t>
            </w:r>
            <w:r w:rsidRPr="009A052C">
              <w:rPr>
                <w:rFonts w:ascii="Arial" w:eastAsia="Arial" w:hAnsi="Arial" w:cs="Arial"/>
                <w:spacing w:val="1"/>
              </w:rPr>
              <w:t>O</w:t>
            </w:r>
            <w:r w:rsidRPr="009A052C">
              <w:rPr>
                <w:rFonts w:ascii="Arial" w:eastAsia="Arial" w:hAnsi="Arial" w:cs="Arial"/>
              </w:rPr>
              <w:t>)</w:t>
            </w:r>
          </w:p>
          <w:p w14:paraId="346DEB3B" w14:textId="77777777" w:rsidR="0022322E" w:rsidRPr="009A052C" w:rsidRDefault="0022322E">
            <w:pPr>
              <w:spacing w:before="11" w:line="220" w:lineRule="exact"/>
              <w:rPr>
                <w:rFonts w:ascii="Arial" w:hAnsi="Arial" w:cs="Arial"/>
              </w:rPr>
            </w:pPr>
          </w:p>
          <w:p w14:paraId="77E6076E" w14:textId="77777777" w:rsidR="0022322E" w:rsidRPr="009A052C" w:rsidRDefault="004A0189">
            <w:pPr>
              <w:ind w:left="102" w:right="215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spacing w:val="1"/>
              </w:rPr>
              <w:t>(</w:t>
            </w:r>
            <w:r w:rsidRPr="009A052C">
              <w:rPr>
                <w:rFonts w:ascii="Arial" w:eastAsia="Arial" w:hAnsi="Arial" w:cs="Arial"/>
              </w:rPr>
              <w:t>If</w:t>
            </w:r>
            <w:r w:rsidRPr="009A052C">
              <w:rPr>
                <w:rFonts w:ascii="Arial" w:eastAsia="Arial" w:hAnsi="Arial" w:cs="Arial"/>
                <w:spacing w:val="2"/>
              </w:rPr>
              <w:t xml:space="preserve"> </w:t>
            </w:r>
            <w:r w:rsidRPr="009A052C">
              <w:rPr>
                <w:rFonts w:ascii="Arial" w:eastAsia="Arial" w:hAnsi="Arial" w:cs="Arial"/>
                <w:spacing w:val="-6"/>
              </w:rPr>
              <w:t>y</w:t>
            </w:r>
            <w:r w:rsidRPr="009A052C">
              <w:rPr>
                <w:rFonts w:ascii="Arial" w:eastAsia="Arial" w:hAnsi="Arial" w:cs="Arial"/>
              </w:rPr>
              <w:t>e</w:t>
            </w:r>
            <w:r w:rsidRPr="009A052C">
              <w:rPr>
                <w:rFonts w:ascii="Arial" w:eastAsia="Arial" w:hAnsi="Arial" w:cs="Arial"/>
                <w:spacing w:val="1"/>
              </w:rPr>
              <w:t>s</w:t>
            </w:r>
            <w:r w:rsidRPr="009A052C">
              <w:rPr>
                <w:rFonts w:ascii="Arial" w:eastAsia="Arial" w:hAnsi="Arial" w:cs="Arial"/>
              </w:rPr>
              <w:t>,</w:t>
            </w:r>
            <w:r w:rsidRPr="009A052C">
              <w:rPr>
                <w:rFonts w:ascii="Arial" w:eastAsia="Arial" w:hAnsi="Arial" w:cs="Arial"/>
                <w:spacing w:val="-4"/>
              </w:rPr>
              <w:t xml:space="preserve"> </w:t>
            </w:r>
            <w:r w:rsidRPr="009A052C">
              <w:rPr>
                <w:rFonts w:ascii="Arial" w:eastAsia="Arial" w:hAnsi="Arial" w:cs="Arial"/>
                <w:spacing w:val="3"/>
              </w:rPr>
              <w:t>k</w:t>
            </w:r>
            <w:r w:rsidRPr="009A052C">
              <w:rPr>
                <w:rFonts w:ascii="Arial" w:eastAsia="Arial" w:hAnsi="Arial" w:cs="Arial"/>
                <w:spacing w:val="-1"/>
              </w:rPr>
              <w:t>i</w:t>
            </w:r>
            <w:r w:rsidRPr="009A052C">
              <w:rPr>
                <w:rFonts w:ascii="Arial" w:eastAsia="Arial" w:hAnsi="Arial" w:cs="Arial"/>
              </w:rPr>
              <w:t>n</w:t>
            </w:r>
            <w:r w:rsidRPr="009A052C">
              <w:rPr>
                <w:rFonts w:ascii="Arial" w:eastAsia="Arial" w:hAnsi="Arial" w:cs="Arial"/>
                <w:spacing w:val="1"/>
              </w:rPr>
              <w:t>dl</w:t>
            </w:r>
            <w:r w:rsidRPr="009A052C">
              <w:rPr>
                <w:rFonts w:ascii="Arial" w:eastAsia="Arial" w:hAnsi="Arial" w:cs="Arial"/>
              </w:rPr>
              <w:t>y</w:t>
            </w:r>
            <w:r w:rsidRPr="009A052C">
              <w:rPr>
                <w:rFonts w:ascii="Arial" w:eastAsia="Arial" w:hAnsi="Arial" w:cs="Arial"/>
                <w:spacing w:val="-7"/>
              </w:rPr>
              <w:t xml:space="preserve"> </w:t>
            </w:r>
            <w:r w:rsidRPr="009A052C">
              <w:rPr>
                <w:rFonts w:ascii="Arial" w:eastAsia="Arial" w:hAnsi="Arial" w:cs="Arial"/>
              </w:rPr>
              <w:t>p</w:t>
            </w:r>
            <w:r w:rsidRPr="009A052C">
              <w:rPr>
                <w:rFonts w:ascii="Arial" w:eastAsia="Arial" w:hAnsi="Arial" w:cs="Arial"/>
                <w:spacing w:val="1"/>
              </w:rPr>
              <w:t>l</w:t>
            </w:r>
            <w:r w:rsidRPr="009A052C">
              <w:rPr>
                <w:rFonts w:ascii="Arial" w:eastAsia="Arial" w:hAnsi="Arial" w:cs="Arial"/>
              </w:rPr>
              <w:t>e</w:t>
            </w:r>
            <w:r w:rsidRPr="009A052C">
              <w:rPr>
                <w:rFonts w:ascii="Arial" w:eastAsia="Arial" w:hAnsi="Arial" w:cs="Arial"/>
                <w:spacing w:val="-1"/>
              </w:rPr>
              <w:t>a</w:t>
            </w:r>
            <w:r w:rsidRPr="009A052C">
              <w:rPr>
                <w:rFonts w:ascii="Arial" w:eastAsia="Arial" w:hAnsi="Arial" w:cs="Arial"/>
                <w:spacing w:val="1"/>
              </w:rPr>
              <w:t>s</w:t>
            </w:r>
            <w:r w:rsidRPr="009A052C">
              <w:rPr>
                <w:rFonts w:ascii="Arial" w:eastAsia="Arial" w:hAnsi="Arial" w:cs="Arial"/>
              </w:rPr>
              <w:t>e</w:t>
            </w:r>
            <w:r w:rsidRPr="009A052C">
              <w:rPr>
                <w:rFonts w:ascii="Arial" w:eastAsia="Arial" w:hAnsi="Arial" w:cs="Arial"/>
                <w:spacing w:val="-4"/>
              </w:rPr>
              <w:t xml:space="preserve"> </w:t>
            </w:r>
            <w:r w:rsidRPr="009A052C">
              <w:rPr>
                <w:rFonts w:ascii="Arial" w:eastAsia="Arial" w:hAnsi="Arial" w:cs="Arial"/>
                <w:spacing w:val="-2"/>
              </w:rPr>
              <w:t>w</w:t>
            </w:r>
            <w:r w:rsidRPr="009A052C">
              <w:rPr>
                <w:rFonts w:ascii="Arial" w:eastAsia="Arial" w:hAnsi="Arial" w:cs="Arial"/>
                <w:spacing w:val="3"/>
              </w:rPr>
              <w:t>r</w:t>
            </w:r>
            <w:r w:rsidRPr="009A052C">
              <w:rPr>
                <w:rFonts w:ascii="Arial" w:eastAsia="Arial" w:hAnsi="Arial" w:cs="Arial"/>
                <w:spacing w:val="-1"/>
              </w:rPr>
              <w:t>i</w:t>
            </w:r>
            <w:r w:rsidRPr="009A052C">
              <w:rPr>
                <w:rFonts w:ascii="Arial" w:eastAsia="Arial" w:hAnsi="Arial" w:cs="Arial"/>
              </w:rPr>
              <w:t>te</w:t>
            </w:r>
            <w:r w:rsidRPr="009A052C">
              <w:rPr>
                <w:rFonts w:ascii="Arial" w:eastAsia="Arial" w:hAnsi="Arial" w:cs="Arial"/>
                <w:spacing w:val="-3"/>
              </w:rPr>
              <w:t xml:space="preserve"> </w:t>
            </w:r>
            <w:r w:rsidRPr="009A052C">
              <w:rPr>
                <w:rFonts w:ascii="Arial" w:eastAsia="Arial" w:hAnsi="Arial" w:cs="Arial"/>
              </w:rPr>
              <w:t>d</w:t>
            </w:r>
            <w:r w:rsidRPr="009A052C">
              <w:rPr>
                <w:rFonts w:ascii="Arial" w:eastAsia="Arial" w:hAnsi="Arial" w:cs="Arial"/>
                <w:spacing w:val="1"/>
              </w:rPr>
              <w:t>o</w:t>
            </w:r>
            <w:r w:rsidRPr="009A052C">
              <w:rPr>
                <w:rFonts w:ascii="Arial" w:eastAsia="Arial" w:hAnsi="Arial" w:cs="Arial"/>
                <w:spacing w:val="-2"/>
              </w:rPr>
              <w:t>w</w:t>
            </w:r>
            <w:r w:rsidRPr="009A052C">
              <w:rPr>
                <w:rFonts w:ascii="Arial" w:eastAsia="Arial" w:hAnsi="Arial" w:cs="Arial"/>
              </w:rPr>
              <w:t>n</w:t>
            </w:r>
            <w:r w:rsidRPr="009A052C">
              <w:rPr>
                <w:rFonts w:ascii="Arial" w:eastAsia="Arial" w:hAnsi="Arial" w:cs="Arial"/>
                <w:spacing w:val="-3"/>
              </w:rPr>
              <w:t xml:space="preserve"> </w:t>
            </w:r>
            <w:r w:rsidRPr="009A052C">
              <w:rPr>
                <w:rFonts w:ascii="Arial" w:eastAsia="Arial" w:hAnsi="Arial" w:cs="Arial"/>
              </w:rPr>
              <w:t>the et</w:t>
            </w:r>
            <w:r w:rsidRPr="009A052C">
              <w:rPr>
                <w:rFonts w:ascii="Arial" w:eastAsia="Arial" w:hAnsi="Arial" w:cs="Arial"/>
                <w:spacing w:val="-1"/>
              </w:rPr>
              <w:t>hi</w:t>
            </w:r>
            <w:r w:rsidRPr="009A052C">
              <w:rPr>
                <w:rFonts w:ascii="Arial" w:eastAsia="Arial" w:hAnsi="Arial" w:cs="Arial"/>
                <w:spacing w:val="1"/>
              </w:rPr>
              <w:t>c</w:t>
            </w:r>
            <w:r w:rsidRPr="009A052C">
              <w:rPr>
                <w:rFonts w:ascii="Arial" w:eastAsia="Arial" w:hAnsi="Arial" w:cs="Arial"/>
                <w:spacing w:val="2"/>
              </w:rPr>
              <w:t>a</w:t>
            </w:r>
            <w:r w:rsidRPr="009A052C">
              <w:rPr>
                <w:rFonts w:ascii="Arial" w:eastAsia="Arial" w:hAnsi="Arial" w:cs="Arial"/>
              </w:rPr>
              <w:t>l</w:t>
            </w:r>
            <w:r w:rsidRPr="009A052C">
              <w:rPr>
                <w:rFonts w:ascii="Arial" w:eastAsia="Arial" w:hAnsi="Arial" w:cs="Arial"/>
                <w:spacing w:val="-5"/>
              </w:rPr>
              <w:t xml:space="preserve"> </w:t>
            </w:r>
            <w:r w:rsidRPr="009A052C">
              <w:rPr>
                <w:rFonts w:ascii="Arial" w:eastAsia="Arial" w:hAnsi="Arial" w:cs="Arial"/>
                <w:spacing w:val="-1"/>
              </w:rPr>
              <w:t>i</w:t>
            </w:r>
            <w:r w:rsidRPr="009A052C">
              <w:rPr>
                <w:rFonts w:ascii="Arial" w:eastAsia="Arial" w:hAnsi="Arial" w:cs="Arial"/>
                <w:spacing w:val="1"/>
              </w:rPr>
              <w:t>ss</w:t>
            </w:r>
            <w:r w:rsidRPr="009A052C">
              <w:rPr>
                <w:rFonts w:ascii="Arial" w:eastAsia="Arial" w:hAnsi="Arial" w:cs="Arial"/>
              </w:rPr>
              <w:t>u</w:t>
            </w:r>
            <w:r w:rsidRPr="009A052C">
              <w:rPr>
                <w:rFonts w:ascii="Arial" w:eastAsia="Arial" w:hAnsi="Arial" w:cs="Arial"/>
                <w:spacing w:val="-1"/>
              </w:rPr>
              <w:t>e</w:t>
            </w:r>
            <w:r w:rsidRPr="009A052C">
              <w:rPr>
                <w:rFonts w:ascii="Arial" w:eastAsia="Arial" w:hAnsi="Arial" w:cs="Arial"/>
              </w:rPr>
              <w:t>s</w:t>
            </w:r>
            <w:r w:rsidRPr="009A052C">
              <w:rPr>
                <w:rFonts w:ascii="Arial" w:eastAsia="Arial" w:hAnsi="Arial" w:cs="Arial"/>
                <w:spacing w:val="-5"/>
              </w:rPr>
              <w:t xml:space="preserve"> </w:t>
            </w:r>
            <w:r w:rsidRPr="009A052C">
              <w:rPr>
                <w:rFonts w:ascii="Arial" w:eastAsia="Arial" w:hAnsi="Arial" w:cs="Arial"/>
              </w:rPr>
              <w:t>h</w:t>
            </w:r>
            <w:r w:rsidRPr="009A052C">
              <w:rPr>
                <w:rFonts w:ascii="Arial" w:eastAsia="Arial" w:hAnsi="Arial" w:cs="Arial"/>
                <w:spacing w:val="-1"/>
              </w:rPr>
              <w:t>e</w:t>
            </w:r>
            <w:r w:rsidRPr="009A052C">
              <w:rPr>
                <w:rFonts w:ascii="Arial" w:eastAsia="Arial" w:hAnsi="Arial" w:cs="Arial"/>
                <w:spacing w:val="1"/>
              </w:rPr>
              <w:t>r</w:t>
            </w:r>
            <w:r w:rsidRPr="009A052C">
              <w:rPr>
                <w:rFonts w:ascii="Arial" w:eastAsia="Arial" w:hAnsi="Arial" w:cs="Arial"/>
              </w:rPr>
              <w:t>e</w:t>
            </w:r>
            <w:r w:rsidRPr="009A052C">
              <w:rPr>
                <w:rFonts w:ascii="Arial" w:eastAsia="Arial" w:hAnsi="Arial" w:cs="Arial"/>
                <w:spacing w:val="-2"/>
              </w:rPr>
              <w:t xml:space="preserve"> </w:t>
            </w:r>
            <w:r w:rsidRPr="009A052C">
              <w:rPr>
                <w:rFonts w:ascii="Arial" w:eastAsia="Arial" w:hAnsi="Arial" w:cs="Arial"/>
                <w:spacing w:val="-1"/>
              </w:rPr>
              <w:t>i</w:t>
            </w:r>
            <w:r w:rsidRPr="009A052C">
              <w:rPr>
                <w:rFonts w:ascii="Arial" w:eastAsia="Arial" w:hAnsi="Arial" w:cs="Arial"/>
              </w:rPr>
              <w:t>n d</w:t>
            </w:r>
            <w:r w:rsidRPr="009A052C">
              <w:rPr>
                <w:rFonts w:ascii="Arial" w:eastAsia="Arial" w:hAnsi="Arial" w:cs="Arial"/>
                <w:spacing w:val="-1"/>
              </w:rPr>
              <w:t>e</w:t>
            </w:r>
            <w:r w:rsidRPr="009A052C">
              <w:rPr>
                <w:rFonts w:ascii="Arial" w:eastAsia="Arial" w:hAnsi="Arial" w:cs="Arial"/>
                <w:spacing w:val="2"/>
              </w:rPr>
              <w:t>t</w:t>
            </w:r>
            <w:r w:rsidRPr="009A052C">
              <w:rPr>
                <w:rFonts w:ascii="Arial" w:eastAsia="Arial" w:hAnsi="Arial" w:cs="Arial"/>
              </w:rPr>
              <w:t>a</w:t>
            </w:r>
            <w:r w:rsidRPr="009A052C">
              <w:rPr>
                <w:rFonts w:ascii="Arial" w:eastAsia="Arial" w:hAnsi="Arial" w:cs="Arial"/>
                <w:spacing w:val="1"/>
              </w:rPr>
              <w:t>ils</w:t>
            </w:r>
            <w:r w:rsidRPr="009A052C">
              <w:rPr>
                <w:rFonts w:ascii="Arial" w:eastAsia="Arial" w:hAnsi="Arial" w:cs="Arial"/>
              </w:rPr>
              <w:t>)</w:t>
            </w:r>
          </w:p>
        </w:tc>
        <w:tc>
          <w:tcPr>
            <w:tcW w:w="6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B7EE5D" w14:textId="77777777" w:rsidR="0022322E" w:rsidRPr="009A052C" w:rsidRDefault="004A0189">
            <w:pPr>
              <w:spacing w:line="220" w:lineRule="exact"/>
              <w:ind w:left="2904" w:right="2906"/>
              <w:jc w:val="center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w w:val="99"/>
              </w:rPr>
              <w:t>No</w:t>
            </w:r>
          </w:p>
        </w:tc>
        <w:tc>
          <w:tcPr>
            <w:tcW w:w="4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4032BE" w14:textId="77777777" w:rsidR="0022322E" w:rsidRPr="009A052C" w:rsidRDefault="0022322E">
            <w:pPr>
              <w:rPr>
                <w:rFonts w:ascii="Arial" w:hAnsi="Arial" w:cs="Arial"/>
              </w:rPr>
            </w:pPr>
          </w:p>
        </w:tc>
      </w:tr>
    </w:tbl>
    <w:p w14:paraId="41507C4E" w14:textId="77777777" w:rsidR="0022322E" w:rsidRPr="009A052C" w:rsidRDefault="0022322E">
      <w:pPr>
        <w:spacing w:line="200" w:lineRule="exact"/>
        <w:rPr>
          <w:rFonts w:ascii="Arial" w:hAnsi="Arial" w:cs="Arial"/>
        </w:rPr>
      </w:pPr>
    </w:p>
    <w:p w14:paraId="5E19067B" w14:textId="77777777" w:rsidR="0022322E" w:rsidRPr="009A052C" w:rsidRDefault="0032381B" w:rsidP="00F77823">
      <w:pPr>
        <w:spacing w:before="34" w:line="220" w:lineRule="exact"/>
        <w:ind w:left="180"/>
        <w:rPr>
          <w:rFonts w:ascii="Arial" w:eastAsia="Arial" w:hAnsi="Arial" w:cs="Arial"/>
        </w:rPr>
      </w:pPr>
      <w:bookmarkStart w:id="0" w:name="_GoBack"/>
      <w:bookmarkEnd w:id="0"/>
      <w:r w:rsidRPr="009A052C">
        <w:rPr>
          <w:rFonts w:ascii="Arial" w:hAnsi="Arial" w:cs="Arial"/>
        </w:rPr>
        <w:pict w14:anchorId="7DF3D6C0">
          <v:group id="_x0000_s1060" style="position:absolute;left:0;text-align:left;margin-left:71.4pt;margin-top:1.45pt;width:255.15pt;height:12.5pt;z-index:-251660288;mso-position-horizontal-relative:page" coordorigin="1428,29" coordsize="5103,250">
            <v:shape id="_x0000_s1062" style="position:absolute;left:1440;top:39;width:5012;height:230" coordorigin="1440,39" coordsize="5012,230" path="m1440,270r5012,l6452,39r-5012,l1440,270xe" fillcolor="yellow" stroked="f">
              <v:path arrowok="t"/>
            </v:shape>
            <v:shape id="_x0000_s1061" style="position:absolute;left:1440;top:254;width:5079;height:0" coordorigin="1440,254" coordsize="5079,0" path="m1440,254r5079,e" filled="f" strokeweight="1.18pt">
              <v:path arrowok="t"/>
            </v:shape>
            <w10:wrap anchorx="page"/>
          </v:group>
        </w:pict>
      </w:r>
      <w:r w:rsidR="004A0189" w:rsidRPr="009A052C">
        <w:rPr>
          <w:rFonts w:ascii="Arial" w:eastAsia="Arial" w:hAnsi="Arial" w:cs="Arial"/>
          <w:b/>
          <w:spacing w:val="4"/>
          <w:position w:val="-1"/>
        </w:rPr>
        <w:t>P</w:t>
      </w:r>
      <w:r w:rsidR="004A0189" w:rsidRPr="009A052C">
        <w:rPr>
          <w:rFonts w:ascii="Arial" w:eastAsia="Arial" w:hAnsi="Arial" w:cs="Arial"/>
          <w:b/>
          <w:spacing w:val="-5"/>
          <w:position w:val="-1"/>
        </w:rPr>
        <w:t>A</w:t>
      </w:r>
      <w:r w:rsidR="004A0189" w:rsidRPr="009A052C">
        <w:rPr>
          <w:rFonts w:ascii="Arial" w:eastAsia="Arial" w:hAnsi="Arial" w:cs="Arial"/>
          <w:b/>
          <w:position w:val="-1"/>
        </w:rPr>
        <w:t>RT</w:t>
      </w:r>
      <w:r w:rsidR="004A0189" w:rsidRPr="009A052C">
        <w:rPr>
          <w:rFonts w:ascii="Arial" w:eastAsia="Arial" w:hAnsi="Arial" w:cs="Arial"/>
          <w:b/>
          <w:spacing w:val="-2"/>
          <w:position w:val="-1"/>
        </w:rPr>
        <w:t xml:space="preserve"> </w:t>
      </w:r>
      <w:r w:rsidR="004A0189" w:rsidRPr="009A052C">
        <w:rPr>
          <w:rFonts w:ascii="Arial" w:eastAsia="Arial" w:hAnsi="Arial" w:cs="Arial"/>
          <w:b/>
          <w:position w:val="-1"/>
        </w:rPr>
        <w:t>3</w:t>
      </w:r>
    </w:p>
    <w:p w14:paraId="011A91CD" w14:textId="77777777" w:rsidR="0022322E" w:rsidRPr="009A052C" w:rsidRDefault="0022322E">
      <w:pPr>
        <w:spacing w:before="12" w:line="220" w:lineRule="exact"/>
        <w:rPr>
          <w:rFonts w:ascii="Arial" w:hAnsi="Arial" w:cs="Arial"/>
        </w:rPr>
      </w:pPr>
    </w:p>
    <w:tbl>
      <w:tblPr>
        <w:tblW w:w="0" w:type="auto"/>
        <w:tblInd w:w="12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368"/>
        <w:gridCol w:w="5525"/>
      </w:tblGrid>
      <w:tr w:rsidR="0022322E" w:rsidRPr="009A052C" w14:paraId="15351A4A" w14:textId="77777777">
        <w:trPr>
          <w:trHeight w:hRule="exact" w:val="470"/>
        </w:trPr>
        <w:tc>
          <w:tcPr>
            <w:tcW w:w="13893" w:type="dxa"/>
            <w:gridSpan w:val="2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73581546" w14:textId="77777777" w:rsidR="0022322E" w:rsidRPr="009A052C" w:rsidRDefault="004A0189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b/>
                <w:spacing w:val="-1"/>
                <w:u w:val="thick" w:color="000000"/>
              </w:rPr>
              <w:t>E</w:t>
            </w:r>
            <w:r w:rsidRPr="009A052C">
              <w:rPr>
                <w:rFonts w:ascii="Arial" w:eastAsia="Arial" w:hAnsi="Arial" w:cs="Arial"/>
                <w:b/>
                <w:u w:val="thick" w:color="000000"/>
              </w:rPr>
              <w:t>dito</w:t>
            </w:r>
            <w:r w:rsidRPr="009A052C">
              <w:rPr>
                <w:rFonts w:ascii="Arial" w:eastAsia="Arial" w:hAnsi="Arial" w:cs="Arial"/>
                <w:b/>
                <w:spacing w:val="-1"/>
                <w:u w:val="thick" w:color="000000"/>
              </w:rPr>
              <w:t>r</w:t>
            </w:r>
            <w:r w:rsidRPr="009A052C">
              <w:rPr>
                <w:rFonts w:ascii="Arial" w:eastAsia="Arial" w:hAnsi="Arial" w:cs="Arial"/>
                <w:b/>
                <w:u w:val="thick" w:color="000000"/>
              </w:rPr>
              <w:t>ial</w:t>
            </w:r>
            <w:r w:rsidRPr="009A052C">
              <w:rPr>
                <w:rFonts w:ascii="Arial" w:eastAsia="Arial" w:hAnsi="Arial" w:cs="Arial"/>
                <w:b/>
                <w:spacing w:val="-8"/>
                <w:u w:val="thick" w:color="000000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  <w:u w:val="thick" w:color="000000"/>
              </w:rPr>
              <w:t>Com</w:t>
            </w:r>
            <w:r w:rsidRPr="009A052C">
              <w:rPr>
                <w:rFonts w:ascii="Arial" w:eastAsia="Arial" w:hAnsi="Arial" w:cs="Arial"/>
                <w:b/>
                <w:spacing w:val="1"/>
                <w:u w:val="thick" w:color="000000"/>
              </w:rPr>
              <w:t>m</w:t>
            </w:r>
            <w:r w:rsidRPr="009A052C">
              <w:rPr>
                <w:rFonts w:ascii="Arial" w:eastAsia="Arial" w:hAnsi="Arial" w:cs="Arial"/>
                <w:b/>
                <w:u w:val="thick" w:color="000000"/>
              </w:rPr>
              <w:t>en</w:t>
            </w:r>
            <w:r w:rsidRPr="009A052C">
              <w:rPr>
                <w:rFonts w:ascii="Arial" w:eastAsia="Arial" w:hAnsi="Arial" w:cs="Arial"/>
                <w:b/>
                <w:spacing w:val="1"/>
                <w:u w:val="thick" w:color="000000"/>
              </w:rPr>
              <w:t>t</w:t>
            </w:r>
            <w:r w:rsidRPr="009A052C">
              <w:rPr>
                <w:rFonts w:ascii="Arial" w:eastAsia="Arial" w:hAnsi="Arial" w:cs="Arial"/>
                <w:b/>
                <w:u w:val="thick" w:color="000000"/>
              </w:rPr>
              <w:t>s</w:t>
            </w:r>
            <w:r w:rsidRPr="009A052C">
              <w:rPr>
                <w:rFonts w:ascii="Arial" w:eastAsia="Arial" w:hAnsi="Arial" w:cs="Arial"/>
                <w:b/>
                <w:spacing w:val="-11"/>
                <w:u w:val="thick" w:color="000000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  <w:u w:val="thick" w:color="000000"/>
              </w:rPr>
              <w:t>(</w:t>
            </w:r>
            <w:r w:rsidRPr="009A052C">
              <w:rPr>
                <w:rFonts w:ascii="Arial" w:eastAsia="Arial" w:hAnsi="Arial" w:cs="Arial"/>
                <w:b/>
                <w:spacing w:val="3"/>
                <w:u w:val="thick" w:color="000000"/>
              </w:rPr>
              <w:t>T</w:t>
            </w:r>
            <w:r w:rsidRPr="009A052C">
              <w:rPr>
                <w:rFonts w:ascii="Arial" w:eastAsia="Arial" w:hAnsi="Arial" w:cs="Arial"/>
                <w:b/>
                <w:u w:val="thick" w:color="000000"/>
              </w:rPr>
              <w:t>his</w:t>
            </w:r>
            <w:r w:rsidRPr="009A052C">
              <w:rPr>
                <w:rFonts w:ascii="Arial" w:eastAsia="Arial" w:hAnsi="Arial" w:cs="Arial"/>
                <w:b/>
                <w:spacing w:val="-6"/>
                <w:u w:val="thick" w:color="000000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  <w:u w:val="thick" w:color="000000"/>
              </w:rPr>
              <w:t>s</w:t>
            </w:r>
            <w:r w:rsidRPr="009A052C">
              <w:rPr>
                <w:rFonts w:ascii="Arial" w:eastAsia="Arial" w:hAnsi="Arial" w:cs="Arial"/>
                <w:b/>
                <w:spacing w:val="-1"/>
                <w:u w:val="thick" w:color="000000"/>
              </w:rPr>
              <w:t>e</w:t>
            </w:r>
            <w:r w:rsidRPr="009A052C">
              <w:rPr>
                <w:rFonts w:ascii="Arial" w:eastAsia="Arial" w:hAnsi="Arial" w:cs="Arial"/>
                <w:b/>
                <w:u w:val="thick" w:color="000000"/>
              </w:rPr>
              <w:t>cti</w:t>
            </w:r>
            <w:r w:rsidRPr="009A052C">
              <w:rPr>
                <w:rFonts w:ascii="Arial" w:eastAsia="Arial" w:hAnsi="Arial" w:cs="Arial"/>
                <w:b/>
                <w:spacing w:val="1"/>
                <w:u w:val="thick" w:color="000000"/>
              </w:rPr>
              <w:t>o</w:t>
            </w:r>
            <w:r w:rsidRPr="009A052C">
              <w:rPr>
                <w:rFonts w:ascii="Arial" w:eastAsia="Arial" w:hAnsi="Arial" w:cs="Arial"/>
                <w:b/>
                <w:u w:val="thick" w:color="000000"/>
              </w:rPr>
              <w:t>n</w:t>
            </w:r>
            <w:r w:rsidRPr="009A052C">
              <w:rPr>
                <w:rFonts w:ascii="Arial" w:eastAsia="Arial" w:hAnsi="Arial" w:cs="Arial"/>
                <w:b/>
                <w:spacing w:val="-8"/>
                <w:u w:val="thick" w:color="000000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  <w:spacing w:val="2"/>
                <w:u w:val="thick" w:color="000000"/>
              </w:rPr>
              <w:t>i</w:t>
            </w:r>
            <w:r w:rsidRPr="009A052C">
              <w:rPr>
                <w:rFonts w:ascii="Arial" w:eastAsia="Arial" w:hAnsi="Arial" w:cs="Arial"/>
                <w:b/>
                <w:u w:val="thick" w:color="000000"/>
              </w:rPr>
              <w:t>s</w:t>
            </w:r>
            <w:r w:rsidRPr="009A052C">
              <w:rPr>
                <w:rFonts w:ascii="Arial" w:eastAsia="Arial" w:hAnsi="Arial" w:cs="Arial"/>
                <w:b/>
                <w:spacing w:val="-2"/>
                <w:u w:val="thick" w:color="000000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  <w:spacing w:val="1"/>
                <w:u w:val="thick" w:color="000000"/>
              </w:rPr>
              <w:t>r</w:t>
            </w:r>
            <w:r w:rsidRPr="009A052C">
              <w:rPr>
                <w:rFonts w:ascii="Arial" w:eastAsia="Arial" w:hAnsi="Arial" w:cs="Arial"/>
                <w:b/>
                <w:u w:val="thick" w:color="000000"/>
              </w:rPr>
              <w:t>e</w:t>
            </w:r>
            <w:r w:rsidRPr="009A052C">
              <w:rPr>
                <w:rFonts w:ascii="Arial" w:eastAsia="Arial" w:hAnsi="Arial" w:cs="Arial"/>
                <w:b/>
                <w:spacing w:val="-1"/>
                <w:u w:val="thick" w:color="000000"/>
              </w:rPr>
              <w:t>s</w:t>
            </w:r>
            <w:r w:rsidRPr="009A052C">
              <w:rPr>
                <w:rFonts w:ascii="Arial" w:eastAsia="Arial" w:hAnsi="Arial" w:cs="Arial"/>
                <w:b/>
                <w:spacing w:val="2"/>
                <w:u w:val="thick" w:color="000000"/>
              </w:rPr>
              <w:t>e</w:t>
            </w:r>
            <w:r w:rsidRPr="009A052C">
              <w:rPr>
                <w:rFonts w:ascii="Arial" w:eastAsia="Arial" w:hAnsi="Arial" w:cs="Arial"/>
                <w:b/>
                <w:spacing w:val="-1"/>
                <w:u w:val="thick" w:color="000000"/>
              </w:rPr>
              <w:t>r</w:t>
            </w:r>
            <w:r w:rsidRPr="009A052C">
              <w:rPr>
                <w:rFonts w:ascii="Arial" w:eastAsia="Arial" w:hAnsi="Arial" w:cs="Arial"/>
                <w:b/>
                <w:spacing w:val="2"/>
                <w:u w:val="thick" w:color="000000"/>
              </w:rPr>
              <w:t>v</w:t>
            </w:r>
            <w:r w:rsidRPr="009A052C">
              <w:rPr>
                <w:rFonts w:ascii="Arial" w:eastAsia="Arial" w:hAnsi="Arial" w:cs="Arial"/>
                <w:b/>
                <w:u w:val="thick" w:color="000000"/>
              </w:rPr>
              <w:t>ed</w:t>
            </w:r>
            <w:r w:rsidRPr="009A052C">
              <w:rPr>
                <w:rFonts w:ascii="Arial" w:eastAsia="Arial" w:hAnsi="Arial" w:cs="Arial"/>
                <w:b/>
                <w:spacing w:val="-9"/>
                <w:u w:val="thick" w:color="000000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  <w:spacing w:val="1"/>
                <w:u w:val="thick" w:color="000000"/>
              </w:rPr>
              <w:t>f</w:t>
            </w:r>
            <w:r w:rsidRPr="009A052C">
              <w:rPr>
                <w:rFonts w:ascii="Arial" w:eastAsia="Arial" w:hAnsi="Arial" w:cs="Arial"/>
                <w:b/>
                <w:u w:val="thick" w:color="000000"/>
              </w:rPr>
              <w:t>or</w:t>
            </w:r>
            <w:r w:rsidRPr="009A052C">
              <w:rPr>
                <w:rFonts w:ascii="Arial" w:eastAsia="Arial" w:hAnsi="Arial" w:cs="Arial"/>
                <w:b/>
                <w:spacing w:val="-4"/>
                <w:u w:val="thick" w:color="000000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  <w:u w:val="thick" w:color="000000"/>
              </w:rPr>
              <w:t>the</w:t>
            </w:r>
            <w:r w:rsidRPr="009A052C">
              <w:rPr>
                <w:rFonts w:ascii="Arial" w:eastAsia="Arial" w:hAnsi="Arial" w:cs="Arial"/>
                <w:b/>
                <w:spacing w:val="-4"/>
                <w:u w:val="thick" w:color="000000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  <w:spacing w:val="-1"/>
                <w:u w:val="thick" w:color="000000"/>
              </w:rPr>
              <w:t>c</w:t>
            </w:r>
            <w:r w:rsidRPr="009A052C">
              <w:rPr>
                <w:rFonts w:ascii="Arial" w:eastAsia="Arial" w:hAnsi="Arial" w:cs="Arial"/>
                <w:b/>
                <w:u w:val="thick" w:color="000000"/>
              </w:rPr>
              <w:t>om</w:t>
            </w:r>
            <w:r w:rsidRPr="009A052C">
              <w:rPr>
                <w:rFonts w:ascii="Arial" w:eastAsia="Arial" w:hAnsi="Arial" w:cs="Arial"/>
                <w:b/>
                <w:spacing w:val="1"/>
                <w:u w:val="thick" w:color="000000"/>
              </w:rPr>
              <w:t>m</w:t>
            </w:r>
            <w:r w:rsidRPr="009A052C">
              <w:rPr>
                <w:rFonts w:ascii="Arial" w:eastAsia="Arial" w:hAnsi="Arial" w:cs="Arial"/>
                <w:b/>
                <w:u w:val="thick" w:color="000000"/>
              </w:rPr>
              <w:t>en</w:t>
            </w:r>
            <w:r w:rsidRPr="009A052C">
              <w:rPr>
                <w:rFonts w:ascii="Arial" w:eastAsia="Arial" w:hAnsi="Arial" w:cs="Arial"/>
                <w:b/>
                <w:spacing w:val="1"/>
                <w:u w:val="thick" w:color="000000"/>
              </w:rPr>
              <w:t>t</w:t>
            </w:r>
            <w:r w:rsidRPr="009A052C">
              <w:rPr>
                <w:rFonts w:ascii="Arial" w:eastAsia="Arial" w:hAnsi="Arial" w:cs="Arial"/>
                <w:b/>
                <w:u w:val="thick" w:color="000000"/>
              </w:rPr>
              <w:t>s</w:t>
            </w:r>
            <w:r w:rsidRPr="009A052C">
              <w:rPr>
                <w:rFonts w:ascii="Arial" w:eastAsia="Arial" w:hAnsi="Arial" w:cs="Arial"/>
                <w:b/>
                <w:spacing w:val="-11"/>
                <w:u w:val="thick" w:color="000000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  <w:spacing w:val="3"/>
                <w:u w:val="thick" w:color="000000"/>
              </w:rPr>
              <w:t>f</w:t>
            </w:r>
            <w:r w:rsidRPr="009A052C">
              <w:rPr>
                <w:rFonts w:ascii="Arial" w:eastAsia="Arial" w:hAnsi="Arial" w:cs="Arial"/>
                <w:b/>
                <w:spacing w:val="-1"/>
                <w:u w:val="thick" w:color="000000"/>
              </w:rPr>
              <w:t>r</w:t>
            </w:r>
            <w:r w:rsidRPr="009A052C">
              <w:rPr>
                <w:rFonts w:ascii="Arial" w:eastAsia="Arial" w:hAnsi="Arial" w:cs="Arial"/>
                <w:b/>
                <w:u w:val="thick" w:color="000000"/>
              </w:rPr>
              <w:t>om</w:t>
            </w:r>
            <w:r w:rsidRPr="009A052C">
              <w:rPr>
                <w:rFonts w:ascii="Arial" w:eastAsia="Arial" w:hAnsi="Arial" w:cs="Arial"/>
                <w:b/>
                <w:spacing w:val="-5"/>
                <w:u w:val="thick" w:color="000000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  <w:u w:val="thick" w:color="000000"/>
              </w:rPr>
              <w:t>j</w:t>
            </w:r>
            <w:r w:rsidRPr="009A052C">
              <w:rPr>
                <w:rFonts w:ascii="Arial" w:eastAsia="Arial" w:hAnsi="Arial" w:cs="Arial"/>
                <w:b/>
                <w:spacing w:val="1"/>
                <w:u w:val="thick" w:color="000000"/>
              </w:rPr>
              <w:t>o</w:t>
            </w:r>
            <w:r w:rsidRPr="009A052C">
              <w:rPr>
                <w:rFonts w:ascii="Arial" w:eastAsia="Arial" w:hAnsi="Arial" w:cs="Arial"/>
                <w:b/>
                <w:u w:val="thick" w:color="000000"/>
              </w:rPr>
              <w:t>u</w:t>
            </w:r>
            <w:r w:rsidRPr="009A052C">
              <w:rPr>
                <w:rFonts w:ascii="Arial" w:eastAsia="Arial" w:hAnsi="Arial" w:cs="Arial"/>
                <w:b/>
                <w:spacing w:val="-1"/>
                <w:u w:val="thick" w:color="000000"/>
              </w:rPr>
              <w:t>r</w:t>
            </w:r>
            <w:r w:rsidRPr="009A052C">
              <w:rPr>
                <w:rFonts w:ascii="Arial" w:eastAsia="Arial" w:hAnsi="Arial" w:cs="Arial"/>
                <w:b/>
                <w:u w:val="thick" w:color="000000"/>
              </w:rPr>
              <w:t>n</w:t>
            </w:r>
            <w:r w:rsidRPr="009A052C">
              <w:rPr>
                <w:rFonts w:ascii="Arial" w:eastAsia="Arial" w:hAnsi="Arial" w:cs="Arial"/>
                <w:b/>
                <w:spacing w:val="2"/>
                <w:u w:val="thick" w:color="000000"/>
              </w:rPr>
              <w:t>a</w:t>
            </w:r>
            <w:r w:rsidRPr="009A052C">
              <w:rPr>
                <w:rFonts w:ascii="Arial" w:eastAsia="Arial" w:hAnsi="Arial" w:cs="Arial"/>
                <w:b/>
                <w:u w:val="thick" w:color="000000"/>
              </w:rPr>
              <w:t>l</w:t>
            </w:r>
            <w:r w:rsidRPr="009A052C">
              <w:rPr>
                <w:rFonts w:ascii="Arial" w:eastAsia="Arial" w:hAnsi="Arial" w:cs="Arial"/>
                <w:b/>
                <w:spacing w:val="-5"/>
                <w:u w:val="thick" w:color="000000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  <w:u w:val="thick" w:color="000000"/>
              </w:rPr>
              <w:t>edi</w:t>
            </w:r>
            <w:r w:rsidRPr="009A052C">
              <w:rPr>
                <w:rFonts w:ascii="Arial" w:eastAsia="Arial" w:hAnsi="Arial" w:cs="Arial"/>
                <w:b/>
                <w:spacing w:val="1"/>
                <w:u w:val="thick" w:color="000000"/>
              </w:rPr>
              <w:t>t</w:t>
            </w:r>
            <w:r w:rsidRPr="009A052C">
              <w:rPr>
                <w:rFonts w:ascii="Arial" w:eastAsia="Arial" w:hAnsi="Arial" w:cs="Arial"/>
                <w:b/>
                <w:u w:val="thick" w:color="000000"/>
              </w:rPr>
              <w:t>o</w:t>
            </w:r>
            <w:r w:rsidRPr="009A052C">
              <w:rPr>
                <w:rFonts w:ascii="Arial" w:eastAsia="Arial" w:hAnsi="Arial" w:cs="Arial"/>
                <w:b/>
                <w:spacing w:val="-1"/>
                <w:u w:val="thick" w:color="000000"/>
              </w:rPr>
              <w:t>r</w:t>
            </w:r>
            <w:r w:rsidRPr="009A052C">
              <w:rPr>
                <w:rFonts w:ascii="Arial" w:eastAsia="Arial" w:hAnsi="Arial" w:cs="Arial"/>
                <w:b/>
                <w:u w:val="thick" w:color="000000"/>
              </w:rPr>
              <w:t>ial</w:t>
            </w:r>
            <w:r w:rsidRPr="009A052C">
              <w:rPr>
                <w:rFonts w:ascii="Arial" w:eastAsia="Arial" w:hAnsi="Arial" w:cs="Arial"/>
                <w:b/>
                <w:spacing w:val="-9"/>
                <w:u w:val="thick" w:color="000000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  <w:u w:val="thick" w:color="000000"/>
              </w:rPr>
              <w:t>o</w:t>
            </w:r>
            <w:r w:rsidRPr="009A052C">
              <w:rPr>
                <w:rFonts w:ascii="Arial" w:eastAsia="Arial" w:hAnsi="Arial" w:cs="Arial"/>
                <w:b/>
                <w:spacing w:val="1"/>
                <w:u w:val="thick" w:color="000000"/>
              </w:rPr>
              <w:t>ff</w:t>
            </w:r>
            <w:r w:rsidRPr="009A052C">
              <w:rPr>
                <w:rFonts w:ascii="Arial" w:eastAsia="Arial" w:hAnsi="Arial" w:cs="Arial"/>
                <w:b/>
                <w:u w:val="thick" w:color="000000"/>
              </w:rPr>
              <w:t>i</w:t>
            </w:r>
            <w:r w:rsidRPr="009A052C">
              <w:rPr>
                <w:rFonts w:ascii="Arial" w:eastAsia="Arial" w:hAnsi="Arial" w:cs="Arial"/>
                <w:b/>
                <w:spacing w:val="2"/>
                <w:u w:val="thick" w:color="000000"/>
              </w:rPr>
              <w:t>c</w:t>
            </w:r>
            <w:r w:rsidRPr="009A052C">
              <w:rPr>
                <w:rFonts w:ascii="Arial" w:eastAsia="Arial" w:hAnsi="Arial" w:cs="Arial"/>
                <w:b/>
                <w:u w:val="thick" w:color="000000"/>
              </w:rPr>
              <w:t>e</w:t>
            </w:r>
            <w:r w:rsidRPr="009A052C">
              <w:rPr>
                <w:rFonts w:ascii="Arial" w:eastAsia="Arial" w:hAnsi="Arial" w:cs="Arial"/>
                <w:b/>
                <w:spacing w:val="-6"/>
                <w:u w:val="thick" w:color="000000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  <w:spacing w:val="-1"/>
                <w:u w:val="thick" w:color="000000"/>
              </w:rPr>
              <w:t>a</w:t>
            </w:r>
            <w:r w:rsidRPr="009A052C">
              <w:rPr>
                <w:rFonts w:ascii="Arial" w:eastAsia="Arial" w:hAnsi="Arial" w:cs="Arial"/>
                <w:b/>
                <w:u w:val="thick" w:color="000000"/>
              </w:rPr>
              <w:t>nd</w:t>
            </w:r>
            <w:r w:rsidRPr="009A052C">
              <w:rPr>
                <w:rFonts w:ascii="Arial" w:eastAsia="Arial" w:hAnsi="Arial" w:cs="Arial"/>
                <w:b/>
                <w:spacing w:val="-4"/>
                <w:u w:val="thick" w:color="000000"/>
              </w:rPr>
              <w:t xml:space="preserve"> </w:t>
            </w:r>
            <w:r w:rsidRPr="009A052C">
              <w:rPr>
                <w:rFonts w:ascii="Arial" w:eastAsia="Arial" w:hAnsi="Arial" w:cs="Arial"/>
                <w:b/>
                <w:u w:val="thick" w:color="000000"/>
              </w:rPr>
              <w:t>edi</w:t>
            </w:r>
            <w:r w:rsidRPr="009A052C">
              <w:rPr>
                <w:rFonts w:ascii="Arial" w:eastAsia="Arial" w:hAnsi="Arial" w:cs="Arial"/>
                <w:b/>
                <w:spacing w:val="1"/>
                <w:u w:val="thick" w:color="000000"/>
              </w:rPr>
              <w:t>t</w:t>
            </w:r>
            <w:r w:rsidRPr="009A052C">
              <w:rPr>
                <w:rFonts w:ascii="Arial" w:eastAsia="Arial" w:hAnsi="Arial" w:cs="Arial"/>
                <w:b/>
                <w:spacing w:val="3"/>
                <w:u w:val="thick" w:color="000000"/>
              </w:rPr>
              <w:t>o</w:t>
            </w:r>
            <w:r w:rsidRPr="009A052C">
              <w:rPr>
                <w:rFonts w:ascii="Arial" w:eastAsia="Arial" w:hAnsi="Arial" w:cs="Arial"/>
                <w:b/>
                <w:spacing w:val="2"/>
                <w:u w:val="thick" w:color="000000"/>
              </w:rPr>
              <w:t>r</w:t>
            </w:r>
            <w:r w:rsidRPr="009A052C">
              <w:rPr>
                <w:rFonts w:ascii="Arial" w:eastAsia="Arial" w:hAnsi="Arial" w:cs="Arial"/>
                <w:b/>
                <w:u w:val="thick" w:color="000000"/>
              </w:rPr>
              <w:t>s):</w:t>
            </w:r>
          </w:p>
        </w:tc>
      </w:tr>
      <w:tr w:rsidR="0022322E" w:rsidRPr="009A052C" w14:paraId="1D03560F" w14:textId="77777777">
        <w:trPr>
          <w:trHeight w:hRule="exact" w:val="240"/>
        </w:trPr>
        <w:tc>
          <w:tcPr>
            <w:tcW w:w="83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3E51A4" w14:textId="77777777" w:rsidR="0022322E" w:rsidRPr="009A052C" w:rsidRDefault="0022322E">
            <w:pPr>
              <w:rPr>
                <w:rFonts w:ascii="Arial" w:hAnsi="Arial" w:cs="Arial"/>
              </w:rPr>
            </w:pPr>
          </w:p>
        </w:tc>
        <w:tc>
          <w:tcPr>
            <w:tcW w:w="55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CEC25E" w14:textId="77777777" w:rsidR="0022322E" w:rsidRPr="009A052C" w:rsidRDefault="004A0189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r w:rsidRPr="009A052C">
              <w:rPr>
                <w:rFonts w:ascii="Arial" w:eastAsia="Arial" w:hAnsi="Arial" w:cs="Arial"/>
                <w:spacing w:val="-1"/>
              </w:rPr>
              <w:t>A</w:t>
            </w:r>
            <w:r w:rsidRPr="009A052C">
              <w:rPr>
                <w:rFonts w:ascii="Arial" w:eastAsia="Arial" w:hAnsi="Arial" w:cs="Arial"/>
              </w:rPr>
              <w:t>ut</w:t>
            </w:r>
            <w:r w:rsidRPr="009A052C">
              <w:rPr>
                <w:rFonts w:ascii="Arial" w:eastAsia="Arial" w:hAnsi="Arial" w:cs="Arial"/>
                <w:spacing w:val="1"/>
              </w:rPr>
              <w:t>h</w:t>
            </w:r>
            <w:r w:rsidRPr="009A052C">
              <w:rPr>
                <w:rFonts w:ascii="Arial" w:eastAsia="Arial" w:hAnsi="Arial" w:cs="Arial"/>
              </w:rPr>
              <w:t>or’s</w:t>
            </w:r>
            <w:r w:rsidRPr="009A052C">
              <w:rPr>
                <w:rFonts w:ascii="Arial" w:eastAsia="Arial" w:hAnsi="Arial" w:cs="Arial"/>
                <w:spacing w:val="-7"/>
              </w:rPr>
              <w:t xml:space="preserve"> </w:t>
            </w:r>
            <w:r w:rsidRPr="009A052C">
              <w:rPr>
                <w:rFonts w:ascii="Arial" w:eastAsia="Arial" w:hAnsi="Arial" w:cs="Arial"/>
              </w:rPr>
              <w:t>Fe</w:t>
            </w:r>
            <w:r w:rsidRPr="009A052C">
              <w:rPr>
                <w:rFonts w:ascii="Arial" w:eastAsia="Arial" w:hAnsi="Arial" w:cs="Arial"/>
                <w:spacing w:val="2"/>
              </w:rPr>
              <w:t>e</w:t>
            </w:r>
            <w:r w:rsidRPr="009A052C">
              <w:rPr>
                <w:rFonts w:ascii="Arial" w:eastAsia="Arial" w:hAnsi="Arial" w:cs="Arial"/>
              </w:rPr>
              <w:t>d</w:t>
            </w:r>
            <w:r w:rsidRPr="009A052C">
              <w:rPr>
                <w:rFonts w:ascii="Arial" w:eastAsia="Arial" w:hAnsi="Arial" w:cs="Arial"/>
                <w:spacing w:val="1"/>
              </w:rPr>
              <w:t>b</w:t>
            </w:r>
            <w:r w:rsidRPr="009A052C">
              <w:rPr>
                <w:rFonts w:ascii="Arial" w:eastAsia="Arial" w:hAnsi="Arial" w:cs="Arial"/>
              </w:rPr>
              <w:t>a</w:t>
            </w:r>
            <w:r w:rsidRPr="009A052C">
              <w:rPr>
                <w:rFonts w:ascii="Arial" w:eastAsia="Arial" w:hAnsi="Arial" w:cs="Arial"/>
                <w:spacing w:val="1"/>
              </w:rPr>
              <w:t>c</w:t>
            </w:r>
            <w:r w:rsidRPr="009A052C">
              <w:rPr>
                <w:rFonts w:ascii="Arial" w:eastAsia="Arial" w:hAnsi="Arial" w:cs="Arial"/>
              </w:rPr>
              <w:t>k</w:t>
            </w:r>
          </w:p>
        </w:tc>
      </w:tr>
      <w:tr w:rsidR="0022322E" w:rsidRPr="009A052C" w14:paraId="5C479F9B" w14:textId="77777777">
        <w:trPr>
          <w:trHeight w:hRule="exact" w:val="931"/>
        </w:trPr>
        <w:tc>
          <w:tcPr>
            <w:tcW w:w="83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0942FC" w14:textId="0044EEAC" w:rsidR="0022322E" w:rsidRPr="009A052C" w:rsidRDefault="00216BCF">
            <w:pPr>
              <w:rPr>
                <w:rFonts w:ascii="Arial" w:hAnsi="Arial" w:cs="Arial"/>
              </w:rPr>
            </w:pPr>
            <w:r w:rsidRPr="009A052C">
              <w:rPr>
                <w:rFonts w:ascii="Arial" w:hAnsi="Arial" w:cs="Arial"/>
              </w:rPr>
              <w:t>The</w:t>
            </w:r>
            <w:r w:rsidRPr="009A052C">
              <w:rPr>
                <w:rFonts w:ascii="Arial" w:hAnsi="Arial" w:cs="Arial"/>
                <w:spacing w:val="13"/>
              </w:rPr>
              <w:t xml:space="preserve"> </w:t>
            </w:r>
            <w:r w:rsidRPr="009A052C">
              <w:rPr>
                <w:rFonts w:ascii="Arial" w:hAnsi="Arial" w:cs="Arial"/>
              </w:rPr>
              <w:t>manus</w:t>
            </w:r>
            <w:r w:rsidRPr="009A052C">
              <w:rPr>
                <w:rFonts w:ascii="Arial" w:hAnsi="Arial" w:cs="Arial"/>
                <w:spacing w:val="-1"/>
              </w:rPr>
              <w:t>c</w:t>
            </w:r>
            <w:r w:rsidRPr="009A052C">
              <w:rPr>
                <w:rFonts w:ascii="Arial" w:hAnsi="Arial" w:cs="Arial"/>
              </w:rPr>
              <w:t>ript</w:t>
            </w:r>
            <w:r w:rsidRPr="009A052C">
              <w:rPr>
                <w:rFonts w:ascii="Arial" w:hAnsi="Arial" w:cs="Arial"/>
                <w:spacing w:val="14"/>
              </w:rPr>
              <w:t xml:space="preserve"> </w:t>
            </w:r>
            <w:r w:rsidRPr="009A052C">
              <w:rPr>
                <w:rFonts w:ascii="Arial" w:hAnsi="Arial" w:cs="Arial"/>
              </w:rPr>
              <w:t>is</w:t>
            </w:r>
            <w:r w:rsidRPr="009A052C">
              <w:rPr>
                <w:rFonts w:ascii="Arial" w:hAnsi="Arial" w:cs="Arial"/>
                <w:spacing w:val="15"/>
              </w:rPr>
              <w:t xml:space="preserve"> </w:t>
            </w:r>
            <w:r w:rsidRPr="009A052C">
              <w:rPr>
                <w:rFonts w:ascii="Arial" w:hAnsi="Arial" w:cs="Arial"/>
              </w:rPr>
              <w:t>of</w:t>
            </w:r>
            <w:r w:rsidRPr="009A052C">
              <w:rPr>
                <w:rFonts w:ascii="Arial" w:hAnsi="Arial" w:cs="Arial"/>
                <w:spacing w:val="13"/>
              </w:rPr>
              <w:t xml:space="preserve"> </w:t>
            </w:r>
            <w:r w:rsidRPr="009A052C">
              <w:rPr>
                <w:rFonts w:ascii="Arial" w:hAnsi="Arial" w:cs="Arial"/>
              </w:rPr>
              <w:t>h</w:t>
            </w:r>
            <w:r w:rsidRPr="009A052C">
              <w:rPr>
                <w:rFonts w:ascii="Arial" w:hAnsi="Arial" w:cs="Arial"/>
                <w:spacing w:val="3"/>
              </w:rPr>
              <w:t>i</w:t>
            </w:r>
            <w:r w:rsidRPr="009A052C">
              <w:rPr>
                <w:rFonts w:ascii="Arial" w:hAnsi="Arial" w:cs="Arial"/>
              </w:rPr>
              <w:t>gh</w:t>
            </w:r>
            <w:r w:rsidRPr="009A052C">
              <w:rPr>
                <w:rFonts w:ascii="Arial" w:hAnsi="Arial" w:cs="Arial"/>
                <w:spacing w:val="14"/>
              </w:rPr>
              <w:t xml:space="preserve"> </w:t>
            </w:r>
            <w:r w:rsidRPr="009A052C">
              <w:rPr>
                <w:rFonts w:ascii="Arial" w:hAnsi="Arial" w:cs="Arial"/>
              </w:rPr>
              <w:t>qu</w:t>
            </w:r>
            <w:r w:rsidRPr="009A052C">
              <w:rPr>
                <w:rFonts w:ascii="Arial" w:hAnsi="Arial" w:cs="Arial"/>
                <w:spacing w:val="-1"/>
              </w:rPr>
              <w:t>a</w:t>
            </w:r>
            <w:r w:rsidRPr="009A052C">
              <w:rPr>
                <w:rFonts w:ascii="Arial" w:hAnsi="Arial" w:cs="Arial"/>
              </w:rPr>
              <w:t>l</w:t>
            </w:r>
            <w:r w:rsidRPr="009A052C">
              <w:rPr>
                <w:rFonts w:ascii="Arial" w:hAnsi="Arial" w:cs="Arial"/>
                <w:spacing w:val="1"/>
              </w:rPr>
              <w:t>i</w:t>
            </w:r>
            <w:r w:rsidRPr="009A052C">
              <w:rPr>
                <w:rFonts w:ascii="Arial" w:hAnsi="Arial" w:cs="Arial"/>
                <w:spacing w:val="3"/>
              </w:rPr>
              <w:t>t</w:t>
            </w:r>
            <w:r w:rsidRPr="009A052C">
              <w:rPr>
                <w:rFonts w:ascii="Arial" w:hAnsi="Arial" w:cs="Arial"/>
                <w:spacing w:val="-5"/>
              </w:rPr>
              <w:t>y</w:t>
            </w:r>
            <w:r w:rsidRPr="009A052C">
              <w:rPr>
                <w:rFonts w:ascii="Arial" w:hAnsi="Arial" w:cs="Arial"/>
              </w:rPr>
              <w:t>,</w:t>
            </w:r>
            <w:r w:rsidRPr="009A052C">
              <w:rPr>
                <w:rFonts w:ascii="Arial" w:hAnsi="Arial" w:cs="Arial"/>
                <w:spacing w:val="14"/>
              </w:rPr>
              <w:t xml:space="preserve"> </w:t>
            </w:r>
            <w:r w:rsidRPr="009A052C">
              <w:rPr>
                <w:rFonts w:ascii="Arial" w:hAnsi="Arial" w:cs="Arial"/>
              </w:rPr>
              <w:t>theo</w:t>
            </w:r>
            <w:r w:rsidRPr="009A052C">
              <w:rPr>
                <w:rFonts w:ascii="Arial" w:hAnsi="Arial" w:cs="Arial"/>
                <w:spacing w:val="1"/>
              </w:rPr>
              <w:t>r</w:t>
            </w:r>
            <w:r w:rsidRPr="009A052C">
              <w:rPr>
                <w:rFonts w:ascii="Arial" w:hAnsi="Arial" w:cs="Arial"/>
                <w:spacing w:val="-1"/>
              </w:rPr>
              <w:t>e</w:t>
            </w:r>
            <w:r w:rsidRPr="009A052C">
              <w:rPr>
                <w:rFonts w:ascii="Arial" w:hAnsi="Arial" w:cs="Arial"/>
              </w:rPr>
              <w:t>t</w:t>
            </w:r>
            <w:r w:rsidRPr="009A052C">
              <w:rPr>
                <w:rFonts w:ascii="Arial" w:hAnsi="Arial" w:cs="Arial"/>
                <w:spacing w:val="1"/>
              </w:rPr>
              <w:t>i</w:t>
            </w:r>
            <w:r w:rsidRPr="009A052C">
              <w:rPr>
                <w:rFonts w:ascii="Arial" w:hAnsi="Arial" w:cs="Arial"/>
                <w:spacing w:val="-1"/>
              </w:rPr>
              <w:t>ca</w:t>
            </w:r>
            <w:r w:rsidRPr="009A052C">
              <w:rPr>
                <w:rFonts w:ascii="Arial" w:hAnsi="Arial" w:cs="Arial"/>
              </w:rPr>
              <w:t>l</w:t>
            </w:r>
            <w:r w:rsidRPr="009A052C">
              <w:rPr>
                <w:rFonts w:ascii="Arial" w:hAnsi="Arial" w:cs="Arial"/>
                <w:spacing w:val="6"/>
              </w:rPr>
              <w:t>l</w:t>
            </w:r>
            <w:r w:rsidRPr="009A052C">
              <w:rPr>
                <w:rFonts w:ascii="Arial" w:hAnsi="Arial" w:cs="Arial"/>
              </w:rPr>
              <w:t>y</w:t>
            </w:r>
            <w:r w:rsidRPr="009A052C">
              <w:rPr>
                <w:rFonts w:ascii="Arial" w:hAnsi="Arial" w:cs="Arial"/>
                <w:spacing w:val="9"/>
              </w:rPr>
              <w:t xml:space="preserve"> </w:t>
            </w:r>
            <w:r w:rsidRPr="009A052C">
              <w:rPr>
                <w:rFonts w:ascii="Arial" w:hAnsi="Arial" w:cs="Arial"/>
                <w:spacing w:val="2"/>
              </w:rPr>
              <w:t>s</w:t>
            </w:r>
            <w:r w:rsidRPr="009A052C">
              <w:rPr>
                <w:rFonts w:ascii="Arial" w:hAnsi="Arial" w:cs="Arial"/>
              </w:rPr>
              <w:t>ound,</w:t>
            </w:r>
            <w:r w:rsidRPr="009A052C">
              <w:rPr>
                <w:rFonts w:ascii="Arial" w:hAnsi="Arial" w:cs="Arial"/>
                <w:spacing w:val="14"/>
              </w:rPr>
              <w:t xml:space="preserve"> </w:t>
            </w:r>
            <w:r w:rsidRPr="009A052C">
              <w:rPr>
                <w:rFonts w:ascii="Arial" w:hAnsi="Arial" w:cs="Arial"/>
                <w:spacing w:val="-1"/>
              </w:rPr>
              <w:t>a</w:t>
            </w:r>
            <w:r w:rsidRPr="009A052C">
              <w:rPr>
                <w:rFonts w:ascii="Arial" w:hAnsi="Arial" w:cs="Arial"/>
              </w:rPr>
              <w:t>nd</w:t>
            </w:r>
            <w:r w:rsidRPr="009A052C">
              <w:rPr>
                <w:rFonts w:ascii="Arial" w:hAnsi="Arial" w:cs="Arial"/>
                <w:spacing w:val="14"/>
              </w:rPr>
              <w:t xml:space="preserve"> </w:t>
            </w:r>
            <w:r w:rsidRPr="009A052C">
              <w:rPr>
                <w:rFonts w:ascii="Arial" w:hAnsi="Arial" w:cs="Arial"/>
              </w:rPr>
              <w:t>w</w:t>
            </w:r>
            <w:r w:rsidRPr="009A052C">
              <w:rPr>
                <w:rFonts w:ascii="Arial" w:hAnsi="Arial" w:cs="Arial"/>
                <w:spacing w:val="-1"/>
              </w:rPr>
              <w:t>e</w:t>
            </w:r>
            <w:r w:rsidRPr="009A052C">
              <w:rPr>
                <w:rFonts w:ascii="Arial" w:hAnsi="Arial" w:cs="Arial"/>
              </w:rPr>
              <w:t>l</w:t>
            </w:r>
            <w:r w:rsidRPr="009A052C">
              <w:rPr>
                <w:rFonts w:ascii="Arial" w:hAnsi="Arial" w:cs="Arial"/>
                <w:spacing w:val="6"/>
              </w:rPr>
              <w:t>l</w:t>
            </w:r>
            <w:r w:rsidRPr="009A052C">
              <w:rPr>
                <w:rFonts w:ascii="Arial" w:hAnsi="Arial" w:cs="Arial"/>
                <w:spacing w:val="-1"/>
              </w:rPr>
              <w:t>-</w:t>
            </w:r>
            <w:r w:rsidRPr="009A052C">
              <w:rPr>
                <w:rFonts w:ascii="Arial" w:hAnsi="Arial" w:cs="Arial"/>
                <w:spacing w:val="2"/>
              </w:rPr>
              <w:t>w</w:t>
            </w:r>
            <w:r w:rsidRPr="009A052C">
              <w:rPr>
                <w:rFonts w:ascii="Arial" w:hAnsi="Arial" w:cs="Arial"/>
              </w:rPr>
              <w:t>ritten.</w:t>
            </w:r>
            <w:r w:rsidRPr="009A052C">
              <w:rPr>
                <w:rFonts w:ascii="Arial" w:hAnsi="Arial" w:cs="Arial"/>
                <w:spacing w:val="14"/>
              </w:rPr>
              <w:t xml:space="preserve"> </w:t>
            </w:r>
            <w:r w:rsidRPr="009A052C">
              <w:rPr>
                <w:rFonts w:ascii="Arial" w:hAnsi="Arial" w:cs="Arial"/>
              </w:rPr>
              <w:t>Ho</w:t>
            </w:r>
            <w:r w:rsidRPr="009A052C">
              <w:rPr>
                <w:rFonts w:ascii="Arial" w:hAnsi="Arial" w:cs="Arial"/>
                <w:spacing w:val="-1"/>
              </w:rPr>
              <w:t>we</w:t>
            </w:r>
            <w:r w:rsidRPr="009A052C">
              <w:rPr>
                <w:rFonts w:ascii="Arial" w:hAnsi="Arial" w:cs="Arial"/>
              </w:rPr>
              <w:t>v</w:t>
            </w:r>
            <w:r w:rsidRPr="009A052C">
              <w:rPr>
                <w:rFonts w:ascii="Arial" w:hAnsi="Arial" w:cs="Arial"/>
                <w:spacing w:val="1"/>
              </w:rPr>
              <w:t>e</w:t>
            </w:r>
            <w:r w:rsidRPr="009A052C">
              <w:rPr>
                <w:rFonts w:ascii="Arial" w:hAnsi="Arial" w:cs="Arial"/>
              </w:rPr>
              <w:t>r,</w:t>
            </w:r>
            <w:r w:rsidRPr="009A052C">
              <w:rPr>
                <w:rFonts w:ascii="Arial" w:hAnsi="Arial" w:cs="Arial"/>
                <w:spacing w:val="13"/>
              </w:rPr>
              <w:t xml:space="preserve"> </w:t>
            </w:r>
            <w:r w:rsidRPr="009A052C">
              <w:rPr>
                <w:rFonts w:ascii="Arial" w:hAnsi="Arial" w:cs="Arial"/>
              </w:rPr>
              <w:t>the</w:t>
            </w:r>
            <w:r w:rsidRPr="009A052C">
              <w:rPr>
                <w:rFonts w:ascii="Arial" w:hAnsi="Arial" w:cs="Arial"/>
                <w:spacing w:val="14"/>
              </w:rPr>
              <w:t xml:space="preserve"> </w:t>
            </w:r>
            <w:r w:rsidRPr="009A052C">
              <w:rPr>
                <w:rFonts w:ascii="Arial" w:hAnsi="Arial" w:cs="Arial"/>
                <w:spacing w:val="-1"/>
              </w:rPr>
              <w:t>a</w:t>
            </w:r>
            <w:r w:rsidRPr="009A052C">
              <w:rPr>
                <w:rFonts w:ascii="Arial" w:hAnsi="Arial" w:cs="Arial"/>
              </w:rPr>
              <w:t>b</w:t>
            </w:r>
            <w:r w:rsidRPr="009A052C">
              <w:rPr>
                <w:rFonts w:ascii="Arial" w:hAnsi="Arial" w:cs="Arial"/>
                <w:spacing w:val="2"/>
              </w:rPr>
              <w:t>s</w:t>
            </w:r>
            <w:r w:rsidRPr="009A052C">
              <w:rPr>
                <w:rFonts w:ascii="Arial" w:hAnsi="Arial" w:cs="Arial"/>
                <w:spacing w:val="-1"/>
              </w:rPr>
              <w:t>e</w:t>
            </w:r>
            <w:r w:rsidRPr="009A052C">
              <w:rPr>
                <w:rFonts w:ascii="Arial" w:hAnsi="Arial" w:cs="Arial"/>
              </w:rPr>
              <w:t>n</w:t>
            </w:r>
            <w:r w:rsidRPr="009A052C">
              <w:rPr>
                <w:rFonts w:ascii="Arial" w:hAnsi="Arial" w:cs="Arial"/>
                <w:spacing w:val="-1"/>
              </w:rPr>
              <w:t>c</w:t>
            </w:r>
            <w:r w:rsidRPr="009A052C">
              <w:rPr>
                <w:rFonts w:ascii="Arial" w:hAnsi="Arial" w:cs="Arial"/>
              </w:rPr>
              <w:t>e</w:t>
            </w:r>
            <w:r w:rsidRPr="009A052C">
              <w:rPr>
                <w:rFonts w:ascii="Arial" w:hAnsi="Arial" w:cs="Arial"/>
                <w:spacing w:val="15"/>
              </w:rPr>
              <w:t xml:space="preserve"> </w:t>
            </w:r>
            <w:r w:rsidRPr="009A052C">
              <w:rPr>
                <w:rFonts w:ascii="Arial" w:hAnsi="Arial" w:cs="Arial"/>
              </w:rPr>
              <w:t>of</w:t>
            </w:r>
            <w:r w:rsidRPr="009A052C">
              <w:rPr>
                <w:rFonts w:ascii="Arial" w:hAnsi="Arial" w:cs="Arial"/>
                <w:spacing w:val="16"/>
              </w:rPr>
              <w:t xml:space="preserve"> </w:t>
            </w:r>
            <w:r w:rsidRPr="009A052C">
              <w:rPr>
                <w:rFonts w:ascii="Arial" w:hAnsi="Arial" w:cs="Arial"/>
                <w:spacing w:val="-1"/>
              </w:rPr>
              <w:t>a</w:t>
            </w:r>
            <w:r w:rsidRPr="009A052C">
              <w:rPr>
                <w:rFonts w:ascii="Arial" w:hAnsi="Arial" w:cs="Arial"/>
              </w:rPr>
              <w:t>n</w:t>
            </w:r>
            <w:r w:rsidRPr="009A052C">
              <w:rPr>
                <w:rFonts w:ascii="Arial" w:hAnsi="Arial" w:cs="Arial"/>
                <w:spacing w:val="14"/>
              </w:rPr>
              <w:t xml:space="preserve"> </w:t>
            </w:r>
            <w:r w:rsidRPr="009A052C">
              <w:rPr>
                <w:rFonts w:ascii="Arial" w:hAnsi="Arial" w:cs="Arial"/>
                <w:spacing w:val="-1"/>
              </w:rPr>
              <w:t>e</w:t>
            </w:r>
            <w:r w:rsidRPr="009A052C">
              <w:rPr>
                <w:rFonts w:ascii="Arial" w:hAnsi="Arial" w:cs="Arial"/>
                <w:spacing w:val="2"/>
              </w:rPr>
              <w:t>x</w:t>
            </w:r>
            <w:r w:rsidRPr="009A052C">
              <w:rPr>
                <w:rFonts w:ascii="Arial" w:hAnsi="Arial" w:cs="Arial"/>
              </w:rPr>
              <w:t>pl</w:t>
            </w:r>
            <w:r w:rsidRPr="009A052C">
              <w:rPr>
                <w:rFonts w:ascii="Arial" w:hAnsi="Arial" w:cs="Arial"/>
                <w:spacing w:val="1"/>
              </w:rPr>
              <w:t>i</w:t>
            </w:r>
            <w:r w:rsidRPr="009A052C">
              <w:rPr>
                <w:rFonts w:ascii="Arial" w:hAnsi="Arial" w:cs="Arial"/>
                <w:spacing w:val="-1"/>
              </w:rPr>
              <w:t>c</w:t>
            </w:r>
            <w:r w:rsidRPr="009A052C">
              <w:rPr>
                <w:rFonts w:ascii="Arial" w:hAnsi="Arial" w:cs="Arial"/>
              </w:rPr>
              <w:t>it</w:t>
            </w:r>
            <w:r w:rsidRPr="009A052C">
              <w:rPr>
                <w:rFonts w:ascii="Arial" w:hAnsi="Arial" w:cs="Arial"/>
                <w:spacing w:val="15"/>
              </w:rPr>
              <w:t xml:space="preserve"> </w:t>
            </w:r>
            <w:r w:rsidRPr="009A052C">
              <w:rPr>
                <w:rFonts w:ascii="Arial" w:hAnsi="Arial" w:cs="Arial"/>
              </w:rPr>
              <w:t>l</w:t>
            </w:r>
            <w:r w:rsidRPr="009A052C">
              <w:rPr>
                <w:rFonts w:ascii="Arial" w:hAnsi="Arial" w:cs="Arial"/>
                <w:spacing w:val="1"/>
              </w:rPr>
              <w:t>i</w:t>
            </w:r>
            <w:r w:rsidRPr="009A052C">
              <w:rPr>
                <w:rFonts w:ascii="Arial" w:hAnsi="Arial" w:cs="Arial"/>
              </w:rPr>
              <w:t>m</w:t>
            </w:r>
            <w:r w:rsidRPr="009A052C">
              <w:rPr>
                <w:rFonts w:ascii="Arial" w:hAnsi="Arial" w:cs="Arial"/>
                <w:spacing w:val="1"/>
              </w:rPr>
              <w:t>i</w:t>
            </w:r>
            <w:r w:rsidRPr="009A052C">
              <w:rPr>
                <w:rFonts w:ascii="Arial" w:hAnsi="Arial" w:cs="Arial"/>
              </w:rPr>
              <w:t>tatio</w:t>
            </w:r>
            <w:r w:rsidRPr="009A052C">
              <w:rPr>
                <w:rFonts w:ascii="Arial" w:hAnsi="Arial" w:cs="Arial"/>
                <w:spacing w:val="-2"/>
              </w:rPr>
              <w:t>n</w:t>
            </w:r>
            <w:r w:rsidRPr="009A052C">
              <w:rPr>
                <w:rFonts w:ascii="Arial" w:hAnsi="Arial" w:cs="Arial"/>
              </w:rPr>
              <w:t>s</w:t>
            </w:r>
            <w:r w:rsidRPr="009A052C">
              <w:rPr>
                <w:rFonts w:ascii="Arial" w:hAnsi="Arial" w:cs="Arial"/>
                <w:spacing w:val="20"/>
              </w:rPr>
              <w:t xml:space="preserve"> </w:t>
            </w:r>
            <w:r w:rsidRPr="009A052C">
              <w:rPr>
                <w:rFonts w:ascii="Arial" w:hAnsi="Arial" w:cs="Arial"/>
                <w:spacing w:val="-2"/>
              </w:rPr>
              <w:t>s</w:t>
            </w:r>
            <w:r w:rsidRPr="009A052C">
              <w:rPr>
                <w:rFonts w:ascii="Arial" w:hAnsi="Arial" w:cs="Arial"/>
                <w:spacing w:val="-1"/>
              </w:rPr>
              <w:t>ec</w:t>
            </w:r>
            <w:r w:rsidRPr="009A052C">
              <w:rPr>
                <w:rFonts w:ascii="Arial" w:hAnsi="Arial" w:cs="Arial"/>
              </w:rPr>
              <w:t>t</w:t>
            </w:r>
            <w:r w:rsidRPr="009A052C">
              <w:rPr>
                <w:rFonts w:ascii="Arial" w:hAnsi="Arial" w:cs="Arial"/>
                <w:spacing w:val="1"/>
              </w:rPr>
              <w:t>i</w:t>
            </w:r>
            <w:r w:rsidRPr="009A052C">
              <w:rPr>
                <w:rFonts w:ascii="Arial" w:hAnsi="Arial" w:cs="Arial"/>
              </w:rPr>
              <w:t>on</w:t>
            </w:r>
            <w:r w:rsidRPr="009A052C">
              <w:rPr>
                <w:rFonts w:ascii="Arial" w:hAnsi="Arial" w:cs="Arial"/>
                <w:spacing w:val="14"/>
              </w:rPr>
              <w:t xml:space="preserve"> </w:t>
            </w:r>
            <w:r w:rsidRPr="009A052C">
              <w:rPr>
                <w:rFonts w:ascii="Arial" w:hAnsi="Arial" w:cs="Arial"/>
              </w:rPr>
              <w:t>is</w:t>
            </w:r>
            <w:r w:rsidRPr="009A052C">
              <w:rPr>
                <w:rFonts w:ascii="Arial" w:hAnsi="Arial" w:cs="Arial"/>
                <w:spacing w:val="15"/>
              </w:rPr>
              <w:t xml:space="preserve"> </w:t>
            </w:r>
            <w:r w:rsidRPr="009A052C">
              <w:rPr>
                <w:rFonts w:ascii="Arial" w:hAnsi="Arial" w:cs="Arial"/>
              </w:rPr>
              <w:t>a</w:t>
            </w:r>
            <w:r w:rsidRPr="009A052C">
              <w:rPr>
                <w:rFonts w:ascii="Arial" w:hAnsi="Arial" w:cs="Arial"/>
                <w:spacing w:val="13"/>
              </w:rPr>
              <w:t xml:space="preserve"> </w:t>
            </w:r>
            <w:r w:rsidRPr="009A052C">
              <w:rPr>
                <w:rFonts w:ascii="Arial" w:hAnsi="Arial" w:cs="Arial"/>
              </w:rPr>
              <w:t>notable w</w:t>
            </w:r>
            <w:r w:rsidRPr="009A052C">
              <w:rPr>
                <w:rFonts w:ascii="Arial" w:hAnsi="Arial" w:cs="Arial"/>
                <w:spacing w:val="-1"/>
              </w:rPr>
              <w:t>ea</w:t>
            </w:r>
            <w:r w:rsidRPr="009A052C">
              <w:rPr>
                <w:rFonts w:ascii="Arial" w:hAnsi="Arial" w:cs="Arial"/>
              </w:rPr>
              <w:t>kn</w:t>
            </w:r>
            <w:r w:rsidRPr="009A052C">
              <w:rPr>
                <w:rFonts w:ascii="Arial" w:hAnsi="Arial" w:cs="Arial"/>
                <w:spacing w:val="-1"/>
              </w:rPr>
              <w:t>e</w:t>
            </w:r>
            <w:r w:rsidRPr="009A052C">
              <w:rPr>
                <w:rFonts w:ascii="Arial" w:hAnsi="Arial" w:cs="Arial"/>
              </w:rPr>
              <w:t xml:space="preserve">ss. </w:t>
            </w:r>
            <w:r w:rsidRPr="009A052C">
              <w:rPr>
                <w:rFonts w:ascii="Arial" w:hAnsi="Arial" w:cs="Arial"/>
                <w:spacing w:val="2"/>
              </w:rPr>
              <w:t>W</w:t>
            </w:r>
            <w:r w:rsidRPr="009A052C">
              <w:rPr>
                <w:rFonts w:ascii="Arial" w:hAnsi="Arial" w:cs="Arial"/>
              </w:rPr>
              <w:t>i</w:t>
            </w:r>
            <w:r w:rsidRPr="009A052C">
              <w:rPr>
                <w:rFonts w:ascii="Arial" w:hAnsi="Arial" w:cs="Arial"/>
                <w:spacing w:val="1"/>
              </w:rPr>
              <w:t>t</w:t>
            </w:r>
            <w:r w:rsidRPr="009A052C">
              <w:rPr>
                <w:rFonts w:ascii="Arial" w:hAnsi="Arial" w:cs="Arial"/>
              </w:rPr>
              <w:t>h m</w:t>
            </w:r>
            <w:r w:rsidRPr="009A052C">
              <w:rPr>
                <w:rFonts w:ascii="Arial" w:hAnsi="Arial" w:cs="Arial"/>
                <w:spacing w:val="1"/>
              </w:rPr>
              <w:t>i</w:t>
            </w:r>
            <w:r w:rsidRPr="009A052C">
              <w:rPr>
                <w:rFonts w:ascii="Arial" w:hAnsi="Arial" w:cs="Arial"/>
              </w:rPr>
              <w:t xml:space="preserve">nor </w:t>
            </w:r>
            <w:r w:rsidRPr="009A052C">
              <w:rPr>
                <w:rFonts w:ascii="Arial" w:hAnsi="Arial" w:cs="Arial"/>
                <w:spacing w:val="-1"/>
              </w:rPr>
              <w:t>r</w:t>
            </w:r>
            <w:r w:rsidRPr="009A052C">
              <w:rPr>
                <w:rFonts w:ascii="Arial" w:hAnsi="Arial" w:cs="Arial"/>
                <w:spacing w:val="1"/>
              </w:rPr>
              <w:t>e</w:t>
            </w:r>
            <w:r w:rsidRPr="009A052C">
              <w:rPr>
                <w:rFonts w:ascii="Arial" w:hAnsi="Arial" w:cs="Arial"/>
              </w:rPr>
              <w:t>vis</w:t>
            </w:r>
            <w:r w:rsidRPr="009A052C">
              <w:rPr>
                <w:rFonts w:ascii="Arial" w:hAnsi="Arial" w:cs="Arial"/>
                <w:spacing w:val="1"/>
              </w:rPr>
              <w:t>i</w:t>
            </w:r>
            <w:r w:rsidRPr="009A052C">
              <w:rPr>
                <w:rFonts w:ascii="Arial" w:hAnsi="Arial" w:cs="Arial"/>
              </w:rPr>
              <w:t>ons, the</w:t>
            </w:r>
            <w:r w:rsidRPr="009A052C">
              <w:rPr>
                <w:rFonts w:ascii="Arial" w:hAnsi="Arial" w:cs="Arial"/>
                <w:spacing w:val="-1"/>
              </w:rPr>
              <w:t xml:space="preserve"> </w:t>
            </w:r>
            <w:r w:rsidRPr="009A052C">
              <w:rPr>
                <w:rFonts w:ascii="Arial" w:hAnsi="Arial" w:cs="Arial"/>
              </w:rPr>
              <w:t>p</w:t>
            </w:r>
            <w:r w:rsidRPr="009A052C">
              <w:rPr>
                <w:rFonts w:ascii="Arial" w:hAnsi="Arial" w:cs="Arial"/>
                <w:spacing w:val="-1"/>
              </w:rPr>
              <w:t>a</w:t>
            </w:r>
            <w:r w:rsidRPr="009A052C">
              <w:rPr>
                <w:rFonts w:ascii="Arial" w:hAnsi="Arial" w:cs="Arial"/>
              </w:rPr>
              <w:t>p</w:t>
            </w:r>
            <w:r w:rsidRPr="009A052C">
              <w:rPr>
                <w:rFonts w:ascii="Arial" w:hAnsi="Arial" w:cs="Arial"/>
                <w:spacing w:val="-1"/>
              </w:rPr>
              <w:t>e</w:t>
            </w:r>
            <w:r w:rsidRPr="009A052C">
              <w:rPr>
                <w:rFonts w:ascii="Arial" w:hAnsi="Arial" w:cs="Arial"/>
              </w:rPr>
              <w:t>r is suitable</w:t>
            </w:r>
            <w:r w:rsidRPr="009A052C">
              <w:rPr>
                <w:rFonts w:ascii="Arial" w:hAnsi="Arial" w:cs="Arial"/>
                <w:spacing w:val="-1"/>
              </w:rPr>
              <w:t xml:space="preserve"> f</w:t>
            </w:r>
            <w:r w:rsidRPr="009A052C">
              <w:rPr>
                <w:rFonts w:ascii="Arial" w:hAnsi="Arial" w:cs="Arial"/>
              </w:rPr>
              <w:t>or</w:t>
            </w:r>
            <w:r w:rsidRPr="009A052C">
              <w:rPr>
                <w:rFonts w:ascii="Arial" w:hAnsi="Arial" w:cs="Arial"/>
                <w:spacing w:val="-1"/>
              </w:rPr>
              <w:t xml:space="preserve"> </w:t>
            </w:r>
            <w:r w:rsidRPr="009A052C">
              <w:rPr>
                <w:rFonts w:ascii="Arial" w:hAnsi="Arial" w:cs="Arial"/>
              </w:rPr>
              <w:t>publ</w:t>
            </w:r>
            <w:r w:rsidRPr="009A052C">
              <w:rPr>
                <w:rFonts w:ascii="Arial" w:hAnsi="Arial" w:cs="Arial"/>
                <w:spacing w:val="1"/>
              </w:rPr>
              <w:t>i</w:t>
            </w:r>
            <w:r w:rsidRPr="009A052C">
              <w:rPr>
                <w:rFonts w:ascii="Arial" w:hAnsi="Arial" w:cs="Arial"/>
                <w:spacing w:val="-1"/>
              </w:rPr>
              <w:t>ca</w:t>
            </w:r>
            <w:r w:rsidRPr="009A052C">
              <w:rPr>
                <w:rFonts w:ascii="Arial" w:hAnsi="Arial" w:cs="Arial"/>
              </w:rPr>
              <w:t>t</w:t>
            </w:r>
            <w:r w:rsidRPr="009A052C">
              <w:rPr>
                <w:rFonts w:ascii="Arial" w:hAnsi="Arial" w:cs="Arial"/>
                <w:spacing w:val="1"/>
              </w:rPr>
              <w:t>i</w:t>
            </w:r>
            <w:r w:rsidRPr="009A052C">
              <w:rPr>
                <w:rFonts w:ascii="Arial" w:hAnsi="Arial" w:cs="Arial"/>
              </w:rPr>
              <w:t>on</w:t>
            </w:r>
            <w:r w:rsidR="0015232E" w:rsidRPr="009A052C">
              <w:rPr>
                <w:rFonts w:ascii="Arial" w:hAnsi="Arial" w:cs="Arial"/>
              </w:rPr>
              <w:t>.</w:t>
            </w:r>
          </w:p>
        </w:tc>
        <w:tc>
          <w:tcPr>
            <w:tcW w:w="55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5B869B" w14:textId="77688861" w:rsidR="0022322E" w:rsidRPr="009A052C" w:rsidRDefault="0015232E">
            <w:pPr>
              <w:rPr>
                <w:rFonts w:ascii="Arial" w:hAnsi="Arial" w:cs="Arial"/>
              </w:rPr>
            </w:pPr>
            <w:r w:rsidRPr="009A052C">
              <w:rPr>
                <w:rFonts w:ascii="Arial" w:hAnsi="Arial" w:cs="Arial"/>
              </w:rPr>
              <w:t>Much appreciated. A new section 7 has been added to address limitations</w:t>
            </w:r>
          </w:p>
        </w:tc>
      </w:tr>
    </w:tbl>
    <w:p w14:paraId="42C2D919" w14:textId="77777777" w:rsidR="0022322E" w:rsidRPr="009A052C" w:rsidRDefault="0022322E">
      <w:pPr>
        <w:spacing w:line="200" w:lineRule="exact"/>
        <w:rPr>
          <w:rFonts w:ascii="Arial" w:hAnsi="Arial" w:cs="Arial"/>
        </w:rPr>
      </w:pPr>
    </w:p>
    <w:p w14:paraId="480F5B1D" w14:textId="77777777" w:rsidR="0022322E" w:rsidRPr="009A052C" w:rsidRDefault="0022322E">
      <w:pPr>
        <w:spacing w:line="200" w:lineRule="exact"/>
        <w:rPr>
          <w:rFonts w:ascii="Arial" w:hAnsi="Arial" w:cs="Arial"/>
        </w:rPr>
      </w:pPr>
    </w:p>
    <w:sectPr w:rsidR="0022322E" w:rsidRPr="009A052C">
      <w:pgSz w:w="16840" w:h="23820"/>
      <w:pgMar w:top="1480" w:right="1320" w:bottom="280" w:left="1340" w:header="1296" w:footer="136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0E20D6" w14:textId="77777777" w:rsidR="0032381B" w:rsidRDefault="0032381B">
      <w:r>
        <w:separator/>
      </w:r>
    </w:p>
  </w:endnote>
  <w:endnote w:type="continuationSeparator" w:id="0">
    <w:p w14:paraId="41865F5F" w14:textId="77777777" w:rsidR="0032381B" w:rsidRDefault="00323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6829CA" w14:textId="77777777" w:rsidR="0022322E" w:rsidRDefault="0032381B">
    <w:pPr>
      <w:spacing w:line="200" w:lineRule="exact"/>
    </w:pPr>
    <w:r>
      <w:pict w14:anchorId="461079E0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23.8pt;margin-top:1108.8pt;width:47.3pt;height:23.7pt;z-index:-251658240;mso-position-horizontal-relative:page;mso-position-vertical-relative:page" filled="f" stroked="f">
          <v:textbox inset="0,0,0,0">
            <w:txbxContent>
              <w:p w14:paraId="28C3C807" w14:textId="77777777" w:rsidR="0022322E" w:rsidRDefault="004A0189">
                <w:pPr>
                  <w:spacing w:line="220" w:lineRule="exact"/>
                  <w:ind w:left="-15" w:right="-15"/>
                  <w:jc w:val="center"/>
                </w:pPr>
                <w:r>
                  <w:rPr>
                    <w:spacing w:val="2"/>
                  </w:rPr>
                  <w:t>P</w:t>
                </w:r>
                <w:r>
                  <w:t>a</w:t>
                </w:r>
                <w:r>
                  <w:rPr>
                    <w:spacing w:val="-1"/>
                  </w:rPr>
                  <w:t>g</w:t>
                </w:r>
                <w:r>
                  <w:t>e</w:t>
                </w:r>
                <w:r>
                  <w:rPr>
                    <w:spacing w:val="-4"/>
                  </w:rPr>
                  <w:t xml:space="preserve"> </w:t>
                </w:r>
                <w:r>
                  <w:rPr>
                    <w:b/>
                    <w:spacing w:val="-49"/>
                  </w:rPr>
                  <w:t xml:space="preserve"> </w:t>
                </w:r>
                <w:r>
                  <w:fldChar w:fldCharType="begin"/>
                </w:r>
                <w:r>
                  <w:rPr>
                    <w:b/>
                  </w:rPr>
                  <w:instrText xml:space="preserve"> PAGE </w:instrText>
                </w:r>
                <w:r>
                  <w:fldChar w:fldCharType="separate"/>
                </w:r>
                <w:r w:rsidR="00F77823">
                  <w:rPr>
                    <w:b/>
                    <w:noProof/>
                  </w:rPr>
                  <w:t>2</w:t>
                </w:r>
                <w:r>
                  <w:fldChar w:fldCharType="end"/>
                </w:r>
                <w:r>
                  <w:rPr>
                    <w:b/>
                    <w:spacing w:val="1"/>
                  </w:rPr>
                  <w:t xml:space="preserve"> </w:t>
                </w:r>
                <w:r>
                  <w:rPr>
                    <w:spacing w:val="1"/>
                  </w:rPr>
                  <w:t>o</w:t>
                </w:r>
                <w:r>
                  <w:t>f</w:t>
                </w:r>
                <w:r>
                  <w:rPr>
                    <w:spacing w:val="-3"/>
                  </w:rPr>
                  <w:t xml:space="preserve"> </w:t>
                </w:r>
                <w:r>
                  <w:rPr>
                    <w:b/>
                    <w:w w:val="99"/>
                  </w:rPr>
                  <w:t>3</w:t>
                </w:r>
              </w:p>
              <w:p w14:paraId="79DD6F82" w14:textId="77777777" w:rsidR="0022322E" w:rsidRDefault="004A0189">
                <w:pPr>
                  <w:spacing w:before="5"/>
                  <w:ind w:left="146" w:right="-14"/>
                  <w:jc w:val="center"/>
                </w:pPr>
                <w:r>
                  <w:rPr>
                    <w:b/>
                    <w:w w:val="99"/>
                  </w:rPr>
                  <w:t>V</w:t>
                </w:r>
                <w:r>
                  <w:rPr>
                    <w:b/>
                    <w:spacing w:val="1"/>
                    <w:w w:val="99"/>
                  </w:rPr>
                  <w:t>2403</w:t>
                </w:r>
                <w:r>
                  <w:rPr>
                    <w:b/>
                    <w:spacing w:val="-1"/>
                    <w:w w:val="99"/>
                  </w:rPr>
                  <w:t>2</w:t>
                </w:r>
                <w:r>
                  <w:rPr>
                    <w:b/>
                    <w:w w:val="99"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06B6BD" w14:textId="77777777" w:rsidR="0032381B" w:rsidRDefault="0032381B">
      <w:r>
        <w:separator/>
      </w:r>
    </w:p>
  </w:footnote>
  <w:footnote w:type="continuationSeparator" w:id="0">
    <w:p w14:paraId="62359342" w14:textId="77777777" w:rsidR="0032381B" w:rsidRDefault="003238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A2E381" w14:textId="77777777" w:rsidR="0022322E" w:rsidRDefault="0032381B">
    <w:pPr>
      <w:spacing w:line="200" w:lineRule="exact"/>
    </w:pPr>
    <w:r>
      <w:pict w14:anchorId="70CB65E2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72.75pt;margin-top:63.85pt;width:96.2pt;height:11.95pt;z-index:-251659264;mso-position-horizontal-relative:page;mso-position-vertical-relative:page" filled="f" stroked="f">
          <v:textbox inset="0,0,0,0">
            <w:txbxContent>
              <w:p w14:paraId="01205A13" w14:textId="77777777" w:rsidR="0022322E" w:rsidRDefault="004A0189">
                <w:pPr>
                  <w:spacing w:line="220" w:lineRule="exact"/>
                  <w:ind w:left="20" w:right="-30"/>
                </w:pPr>
                <w:r>
                  <w:rPr>
                    <w:spacing w:val="-1"/>
                    <w:highlight w:val="lightGray"/>
                  </w:rPr>
                  <w:t>R</w:t>
                </w:r>
                <w:r>
                  <w:rPr>
                    <w:highlight w:val="lightGray"/>
                  </w:rPr>
                  <w:t>e</w:t>
                </w:r>
                <w:r>
                  <w:rPr>
                    <w:spacing w:val="-1"/>
                    <w:highlight w:val="lightGray"/>
                  </w:rPr>
                  <w:t>v</w:t>
                </w:r>
                <w:r>
                  <w:rPr>
                    <w:highlight w:val="lightGray"/>
                  </w:rPr>
                  <w:t>i</w:t>
                </w:r>
                <w:r>
                  <w:rPr>
                    <w:spacing w:val="5"/>
                    <w:highlight w:val="lightGray"/>
                  </w:rPr>
                  <w:t>e</w:t>
                </w:r>
                <w:r>
                  <w:rPr>
                    <w:highlight w:val="lightGray"/>
                  </w:rPr>
                  <w:t>w</w:t>
                </w:r>
                <w:r>
                  <w:rPr>
                    <w:spacing w:val="-9"/>
                    <w:highlight w:val="lightGray"/>
                  </w:rPr>
                  <w:t xml:space="preserve"> </w:t>
                </w:r>
                <w:r>
                  <w:rPr>
                    <w:highlight w:val="lightGray"/>
                  </w:rPr>
                  <w:t>F</w:t>
                </w:r>
                <w:r>
                  <w:rPr>
                    <w:spacing w:val="1"/>
                    <w:highlight w:val="lightGray"/>
                  </w:rPr>
                  <w:t>o</w:t>
                </w:r>
                <w:r>
                  <w:rPr>
                    <w:spacing w:val="3"/>
                    <w:highlight w:val="lightGray"/>
                  </w:rPr>
                  <w:t>r</w:t>
                </w:r>
                <w:r>
                  <w:rPr>
                    <w:highlight w:val="lightGray"/>
                  </w:rPr>
                  <w:t>m</w:t>
                </w:r>
                <w:r>
                  <w:rPr>
                    <w:spacing w:val="-8"/>
                    <w:highlight w:val="lightGray"/>
                  </w:rPr>
                  <w:t xml:space="preserve"> </w:t>
                </w:r>
                <w:r>
                  <w:rPr>
                    <w:spacing w:val="1"/>
                    <w:highlight w:val="lightGray"/>
                  </w:rPr>
                  <w:t>(</w:t>
                </w:r>
                <w:r>
                  <w:rPr>
                    <w:spacing w:val="-1"/>
                    <w:highlight w:val="lightGray"/>
                  </w:rPr>
                  <w:t>R</w:t>
                </w:r>
                <w:r>
                  <w:rPr>
                    <w:spacing w:val="3"/>
                    <w:highlight w:val="lightGray"/>
                  </w:rPr>
                  <w:t>e</w:t>
                </w:r>
                <w:r>
                  <w:rPr>
                    <w:spacing w:val="-1"/>
                    <w:highlight w:val="lightGray"/>
                  </w:rPr>
                  <w:t>v</w:t>
                </w:r>
                <w:r>
                  <w:rPr>
                    <w:highlight w:val="lightGray"/>
                  </w:rPr>
                  <w:t>i</w:t>
                </w:r>
                <w:r>
                  <w:rPr>
                    <w:spacing w:val="2"/>
                    <w:highlight w:val="lightGray"/>
                  </w:rPr>
                  <w:t>e</w:t>
                </w:r>
                <w:r>
                  <w:rPr>
                    <w:spacing w:val="-2"/>
                    <w:highlight w:val="lightGray"/>
                  </w:rPr>
                  <w:t>w</w:t>
                </w:r>
                <w:r>
                  <w:rPr>
                    <w:highlight w:val="lightGray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0E78AC"/>
    <w:multiLevelType w:val="multilevel"/>
    <w:tmpl w:val="41F49C4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322E"/>
    <w:rsid w:val="0015232E"/>
    <w:rsid w:val="00216BCF"/>
    <w:rsid w:val="0022322E"/>
    <w:rsid w:val="002323DA"/>
    <w:rsid w:val="0030042F"/>
    <w:rsid w:val="0032381B"/>
    <w:rsid w:val="004A0189"/>
    <w:rsid w:val="004E4AB0"/>
    <w:rsid w:val="006C602B"/>
    <w:rsid w:val="00710942"/>
    <w:rsid w:val="008A78A4"/>
    <w:rsid w:val="00911C7C"/>
    <w:rsid w:val="00944238"/>
    <w:rsid w:val="009A052C"/>
    <w:rsid w:val="00F77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21713277"/>
  <w15:docId w15:val="{17C4B97E-2906-4225-9429-B1B5674F7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63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732</Words>
  <Characters>4174</Characters>
  <Application>Microsoft Office Word</Application>
  <DocSecurity>0</DocSecurity>
  <Lines>34</Lines>
  <Paragraphs>9</Paragraphs>
  <ScaleCrop>false</ScaleCrop>
  <Company/>
  <LinksUpToDate>false</LinksUpToDate>
  <CharactersWithSpaces>4897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1022</cp:lastModifiedBy>
  <cp:revision>13</cp:revision>
  <dcterms:created xsi:type="dcterms:W3CDTF">2026-04-06T04:57:00Z</dcterms:created>
  <dcterms:modified xsi:type="dcterms:W3CDTF">2026-04-10T08:48:00Z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4a61065c-2960-4e1d-a86e-93ac32cbead5</vt:lpwstr>
  </property>
</Properties>
</file>