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0123" w:rsidRPr="00AE4282" w:rsidRDefault="002D0123">
      <w:pPr>
        <w:spacing w:before="6" w:line="160" w:lineRule="exact"/>
        <w:rPr>
          <w:rFonts w:ascii="Arial" w:hAnsi="Arial" w:cs="Arial"/>
        </w:rPr>
      </w:pPr>
    </w:p>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6"/>
        <w:gridCol w:w="15770"/>
      </w:tblGrid>
      <w:tr w:rsidR="002D0123" w:rsidRPr="00AE4282">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88"/>
              <w:rPr>
                <w:rFonts w:ascii="Arial" w:eastAsia="Cambria" w:hAnsi="Arial" w:cs="Arial"/>
              </w:rPr>
            </w:pPr>
            <w:r w:rsidRPr="00AE4282">
              <w:rPr>
                <w:rFonts w:ascii="Arial" w:eastAsia="Cambria" w:hAnsi="Arial" w:cs="Arial"/>
                <w:spacing w:val="-1"/>
              </w:rPr>
              <w:t>J</w:t>
            </w:r>
            <w:r w:rsidRPr="00AE4282">
              <w:rPr>
                <w:rFonts w:ascii="Arial" w:eastAsia="Cambria" w:hAnsi="Arial" w:cs="Arial"/>
              </w:rPr>
              <w:t>ou</w:t>
            </w:r>
            <w:r w:rsidRPr="00AE4282">
              <w:rPr>
                <w:rFonts w:ascii="Arial" w:eastAsia="Cambria" w:hAnsi="Arial" w:cs="Arial"/>
                <w:spacing w:val="2"/>
              </w:rPr>
              <w:t>r</w:t>
            </w:r>
            <w:r w:rsidRPr="00AE4282">
              <w:rPr>
                <w:rFonts w:ascii="Arial" w:eastAsia="Cambria" w:hAnsi="Arial" w:cs="Arial"/>
                <w:spacing w:val="-1"/>
              </w:rPr>
              <w:t>n</w:t>
            </w:r>
            <w:r w:rsidRPr="00AE4282">
              <w:rPr>
                <w:rFonts w:ascii="Arial" w:eastAsia="Cambria" w:hAnsi="Arial" w:cs="Arial"/>
                <w:spacing w:val="1"/>
              </w:rPr>
              <w:t>a</w:t>
            </w:r>
            <w:r w:rsidRPr="00AE4282">
              <w:rPr>
                <w:rFonts w:ascii="Arial" w:eastAsia="Cambria" w:hAnsi="Arial" w:cs="Arial"/>
              </w:rPr>
              <w:t>l</w:t>
            </w:r>
            <w:r w:rsidRPr="00AE4282">
              <w:rPr>
                <w:rFonts w:ascii="Arial" w:eastAsia="Cambria" w:hAnsi="Arial" w:cs="Arial"/>
                <w:spacing w:val="-6"/>
              </w:rPr>
              <w:t xml:space="preserve"> </w:t>
            </w:r>
            <w:r w:rsidRPr="00AE4282">
              <w:rPr>
                <w:rFonts w:ascii="Arial" w:eastAsia="Cambria" w:hAnsi="Arial" w:cs="Arial"/>
                <w:spacing w:val="1"/>
              </w:rPr>
              <w:t>Na</w:t>
            </w:r>
            <w:r w:rsidRPr="00AE4282">
              <w:rPr>
                <w:rFonts w:ascii="Arial" w:eastAsia="Cambria" w:hAnsi="Arial" w:cs="Arial"/>
              </w:rPr>
              <w:t>m</w:t>
            </w:r>
            <w:r w:rsidRPr="00AE4282">
              <w:rPr>
                <w:rFonts w:ascii="Arial" w:eastAsia="Cambria" w:hAnsi="Arial" w:cs="Arial"/>
                <w:spacing w:val="-1"/>
              </w:rPr>
              <w:t>e</w:t>
            </w:r>
            <w:r w:rsidRPr="00AE4282">
              <w:rPr>
                <w:rFonts w:ascii="Arial" w:eastAsia="Cambria"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rsidR="002D0123" w:rsidRPr="00AE4282" w:rsidRDefault="00274BC6">
            <w:pPr>
              <w:spacing w:line="260" w:lineRule="exact"/>
              <w:ind w:left="102"/>
              <w:rPr>
                <w:rFonts w:ascii="Arial" w:hAnsi="Arial" w:cs="Arial"/>
              </w:rPr>
            </w:pPr>
            <w:hyperlink r:id="rId7">
              <w:r w:rsidR="00B63DC2" w:rsidRPr="00AE4282">
                <w:rPr>
                  <w:rFonts w:ascii="Arial" w:hAnsi="Arial" w:cs="Arial"/>
                  <w:color w:val="0000FF"/>
                  <w:u w:val="single" w:color="0000FF"/>
                </w:rPr>
                <w:t>Asi</w:t>
              </w:r>
              <w:r w:rsidR="00B63DC2" w:rsidRPr="00AE4282">
                <w:rPr>
                  <w:rFonts w:ascii="Arial" w:hAnsi="Arial" w:cs="Arial"/>
                  <w:color w:val="0000FF"/>
                  <w:spacing w:val="-1"/>
                  <w:u w:val="single" w:color="0000FF"/>
                </w:rPr>
                <w:t>a</w:t>
              </w:r>
              <w:r w:rsidR="00B63DC2" w:rsidRPr="00AE4282">
                <w:rPr>
                  <w:rFonts w:ascii="Arial" w:hAnsi="Arial" w:cs="Arial"/>
                  <w:color w:val="0000FF"/>
                  <w:u w:val="single" w:color="0000FF"/>
                </w:rPr>
                <w:t xml:space="preserve">n </w:t>
              </w:r>
              <w:r w:rsidR="00B63DC2" w:rsidRPr="00AE4282">
                <w:rPr>
                  <w:rFonts w:ascii="Arial" w:hAnsi="Arial" w:cs="Arial"/>
                  <w:color w:val="0000FF"/>
                  <w:spacing w:val="2"/>
                  <w:u w:val="single" w:color="0000FF"/>
                </w:rPr>
                <w:t>J</w:t>
              </w:r>
              <w:r w:rsidR="00B63DC2" w:rsidRPr="00AE4282">
                <w:rPr>
                  <w:rFonts w:ascii="Arial" w:hAnsi="Arial" w:cs="Arial"/>
                  <w:color w:val="0000FF"/>
                  <w:u w:val="single" w:color="0000FF"/>
                </w:rPr>
                <w:t>ourn</w:t>
              </w:r>
              <w:r w:rsidR="00B63DC2" w:rsidRPr="00AE4282">
                <w:rPr>
                  <w:rFonts w:ascii="Arial" w:hAnsi="Arial" w:cs="Arial"/>
                  <w:color w:val="0000FF"/>
                  <w:spacing w:val="-2"/>
                  <w:u w:val="single" w:color="0000FF"/>
                </w:rPr>
                <w:t>a</w:t>
              </w:r>
              <w:r w:rsidR="00B63DC2" w:rsidRPr="00AE4282">
                <w:rPr>
                  <w:rFonts w:ascii="Arial" w:hAnsi="Arial" w:cs="Arial"/>
                  <w:color w:val="0000FF"/>
                  <w:u w:val="single" w:color="0000FF"/>
                </w:rPr>
                <w:t>l of Pure</w:t>
              </w:r>
              <w:r w:rsidR="00B63DC2" w:rsidRPr="00AE4282">
                <w:rPr>
                  <w:rFonts w:ascii="Arial" w:hAnsi="Arial" w:cs="Arial"/>
                  <w:color w:val="0000FF"/>
                  <w:spacing w:val="-2"/>
                  <w:u w:val="single" w:color="0000FF"/>
                </w:rPr>
                <w:t xml:space="preserve"> </w:t>
              </w:r>
              <w:r w:rsidR="00B63DC2" w:rsidRPr="00AE4282">
                <w:rPr>
                  <w:rFonts w:ascii="Arial" w:hAnsi="Arial" w:cs="Arial"/>
                  <w:color w:val="0000FF"/>
                  <w:spacing w:val="-1"/>
                  <w:u w:val="single" w:color="0000FF"/>
                </w:rPr>
                <w:t>a</w:t>
              </w:r>
              <w:r w:rsidR="00B63DC2" w:rsidRPr="00AE4282">
                <w:rPr>
                  <w:rFonts w:ascii="Arial" w:hAnsi="Arial" w:cs="Arial"/>
                  <w:color w:val="0000FF"/>
                  <w:spacing w:val="2"/>
                  <w:u w:val="single" w:color="0000FF"/>
                </w:rPr>
                <w:t>n</w:t>
              </w:r>
              <w:r w:rsidR="00B63DC2" w:rsidRPr="00AE4282">
                <w:rPr>
                  <w:rFonts w:ascii="Arial" w:hAnsi="Arial" w:cs="Arial"/>
                  <w:color w:val="0000FF"/>
                  <w:u w:val="single" w:color="0000FF"/>
                </w:rPr>
                <w:t>d Applied M</w:t>
              </w:r>
              <w:r w:rsidR="00B63DC2" w:rsidRPr="00AE4282">
                <w:rPr>
                  <w:rFonts w:ascii="Arial" w:hAnsi="Arial" w:cs="Arial"/>
                  <w:color w:val="0000FF"/>
                  <w:spacing w:val="-1"/>
                  <w:u w:val="single" w:color="0000FF"/>
                </w:rPr>
                <w:t>a</w:t>
              </w:r>
              <w:r w:rsidR="00B63DC2" w:rsidRPr="00AE4282">
                <w:rPr>
                  <w:rFonts w:ascii="Arial" w:hAnsi="Arial" w:cs="Arial"/>
                  <w:color w:val="0000FF"/>
                  <w:u w:val="single" w:color="0000FF"/>
                </w:rPr>
                <w:t>them</w:t>
              </w:r>
              <w:r w:rsidR="00B63DC2" w:rsidRPr="00AE4282">
                <w:rPr>
                  <w:rFonts w:ascii="Arial" w:hAnsi="Arial" w:cs="Arial"/>
                  <w:color w:val="0000FF"/>
                  <w:spacing w:val="-1"/>
                  <w:u w:val="single" w:color="0000FF"/>
                </w:rPr>
                <w:t>a</w:t>
              </w:r>
              <w:r w:rsidR="00B63DC2" w:rsidRPr="00AE4282">
                <w:rPr>
                  <w:rFonts w:ascii="Arial" w:hAnsi="Arial" w:cs="Arial"/>
                  <w:color w:val="0000FF"/>
                  <w:u w:val="single" w:color="0000FF"/>
                </w:rPr>
                <w:t>t</w:t>
              </w:r>
              <w:r w:rsidR="00B63DC2" w:rsidRPr="00AE4282">
                <w:rPr>
                  <w:rFonts w:ascii="Arial" w:hAnsi="Arial" w:cs="Arial"/>
                  <w:color w:val="0000FF"/>
                  <w:spacing w:val="1"/>
                  <w:u w:val="single" w:color="0000FF"/>
                </w:rPr>
                <w:t>i</w:t>
              </w:r>
              <w:r w:rsidR="00B63DC2" w:rsidRPr="00AE4282">
                <w:rPr>
                  <w:rFonts w:ascii="Arial" w:hAnsi="Arial" w:cs="Arial"/>
                  <w:color w:val="0000FF"/>
                  <w:spacing w:val="-1"/>
                  <w:u w:val="single" w:color="0000FF"/>
                </w:rPr>
                <w:t>c</w:t>
              </w:r>
              <w:r w:rsidR="00B63DC2" w:rsidRPr="00AE4282">
                <w:rPr>
                  <w:rFonts w:ascii="Arial" w:hAnsi="Arial" w:cs="Arial"/>
                  <w:color w:val="0000FF"/>
                  <w:u w:val="single" w:color="0000FF"/>
                </w:rPr>
                <w:t>s</w:t>
              </w:r>
            </w:hyperlink>
          </w:p>
        </w:tc>
      </w:tr>
      <w:tr w:rsidR="002D0123" w:rsidRPr="00AE4282">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88"/>
              <w:rPr>
                <w:rFonts w:ascii="Arial" w:eastAsia="Cambria" w:hAnsi="Arial" w:cs="Arial"/>
              </w:rPr>
            </w:pPr>
            <w:r w:rsidRPr="00AE4282">
              <w:rPr>
                <w:rFonts w:ascii="Arial" w:eastAsia="Cambria" w:hAnsi="Arial" w:cs="Arial"/>
                <w:spacing w:val="1"/>
              </w:rPr>
              <w:t>Ma</w:t>
            </w:r>
            <w:r w:rsidRPr="00AE4282">
              <w:rPr>
                <w:rFonts w:ascii="Arial" w:eastAsia="Cambria" w:hAnsi="Arial" w:cs="Arial"/>
                <w:spacing w:val="-1"/>
              </w:rPr>
              <w:t>n</w:t>
            </w:r>
            <w:r w:rsidRPr="00AE4282">
              <w:rPr>
                <w:rFonts w:ascii="Arial" w:eastAsia="Cambria" w:hAnsi="Arial" w:cs="Arial"/>
              </w:rPr>
              <w:t>u</w:t>
            </w:r>
            <w:r w:rsidRPr="00AE4282">
              <w:rPr>
                <w:rFonts w:ascii="Arial" w:eastAsia="Cambria" w:hAnsi="Arial" w:cs="Arial"/>
                <w:spacing w:val="1"/>
              </w:rPr>
              <w:t>sc</w:t>
            </w:r>
            <w:r w:rsidRPr="00AE4282">
              <w:rPr>
                <w:rFonts w:ascii="Arial" w:eastAsia="Cambria" w:hAnsi="Arial" w:cs="Arial"/>
                <w:spacing w:val="-1"/>
              </w:rPr>
              <w:t>r</w:t>
            </w:r>
            <w:r w:rsidRPr="00AE4282">
              <w:rPr>
                <w:rFonts w:ascii="Arial" w:eastAsia="Cambria" w:hAnsi="Arial" w:cs="Arial"/>
              </w:rPr>
              <w:t>ipt</w:t>
            </w:r>
            <w:r w:rsidRPr="00AE4282">
              <w:rPr>
                <w:rFonts w:ascii="Arial" w:eastAsia="Cambria" w:hAnsi="Arial" w:cs="Arial"/>
                <w:spacing w:val="-11"/>
              </w:rPr>
              <w:t xml:space="preserve"> </w:t>
            </w:r>
            <w:r w:rsidRPr="00AE4282">
              <w:rPr>
                <w:rFonts w:ascii="Arial" w:eastAsia="Cambria" w:hAnsi="Arial" w:cs="Arial"/>
                <w:spacing w:val="1"/>
              </w:rPr>
              <w:t>N</w:t>
            </w:r>
            <w:r w:rsidRPr="00AE4282">
              <w:rPr>
                <w:rFonts w:ascii="Arial" w:eastAsia="Cambria" w:hAnsi="Arial" w:cs="Arial"/>
              </w:rPr>
              <w:t>u</w:t>
            </w:r>
            <w:r w:rsidRPr="00AE4282">
              <w:rPr>
                <w:rFonts w:ascii="Arial" w:eastAsia="Cambria" w:hAnsi="Arial" w:cs="Arial"/>
                <w:spacing w:val="3"/>
              </w:rPr>
              <w:t>m</w:t>
            </w:r>
            <w:r w:rsidRPr="00AE4282">
              <w:rPr>
                <w:rFonts w:ascii="Arial" w:eastAsia="Cambria" w:hAnsi="Arial" w:cs="Arial"/>
                <w:spacing w:val="1"/>
              </w:rPr>
              <w:t>b</w:t>
            </w:r>
            <w:r w:rsidRPr="00AE4282">
              <w:rPr>
                <w:rFonts w:ascii="Arial" w:eastAsia="Cambria" w:hAnsi="Arial" w:cs="Arial"/>
                <w:spacing w:val="-1"/>
              </w:rPr>
              <w:t>er</w:t>
            </w:r>
            <w:r w:rsidRPr="00AE4282">
              <w:rPr>
                <w:rFonts w:ascii="Arial" w:eastAsia="Cambria"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before="27"/>
              <w:ind w:left="102"/>
              <w:rPr>
                <w:rFonts w:ascii="Arial" w:eastAsia="Cambria" w:hAnsi="Arial" w:cs="Arial"/>
              </w:rPr>
            </w:pPr>
            <w:r w:rsidRPr="00AE4282">
              <w:rPr>
                <w:rFonts w:ascii="Arial" w:eastAsia="Cambria" w:hAnsi="Arial" w:cs="Arial"/>
                <w:b/>
              </w:rPr>
              <w:t>M</w:t>
            </w:r>
            <w:r w:rsidRPr="00AE4282">
              <w:rPr>
                <w:rFonts w:ascii="Arial" w:eastAsia="Cambria" w:hAnsi="Arial" w:cs="Arial"/>
                <w:b/>
                <w:spacing w:val="-1"/>
              </w:rPr>
              <w:t>s</w:t>
            </w:r>
            <w:r w:rsidRPr="00AE4282">
              <w:rPr>
                <w:rFonts w:ascii="Arial" w:eastAsia="Cambria" w:hAnsi="Arial" w:cs="Arial"/>
                <w:b/>
              </w:rPr>
              <w:t>_A</w:t>
            </w:r>
            <w:r w:rsidRPr="00AE4282">
              <w:rPr>
                <w:rFonts w:ascii="Arial" w:eastAsia="Cambria" w:hAnsi="Arial" w:cs="Arial"/>
                <w:b/>
                <w:spacing w:val="2"/>
              </w:rPr>
              <w:t>J</w:t>
            </w:r>
            <w:r w:rsidRPr="00AE4282">
              <w:rPr>
                <w:rFonts w:ascii="Arial" w:eastAsia="Cambria" w:hAnsi="Arial" w:cs="Arial"/>
                <w:b/>
              </w:rPr>
              <w:t>PA</w:t>
            </w:r>
            <w:r w:rsidRPr="00AE4282">
              <w:rPr>
                <w:rFonts w:ascii="Arial" w:eastAsia="Cambria" w:hAnsi="Arial" w:cs="Arial"/>
                <w:b/>
                <w:spacing w:val="-1"/>
              </w:rPr>
              <w:t>M</w:t>
            </w:r>
            <w:r w:rsidRPr="00AE4282">
              <w:rPr>
                <w:rFonts w:ascii="Arial" w:eastAsia="Cambria" w:hAnsi="Arial" w:cs="Arial"/>
                <w:b/>
                <w:spacing w:val="3"/>
              </w:rPr>
              <w:t>_</w:t>
            </w:r>
            <w:r w:rsidRPr="00AE4282">
              <w:rPr>
                <w:rFonts w:ascii="Arial" w:eastAsia="Cambria" w:hAnsi="Arial" w:cs="Arial"/>
                <w:b/>
              </w:rPr>
              <w:t>2</w:t>
            </w:r>
            <w:r w:rsidRPr="00AE4282">
              <w:rPr>
                <w:rFonts w:ascii="Arial" w:eastAsia="Cambria" w:hAnsi="Arial" w:cs="Arial"/>
                <w:b/>
                <w:spacing w:val="-1"/>
              </w:rPr>
              <w:t>4</w:t>
            </w:r>
            <w:r w:rsidRPr="00AE4282">
              <w:rPr>
                <w:rFonts w:ascii="Arial" w:eastAsia="Cambria" w:hAnsi="Arial" w:cs="Arial"/>
                <w:b/>
                <w:spacing w:val="2"/>
              </w:rPr>
              <w:t>0</w:t>
            </w:r>
            <w:r w:rsidRPr="00AE4282">
              <w:rPr>
                <w:rFonts w:ascii="Arial" w:eastAsia="Cambria" w:hAnsi="Arial" w:cs="Arial"/>
                <w:b/>
              </w:rPr>
              <w:t>0</w:t>
            </w:r>
          </w:p>
        </w:tc>
      </w:tr>
      <w:tr w:rsidR="002D0123" w:rsidRPr="00AE4282">
        <w:trPr>
          <w:trHeight w:hRule="exact" w:val="660"/>
        </w:trPr>
        <w:tc>
          <w:tcPr>
            <w:tcW w:w="5166"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88"/>
              <w:rPr>
                <w:rFonts w:ascii="Arial" w:eastAsia="Cambria" w:hAnsi="Arial" w:cs="Arial"/>
              </w:rPr>
            </w:pPr>
            <w:r w:rsidRPr="00AE4282">
              <w:rPr>
                <w:rFonts w:ascii="Arial" w:eastAsia="Cambria" w:hAnsi="Arial" w:cs="Arial"/>
              </w:rPr>
              <w:t>T</w:t>
            </w:r>
            <w:r w:rsidRPr="00AE4282">
              <w:rPr>
                <w:rFonts w:ascii="Arial" w:eastAsia="Cambria" w:hAnsi="Arial" w:cs="Arial"/>
                <w:spacing w:val="-1"/>
              </w:rPr>
              <w:t>i</w:t>
            </w:r>
            <w:r w:rsidRPr="00AE4282">
              <w:rPr>
                <w:rFonts w:ascii="Arial" w:eastAsia="Cambria" w:hAnsi="Arial" w:cs="Arial"/>
              </w:rPr>
              <w:t>t</w:t>
            </w:r>
            <w:r w:rsidRPr="00AE4282">
              <w:rPr>
                <w:rFonts w:ascii="Arial" w:eastAsia="Cambria" w:hAnsi="Arial" w:cs="Arial"/>
                <w:spacing w:val="1"/>
              </w:rPr>
              <w:t>l</w:t>
            </w:r>
            <w:r w:rsidRPr="00AE4282">
              <w:rPr>
                <w:rFonts w:ascii="Arial" w:eastAsia="Cambria" w:hAnsi="Arial" w:cs="Arial"/>
              </w:rPr>
              <w:t>e</w:t>
            </w:r>
            <w:r w:rsidRPr="00AE4282">
              <w:rPr>
                <w:rFonts w:ascii="Arial" w:eastAsia="Cambria" w:hAnsi="Arial" w:cs="Arial"/>
                <w:spacing w:val="-4"/>
              </w:rPr>
              <w:t xml:space="preserve"> </w:t>
            </w:r>
            <w:r w:rsidRPr="00AE4282">
              <w:rPr>
                <w:rFonts w:ascii="Arial" w:eastAsia="Cambria" w:hAnsi="Arial" w:cs="Arial"/>
              </w:rPr>
              <w:t>of</w:t>
            </w:r>
            <w:r w:rsidRPr="00AE4282">
              <w:rPr>
                <w:rFonts w:ascii="Arial" w:eastAsia="Cambria" w:hAnsi="Arial" w:cs="Arial"/>
                <w:spacing w:val="-3"/>
              </w:rPr>
              <w:t xml:space="preserve"> </w:t>
            </w:r>
            <w:r w:rsidRPr="00AE4282">
              <w:rPr>
                <w:rFonts w:ascii="Arial" w:eastAsia="Cambria" w:hAnsi="Arial" w:cs="Arial"/>
              </w:rPr>
              <w:t>t</w:t>
            </w:r>
            <w:r w:rsidRPr="00AE4282">
              <w:rPr>
                <w:rFonts w:ascii="Arial" w:eastAsia="Cambria" w:hAnsi="Arial" w:cs="Arial"/>
                <w:spacing w:val="3"/>
              </w:rPr>
              <w:t>h</w:t>
            </w:r>
            <w:r w:rsidRPr="00AE4282">
              <w:rPr>
                <w:rFonts w:ascii="Arial" w:eastAsia="Cambria" w:hAnsi="Arial" w:cs="Arial"/>
              </w:rPr>
              <w:t>e</w:t>
            </w:r>
            <w:r w:rsidRPr="00AE4282">
              <w:rPr>
                <w:rFonts w:ascii="Arial" w:eastAsia="Cambria" w:hAnsi="Arial" w:cs="Arial"/>
                <w:spacing w:val="-5"/>
              </w:rPr>
              <w:t xml:space="preserve"> </w:t>
            </w:r>
            <w:r w:rsidRPr="00AE4282">
              <w:rPr>
                <w:rFonts w:ascii="Arial" w:eastAsia="Cambria" w:hAnsi="Arial" w:cs="Arial"/>
                <w:spacing w:val="1"/>
              </w:rPr>
              <w:t>M</w:t>
            </w:r>
            <w:r w:rsidRPr="00AE4282">
              <w:rPr>
                <w:rFonts w:ascii="Arial" w:eastAsia="Cambria" w:hAnsi="Arial" w:cs="Arial"/>
                <w:spacing w:val="3"/>
              </w:rPr>
              <w:t>a</w:t>
            </w:r>
            <w:r w:rsidRPr="00AE4282">
              <w:rPr>
                <w:rFonts w:ascii="Arial" w:eastAsia="Cambria" w:hAnsi="Arial" w:cs="Arial"/>
                <w:spacing w:val="-1"/>
              </w:rPr>
              <w:t>n</w:t>
            </w:r>
            <w:r w:rsidRPr="00AE4282">
              <w:rPr>
                <w:rFonts w:ascii="Arial" w:eastAsia="Cambria" w:hAnsi="Arial" w:cs="Arial"/>
              </w:rPr>
              <w:t>u</w:t>
            </w:r>
            <w:r w:rsidRPr="00AE4282">
              <w:rPr>
                <w:rFonts w:ascii="Arial" w:eastAsia="Cambria" w:hAnsi="Arial" w:cs="Arial"/>
                <w:spacing w:val="1"/>
              </w:rPr>
              <w:t>sc</w:t>
            </w:r>
            <w:r w:rsidRPr="00AE4282">
              <w:rPr>
                <w:rFonts w:ascii="Arial" w:eastAsia="Cambria" w:hAnsi="Arial" w:cs="Arial"/>
                <w:spacing w:val="-1"/>
              </w:rPr>
              <w:t>r</w:t>
            </w:r>
            <w:r w:rsidRPr="00AE4282">
              <w:rPr>
                <w:rFonts w:ascii="Arial" w:eastAsia="Cambria" w:hAnsi="Arial" w:cs="Arial"/>
              </w:rPr>
              <w:t>ip</w:t>
            </w:r>
            <w:r w:rsidRPr="00AE4282">
              <w:rPr>
                <w:rFonts w:ascii="Arial" w:eastAsia="Cambria" w:hAnsi="Arial" w:cs="Arial"/>
                <w:spacing w:val="-1"/>
              </w:rPr>
              <w:t>t</w:t>
            </w:r>
            <w:r w:rsidRPr="00AE4282">
              <w:rPr>
                <w:rFonts w:ascii="Arial" w:eastAsia="Cambria"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before="80"/>
              <w:ind w:left="102"/>
              <w:rPr>
                <w:rFonts w:ascii="Arial" w:hAnsi="Arial" w:cs="Arial"/>
              </w:rPr>
            </w:pPr>
            <w:r w:rsidRPr="00AE4282">
              <w:rPr>
                <w:rFonts w:ascii="Arial" w:hAnsi="Arial" w:cs="Arial"/>
                <w:b/>
              </w:rPr>
              <w:t>N</w:t>
            </w:r>
            <w:r w:rsidRPr="00AE4282">
              <w:rPr>
                <w:rFonts w:ascii="Arial" w:hAnsi="Arial" w:cs="Arial"/>
                <w:b/>
                <w:spacing w:val="-1"/>
              </w:rPr>
              <w:t>e</w:t>
            </w:r>
            <w:r w:rsidRPr="00AE4282">
              <w:rPr>
                <w:rFonts w:ascii="Arial" w:hAnsi="Arial" w:cs="Arial"/>
                <w:b/>
              </w:rPr>
              <w:t>w</w:t>
            </w:r>
            <w:r w:rsidRPr="00AE4282">
              <w:rPr>
                <w:rFonts w:ascii="Arial" w:hAnsi="Arial" w:cs="Arial"/>
                <w:b/>
                <w:spacing w:val="2"/>
              </w:rPr>
              <w:t xml:space="preserve"> </w:t>
            </w:r>
            <w:r w:rsidRPr="00AE4282">
              <w:rPr>
                <w:rFonts w:ascii="Arial" w:hAnsi="Arial" w:cs="Arial"/>
                <w:b/>
              </w:rPr>
              <w:t>T</w:t>
            </w:r>
            <w:r w:rsidRPr="00AE4282">
              <w:rPr>
                <w:rFonts w:ascii="Arial" w:hAnsi="Arial" w:cs="Arial"/>
                <w:b/>
                <w:spacing w:val="1"/>
              </w:rPr>
              <w:t>h</w:t>
            </w:r>
            <w:r w:rsidRPr="00AE4282">
              <w:rPr>
                <w:rFonts w:ascii="Arial" w:hAnsi="Arial" w:cs="Arial"/>
                <w:b/>
                <w:spacing w:val="-1"/>
              </w:rPr>
              <w:t>e</w:t>
            </w:r>
            <w:r w:rsidRPr="00AE4282">
              <w:rPr>
                <w:rFonts w:ascii="Arial" w:hAnsi="Arial" w:cs="Arial"/>
                <w:b/>
              </w:rPr>
              <w:t>o</w:t>
            </w:r>
            <w:r w:rsidRPr="00AE4282">
              <w:rPr>
                <w:rFonts w:ascii="Arial" w:hAnsi="Arial" w:cs="Arial"/>
                <w:b/>
                <w:spacing w:val="-1"/>
              </w:rPr>
              <w:t>r</w:t>
            </w:r>
            <w:r w:rsidRPr="00AE4282">
              <w:rPr>
                <w:rFonts w:ascii="Arial" w:hAnsi="Arial" w:cs="Arial"/>
                <w:b/>
              </w:rPr>
              <w:t xml:space="preserve">ies on </w:t>
            </w:r>
            <w:r w:rsidRPr="00AE4282">
              <w:rPr>
                <w:rFonts w:ascii="Arial" w:hAnsi="Arial" w:cs="Arial"/>
                <w:b/>
                <w:spacing w:val="-6"/>
              </w:rPr>
              <w:t xml:space="preserve"> </w:t>
            </w:r>
            <w:r w:rsidR="004D6EA2" w:rsidRPr="00AE4282">
              <w:rPr>
                <w:rFonts w:ascii="Arial"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3.65pt">
                  <v:imagedata r:id="rId8" o:title=""/>
                </v:shape>
              </w:pict>
            </w:r>
            <w:r w:rsidRPr="00AE4282">
              <w:rPr>
                <w:rFonts w:ascii="Arial" w:hAnsi="Arial" w:cs="Arial"/>
                <w:b/>
                <w:spacing w:val="1"/>
              </w:rPr>
              <w:t>S</w:t>
            </w:r>
            <w:r w:rsidRPr="00AE4282">
              <w:rPr>
                <w:rFonts w:ascii="Arial" w:hAnsi="Arial" w:cs="Arial"/>
                <w:b/>
              </w:rPr>
              <w:t>la</w:t>
            </w:r>
            <w:r w:rsidRPr="00AE4282">
              <w:rPr>
                <w:rFonts w:ascii="Arial" w:hAnsi="Arial" w:cs="Arial"/>
                <w:b/>
                <w:spacing w:val="1"/>
              </w:rPr>
              <w:t>n</w:t>
            </w:r>
            <w:r w:rsidRPr="00AE4282">
              <w:rPr>
                <w:rFonts w:ascii="Arial" w:hAnsi="Arial" w:cs="Arial"/>
                <w:b/>
              </w:rPr>
              <w:t>t H</w:t>
            </w:r>
            <w:r w:rsidRPr="00AE4282">
              <w:rPr>
                <w:rFonts w:ascii="Arial" w:hAnsi="Arial" w:cs="Arial"/>
                <w:b/>
                <w:spacing w:val="-1"/>
              </w:rPr>
              <w:t>e</w:t>
            </w:r>
            <w:r w:rsidRPr="00AE4282">
              <w:rPr>
                <w:rFonts w:ascii="Arial" w:hAnsi="Arial" w:cs="Arial"/>
                <w:b/>
              </w:rPr>
              <w:t>l</w:t>
            </w:r>
            <w:r w:rsidRPr="00AE4282">
              <w:rPr>
                <w:rFonts w:ascii="Arial" w:hAnsi="Arial" w:cs="Arial"/>
                <w:b/>
                <w:spacing w:val="1"/>
              </w:rPr>
              <w:t>i</w:t>
            </w:r>
            <w:r w:rsidRPr="00AE4282">
              <w:rPr>
                <w:rFonts w:ascii="Arial" w:hAnsi="Arial" w:cs="Arial"/>
                <w:b/>
                <w:spacing w:val="-1"/>
              </w:rPr>
              <w:t>ce</w:t>
            </w:r>
            <w:r w:rsidRPr="00AE4282">
              <w:rPr>
                <w:rFonts w:ascii="Arial" w:hAnsi="Arial" w:cs="Arial"/>
                <w:b/>
              </w:rPr>
              <w:t xml:space="preserve">s </w:t>
            </w:r>
            <w:r w:rsidRPr="00AE4282">
              <w:rPr>
                <w:rFonts w:ascii="Arial" w:hAnsi="Arial" w:cs="Arial"/>
                <w:b/>
                <w:spacing w:val="2"/>
              </w:rPr>
              <w:t>f</w:t>
            </w:r>
            <w:r w:rsidRPr="00AE4282">
              <w:rPr>
                <w:rFonts w:ascii="Arial" w:hAnsi="Arial" w:cs="Arial"/>
                <w:b/>
              </w:rPr>
              <w:t>or</w:t>
            </w:r>
            <w:r w:rsidRPr="00AE4282">
              <w:rPr>
                <w:rFonts w:ascii="Arial" w:hAnsi="Arial" w:cs="Arial"/>
                <w:b/>
                <w:spacing w:val="-1"/>
              </w:rPr>
              <w:t xml:space="preserve"> M</w:t>
            </w:r>
            <w:r w:rsidRPr="00AE4282">
              <w:rPr>
                <w:rFonts w:ascii="Arial" w:hAnsi="Arial" w:cs="Arial"/>
                <w:b/>
              </w:rPr>
              <w:t>o</w:t>
            </w:r>
            <w:r w:rsidRPr="00AE4282">
              <w:rPr>
                <w:rFonts w:ascii="Arial" w:hAnsi="Arial" w:cs="Arial"/>
                <w:b/>
                <w:spacing w:val="1"/>
              </w:rPr>
              <w:t>d</w:t>
            </w:r>
            <w:r w:rsidRPr="00AE4282">
              <w:rPr>
                <w:rFonts w:ascii="Arial" w:hAnsi="Arial" w:cs="Arial"/>
                <w:b/>
              </w:rPr>
              <w:t>i</w:t>
            </w:r>
            <w:r w:rsidRPr="00AE4282">
              <w:rPr>
                <w:rFonts w:ascii="Arial" w:hAnsi="Arial" w:cs="Arial"/>
                <w:b/>
                <w:spacing w:val="2"/>
              </w:rPr>
              <w:t>f</w:t>
            </w:r>
            <w:r w:rsidRPr="00AE4282">
              <w:rPr>
                <w:rFonts w:ascii="Arial" w:hAnsi="Arial" w:cs="Arial"/>
                <w:b/>
              </w:rPr>
              <w:t xml:space="preserve">ied </w:t>
            </w:r>
            <w:r w:rsidRPr="00AE4282">
              <w:rPr>
                <w:rFonts w:ascii="Arial" w:hAnsi="Arial" w:cs="Arial"/>
                <w:b/>
                <w:spacing w:val="1"/>
              </w:rPr>
              <w:t>O</w:t>
            </w:r>
            <w:r w:rsidRPr="00AE4282">
              <w:rPr>
                <w:rFonts w:ascii="Arial" w:hAnsi="Arial" w:cs="Arial"/>
                <w:b/>
                <w:spacing w:val="-3"/>
              </w:rPr>
              <w:t>r</w:t>
            </w:r>
            <w:r w:rsidRPr="00AE4282">
              <w:rPr>
                <w:rFonts w:ascii="Arial" w:hAnsi="Arial" w:cs="Arial"/>
                <w:b/>
              </w:rPr>
              <w:t>thogo</w:t>
            </w:r>
            <w:r w:rsidRPr="00AE4282">
              <w:rPr>
                <w:rFonts w:ascii="Arial" w:hAnsi="Arial" w:cs="Arial"/>
                <w:b/>
                <w:spacing w:val="1"/>
              </w:rPr>
              <w:t>n</w:t>
            </w:r>
            <w:r w:rsidRPr="00AE4282">
              <w:rPr>
                <w:rFonts w:ascii="Arial" w:hAnsi="Arial" w:cs="Arial"/>
                <w:b/>
              </w:rPr>
              <w:t xml:space="preserve">al </w:t>
            </w:r>
            <w:proofErr w:type="spellStart"/>
            <w:r w:rsidRPr="00AE4282">
              <w:rPr>
                <w:rFonts w:ascii="Arial" w:hAnsi="Arial" w:cs="Arial"/>
                <w:b/>
                <w:spacing w:val="1"/>
              </w:rPr>
              <w:t>S</w:t>
            </w:r>
            <w:r w:rsidRPr="00AE4282">
              <w:rPr>
                <w:rFonts w:ascii="Arial" w:hAnsi="Arial" w:cs="Arial"/>
                <w:b/>
              </w:rPr>
              <w:t>a</w:t>
            </w:r>
            <w:r w:rsidRPr="00AE4282">
              <w:rPr>
                <w:rFonts w:ascii="Arial" w:hAnsi="Arial" w:cs="Arial"/>
                <w:b/>
                <w:spacing w:val="-1"/>
              </w:rPr>
              <w:t>b</w:t>
            </w:r>
            <w:r w:rsidRPr="00AE4282">
              <w:rPr>
                <w:rFonts w:ascii="Arial" w:hAnsi="Arial" w:cs="Arial"/>
                <w:b/>
                <w:spacing w:val="1"/>
              </w:rPr>
              <w:t>b</w:t>
            </w:r>
            <w:r w:rsidRPr="00AE4282">
              <w:rPr>
                <w:rFonts w:ascii="Arial" w:hAnsi="Arial" w:cs="Arial"/>
                <w:b/>
              </w:rPr>
              <w:t>an</w:t>
            </w:r>
            <w:proofErr w:type="spellEnd"/>
            <w:r w:rsidRPr="00AE4282">
              <w:rPr>
                <w:rFonts w:ascii="Arial" w:hAnsi="Arial" w:cs="Arial"/>
                <w:b/>
                <w:spacing w:val="1"/>
              </w:rPr>
              <w:t xml:space="preserve"> </w:t>
            </w:r>
            <w:r w:rsidRPr="00AE4282">
              <w:rPr>
                <w:rFonts w:ascii="Arial" w:hAnsi="Arial" w:cs="Arial"/>
                <w:b/>
                <w:spacing w:val="-3"/>
              </w:rPr>
              <w:t>F</w:t>
            </w:r>
            <w:r w:rsidRPr="00AE4282">
              <w:rPr>
                <w:rFonts w:ascii="Arial" w:hAnsi="Arial" w:cs="Arial"/>
                <w:b/>
                <w:spacing w:val="-1"/>
              </w:rPr>
              <w:t>r</w:t>
            </w:r>
            <w:r w:rsidRPr="00AE4282">
              <w:rPr>
                <w:rFonts w:ascii="Arial" w:hAnsi="Arial" w:cs="Arial"/>
                <w:b/>
                <w:spacing w:val="5"/>
              </w:rPr>
              <w:t>a</w:t>
            </w:r>
            <w:r w:rsidRPr="00AE4282">
              <w:rPr>
                <w:rFonts w:ascii="Arial" w:hAnsi="Arial" w:cs="Arial"/>
                <w:b/>
                <w:spacing w:val="-1"/>
              </w:rPr>
              <w:t>m</w:t>
            </w:r>
            <w:r w:rsidRPr="00AE4282">
              <w:rPr>
                <w:rFonts w:ascii="Arial" w:hAnsi="Arial" w:cs="Arial"/>
                <w:b/>
              </w:rPr>
              <w:t>e</w:t>
            </w:r>
            <w:r w:rsidRPr="00AE4282">
              <w:rPr>
                <w:rFonts w:ascii="Arial" w:hAnsi="Arial" w:cs="Arial"/>
                <w:b/>
                <w:spacing w:val="-1"/>
              </w:rPr>
              <w:t xml:space="preserve"> </w:t>
            </w:r>
            <w:r w:rsidRPr="00AE4282">
              <w:rPr>
                <w:rFonts w:ascii="Arial" w:hAnsi="Arial" w:cs="Arial"/>
                <w:b/>
              </w:rPr>
              <w:t xml:space="preserve">on </w:t>
            </w:r>
            <w:r w:rsidRPr="00AE4282">
              <w:rPr>
                <w:rFonts w:ascii="Arial" w:hAnsi="Arial" w:cs="Arial"/>
                <w:b/>
                <w:spacing w:val="-1"/>
              </w:rPr>
              <w:t xml:space="preserve"> </w:t>
            </w:r>
            <w:r w:rsidR="004D6EA2" w:rsidRPr="00AE4282">
              <w:rPr>
                <w:rFonts w:ascii="Arial" w:hAnsi="Arial" w:cs="Arial"/>
              </w:rPr>
              <w:pict>
                <v:shape id="_x0000_i1026" type="#_x0000_t75" style="width:14.9pt;height:14.9pt">
                  <v:imagedata r:id="rId9" o:title=""/>
                </v:shape>
              </w:pict>
            </w:r>
            <w:r w:rsidRPr="00AE4282">
              <w:rPr>
                <w:rFonts w:ascii="Arial" w:hAnsi="Arial" w:cs="Arial"/>
                <w:b/>
                <w:spacing w:val="-1"/>
              </w:rPr>
              <w:t xml:space="preserve"> </w:t>
            </w:r>
            <w:r w:rsidRPr="00AE4282">
              <w:rPr>
                <w:rFonts w:ascii="Arial" w:hAnsi="Arial" w:cs="Arial"/>
                <w:b/>
              </w:rPr>
              <w:t>a</w:t>
            </w:r>
            <w:r w:rsidRPr="00AE4282">
              <w:rPr>
                <w:rFonts w:ascii="Arial" w:hAnsi="Arial" w:cs="Arial"/>
                <w:b/>
                <w:spacing w:val="1"/>
              </w:rPr>
              <w:t>n</w:t>
            </w:r>
            <w:r w:rsidRPr="00AE4282">
              <w:rPr>
                <w:rFonts w:ascii="Arial" w:hAnsi="Arial" w:cs="Arial"/>
                <w:b/>
              </w:rPr>
              <w:t xml:space="preserve">d </w:t>
            </w:r>
            <w:r w:rsidRPr="00AE4282">
              <w:rPr>
                <w:rFonts w:ascii="Arial" w:hAnsi="Arial" w:cs="Arial"/>
                <w:b/>
                <w:spacing w:val="-2"/>
              </w:rPr>
              <w:t xml:space="preserve"> </w:t>
            </w:r>
            <w:r w:rsidR="00274BC6" w:rsidRPr="00AE4282">
              <w:rPr>
                <w:rFonts w:ascii="Arial" w:hAnsi="Arial" w:cs="Arial"/>
              </w:rPr>
              <w:pict>
                <v:shape id="_x0000_i1027" type="#_x0000_t75" style="width:14.9pt;height:14.9pt">
                  <v:imagedata r:id="rId10" o:title=""/>
                </v:shape>
              </w:pict>
            </w:r>
          </w:p>
        </w:tc>
      </w:tr>
      <w:tr w:rsidR="002D0123" w:rsidRPr="00AE4282">
        <w:trPr>
          <w:trHeight w:hRule="exact" w:val="343"/>
        </w:trPr>
        <w:tc>
          <w:tcPr>
            <w:tcW w:w="5166"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88"/>
              <w:rPr>
                <w:rFonts w:ascii="Arial" w:eastAsia="Cambria" w:hAnsi="Arial" w:cs="Arial"/>
              </w:rPr>
            </w:pPr>
            <w:r w:rsidRPr="00AE4282">
              <w:rPr>
                <w:rFonts w:ascii="Arial" w:eastAsia="Cambria" w:hAnsi="Arial" w:cs="Arial"/>
              </w:rPr>
              <w:t>Type</w:t>
            </w:r>
            <w:r w:rsidRPr="00AE4282">
              <w:rPr>
                <w:rFonts w:ascii="Arial" w:eastAsia="Cambria" w:hAnsi="Arial" w:cs="Arial"/>
                <w:spacing w:val="-4"/>
              </w:rPr>
              <w:t xml:space="preserve"> </w:t>
            </w:r>
            <w:r w:rsidRPr="00AE4282">
              <w:rPr>
                <w:rFonts w:ascii="Arial" w:eastAsia="Cambria" w:hAnsi="Arial" w:cs="Arial"/>
              </w:rPr>
              <w:t>of</w:t>
            </w:r>
            <w:r w:rsidRPr="00AE4282">
              <w:rPr>
                <w:rFonts w:ascii="Arial" w:eastAsia="Cambria" w:hAnsi="Arial" w:cs="Arial"/>
                <w:spacing w:val="-1"/>
              </w:rPr>
              <w:t xml:space="preserve"> </w:t>
            </w:r>
            <w:r w:rsidRPr="00AE4282">
              <w:rPr>
                <w:rFonts w:ascii="Arial" w:eastAsia="Cambria" w:hAnsi="Arial" w:cs="Arial"/>
              </w:rPr>
              <w:t>the</w:t>
            </w:r>
            <w:r w:rsidRPr="00AE4282">
              <w:rPr>
                <w:rFonts w:ascii="Arial" w:eastAsia="Cambria" w:hAnsi="Arial" w:cs="Arial"/>
                <w:spacing w:val="-2"/>
              </w:rPr>
              <w:t xml:space="preserve"> </w:t>
            </w:r>
            <w:r w:rsidRPr="00AE4282">
              <w:rPr>
                <w:rFonts w:ascii="Arial" w:eastAsia="Cambria" w:hAnsi="Arial" w:cs="Arial"/>
                <w:spacing w:val="1"/>
              </w:rPr>
              <w:t>A</w:t>
            </w:r>
            <w:r w:rsidRPr="00AE4282">
              <w:rPr>
                <w:rFonts w:ascii="Arial" w:eastAsia="Cambria" w:hAnsi="Arial" w:cs="Arial"/>
                <w:spacing w:val="-1"/>
              </w:rPr>
              <w:t>r</w:t>
            </w:r>
            <w:r w:rsidRPr="00AE4282">
              <w:rPr>
                <w:rFonts w:ascii="Arial" w:eastAsia="Cambria" w:hAnsi="Arial" w:cs="Arial"/>
                <w:spacing w:val="2"/>
              </w:rPr>
              <w:t>t</w:t>
            </w:r>
            <w:r w:rsidRPr="00AE4282">
              <w:rPr>
                <w:rFonts w:ascii="Arial" w:eastAsia="Cambria" w:hAnsi="Arial" w:cs="Arial"/>
              </w:rPr>
              <w:t>i</w:t>
            </w:r>
            <w:r w:rsidRPr="00AE4282">
              <w:rPr>
                <w:rFonts w:ascii="Arial" w:eastAsia="Cambria" w:hAnsi="Arial" w:cs="Arial"/>
                <w:spacing w:val="1"/>
              </w:rPr>
              <w:t>cl</w:t>
            </w:r>
            <w:r w:rsidRPr="00AE4282">
              <w:rPr>
                <w:rFonts w:ascii="Arial" w:eastAsia="Cambria"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rsidR="002D0123" w:rsidRPr="00AE4282" w:rsidRDefault="002D0123">
            <w:pPr>
              <w:rPr>
                <w:rFonts w:ascii="Arial" w:hAnsi="Arial" w:cs="Arial"/>
              </w:rPr>
            </w:pPr>
          </w:p>
        </w:tc>
      </w:tr>
    </w:tbl>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5351"/>
        <w:gridCol w:w="9356"/>
        <w:gridCol w:w="6445"/>
      </w:tblGrid>
      <w:tr w:rsidR="002D0123" w:rsidRPr="00AE4282">
        <w:trPr>
          <w:trHeight w:hRule="exact" w:val="929"/>
        </w:trPr>
        <w:tc>
          <w:tcPr>
            <w:tcW w:w="5351" w:type="dxa"/>
            <w:tcBorders>
              <w:top w:val="single" w:sz="5" w:space="0" w:color="000000"/>
              <w:left w:val="single" w:sz="5" w:space="0" w:color="000000"/>
              <w:bottom w:val="single" w:sz="5" w:space="0" w:color="000000"/>
              <w:right w:val="single" w:sz="5" w:space="0" w:color="000000"/>
            </w:tcBorders>
          </w:tcPr>
          <w:p w:rsidR="002D0123" w:rsidRPr="00AE4282" w:rsidRDefault="002D0123">
            <w:pPr>
              <w:rPr>
                <w:rFonts w:ascii="Arial" w:hAnsi="Arial" w:cs="Arial"/>
              </w:rPr>
            </w:pPr>
          </w:p>
        </w:tc>
        <w:tc>
          <w:tcPr>
            <w:tcW w:w="9356"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102"/>
              <w:rPr>
                <w:rFonts w:ascii="Arial" w:hAnsi="Arial" w:cs="Arial"/>
              </w:rPr>
            </w:pPr>
            <w:r w:rsidRPr="00AE4282">
              <w:rPr>
                <w:rFonts w:ascii="Arial" w:hAnsi="Arial" w:cs="Arial"/>
                <w:b/>
              </w:rPr>
              <w:t>Re</w:t>
            </w:r>
            <w:r w:rsidRPr="00AE4282">
              <w:rPr>
                <w:rFonts w:ascii="Arial" w:hAnsi="Arial" w:cs="Arial"/>
                <w:b/>
                <w:spacing w:val="2"/>
              </w:rPr>
              <w:t>v</w:t>
            </w:r>
            <w:r w:rsidRPr="00AE4282">
              <w:rPr>
                <w:rFonts w:ascii="Arial" w:hAnsi="Arial" w:cs="Arial"/>
                <w:b/>
              </w:rPr>
              <w:t>ie</w:t>
            </w:r>
            <w:r w:rsidRPr="00AE4282">
              <w:rPr>
                <w:rFonts w:ascii="Arial" w:hAnsi="Arial" w:cs="Arial"/>
                <w:b/>
                <w:spacing w:val="3"/>
              </w:rPr>
              <w:t>w</w:t>
            </w:r>
            <w:r w:rsidRPr="00AE4282">
              <w:rPr>
                <w:rFonts w:ascii="Arial" w:hAnsi="Arial" w:cs="Arial"/>
                <w:b/>
              </w:rPr>
              <w:t>e</w:t>
            </w:r>
            <w:r w:rsidRPr="00AE4282">
              <w:rPr>
                <w:rFonts w:ascii="Arial" w:hAnsi="Arial" w:cs="Arial"/>
                <w:b/>
                <w:spacing w:val="1"/>
              </w:rPr>
              <w:t>r’</w:t>
            </w:r>
            <w:r w:rsidRPr="00AE4282">
              <w:rPr>
                <w:rFonts w:ascii="Arial" w:hAnsi="Arial" w:cs="Arial"/>
                <w:b/>
              </w:rPr>
              <w:t>s</w:t>
            </w:r>
            <w:r w:rsidRPr="00AE4282">
              <w:rPr>
                <w:rFonts w:ascii="Arial" w:hAnsi="Arial" w:cs="Arial"/>
                <w:b/>
                <w:spacing w:val="-9"/>
              </w:rPr>
              <w:t xml:space="preserve"> </w:t>
            </w:r>
            <w:r w:rsidRPr="00AE4282">
              <w:rPr>
                <w:rFonts w:ascii="Arial" w:hAnsi="Arial" w:cs="Arial"/>
                <w:b/>
              </w:rPr>
              <w:t>c</w:t>
            </w:r>
            <w:r w:rsidRPr="00AE4282">
              <w:rPr>
                <w:rFonts w:ascii="Arial" w:hAnsi="Arial" w:cs="Arial"/>
                <w:b/>
                <w:spacing w:val="1"/>
              </w:rPr>
              <w:t>o</w:t>
            </w:r>
            <w:r w:rsidRPr="00AE4282">
              <w:rPr>
                <w:rFonts w:ascii="Arial" w:hAnsi="Arial" w:cs="Arial"/>
                <w:b/>
              </w:rPr>
              <w:t>m</w:t>
            </w:r>
            <w:r w:rsidRPr="00AE4282">
              <w:rPr>
                <w:rFonts w:ascii="Arial" w:hAnsi="Arial" w:cs="Arial"/>
                <w:b/>
                <w:spacing w:val="-3"/>
              </w:rPr>
              <w:t>m</w:t>
            </w:r>
            <w:r w:rsidRPr="00AE4282">
              <w:rPr>
                <w:rFonts w:ascii="Arial" w:hAnsi="Arial" w:cs="Arial"/>
                <w:b/>
              </w:rPr>
              <w:t>ent</w:t>
            </w:r>
          </w:p>
          <w:p w:rsidR="002D0123" w:rsidRPr="00AE4282" w:rsidRDefault="002D0123">
            <w:pPr>
              <w:ind w:left="102" w:right="643"/>
              <w:rPr>
                <w:rFonts w:ascii="Arial" w:hAnsi="Arial" w:cs="Arial"/>
              </w:rPr>
            </w:pPr>
          </w:p>
        </w:tc>
        <w:tc>
          <w:tcPr>
            <w:tcW w:w="6445"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102"/>
              <w:rPr>
                <w:rFonts w:ascii="Arial" w:hAnsi="Arial" w:cs="Arial"/>
              </w:rPr>
            </w:pPr>
            <w:r w:rsidRPr="00AE4282">
              <w:rPr>
                <w:rFonts w:ascii="Arial" w:hAnsi="Arial" w:cs="Arial"/>
                <w:b/>
              </w:rPr>
              <w:t>Auth</w:t>
            </w:r>
            <w:r w:rsidRPr="00AE4282">
              <w:rPr>
                <w:rFonts w:ascii="Arial" w:hAnsi="Arial" w:cs="Arial"/>
                <w:b/>
                <w:spacing w:val="1"/>
              </w:rPr>
              <w:t>o</w:t>
            </w:r>
            <w:r w:rsidRPr="00AE4282">
              <w:rPr>
                <w:rFonts w:ascii="Arial" w:hAnsi="Arial" w:cs="Arial"/>
                <w:b/>
              </w:rPr>
              <w:t>r</w:t>
            </w:r>
            <w:r w:rsidRPr="00AE4282">
              <w:rPr>
                <w:rFonts w:ascii="Arial" w:hAnsi="Arial" w:cs="Arial"/>
                <w:b/>
                <w:spacing w:val="1"/>
              </w:rPr>
              <w:t>’</w:t>
            </w:r>
            <w:r w:rsidRPr="00AE4282">
              <w:rPr>
                <w:rFonts w:ascii="Arial" w:hAnsi="Arial" w:cs="Arial"/>
                <w:b/>
              </w:rPr>
              <w:t>s</w:t>
            </w:r>
            <w:r w:rsidRPr="00AE4282">
              <w:rPr>
                <w:rFonts w:ascii="Arial" w:hAnsi="Arial" w:cs="Arial"/>
                <w:b/>
                <w:spacing w:val="-8"/>
              </w:rPr>
              <w:t xml:space="preserve"> </w:t>
            </w:r>
            <w:r w:rsidRPr="00AE4282">
              <w:rPr>
                <w:rFonts w:ascii="Arial" w:hAnsi="Arial" w:cs="Arial"/>
                <w:b/>
              </w:rPr>
              <w:t>Fe</w:t>
            </w:r>
            <w:r w:rsidRPr="00AE4282">
              <w:rPr>
                <w:rFonts w:ascii="Arial" w:hAnsi="Arial" w:cs="Arial"/>
                <w:b/>
                <w:spacing w:val="1"/>
              </w:rPr>
              <w:t>e</w:t>
            </w:r>
            <w:r w:rsidRPr="00AE4282">
              <w:rPr>
                <w:rFonts w:ascii="Arial" w:hAnsi="Arial" w:cs="Arial"/>
                <w:b/>
              </w:rPr>
              <w:t>d</w:t>
            </w:r>
            <w:r w:rsidRPr="00AE4282">
              <w:rPr>
                <w:rFonts w:ascii="Arial" w:hAnsi="Arial" w:cs="Arial"/>
                <w:b/>
                <w:spacing w:val="-1"/>
              </w:rPr>
              <w:t>b</w:t>
            </w:r>
            <w:r w:rsidRPr="00AE4282">
              <w:rPr>
                <w:rFonts w:ascii="Arial" w:hAnsi="Arial" w:cs="Arial"/>
                <w:b/>
                <w:spacing w:val="1"/>
              </w:rPr>
              <w:t>a</w:t>
            </w:r>
            <w:r w:rsidRPr="00AE4282">
              <w:rPr>
                <w:rFonts w:ascii="Arial" w:hAnsi="Arial" w:cs="Arial"/>
                <w:b/>
                <w:spacing w:val="3"/>
              </w:rPr>
              <w:t>c</w:t>
            </w:r>
            <w:r w:rsidRPr="00AE4282">
              <w:rPr>
                <w:rFonts w:ascii="Arial" w:hAnsi="Arial" w:cs="Arial"/>
                <w:b/>
              </w:rPr>
              <w:t>k</w:t>
            </w:r>
            <w:r w:rsidRPr="00AE4282">
              <w:rPr>
                <w:rFonts w:ascii="Arial" w:hAnsi="Arial" w:cs="Arial"/>
                <w:b/>
                <w:spacing w:val="-9"/>
              </w:rPr>
              <w:t xml:space="preserve"> </w:t>
            </w:r>
            <w:r w:rsidRPr="00AE4282">
              <w:rPr>
                <w:rFonts w:ascii="Arial" w:hAnsi="Arial" w:cs="Arial"/>
                <w:spacing w:val="1"/>
              </w:rPr>
              <w:t>(I</w:t>
            </w:r>
            <w:r w:rsidRPr="00AE4282">
              <w:rPr>
                <w:rFonts w:ascii="Arial" w:hAnsi="Arial" w:cs="Arial"/>
              </w:rPr>
              <w:t>t</w:t>
            </w:r>
            <w:r w:rsidRPr="00AE4282">
              <w:rPr>
                <w:rFonts w:ascii="Arial" w:hAnsi="Arial" w:cs="Arial"/>
                <w:spacing w:val="-2"/>
              </w:rPr>
              <w:t xml:space="preserve"> </w:t>
            </w:r>
            <w:r w:rsidRPr="00AE4282">
              <w:rPr>
                <w:rFonts w:ascii="Arial" w:hAnsi="Arial" w:cs="Arial"/>
              </w:rPr>
              <w:t>is</w:t>
            </w:r>
            <w:r w:rsidRPr="00AE4282">
              <w:rPr>
                <w:rFonts w:ascii="Arial" w:hAnsi="Arial" w:cs="Arial"/>
                <w:spacing w:val="1"/>
              </w:rPr>
              <w:t xml:space="preserve"> </w:t>
            </w:r>
            <w:r w:rsidRPr="00AE4282">
              <w:rPr>
                <w:rFonts w:ascii="Arial" w:hAnsi="Arial" w:cs="Arial"/>
                <w:spacing w:val="-4"/>
              </w:rPr>
              <w:t>m</w:t>
            </w:r>
            <w:r w:rsidRPr="00AE4282">
              <w:rPr>
                <w:rFonts w:ascii="Arial" w:hAnsi="Arial" w:cs="Arial"/>
                <w:spacing w:val="3"/>
              </w:rPr>
              <w:t>a</w:t>
            </w:r>
            <w:r w:rsidRPr="00AE4282">
              <w:rPr>
                <w:rFonts w:ascii="Arial" w:hAnsi="Arial" w:cs="Arial"/>
                <w:spacing w:val="1"/>
              </w:rPr>
              <w:t>nd</w:t>
            </w:r>
            <w:r w:rsidRPr="00AE4282">
              <w:rPr>
                <w:rFonts w:ascii="Arial" w:hAnsi="Arial" w:cs="Arial"/>
              </w:rPr>
              <w:t>at</w:t>
            </w:r>
            <w:r w:rsidRPr="00AE4282">
              <w:rPr>
                <w:rFonts w:ascii="Arial" w:hAnsi="Arial" w:cs="Arial"/>
                <w:spacing w:val="1"/>
              </w:rPr>
              <w:t>or</w:t>
            </w:r>
            <w:r w:rsidRPr="00AE4282">
              <w:rPr>
                <w:rFonts w:ascii="Arial" w:hAnsi="Arial" w:cs="Arial"/>
              </w:rPr>
              <w:t>y</w:t>
            </w:r>
            <w:r w:rsidRPr="00AE4282">
              <w:rPr>
                <w:rFonts w:ascii="Arial" w:hAnsi="Arial" w:cs="Arial"/>
                <w:spacing w:val="-12"/>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rPr>
              <w:t>at</w:t>
            </w:r>
            <w:r w:rsidRPr="00AE4282">
              <w:rPr>
                <w:rFonts w:ascii="Arial" w:hAnsi="Arial" w:cs="Arial"/>
                <w:spacing w:val="-3"/>
              </w:rPr>
              <w:t xml:space="preserve"> </w:t>
            </w:r>
            <w:r w:rsidRPr="00AE4282">
              <w:rPr>
                <w:rFonts w:ascii="Arial" w:hAnsi="Arial" w:cs="Arial"/>
              </w:rPr>
              <w:t>a</w:t>
            </w:r>
            <w:r w:rsidRPr="00AE4282">
              <w:rPr>
                <w:rFonts w:ascii="Arial" w:hAnsi="Arial" w:cs="Arial"/>
                <w:spacing w:val="-1"/>
              </w:rPr>
              <w:t>u</w:t>
            </w:r>
            <w:r w:rsidRPr="00AE4282">
              <w:rPr>
                <w:rFonts w:ascii="Arial" w:hAnsi="Arial" w:cs="Arial"/>
                <w:spacing w:val="2"/>
              </w:rPr>
              <w:t>t</w:t>
            </w:r>
            <w:r w:rsidRPr="00AE4282">
              <w:rPr>
                <w:rFonts w:ascii="Arial" w:hAnsi="Arial" w:cs="Arial"/>
                <w:spacing w:val="-1"/>
              </w:rPr>
              <w:t>h</w:t>
            </w:r>
            <w:r w:rsidRPr="00AE4282">
              <w:rPr>
                <w:rFonts w:ascii="Arial" w:hAnsi="Arial" w:cs="Arial"/>
                <w:spacing w:val="1"/>
              </w:rPr>
              <w:t>or</w:t>
            </w:r>
            <w:r w:rsidRPr="00AE4282">
              <w:rPr>
                <w:rFonts w:ascii="Arial" w:hAnsi="Arial" w:cs="Arial"/>
              </w:rPr>
              <w:t>s</w:t>
            </w:r>
            <w:r w:rsidRPr="00AE4282">
              <w:rPr>
                <w:rFonts w:ascii="Arial" w:hAnsi="Arial" w:cs="Arial"/>
                <w:spacing w:val="-6"/>
              </w:rPr>
              <w:t xml:space="preserve"> </w:t>
            </w:r>
            <w:r w:rsidRPr="00AE4282">
              <w:rPr>
                <w:rFonts w:ascii="Arial" w:hAnsi="Arial" w:cs="Arial"/>
                <w:spacing w:val="2"/>
              </w:rPr>
              <w:t>s</w:t>
            </w:r>
            <w:r w:rsidRPr="00AE4282">
              <w:rPr>
                <w:rFonts w:ascii="Arial" w:hAnsi="Arial" w:cs="Arial"/>
                <w:spacing w:val="-1"/>
              </w:rPr>
              <w:t>h</w:t>
            </w:r>
            <w:r w:rsidRPr="00AE4282">
              <w:rPr>
                <w:rFonts w:ascii="Arial" w:hAnsi="Arial" w:cs="Arial"/>
                <w:spacing w:val="1"/>
              </w:rPr>
              <w:t>o</w:t>
            </w:r>
            <w:r w:rsidRPr="00AE4282">
              <w:rPr>
                <w:rFonts w:ascii="Arial" w:hAnsi="Arial" w:cs="Arial"/>
                <w:spacing w:val="-1"/>
              </w:rPr>
              <w:t>u</w:t>
            </w:r>
            <w:r w:rsidRPr="00AE4282">
              <w:rPr>
                <w:rFonts w:ascii="Arial" w:hAnsi="Arial" w:cs="Arial"/>
              </w:rPr>
              <w:t>ld</w:t>
            </w:r>
            <w:r w:rsidRPr="00AE4282">
              <w:rPr>
                <w:rFonts w:ascii="Arial" w:hAnsi="Arial" w:cs="Arial"/>
                <w:spacing w:val="-2"/>
              </w:rPr>
              <w:t xml:space="preserve"> w</w:t>
            </w:r>
            <w:r w:rsidRPr="00AE4282">
              <w:rPr>
                <w:rFonts w:ascii="Arial" w:hAnsi="Arial" w:cs="Arial"/>
                <w:spacing w:val="1"/>
              </w:rPr>
              <w:t>r</w:t>
            </w:r>
            <w:r w:rsidRPr="00AE4282">
              <w:rPr>
                <w:rFonts w:ascii="Arial" w:hAnsi="Arial" w:cs="Arial"/>
              </w:rPr>
              <w:t>i</w:t>
            </w:r>
            <w:r w:rsidRPr="00AE4282">
              <w:rPr>
                <w:rFonts w:ascii="Arial" w:hAnsi="Arial" w:cs="Arial"/>
                <w:spacing w:val="2"/>
              </w:rPr>
              <w:t>t</w:t>
            </w:r>
            <w:r w:rsidRPr="00AE4282">
              <w:rPr>
                <w:rFonts w:ascii="Arial" w:hAnsi="Arial" w:cs="Arial"/>
              </w:rPr>
              <w:t>e</w:t>
            </w:r>
            <w:r w:rsidRPr="00AE4282">
              <w:rPr>
                <w:rFonts w:ascii="Arial" w:hAnsi="Arial" w:cs="Arial"/>
                <w:spacing w:val="-3"/>
              </w:rPr>
              <w:t xml:space="preserve"> </w:t>
            </w:r>
            <w:r w:rsidRPr="00AE4282">
              <w:rPr>
                <w:rFonts w:ascii="Arial" w:hAnsi="Arial" w:cs="Arial"/>
                <w:spacing w:val="-1"/>
              </w:rPr>
              <w:t>h</w:t>
            </w:r>
            <w:r w:rsidRPr="00AE4282">
              <w:rPr>
                <w:rFonts w:ascii="Arial" w:hAnsi="Arial" w:cs="Arial"/>
              </w:rPr>
              <w:t>i</w:t>
            </w:r>
            <w:r w:rsidRPr="00AE4282">
              <w:rPr>
                <w:rFonts w:ascii="Arial" w:hAnsi="Arial" w:cs="Arial"/>
                <w:spacing w:val="-1"/>
              </w:rPr>
              <w:t>s</w:t>
            </w:r>
            <w:r w:rsidRPr="00AE4282">
              <w:rPr>
                <w:rFonts w:ascii="Arial" w:hAnsi="Arial" w:cs="Arial"/>
                <w:spacing w:val="2"/>
              </w:rPr>
              <w:t>/</w:t>
            </w:r>
            <w:r w:rsidRPr="00AE4282">
              <w:rPr>
                <w:rFonts w:ascii="Arial" w:hAnsi="Arial" w:cs="Arial"/>
                <w:spacing w:val="-1"/>
              </w:rPr>
              <w:t>h</w:t>
            </w:r>
            <w:r w:rsidRPr="00AE4282">
              <w:rPr>
                <w:rFonts w:ascii="Arial" w:hAnsi="Arial" w:cs="Arial"/>
              </w:rPr>
              <w:t>er</w:t>
            </w:r>
          </w:p>
          <w:p w:rsidR="002D0123" w:rsidRPr="00AE4282" w:rsidRDefault="00B63DC2">
            <w:pPr>
              <w:ind w:left="102"/>
              <w:rPr>
                <w:rFonts w:ascii="Arial" w:hAnsi="Arial" w:cs="Arial"/>
              </w:rPr>
            </w:pPr>
            <w:r w:rsidRPr="00AE4282">
              <w:rPr>
                <w:rFonts w:ascii="Arial" w:hAnsi="Arial" w:cs="Arial"/>
                <w:spacing w:val="-2"/>
              </w:rPr>
              <w:t>f</w:t>
            </w:r>
            <w:r w:rsidRPr="00AE4282">
              <w:rPr>
                <w:rFonts w:ascii="Arial" w:hAnsi="Arial" w:cs="Arial"/>
              </w:rPr>
              <w:t>e</w:t>
            </w:r>
            <w:r w:rsidRPr="00AE4282">
              <w:rPr>
                <w:rFonts w:ascii="Arial" w:hAnsi="Arial" w:cs="Arial"/>
                <w:spacing w:val="1"/>
              </w:rPr>
              <w:t>edb</w:t>
            </w:r>
            <w:r w:rsidRPr="00AE4282">
              <w:rPr>
                <w:rFonts w:ascii="Arial" w:hAnsi="Arial" w:cs="Arial"/>
              </w:rPr>
              <w:t>a</w:t>
            </w:r>
            <w:r w:rsidRPr="00AE4282">
              <w:rPr>
                <w:rFonts w:ascii="Arial" w:hAnsi="Arial" w:cs="Arial"/>
                <w:spacing w:val="1"/>
              </w:rPr>
              <w:t>c</w:t>
            </w:r>
            <w:r w:rsidRPr="00AE4282">
              <w:rPr>
                <w:rFonts w:ascii="Arial" w:hAnsi="Arial" w:cs="Arial"/>
              </w:rPr>
              <w:t>k</w:t>
            </w:r>
            <w:r w:rsidRPr="00AE4282">
              <w:rPr>
                <w:rFonts w:ascii="Arial" w:hAnsi="Arial" w:cs="Arial"/>
                <w:spacing w:val="-8"/>
              </w:rPr>
              <w:t xml:space="preserve"> </w:t>
            </w:r>
            <w:r w:rsidRPr="00AE4282">
              <w:rPr>
                <w:rFonts w:ascii="Arial" w:hAnsi="Arial" w:cs="Arial"/>
                <w:spacing w:val="-1"/>
              </w:rPr>
              <w:t>h</w:t>
            </w:r>
            <w:r w:rsidRPr="00AE4282">
              <w:rPr>
                <w:rFonts w:ascii="Arial" w:hAnsi="Arial" w:cs="Arial"/>
              </w:rPr>
              <w:t>e</w:t>
            </w:r>
            <w:r w:rsidRPr="00AE4282">
              <w:rPr>
                <w:rFonts w:ascii="Arial" w:hAnsi="Arial" w:cs="Arial"/>
                <w:spacing w:val="1"/>
              </w:rPr>
              <w:t>r</w:t>
            </w:r>
            <w:r w:rsidRPr="00AE4282">
              <w:rPr>
                <w:rFonts w:ascii="Arial" w:hAnsi="Arial" w:cs="Arial"/>
              </w:rPr>
              <w:t>e)</w:t>
            </w:r>
          </w:p>
        </w:tc>
      </w:tr>
      <w:tr w:rsidR="002D0123" w:rsidRPr="00AE4282">
        <w:trPr>
          <w:trHeight w:hRule="exact" w:val="1275"/>
        </w:trPr>
        <w:tc>
          <w:tcPr>
            <w:tcW w:w="5351" w:type="dxa"/>
            <w:tcBorders>
              <w:top w:val="single" w:sz="5" w:space="0" w:color="000000"/>
              <w:left w:val="single" w:sz="5" w:space="0" w:color="000000"/>
              <w:bottom w:val="single" w:sz="5" w:space="0" w:color="000000"/>
              <w:right w:val="single" w:sz="5" w:space="0" w:color="000000"/>
            </w:tcBorders>
          </w:tcPr>
          <w:p w:rsidR="002D0123" w:rsidRPr="00AE4282" w:rsidRDefault="00B63DC2">
            <w:pPr>
              <w:ind w:left="460" w:right="231"/>
              <w:rPr>
                <w:rFonts w:ascii="Arial" w:hAnsi="Arial" w:cs="Arial"/>
              </w:rPr>
            </w:pPr>
            <w:r w:rsidRPr="00AE4282">
              <w:rPr>
                <w:rFonts w:ascii="Arial" w:hAnsi="Arial" w:cs="Arial"/>
                <w:b/>
              </w:rPr>
              <w:t>Ple</w:t>
            </w:r>
            <w:r w:rsidRPr="00AE4282">
              <w:rPr>
                <w:rFonts w:ascii="Arial" w:hAnsi="Arial" w:cs="Arial"/>
                <w:b/>
                <w:spacing w:val="1"/>
              </w:rPr>
              <w:t>a</w:t>
            </w:r>
            <w:r w:rsidRPr="00AE4282">
              <w:rPr>
                <w:rFonts w:ascii="Arial" w:hAnsi="Arial" w:cs="Arial"/>
                <w:b/>
                <w:spacing w:val="-1"/>
              </w:rPr>
              <w:t>s</w:t>
            </w:r>
            <w:r w:rsidRPr="00AE4282">
              <w:rPr>
                <w:rFonts w:ascii="Arial" w:hAnsi="Arial" w:cs="Arial"/>
                <w:b/>
              </w:rPr>
              <w:t>e</w:t>
            </w:r>
            <w:r w:rsidRPr="00AE4282">
              <w:rPr>
                <w:rFonts w:ascii="Arial" w:hAnsi="Arial" w:cs="Arial"/>
                <w:b/>
                <w:spacing w:val="-4"/>
              </w:rPr>
              <w:t xml:space="preserve"> </w:t>
            </w:r>
            <w:r w:rsidRPr="00AE4282">
              <w:rPr>
                <w:rFonts w:ascii="Arial" w:hAnsi="Arial" w:cs="Arial"/>
                <w:b/>
                <w:spacing w:val="2"/>
              </w:rPr>
              <w:t>w</w:t>
            </w:r>
            <w:r w:rsidRPr="00AE4282">
              <w:rPr>
                <w:rFonts w:ascii="Arial" w:hAnsi="Arial" w:cs="Arial"/>
                <w:b/>
              </w:rPr>
              <w:t>ri</w:t>
            </w:r>
            <w:r w:rsidRPr="00AE4282">
              <w:rPr>
                <w:rFonts w:ascii="Arial" w:hAnsi="Arial" w:cs="Arial"/>
                <w:b/>
                <w:spacing w:val="1"/>
              </w:rPr>
              <w:t>t</w:t>
            </w:r>
            <w:r w:rsidRPr="00AE4282">
              <w:rPr>
                <w:rFonts w:ascii="Arial" w:hAnsi="Arial" w:cs="Arial"/>
                <w:b/>
              </w:rPr>
              <w:t>e</w:t>
            </w:r>
            <w:r w:rsidRPr="00AE4282">
              <w:rPr>
                <w:rFonts w:ascii="Arial" w:hAnsi="Arial" w:cs="Arial"/>
                <w:b/>
                <w:spacing w:val="-3"/>
              </w:rPr>
              <w:t xml:space="preserve"> </w:t>
            </w:r>
            <w:r w:rsidRPr="00AE4282">
              <w:rPr>
                <w:rFonts w:ascii="Arial" w:hAnsi="Arial" w:cs="Arial"/>
                <w:b/>
              </w:rPr>
              <w:t>a</w:t>
            </w:r>
            <w:r w:rsidRPr="00AE4282">
              <w:rPr>
                <w:rFonts w:ascii="Arial" w:hAnsi="Arial" w:cs="Arial"/>
                <w:b/>
                <w:spacing w:val="-2"/>
              </w:rPr>
              <w:t xml:space="preserve"> </w:t>
            </w:r>
            <w:r w:rsidRPr="00AE4282">
              <w:rPr>
                <w:rFonts w:ascii="Arial" w:hAnsi="Arial" w:cs="Arial"/>
                <w:b/>
                <w:spacing w:val="1"/>
              </w:rPr>
              <w:t>f</w:t>
            </w:r>
            <w:r w:rsidRPr="00AE4282">
              <w:rPr>
                <w:rFonts w:ascii="Arial" w:hAnsi="Arial" w:cs="Arial"/>
                <w:b/>
                <w:spacing w:val="-2"/>
              </w:rPr>
              <w:t>e</w:t>
            </w:r>
            <w:r w:rsidRPr="00AE4282">
              <w:rPr>
                <w:rFonts w:ascii="Arial" w:hAnsi="Arial" w:cs="Arial"/>
                <w:b/>
              </w:rPr>
              <w:t xml:space="preserve">w </w:t>
            </w:r>
            <w:r w:rsidRPr="00AE4282">
              <w:rPr>
                <w:rFonts w:ascii="Arial" w:hAnsi="Arial" w:cs="Arial"/>
                <w:b/>
                <w:spacing w:val="-1"/>
              </w:rPr>
              <w:t>s</w:t>
            </w:r>
            <w:r w:rsidRPr="00AE4282">
              <w:rPr>
                <w:rFonts w:ascii="Arial" w:hAnsi="Arial" w:cs="Arial"/>
                <w:b/>
              </w:rPr>
              <w:t>en</w:t>
            </w:r>
            <w:r w:rsidRPr="00AE4282">
              <w:rPr>
                <w:rFonts w:ascii="Arial" w:hAnsi="Arial" w:cs="Arial"/>
                <w:b/>
                <w:spacing w:val="1"/>
              </w:rPr>
              <w:t>t</w:t>
            </w:r>
            <w:r w:rsidRPr="00AE4282">
              <w:rPr>
                <w:rFonts w:ascii="Arial" w:hAnsi="Arial" w:cs="Arial"/>
                <w:b/>
                <w:spacing w:val="3"/>
              </w:rPr>
              <w:t>e</w:t>
            </w:r>
            <w:r w:rsidRPr="00AE4282">
              <w:rPr>
                <w:rFonts w:ascii="Arial" w:hAnsi="Arial" w:cs="Arial"/>
                <w:b/>
              </w:rPr>
              <w:t>nces</w:t>
            </w:r>
            <w:r w:rsidRPr="00AE4282">
              <w:rPr>
                <w:rFonts w:ascii="Arial" w:hAnsi="Arial" w:cs="Arial"/>
                <w:b/>
                <w:spacing w:val="-8"/>
              </w:rPr>
              <w:t xml:space="preserve"> </w:t>
            </w:r>
            <w:r w:rsidRPr="00AE4282">
              <w:rPr>
                <w:rFonts w:ascii="Arial" w:hAnsi="Arial" w:cs="Arial"/>
                <w:b/>
              </w:rPr>
              <w:t>re</w:t>
            </w:r>
            <w:r w:rsidRPr="00AE4282">
              <w:rPr>
                <w:rFonts w:ascii="Arial" w:hAnsi="Arial" w:cs="Arial"/>
                <w:b/>
                <w:spacing w:val="1"/>
              </w:rPr>
              <w:t>ga</w:t>
            </w:r>
            <w:r w:rsidRPr="00AE4282">
              <w:rPr>
                <w:rFonts w:ascii="Arial" w:hAnsi="Arial" w:cs="Arial"/>
                <w:b/>
              </w:rPr>
              <w:t>rding</w:t>
            </w:r>
            <w:r w:rsidRPr="00AE4282">
              <w:rPr>
                <w:rFonts w:ascii="Arial" w:hAnsi="Arial" w:cs="Arial"/>
                <w:b/>
                <w:spacing w:val="-7"/>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spacing w:val="2"/>
              </w:rPr>
              <w:t>i</w:t>
            </w:r>
            <w:r w:rsidRPr="00AE4282">
              <w:rPr>
                <w:rFonts w:ascii="Arial" w:hAnsi="Arial" w:cs="Arial"/>
                <w:b/>
                <w:spacing w:val="-3"/>
              </w:rPr>
              <w:t>m</w:t>
            </w:r>
            <w:r w:rsidRPr="00AE4282">
              <w:rPr>
                <w:rFonts w:ascii="Arial" w:hAnsi="Arial" w:cs="Arial"/>
                <w:b/>
              </w:rPr>
              <w:t>p</w:t>
            </w:r>
            <w:r w:rsidRPr="00AE4282">
              <w:rPr>
                <w:rFonts w:ascii="Arial" w:hAnsi="Arial" w:cs="Arial"/>
                <w:b/>
                <w:spacing w:val="1"/>
              </w:rPr>
              <w:t>o</w:t>
            </w:r>
            <w:r w:rsidRPr="00AE4282">
              <w:rPr>
                <w:rFonts w:ascii="Arial" w:hAnsi="Arial" w:cs="Arial"/>
                <w:b/>
              </w:rPr>
              <w:t>r</w:t>
            </w:r>
            <w:r w:rsidRPr="00AE4282">
              <w:rPr>
                <w:rFonts w:ascii="Arial" w:hAnsi="Arial" w:cs="Arial"/>
                <w:b/>
                <w:spacing w:val="1"/>
              </w:rPr>
              <w:t>ta</w:t>
            </w:r>
            <w:r w:rsidRPr="00AE4282">
              <w:rPr>
                <w:rFonts w:ascii="Arial" w:hAnsi="Arial" w:cs="Arial"/>
                <w:b/>
              </w:rPr>
              <w:t xml:space="preserve">nce </w:t>
            </w:r>
            <w:r w:rsidRPr="00AE4282">
              <w:rPr>
                <w:rFonts w:ascii="Arial" w:hAnsi="Arial" w:cs="Arial"/>
                <w:b/>
                <w:spacing w:val="1"/>
              </w:rPr>
              <w:t>o</w:t>
            </w:r>
            <w:r w:rsidRPr="00AE4282">
              <w:rPr>
                <w:rFonts w:ascii="Arial" w:hAnsi="Arial" w:cs="Arial"/>
                <w:b/>
              </w:rPr>
              <w:t>f</w:t>
            </w:r>
            <w:r w:rsidRPr="00AE4282">
              <w:rPr>
                <w:rFonts w:ascii="Arial" w:hAnsi="Arial" w:cs="Arial"/>
                <w:b/>
                <w:spacing w:val="-1"/>
              </w:rPr>
              <w:t xml:space="preserve"> </w:t>
            </w:r>
            <w:r w:rsidRPr="00AE4282">
              <w:rPr>
                <w:rFonts w:ascii="Arial" w:hAnsi="Arial" w:cs="Arial"/>
                <w:b/>
                <w:spacing w:val="1"/>
              </w:rPr>
              <w:t>t</w:t>
            </w:r>
            <w:r w:rsidRPr="00AE4282">
              <w:rPr>
                <w:rFonts w:ascii="Arial" w:hAnsi="Arial" w:cs="Arial"/>
                <w:b/>
              </w:rPr>
              <w:t>his</w:t>
            </w:r>
            <w:r w:rsidRPr="00AE4282">
              <w:rPr>
                <w:rFonts w:ascii="Arial" w:hAnsi="Arial" w:cs="Arial"/>
                <w:b/>
                <w:spacing w:val="-2"/>
              </w:rPr>
              <w:t xml:space="preserve"> </w:t>
            </w:r>
            <w:r w:rsidRPr="00AE4282">
              <w:rPr>
                <w:rFonts w:ascii="Arial" w:hAnsi="Arial" w:cs="Arial"/>
                <w:b/>
                <w:spacing w:val="-5"/>
              </w:rPr>
              <w:t>m</w:t>
            </w:r>
            <w:r w:rsidRPr="00AE4282">
              <w:rPr>
                <w:rFonts w:ascii="Arial" w:hAnsi="Arial" w:cs="Arial"/>
                <w:b/>
                <w:spacing w:val="1"/>
              </w:rPr>
              <w:t>a</w:t>
            </w:r>
            <w:r w:rsidRPr="00AE4282">
              <w:rPr>
                <w:rFonts w:ascii="Arial" w:hAnsi="Arial" w:cs="Arial"/>
                <w:b/>
                <w:spacing w:val="2"/>
              </w:rPr>
              <w:t>n</w:t>
            </w:r>
            <w:r w:rsidRPr="00AE4282">
              <w:rPr>
                <w:rFonts w:ascii="Arial" w:hAnsi="Arial" w:cs="Arial"/>
                <w:b/>
              </w:rPr>
              <w:t>u</w:t>
            </w:r>
            <w:r w:rsidRPr="00AE4282">
              <w:rPr>
                <w:rFonts w:ascii="Arial" w:hAnsi="Arial" w:cs="Arial"/>
                <w:b/>
                <w:spacing w:val="-1"/>
              </w:rPr>
              <w:t>s</w:t>
            </w:r>
            <w:r w:rsidRPr="00AE4282">
              <w:rPr>
                <w:rFonts w:ascii="Arial" w:hAnsi="Arial" w:cs="Arial"/>
                <w:b/>
              </w:rPr>
              <w:t>c</w:t>
            </w:r>
            <w:r w:rsidRPr="00AE4282">
              <w:rPr>
                <w:rFonts w:ascii="Arial" w:hAnsi="Arial" w:cs="Arial"/>
                <w:b/>
                <w:spacing w:val="1"/>
              </w:rPr>
              <w:t>r</w:t>
            </w:r>
            <w:r w:rsidRPr="00AE4282">
              <w:rPr>
                <w:rFonts w:ascii="Arial" w:hAnsi="Arial" w:cs="Arial"/>
                <w:b/>
              </w:rPr>
              <w:t>ipt</w:t>
            </w:r>
            <w:r w:rsidRPr="00AE4282">
              <w:rPr>
                <w:rFonts w:ascii="Arial" w:hAnsi="Arial" w:cs="Arial"/>
                <w:b/>
                <w:spacing w:val="-9"/>
              </w:rPr>
              <w:t xml:space="preserve"> </w:t>
            </w:r>
            <w:r w:rsidRPr="00AE4282">
              <w:rPr>
                <w:rFonts w:ascii="Arial" w:hAnsi="Arial" w:cs="Arial"/>
                <w:b/>
                <w:spacing w:val="1"/>
              </w:rPr>
              <w:t>fo</w:t>
            </w:r>
            <w:r w:rsidRPr="00AE4282">
              <w:rPr>
                <w:rFonts w:ascii="Arial" w:hAnsi="Arial" w:cs="Arial"/>
                <w:b/>
              </w:rPr>
              <w:t>r</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spacing w:val="-1"/>
              </w:rPr>
              <w:t>s</w:t>
            </w:r>
            <w:r w:rsidRPr="00AE4282">
              <w:rPr>
                <w:rFonts w:ascii="Arial" w:hAnsi="Arial" w:cs="Arial"/>
                <w:b/>
              </w:rPr>
              <w:t>c</w:t>
            </w:r>
            <w:r w:rsidRPr="00AE4282">
              <w:rPr>
                <w:rFonts w:ascii="Arial" w:hAnsi="Arial" w:cs="Arial"/>
                <w:b/>
                <w:spacing w:val="2"/>
              </w:rPr>
              <w:t>i</w:t>
            </w:r>
            <w:r w:rsidRPr="00AE4282">
              <w:rPr>
                <w:rFonts w:ascii="Arial" w:hAnsi="Arial" w:cs="Arial"/>
                <w:b/>
              </w:rPr>
              <w:t>en</w:t>
            </w:r>
            <w:r w:rsidRPr="00AE4282">
              <w:rPr>
                <w:rFonts w:ascii="Arial" w:hAnsi="Arial" w:cs="Arial"/>
                <w:b/>
                <w:spacing w:val="1"/>
              </w:rPr>
              <w:t>t</w:t>
            </w:r>
            <w:r w:rsidRPr="00AE4282">
              <w:rPr>
                <w:rFonts w:ascii="Arial" w:hAnsi="Arial" w:cs="Arial"/>
                <w:b/>
              </w:rPr>
              <w:t>ific</w:t>
            </w:r>
            <w:r w:rsidRPr="00AE4282">
              <w:rPr>
                <w:rFonts w:ascii="Arial" w:hAnsi="Arial" w:cs="Arial"/>
                <w:b/>
                <w:spacing w:val="-8"/>
              </w:rPr>
              <w:t xml:space="preserve"> </w:t>
            </w:r>
            <w:r w:rsidRPr="00AE4282">
              <w:rPr>
                <w:rFonts w:ascii="Arial" w:hAnsi="Arial" w:cs="Arial"/>
                <w:b/>
              </w:rPr>
              <w:t>c</w:t>
            </w:r>
            <w:r w:rsidRPr="00AE4282">
              <w:rPr>
                <w:rFonts w:ascii="Arial" w:hAnsi="Arial" w:cs="Arial"/>
                <w:b/>
                <w:spacing w:val="4"/>
              </w:rPr>
              <w:t>o</w:t>
            </w:r>
            <w:r w:rsidRPr="00AE4282">
              <w:rPr>
                <w:rFonts w:ascii="Arial" w:hAnsi="Arial" w:cs="Arial"/>
                <w:b/>
                <w:spacing w:val="-3"/>
              </w:rPr>
              <w:t>mm</w:t>
            </w:r>
            <w:r w:rsidRPr="00AE4282">
              <w:rPr>
                <w:rFonts w:ascii="Arial" w:hAnsi="Arial" w:cs="Arial"/>
                <w:b/>
                <w:spacing w:val="2"/>
              </w:rPr>
              <w:t>u</w:t>
            </w:r>
            <w:r w:rsidRPr="00AE4282">
              <w:rPr>
                <w:rFonts w:ascii="Arial" w:hAnsi="Arial" w:cs="Arial"/>
                <w:b/>
              </w:rPr>
              <w:t>nit</w:t>
            </w:r>
            <w:r w:rsidRPr="00AE4282">
              <w:rPr>
                <w:rFonts w:ascii="Arial" w:hAnsi="Arial" w:cs="Arial"/>
                <w:b/>
                <w:spacing w:val="1"/>
              </w:rPr>
              <w:t>y</w:t>
            </w:r>
            <w:r w:rsidRPr="00AE4282">
              <w:rPr>
                <w:rFonts w:ascii="Arial" w:hAnsi="Arial" w:cs="Arial"/>
                <w:b/>
              </w:rPr>
              <w:t>.</w:t>
            </w:r>
            <w:r w:rsidRPr="00AE4282">
              <w:rPr>
                <w:rFonts w:ascii="Arial" w:hAnsi="Arial" w:cs="Arial"/>
                <w:b/>
                <w:spacing w:val="-9"/>
              </w:rPr>
              <w:t xml:space="preserve"> </w:t>
            </w:r>
            <w:r w:rsidRPr="00AE4282">
              <w:rPr>
                <w:rFonts w:ascii="Arial" w:hAnsi="Arial" w:cs="Arial"/>
                <w:b/>
              </w:rPr>
              <w:t xml:space="preserve">A </w:t>
            </w:r>
            <w:r w:rsidRPr="00AE4282">
              <w:rPr>
                <w:rFonts w:ascii="Arial" w:hAnsi="Arial" w:cs="Arial"/>
                <w:b/>
                <w:spacing w:val="-3"/>
              </w:rPr>
              <w:t>m</w:t>
            </w:r>
            <w:r w:rsidRPr="00AE4282">
              <w:rPr>
                <w:rFonts w:ascii="Arial" w:hAnsi="Arial" w:cs="Arial"/>
                <w:b/>
                <w:spacing w:val="2"/>
              </w:rPr>
              <w:t>i</w:t>
            </w:r>
            <w:r w:rsidRPr="00AE4282">
              <w:rPr>
                <w:rFonts w:ascii="Arial" w:hAnsi="Arial" w:cs="Arial"/>
                <w:b/>
              </w:rPr>
              <w:t>n</w:t>
            </w:r>
            <w:r w:rsidRPr="00AE4282">
              <w:rPr>
                <w:rFonts w:ascii="Arial" w:hAnsi="Arial" w:cs="Arial"/>
                <w:b/>
                <w:spacing w:val="4"/>
              </w:rPr>
              <w:t>i</w:t>
            </w:r>
            <w:r w:rsidRPr="00AE4282">
              <w:rPr>
                <w:rFonts w:ascii="Arial" w:hAnsi="Arial" w:cs="Arial"/>
                <w:b/>
                <w:spacing w:val="-3"/>
              </w:rPr>
              <w:t>m</w:t>
            </w:r>
            <w:r w:rsidRPr="00AE4282">
              <w:rPr>
                <w:rFonts w:ascii="Arial" w:hAnsi="Arial" w:cs="Arial"/>
                <w:b/>
                <w:spacing w:val="2"/>
              </w:rPr>
              <w:t>u</w:t>
            </w:r>
            <w:r w:rsidRPr="00AE4282">
              <w:rPr>
                <w:rFonts w:ascii="Arial" w:hAnsi="Arial" w:cs="Arial"/>
                <w:b/>
              </w:rPr>
              <w:t>m</w:t>
            </w:r>
            <w:r w:rsidRPr="00AE4282">
              <w:rPr>
                <w:rFonts w:ascii="Arial" w:hAnsi="Arial" w:cs="Arial"/>
                <w:b/>
                <w:spacing w:val="-11"/>
              </w:rPr>
              <w:t xml:space="preserve"> </w:t>
            </w:r>
            <w:r w:rsidRPr="00AE4282">
              <w:rPr>
                <w:rFonts w:ascii="Arial" w:hAnsi="Arial" w:cs="Arial"/>
                <w:b/>
                <w:spacing w:val="1"/>
              </w:rPr>
              <w:t>o</w:t>
            </w:r>
            <w:r w:rsidRPr="00AE4282">
              <w:rPr>
                <w:rFonts w:ascii="Arial" w:hAnsi="Arial" w:cs="Arial"/>
                <w:b/>
              </w:rPr>
              <w:t>f</w:t>
            </w:r>
            <w:r w:rsidRPr="00AE4282">
              <w:rPr>
                <w:rFonts w:ascii="Arial" w:hAnsi="Arial" w:cs="Arial"/>
                <w:b/>
                <w:spacing w:val="-1"/>
              </w:rPr>
              <w:t xml:space="preserve"> </w:t>
            </w:r>
            <w:r w:rsidRPr="00AE4282">
              <w:rPr>
                <w:rFonts w:ascii="Arial" w:hAnsi="Arial" w:cs="Arial"/>
                <w:b/>
                <w:spacing w:val="3"/>
              </w:rPr>
              <w:t>3</w:t>
            </w:r>
            <w:r w:rsidRPr="00AE4282">
              <w:rPr>
                <w:rFonts w:ascii="Arial" w:hAnsi="Arial" w:cs="Arial"/>
                <w:b/>
                <w:spacing w:val="1"/>
              </w:rPr>
              <w:t>-</w:t>
            </w:r>
            <w:r w:rsidRPr="00AE4282">
              <w:rPr>
                <w:rFonts w:ascii="Arial" w:hAnsi="Arial" w:cs="Arial"/>
                <w:b/>
              </w:rPr>
              <w:t>4</w:t>
            </w:r>
            <w:r w:rsidRPr="00AE4282">
              <w:rPr>
                <w:rFonts w:ascii="Arial" w:hAnsi="Arial" w:cs="Arial"/>
                <w:b/>
                <w:spacing w:val="-2"/>
              </w:rPr>
              <w:t xml:space="preserve"> </w:t>
            </w:r>
            <w:r w:rsidRPr="00AE4282">
              <w:rPr>
                <w:rFonts w:ascii="Arial" w:hAnsi="Arial" w:cs="Arial"/>
                <w:b/>
                <w:spacing w:val="-1"/>
              </w:rPr>
              <w:t>s</w:t>
            </w:r>
            <w:r w:rsidRPr="00AE4282">
              <w:rPr>
                <w:rFonts w:ascii="Arial" w:hAnsi="Arial" w:cs="Arial"/>
                <w:b/>
              </w:rPr>
              <w:t>en</w:t>
            </w:r>
            <w:r w:rsidRPr="00AE4282">
              <w:rPr>
                <w:rFonts w:ascii="Arial" w:hAnsi="Arial" w:cs="Arial"/>
                <w:b/>
                <w:spacing w:val="1"/>
              </w:rPr>
              <w:t>t</w:t>
            </w:r>
            <w:r w:rsidRPr="00AE4282">
              <w:rPr>
                <w:rFonts w:ascii="Arial" w:hAnsi="Arial" w:cs="Arial"/>
                <w:b/>
              </w:rPr>
              <w:t>enc</w:t>
            </w:r>
            <w:r w:rsidRPr="00AE4282">
              <w:rPr>
                <w:rFonts w:ascii="Arial" w:hAnsi="Arial" w:cs="Arial"/>
                <w:b/>
                <w:spacing w:val="1"/>
              </w:rPr>
              <w:t>e</w:t>
            </w:r>
            <w:r w:rsidRPr="00AE4282">
              <w:rPr>
                <w:rFonts w:ascii="Arial" w:hAnsi="Arial" w:cs="Arial"/>
                <w:b/>
              </w:rPr>
              <w:t>s</w:t>
            </w:r>
            <w:r w:rsidRPr="00AE4282">
              <w:rPr>
                <w:rFonts w:ascii="Arial" w:hAnsi="Arial" w:cs="Arial"/>
                <w:b/>
                <w:spacing w:val="-6"/>
              </w:rPr>
              <w:t xml:space="preserve"> </w:t>
            </w:r>
            <w:r w:rsidRPr="00AE4282">
              <w:rPr>
                <w:rFonts w:ascii="Arial" w:hAnsi="Arial" w:cs="Arial"/>
                <w:b/>
              </w:rPr>
              <w:t>m</w:t>
            </w:r>
            <w:r w:rsidRPr="00AE4282">
              <w:rPr>
                <w:rFonts w:ascii="Arial" w:hAnsi="Arial" w:cs="Arial"/>
                <w:b/>
                <w:spacing w:val="1"/>
              </w:rPr>
              <w:t>a</w:t>
            </w:r>
            <w:r w:rsidRPr="00AE4282">
              <w:rPr>
                <w:rFonts w:ascii="Arial" w:hAnsi="Arial" w:cs="Arial"/>
                <w:b/>
              </w:rPr>
              <w:t>y</w:t>
            </w:r>
            <w:r w:rsidRPr="00AE4282">
              <w:rPr>
                <w:rFonts w:ascii="Arial" w:hAnsi="Arial" w:cs="Arial"/>
                <w:b/>
                <w:spacing w:val="-3"/>
              </w:rPr>
              <w:t xml:space="preserve"> </w:t>
            </w:r>
            <w:r w:rsidRPr="00AE4282">
              <w:rPr>
                <w:rFonts w:ascii="Arial" w:hAnsi="Arial" w:cs="Arial"/>
                <w:b/>
              </w:rPr>
              <w:t>be</w:t>
            </w:r>
            <w:r w:rsidRPr="00AE4282">
              <w:rPr>
                <w:rFonts w:ascii="Arial" w:hAnsi="Arial" w:cs="Arial"/>
                <w:b/>
                <w:spacing w:val="-2"/>
              </w:rPr>
              <w:t xml:space="preserve"> </w:t>
            </w:r>
            <w:r w:rsidRPr="00AE4282">
              <w:rPr>
                <w:rFonts w:ascii="Arial" w:hAnsi="Arial" w:cs="Arial"/>
                <w:b/>
              </w:rPr>
              <w:t>r</w:t>
            </w:r>
            <w:r w:rsidRPr="00AE4282">
              <w:rPr>
                <w:rFonts w:ascii="Arial" w:hAnsi="Arial" w:cs="Arial"/>
                <w:b/>
                <w:spacing w:val="1"/>
              </w:rPr>
              <w:t>e</w:t>
            </w:r>
            <w:r w:rsidRPr="00AE4282">
              <w:rPr>
                <w:rFonts w:ascii="Arial" w:hAnsi="Arial" w:cs="Arial"/>
                <w:b/>
              </w:rPr>
              <w:t>q</w:t>
            </w:r>
            <w:r w:rsidRPr="00AE4282">
              <w:rPr>
                <w:rFonts w:ascii="Arial" w:hAnsi="Arial" w:cs="Arial"/>
                <w:b/>
                <w:spacing w:val="-1"/>
              </w:rPr>
              <w:t>u</w:t>
            </w:r>
            <w:r w:rsidRPr="00AE4282">
              <w:rPr>
                <w:rFonts w:ascii="Arial" w:hAnsi="Arial" w:cs="Arial"/>
                <w:b/>
              </w:rPr>
              <w:t>ired</w:t>
            </w:r>
            <w:r w:rsidRPr="00AE4282">
              <w:rPr>
                <w:rFonts w:ascii="Arial" w:hAnsi="Arial" w:cs="Arial"/>
                <w:b/>
                <w:spacing w:val="-7"/>
              </w:rPr>
              <w:t xml:space="preserve"> </w:t>
            </w:r>
            <w:r w:rsidRPr="00AE4282">
              <w:rPr>
                <w:rFonts w:ascii="Arial" w:hAnsi="Arial" w:cs="Arial"/>
                <w:b/>
                <w:spacing w:val="1"/>
              </w:rPr>
              <w:t>fo</w:t>
            </w:r>
            <w:r w:rsidRPr="00AE4282">
              <w:rPr>
                <w:rFonts w:ascii="Arial" w:hAnsi="Arial" w:cs="Arial"/>
                <w:b/>
              </w:rPr>
              <w:t>r</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his</w:t>
            </w:r>
          </w:p>
          <w:p w:rsidR="002D0123" w:rsidRPr="00AE4282" w:rsidRDefault="00B63DC2">
            <w:pPr>
              <w:ind w:left="460"/>
              <w:rPr>
                <w:rFonts w:ascii="Arial" w:hAnsi="Arial" w:cs="Arial"/>
              </w:rPr>
            </w:pPr>
            <w:r w:rsidRPr="00AE4282">
              <w:rPr>
                <w:rFonts w:ascii="Arial" w:hAnsi="Arial" w:cs="Arial"/>
                <w:b/>
              </w:rPr>
              <w:t>p</w:t>
            </w:r>
            <w:r w:rsidRPr="00AE4282">
              <w:rPr>
                <w:rFonts w:ascii="Arial" w:hAnsi="Arial" w:cs="Arial"/>
                <w:b/>
                <w:spacing w:val="1"/>
              </w:rPr>
              <w:t>a</w:t>
            </w:r>
            <w:r w:rsidRPr="00AE4282">
              <w:rPr>
                <w:rFonts w:ascii="Arial" w:hAnsi="Arial" w:cs="Arial"/>
                <w:b/>
              </w:rPr>
              <w:t>r</w:t>
            </w:r>
            <w:r w:rsidRPr="00AE4282">
              <w:rPr>
                <w:rFonts w:ascii="Arial" w:hAnsi="Arial" w:cs="Arial"/>
                <w:b/>
                <w:spacing w:val="1"/>
              </w:rPr>
              <w:t>t</w:t>
            </w:r>
            <w:r w:rsidRPr="00AE4282">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102"/>
              <w:rPr>
                <w:rFonts w:ascii="Arial" w:hAnsi="Arial" w:cs="Arial"/>
              </w:rPr>
            </w:pPr>
            <w:r w:rsidRPr="00AE4282">
              <w:rPr>
                <w:rFonts w:ascii="Arial" w:hAnsi="Arial" w:cs="Arial"/>
                <w:spacing w:val="1"/>
              </w:rPr>
              <w:t>I</w:t>
            </w:r>
            <w:r w:rsidRPr="00AE4282">
              <w:rPr>
                <w:rFonts w:ascii="Arial" w:hAnsi="Arial" w:cs="Arial"/>
                <w:spacing w:val="-1"/>
              </w:rPr>
              <w:t>nv</w:t>
            </w:r>
            <w:r w:rsidRPr="00AE4282">
              <w:rPr>
                <w:rFonts w:ascii="Arial" w:hAnsi="Arial" w:cs="Arial"/>
                <w:spacing w:val="3"/>
              </w:rPr>
              <w:t>e</w:t>
            </w:r>
            <w:r w:rsidRPr="00AE4282">
              <w:rPr>
                <w:rFonts w:ascii="Arial" w:hAnsi="Arial" w:cs="Arial"/>
                <w:spacing w:val="-1"/>
              </w:rPr>
              <w:t>s</w:t>
            </w:r>
            <w:r w:rsidRPr="00AE4282">
              <w:rPr>
                <w:rFonts w:ascii="Arial" w:hAnsi="Arial" w:cs="Arial"/>
              </w:rPr>
              <w:t>ti</w:t>
            </w:r>
            <w:r w:rsidRPr="00AE4282">
              <w:rPr>
                <w:rFonts w:ascii="Arial" w:hAnsi="Arial" w:cs="Arial"/>
                <w:spacing w:val="-2"/>
              </w:rPr>
              <w:t>g</w:t>
            </w:r>
            <w:r w:rsidRPr="00AE4282">
              <w:rPr>
                <w:rFonts w:ascii="Arial" w:hAnsi="Arial" w:cs="Arial"/>
                <w:spacing w:val="3"/>
              </w:rPr>
              <w:t>a</w:t>
            </w:r>
            <w:r w:rsidRPr="00AE4282">
              <w:rPr>
                <w:rFonts w:ascii="Arial" w:hAnsi="Arial" w:cs="Arial"/>
              </w:rPr>
              <w:t>ti</w:t>
            </w:r>
            <w:r w:rsidRPr="00AE4282">
              <w:rPr>
                <w:rFonts w:ascii="Arial" w:hAnsi="Arial" w:cs="Arial"/>
                <w:spacing w:val="1"/>
              </w:rPr>
              <w:t>on</w:t>
            </w:r>
            <w:r w:rsidRPr="00AE4282">
              <w:rPr>
                <w:rFonts w:ascii="Arial" w:hAnsi="Arial" w:cs="Arial"/>
              </w:rPr>
              <w:t>s</w:t>
            </w:r>
            <w:r w:rsidRPr="00AE4282">
              <w:rPr>
                <w:rFonts w:ascii="Arial" w:hAnsi="Arial" w:cs="Arial"/>
                <w:spacing w:val="-7"/>
              </w:rPr>
              <w:t xml:space="preserve"> </w:t>
            </w:r>
            <w:r w:rsidRPr="00AE4282">
              <w:rPr>
                <w:rFonts w:ascii="Arial" w:hAnsi="Arial" w:cs="Arial"/>
                <w:spacing w:val="1"/>
              </w:rPr>
              <w:t>o</w:t>
            </w:r>
            <w:r w:rsidRPr="00AE4282">
              <w:rPr>
                <w:rFonts w:ascii="Arial" w:hAnsi="Arial" w:cs="Arial"/>
              </w:rPr>
              <w:t>f</w:t>
            </w:r>
            <w:r w:rsidRPr="00AE4282">
              <w:rPr>
                <w:rFonts w:ascii="Arial" w:hAnsi="Arial" w:cs="Arial"/>
                <w:spacing w:val="4"/>
              </w:rPr>
              <w:t xml:space="preserve"> </w:t>
            </w:r>
            <w:r w:rsidRPr="00AE4282">
              <w:rPr>
                <w:rFonts w:ascii="Arial" w:hAnsi="Arial" w:cs="Arial"/>
                <w:spacing w:val="-1"/>
              </w:rPr>
              <w:t>s</w:t>
            </w:r>
            <w:r w:rsidRPr="00AE4282">
              <w:rPr>
                <w:rFonts w:ascii="Arial" w:hAnsi="Arial" w:cs="Arial"/>
                <w:spacing w:val="1"/>
              </w:rPr>
              <w:t>p</w:t>
            </w:r>
            <w:r w:rsidRPr="00AE4282">
              <w:rPr>
                <w:rFonts w:ascii="Arial" w:hAnsi="Arial" w:cs="Arial"/>
              </w:rPr>
              <w:t>e</w:t>
            </w:r>
            <w:r w:rsidRPr="00AE4282">
              <w:rPr>
                <w:rFonts w:ascii="Arial" w:hAnsi="Arial" w:cs="Arial"/>
                <w:spacing w:val="1"/>
              </w:rPr>
              <w:t>c</w:t>
            </w:r>
            <w:r w:rsidRPr="00AE4282">
              <w:rPr>
                <w:rFonts w:ascii="Arial" w:hAnsi="Arial" w:cs="Arial"/>
              </w:rPr>
              <w:t>ial</w:t>
            </w:r>
            <w:r w:rsidRPr="00AE4282">
              <w:rPr>
                <w:rFonts w:ascii="Arial" w:hAnsi="Arial" w:cs="Arial"/>
                <w:spacing w:val="1"/>
              </w:rPr>
              <w:t xml:space="preserve"> </w:t>
            </w:r>
            <w:r w:rsidRPr="00AE4282">
              <w:rPr>
                <w:rFonts w:ascii="Arial" w:hAnsi="Arial" w:cs="Arial"/>
              </w:rPr>
              <w:t>c</w:t>
            </w:r>
            <w:r w:rsidRPr="00AE4282">
              <w:rPr>
                <w:rFonts w:ascii="Arial" w:hAnsi="Arial" w:cs="Arial"/>
                <w:spacing w:val="-1"/>
              </w:rPr>
              <w:t>u</w:t>
            </w:r>
            <w:r w:rsidRPr="00AE4282">
              <w:rPr>
                <w:rFonts w:ascii="Arial" w:hAnsi="Arial" w:cs="Arial"/>
                <w:spacing w:val="3"/>
              </w:rPr>
              <w:t>r</w:t>
            </w:r>
            <w:r w:rsidRPr="00AE4282">
              <w:rPr>
                <w:rFonts w:ascii="Arial" w:hAnsi="Arial" w:cs="Arial"/>
                <w:spacing w:val="1"/>
              </w:rPr>
              <w:t>v</w:t>
            </w:r>
            <w:r w:rsidRPr="00AE4282">
              <w:rPr>
                <w:rFonts w:ascii="Arial" w:hAnsi="Arial" w:cs="Arial"/>
              </w:rPr>
              <w:t>e</w:t>
            </w:r>
            <w:r w:rsidRPr="00AE4282">
              <w:rPr>
                <w:rFonts w:ascii="Arial" w:hAnsi="Arial" w:cs="Arial"/>
                <w:spacing w:val="1"/>
              </w:rPr>
              <w:t xml:space="preserve"> </w:t>
            </w:r>
            <w:r w:rsidRPr="00AE4282">
              <w:rPr>
                <w:rFonts w:ascii="Arial" w:hAnsi="Arial" w:cs="Arial"/>
              </w:rPr>
              <w:t>clas</w:t>
            </w:r>
            <w:r w:rsidRPr="00AE4282">
              <w:rPr>
                <w:rFonts w:ascii="Arial" w:hAnsi="Arial" w:cs="Arial"/>
                <w:spacing w:val="-1"/>
              </w:rPr>
              <w:t>s</w:t>
            </w:r>
            <w:r w:rsidRPr="00AE4282">
              <w:rPr>
                <w:rFonts w:ascii="Arial" w:hAnsi="Arial" w:cs="Arial"/>
                <w:spacing w:val="3"/>
              </w:rPr>
              <w:t>e</w:t>
            </w:r>
            <w:r w:rsidRPr="00AE4282">
              <w:rPr>
                <w:rFonts w:ascii="Arial" w:hAnsi="Arial" w:cs="Arial"/>
              </w:rPr>
              <w:t>s</w:t>
            </w:r>
            <w:r w:rsidRPr="00AE4282">
              <w:rPr>
                <w:rFonts w:ascii="Arial" w:hAnsi="Arial" w:cs="Arial"/>
                <w:spacing w:val="-2"/>
              </w:rPr>
              <w:t xml:space="preserve"> </w:t>
            </w:r>
            <w:r w:rsidRPr="00AE4282">
              <w:rPr>
                <w:rFonts w:ascii="Arial" w:hAnsi="Arial" w:cs="Arial"/>
                <w:spacing w:val="2"/>
              </w:rPr>
              <w:t>i</w:t>
            </w:r>
            <w:r w:rsidRPr="00AE4282">
              <w:rPr>
                <w:rFonts w:ascii="Arial" w:hAnsi="Arial" w:cs="Arial"/>
              </w:rPr>
              <w:t>n</w:t>
            </w:r>
            <w:r w:rsidRPr="00AE4282">
              <w:rPr>
                <w:rFonts w:ascii="Arial" w:hAnsi="Arial" w:cs="Arial"/>
                <w:spacing w:val="4"/>
              </w:rPr>
              <w:t xml:space="preserve"> </w:t>
            </w:r>
            <w:r w:rsidRPr="00AE4282">
              <w:rPr>
                <w:rFonts w:ascii="Arial" w:hAnsi="Arial" w:cs="Arial"/>
                <w:spacing w:val="-2"/>
              </w:rPr>
              <w:t>L</w:t>
            </w:r>
            <w:r w:rsidRPr="00AE4282">
              <w:rPr>
                <w:rFonts w:ascii="Arial" w:hAnsi="Arial" w:cs="Arial"/>
                <w:spacing w:val="1"/>
              </w:rPr>
              <w:t>or</w:t>
            </w:r>
            <w:r w:rsidRPr="00AE4282">
              <w:rPr>
                <w:rFonts w:ascii="Arial" w:hAnsi="Arial" w:cs="Arial"/>
                <w:spacing w:val="3"/>
              </w:rPr>
              <w:t>e</w:t>
            </w:r>
            <w:r w:rsidRPr="00AE4282">
              <w:rPr>
                <w:rFonts w:ascii="Arial" w:hAnsi="Arial" w:cs="Arial"/>
                <w:spacing w:val="-1"/>
              </w:rPr>
              <w:t>n</w:t>
            </w:r>
            <w:r w:rsidRPr="00AE4282">
              <w:rPr>
                <w:rFonts w:ascii="Arial" w:hAnsi="Arial" w:cs="Arial"/>
              </w:rPr>
              <w:t>tzi</w:t>
            </w:r>
            <w:r w:rsidRPr="00AE4282">
              <w:rPr>
                <w:rFonts w:ascii="Arial" w:hAnsi="Arial" w:cs="Arial"/>
                <w:spacing w:val="3"/>
              </w:rPr>
              <w:t>a</w:t>
            </w:r>
            <w:r w:rsidRPr="00AE4282">
              <w:rPr>
                <w:rFonts w:ascii="Arial" w:hAnsi="Arial" w:cs="Arial"/>
              </w:rPr>
              <w:t>n</w:t>
            </w:r>
            <w:r w:rsidRPr="00AE4282">
              <w:rPr>
                <w:rFonts w:ascii="Arial" w:hAnsi="Arial" w:cs="Arial"/>
                <w:spacing w:val="-3"/>
              </w:rPr>
              <w:t xml:space="preserve"> </w:t>
            </w:r>
            <w:r w:rsidRPr="00AE4282">
              <w:rPr>
                <w:rFonts w:ascii="Arial" w:hAnsi="Arial" w:cs="Arial"/>
                <w:spacing w:val="-1"/>
              </w:rPr>
              <w:t>g</w:t>
            </w:r>
            <w:r w:rsidRPr="00AE4282">
              <w:rPr>
                <w:rFonts w:ascii="Arial" w:hAnsi="Arial" w:cs="Arial"/>
              </w:rPr>
              <w:t>e</w:t>
            </w:r>
            <w:r w:rsidRPr="00AE4282">
              <w:rPr>
                <w:rFonts w:ascii="Arial" w:hAnsi="Arial" w:cs="Arial"/>
                <w:spacing w:val="4"/>
              </w:rPr>
              <w:t>o</w:t>
            </w:r>
            <w:r w:rsidRPr="00AE4282">
              <w:rPr>
                <w:rFonts w:ascii="Arial" w:hAnsi="Arial" w:cs="Arial"/>
                <w:spacing w:val="-4"/>
              </w:rPr>
              <w:t>m</w:t>
            </w:r>
            <w:r w:rsidRPr="00AE4282">
              <w:rPr>
                <w:rFonts w:ascii="Arial" w:hAnsi="Arial" w:cs="Arial"/>
                <w:spacing w:val="3"/>
              </w:rPr>
              <w:t>e</w:t>
            </w:r>
            <w:r w:rsidRPr="00AE4282">
              <w:rPr>
                <w:rFonts w:ascii="Arial" w:hAnsi="Arial" w:cs="Arial"/>
              </w:rPr>
              <w:t>t</w:t>
            </w:r>
            <w:r w:rsidRPr="00AE4282">
              <w:rPr>
                <w:rFonts w:ascii="Arial" w:hAnsi="Arial" w:cs="Arial"/>
                <w:spacing w:val="3"/>
              </w:rPr>
              <w:t>r</w:t>
            </w:r>
            <w:r w:rsidRPr="00AE4282">
              <w:rPr>
                <w:rFonts w:ascii="Arial" w:hAnsi="Arial" w:cs="Arial"/>
              </w:rPr>
              <w:t>y</w:t>
            </w:r>
            <w:r w:rsidRPr="00AE4282">
              <w:rPr>
                <w:rFonts w:ascii="Arial" w:hAnsi="Arial" w:cs="Arial"/>
                <w:spacing w:val="-7"/>
              </w:rPr>
              <w:t xml:space="preserve"> </w:t>
            </w:r>
            <w:r w:rsidRPr="00AE4282">
              <w:rPr>
                <w:rFonts w:ascii="Arial" w:hAnsi="Arial" w:cs="Arial"/>
              </w:rPr>
              <w:t>c</w:t>
            </w:r>
            <w:r w:rsidRPr="00AE4282">
              <w:rPr>
                <w:rFonts w:ascii="Arial" w:hAnsi="Arial" w:cs="Arial"/>
                <w:spacing w:val="1"/>
              </w:rPr>
              <w:t>on</w:t>
            </w:r>
            <w:r w:rsidRPr="00AE4282">
              <w:rPr>
                <w:rFonts w:ascii="Arial" w:hAnsi="Arial" w:cs="Arial"/>
              </w:rPr>
              <w:t>tri</w:t>
            </w:r>
            <w:r w:rsidRPr="00AE4282">
              <w:rPr>
                <w:rFonts w:ascii="Arial" w:hAnsi="Arial" w:cs="Arial"/>
                <w:spacing w:val="1"/>
              </w:rPr>
              <w:t>b</w:t>
            </w:r>
            <w:r w:rsidRPr="00AE4282">
              <w:rPr>
                <w:rFonts w:ascii="Arial" w:hAnsi="Arial" w:cs="Arial"/>
                <w:spacing w:val="-1"/>
              </w:rPr>
              <w:t>u</w:t>
            </w:r>
            <w:r w:rsidRPr="00AE4282">
              <w:rPr>
                <w:rFonts w:ascii="Arial" w:hAnsi="Arial" w:cs="Arial"/>
              </w:rPr>
              <w:t>te to</w:t>
            </w:r>
            <w:r w:rsidRPr="00AE4282">
              <w:rPr>
                <w:rFonts w:ascii="Arial" w:hAnsi="Arial" w:cs="Arial"/>
                <w:spacing w:val="4"/>
              </w:rPr>
              <w:t xml:space="preserve"> </w:t>
            </w:r>
            <w:r w:rsidRPr="00AE4282">
              <w:rPr>
                <w:rFonts w:ascii="Arial" w:hAnsi="Arial" w:cs="Arial"/>
              </w:rPr>
              <w:t>t</w:t>
            </w:r>
            <w:r w:rsidRPr="00AE4282">
              <w:rPr>
                <w:rFonts w:ascii="Arial" w:hAnsi="Arial" w:cs="Arial"/>
                <w:spacing w:val="-1"/>
              </w:rPr>
              <w:t>h</w:t>
            </w:r>
            <w:r w:rsidRPr="00AE4282">
              <w:rPr>
                <w:rFonts w:ascii="Arial" w:hAnsi="Arial" w:cs="Arial"/>
              </w:rPr>
              <w:t>e</w:t>
            </w:r>
            <w:r w:rsidRPr="00AE4282">
              <w:rPr>
                <w:rFonts w:ascii="Arial" w:hAnsi="Arial" w:cs="Arial"/>
                <w:spacing w:val="6"/>
              </w:rPr>
              <w:t xml:space="preserve"> </w:t>
            </w:r>
            <w:r w:rsidRPr="00AE4282">
              <w:rPr>
                <w:rFonts w:ascii="Arial" w:hAnsi="Arial" w:cs="Arial"/>
                <w:spacing w:val="1"/>
              </w:rPr>
              <w:t>d</w:t>
            </w:r>
            <w:r w:rsidRPr="00AE4282">
              <w:rPr>
                <w:rFonts w:ascii="Arial" w:hAnsi="Arial" w:cs="Arial"/>
              </w:rPr>
              <w:t>e</w:t>
            </w:r>
            <w:r w:rsidRPr="00AE4282">
              <w:rPr>
                <w:rFonts w:ascii="Arial" w:hAnsi="Arial" w:cs="Arial"/>
                <w:spacing w:val="-1"/>
              </w:rPr>
              <w:t>v</w:t>
            </w:r>
            <w:r w:rsidRPr="00AE4282">
              <w:rPr>
                <w:rFonts w:ascii="Arial" w:hAnsi="Arial" w:cs="Arial"/>
              </w:rPr>
              <w:t>el</w:t>
            </w:r>
            <w:r w:rsidRPr="00AE4282">
              <w:rPr>
                <w:rFonts w:ascii="Arial" w:hAnsi="Arial" w:cs="Arial"/>
                <w:spacing w:val="1"/>
              </w:rPr>
              <w:t>o</w:t>
            </w:r>
            <w:r w:rsidRPr="00AE4282">
              <w:rPr>
                <w:rFonts w:ascii="Arial" w:hAnsi="Arial" w:cs="Arial"/>
                <w:spacing w:val="3"/>
              </w:rPr>
              <w:t>p</w:t>
            </w:r>
            <w:r w:rsidRPr="00AE4282">
              <w:rPr>
                <w:rFonts w:ascii="Arial" w:hAnsi="Arial" w:cs="Arial"/>
                <w:spacing w:val="1"/>
              </w:rPr>
              <w:t>m</w:t>
            </w:r>
            <w:r w:rsidRPr="00AE4282">
              <w:rPr>
                <w:rFonts w:ascii="Arial" w:hAnsi="Arial" w:cs="Arial"/>
              </w:rPr>
              <w:t>e</w:t>
            </w:r>
            <w:r w:rsidRPr="00AE4282">
              <w:rPr>
                <w:rFonts w:ascii="Arial" w:hAnsi="Arial" w:cs="Arial"/>
                <w:spacing w:val="-1"/>
              </w:rPr>
              <w:t>n</w:t>
            </w:r>
            <w:r w:rsidRPr="00AE4282">
              <w:rPr>
                <w:rFonts w:ascii="Arial" w:hAnsi="Arial" w:cs="Arial"/>
              </w:rPr>
              <w:t>t</w:t>
            </w:r>
            <w:r w:rsidRPr="00AE4282">
              <w:rPr>
                <w:rFonts w:ascii="Arial" w:hAnsi="Arial" w:cs="Arial"/>
                <w:spacing w:val="-5"/>
              </w:rPr>
              <w:t xml:space="preserve"> </w:t>
            </w:r>
            <w:r w:rsidRPr="00AE4282">
              <w:rPr>
                <w:rFonts w:ascii="Arial" w:hAnsi="Arial" w:cs="Arial"/>
                <w:spacing w:val="3"/>
              </w:rPr>
              <w:t>o</w:t>
            </w:r>
            <w:r w:rsidRPr="00AE4282">
              <w:rPr>
                <w:rFonts w:ascii="Arial" w:hAnsi="Arial" w:cs="Arial"/>
              </w:rPr>
              <w:t>f</w:t>
            </w:r>
            <w:r w:rsidRPr="00AE4282">
              <w:rPr>
                <w:rFonts w:ascii="Arial" w:hAnsi="Arial" w:cs="Arial"/>
                <w:spacing w:val="4"/>
              </w:rPr>
              <w:t xml:space="preserve"> </w:t>
            </w:r>
            <w:r w:rsidRPr="00AE4282">
              <w:rPr>
                <w:rFonts w:ascii="Arial" w:hAnsi="Arial" w:cs="Arial"/>
                <w:spacing w:val="-2"/>
              </w:rPr>
              <w:t>f</w:t>
            </w:r>
            <w:r w:rsidRPr="00AE4282">
              <w:rPr>
                <w:rFonts w:ascii="Arial" w:hAnsi="Arial" w:cs="Arial"/>
                <w:spacing w:val="1"/>
              </w:rPr>
              <w:t>r</w:t>
            </w:r>
            <w:r w:rsidRPr="00AE4282">
              <w:rPr>
                <w:rFonts w:ascii="Arial" w:hAnsi="Arial" w:cs="Arial"/>
                <w:spacing w:val="3"/>
              </w:rPr>
              <w:t>a</w:t>
            </w:r>
            <w:r w:rsidRPr="00AE4282">
              <w:rPr>
                <w:rFonts w:ascii="Arial" w:hAnsi="Arial" w:cs="Arial"/>
                <w:spacing w:val="-4"/>
              </w:rPr>
              <w:t>m</w:t>
            </w:r>
            <w:r w:rsidRPr="00AE4282">
              <w:rPr>
                <w:rFonts w:ascii="Arial" w:hAnsi="Arial" w:cs="Arial"/>
              </w:rPr>
              <w:t>e</w:t>
            </w:r>
            <w:r w:rsidRPr="00AE4282">
              <w:rPr>
                <w:rFonts w:ascii="Arial" w:hAnsi="Arial" w:cs="Arial"/>
                <w:spacing w:val="3"/>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rPr>
              <w:t>e</w:t>
            </w:r>
            <w:r w:rsidRPr="00AE4282">
              <w:rPr>
                <w:rFonts w:ascii="Arial" w:hAnsi="Arial" w:cs="Arial"/>
                <w:spacing w:val="1"/>
              </w:rPr>
              <w:t>o</w:t>
            </w:r>
            <w:r w:rsidRPr="00AE4282">
              <w:rPr>
                <w:rFonts w:ascii="Arial" w:hAnsi="Arial" w:cs="Arial"/>
                <w:spacing w:val="3"/>
              </w:rPr>
              <w:t>r</w:t>
            </w:r>
            <w:r w:rsidRPr="00AE4282">
              <w:rPr>
                <w:rFonts w:ascii="Arial" w:hAnsi="Arial" w:cs="Arial"/>
              </w:rPr>
              <w:t>y</w:t>
            </w:r>
            <w:r w:rsidRPr="00AE4282">
              <w:rPr>
                <w:rFonts w:ascii="Arial" w:hAnsi="Arial" w:cs="Arial"/>
                <w:spacing w:val="-4"/>
              </w:rPr>
              <w:t xml:space="preserve"> </w:t>
            </w:r>
            <w:r w:rsidRPr="00AE4282">
              <w:rPr>
                <w:rFonts w:ascii="Arial" w:hAnsi="Arial" w:cs="Arial"/>
                <w:spacing w:val="3"/>
              </w:rPr>
              <w:t>a</w:t>
            </w:r>
            <w:r w:rsidRPr="00AE4282">
              <w:rPr>
                <w:rFonts w:ascii="Arial" w:hAnsi="Arial" w:cs="Arial"/>
                <w:spacing w:val="-1"/>
              </w:rPr>
              <w:t>n</w:t>
            </w:r>
            <w:r w:rsidRPr="00AE4282">
              <w:rPr>
                <w:rFonts w:ascii="Arial" w:hAnsi="Arial" w:cs="Arial"/>
              </w:rPr>
              <w:t>d</w:t>
            </w:r>
          </w:p>
          <w:p w:rsidR="002D0123" w:rsidRPr="00AE4282" w:rsidRDefault="00B63DC2">
            <w:pPr>
              <w:spacing w:before="1" w:line="220" w:lineRule="exact"/>
              <w:ind w:left="102" w:right="72"/>
              <w:rPr>
                <w:rFonts w:ascii="Arial" w:hAnsi="Arial" w:cs="Arial"/>
              </w:rPr>
            </w:pPr>
            <w:r w:rsidRPr="00AE4282">
              <w:rPr>
                <w:rFonts w:ascii="Arial" w:hAnsi="Arial" w:cs="Arial"/>
              </w:rPr>
              <w:t>t</w:t>
            </w:r>
            <w:r w:rsidRPr="00AE4282">
              <w:rPr>
                <w:rFonts w:ascii="Arial" w:hAnsi="Arial" w:cs="Arial"/>
                <w:spacing w:val="-1"/>
              </w:rPr>
              <w:t>h</w:t>
            </w:r>
            <w:r w:rsidRPr="00AE4282">
              <w:rPr>
                <w:rFonts w:ascii="Arial" w:hAnsi="Arial" w:cs="Arial"/>
              </w:rPr>
              <w:t>e</w:t>
            </w:r>
            <w:r w:rsidRPr="00AE4282">
              <w:rPr>
                <w:rFonts w:ascii="Arial" w:hAnsi="Arial" w:cs="Arial"/>
                <w:spacing w:val="3"/>
              </w:rPr>
              <w:t xml:space="preserve"> </w:t>
            </w:r>
            <w:r w:rsidRPr="00AE4282">
              <w:rPr>
                <w:rFonts w:ascii="Arial" w:hAnsi="Arial" w:cs="Arial"/>
                <w:spacing w:val="-1"/>
              </w:rPr>
              <w:t>g</w:t>
            </w:r>
            <w:r w:rsidRPr="00AE4282">
              <w:rPr>
                <w:rFonts w:ascii="Arial" w:hAnsi="Arial" w:cs="Arial"/>
              </w:rPr>
              <w:t>e</w:t>
            </w:r>
            <w:r w:rsidRPr="00AE4282">
              <w:rPr>
                <w:rFonts w:ascii="Arial" w:hAnsi="Arial" w:cs="Arial"/>
                <w:spacing w:val="4"/>
              </w:rPr>
              <w:t>o</w:t>
            </w:r>
            <w:r w:rsidRPr="00AE4282">
              <w:rPr>
                <w:rFonts w:ascii="Arial" w:hAnsi="Arial" w:cs="Arial"/>
                <w:spacing w:val="-4"/>
              </w:rPr>
              <w:t>m</w:t>
            </w:r>
            <w:r w:rsidRPr="00AE4282">
              <w:rPr>
                <w:rFonts w:ascii="Arial" w:hAnsi="Arial" w:cs="Arial"/>
              </w:rPr>
              <w:t>et</w:t>
            </w:r>
            <w:r w:rsidRPr="00AE4282">
              <w:rPr>
                <w:rFonts w:ascii="Arial" w:hAnsi="Arial" w:cs="Arial"/>
                <w:spacing w:val="1"/>
              </w:rPr>
              <w:t>r</w:t>
            </w:r>
            <w:r w:rsidRPr="00AE4282">
              <w:rPr>
                <w:rFonts w:ascii="Arial" w:hAnsi="Arial" w:cs="Arial"/>
              </w:rPr>
              <w:t>ic</w:t>
            </w:r>
            <w:r w:rsidRPr="00AE4282">
              <w:rPr>
                <w:rFonts w:ascii="Arial" w:hAnsi="Arial" w:cs="Arial"/>
                <w:spacing w:val="-5"/>
              </w:rPr>
              <w:t xml:space="preserve"> </w:t>
            </w:r>
            <w:r w:rsidRPr="00AE4282">
              <w:rPr>
                <w:rFonts w:ascii="Arial" w:hAnsi="Arial" w:cs="Arial"/>
                <w:spacing w:val="3"/>
              </w:rPr>
              <w:t>a</w:t>
            </w:r>
            <w:r w:rsidRPr="00AE4282">
              <w:rPr>
                <w:rFonts w:ascii="Arial" w:hAnsi="Arial" w:cs="Arial"/>
                <w:spacing w:val="-1"/>
              </w:rPr>
              <w:t>n</w:t>
            </w:r>
            <w:r w:rsidRPr="00AE4282">
              <w:rPr>
                <w:rFonts w:ascii="Arial" w:hAnsi="Arial" w:cs="Arial"/>
              </w:rPr>
              <w:t>a</w:t>
            </w:r>
            <w:r w:rsidRPr="00AE4282">
              <w:rPr>
                <w:rFonts w:ascii="Arial" w:hAnsi="Arial" w:cs="Arial"/>
                <w:spacing w:val="2"/>
              </w:rPr>
              <w:t>l</w:t>
            </w:r>
            <w:r w:rsidRPr="00AE4282">
              <w:rPr>
                <w:rFonts w:ascii="Arial" w:hAnsi="Arial" w:cs="Arial"/>
                <w:spacing w:val="-1"/>
              </w:rPr>
              <w:t>ys</w:t>
            </w:r>
            <w:r w:rsidRPr="00AE4282">
              <w:rPr>
                <w:rFonts w:ascii="Arial" w:hAnsi="Arial" w:cs="Arial"/>
                <w:spacing w:val="2"/>
              </w:rPr>
              <w:t>i</w:t>
            </w:r>
            <w:r w:rsidRPr="00AE4282">
              <w:rPr>
                <w:rFonts w:ascii="Arial" w:hAnsi="Arial" w:cs="Arial"/>
              </w:rPr>
              <w:t>s</w:t>
            </w:r>
            <w:r w:rsidRPr="00AE4282">
              <w:rPr>
                <w:rFonts w:ascii="Arial" w:hAnsi="Arial" w:cs="Arial"/>
                <w:spacing w:val="-4"/>
              </w:rPr>
              <w:t xml:space="preserve"> </w:t>
            </w:r>
            <w:r w:rsidRPr="00AE4282">
              <w:rPr>
                <w:rFonts w:ascii="Arial" w:hAnsi="Arial" w:cs="Arial"/>
                <w:spacing w:val="1"/>
              </w:rPr>
              <w:t>o</w:t>
            </w:r>
            <w:r w:rsidRPr="00AE4282">
              <w:rPr>
                <w:rFonts w:ascii="Arial" w:hAnsi="Arial" w:cs="Arial"/>
              </w:rPr>
              <w:t>f</w:t>
            </w:r>
            <w:r w:rsidRPr="00AE4282">
              <w:rPr>
                <w:rFonts w:ascii="Arial" w:hAnsi="Arial" w:cs="Arial"/>
                <w:spacing w:val="-1"/>
              </w:rPr>
              <w:t xml:space="preserve"> </w:t>
            </w:r>
            <w:r w:rsidRPr="00AE4282">
              <w:rPr>
                <w:rFonts w:ascii="Arial" w:hAnsi="Arial" w:cs="Arial"/>
                <w:spacing w:val="1"/>
              </w:rPr>
              <w:t>p</w:t>
            </w:r>
            <w:r w:rsidRPr="00AE4282">
              <w:rPr>
                <w:rFonts w:ascii="Arial" w:hAnsi="Arial" w:cs="Arial"/>
                <w:spacing w:val="-1"/>
              </w:rPr>
              <w:t>s</w:t>
            </w:r>
            <w:r w:rsidRPr="00AE4282">
              <w:rPr>
                <w:rFonts w:ascii="Arial" w:hAnsi="Arial" w:cs="Arial"/>
                <w:spacing w:val="3"/>
              </w:rPr>
              <w:t>e</w:t>
            </w:r>
            <w:r w:rsidRPr="00AE4282">
              <w:rPr>
                <w:rFonts w:ascii="Arial" w:hAnsi="Arial" w:cs="Arial"/>
                <w:spacing w:val="1"/>
              </w:rPr>
              <w:t>ud</w:t>
            </w:r>
            <w:r w:rsidRPr="00AE4282">
              <w:rPr>
                <w:rFonts w:ascii="Arial" w:hAnsi="Arial" w:cs="Arial"/>
                <w:spacing w:val="4"/>
              </w:rPr>
              <w:t>o</w:t>
            </w:r>
            <w:r w:rsidRPr="00AE4282">
              <w:rPr>
                <w:rFonts w:ascii="Arial" w:hAnsi="Arial" w:cs="Arial"/>
                <w:spacing w:val="-2"/>
              </w:rPr>
              <w:t>-</w:t>
            </w:r>
            <w:r w:rsidRPr="00AE4282">
              <w:rPr>
                <w:rFonts w:ascii="Arial" w:hAnsi="Arial" w:cs="Arial"/>
                <w:spacing w:val="-1"/>
              </w:rPr>
              <w:t>R</w:t>
            </w:r>
            <w:r w:rsidRPr="00AE4282">
              <w:rPr>
                <w:rFonts w:ascii="Arial" w:hAnsi="Arial" w:cs="Arial"/>
              </w:rPr>
              <w:t>i</w:t>
            </w:r>
            <w:r w:rsidRPr="00AE4282">
              <w:rPr>
                <w:rFonts w:ascii="Arial" w:hAnsi="Arial" w:cs="Arial"/>
                <w:spacing w:val="2"/>
              </w:rPr>
              <w:t>e</w:t>
            </w:r>
            <w:r w:rsidRPr="00AE4282">
              <w:rPr>
                <w:rFonts w:ascii="Arial" w:hAnsi="Arial" w:cs="Arial"/>
                <w:spacing w:val="-1"/>
              </w:rPr>
              <w:t>m</w:t>
            </w:r>
            <w:r w:rsidRPr="00AE4282">
              <w:rPr>
                <w:rFonts w:ascii="Arial" w:hAnsi="Arial" w:cs="Arial"/>
              </w:rPr>
              <w:t>a</w:t>
            </w:r>
            <w:r w:rsidRPr="00AE4282">
              <w:rPr>
                <w:rFonts w:ascii="Arial" w:hAnsi="Arial" w:cs="Arial"/>
                <w:spacing w:val="1"/>
              </w:rPr>
              <w:t>n</w:t>
            </w:r>
            <w:r w:rsidRPr="00AE4282">
              <w:rPr>
                <w:rFonts w:ascii="Arial" w:hAnsi="Arial" w:cs="Arial"/>
                <w:spacing w:val="-1"/>
              </w:rPr>
              <w:t>n</w:t>
            </w:r>
            <w:r w:rsidRPr="00AE4282">
              <w:rPr>
                <w:rFonts w:ascii="Arial" w:hAnsi="Arial" w:cs="Arial"/>
              </w:rPr>
              <w:t>i</w:t>
            </w:r>
            <w:r w:rsidRPr="00AE4282">
              <w:rPr>
                <w:rFonts w:ascii="Arial" w:hAnsi="Arial" w:cs="Arial"/>
                <w:spacing w:val="2"/>
              </w:rPr>
              <w:t>a</w:t>
            </w:r>
            <w:r w:rsidRPr="00AE4282">
              <w:rPr>
                <w:rFonts w:ascii="Arial" w:hAnsi="Arial" w:cs="Arial"/>
              </w:rPr>
              <w:t>n</w:t>
            </w:r>
            <w:r w:rsidRPr="00AE4282">
              <w:rPr>
                <w:rFonts w:ascii="Arial" w:hAnsi="Arial" w:cs="Arial"/>
                <w:spacing w:val="-12"/>
              </w:rPr>
              <w:t xml:space="preserve"> </w:t>
            </w:r>
            <w:r w:rsidRPr="00AE4282">
              <w:rPr>
                <w:rFonts w:ascii="Arial" w:hAnsi="Arial" w:cs="Arial"/>
                <w:spacing w:val="-1"/>
              </w:rPr>
              <w:t>m</w:t>
            </w:r>
            <w:r w:rsidRPr="00AE4282">
              <w:rPr>
                <w:rFonts w:ascii="Arial" w:hAnsi="Arial" w:cs="Arial"/>
              </w:rPr>
              <w:t>a</w:t>
            </w:r>
            <w:r w:rsidRPr="00AE4282">
              <w:rPr>
                <w:rFonts w:ascii="Arial" w:hAnsi="Arial" w:cs="Arial"/>
                <w:spacing w:val="-1"/>
              </w:rPr>
              <w:t>n</w:t>
            </w:r>
            <w:r w:rsidRPr="00AE4282">
              <w:rPr>
                <w:rFonts w:ascii="Arial" w:hAnsi="Arial" w:cs="Arial"/>
                <w:spacing w:val="2"/>
              </w:rPr>
              <w:t>i</w:t>
            </w:r>
            <w:r w:rsidRPr="00AE4282">
              <w:rPr>
                <w:rFonts w:ascii="Arial" w:hAnsi="Arial" w:cs="Arial"/>
                <w:spacing w:val="-2"/>
              </w:rPr>
              <w:t>f</w:t>
            </w:r>
            <w:r w:rsidRPr="00AE4282">
              <w:rPr>
                <w:rFonts w:ascii="Arial" w:hAnsi="Arial" w:cs="Arial"/>
                <w:spacing w:val="1"/>
              </w:rPr>
              <w:t>o</w:t>
            </w:r>
            <w:r w:rsidRPr="00AE4282">
              <w:rPr>
                <w:rFonts w:ascii="Arial" w:hAnsi="Arial" w:cs="Arial"/>
              </w:rPr>
              <w:t>l</w:t>
            </w:r>
            <w:r w:rsidRPr="00AE4282">
              <w:rPr>
                <w:rFonts w:ascii="Arial" w:hAnsi="Arial" w:cs="Arial"/>
                <w:spacing w:val="1"/>
              </w:rPr>
              <w:t>d</w:t>
            </w:r>
            <w:r w:rsidRPr="00AE4282">
              <w:rPr>
                <w:rFonts w:ascii="Arial" w:hAnsi="Arial" w:cs="Arial"/>
                <w:spacing w:val="-1"/>
              </w:rPr>
              <w:t>s</w:t>
            </w:r>
            <w:r w:rsidRPr="00AE4282">
              <w:rPr>
                <w:rFonts w:ascii="Arial" w:hAnsi="Arial" w:cs="Arial"/>
              </w:rPr>
              <w:t>.</w:t>
            </w:r>
            <w:r w:rsidRPr="00AE4282">
              <w:rPr>
                <w:rFonts w:ascii="Arial" w:hAnsi="Arial" w:cs="Arial"/>
                <w:spacing w:val="-5"/>
              </w:rPr>
              <w:t xml:space="preserve"> </w:t>
            </w:r>
            <w:r w:rsidRPr="00AE4282">
              <w:rPr>
                <w:rFonts w:ascii="Arial" w:hAnsi="Arial" w:cs="Arial"/>
                <w:spacing w:val="3"/>
              </w:rPr>
              <w:t>T</w:t>
            </w:r>
            <w:r w:rsidRPr="00AE4282">
              <w:rPr>
                <w:rFonts w:ascii="Arial" w:hAnsi="Arial" w:cs="Arial"/>
                <w:spacing w:val="1"/>
              </w:rPr>
              <w:t>h</w:t>
            </w:r>
            <w:r w:rsidRPr="00AE4282">
              <w:rPr>
                <w:rFonts w:ascii="Arial" w:hAnsi="Arial" w:cs="Arial"/>
              </w:rPr>
              <w:t xml:space="preserve">e </w:t>
            </w:r>
            <w:r w:rsidRPr="00AE4282">
              <w:rPr>
                <w:rFonts w:ascii="Arial" w:hAnsi="Arial" w:cs="Arial"/>
                <w:spacing w:val="1"/>
              </w:rPr>
              <w:t>r</w:t>
            </w:r>
            <w:r w:rsidRPr="00AE4282">
              <w:rPr>
                <w:rFonts w:ascii="Arial" w:hAnsi="Arial" w:cs="Arial"/>
              </w:rPr>
              <w:t>es</w:t>
            </w:r>
            <w:r w:rsidRPr="00AE4282">
              <w:rPr>
                <w:rFonts w:ascii="Arial" w:hAnsi="Arial" w:cs="Arial"/>
                <w:spacing w:val="-2"/>
              </w:rPr>
              <w:t>u</w:t>
            </w:r>
            <w:r w:rsidRPr="00AE4282">
              <w:rPr>
                <w:rFonts w:ascii="Arial" w:hAnsi="Arial" w:cs="Arial"/>
              </w:rPr>
              <w:t>l</w:t>
            </w:r>
            <w:r w:rsidRPr="00AE4282">
              <w:rPr>
                <w:rFonts w:ascii="Arial" w:hAnsi="Arial" w:cs="Arial"/>
                <w:spacing w:val="2"/>
              </w:rPr>
              <w:t>t</w:t>
            </w:r>
            <w:r w:rsidRPr="00AE4282">
              <w:rPr>
                <w:rFonts w:ascii="Arial" w:hAnsi="Arial" w:cs="Arial"/>
              </w:rPr>
              <w:t>s</w:t>
            </w:r>
            <w:r w:rsidRPr="00AE4282">
              <w:rPr>
                <w:rFonts w:ascii="Arial" w:hAnsi="Arial" w:cs="Arial"/>
                <w:spacing w:val="-1"/>
              </w:rPr>
              <w:t xml:space="preserve"> </w:t>
            </w:r>
            <w:r w:rsidRPr="00AE4282">
              <w:rPr>
                <w:rFonts w:ascii="Arial" w:hAnsi="Arial" w:cs="Arial"/>
                <w:spacing w:val="-4"/>
              </w:rPr>
              <w:t>m</w:t>
            </w:r>
            <w:r w:rsidRPr="00AE4282">
              <w:rPr>
                <w:rFonts w:ascii="Arial" w:hAnsi="Arial" w:cs="Arial"/>
                <w:spacing w:val="3"/>
              </w:rPr>
              <w:t>a</w:t>
            </w:r>
            <w:r w:rsidRPr="00AE4282">
              <w:rPr>
                <w:rFonts w:ascii="Arial" w:hAnsi="Arial" w:cs="Arial"/>
              </w:rPr>
              <w:t>y</w:t>
            </w:r>
            <w:r w:rsidRPr="00AE4282">
              <w:rPr>
                <w:rFonts w:ascii="Arial" w:hAnsi="Arial" w:cs="Arial"/>
                <w:spacing w:val="-2"/>
              </w:rPr>
              <w:t xml:space="preserve"> </w:t>
            </w:r>
            <w:r w:rsidRPr="00AE4282">
              <w:rPr>
                <w:rFonts w:ascii="Arial" w:hAnsi="Arial" w:cs="Arial"/>
                <w:spacing w:val="1"/>
              </w:rPr>
              <w:t>b</w:t>
            </w:r>
            <w:r w:rsidRPr="00AE4282">
              <w:rPr>
                <w:rFonts w:ascii="Arial" w:hAnsi="Arial" w:cs="Arial"/>
              </w:rPr>
              <w:t>e</w:t>
            </w:r>
            <w:r w:rsidRPr="00AE4282">
              <w:rPr>
                <w:rFonts w:ascii="Arial" w:hAnsi="Arial" w:cs="Arial"/>
                <w:spacing w:val="1"/>
              </w:rPr>
              <w:t xml:space="preserve"> o</w:t>
            </w:r>
            <w:r w:rsidRPr="00AE4282">
              <w:rPr>
                <w:rFonts w:ascii="Arial" w:hAnsi="Arial" w:cs="Arial"/>
              </w:rPr>
              <w:t>f</w:t>
            </w:r>
            <w:r w:rsidRPr="00AE4282">
              <w:rPr>
                <w:rFonts w:ascii="Arial" w:hAnsi="Arial" w:cs="Arial"/>
                <w:spacing w:val="1"/>
              </w:rPr>
              <w:t xml:space="preserve"> </w:t>
            </w:r>
            <w:r w:rsidRPr="00AE4282">
              <w:rPr>
                <w:rFonts w:ascii="Arial" w:hAnsi="Arial" w:cs="Arial"/>
              </w:rPr>
              <w:t>i</w:t>
            </w:r>
            <w:r w:rsidRPr="00AE4282">
              <w:rPr>
                <w:rFonts w:ascii="Arial" w:hAnsi="Arial" w:cs="Arial"/>
                <w:spacing w:val="-1"/>
              </w:rPr>
              <w:t>n</w:t>
            </w:r>
            <w:r w:rsidRPr="00AE4282">
              <w:rPr>
                <w:rFonts w:ascii="Arial" w:hAnsi="Arial" w:cs="Arial"/>
              </w:rPr>
              <w:t>te</w:t>
            </w:r>
            <w:r w:rsidRPr="00AE4282">
              <w:rPr>
                <w:rFonts w:ascii="Arial" w:hAnsi="Arial" w:cs="Arial"/>
                <w:spacing w:val="1"/>
              </w:rPr>
              <w:t>r</w:t>
            </w:r>
            <w:r w:rsidRPr="00AE4282">
              <w:rPr>
                <w:rFonts w:ascii="Arial" w:hAnsi="Arial" w:cs="Arial"/>
                <w:spacing w:val="3"/>
              </w:rPr>
              <w:t>e</w:t>
            </w:r>
            <w:r w:rsidRPr="00AE4282">
              <w:rPr>
                <w:rFonts w:ascii="Arial" w:hAnsi="Arial" w:cs="Arial"/>
                <w:spacing w:val="-1"/>
              </w:rPr>
              <w:t>s</w:t>
            </w:r>
            <w:r w:rsidRPr="00AE4282">
              <w:rPr>
                <w:rFonts w:ascii="Arial" w:hAnsi="Arial" w:cs="Arial"/>
              </w:rPr>
              <w:t>t</w:t>
            </w:r>
            <w:r w:rsidRPr="00AE4282">
              <w:rPr>
                <w:rFonts w:ascii="Arial" w:hAnsi="Arial" w:cs="Arial"/>
                <w:spacing w:val="-4"/>
              </w:rPr>
              <w:t xml:space="preserve"> </w:t>
            </w:r>
            <w:r w:rsidRPr="00AE4282">
              <w:rPr>
                <w:rFonts w:ascii="Arial" w:hAnsi="Arial" w:cs="Arial"/>
              </w:rPr>
              <w:t>to</w:t>
            </w:r>
            <w:r w:rsidRPr="00AE4282">
              <w:rPr>
                <w:rFonts w:ascii="Arial" w:hAnsi="Arial" w:cs="Arial"/>
                <w:spacing w:val="4"/>
              </w:rPr>
              <w:t xml:space="preserve"> </w:t>
            </w:r>
            <w:r w:rsidRPr="00AE4282">
              <w:rPr>
                <w:rFonts w:ascii="Arial" w:hAnsi="Arial" w:cs="Arial"/>
                <w:spacing w:val="1"/>
              </w:rPr>
              <w:t>r</w:t>
            </w:r>
            <w:r w:rsidRPr="00AE4282">
              <w:rPr>
                <w:rFonts w:ascii="Arial" w:hAnsi="Arial" w:cs="Arial"/>
              </w:rPr>
              <w:t>esea</w:t>
            </w:r>
            <w:r w:rsidRPr="00AE4282">
              <w:rPr>
                <w:rFonts w:ascii="Arial" w:hAnsi="Arial" w:cs="Arial"/>
                <w:spacing w:val="1"/>
              </w:rPr>
              <w:t>r</w:t>
            </w:r>
            <w:r w:rsidRPr="00AE4282">
              <w:rPr>
                <w:rFonts w:ascii="Arial" w:hAnsi="Arial" w:cs="Arial"/>
              </w:rPr>
              <w:t>c</w:t>
            </w:r>
            <w:r w:rsidRPr="00AE4282">
              <w:rPr>
                <w:rFonts w:ascii="Arial" w:hAnsi="Arial" w:cs="Arial"/>
                <w:spacing w:val="-1"/>
              </w:rPr>
              <w:t>h</w:t>
            </w:r>
            <w:r w:rsidRPr="00AE4282">
              <w:rPr>
                <w:rFonts w:ascii="Arial" w:hAnsi="Arial" w:cs="Arial"/>
              </w:rPr>
              <w:t>e</w:t>
            </w:r>
            <w:r w:rsidRPr="00AE4282">
              <w:rPr>
                <w:rFonts w:ascii="Arial" w:hAnsi="Arial" w:cs="Arial"/>
                <w:spacing w:val="1"/>
              </w:rPr>
              <w:t>r</w:t>
            </w:r>
            <w:r w:rsidRPr="00AE4282">
              <w:rPr>
                <w:rFonts w:ascii="Arial" w:hAnsi="Arial" w:cs="Arial"/>
              </w:rPr>
              <w:t>s</w:t>
            </w:r>
            <w:r w:rsidRPr="00AE4282">
              <w:rPr>
                <w:rFonts w:ascii="Arial" w:hAnsi="Arial" w:cs="Arial"/>
                <w:spacing w:val="-5"/>
              </w:rPr>
              <w:t xml:space="preserve"> </w:t>
            </w:r>
            <w:r w:rsidRPr="00AE4282">
              <w:rPr>
                <w:rFonts w:ascii="Arial" w:hAnsi="Arial" w:cs="Arial"/>
                <w:spacing w:val="-2"/>
              </w:rPr>
              <w:t>w</w:t>
            </w:r>
            <w:r w:rsidRPr="00AE4282">
              <w:rPr>
                <w:rFonts w:ascii="Arial" w:hAnsi="Arial" w:cs="Arial"/>
                <w:spacing w:val="1"/>
              </w:rPr>
              <w:t>or</w:t>
            </w:r>
            <w:r w:rsidRPr="00AE4282">
              <w:rPr>
                <w:rFonts w:ascii="Arial" w:hAnsi="Arial" w:cs="Arial"/>
                <w:spacing w:val="-1"/>
              </w:rPr>
              <w:t>k</w:t>
            </w:r>
            <w:r w:rsidRPr="00AE4282">
              <w:rPr>
                <w:rFonts w:ascii="Arial" w:hAnsi="Arial" w:cs="Arial"/>
                <w:spacing w:val="2"/>
              </w:rPr>
              <w:t>i</w:t>
            </w:r>
            <w:r w:rsidRPr="00AE4282">
              <w:rPr>
                <w:rFonts w:ascii="Arial" w:hAnsi="Arial" w:cs="Arial"/>
                <w:spacing w:val="1"/>
              </w:rPr>
              <w:t>n</w:t>
            </w:r>
            <w:r w:rsidRPr="00AE4282">
              <w:rPr>
                <w:rFonts w:ascii="Arial" w:hAnsi="Arial" w:cs="Arial"/>
              </w:rPr>
              <w:t>g</w:t>
            </w:r>
            <w:r w:rsidRPr="00AE4282">
              <w:rPr>
                <w:rFonts w:ascii="Arial" w:hAnsi="Arial" w:cs="Arial"/>
                <w:spacing w:val="-6"/>
              </w:rPr>
              <w:t xml:space="preserve"> </w:t>
            </w:r>
            <w:r w:rsidRPr="00AE4282">
              <w:rPr>
                <w:rFonts w:ascii="Arial" w:hAnsi="Arial" w:cs="Arial"/>
                <w:spacing w:val="1"/>
              </w:rPr>
              <w:t>o</w:t>
            </w:r>
            <w:r w:rsidRPr="00AE4282">
              <w:rPr>
                <w:rFonts w:ascii="Arial" w:hAnsi="Arial" w:cs="Arial"/>
              </w:rPr>
              <w:t>n c</w:t>
            </w:r>
            <w:r w:rsidRPr="00AE4282">
              <w:rPr>
                <w:rFonts w:ascii="Arial" w:hAnsi="Arial" w:cs="Arial"/>
                <w:spacing w:val="-1"/>
              </w:rPr>
              <w:t>u</w:t>
            </w:r>
            <w:r w:rsidRPr="00AE4282">
              <w:rPr>
                <w:rFonts w:ascii="Arial" w:hAnsi="Arial" w:cs="Arial"/>
                <w:spacing w:val="1"/>
              </w:rPr>
              <w:t>r</w:t>
            </w:r>
            <w:r w:rsidRPr="00AE4282">
              <w:rPr>
                <w:rFonts w:ascii="Arial" w:hAnsi="Arial" w:cs="Arial"/>
                <w:spacing w:val="-1"/>
              </w:rPr>
              <w:t>v</w:t>
            </w:r>
            <w:r w:rsidRPr="00AE4282">
              <w:rPr>
                <w:rFonts w:ascii="Arial" w:hAnsi="Arial" w:cs="Arial"/>
              </w:rPr>
              <w:t>e</w:t>
            </w:r>
            <w:r w:rsidRPr="00AE4282">
              <w:rPr>
                <w:rFonts w:ascii="Arial" w:hAnsi="Arial" w:cs="Arial"/>
                <w:spacing w:val="-3"/>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rPr>
              <w:t>e</w:t>
            </w:r>
            <w:r w:rsidRPr="00AE4282">
              <w:rPr>
                <w:rFonts w:ascii="Arial" w:hAnsi="Arial" w:cs="Arial"/>
                <w:spacing w:val="1"/>
              </w:rPr>
              <w:t>o</w:t>
            </w:r>
            <w:r w:rsidRPr="00AE4282">
              <w:rPr>
                <w:rFonts w:ascii="Arial" w:hAnsi="Arial" w:cs="Arial"/>
                <w:spacing w:val="3"/>
              </w:rPr>
              <w:t>r</w:t>
            </w:r>
            <w:r w:rsidRPr="00AE4282">
              <w:rPr>
                <w:rFonts w:ascii="Arial" w:hAnsi="Arial" w:cs="Arial"/>
              </w:rPr>
              <w:t>y</w:t>
            </w:r>
            <w:r w:rsidRPr="00AE4282">
              <w:rPr>
                <w:rFonts w:ascii="Arial" w:hAnsi="Arial" w:cs="Arial"/>
                <w:spacing w:val="-8"/>
              </w:rPr>
              <w:t xml:space="preserve"> </w:t>
            </w:r>
            <w:r w:rsidRPr="00AE4282">
              <w:rPr>
                <w:rFonts w:ascii="Arial" w:hAnsi="Arial" w:cs="Arial"/>
              </w:rPr>
              <w:t>a</w:t>
            </w:r>
            <w:r w:rsidRPr="00AE4282">
              <w:rPr>
                <w:rFonts w:ascii="Arial" w:hAnsi="Arial" w:cs="Arial"/>
                <w:spacing w:val="-1"/>
              </w:rPr>
              <w:t>n</w:t>
            </w:r>
            <w:r w:rsidRPr="00AE4282">
              <w:rPr>
                <w:rFonts w:ascii="Arial" w:hAnsi="Arial" w:cs="Arial"/>
              </w:rPr>
              <w:t>d</w:t>
            </w:r>
            <w:r w:rsidRPr="00AE4282">
              <w:rPr>
                <w:rFonts w:ascii="Arial" w:hAnsi="Arial" w:cs="Arial"/>
                <w:spacing w:val="-2"/>
              </w:rPr>
              <w:t xml:space="preserve"> </w:t>
            </w:r>
            <w:r w:rsidRPr="00AE4282">
              <w:rPr>
                <w:rFonts w:ascii="Arial" w:hAnsi="Arial" w:cs="Arial"/>
                <w:spacing w:val="1"/>
              </w:rPr>
              <w:t>r</w:t>
            </w:r>
            <w:r w:rsidRPr="00AE4282">
              <w:rPr>
                <w:rFonts w:ascii="Arial" w:hAnsi="Arial" w:cs="Arial"/>
              </w:rPr>
              <w:t>elat</w:t>
            </w:r>
            <w:r w:rsidRPr="00AE4282">
              <w:rPr>
                <w:rFonts w:ascii="Arial" w:hAnsi="Arial" w:cs="Arial"/>
                <w:spacing w:val="1"/>
              </w:rPr>
              <w:t>e</w:t>
            </w:r>
            <w:r w:rsidRPr="00AE4282">
              <w:rPr>
                <w:rFonts w:ascii="Arial" w:hAnsi="Arial" w:cs="Arial"/>
              </w:rPr>
              <w:t>d</w:t>
            </w:r>
            <w:r w:rsidRPr="00AE4282">
              <w:rPr>
                <w:rFonts w:ascii="Arial" w:hAnsi="Arial" w:cs="Arial"/>
                <w:spacing w:val="-4"/>
              </w:rPr>
              <w:t xml:space="preserve"> </w:t>
            </w:r>
            <w:r w:rsidRPr="00AE4282">
              <w:rPr>
                <w:rFonts w:ascii="Arial" w:hAnsi="Arial" w:cs="Arial"/>
                <w:spacing w:val="-1"/>
              </w:rPr>
              <w:t>g</w:t>
            </w:r>
            <w:r w:rsidRPr="00AE4282">
              <w:rPr>
                <w:rFonts w:ascii="Arial" w:hAnsi="Arial" w:cs="Arial"/>
              </w:rPr>
              <w:t>e</w:t>
            </w:r>
            <w:r w:rsidRPr="00AE4282">
              <w:rPr>
                <w:rFonts w:ascii="Arial" w:hAnsi="Arial" w:cs="Arial"/>
                <w:spacing w:val="4"/>
              </w:rPr>
              <w:t>o</w:t>
            </w:r>
            <w:r w:rsidRPr="00AE4282">
              <w:rPr>
                <w:rFonts w:ascii="Arial" w:hAnsi="Arial" w:cs="Arial"/>
                <w:spacing w:val="1"/>
              </w:rPr>
              <w:t>m</w:t>
            </w:r>
            <w:r w:rsidRPr="00AE4282">
              <w:rPr>
                <w:rFonts w:ascii="Arial" w:hAnsi="Arial" w:cs="Arial"/>
              </w:rPr>
              <w:t>e</w:t>
            </w:r>
            <w:r w:rsidRPr="00AE4282">
              <w:rPr>
                <w:rFonts w:ascii="Arial" w:hAnsi="Arial" w:cs="Arial"/>
                <w:spacing w:val="4"/>
              </w:rPr>
              <w:t>t</w:t>
            </w:r>
            <w:r w:rsidRPr="00AE4282">
              <w:rPr>
                <w:rFonts w:ascii="Arial" w:hAnsi="Arial" w:cs="Arial"/>
                <w:spacing w:val="1"/>
              </w:rPr>
              <w:t>r</w:t>
            </w:r>
            <w:r w:rsidRPr="00AE4282">
              <w:rPr>
                <w:rFonts w:ascii="Arial" w:hAnsi="Arial" w:cs="Arial"/>
              </w:rPr>
              <w:t>ic</w:t>
            </w:r>
            <w:r w:rsidRPr="00AE4282">
              <w:rPr>
                <w:rFonts w:ascii="Arial" w:hAnsi="Arial" w:cs="Arial"/>
                <w:spacing w:val="-8"/>
              </w:rPr>
              <w:t xml:space="preserve"> </w:t>
            </w:r>
            <w:r w:rsidRPr="00AE4282">
              <w:rPr>
                <w:rFonts w:ascii="Arial" w:hAnsi="Arial" w:cs="Arial"/>
                <w:spacing w:val="-1"/>
              </w:rPr>
              <w:t>s</w:t>
            </w:r>
            <w:r w:rsidRPr="00AE4282">
              <w:rPr>
                <w:rFonts w:ascii="Arial" w:hAnsi="Arial" w:cs="Arial"/>
              </w:rPr>
              <w:t>tr</w:t>
            </w:r>
            <w:r w:rsidRPr="00AE4282">
              <w:rPr>
                <w:rFonts w:ascii="Arial" w:hAnsi="Arial" w:cs="Arial"/>
                <w:spacing w:val="-1"/>
              </w:rPr>
              <w:t>u</w:t>
            </w:r>
            <w:r w:rsidRPr="00AE4282">
              <w:rPr>
                <w:rFonts w:ascii="Arial" w:hAnsi="Arial" w:cs="Arial"/>
              </w:rPr>
              <w:t>c</w:t>
            </w:r>
            <w:r w:rsidRPr="00AE4282">
              <w:rPr>
                <w:rFonts w:ascii="Arial" w:hAnsi="Arial" w:cs="Arial"/>
                <w:spacing w:val="2"/>
              </w:rPr>
              <w:t>t</w:t>
            </w:r>
            <w:r w:rsidRPr="00AE4282">
              <w:rPr>
                <w:rFonts w:ascii="Arial" w:hAnsi="Arial" w:cs="Arial"/>
                <w:spacing w:val="-1"/>
              </w:rPr>
              <w:t>u</w:t>
            </w:r>
            <w:r w:rsidRPr="00AE4282">
              <w:rPr>
                <w:rFonts w:ascii="Arial" w:hAnsi="Arial" w:cs="Arial"/>
                <w:spacing w:val="1"/>
              </w:rPr>
              <w:t>r</w:t>
            </w:r>
            <w:r w:rsidRPr="00AE4282">
              <w:rPr>
                <w:rFonts w:ascii="Arial" w:hAnsi="Arial" w:cs="Arial"/>
              </w:rPr>
              <w:t>es.</w:t>
            </w:r>
          </w:p>
        </w:tc>
        <w:tc>
          <w:tcPr>
            <w:tcW w:w="6445" w:type="dxa"/>
            <w:tcBorders>
              <w:top w:val="single" w:sz="5" w:space="0" w:color="000000"/>
              <w:left w:val="single" w:sz="5" w:space="0" w:color="000000"/>
              <w:bottom w:val="single" w:sz="5" w:space="0" w:color="000000"/>
              <w:right w:val="single" w:sz="5" w:space="0" w:color="000000"/>
            </w:tcBorders>
          </w:tcPr>
          <w:p w:rsidR="00790D45" w:rsidRPr="00AE4282" w:rsidRDefault="00790D45" w:rsidP="0079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1F1F1F"/>
                <w:lang w:val="tr-TR" w:eastAsia="tr-TR"/>
              </w:rPr>
            </w:pPr>
            <w:r w:rsidRPr="00AE4282">
              <w:rPr>
                <w:rFonts w:ascii="Arial" w:hAnsi="Arial" w:cs="Arial"/>
                <w:color w:val="1F1F1F"/>
                <w:lang w:val="tr-TR" w:eastAsia="tr-TR"/>
              </w:rPr>
              <w:t xml:space="preserve">    </w:t>
            </w:r>
            <w:r w:rsidRPr="00AE4282">
              <w:rPr>
                <w:rFonts w:ascii="Arial" w:eastAsiaTheme="minorEastAsia" w:hAnsi="Arial" w:cs="Arial"/>
                <w:color w:val="1F1F1F"/>
                <w:lang w:val="en" w:eastAsia="tr-TR"/>
              </w:rPr>
              <w:t>Improvements were made based on some referee feedback.</w:t>
            </w:r>
          </w:p>
          <w:p w:rsidR="00790D45" w:rsidRPr="00AE4282" w:rsidRDefault="00790D45" w:rsidP="0079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1F1F1F"/>
                <w:lang w:val="tr-TR" w:eastAsia="tr-TR"/>
              </w:rPr>
            </w:pPr>
          </w:p>
          <w:p w:rsidR="002D0123" w:rsidRPr="00AE4282" w:rsidRDefault="002D0123" w:rsidP="0079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rPr>
            </w:pPr>
          </w:p>
        </w:tc>
      </w:tr>
      <w:tr w:rsidR="002D0123" w:rsidRPr="00AE4282">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460"/>
              <w:rPr>
                <w:rFonts w:ascii="Arial" w:hAnsi="Arial" w:cs="Arial"/>
              </w:rPr>
            </w:pPr>
            <w:r w:rsidRPr="00AE4282">
              <w:rPr>
                <w:rFonts w:ascii="Arial" w:hAnsi="Arial" w:cs="Arial"/>
                <w:b/>
                <w:spacing w:val="-1"/>
              </w:rPr>
              <w:t>I</w:t>
            </w:r>
            <w:r w:rsidRPr="00AE4282">
              <w:rPr>
                <w:rFonts w:ascii="Arial" w:hAnsi="Arial" w:cs="Arial"/>
                <w:b/>
              </w:rPr>
              <w:t>s</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spacing w:val="1"/>
              </w:rPr>
              <w:t>t</w:t>
            </w:r>
            <w:r w:rsidRPr="00AE4282">
              <w:rPr>
                <w:rFonts w:ascii="Arial" w:hAnsi="Arial" w:cs="Arial"/>
                <w:b/>
              </w:rPr>
              <w:t>itle</w:t>
            </w:r>
            <w:r w:rsidRPr="00AE4282">
              <w:rPr>
                <w:rFonts w:ascii="Arial" w:hAnsi="Arial" w:cs="Arial"/>
                <w:b/>
                <w:spacing w:val="-3"/>
              </w:rPr>
              <w:t xml:space="preserve"> </w:t>
            </w:r>
            <w:r w:rsidRPr="00AE4282">
              <w:rPr>
                <w:rFonts w:ascii="Arial" w:hAnsi="Arial" w:cs="Arial"/>
                <w:b/>
                <w:spacing w:val="1"/>
              </w:rPr>
              <w:t>o</w:t>
            </w:r>
            <w:r w:rsidRPr="00AE4282">
              <w:rPr>
                <w:rFonts w:ascii="Arial" w:hAnsi="Arial" w:cs="Arial"/>
                <w:b/>
              </w:rPr>
              <w:t>f</w:t>
            </w:r>
            <w:r w:rsidRPr="00AE4282">
              <w:rPr>
                <w:rFonts w:ascii="Arial" w:hAnsi="Arial" w:cs="Arial"/>
                <w:b/>
                <w:spacing w:val="-1"/>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spacing w:val="1"/>
              </w:rPr>
              <w:t>a</w:t>
            </w:r>
            <w:r w:rsidRPr="00AE4282">
              <w:rPr>
                <w:rFonts w:ascii="Arial" w:hAnsi="Arial" w:cs="Arial"/>
                <w:b/>
              </w:rPr>
              <w:t>r</w:t>
            </w:r>
            <w:r w:rsidRPr="00AE4282">
              <w:rPr>
                <w:rFonts w:ascii="Arial" w:hAnsi="Arial" w:cs="Arial"/>
                <w:b/>
                <w:spacing w:val="1"/>
              </w:rPr>
              <w:t>t</w:t>
            </w:r>
            <w:r w:rsidRPr="00AE4282">
              <w:rPr>
                <w:rFonts w:ascii="Arial" w:hAnsi="Arial" w:cs="Arial"/>
                <w:b/>
              </w:rPr>
              <w:t>icle</w:t>
            </w:r>
            <w:r w:rsidRPr="00AE4282">
              <w:rPr>
                <w:rFonts w:ascii="Arial" w:hAnsi="Arial" w:cs="Arial"/>
                <w:b/>
                <w:spacing w:val="-4"/>
              </w:rPr>
              <w:t xml:space="preserve"> </w:t>
            </w:r>
            <w:r w:rsidRPr="00AE4282">
              <w:rPr>
                <w:rFonts w:ascii="Arial" w:hAnsi="Arial" w:cs="Arial"/>
                <w:b/>
                <w:spacing w:val="-1"/>
              </w:rPr>
              <w:t>s</w:t>
            </w:r>
            <w:r w:rsidRPr="00AE4282">
              <w:rPr>
                <w:rFonts w:ascii="Arial" w:hAnsi="Arial" w:cs="Arial"/>
                <w:b/>
              </w:rPr>
              <w:t>uit</w:t>
            </w:r>
            <w:r w:rsidRPr="00AE4282">
              <w:rPr>
                <w:rFonts w:ascii="Arial" w:hAnsi="Arial" w:cs="Arial"/>
                <w:b/>
                <w:spacing w:val="-1"/>
              </w:rPr>
              <w:t>a</w:t>
            </w:r>
            <w:r w:rsidRPr="00AE4282">
              <w:rPr>
                <w:rFonts w:ascii="Arial" w:hAnsi="Arial" w:cs="Arial"/>
                <w:b/>
              </w:rPr>
              <w:t>ble?</w:t>
            </w:r>
          </w:p>
          <w:p w:rsidR="002D0123" w:rsidRPr="00AE4282" w:rsidRDefault="00B63DC2">
            <w:pPr>
              <w:ind w:left="460"/>
              <w:rPr>
                <w:rFonts w:ascii="Arial" w:hAnsi="Arial" w:cs="Arial"/>
              </w:rPr>
            </w:pPr>
            <w:r w:rsidRPr="00AE4282">
              <w:rPr>
                <w:rFonts w:ascii="Arial" w:hAnsi="Arial" w:cs="Arial"/>
                <w:b/>
                <w:spacing w:val="1"/>
              </w:rPr>
              <w:t>(</w:t>
            </w:r>
            <w:r w:rsidRPr="00AE4282">
              <w:rPr>
                <w:rFonts w:ascii="Arial" w:hAnsi="Arial" w:cs="Arial"/>
                <w:b/>
                <w:spacing w:val="-1"/>
              </w:rPr>
              <w:t>I</w:t>
            </w:r>
            <w:r w:rsidRPr="00AE4282">
              <w:rPr>
                <w:rFonts w:ascii="Arial" w:hAnsi="Arial" w:cs="Arial"/>
                <w:b/>
              </w:rPr>
              <w:t>f</w:t>
            </w:r>
            <w:r w:rsidRPr="00AE4282">
              <w:rPr>
                <w:rFonts w:ascii="Arial" w:hAnsi="Arial" w:cs="Arial"/>
                <w:b/>
                <w:spacing w:val="-1"/>
              </w:rPr>
              <w:t xml:space="preserve"> </w:t>
            </w:r>
            <w:r w:rsidRPr="00AE4282">
              <w:rPr>
                <w:rFonts w:ascii="Arial" w:hAnsi="Arial" w:cs="Arial"/>
                <w:b/>
              </w:rPr>
              <w:t>n</w:t>
            </w:r>
            <w:r w:rsidRPr="00AE4282">
              <w:rPr>
                <w:rFonts w:ascii="Arial" w:hAnsi="Arial" w:cs="Arial"/>
                <w:b/>
                <w:spacing w:val="1"/>
              </w:rPr>
              <w:t>o</w:t>
            </w:r>
            <w:r w:rsidRPr="00AE4282">
              <w:rPr>
                <w:rFonts w:ascii="Arial" w:hAnsi="Arial" w:cs="Arial"/>
                <w:b/>
              </w:rPr>
              <w:t>t</w:t>
            </w:r>
            <w:r w:rsidRPr="00AE4282">
              <w:rPr>
                <w:rFonts w:ascii="Arial" w:hAnsi="Arial" w:cs="Arial"/>
                <w:b/>
                <w:spacing w:val="-2"/>
              </w:rPr>
              <w:t xml:space="preserve"> </w:t>
            </w:r>
            <w:r w:rsidRPr="00AE4282">
              <w:rPr>
                <w:rFonts w:ascii="Arial" w:hAnsi="Arial" w:cs="Arial"/>
                <w:b/>
              </w:rPr>
              <w:t>ple</w:t>
            </w:r>
            <w:r w:rsidRPr="00AE4282">
              <w:rPr>
                <w:rFonts w:ascii="Arial" w:hAnsi="Arial" w:cs="Arial"/>
                <w:b/>
                <w:spacing w:val="1"/>
              </w:rPr>
              <w:t>a</w:t>
            </w:r>
            <w:r w:rsidRPr="00AE4282">
              <w:rPr>
                <w:rFonts w:ascii="Arial" w:hAnsi="Arial" w:cs="Arial"/>
                <w:b/>
                <w:spacing w:val="-1"/>
              </w:rPr>
              <w:t>s</w:t>
            </w:r>
            <w:r w:rsidRPr="00AE4282">
              <w:rPr>
                <w:rFonts w:ascii="Arial" w:hAnsi="Arial" w:cs="Arial"/>
                <w:b/>
              </w:rPr>
              <w:t>e</w:t>
            </w:r>
            <w:r w:rsidRPr="00AE4282">
              <w:rPr>
                <w:rFonts w:ascii="Arial" w:hAnsi="Arial" w:cs="Arial"/>
                <w:b/>
                <w:spacing w:val="-4"/>
              </w:rPr>
              <w:t xml:space="preserve"> </w:t>
            </w:r>
            <w:r w:rsidRPr="00AE4282">
              <w:rPr>
                <w:rFonts w:ascii="Arial" w:hAnsi="Arial" w:cs="Arial"/>
                <w:b/>
                <w:spacing w:val="-1"/>
              </w:rPr>
              <w:t>s</w:t>
            </w:r>
            <w:r w:rsidRPr="00AE4282">
              <w:rPr>
                <w:rFonts w:ascii="Arial" w:hAnsi="Arial" w:cs="Arial"/>
                <w:b/>
              </w:rPr>
              <w:t>u</w:t>
            </w:r>
            <w:r w:rsidRPr="00AE4282">
              <w:rPr>
                <w:rFonts w:ascii="Arial" w:hAnsi="Arial" w:cs="Arial"/>
                <w:b/>
                <w:spacing w:val="1"/>
              </w:rPr>
              <w:t>gg</w:t>
            </w:r>
            <w:r w:rsidRPr="00AE4282">
              <w:rPr>
                <w:rFonts w:ascii="Arial" w:hAnsi="Arial" w:cs="Arial"/>
                <w:b/>
              </w:rPr>
              <w:t>est</w:t>
            </w:r>
            <w:r w:rsidRPr="00AE4282">
              <w:rPr>
                <w:rFonts w:ascii="Arial" w:hAnsi="Arial" w:cs="Arial"/>
                <w:b/>
                <w:spacing w:val="-5"/>
              </w:rPr>
              <w:t xml:space="preserve"> </w:t>
            </w:r>
            <w:r w:rsidRPr="00AE4282">
              <w:rPr>
                <w:rFonts w:ascii="Arial" w:hAnsi="Arial" w:cs="Arial"/>
                <w:b/>
                <w:spacing w:val="1"/>
              </w:rPr>
              <w:t>a</w:t>
            </w:r>
            <w:r w:rsidRPr="00AE4282">
              <w:rPr>
                <w:rFonts w:ascii="Arial" w:hAnsi="Arial" w:cs="Arial"/>
                <w:b/>
              </w:rPr>
              <w:t>n</w:t>
            </w:r>
            <w:r w:rsidRPr="00AE4282">
              <w:rPr>
                <w:rFonts w:ascii="Arial" w:hAnsi="Arial" w:cs="Arial"/>
                <w:b/>
                <w:spacing w:val="-2"/>
              </w:rPr>
              <w:t xml:space="preserve"> </w:t>
            </w:r>
            <w:r w:rsidRPr="00AE4282">
              <w:rPr>
                <w:rFonts w:ascii="Arial" w:hAnsi="Arial" w:cs="Arial"/>
                <w:b/>
                <w:spacing w:val="1"/>
              </w:rPr>
              <w:t>a</w:t>
            </w:r>
            <w:r w:rsidRPr="00AE4282">
              <w:rPr>
                <w:rFonts w:ascii="Arial" w:hAnsi="Arial" w:cs="Arial"/>
                <w:b/>
              </w:rPr>
              <w:t>lt</w:t>
            </w:r>
            <w:r w:rsidRPr="00AE4282">
              <w:rPr>
                <w:rFonts w:ascii="Arial" w:hAnsi="Arial" w:cs="Arial"/>
                <w:b/>
                <w:spacing w:val="-2"/>
              </w:rPr>
              <w:t>e</w:t>
            </w:r>
            <w:r w:rsidRPr="00AE4282">
              <w:rPr>
                <w:rFonts w:ascii="Arial" w:hAnsi="Arial" w:cs="Arial"/>
                <w:b/>
              </w:rPr>
              <w:t>rn</w:t>
            </w:r>
            <w:r w:rsidRPr="00AE4282">
              <w:rPr>
                <w:rFonts w:ascii="Arial" w:hAnsi="Arial" w:cs="Arial"/>
                <w:b/>
                <w:spacing w:val="1"/>
              </w:rPr>
              <w:t>at</w:t>
            </w:r>
            <w:r w:rsidRPr="00AE4282">
              <w:rPr>
                <w:rFonts w:ascii="Arial" w:hAnsi="Arial" w:cs="Arial"/>
                <w:b/>
              </w:rPr>
              <w:t>i</w:t>
            </w:r>
            <w:r w:rsidRPr="00AE4282">
              <w:rPr>
                <w:rFonts w:ascii="Arial" w:hAnsi="Arial" w:cs="Arial"/>
                <w:b/>
                <w:spacing w:val="1"/>
              </w:rPr>
              <w:t>v</w:t>
            </w:r>
            <w:r w:rsidRPr="00AE4282">
              <w:rPr>
                <w:rFonts w:ascii="Arial" w:hAnsi="Arial" w:cs="Arial"/>
                <w:b/>
              </w:rPr>
              <w:t>e</w:t>
            </w:r>
            <w:r w:rsidRPr="00AE4282">
              <w:rPr>
                <w:rFonts w:ascii="Arial" w:hAnsi="Arial" w:cs="Arial"/>
                <w:b/>
                <w:spacing w:val="-8"/>
              </w:rPr>
              <w:t xml:space="preserve"> </w:t>
            </w:r>
            <w:r w:rsidRPr="00AE4282">
              <w:rPr>
                <w:rFonts w:ascii="Arial" w:hAnsi="Arial" w:cs="Arial"/>
                <w:b/>
                <w:spacing w:val="1"/>
              </w:rPr>
              <w:t>t</w:t>
            </w:r>
            <w:r w:rsidRPr="00AE4282">
              <w:rPr>
                <w:rFonts w:ascii="Arial" w:hAnsi="Arial" w:cs="Arial"/>
                <w:b/>
              </w:rPr>
              <w:t>itle)</w:t>
            </w:r>
          </w:p>
        </w:tc>
        <w:tc>
          <w:tcPr>
            <w:tcW w:w="9356"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462"/>
              <w:rPr>
                <w:rFonts w:ascii="Arial" w:hAnsi="Arial" w:cs="Arial"/>
              </w:rPr>
            </w:pPr>
            <w:r w:rsidRPr="00AE4282">
              <w:rPr>
                <w:rFonts w:ascii="Arial" w:hAnsi="Arial" w:cs="Arial"/>
                <w:spacing w:val="3"/>
              </w:rPr>
              <w:t>T</w:t>
            </w:r>
            <w:r w:rsidRPr="00AE4282">
              <w:rPr>
                <w:rFonts w:ascii="Arial" w:hAnsi="Arial" w:cs="Arial"/>
                <w:spacing w:val="-1"/>
              </w:rPr>
              <w:t>h</w:t>
            </w:r>
            <w:r w:rsidRPr="00AE4282">
              <w:rPr>
                <w:rFonts w:ascii="Arial" w:hAnsi="Arial" w:cs="Arial"/>
              </w:rPr>
              <w:t>e</w:t>
            </w:r>
            <w:r w:rsidRPr="00AE4282">
              <w:rPr>
                <w:rFonts w:ascii="Arial" w:hAnsi="Arial" w:cs="Arial"/>
                <w:spacing w:val="2"/>
              </w:rPr>
              <w:t xml:space="preserve"> </w:t>
            </w:r>
            <w:r w:rsidRPr="00AE4282">
              <w:rPr>
                <w:rFonts w:ascii="Arial" w:hAnsi="Arial" w:cs="Arial"/>
              </w:rPr>
              <w:t>c</w:t>
            </w:r>
            <w:r w:rsidRPr="00AE4282">
              <w:rPr>
                <w:rFonts w:ascii="Arial" w:hAnsi="Arial" w:cs="Arial"/>
                <w:spacing w:val="-1"/>
              </w:rPr>
              <w:t>u</w:t>
            </w:r>
            <w:r w:rsidRPr="00AE4282">
              <w:rPr>
                <w:rFonts w:ascii="Arial" w:hAnsi="Arial" w:cs="Arial"/>
                <w:spacing w:val="1"/>
              </w:rPr>
              <w:t>rr</w:t>
            </w:r>
            <w:r w:rsidRPr="00AE4282">
              <w:rPr>
                <w:rFonts w:ascii="Arial" w:hAnsi="Arial" w:cs="Arial"/>
              </w:rPr>
              <w:t>e</w:t>
            </w:r>
            <w:r w:rsidRPr="00AE4282">
              <w:rPr>
                <w:rFonts w:ascii="Arial" w:hAnsi="Arial" w:cs="Arial"/>
                <w:spacing w:val="-1"/>
              </w:rPr>
              <w:t>n</w:t>
            </w:r>
            <w:r w:rsidRPr="00AE4282">
              <w:rPr>
                <w:rFonts w:ascii="Arial" w:hAnsi="Arial" w:cs="Arial"/>
              </w:rPr>
              <w:t>t</w:t>
            </w:r>
            <w:r w:rsidRPr="00AE4282">
              <w:rPr>
                <w:rFonts w:ascii="Arial" w:hAnsi="Arial" w:cs="Arial"/>
                <w:spacing w:val="-1"/>
              </w:rPr>
              <w:t xml:space="preserve"> </w:t>
            </w:r>
            <w:r w:rsidRPr="00AE4282">
              <w:rPr>
                <w:rFonts w:ascii="Arial" w:hAnsi="Arial" w:cs="Arial"/>
              </w:rPr>
              <w:t>tit</w:t>
            </w:r>
            <w:r w:rsidRPr="00AE4282">
              <w:rPr>
                <w:rFonts w:ascii="Arial" w:hAnsi="Arial" w:cs="Arial"/>
                <w:spacing w:val="-1"/>
              </w:rPr>
              <w:t>l</w:t>
            </w:r>
            <w:r w:rsidRPr="00AE4282">
              <w:rPr>
                <w:rFonts w:ascii="Arial" w:hAnsi="Arial" w:cs="Arial"/>
              </w:rPr>
              <w:t>e</w:t>
            </w:r>
            <w:r w:rsidRPr="00AE4282">
              <w:rPr>
                <w:rFonts w:ascii="Arial" w:hAnsi="Arial" w:cs="Arial"/>
                <w:spacing w:val="2"/>
              </w:rPr>
              <w:t xml:space="preserve"> </w:t>
            </w:r>
            <w:r w:rsidRPr="00AE4282">
              <w:rPr>
                <w:rFonts w:ascii="Arial" w:hAnsi="Arial" w:cs="Arial"/>
              </w:rPr>
              <w:t>is</w:t>
            </w:r>
            <w:r w:rsidRPr="00AE4282">
              <w:rPr>
                <w:rFonts w:ascii="Arial" w:hAnsi="Arial" w:cs="Arial"/>
                <w:spacing w:val="6"/>
              </w:rPr>
              <w:t xml:space="preserve"> </w:t>
            </w:r>
            <w:r w:rsidRPr="00AE4282">
              <w:rPr>
                <w:rFonts w:ascii="Arial" w:hAnsi="Arial" w:cs="Arial"/>
                <w:spacing w:val="-1"/>
              </w:rPr>
              <w:t>n</w:t>
            </w:r>
            <w:r w:rsidRPr="00AE4282">
              <w:rPr>
                <w:rFonts w:ascii="Arial" w:hAnsi="Arial" w:cs="Arial"/>
                <w:spacing w:val="1"/>
              </w:rPr>
              <w:t>o</w:t>
            </w:r>
            <w:r w:rsidRPr="00AE4282">
              <w:rPr>
                <w:rFonts w:ascii="Arial" w:hAnsi="Arial" w:cs="Arial"/>
              </w:rPr>
              <w:t>t</w:t>
            </w:r>
            <w:r w:rsidRPr="00AE4282">
              <w:rPr>
                <w:rFonts w:ascii="Arial" w:hAnsi="Arial" w:cs="Arial"/>
                <w:spacing w:val="2"/>
              </w:rPr>
              <w:t xml:space="preserve"> </w:t>
            </w:r>
            <w:r w:rsidRPr="00AE4282">
              <w:rPr>
                <w:rFonts w:ascii="Arial" w:hAnsi="Arial" w:cs="Arial"/>
                <w:spacing w:val="1"/>
              </w:rPr>
              <w:t>pr</w:t>
            </w:r>
            <w:r w:rsidRPr="00AE4282">
              <w:rPr>
                <w:rFonts w:ascii="Arial" w:hAnsi="Arial" w:cs="Arial"/>
              </w:rPr>
              <w:t>e</w:t>
            </w:r>
            <w:r w:rsidRPr="00AE4282">
              <w:rPr>
                <w:rFonts w:ascii="Arial" w:hAnsi="Arial" w:cs="Arial"/>
                <w:spacing w:val="1"/>
              </w:rPr>
              <w:t>c</w:t>
            </w:r>
            <w:r w:rsidRPr="00AE4282">
              <w:rPr>
                <w:rFonts w:ascii="Arial" w:hAnsi="Arial" w:cs="Arial"/>
              </w:rPr>
              <w:t>i</w:t>
            </w:r>
            <w:r w:rsidRPr="00AE4282">
              <w:rPr>
                <w:rFonts w:ascii="Arial" w:hAnsi="Arial" w:cs="Arial"/>
                <w:spacing w:val="-1"/>
              </w:rPr>
              <w:t>s</w:t>
            </w:r>
            <w:r w:rsidRPr="00AE4282">
              <w:rPr>
                <w:rFonts w:ascii="Arial" w:hAnsi="Arial" w:cs="Arial"/>
              </w:rPr>
              <w:t>e</w:t>
            </w:r>
            <w:r w:rsidRPr="00AE4282">
              <w:rPr>
                <w:rFonts w:ascii="Arial" w:hAnsi="Arial" w:cs="Arial"/>
                <w:spacing w:val="2"/>
              </w:rPr>
              <w:t xml:space="preserve"> </w:t>
            </w:r>
            <w:r w:rsidRPr="00AE4282">
              <w:rPr>
                <w:rFonts w:ascii="Arial" w:hAnsi="Arial" w:cs="Arial"/>
              </w:rPr>
              <w:t>a</w:t>
            </w:r>
            <w:r w:rsidRPr="00AE4282">
              <w:rPr>
                <w:rFonts w:ascii="Arial" w:hAnsi="Arial" w:cs="Arial"/>
                <w:spacing w:val="-1"/>
              </w:rPr>
              <w:t>n</w:t>
            </w:r>
            <w:r w:rsidRPr="00AE4282">
              <w:rPr>
                <w:rFonts w:ascii="Arial" w:hAnsi="Arial" w:cs="Arial"/>
              </w:rPr>
              <w:t>d</w:t>
            </w:r>
            <w:r w:rsidRPr="00AE4282">
              <w:rPr>
                <w:rFonts w:ascii="Arial" w:hAnsi="Arial" w:cs="Arial"/>
                <w:spacing w:val="3"/>
              </w:rPr>
              <w:t xml:space="preserve"> </w:t>
            </w:r>
            <w:r w:rsidRPr="00AE4282">
              <w:rPr>
                <w:rFonts w:ascii="Arial" w:hAnsi="Arial" w:cs="Arial"/>
              </w:rPr>
              <w:t>c</w:t>
            </w:r>
            <w:r w:rsidRPr="00AE4282">
              <w:rPr>
                <w:rFonts w:ascii="Arial" w:hAnsi="Arial" w:cs="Arial"/>
                <w:spacing w:val="1"/>
              </w:rPr>
              <w:t>o</w:t>
            </w:r>
            <w:r w:rsidRPr="00AE4282">
              <w:rPr>
                <w:rFonts w:ascii="Arial" w:hAnsi="Arial" w:cs="Arial"/>
                <w:spacing w:val="-1"/>
              </w:rPr>
              <w:t>n</w:t>
            </w:r>
            <w:r w:rsidRPr="00AE4282">
              <w:rPr>
                <w:rFonts w:ascii="Arial" w:hAnsi="Arial" w:cs="Arial"/>
              </w:rPr>
              <w:t>tai</w:t>
            </w:r>
            <w:r w:rsidRPr="00AE4282">
              <w:rPr>
                <w:rFonts w:ascii="Arial" w:hAnsi="Arial" w:cs="Arial"/>
                <w:spacing w:val="1"/>
              </w:rPr>
              <w:t>n</w:t>
            </w:r>
            <w:r w:rsidRPr="00AE4282">
              <w:rPr>
                <w:rFonts w:ascii="Arial" w:hAnsi="Arial" w:cs="Arial"/>
              </w:rPr>
              <w:t>s</w:t>
            </w:r>
            <w:r w:rsidRPr="00AE4282">
              <w:rPr>
                <w:rFonts w:ascii="Arial" w:hAnsi="Arial" w:cs="Arial"/>
                <w:spacing w:val="-3"/>
              </w:rPr>
              <w:t xml:space="preserve"> </w:t>
            </w:r>
            <w:r w:rsidRPr="00AE4282">
              <w:rPr>
                <w:rFonts w:ascii="Arial" w:hAnsi="Arial" w:cs="Arial"/>
                <w:spacing w:val="-1"/>
              </w:rPr>
              <w:t>s</w:t>
            </w:r>
            <w:r w:rsidRPr="00AE4282">
              <w:rPr>
                <w:rFonts w:ascii="Arial" w:hAnsi="Arial" w:cs="Arial"/>
                <w:spacing w:val="2"/>
              </w:rPr>
              <w:t>t</w:t>
            </w:r>
            <w:r w:rsidRPr="00AE4282">
              <w:rPr>
                <w:rFonts w:ascii="Arial" w:hAnsi="Arial" w:cs="Arial"/>
                <w:spacing w:val="-1"/>
              </w:rPr>
              <w:t>y</w:t>
            </w:r>
            <w:r w:rsidRPr="00AE4282">
              <w:rPr>
                <w:rFonts w:ascii="Arial" w:hAnsi="Arial" w:cs="Arial"/>
              </w:rPr>
              <w:t>l</w:t>
            </w:r>
            <w:r w:rsidRPr="00AE4282">
              <w:rPr>
                <w:rFonts w:ascii="Arial" w:hAnsi="Arial" w:cs="Arial"/>
                <w:spacing w:val="2"/>
              </w:rPr>
              <w:t>i</w:t>
            </w:r>
            <w:r w:rsidRPr="00AE4282">
              <w:rPr>
                <w:rFonts w:ascii="Arial" w:hAnsi="Arial" w:cs="Arial"/>
                <w:spacing w:val="-1"/>
              </w:rPr>
              <w:t>s</w:t>
            </w:r>
            <w:r w:rsidRPr="00AE4282">
              <w:rPr>
                <w:rFonts w:ascii="Arial" w:hAnsi="Arial" w:cs="Arial"/>
              </w:rPr>
              <w:t>tic</w:t>
            </w:r>
            <w:r w:rsidRPr="00AE4282">
              <w:rPr>
                <w:rFonts w:ascii="Arial" w:hAnsi="Arial" w:cs="Arial"/>
                <w:spacing w:val="-1"/>
              </w:rPr>
              <w:t xml:space="preserve"> </w:t>
            </w:r>
            <w:r w:rsidRPr="00AE4282">
              <w:rPr>
                <w:rFonts w:ascii="Arial" w:hAnsi="Arial" w:cs="Arial"/>
                <w:spacing w:val="2"/>
              </w:rPr>
              <w:t>i</w:t>
            </w:r>
            <w:r w:rsidRPr="00AE4282">
              <w:rPr>
                <w:rFonts w:ascii="Arial" w:hAnsi="Arial" w:cs="Arial"/>
                <w:spacing w:val="-1"/>
              </w:rPr>
              <w:t>s</w:t>
            </w:r>
            <w:r w:rsidRPr="00AE4282">
              <w:rPr>
                <w:rFonts w:ascii="Arial" w:hAnsi="Arial" w:cs="Arial"/>
                <w:spacing w:val="2"/>
              </w:rPr>
              <w:t>s</w:t>
            </w:r>
            <w:r w:rsidRPr="00AE4282">
              <w:rPr>
                <w:rFonts w:ascii="Arial" w:hAnsi="Arial" w:cs="Arial"/>
                <w:spacing w:val="-1"/>
              </w:rPr>
              <w:t>u</w:t>
            </w:r>
            <w:r w:rsidRPr="00AE4282">
              <w:rPr>
                <w:rFonts w:ascii="Arial" w:hAnsi="Arial" w:cs="Arial"/>
              </w:rPr>
              <w:t xml:space="preserve">es. </w:t>
            </w:r>
            <w:r w:rsidRPr="00AE4282">
              <w:rPr>
                <w:rFonts w:ascii="Arial" w:hAnsi="Arial" w:cs="Arial"/>
                <w:spacing w:val="3"/>
              </w:rPr>
              <w:t>I</w:t>
            </w:r>
            <w:r w:rsidRPr="00AE4282">
              <w:rPr>
                <w:rFonts w:ascii="Arial" w:hAnsi="Arial" w:cs="Arial"/>
              </w:rPr>
              <w:t>t</w:t>
            </w:r>
            <w:r w:rsidRPr="00AE4282">
              <w:rPr>
                <w:rFonts w:ascii="Arial" w:hAnsi="Arial" w:cs="Arial"/>
                <w:spacing w:val="4"/>
              </w:rPr>
              <w:t xml:space="preserve"> </w:t>
            </w:r>
            <w:r w:rsidRPr="00AE4282">
              <w:rPr>
                <w:rFonts w:ascii="Arial" w:hAnsi="Arial" w:cs="Arial"/>
                <w:spacing w:val="-1"/>
              </w:rPr>
              <w:t>sh</w:t>
            </w:r>
            <w:r w:rsidRPr="00AE4282">
              <w:rPr>
                <w:rFonts w:ascii="Arial" w:hAnsi="Arial" w:cs="Arial"/>
                <w:spacing w:val="1"/>
              </w:rPr>
              <w:t>ou</w:t>
            </w:r>
            <w:r w:rsidRPr="00AE4282">
              <w:rPr>
                <w:rFonts w:ascii="Arial" w:hAnsi="Arial" w:cs="Arial"/>
              </w:rPr>
              <w:t>ld</w:t>
            </w:r>
            <w:r w:rsidRPr="00AE4282">
              <w:rPr>
                <w:rFonts w:ascii="Arial" w:hAnsi="Arial" w:cs="Arial"/>
                <w:spacing w:val="1"/>
              </w:rPr>
              <w:t xml:space="preserve"> b</w:t>
            </w:r>
            <w:r w:rsidRPr="00AE4282">
              <w:rPr>
                <w:rFonts w:ascii="Arial" w:hAnsi="Arial" w:cs="Arial"/>
              </w:rPr>
              <w:t>e</w:t>
            </w:r>
            <w:r w:rsidRPr="00AE4282">
              <w:rPr>
                <w:rFonts w:ascii="Arial" w:hAnsi="Arial" w:cs="Arial"/>
                <w:spacing w:val="3"/>
              </w:rPr>
              <w:t xml:space="preserve"> </w:t>
            </w:r>
            <w:r w:rsidRPr="00AE4282">
              <w:rPr>
                <w:rFonts w:ascii="Arial" w:hAnsi="Arial" w:cs="Arial"/>
                <w:spacing w:val="1"/>
              </w:rPr>
              <w:t>r</w:t>
            </w:r>
            <w:r w:rsidRPr="00AE4282">
              <w:rPr>
                <w:rFonts w:ascii="Arial" w:hAnsi="Arial" w:cs="Arial"/>
              </w:rPr>
              <w:t>e</w:t>
            </w:r>
            <w:r w:rsidRPr="00AE4282">
              <w:rPr>
                <w:rFonts w:ascii="Arial" w:hAnsi="Arial" w:cs="Arial"/>
                <w:spacing w:val="-1"/>
              </w:rPr>
              <w:t>v</w:t>
            </w:r>
            <w:r w:rsidRPr="00AE4282">
              <w:rPr>
                <w:rFonts w:ascii="Arial" w:hAnsi="Arial" w:cs="Arial"/>
              </w:rPr>
              <w:t>i</w:t>
            </w:r>
            <w:r w:rsidRPr="00AE4282">
              <w:rPr>
                <w:rFonts w:ascii="Arial" w:hAnsi="Arial" w:cs="Arial"/>
                <w:spacing w:val="-1"/>
              </w:rPr>
              <w:t>s</w:t>
            </w:r>
            <w:r w:rsidRPr="00AE4282">
              <w:rPr>
                <w:rFonts w:ascii="Arial" w:hAnsi="Arial" w:cs="Arial"/>
              </w:rPr>
              <w:t>ed to</w:t>
            </w:r>
            <w:r w:rsidRPr="00AE4282">
              <w:rPr>
                <w:rFonts w:ascii="Arial" w:hAnsi="Arial" w:cs="Arial"/>
                <w:spacing w:val="4"/>
              </w:rPr>
              <w:t xml:space="preserve"> </w:t>
            </w:r>
            <w:r w:rsidRPr="00AE4282">
              <w:rPr>
                <w:rFonts w:ascii="Arial" w:hAnsi="Arial" w:cs="Arial"/>
                <w:spacing w:val="1"/>
              </w:rPr>
              <w:t>b</w:t>
            </w:r>
            <w:r w:rsidRPr="00AE4282">
              <w:rPr>
                <w:rFonts w:ascii="Arial" w:hAnsi="Arial" w:cs="Arial"/>
              </w:rPr>
              <w:t>e</w:t>
            </w:r>
            <w:r w:rsidRPr="00AE4282">
              <w:rPr>
                <w:rFonts w:ascii="Arial" w:hAnsi="Arial" w:cs="Arial"/>
                <w:spacing w:val="3"/>
              </w:rPr>
              <w:t xml:space="preserve"> </w:t>
            </w:r>
            <w:r w:rsidRPr="00AE4282">
              <w:rPr>
                <w:rFonts w:ascii="Arial" w:hAnsi="Arial" w:cs="Arial"/>
              </w:rPr>
              <w:t>cle</w:t>
            </w:r>
            <w:r w:rsidRPr="00AE4282">
              <w:rPr>
                <w:rFonts w:ascii="Arial" w:hAnsi="Arial" w:cs="Arial"/>
                <w:spacing w:val="1"/>
              </w:rPr>
              <w:t>ar</w:t>
            </w:r>
            <w:r w:rsidRPr="00AE4282">
              <w:rPr>
                <w:rFonts w:ascii="Arial" w:hAnsi="Arial" w:cs="Arial"/>
              </w:rPr>
              <w:t>e</w:t>
            </w:r>
            <w:r w:rsidRPr="00AE4282">
              <w:rPr>
                <w:rFonts w:ascii="Arial" w:hAnsi="Arial" w:cs="Arial"/>
                <w:spacing w:val="1"/>
              </w:rPr>
              <w:t>r</w:t>
            </w:r>
            <w:r w:rsidRPr="00AE4282">
              <w:rPr>
                <w:rFonts w:ascii="Arial" w:hAnsi="Arial" w:cs="Arial"/>
              </w:rPr>
              <w:t>,</w:t>
            </w:r>
            <w:r w:rsidRPr="00AE4282">
              <w:rPr>
                <w:rFonts w:ascii="Arial" w:hAnsi="Arial" w:cs="Arial"/>
                <w:spacing w:val="-1"/>
              </w:rPr>
              <w:t xml:space="preserve"> </w:t>
            </w:r>
            <w:r w:rsidRPr="00AE4282">
              <w:rPr>
                <w:rFonts w:ascii="Arial" w:hAnsi="Arial" w:cs="Arial"/>
                <w:spacing w:val="-4"/>
              </w:rPr>
              <w:t>m</w:t>
            </w:r>
            <w:r w:rsidRPr="00AE4282">
              <w:rPr>
                <w:rFonts w:ascii="Arial" w:hAnsi="Arial" w:cs="Arial"/>
                <w:spacing w:val="1"/>
              </w:rPr>
              <w:t>or</w:t>
            </w:r>
            <w:r w:rsidRPr="00AE4282">
              <w:rPr>
                <w:rFonts w:ascii="Arial" w:hAnsi="Arial" w:cs="Arial"/>
              </w:rPr>
              <w:t>e</w:t>
            </w:r>
            <w:r w:rsidRPr="00AE4282">
              <w:rPr>
                <w:rFonts w:ascii="Arial" w:hAnsi="Arial" w:cs="Arial"/>
                <w:spacing w:val="1"/>
              </w:rPr>
              <w:t xml:space="preserve"> </w:t>
            </w:r>
            <w:r w:rsidRPr="00AE4282">
              <w:rPr>
                <w:rFonts w:ascii="Arial" w:hAnsi="Arial" w:cs="Arial"/>
              </w:rPr>
              <w:t>tec</w:t>
            </w:r>
            <w:r w:rsidRPr="00AE4282">
              <w:rPr>
                <w:rFonts w:ascii="Arial" w:hAnsi="Arial" w:cs="Arial"/>
                <w:spacing w:val="2"/>
              </w:rPr>
              <w:t>h</w:t>
            </w:r>
            <w:r w:rsidRPr="00AE4282">
              <w:rPr>
                <w:rFonts w:ascii="Arial" w:hAnsi="Arial" w:cs="Arial"/>
                <w:spacing w:val="-1"/>
              </w:rPr>
              <w:t>n</w:t>
            </w:r>
            <w:r w:rsidRPr="00AE4282">
              <w:rPr>
                <w:rFonts w:ascii="Arial" w:hAnsi="Arial" w:cs="Arial"/>
              </w:rPr>
              <w:t>ical,</w:t>
            </w:r>
          </w:p>
          <w:p w:rsidR="002D0123" w:rsidRPr="00AE4282" w:rsidRDefault="00B63DC2">
            <w:pPr>
              <w:ind w:left="462"/>
              <w:rPr>
                <w:rFonts w:ascii="Arial" w:hAnsi="Arial" w:cs="Arial"/>
              </w:rPr>
            </w:pPr>
            <w:r w:rsidRPr="00AE4282">
              <w:rPr>
                <w:rFonts w:ascii="Arial" w:hAnsi="Arial" w:cs="Arial"/>
              </w:rPr>
              <w:t>a</w:t>
            </w:r>
            <w:r w:rsidRPr="00AE4282">
              <w:rPr>
                <w:rFonts w:ascii="Arial" w:hAnsi="Arial" w:cs="Arial"/>
                <w:spacing w:val="-1"/>
              </w:rPr>
              <w:t>n</w:t>
            </w:r>
            <w:r w:rsidRPr="00AE4282">
              <w:rPr>
                <w:rFonts w:ascii="Arial" w:hAnsi="Arial" w:cs="Arial"/>
              </w:rPr>
              <w:t>d</w:t>
            </w:r>
            <w:r w:rsidRPr="00AE4282">
              <w:rPr>
                <w:rFonts w:ascii="Arial" w:hAnsi="Arial" w:cs="Arial"/>
                <w:spacing w:val="-2"/>
              </w:rPr>
              <w:t xml:space="preserve"> </w:t>
            </w:r>
            <w:r w:rsidRPr="00AE4282">
              <w:rPr>
                <w:rFonts w:ascii="Arial" w:hAnsi="Arial" w:cs="Arial"/>
              </w:rPr>
              <w:t>to</w:t>
            </w:r>
            <w:r w:rsidRPr="00AE4282">
              <w:rPr>
                <w:rFonts w:ascii="Arial" w:hAnsi="Arial" w:cs="Arial"/>
                <w:spacing w:val="-1"/>
              </w:rPr>
              <w:t xml:space="preserve"> </w:t>
            </w:r>
            <w:r w:rsidRPr="00AE4282">
              <w:rPr>
                <w:rFonts w:ascii="Arial" w:hAnsi="Arial" w:cs="Arial"/>
              </w:rPr>
              <w:t>a</w:t>
            </w:r>
            <w:r w:rsidRPr="00AE4282">
              <w:rPr>
                <w:rFonts w:ascii="Arial" w:hAnsi="Arial" w:cs="Arial"/>
                <w:spacing w:val="-1"/>
              </w:rPr>
              <w:t>v</w:t>
            </w:r>
            <w:r w:rsidRPr="00AE4282">
              <w:rPr>
                <w:rFonts w:ascii="Arial" w:hAnsi="Arial" w:cs="Arial"/>
                <w:spacing w:val="1"/>
              </w:rPr>
              <w:t>o</w:t>
            </w:r>
            <w:r w:rsidRPr="00AE4282">
              <w:rPr>
                <w:rFonts w:ascii="Arial" w:hAnsi="Arial" w:cs="Arial"/>
              </w:rPr>
              <w:t>id</w:t>
            </w:r>
            <w:r w:rsidRPr="00AE4282">
              <w:rPr>
                <w:rFonts w:ascii="Arial" w:hAnsi="Arial" w:cs="Arial"/>
                <w:spacing w:val="-3"/>
              </w:rPr>
              <w:t xml:space="preserve"> </w:t>
            </w:r>
            <w:r w:rsidRPr="00AE4282">
              <w:rPr>
                <w:rFonts w:ascii="Arial" w:hAnsi="Arial" w:cs="Arial"/>
                <w:spacing w:val="-1"/>
              </w:rPr>
              <w:t>g</w:t>
            </w:r>
            <w:r w:rsidRPr="00AE4282">
              <w:rPr>
                <w:rFonts w:ascii="Arial" w:hAnsi="Arial" w:cs="Arial"/>
              </w:rPr>
              <w:t>e</w:t>
            </w:r>
            <w:r w:rsidRPr="00AE4282">
              <w:rPr>
                <w:rFonts w:ascii="Arial" w:hAnsi="Arial" w:cs="Arial"/>
                <w:spacing w:val="-1"/>
              </w:rPr>
              <w:t>n</w:t>
            </w:r>
            <w:r w:rsidRPr="00AE4282">
              <w:rPr>
                <w:rFonts w:ascii="Arial" w:hAnsi="Arial" w:cs="Arial"/>
              </w:rPr>
              <w:t>e</w:t>
            </w:r>
            <w:r w:rsidRPr="00AE4282">
              <w:rPr>
                <w:rFonts w:ascii="Arial" w:hAnsi="Arial" w:cs="Arial"/>
                <w:spacing w:val="1"/>
              </w:rPr>
              <w:t>r</w:t>
            </w:r>
            <w:r w:rsidRPr="00AE4282">
              <w:rPr>
                <w:rFonts w:ascii="Arial" w:hAnsi="Arial" w:cs="Arial"/>
              </w:rPr>
              <w:t>al</w:t>
            </w:r>
            <w:r w:rsidRPr="00AE4282">
              <w:rPr>
                <w:rFonts w:ascii="Arial" w:hAnsi="Arial" w:cs="Arial"/>
                <w:spacing w:val="-6"/>
              </w:rPr>
              <w:t xml:space="preserve"> </w:t>
            </w:r>
            <w:r w:rsidRPr="00AE4282">
              <w:rPr>
                <w:rFonts w:ascii="Arial" w:hAnsi="Arial" w:cs="Arial"/>
                <w:spacing w:val="3"/>
              </w:rPr>
              <w:t>e</w:t>
            </w:r>
            <w:r w:rsidRPr="00AE4282">
              <w:rPr>
                <w:rFonts w:ascii="Arial" w:hAnsi="Arial" w:cs="Arial"/>
                <w:spacing w:val="-1"/>
              </w:rPr>
              <w:t>x</w:t>
            </w:r>
            <w:r w:rsidRPr="00AE4282">
              <w:rPr>
                <w:rFonts w:ascii="Arial" w:hAnsi="Arial" w:cs="Arial"/>
                <w:spacing w:val="1"/>
              </w:rPr>
              <w:t>pr</w:t>
            </w:r>
            <w:r w:rsidRPr="00AE4282">
              <w:rPr>
                <w:rFonts w:ascii="Arial" w:hAnsi="Arial" w:cs="Arial"/>
              </w:rPr>
              <w:t>es</w:t>
            </w:r>
            <w:r w:rsidRPr="00AE4282">
              <w:rPr>
                <w:rFonts w:ascii="Arial" w:hAnsi="Arial" w:cs="Arial"/>
                <w:spacing w:val="-1"/>
              </w:rPr>
              <w:t>s</w:t>
            </w:r>
            <w:r w:rsidRPr="00AE4282">
              <w:rPr>
                <w:rFonts w:ascii="Arial" w:hAnsi="Arial" w:cs="Arial"/>
              </w:rPr>
              <w:t>i</w:t>
            </w:r>
            <w:r w:rsidRPr="00AE4282">
              <w:rPr>
                <w:rFonts w:ascii="Arial" w:hAnsi="Arial" w:cs="Arial"/>
                <w:spacing w:val="3"/>
              </w:rPr>
              <w:t>o</w:t>
            </w:r>
            <w:r w:rsidRPr="00AE4282">
              <w:rPr>
                <w:rFonts w:ascii="Arial" w:hAnsi="Arial" w:cs="Arial"/>
                <w:spacing w:val="-1"/>
              </w:rPr>
              <w:t>n</w:t>
            </w:r>
            <w:r w:rsidRPr="00AE4282">
              <w:rPr>
                <w:rFonts w:ascii="Arial" w:hAnsi="Arial" w:cs="Arial"/>
              </w:rPr>
              <w:t>s</w:t>
            </w:r>
            <w:r w:rsidRPr="00AE4282">
              <w:rPr>
                <w:rFonts w:ascii="Arial" w:hAnsi="Arial" w:cs="Arial"/>
                <w:spacing w:val="-9"/>
              </w:rPr>
              <w:t xml:space="preserve"> </w:t>
            </w:r>
            <w:r w:rsidRPr="00AE4282">
              <w:rPr>
                <w:rFonts w:ascii="Arial" w:hAnsi="Arial" w:cs="Arial"/>
                <w:spacing w:val="2"/>
              </w:rPr>
              <w:t>s</w:t>
            </w:r>
            <w:r w:rsidRPr="00AE4282">
              <w:rPr>
                <w:rFonts w:ascii="Arial" w:hAnsi="Arial" w:cs="Arial"/>
                <w:spacing w:val="-1"/>
              </w:rPr>
              <w:t>u</w:t>
            </w:r>
            <w:r w:rsidRPr="00AE4282">
              <w:rPr>
                <w:rFonts w:ascii="Arial" w:hAnsi="Arial" w:cs="Arial"/>
                <w:spacing w:val="3"/>
              </w:rPr>
              <w:t>c</w:t>
            </w:r>
            <w:r w:rsidRPr="00AE4282">
              <w:rPr>
                <w:rFonts w:ascii="Arial" w:hAnsi="Arial" w:cs="Arial"/>
              </w:rPr>
              <w:t>h</w:t>
            </w:r>
            <w:r w:rsidRPr="00AE4282">
              <w:rPr>
                <w:rFonts w:ascii="Arial" w:hAnsi="Arial" w:cs="Arial"/>
                <w:spacing w:val="-5"/>
              </w:rPr>
              <w:t xml:space="preserve"> </w:t>
            </w:r>
            <w:r w:rsidRPr="00AE4282">
              <w:rPr>
                <w:rFonts w:ascii="Arial" w:hAnsi="Arial" w:cs="Arial"/>
              </w:rPr>
              <w:t xml:space="preserve">as </w:t>
            </w:r>
            <w:r w:rsidRPr="00AE4282">
              <w:rPr>
                <w:rFonts w:ascii="Arial" w:hAnsi="Arial" w:cs="Arial"/>
                <w:spacing w:val="-2"/>
              </w:rPr>
              <w:t>“</w:t>
            </w:r>
            <w:r w:rsidRPr="00AE4282">
              <w:rPr>
                <w:rFonts w:ascii="Arial" w:hAnsi="Arial" w:cs="Arial"/>
              </w:rPr>
              <w:t>N</w:t>
            </w:r>
            <w:r w:rsidRPr="00AE4282">
              <w:rPr>
                <w:rFonts w:ascii="Arial" w:hAnsi="Arial" w:cs="Arial"/>
                <w:spacing w:val="3"/>
              </w:rPr>
              <w:t>e</w:t>
            </w:r>
            <w:r w:rsidRPr="00AE4282">
              <w:rPr>
                <w:rFonts w:ascii="Arial" w:hAnsi="Arial" w:cs="Arial"/>
              </w:rPr>
              <w:t>w</w:t>
            </w:r>
            <w:r w:rsidRPr="00AE4282">
              <w:rPr>
                <w:rFonts w:ascii="Arial" w:hAnsi="Arial" w:cs="Arial"/>
                <w:spacing w:val="-7"/>
              </w:rPr>
              <w:t xml:space="preserve"> </w:t>
            </w:r>
            <w:r w:rsidRPr="00AE4282">
              <w:rPr>
                <w:rFonts w:ascii="Arial" w:hAnsi="Arial" w:cs="Arial"/>
                <w:spacing w:val="3"/>
              </w:rPr>
              <w:t>T</w:t>
            </w:r>
            <w:r w:rsidRPr="00AE4282">
              <w:rPr>
                <w:rFonts w:ascii="Arial" w:hAnsi="Arial" w:cs="Arial"/>
                <w:spacing w:val="-1"/>
              </w:rPr>
              <w:t>h</w:t>
            </w:r>
            <w:r w:rsidRPr="00AE4282">
              <w:rPr>
                <w:rFonts w:ascii="Arial" w:hAnsi="Arial" w:cs="Arial"/>
              </w:rPr>
              <w:t>e</w:t>
            </w:r>
            <w:r w:rsidRPr="00AE4282">
              <w:rPr>
                <w:rFonts w:ascii="Arial" w:hAnsi="Arial" w:cs="Arial"/>
                <w:spacing w:val="1"/>
              </w:rPr>
              <w:t>or</w:t>
            </w:r>
            <w:r w:rsidRPr="00AE4282">
              <w:rPr>
                <w:rFonts w:ascii="Arial" w:hAnsi="Arial" w:cs="Arial"/>
              </w:rPr>
              <w:t>ie</w:t>
            </w:r>
            <w:r w:rsidRPr="00AE4282">
              <w:rPr>
                <w:rFonts w:ascii="Arial" w:hAnsi="Arial" w:cs="Arial"/>
                <w:spacing w:val="4"/>
              </w:rPr>
              <w:t>s</w:t>
            </w:r>
            <w:r w:rsidRPr="00AE4282">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2D0123" w:rsidRPr="00AE4282" w:rsidRDefault="009C62E0">
            <w:pPr>
              <w:rPr>
                <w:rFonts w:ascii="Arial" w:hAnsi="Arial" w:cs="Arial"/>
              </w:rPr>
            </w:pPr>
            <w:r w:rsidRPr="00AE4282">
              <w:rPr>
                <w:rFonts w:ascii="Arial" w:hAnsi="Arial" w:cs="Arial"/>
              </w:rPr>
              <w:t xml:space="preserve">    </w:t>
            </w:r>
            <w:r w:rsidRPr="00AE4282">
              <w:rPr>
                <w:rFonts w:ascii="Arial" w:eastAsiaTheme="minorEastAsia" w:hAnsi="Arial" w:cs="Arial"/>
                <w:color w:val="1F1F1F"/>
                <w:lang w:val="en" w:eastAsia="tr-TR"/>
              </w:rPr>
              <w:t>It was revised more clearly in line with the opinions of the two referees.</w:t>
            </w:r>
          </w:p>
        </w:tc>
      </w:tr>
      <w:tr w:rsidR="002D0123" w:rsidRPr="00AE4282">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460"/>
              <w:rPr>
                <w:rFonts w:ascii="Arial" w:hAnsi="Arial" w:cs="Arial"/>
              </w:rPr>
            </w:pPr>
            <w:r w:rsidRPr="00AE4282">
              <w:rPr>
                <w:rFonts w:ascii="Arial" w:hAnsi="Arial" w:cs="Arial"/>
                <w:b/>
                <w:spacing w:val="-1"/>
              </w:rPr>
              <w:t>I</w:t>
            </w:r>
            <w:r w:rsidRPr="00AE4282">
              <w:rPr>
                <w:rFonts w:ascii="Arial" w:hAnsi="Arial" w:cs="Arial"/>
                <w:b/>
              </w:rPr>
              <w:t>s</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spacing w:val="1"/>
              </w:rPr>
              <w:t>a</w:t>
            </w:r>
            <w:r w:rsidRPr="00AE4282">
              <w:rPr>
                <w:rFonts w:ascii="Arial" w:hAnsi="Arial" w:cs="Arial"/>
                <w:b/>
              </w:rPr>
              <w:t>b</w:t>
            </w:r>
            <w:r w:rsidRPr="00AE4282">
              <w:rPr>
                <w:rFonts w:ascii="Arial" w:hAnsi="Arial" w:cs="Arial"/>
                <w:b/>
                <w:spacing w:val="-1"/>
              </w:rPr>
              <w:t>s</w:t>
            </w:r>
            <w:r w:rsidRPr="00AE4282">
              <w:rPr>
                <w:rFonts w:ascii="Arial" w:hAnsi="Arial" w:cs="Arial"/>
                <w:b/>
                <w:spacing w:val="1"/>
              </w:rPr>
              <w:t>t</w:t>
            </w:r>
            <w:r w:rsidRPr="00AE4282">
              <w:rPr>
                <w:rFonts w:ascii="Arial" w:hAnsi="Arial" w:cs="Arial"/>
                <w:b/>
              </w:rPr>
              <w:t>r</w:t>
            </w:r>
            <w:r w:rsidRPr="00AE4282">
              <w:rPr>
                <w:rFonts w:ascii="Arial" w:hAnsi="Arial" w:cs="Arial"/>
                <w:b/>
                <w:spacing w:val="1"/>
              </w:rPr>
              <w:t>a</w:t>
            </w:r>
            <w:r w:rsidRPr="00AE4282">
              <w:rPr>
                <w:rFonts w:ascii="Arial" w:hAnsi="Arial" w:cs="Arial"/>
                <w:b/>
              </w:rPr>
              <w:t>ct</w:t>
            </w:r>
            <w:r w:rsidRPr="00AE4282">
              <w:rPr>
                <w:rFonts w:ascii="Arial" w:hAnsi="Arial" w:cs="Arial"/>
                <w:b/>
                <w:spacing w:val="-6"/>
              </w:rPr>
              <w:t xml:space="preserve"> </w:t>
            </w:r>
            <w:r w:rsidRPr="00AE4282">
              <w:rPr>
                <w:rFonts w:ascii="Arial" w:hAnsi="Arial" w:cs="Arial"/>
                <w:b/>
                <w:spacing w:val="1"/>
              </w:rPr>
              <w:t>o</w:t>
            </w:r>
            <w:r w:rsidRPr="00AE4282">
              <w:rPr>
                <w:rFonts w:ascii="Arial" w:hAnsi="Arial" w:cs="Arial"/>
                <w:b/>
              </w:rPr>
              <w:t>f</w:t>
            </w:r>
            <w:r w:rsidRPr="00AE4282">
              <w:rPr>
                <w:rFonts w:ascii="Arial" w:hAnsi="Arial" w:cs="Arial"/>
                <w:b/>
                <w:spacing w:val="-1"/>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spacing w:val="1"/>
              </w:rPr>
              <w:t>a</w:t>
            </w:r>
            <w:r w:rsidRPr="00AE4282">
              <w:rPr>
                <w:rFonts w:ascii="Arial" w:hAnsi="Arial" w:cs="Arial"/>
                <w:b/>
              </w:rPr>
              <w:t>r</w:t>
            </w:r>
            <w:r w:rsidRPr="00AE4282">
              <w:rPr>
                <w:rFonts w:ascii="Arial" w:hAnsi="Arial" w:cs="Arial"/>
                <w:b/>
                <w:spacing w:val="1"/>
              </w:rPr>
              <w:t>t</w:t>
            </w:r>
            <w:r w:rsidRPr="00AE4282">
              <w:rPr>
                <w:rFonts w:ascii="Arial" w:hAnsi="Arial" w:cs="Arial"/>
                <w:b/>
              </w:rPr>
              <w:t>i</w:t>
            </w:r>
            <w:r w:rsidRPr="00AE4282">
              <w:rPr>
                <w:rFonts w:ascii="Arial" w:hAnsi="Arial" w:cs="Arial"/>
                <w:b/>
                <w:spacing w:val="4"/>
              </w:rPr>
              <w:t>c</w:t>
            </w:r>
            <w:r w:rsidRPr="00AE4282">
              <w:rPr>
                <w:rFonts w:ascii="Arial" w:hAnsi="Arial" w:cs="Arial"/>
                <w:b/>
              </w:rPr>
              <w:t>le</w:t>
            </w:r>
            <w:r w:rsidRPr="00AE4282">
              <w:rPr>
                <w:rFonts w:ascii="Arial" w:hAnsi="Arial" w:cs="Arial"/>
                <w:b/>
                <w:spacing w:val="-7"/>
              </w:rPr>
              <w:t xml:space="preserve"> </w:t>
            </w:r>
            <w:r w:rsidRPr="00AE4282">
              <w:rPr>
                <w:rFonts w:ascii="Arial" w:hAnsi="Arial" w:cs="Arial"/>
                <w:b/>
              </w:rPr>
              <w:t>c</w:t>
            </w:r>
            <w:r w:rsidRPr="00AE4282">
              <w:rPr>
                <w:rFonts w:ascii="Arial" w:hAnsi="Arial" w:cs="Arial"/>
                <w:b/>
                <w:spacing w:val="4"/>
              </w:rPr>
              <w:t>o</w:t>
            </w:r>
            <w:r w:rsidRPr="00AE4282">
              <w:rPr>
                <w:rFonts w:ascii="Arial" w:hAnsi="Arial" w:cs="Arial"/>
                <w:b/>
                <w:spacing w:val="-5"/>
              </w:rPr>
              <w:t>m</w:t>
            </w:r>
            <w:r w:rsidRPr="00AE4282">
              <w:rPr>
                <w:rFonts w:ascii="Arial" w:hAnsi="Arial" w:cs="Arial"/>
                <w:b/>
              </w:rPr>
              <w:t>pr</w:t>
            </w:r>
            <w:r w:rsidRPr="00AE4282">
              <w:rPr>
                <w:rFonts w:ascii="Arial" w:hAnsi="Arial" w:cs="Arial"/>
                <w:b/>
                <w:spacing w:val="3"/>
              </w:rPr>
              <w:t>e</w:t>
            </w:r>
            <w:r w:rsidRPr="00AE4282">
              <w:rPr>
                <w:rFonts w:ascii="Arial" w:hAnsi="Arial" w:cs="Arial"/>
                <w:b/>
              </w:rPr>
              <w:t>he</w:t>
            </w:r>
            <w:r w:rsidRPr="00AE4282">
              <w:rPr>
                <w:rFonts w:ascii="Arial" w:hAnsi="Arial" w:cs="Arial"/>
                <w:b/>
                <w:spacing w:val="2"/>
              </w:rPr>
              <w:t>n</w:t>
            </w:r>
            <w:r w:rsidRPr="00AE4282">
              <w:rPr>
                <w:rFonts w:ascii="Arial" w:hAnsi="Arial" w:cs="Arial"/>
                <w:b/>
                <w:spacing w:val="-1"/>
              </w:rPr>
              <w:t>s</w:t>
            </w:r>
            <w:r w:rsidRPr="00AE4282">
              <w:rPr>
                <w:rFonts w:ascii="Arial" w:hAnsi="Arial" w:cs="Arial"/>
                <w:b/>
              </w:rPr>
              <w:t>i</w:t>
            </w:r>
            <w:r w:rsidRPr="00AE4282">
              <w:rPr>
                <w:rFonts w:ascii="Arial" w:hAnsi="Arial" w:cs="Arial"/>
                <w:b/>
                <w:spacing w:val="1"/>
              </w:rPr>
              <w:t>v</w:t>
            </w:r>
            <w:r w:rsidRPr="00AE4282">
              <w:rPr>
                <w:rFonts w:ascii="Arial" w:hAnsi="Arial" w:cs="Arial"/>
                <w:b/>
              </w:rPr>
              <w:t>e?</w:t>
            </w:r>
            <w:r w:rsidRPr="00AE4282">
              <w:rPr>
                <w:rFonts w:ascii="Arial" w:hAnsi="Arial" w:cs="Arial"/>
                <w:b/>
                <w:spacing w:val="-12"/>
              </w:rPr>
              <w:t xml:space="preserve"> </w:t>
            </w:r>
            <w:r w:rsidRPr="00AE4282">
              <w:rPr>
                <w:rFonts w:ascii="Arial" w:hAnsi="Arial" w:cs="Arial"/>
                <w:b/>
              </w:rPr>
              <w:t>Do</w:t>
            </w:r>
            <w:r w:rsidRPr="00AE4282">
              <w:rPr>
                <w:rFonts w:ascii="Arial" w:hAnsi="Arial" w:cs="Arial"/>
                <w:b/>
                <w:spacing w:val="-1"/>
              </w:rPr>
              <w:t xml:space="preserve"> </w:t>
            </w:r>
            <w:r w:rsidRPr="00AE4282">
              <w:rPr>
                <w:rFonts w:ascii="Arial" w:hAnsi="Arial" w:cs="Arial"/>
                <w:b/>
                <w:spacing w:val="1"/>
              </w:rPr>
              <w:t>yo</w:t>
            </w:r>
            <w:r w:rsidRPr="00AE4282">
              <w:rPr>
                <w:rFonts w:ascii="Arial" w:hAnsi="Arial" w:cs="Arial"/>
                <w:b/>
              </w:rPr>
              <w:t>u</w:t>
            </w:r>
          </w:p>
          <w:p w:rsidR="002D0123" w:rsidRPr="00AE4282" w:rsidRDefault="00B63DC2">
            <w:pPr>
              <w:ind w:left="460" w:right="199"/>
              <w:rPr>
                <w:rFonts w:ascii="Arial" w:hAnsi="Arial" w:cs="Arial"/>
              </w:rPr>
            </w:pPr>
            <w:r w:rsidRPr="00AE4282">
              <w:rPr>
                <w:rFonts w:ascii="Arial" w:hAnsi="Arial" w:cs="Arial"/>
                <w:b/>
                <w:spacing w:val="-1"/>
              </w:rPr>
              <w:t>s</w:t>
            </w:r>
            <w:r w:rsidRPr="00AE4282">
              <w:rPr>
                <w:rFonts w:ascii="Arial" w:hAnsi="Arial" w:cs="Arial"/>
                <w:b/>
              </w:rPr>
              <w:t>u</w:t>
            </w:r>
            <w:r w:rsidRPr="00AE4282">
              <w:rPr>
                <w:rFonts w:ascii="Arial" w:hAnsi="Arial" w:cs="Arial"/>
                <w:b/>
                <w:spacing w:val="1"/>
              </w:rPr>
              <w:t>gg</w:t>
            </w:r>
            <w:r w:rsidRPr="00AE4282">
              <w:rPr>
                <w:rFonts w:ascii="Arial" w:hAnsi="Arial" w:cs="Arial"/>
                <w:b/>
              </w:rPr>
              <w:t>est</w:t>
            </w:r>
            <w:r w:rsidRPr="00AE4282">
              <w:rPr>
                <w:rFonts w:ascii="Arial" w:hAnsi="Arial" w:cs="Arial"/>
                <w:b/>
                <w:spacing w:val="-5"/>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spacing w:val="1"/>
              </w:rPr>
              <w:t>a</w:t>
            </w:r>
            <w:r w:rsidRPr="00AE4282">
              <w:rPr>
                <w:rFonts w:ascii="Arial" w:hAnsi="Arial" w:cs="Arial"/>
                <w:b/>
              </w:rPr>
              <w:t>d</w:t>
            </w:r>
            <w:r w:rsidRPr="00AE4282">
              <w:rPr>
                <w:rFonts w:ascii="Arial" w:hAnsi="Arial" w:cs="Arial"/>
                <w:b/>
                <w:spacing w:val="-1"/>
              </w:rPr>
              <w:t>d</w:t>
            </w:r>
            <w:r w:rsidRPr="00AE4282">
              <w:rPr>
                <w:rFonts w:ascii="Arial" w:hAnsi="Arial" w:cs="Arial"/>
                <w:b/>
              </w:rPr>
              <w:t>iti</w:t>
            </w:r>
            <w:r w:rsidRPr="00AE4282">
              <w:rPr>
                <w:rFonts w:ascii="Arial" w:hAnsi="Arial" w:cs="Arial"/>
                <w:b/>
                <w:spacing w:val="1"/>
              </w:rPr>
              <w:t>o</w:t>
            </w:r>
            <w:r w:rsidRPr="00AE4282">
              <w:rPr>
                <w:rFonts w:ascii="Arial" w:hAnsi="Arial" w:cs="Arial"/>
                <w:b/>
              </w:rPr>
              <w:t>n</w:t>
            </w:r>
            <w:r w:rsidRPr="00AE4282">
              <w:rPr>
                <w:rFonts w:ascii="Arial" w:hAnsi="Arial" w:cs="Arial"/>
                <w:b/>
                <w:spacing w:val="-7"/>
              </w:rPr>
              <w:t xml:space="preserve"> </w:t>
            </w:r>
            <w:r w:rsidRPr="00AE4282">
              <w:rPr>
                <w:rFonts w:ascii="Arial" w:hAnsi="Arial" w:cs="Arial"/>
                <w:b/>
                <w:spacing w:val="1"/>
              </w:rPr>
              <w:t>(o</w:t>
            </w:r>
            <w:r w:rsidRPr="00AE4282">
              <w:rPr>
                <w:rFonts w:ascii="Arial" w:hAnsi="Arial" w:cs="Arial"/>
                <w:b/>
              </w:rPr>
              <w:t>r</w:t>
            </w:r>
            <w:r w:rsidRPr="00AE4282">
              <w:rPr>
                <w:rFonts w:ascii="Arial" w:hAnsi="Arial" w:cs="Arial"/>
                <w:b/>
                <w:spacing w:val="-2"/>
              </w:rPr>
              <w:t xml:space="preserve"> </w:t>
            </w:r>
            <w:r w:rsidRPr="00AE4282">
              <w:rPr>
                <w:rFonts w:ascii="Arial" w:hAnsi="Arial" w:cs="Arial"/>
                <w:b/>
              </w:rPr>
              <w:t>dele</w:t>
            </w:r>
            <w:r w:rsidRPr="00AE4282">
              <w:rPr>
                <w:rFonts w:ascii="Arial" w:hAnsi="Arial" w:cs="Arial"/>
                <w:b/>
                <w:spacing w:val="1"/>
              </w:rPr>
              <w:t>t</w:t>
            </w:r>
            <w:r w:rsidRPr="00AE4282">
              <w:rPr>
                <w:rFonts w:ascii="Arial" w:hAnsi="Arial" w:cs="Arial"/>
                <w:b/>
              </w:rPr>
              <w:t>i</w:t>
            </w:r>
            <w:r w:rsidRPr="00AE4282">
              <w:rPr>
                <w:rFonts w:ascii="Arial" w:hAnsi="Arial" w:cs="Arial"/>
                <w:b/>
                <w:spacing w:val="1"/>
              </w:rPr>
              <w:t>o</w:t>
            </w:r>
            <w:r w:rsidRPr="00AE4282">
              <w:rPr>
                <w:rFonts w:ascii="Arial" w:hAnsi="Arial" w:cs="Arial"/>
                <w:b/>
              </w:rPr>
              <w:t>n)</w:t>
            </w:r>
            <w:r w:rsidRPr="00AE4282">
              <w:rPr>
                <w:rFonts w:ascii="Arial" w:hAnsi="Arial" w:cs="Arial"/>
                <w:b/>
                <w:spacing w:val="-6"/>
              </w:rPr>
              <w:t xml:space="preserve"> </w:t>
            </w:r>
            <w:r w:rsidRPr="00AE4282">
              <w:rPr>
                <w:rFonts w:ascii="Arial" w:hAnsi="Arial" w:cs="Arial"/>
                <w:b/>
                <w:spacing w:val="1"/>
              </w:rPr>
              <w:t>o</w:t>
            </w:r>
            <w:r w:rsidRPr="00AE4282">
              <w:rPr>
                <w:rFonts w:ascii="Arial" w:hAnsi="Arial" w:cs="Arial"/>
                <w:b/>
              </w:rPr>
              <w:t>f</w:t>
            </w:r>
            <w:r w:rsidRPr="00AE4282">
              <w:rPr>
                <w:rFonts w:ascii="Arial" w:hAnsi="Arial" w:cs="Arial"/>
                <w:b/>
                <w:spacing w:val="-1"/>
              </w:rPr>
              <w:t xml:space="preserve"> s</w:t>
            </w:r>
            <w:r w:rsidRPr="00AE4282">
              <w:rPr>
                <w:rFonts w:ascii="Arial" w:hAnsi="Arial" w:cs="Arial"/>
                <w:b/>
                <w:spacing w:val="1"/>
              </w:rPr>
              <w:t>o</w:t>
            </w:r>
            <w:r w:rsidRPr="00AE4282">
              <w:rPr>
                <w:rFonts w:ascii="Arial" w:hAnsi="Arial" w:cs="Arial"/>
                <w:b/>
                <w:spacing w:val="-5"/>
              </w:rPr>
              <w:t>m</w:t>
            </w:r>
            <w:r w:rsidRPr="00AE4282">
              <w:rPr>
                <w:rFonts w:ascii="Arial" w:hAnsi="Arial" w:cs="Arial"/>
                <w:b/>
              </w:rPr>
              <w:t>e</w:t>
            </w:r>
            <w:r w:rsidRPr="00AE4282">
              <w:rPr>
                <w:rFonts w:ascii="Arial" w:hAnsi="Arial" w:cs="Arial"/>
                <w:b/>
                <w:spacing w:val="-3"/>
              </w:rPr>
              <w:t xml:space="preserve"> </w:t>
            </w:r>
            <w:r w:rsidRPr="00AE4282">
              <w:rPr>
                <w:rFonts w:ascii="Arial" w:hAnsi="Arial" w:cs="Arial"/>
                <w:b/>
              </w:rPr>
              <w:t>p</w:t>
            </w:r>
            <w:r w:rsidRPr="00AE4282">
              <w:rPr>
                <w:rFonts w:ascii="Arial" w:hAnsi="Arial" w:cs="Arial"/>
                <w:b/>
                <w:spacing w:val="1"/>
              </w:rPr>
              <w:t>o</w:t>
            </w:r>
            <w:r w:rsidRPr="00AE4282">
              <w:rPr>
                <w:rFonts w:ascii="Arial" w:hAnsi="Arial" w:cs="Arial"/>
                <w:b/>
                <w:spacing w:val="2"/>
              </w:rPr>
              <w:t>i</w:t>
            </w:r>
            <w:r w:rsidRPr="00AE4282">
              <w:rPr>
                <w:rFonts w:ascii="Arial" w:hAnsi="Arial" w:cs="Arial"/>
                <w:b/>
              </w:rPr>
              <w:t>nts</w:t>
            </w:r>
            <w:r w:rsidRPr="00AE4282">
              <w:rPr>
                <w:rFonts w:ascii="Arial" w:hAnsi="Arial" w:cs="Arial"/>
                <w:b/>
                <w:spacing w:val="-5"/>
              </w:rPr>
              <w:t xml:space="preserve"> </w:t>
            </w:r>
            <w:r w:rsidRPr="00AE4282">
              <w:rPr>
                <w:rFonts w:ascii="Arial" w:hAnsi="Arial" w:cs="Arial"/>
                <w:b/>
              </w:rPr>
              <w:t>in</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h</w:t>
            </w:r>
            <w:r w:rsidRPr="00AE4282">
              <w:rPr>
                <w:rFonts w:ascii="Arial" w:hAnsi="Arial" w:cs="Arial"/>
                <w:b/>
                <w:spacing w:val="2"/>
              </w:rPr>
              <w:t>i</w:t>
            </w:r>
            <w:r w:rsidRPr="00AE4282">
              <w:rPr>
                <w:rFonts w:ascii="Arial" w:hAnsi="Arial" w:cs="Arial"/>
                <w:b/>
              </w:rPr>
              <w:t xml:space="preserve">s </w:t>
            </w:r>
            <w:r w:rsidRPr="00AE4282">
              <w:rPr>
                <w:rFonts w:ascii="Arial" w:hAnsi="Arial" w:cs="Arial"/>
                <w:b/>
                <w:spacing w:val="-1"/>
              </w:rPr>
              <w:t>s</w:t>
            </w:r>
            <w:r w:rsidRPr="00AE4282">
              <w:rPr>
                <w:rFonts w:ascii="Arial" w:hAnsi="Arial" w:cs="Arial"/>
                <w:b/>
              </w:rPr>
              <w:t>e</w:t>
            </w:r>
            <w:r w:rsidRPr="00AE4282">
              <w:rPr>
                <w:rFonts w:ascii="Arial" w:hAnsi="Arial" w:cs="Arial"/>
                <w:b/>
                <w:spacing w:val="1"/>
              </w:rPr>
              <w:t>ct</w:t>
            </w:r>
            <w:r w:rsidRPr="00AE4282">
              <w:rPr>
                <w:rFonts w:ascii="Arial" w:hAnsi="Arial" w:cs="Arial"/>
                <w:b/>
              </w:rPr>
              <w:t>i</w:t>
            </w:r>
            <w:r w:rsidRPr="00AE4282">
              <w:rPr>
                <w:rFonts w:ascii="Arial" w:hAnsi="Arial" w:cs="Arial"/>
                <w:b/>
                <w:spacing w:val="1"/>
              </w:rPr>
              <w:t>o</w:t>
            </w:r>
            <w:r w:rsidRPr="00AE4282">
              <w:rPr>
                <w:rFonts w:ascii="Arial" w:hAnsi="Arial" w:cs="Arial"/>
                <w:b/>
              </w:rPr>
              <w:t>n?</w:t>
            </w:r>
            <w:r w:rsidRPr="00AE4282">
              <w:rPr>
                <w:rFonts w:ascii="Arial" w:hAnsi="Arial" w:cs="Arial"/>
                <w:b/>
                <w:spacing w:val="-6"/>
              </w:rPr>
              <w:t xml:space="preserve"> </w:t>
            </w:r>
            <w:r w:rsidRPr="00AE4282">
              <w:rPr>
                <w:rFonts w:ascii="Arial" w:hAnsi="Arial" w:cs="Arial"/>
                <w:b/>
              </w:rPr>
              <w:t>Ple</w:t>
            </w:r>
            <w:r w:rsidRPr="00AE4282">
              <w:rPr>
                <w:rFonts w:ascii="Arial" w:hAnsi="Arial" w:cs="Arial"/>
                <w:b/>
                <w:spacing w:val="1"/>
              </w:rPr>
              <w:t>a</w:t>
            </w:r>
            <w:r w:rsidRPr="00AE4282">
              <w:rPr>
                <w:rFonts w:ascii="Arial" w:hAnsi="Arial" w:cs="Arial"/>
                <w:b/>
                <w:spacing w:val="-1"/>
              </w:rPr>
              <w:t>s</w:t>
            </w:r>
            <w:r w:rsidRPr="00AE4282">
              <w:rPr>
                <w:rFonts w:ascii="Arial" w:hAnsi="Arial" w:cs="Arial"/>
                <w:b/>
              </w:rPr>
              <w:t>e</w:t>
            </w:r>
            <w:r w:rsidRPr="00AE4282">
              <w:rPr>
                <w:rFonts w:ascii="Arial" w:hAnsi="Arial" w:cs="Arial"/>
                <w:b/>
                <w:spacing w:val="-4"/>
              </w:rPr>
              <w:t xml:space="preserve"> </w:t>
            </w:r>
            <w:r w:rsidRPr="00AE4282">
              <w:rPr>
                <w:rFonts w:ascii="Arial" w:hAnsi="Arial" w:cs="Arial"/>
                <w:b/>
                <w:spacing w:val="2"/>
              </w:rPr>
              <w:t>w</w:t>
            </w:r>
            <w:r w:rsidRPr="00AE4282">
              <w:rPr>
                <w:rFonts w:ascii="Arial" w:hAnsi="Arial" w:cs="Arial"/>
                <w:b/>
              </w:rPr>
              <w:t>ri</w:t>
            </w:r>
            <w:r w:rsidRPr="00AE4282">
              <w:rPr>
                <w:rFonts w:ascii="Arial" w:hAnsi="Arial" w:cs="Arial"/>
                <w:b/>
                <w:spacing w:val="1"/>
              </w:rPr>
              <w:t>t</w:t>
            </w:r>
            <w:r w:rsidRPr="00AE4282">
              <w:rPr>
                <w:rFonts w:ascii="Arial" w:hAnsi="Arial" w:cs="Arial"/>
                <w:b/>
              </w:rPr>
              <w:t>e</w:t>
            </w:r>
            <w:r w:rsidRPr="00AE4282">
              <w:rPr>
                <w:rFonts w:ascii="Arial" w:hAnsi="Arial" w:cs="Arial"/>
                <w:b/>
                <w:spacing w:val="-6"/>
              </w:rPr>
              <w:t xml:space="preserve"> </w:t>
            </w:r>
            <w:r w:rsidRPr="00AE4282">
              <w:rPr>
                <w:rFonts w:ascii="Arial" w:hAnsi="Arial" w:cs="Arial"/>
                <w:b/>
                <w:spacing w:val="1"/>
              </w:rPr>
              <w:t>yo</w:t>
            </w:r>
            <w:r w:rsidRPr="00AE4282">
              <w:rPr>
                <w:rFonts w:ascii="Arial" w:hAnsi="Arial" w:cs="Arial"/>
                <w:b/>
              </w:rPr>
              <w:t>ur</w:t>
            </w:r>
            <w:r w:rsidRPr="00AE4282">
              <w:rPr>
                <w:rFonts w:ascii="Arial" w:hAnsi="Arial" w:cs="Arial"/>
                <w:b/>
                <w:spacing w:val="-4"/>
              </w:rPr>
              <w:t xml:space="preserve"> </w:t>
            </w:r>
            <w:r w:rsidRPr="00AE4282">
              <w:rPr>
                <w:rFonts w:ascii="Arial" w:hAnsi="Arial" w:cs="Arial"/>
                <w:b/>
                <w:spacing w:val="-1"/>
              </w:rPr>
              <w:t>s</w:t>
            </w:r>
            <w:r w:rsidRPr="00AE4282">
              <w:rPr>
                <w:rFonts w:ascii="Arial" w:hAnsi="Arial" w:cs="Arial"/>
                <w:b/>
              </w:rPr>
              <w:t>u</w:t>
            </w:r>
            <w:r w:rsidRPr="00AE4282">
              <w:rPr>
                <w:rFonts w:ascii="Arial" w:hAnsi="Arial" w:cs="Arial"/>
                <w:b/>
                <w:spacing w:val="1"/>
              </w:rPr>
              <w:t>gg</w:t>
            </w:r>
            <w:r w:rsidRPr="00AE4282">
              <w:rPr>
                <w:rFonts w:ascii="Arial" w:hAnsi="Arial" w:cs="Arial"/>
                <w:b/>
              </w:rPr>
              <w:t>esti</w:t>
            </w:r>
            <w:r w:rsidRPr="00AE4282">
              <w:rPr>
                <w:rFonts w:ascii="Arial" w:hAnsi="Arial" w:cs="Arial"/>
                <w:b/>
                <w:spacing w:val="1"/>
              </w:rPr>
              <w:t>o</w:t>
            </w:r>
            <w:r w:rsidRPr="00AE4282">
              <w:rPr>
                <w:rFonts w:ascii="Arial" w:hAnsi="Arial" w:cs="Arial"/>
                <w:b/>
              </w:rPr>
              <w:t>ns</w:t>
            </w:r>
            <w:r w:rsidRPr="00AE4282">
              <w:rPr>
                <w:rFonts w:ascii="Arial" w:hAnsi="Arial" w:cs="Arial"/>
                <w:b/>
                <w:spacing w:val="-11"/>
              </w:rPr>
              <w:t xml:space="preserve"> </w:t>
            </w:r>
            <w:r w:rsidRPr="00AE4282">
              <w:rPr>
                <w:rFonts w:ascii="Arial" w:hAnsi="Arial" w:cs="Arial"/>
                <w:b/>
              </w:rPr>
              <w:t>her</w:t>
            </w:r>
            <w:r w:rsidRPr="00AE4282">
              <w:rPr>
                <w:rFonts w:ascii="Arial" w:hAnsi="Arial" w:cs="Arial"/>
                <w:b/>
                <w:spacing w:val="1"/>
              </w:rPr>
              <w:t>e</w:t>
            </w:r>
            <w:r w:rsidRPr="00AE4282">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102"/>
              <w:rPr>
                <w:rFonts w:ascii="Arial" w:hAnsi="Arial" w:cs="Arial"/>
              </w:rPr>
            </w:pPr>
            <w:r w:rsidRPr="00AE4282">
              <w:rPr>
                <w:rFonts w:ascii="Arial" w:hAnsi="Arial" w:cs="Arial"/>
                <w:spacing w:val="3"/>
              </w:rPr>
              <w:t>T</w:t>
            </w:r>
            <w:r w:rsidRPr="00AE4282">
              <w:rPr>
                <w:rFonts w:ascii="Arial" w:hAnsi="Arial" w:cs="Arial"/>
                <w:spacing w:val="-1"/>
              </w:rPr>
              <w:t>h</w:t>
            </w:r>
            <w:r w:rsidRPr="00AE4282">
              <w:rPr>
                <w:rFonts w:ascii="Arial" w:hAnsi="Arial" w:cs="Arial"/>
              </w:rPr>
              <w:t>e a</w:t>
            </w:r>
            <w:r w:rsidRPr="00AE4282">
              <w:rPr>
                <w:rFonts w:ascii="Arial" w:hAnsi="Arial" w:cs="Arial"/>
                <w:spacing w:val="1"/>
              </w:rPr>
              <w:t>b</w:t>
            </w:r>
            <w:r w:rsidRPr="00AE4282">
              <w:rPr>
                <w:rFonts w:ascii="Arial" w:hAnsi="Arial" w:cs="Arial"/>
                <w:spacing w:val="-1"/>
              </w:rPr>
              <w:t>s</w:t>
            </w:r>
            <w:r w:rsidRPr="00AE4282">
              <w:rPr>
                <w:rFonts w:ascii="Arial" w:hAnsi="Arial" w:cs="Arial"/>
              </w:rPr>
              <w:t>tra</w:t>
            </w:r>
            <w:r w:rsidRPr="00AE4282">
              <w:rPr>
                <w:rFonts w:ascii="Arial" w:hAnsi="Arial" w:cs="Arial"/>
                <w:spacing w:val="1"/>
              </w:rPr>
              <w:t>c</w:t>
            </w:r>
            <w:r w:rsidRPr="00AE4282">
              <w:rPr>
                <w:rFonts w:ascii="Arial" w:hAnsi="Arial" w:cs="Arial"/>
              </w:rPr>
              <w:t>t</w:t>
            </w:r>
            <w:r w:rsidRPr="00AE4282">
              <w:rPr>
                <w:rFonts w:ascii="Arial" w:hAnsi="Arial" w:cs="Arial"/>
                <w:spacing w:val="-4"/>
              </w:rPr>
              <w:t xml:space="preserve"> </w:t>
            </w:r>
            <w:r w:rsidRPr="00AE4282">
              <w:rPr>
                <w:rFonts w:ascii="Arial" w:hAnsi="Arial" w:cs="Arial"/>
              </w:rPr>
              <w:t>c</w:t>
            </w:r>
            <w:r w:rsidRPr="00AE4282">
              <w:rPr>
                <w:rFonts w:ascii="Arial" w:hAnsi="Arial" w:cs="Arial"/>
                <w:spacing w:val="1"/>
              </w:rPr>
              <w:t>on</w:t>
            </w:r>
            <w:r w:rsidRPr="00AE4282">
              <w:rPr>
                <w:rFonts w:ascii="Arial" w:hAnsi="Arial" w:cs="Arial"/>
                <w:spacing w:val="-1"/>
              </w:rPr>
              <w:t>v</w:t>
            </w:r>
            <w:r w:rsidRPr="00AE4282">
              <w:rPr>
                <w:rFonts w:ascii="Arial" w:hAnsi="Arial" w:cs="Arial"/>
                <w:spacing w:val="3"/>
              </w:rPr>
              <w:t>e</w:t>
            </w:r>
            <w:r w:rsidRPr="00AE4282">
              <w:rPr>
                <w:rFonts w:ascii="Arial" w:hAnsi="Arial" w:cs="Arial"/>
                <w:spacing w:val="-1"/>
              </w:rPr>
              <w:t>y</w:t>
            </w:r>
            <w:r w:rsidRPr="00AE4282">
              <w:rPr>
                <w:rFonts w:ascii="Arial" w:hAnsi="Arial" w:cs="Arial"/>
              </w:rPr>
              <w:t>s</w:t>
            </w:r>
            <w:r w:rsidRPr="00AE4282">
              <w:rPr>
                <w:rFonts w:ascii="Arial" w:hAnsi="Arial" w:cs="Arial"/>
                <w:spacing w:val="-5"/>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rPr>
              <w:t>e</w:t>
            </w:r>
            <w:r w:rsidRPr="00AE4282">
              <w:rPr>
                <w:rFonts w:ascii="Arial" w:hAnsi="Arial" w:cs="Arial"/>
                <w:spacing w:val="3"/>
              </w:rPr>
              <w:t xml:space="preserve"> </w:t>
            </w:r>
            <w:r w:rsidRPr="00AE4282">
              <w:rPr>
                <w:rFonts w:ascii="Arial" w:hAnsi="Arial" w:cs="Arial"/>
              </w:rPr>
              <w:t>t</w:t>
            </w:r>
            <w:r w:rsidRPr="00AE4282">
              <w:rPr>
                <w:rFonts w:ascii="Arial" w:hAnsi="Arial" w:cs="Arial"/>
                <w:spacing w:val="1"/>
              </w:rPr>
              <w:t>op</w:t>
            </w:r>
            <w:r w:rsidRPr="00AE4282">
              <w:rPr>
                <w:rFonts w:ascii="Arial" w:hAnsi="Arial" w:cs="Arial"/>
              </w:rPr>
              <w:t>ic</w:t>
            </w:r>
            <w:r w:rsidRPr="00AE4282">
              <w:rPr>
                <w:rFonts w:ascii="Arial" w:hAnsi="Arial" w:cs="Arial"/>
                <w:spacing w:val="-1"/>
              </w:rPr>
              <w:t xml:space="preserve"> </w:t>
            </w:r>
            <w:r w:rsidRPr="00AE4282">
              <w:rPr>
                <w:rFonts w:ascii="Arial" w:hAnsi="Arial" w:cs="Arial"/>
              </w:rPr>
              <w:t>a</w:t>
            </w:r>
            <w:r w:rsidRPr="00AE4282">
              <w:rPr>
                <w:rFonts w:ascii="Arial" w:hAnsi="Arial" w:cs="Arial"/>
                <w:spacing w:val="-1"/>
              </w:rPr>
              <w:t>n</w:t>
            </w:r>
            <w:r w:rsidRPr="00AE4282">
              <w:rPr>
                <w:rFonts w:ascii="Arial" w:hAnsi="Arial" w:cs="Arial"/>
              </w:rPr>
              <w:t>d</w:t>
            </w:r>
            <w:r w:rsidRPr="00AE4282">
              <w:rPr>
                <w:rFonts w:ascii="Arial" w:hAnsi="Arial" w:cs="Arial"/>
                <w:spacing w:val="3"/>
              </w:rPr>
              <w:t xml:space="preserve"> </w:t>
            </w:r>
            <w:r w:rsidRPr="00AE4282">
              <w:rPr>
                <w:rFonts w:ascii="Arial" w:hAnsi="Arial" w:cs="Arial"/>
                <w:spacing w:val="-1"/>
              </w:rPr>
              <w:t>s</w:t>
            </w:r>
            <w:r w:rsidRPr="00AE4282">
              <w:rPr>
                <w:rFonts w:ascii="Arial" w:hAnsi="Arial" w:cs="Arial"/>
              </w:rPr>
              <w:t>c</w:t>
            </w:r>
            <w:r w:rsidRPr="00AE4282">
              <w:rPr>
                <w:rFonts w:ascii="Arial" w:hAnsi="Arial" w:cs="Arial"/>
                <w:spacing w:val="1"/>
              </w:rPr>
              <w:t>op</w:t>
            </w:r>
            <w:r w:rsidRPr="00AE4282">
              <w:rPr>
                <w:rFonts w:ascii="Arial" w:hAnsi="Arial" w:cs="Arial"/>
              </w:rPr>
              <w:t>e</w:t>
            </w:r>
            <w:r w:rsidRPr="00AE4282">
              <w:rPr>
                <w:rFonts w:ascii="Arial" w:hAnsi="Arial" w:cs="Arial"/>
                <w:spacing w:val="-2"/>
              </w:rPr>
              <w:t xml:space="preserve"> </w:t>
            </w:r>
            <w:r w:rsidRPr="00AE4282">
              <w:rPr>
                <w:rFonts w:ascii="Arial" w:hAnsi="Arial" w:cs="Arial"/>
                <w:spacing w:val="1"/>
              </w:rPr>
              <w:t>b</w:t>
            </w:r>
            <w:r w:rsidRPr="00AE4282">
              <w:rPr>
                <w:rFonts w:ascii="Arial" w:hAnsi="Arial" w:cs="Arial"/>
                <w:spacing w:val="-1"/>
              </w:rPr>
              <w:t>u</w:t>
            </w:r>
            <w:r w:rsidRPr="00AE4282">
              <w:rPr>
                <w:rFonts w:ascii="Arial" w:hAnsi="Arial" w:cs="Arial"/>
              </w:rPr>
              <w:t>t</w:t>
            </w:r>
            <w:r w:rsidRPr="00AE4282">
              <w:rPr>
                <w:rFonts w:ascii="Arial" w:hAnsi="Arial" w:cs="Arial"/>
                <w:spacing w:val="2"/>
              </w:rPr>
              <w:t xml:space="preserve"> </w:t>
            </w:r>
            <w:r w:rsidRPr="00AE4282">
              <w:rPr>
                <w:rFonts w:ascii="Arial" w:hAnsi="Arial" w:cs="Arial"/>
              </w:rPr>
              <w:t>is</w:t>
            </w:r>
            <w:r w:rsidRPr="00AE4282">
              <w:rPr>
                <w:rFonts w:ascii="Arial" w:hAnsi="Arial" w:cs="Arial"/>
                <w:spacing w:val="3"/>
              </w:rPr>
              <w:t xml:space="preserve"> </w:t>
            </w:r>
            <w:r w:rsidRPr="00AE4282">
              <w:rPr>
                <w:rFonts w:ascii="Arial" w:hAnsi="Arial" w:cs="Arial"/>
                <w:spacing w:val="-1"/>
              </w:rPr>
              <w:t>n</w:t>
            </w:r>
            <w:r w:rsidRPr="00AE4282">
              <w:rPr>
                <w:rFonts w:ascii="Arial" w:hAnsi="Arial" w:cs="Arial"/>
                <w:spacing w:val="1"/>
              </w:rPr>
              <w:t>o</w:t>
            </w:r>
            <w:r w:rsidRPr="00AE4282">
              <w:rPr>
                <w:rFonts w:ascii="Arial" w:hAnsi="Arial" w:cs="Arial"/>
              </w:rPr>
              <w:t>t</w:t>
            </w:r>
            <w:r w:rsidRPr="00AE4282">
              <w:rPr>
                <w:rFonts w:ascii="Arial" w:hAnsi="Arial" w:cs="Arial"/>
                <w:spacing w:val="2"/>
              </w:rPr>
              <w:t xml:space="preserve"> </w:t>
            </w:r>
            <w:r w:rsidRPr="00AE4282">
              <w:rPr>
                <w:rFonts w:ascii="Arial" w:hAnsi="Arial" w:cs="Arial"/>
                <w:spacing w:val="1"/>
              </w:rPr>
              <w:t>f</w:t>
            </w:r>
            <w:r w:rsidRPr="00AE4282">
              <w:rPr>
                <w:rFonts w:ascii="Arial" w:hAnsi="Arial" w:cs="Arial"/>
                <w:spacing w:val="-1"/>
              </w:rPr>
              <w:t>u</w:t>
            </w:r>
            <w:r w:rsidRPr="00AE4282">
              <w:rPr>
                <w:rFonts w:ascii="Arial" w:hAnsi="Arial" w:cs="Arial"/>
              </w:rPr>
              <w:t>l</w:t>
            </w:r>
            <w:r w:rsidRPr="00AE4282">
              <w:rPr>
                <w:rFonts w:ascii="Arial" w:hAnsi="Arial" w:cs="Arial"/>
                <w:spacing w:val="2"/>
              </w:rPr>
              <w:t>l</w:t>
            </w:r>
            <w:r w:rsidRPr="00AE4282">
              <w:rPr>
                <w:rFonts w:ascii="Arial" w:hAnsi="Arial" w:cs="Arial"/>
              </w:rPr>
              <w:t>y</w:t>
            </w:r>
            <w:r w:rsidRPr="00AE4282">
              <w:rPr>
                <w:rFonts w:ascii="Arial" w:hAnsi="Arial" w:cs="Arial"/>
                <w:spacing w:val="-3"/>
              </w:rPr>
              <w:t xml:space="preserve"> </w:t>
            </w:r>
            <w:r w:rsidRPr="00AE4282">
              <w:rPr>
                <w:rFonts w:ascii="Arial" w:hAnsi="Arial" w:cs="Arial"/>
              </w:rPr>
              <w:t>c</w:t>
            </w:r>
            <w:r w:rsidRPr="00AE4282">
              <w:rPr>
                <w:rFonts w:ascii="Arial" w:hAnsi="Arial" w:cs="Arial"/>
                <w:spacing w:val="4"/>
              </w:rPr>
              <w:t>o</w:t>
            </w:r>
            <w:r w:rsidRPr="00AE4282">
              <w:rPr>
                <w:rFonts w:ascii="Arial" w:hAnsi="Arial" w:cs="Arial"/>
                <w:spacing w:val="-4"/>
              </w:rPr>
              <w:t>m</w:t>
            </w:r>
            <w:r w:rsidRPr="00AE4282">
              <w:rPr>
                <w:rFonts w:ascii="Arial" w:hAnsi="Arial" w:cs="Arial"/>
                <w:spacing w:val="1"/>
              </w:rPr>
              <w:t>pr</w:t>
            </w:r>
            <w:r w:rsidRPr="00AE4282">
              <w:rPr>
                <w:rFonts w:ascii="Arial" w:hAnsi="Arial" w:cs="Arial"/>
                <w:spacing w:val="3"/>
              </w:rPr>
              <w:t>e</w:t>
            </w:r>
            <w:r w:rsidRPr="00AE4282">
              <w:rPr>
                <w:rFonts w:ascii="Arial" w:hAnsi="Arial" w:cs="Arial"/>
                <w:spacing w:val="-1"/>
              </w:rPr>
              <w:t>h</w:t>
            </w:r>
            <w:r w:rsidRPr="00AE4282">
              <w:rPr>
                <w:rFonts w:ascii="Arial" w:hAnsi="Arial" w:cs="Arial"/>
                <w:spacing w:val="3"/>
              </w:rPr>
              <w:t>e</w:t>
            </w:r>
            <w:r w:rsidRPr="00AE4282">
              <w:rPr>
                <w:rFonts w:ascii="Arial" w:hAnsi="Arial" w:cs="Arial"/>
                <w:spacing w:val="-1"/>
              </w:rPr>
              <w:t>ns</w:t>
            </w:r>
            <w:r w:rsidRPr="00AE4282">
              <w:rPr>
                <w:rFonts w:ascii="Arial" w:hAnsi="Arial" w:cs="Arial"/>
                <w:spacing w:val="2"/>
              </w:rPr>
              <w:t>i</w:t>
            </w:r>
            <w:r w:rsidRPr="00AE4282">
              <w:rPr>
                <w:rFonts w:ascii="Arial" w:hAnsi="Arial" w:cs="Arial"/>
                <w:spacing w:val="-1"/>
              </w:rPr>
              <w:t>v</w:t>
            </w:r>
            <w:r w:rsidRPr="00AE4282">
              <w:rPr>
                <w:rFonts w:ascii="Arial" w:hAnsi="Arial" w:cs="Arial"/>
              </w:rPr>
              <w:t>e.</w:t>
            </w:r>
            <w:r w:rsidRPr="00AE4282">
              <w:rPr>
                <w:rFonts w:ascii="Arial" w:hAnsi="Arial" w:cs="Arial"/>
                <w:spacing w:val="-10"/>
              </w:rPr>
              <w:t xml:space="preserve"> </w:t>
            </w:r>
            <w:r w:rsidRPr="00AE4282">
              <w:rPr>
                <w:rFonts w:ascii="Arial" w:hAnsi="Arial" w:cs="Arial"/>
                <w:spacing w:val="3"/>
              </w:rPr>
              <w:t>T</w:t>
            </w:r>
            <w:r w:rsidRPr="00AE4282">
              <w:rPr>
                <w:rFonts w:ascii="Arial" w:hAnsi="Arial" w:cs="Arial"/>
                <w:spacing w:val="-1"/>
              </w:rPr>
              <w:t>h</w:t>
            </w:r>
            <w:r w:rsidRPr="00AE4282">
              <w:rPr>
                <w:rFonts w:ascii="Arial" w:hAnsi="Arial" w:cs="Arial"/>
              </w:rPr>
              <w:t>e a</w:t>
            </w:r>
            <w:r w:rsidRPr="00AE4282">
              <w:rPr>
                <w:rFonts w:ascii="Arial" w:hAnsi="Arial" w:cs="Arial"/>
                <w:spacing w:val="1"/>
              </w:rPr>
              <w:t>b</w:t>
            </w:r>
            <w:r w:rsidRPr="00AE4282">
              <w:rPr>
                <w:rFonts w:ascii="Arial" w:hAnsi="Arial" w:cs="Arial"/>
                <w:spacing w:val="-1"/>
              </w:rPr>
              <w:t>s</w:t>
            </w:r>
            <w:r w:rsidRPr="00AE4282">
              <w:rPr>
                <w:rFonts w:ascii="Arial" w:hAnsi="Arial" w:cs="Arial"/>
              </w:rPr>
              <w:t>tra</w:t>
            </w:r>
            <w:r w:rsidRPr="00AE4282">
              <w:rPr>
                <w:rFonts w:ascii="Arial" w:hAnsi="Arial" w:cs="Arial"/>
                <w:spacing w:val="1"/>
              </w:rPr>
              <w:t>c</w:t>
            </w:r>
            <w:r w:rsidRPr="00AE4282">
              <w:rPr>
                <w:rFonts w:ascii="Arial" w:hAnsi="Arial" w:cs="Arial"/>
              </w:rPr>
              <w:t>t</w:t>
            </w:r>
            <w:r w:rsidRPr="00AE4282">
              <w:rPr>
                <w:rFonts w:ascii="Arial" w:hAnsi="Arial" w:cs="Arial"/>
                <w:spacing w:val="-1"/>
              </w:rPr>
              <w:t xml:space="preserve"> </w:t>
            </w:r>
            <w:r w:rsidRPr="00AE4282">
              <w:rPr>
                <w:rFonts w:ascii="Arial" w:hAnsi="Arial" w:cs="Arial"/>
                <w:spacing w:val="2"/>
              </w:rPr>
              <w:t>s</w:t>
            </w:r>
            <w:r w:rsidRPr="00AE4282">
              <w:rPr>
                <w:rFonts w:ascii="Arial" w:hAnsi="Arial" w:cs="Arial"/>
                <w:spacing w:val="-1"/>
              </w:rPr>
              <w:t>h</w:t>
            </w:r>
            <w:r w:rsidRPr="00AE4282">
              <w:rPr>
                <w:rFonts w:ascii="Arial" w:hAnsi="Arial" w:cs="Arial"/>
                <w:spacing w:val="1"/>
              </w:rPr>
              <w:t>o</w:t>
            </w:r>
            <w:r w:rsidRPr="00AE4282">
              <w:rPr>
                <w:rFonts w:ascii="Arial" w:hAnsi="Arial" w:cs="Arial"/>
                <w:spacing w:val="-1"/>
              </w:rPr>
              <w:t>u</w:t>
            </w:r>
            <w:r w:rsidRPr="00AE4282">
              <w:rPr>
                <w:rFonts w:ascii="Arial" w:hAnsi="Arial" w:cs="Arial"/>
              </w:rPr>
              <w:t>ld</w:t>
            </w:r>
            <w:r w:rsidRPr="00AE4282">
              <w:rPr>
                <w:rFonts w:ascii="Arial" w:hAnsi="Arial" w:cs="Arial"/>
                <w:spacing w:val="-2"/>
              </w:rPr>
              <w:t xml:space="preserve"> </w:t>
            </w:r>
            <w:r w:rsidRPr="00AE4282">
              <w:rPr>
                <w:rFonts w:ascii="Arial" w:hAnsi="Arial" w:cs="Arial"/>
                <w:spacing w:val="2"/>
              </w:rPr>
              <w:t>i</w:t>
            </w:r>
            <w:r w:rsidRPr="00AE4282">
              <w:rPr>
                <w:rFonts w:ascii="Arial" w:hAnsi="Arial" w:cs="Arial"/>
                <w:spacing w:val="-1"/>
              </w:rPr>
              <w:t>n</w:t>
            </w:r>
            <w:r w:rsidRPr="00AE4282">
              <w:rPr>
                <w:rFonts w:ascii="Arial" w:hAnsi="Arial" w:cs="Arial"/>
              </w:rPr>
              <w:t>c</w:t>
            </w:r>
            <w:r w:rsidRPr="00AE4282">
              <w:rPr>
                <w:rFonts w:ascii="Arial" w:hAnsi="Arial" w:cs="Arial"/>
                <w:spacing w:val="2"/>
              </w:rPr>
              <w:t>l</w:t>
            </w:r>
            <w:r w:rsidRPr="00AE4282">
              <w:rPr>
                <w:rFonts w:ascii="Arial" w:hAnsi="Arial" w:cs="Arial"/>
                <w:spacing w:val="-1"/>
              </w:rPr>
              <w:t>u</w:t>
            </w:r>
            <w:r w:rsidRPr="00AE4282">
              <w:rPr>
                <w:rFonts w:ascii="Arial" w:hAnsi="Arial" w:cs="Arial"/>
                <w:spacing w:val="1"/>
              </w:rPr>
              <w:t>d</w:t>
            </w:r>
            <w:r w:rsidRPr="00AE4282">
              <w:rPr>
                <w:rFonts w:ascii="Arial" w:hAnsi="Arial" w:cs="Arial"/>
              </w:rPr>
              <w:t>e</w:t>
            </w:r>
            <w:r w:rsidRPr="00AE4282">
              <w:rPr>
                <w:rFonts w:ascii="Arial" w:hAnsi="Arial" w:cs="Arial"/>
                <w:spacing w:val="-3"/>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rPr>
              <w:t>e</w:t>
            </w:r>
            <w:r w:rsidRPr="00AE4282">
              <w:rPr>
                <w:rFonts w:ascii="Arial" w:hAnsi="Arial" w:cs="Arial"/>
                <w:spacing w:val="1"/>
              </w:rPr>
              <w:t xml:space="preserve"> r</w:t>
            </w:r>
            <w:r w:rsidRPr="00AE4282">
              <w:rPr>
                <w:rFonts w:ascii="Arial" w:hAnsi="Arial" w:cs="Arial"/>
              </w:rPr>
              <w:t>esea</w:t>
            </w:r>
            <w:r w:rsidRPr="00AE4282">
              <w:rPr>
                <w:rFonts w:ascii="Arial" w:hAnsi="Arial" w:cs="Arial"/>
                <w:spacing w:val="1"/>
              </w:rPr>
              <w:t>r</w:t>
            </w:r>
            <w:r w:rsidRPr="00AE4282">
              <w:rPr>
                <w:rFonts w:ascii="Arial" w:hAnsi="Arial" w:cs="Arial"/>
                <w:spacing w:val="3"/>
              </w:rPr>
              <w:t>c</w:t>
            </w:r>
            <w:r w:rsidRPr="00AE4282">
              <w:rPr>
                <w:rFonts w:ascii="Arial" w:hAnsi="Arial" w:cs="Arial"/>
              </w:rPr>
              <w:t>h</w:t>
            </w:r>
          </w:p>
          <w:p w:rsidR="002D0123" w:rsidRPr="00AE4282" w:rsidRDefault="00B63DC2">
            <w:pPr>
              <w:ind w:left="102"/>
              <w:rPr>
                <w:rFonts w:ascii="Arial" w:hAnsi="Arial" w:cs="Arial"/>
              </w:rPr>
            </w:pPr>
            <w:r w:rsidRPr="00AE4282">
              <w:rPr>
                <w:rFonts w:ascii="Arial" w:hAnsi="Arial" w:cs="Arial"/>
                <w:spacing w:val="1"/>
              </w:rPr>
              <w:t>o</w:t>
            </w:r>
            <w:r w:rsidRPr="00AE4282">
              <w:rPr>
                <w:rFonts w:ascii="Arial" w:hAnsi="Arial" w:cs="Arial"/>
                <w:spacing w:val="-1"/>
              </w:rPr>
              <w:t>b</w:t>
            </w:r>
            <w:r w:rsidRPr="00AE4282">
              <w:rPr>
                <w:rFonts w:ascii="Arial" w:hAnsi="Arial" w:cs="Arial"/>
                <w:spacing w:val="2"/>
              </w:rPr>
              <w:t>j</w:t>
            </w:r>
            <w:r w:rsidRPr="00AE4282">
              <w:rPr>
                <w:rFonts w:ascii="Arial" w:hAnsi="Arial" w:cs="Arial"/>
              </w:rPr>
              <w:t>e</w:t>
            </w:r>
            <w:r w:rsidRPr="00AE4282">
              <w:rPr>
                <w:rFonts w:ascii="Arial" w:hAnsi="Arial" w:cs="Arial"/>
                <w:spacing w:val="1"/>
              </w:rPr>
              <w:t>c</w:t>
            </w:r>
            <w:r w:rsidRPr="00AE4282">
              <w:rPr>
                <w:rFonts w:ascii="Arial" w:hAnsi="Arial" w:cs="Arial"/>
              </w:rPr>
              <w:t>ti</w:t>
            </w:r>
            <w:r w:rsidRPr="00AE4282">
              <w:rPr>
                <w:rFonts w:ascii="Arial" w:hAnsi="Arial" w:cs="Arial"/>
                <w:spacing w:val="-2"/>
              </w:rPr>
              <w:t>v</w:t>
            </w:r>
            <w:r w:rsidRPr="00AE4282">
              <w:rPr>
                <w:rFonts w:ascii="Arial" w:hAnsi="Arial" w:cs="Arial"/>
              </w:rPr>
              <w:t>e,</w:t>
            </w:r>
            <w:r w:rsidRPr="00AE4282">
              <w:rPr>
                <w:rFonts w:ascii="Arial" w:hAnsi="Arial" w:cs="Arial"/>
                <w:spacing w:val="-5"/>
              </w:rPr>
              <w:t xml:space="preserve"> </w:t>
            </w:r>
            <w:r w:rsidRPr="00AE4282">
              <w:rPr>
                <w:rFonts w:ascii="Arial" w:hAnsi="Arial" w:cs="Arial"/>
                <w:spacing w:val="-4"/>
              </w:rPr>
              <w:t>m</w:t>
            </w:r>
            <w:r w:rsidRPr="00AE4282">
              <w:rPr>
                <w:rFonts w:ascii="Arial" w:hAnsi="Arial" w:cs="Arial"/>
              </w:rPr>
              <w:t>e</w:t>
            </w:r>
            <w:r w:rsidRPr="00AE4282">
              <w:rPr>
                <w:rFonts w:ascii="Arial" w:hAnsi="Arial" w:cs="Arial"/>
                <w:spacing w:val="2"/>
              </w:rPr>
              <w:t>t</w:t>
            </w:r>
            <w:r w:rsidRPr="00AE4282">
              <w:rPr>
                <w:rFonts w:ascii="Arial" w:hAnsi="Arial" w:cs="Arial"/>
                <w:spacing w:val="-1"/>
              </w:rPr>
              <w:t>h</w:t>
            </w:r>
            <w:r w:rsidRPr="00AE4282">
              <w:rPr>
                <w:rFonts w:ascii="Arial" w:hAnsi="Arial" w:cs="Arial"/>
                <w:spacing w:val="1"/>
              </w:rPr>
              <w:t>odo</w:t>
            </w:r>
            <w:r w:rsidRPr="00AE4282">
              <w:rPr>
                <w:rFonts w:ascii="Arial" w:hAnsi="Arial" w:cs="Arial"/>
              </w:rPr>
              <w:t>l</w:t>
            </w:r>
            <w:r w:rsidRPr="00AE4282">
              <w:rPr>
                <w:rFonts w:ascii="Arial" w:hAnsi="Arial" w:cs="Arial"/>
                <w:spacing w:val="1"/>
              </w:rPr>
              <w:t>og</w:t>
            </w:r>
            <w:r w:rsidRPr="00AE4282">
              <w:rPr>
                <w:rFonts w:ascii="Arial" w:hAnsi="Arial" w:cs="Arial"/>
                <w:spacing w:val="-4"/>
              </w:rPr>
              <w:t>y</w:t>
            </w:r>
            <w:r w:rsidRPr="00AE4282">
              <w:rPr>
                <w:rFonts w:ascii="Arial" w:hAnsi="Arial" w:cs="Arial"/>
              </w:rPr>
              <w:t>,</w:t>
            </w:r>
            <w:r w:rsidRPr="00AE4282">
              <w:rPr>
                <w:rFonts w:ascii="Arial" w:hAnsi="Arial" w:cs="Arial"/>
                <w:spacing w:val="-10"/>
              </w:rPr>
              <w:t xml:space="preserve"> </w:t>
            </w:r>
            <w:r w:rsidRPr="00AE4282">
              <w:rPr>
                <w:rFonts w:ascii="Arial" w:hAnsi="Arial" w:cs="Arial"/>
              </w:rPr>
              <w:t>a</w:t>
            </w:r>
            <w:r w:rsidRPr="00AE4282">
              <w:rPr>
                <w:rFonts w:ascii="Arial" w:hAnsi="Arial" w:cs="Arial"/>
                <w:spacing w:val="-1"/>
              </w:rPr>
              <w:t>n</w:t>
            </w:r>
            <w:r w:rsidRPr="00AE4282">
              <w:rPr>
                <w:rFonts w:ascii="Arial" w:hAnsi="Arial" w:cs="Arial"/>
              </w:rPr>
              <w:t>d</w:t>
            </w:r>
            <w:r w:rsidRPr="00AE4282">
              <w:rPr>
                <w:rFonts w:ascii="Arial" w:hAnsi="Arial" w:cs="Arial"/>
                <w:spacing w:val="-2"/>
              </w:rPr>
              <w:t xml:space="preserve"> </w:t>
            </w:r>
            <w:r w:rsidRPr="00AE4282">
              <w:rPr>
                <w:rFonts w:ascii="Arial" w:hAnsi="Arial" w:cs="Arial"/>
                <w:spacing w:val="1"/>
              </w:rPr>
              <w:t>k</w:t>
            </w:r>
            <w:r w:rsidRPr="00AE4282">
              <w:rPr>
                <w:rFonts w:ascii="Arial" w:hAnsi="Arial" w:cs="Arial"/>
                <w:spacing w:val="3"/>
              </w:rPr>
              <w:t>e</w:t>
            </w:r>
            <w:r w:rsidRPr="00AE4282">
              <w:rPr>
                <w:rFonts w:ascii="Arial" w:hAnsi="Arial" w:cs="Arial"/>
              </w:rPr>
              <w:t>y</w:t>
            </w:r>
            <w:r w:rsidRPr="00AE4282">
              <w:rPr>
                <w:rFonts w:ascii="Arial" w:hAnsi="Arial" w:cs="Arial"/>
                <w:spacing w:val="-6"/>
              </w:rPr>
              <w:t xml:space="preserve"> </w:t>
            </w:r>
            <w:r w:rsidRPr="00AE4282">
              <w:rPr>
                <w:rFonts w:ascii="Arial" w:hAnsi="Arial" w:cs="Arial"/>
                <w:spacing w:val="1"/>
              </w:rPr>
              <w:t>r</w:t>
            </w:r>
            <w:r w:rsidRPr="00AE4282">
              <w:rPr>
                <w:rFonts w:ascii="Arial" w:hAnsi="Arial" w:cs="Arial"/>
              </w:rPr>
              <w:t>es</w:t>
            </w:r>
            <w:r w:rsidRPr="00AE4282">
              <w:rPr>
                <w:rFonts w:ascii="Arial" w:hAnsi="Arial" w:cs="Arial"/>
                <w:spacing w:val="-2"/>
              </w:rPr>
              <w:t>u</w:t>
            </w:r>
            <w:r w:rsidRPr="00AE4282">
              <w:rPr>
                <w:rFonts w:ascii="Arial" w:hAnsi="Arial" w:cs="Arial"/>
                <w:spacing w:val="2"/>
              </w:rPr>
              <w:t>l</w:t>
            </w:r>
            <w:r w:rsidRPr="00AE4282">
              <w:rPr>
                <w:rFonts w:ascii="Arial" w:hAnsi="Arial" w:cs="Arial"/>
              </w:rPr>
              <w:t>ts</w:t>
            </w:r>
            <w:r w:rsidRPr="00AE4282">
              <w:rPr>
                <w:rFonts w:ascii="Arial" w:hAnsi="Arial" w:cs="Arial"/>
                <w:spacing w:val="-6"/>
              </w:rPr>
              <w:t xml:space="preserve"> </w:t>
            </w:r>
            <w:r w:rsidRPr="00AE4282">
              <w:rPr>
                <w:rFonts w:ascii="Arial" w:hAnsi="Arial" w:cs="Arial"/>
                <w:spacing w:val="-1"/>
              </w:rPr>
              <w:t>s</w:t>
            </w:r>
            <w:r w:rsidRPr="00AE4282">
              <w:rPr>
                <w:rFonts w:ascii="Arial" w:hAnsi="Arial" w:cs="Arial"/>
              </w:rPr>
              <w:t>o</w:t>
            </w:r>
            <w:r w:rsidRPr="00AE4282">
              <w:rPr>
                <w:rFonts w:ascii="Arial" w:hAnsi="Arial" w:cs="Arial"/>
                <w:spacing w:val="-1"/>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rPr>
              <w:t>at</w:t>
            </w:r>
            <w:r w:rsidRPr="00AE4282">
              <w:rPr>
                <w:rFonts w:ascii="Arial" w:hAnsi="Arial" w:cs="Arial"/>
                <w:spacing w:val="-3"/>
              </w:rPr>
              <w:t xml:space="preserve"> </w:t>
            </w:r>
            <w:r w:rsidRPr="00AE4282">
              <w:rPr>
                <w:rFonts w:ascii="Arial" w:hAnsi="Arial" w:cs="Arial"/>
                <w:spacing w:val="1"/>
              </w:rPr>
              <w:t>r</w:t>
            </w:r>
            <w:r w:rsidRPr="00AE4282">
              <w:rPr>
                <w:rFonts w:ascii="Arial" w:hAnsi="Arial" w:cs="Arial"/>
              </w:rPr>
              <w:t>e</w:t>
            </w:r>
            <w:r w:rsidRPr="00AE4282">
              <w:rPr>
                <w:rFonts w:ascii="Arial" w:hAnsi="Arial" w:cs="Arial"/>
                <w:spacing w:val="1"/>
              </w:rPr>
              <w:t>ad</w:t>
            </w:r>
            <w:r w:rsidRPr="00AE4282">
              <w:rPr>
                <w:rFonts w:ascii="Arial" w:hAnsi="Arial" w:cs="Arial"/>
              </w:rPr>
              <w:t>e</w:t>
            </w:r>
            <w:r w:rsidRPr="00AE4282">
              <w:rPr>
                <w:rFonts w:ascii="Arial" w:hAnsi="Arial" w:cs="Arial"/>
                <w:spacing w:val="1"/>
              </w:rPr>
              <w:t>r</w:t>
            </w:r>
            <w:r w:rsidRPr="00AE4282">
              <w:rPr>
                <w:rFonts w:ascii="Arial" w:hAnsi="Arial" w:cs="Arial"/>
              </w:rPr>
              <w:t>s</w:t>
            </w:r>
            <w:r w:rsidRPr="00AE4282">
              <w:rPr>
                <w:rFonts w:ascii="Arial" w:hAnsi="Arial" w:cs="Arial"/>
                <w:spacing w:val="-6"/>
              </w:rPr>
              <w:t xml:space="preserve"> </w:t>
            </w:r>
            <w:r w:rsidRPr="00AE4282">
              <w:rPr>
                <w:rFonts w:ascii="Arial" w:hAnsi="Arial" w:cs="Arial"/>
              </w:rPr>
              <w:t>c</w:t>
            </w:r>
            <w:r w:rsidRPr="00AE4282">
              <w:rPr>
                <w:rFonts w:ascii="Arial" w:hAnsi="Arial" w:cs="Arial"/>
                <w:spacing w:val="1"/>
              </w:rPr>
              <w:t>a</w:t>
            </w:r>
            <w:r w:rsidRPr="00AE4282">
              <w:rPr>
                <w:rFonts w:ascii="Arial" w:hAnsi="Arial" w:cs="Arial"/>
              </w:rPr>
              <w:t>n</w:t>
            </w:r>
            <w:r w:rsidRPr="00AE4282">
              <w:rPr>
                <w:rFonts w:ascii="Arial" w:hAnsi="Arial" w:cs="Arial"/>
                <w:spacing w:val="-4"/>
              </w:rPr>
              <w:t xml:space="preserve"> </w:t>
            </w:r>
            <w:r w:rsidRPr="00AE4282">
              <w:rPr>
                <w:rFonts w:ascii="Arial" w:hAnsi="Arial" w:cs="Arial"/>
                <w:spacing w:val="1"/>
              </w:rPr>
              <w:t>q</w:t>
            </w:r>
            <w:r w:rsidRPr="00AE4282">
              <w:rPr>
                <w:rFonts w:ascii="Arial" w:hAnsi="Arial" w:cs="Arial"/>
                <w:spacing w:val="-1"/>
              </w:rPr>
              <w:t>u</w:t>
            </w:r>
            <w:r w:rsidRPr="00AE4282">
              <w:rPr>
                <w:rFonts w:ascii="Arial" w:hAnsi="Arial" w:cs="Arial"/>
              </w:rPr>
              <w:t>ic</w:t>
            </w:r>
            <w:r w:rsidRPr="00AE4282">
              <w:rPr>
                <w:rFonts w:ascii="Arial" w:hAnsi="Arial" w:cs="Arial"/>
                <w:spacing w:val="1"/>
              </w:rPr>
              <w:t>k</w:t>
            </w:r>
            <w:r w:rsidRPr="00AE4282">
              <w:rPr>
                <w:rFonts w:ascii="Arial" w:hAnsi="Arial" w:cs="Arial"/>
                <w:spacing w:val="2"/>
              </w:rPr>
              <w:t>l</w:t>
            </w:r>
            <w:r w:rsidRPr="00AE4282">
              <w:rPr>
                <w:rFonts w:ascii="Arial" w:hAnsi="Arial" w:cs="Arial"/>
              </w:rPr>
              <w:t>y</w:t>
            </w:r>
            <w:r w:rsidRPr="00AE4282">
              <w:rPr>
                <w:rFonts w:ascii="Arial" w:hAnsi="Arial" w:cs="Arial"/>
                <w:spacing w:val="-7"/>
              </w:rPr>
              <w:t xml:space="preserve"> </w:t>
            </w:r>
            <w:r w:rsidRPr="00AE4282">
              <w:rPr>
                <w:rFonts w:ascii="Arial" w:hAnsi="Arial" w:cs="Arial"/>
                <w:spacing w:val="-1"/>
              </w:rPr>
              <w:t>un</w:t>
            </w:r>
            <w:r w:rsidRPr="00AE4282">
              <w:rPr>
                <w:rFonts w:ascii="Arial" w:hAnsi="Arial" w:cs="Arial"/>
                <w:spacing w:val="1"/>
              </w:rPr>
              <w:t>d</w:t>
            </w:r>
            <w:r w:rsidRPr="00AE4282">
              <w:rPr>
                <w:rFonts w:ascii="Arial" w:hAnsi="Arial" w:cs="Arial"/>
              </w:rPr>
              <w:t>e</w:t>
            </w:r>
            <w:r w:rsidRPr="00AE4282">
              <w:rPr>
                <w:rFonts w:ascii="Arial" w:hAnsi="Arial" w:cs="Arial"/>
                <w:spacing w:val="1"/>
              </w:rPr>
              <w:t>r</w:t>
            </w:r>
            <w:r w:rsidRPr="00AE4282">
              <w:rPr>
                <w:rFonts w:ascii="Arial" w:hAnsi="Arial" w:cs="Arial"/>
                <w:spacing w:val="-1"/>
              </w:rPr>
              <w:t>s</w:t>
            </w:r>
            <w:r w:rsidRPr="00AE4282">
              <w:rPr>
                <w:rFonts w:ascii="Arial" w:hAnsi="Arial" w:cs="Arial"/>
              </w:rPr>
              <w:t>t</w:t>
            </w:r>
            <w:r w:rsidRPr="00AE4282">
              <w:rPr>
                <w:rFonts w:ascii="Arial" w:hAnsi="Arial" w:cs="Arial"/>
                <w:spacing w:val="2"/>
              </w:rPr>
              <w:t>a</w:t>
            </w:r>
            <w:r w:rsidRPr="00AE4282">
              <w:rPr>
                <w:rFonts w:ascii="Arial" w:hAnsi="Arial" w:cs="Arial"/>
                <w:spacing w:val="-1"/>
              </w:rPr>
              <w:t>n</w:t>
            </w:r>
            <w:r w:rsidRPr="00AE4282">
              <w:rPr>
                <w:rFonts w:ascii="Arial" w:hAnsi="Arial" w:cs="Arial"/>
              </w:rPr>
              <w:t>d</w:t>
            </w:r>
            <w:r w:rsidRPr="00AE4282">
              <w:rPr>
                <w:rFonts w:ascii="Arial" w:hAnsi="Arial" w:cs="Arial"/>
                <w:spacing w:val="-8"/>
              </w:rPr>
              <w:t xml:space="preserve"> </w:t>
            </w:r>
            <w:r w:rsidRPr="00AE4282">
              <w:rPr>
                <w:rFonts w:ascii="Arial" w:hAnsi="Arial" w:cs="Arial"/>
              </w:rPr>
              <w:t>t</w:t>
            </w:r>
            <w:r w:rsidRPr="00AE4282">
              <w:rPr>
                <w:rFonts w:ascii="Arial" w:hAnsi="Arial" w:cs="Arial"/>
                <w:spacing w:val="-1"/>
              </w:rPr>
              <w:t>h</w:t>
            </w:r>
            <w:r w:rsidRPr="00AE4282">
              <w:rPr>
                <w:rFonts w:ascii="Arial" w:hAnsi="Arial" w:cs="Arial"/>
              </w:rPr>
              <w:t>e</w:t>
            </w:r>
            <w:r w:rsidRPr="00AE4282">
              <w:rPr>
                <w:rFonts w:ascii="Arial" w:hAnsi="Arial" w:cs="Arial"/>
                <w:spacing w:val="-1"/>
              </w:rPr>
              <w:t xml:space="preserve"> </w:t>
            </w:r>
            <w:r w:rsidRPr="00AE4282">
              <w:rPr>
                <w:rFonts w:ascii="Arial" w:hAnsi="Arial" w:cs="Arial"/>
              </w:rPr>
              <w:t>c</w:t>
            </w:r>
            <w:r w:rsidRPr="00AE4282">
              <w:rPr>
                <w:rFonts w:ascii="Arial" w:hAnsi="Arial" w:cs="Arial"/>
                <w:spacing w:val="4"/>
              </w:rPr>
              <w:t>o</w:t>
            </w:r>
            <w:r w:rsidRPr="00AE4282">
              <w:rPr>
                <w:rFonts w:ascii="Arial" w:hAnsi="Arial" w:cs="Arial"/>
                <w:spacing w:val="-1"/>
              </w:rPr>
              <w:t>n</w:t>
            </w:r>
            <w:r w:rsidRPr="00AE4282">
              <w:rPr>
                <w:rFonts w:ascii="Arial" w:hAnsi="Arial" w:cs="Arial"/>
              </w:rPr>
              <w:t>tri</w:t>
            </w:r>
            <w:r w:rsidRPr="00AE4282">
              <w:rPr>
                <w:rFonts w:ascii="Arial" w:hAnsi="Arial" w:cs="Arial"/>
                <w:spacing w:val="1"/>
              </w:rPr>
              <w:t>bu</w:t>
            </w:r>
            <w:r w:rsidRPr="00AE4282">
              <w:rPr>
                <w:rFonts w:ascii="Arial" w:hAnsi="Arial" w:cs="Arial"/>
              </w:rPr>
              <w:t>ti</w:t>
            </w:r>
            <w:r w:rsidRPr="00AE4282">
              <w:rPr>
                <w:rFonts w:ascii="Arial" w:hAnsi="Arial" w:cs="Arial"/>
                <w:spacing w:val="1"/>
              </w:rPr>
              <w:t>o</w:t>
            </w:r>
            <w:r w:rsidRPr="00AE4282">
              <w:rPr>
                <w:rFonts w:ascii="Arial" w:hAnsi="Arial" w:cs="Arial"/>
              </w:rPr>
              <w:t>n</w:t>
            </w:r>
            <w:r w:rsidRPr="00AE4282">
              <w:rPr>
                <w:rFonts w:ascii="Arial" w:hAnsi="Arial" w:cs="Arial"/>
                <w:spacing w:val="-11"/>
              </w:rPr>
              <w:t xml:space="preserve"> </w:t>
            </w:r>
            <w:r w:rsidRPr="00AE4282">
              <w:rPr>
                <w:rFonts w:ascii="Arial" w:hAnsi="Arial" w:cs="Arial"/>
                <w:spacing w:val="1"/>
              </w:rPr>
              <w:t>o</w:t>
            </w:r>
            <w:r w:rsidRPr="00AE4282">
              <w:rPr>
                <w:rFonts w:ascii="Arial" w:hAnsi="Arial" w:cs="Arial"/>
              </w:rPr>
              <w:t>f</w:t>
            </w:r>
            <w:r w:rsidRPr="00AE4282">
              <w:rPr>
                <w:rFonts w:ascii="Arial" w:hAnsi="Arial" w:cs="Arial"/>
                <w:spacing w:val="-3"/>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rPr>
              <w:t>e</w:t>
            </w:r>
            <w:r w:rsidRPr="00AE4282">
              <w:rPr>
                <w:rFonts w:ascii="Arial" w:hAnsi="Arial" w:cs="Arial"/>
                <w:spacing w:val="1"/>
              </w:rPr>
              <w:t xml:space="preserve"> </w:t>
            </w:r>
            <w:r w:rsidRPr="00AE4282">
              <w:rPr>
                <w:rFonts w:ascii="Arial" w:hAnsi="Arial" w:cs="Arial"/>
                <w:spacing w:val="-5"/>
              </w:rPr>
              <w:t>w</w:t>
            </w:r>
            <w:r w:rsidRPr="00AE4282">
              <w:rPr>
                <w:rFonts w:ascii="Arial" w:hAnsi="Arial" w:cs="Arial"/>
                <w:spacing w:val="1"/>
              </w:rPr>
              <w:t>o</w:t>
            </w:r>
            <w:r w:rsidRPr="00AE4282">
              <w:rPr>
                <w:rFonts w:ascii="Arial" w:hAnsi="Arial" w:cs="Arial"/>
                <w:spacing w:val="3"/>
              </w:rPr>
              <w:t>r</w:t>
            </w:r>
            <w:r w:rsidRPr="00AE4282">
              <w:rPr>
                <w:rFonts w:ascii="Arial" w:hAnsi="Arial" w:cs="Arial"/>
                <w:spacing w:val="-1"/>
              </w:rPr>
              <w:t>k</w:t>
            </w:r>
            <w:r w:rsidRPr="00AE4282">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B126F9" w:rsidRPr="00AE4282" w:rsidRDefault="00B126F9" w:rsidP="00B126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1F1F1F"/>
                <w:lang w:val="tr-TR" w:eastAsia="tr-TR"/>
              </w:rPr>
            </w:pPr>
            <w:r w:rsidRPr="00AE4282">
              <w:rPr>
                <w:rFonts w:ascii="Arial" w:hAnsi="Arial" w:cs="Arial"/>
              </w:rPr>
              <w:t xml:space="preserve"> </w:t>
            </w:r>
            <w:r w:rsidRPr="00AE4282">
              <w:rPr>
                <w:rFonts w:ascii="Arial" w:eastAsiaTheme="minorEastAsia" w:hAnsi="Arial" w:cs="Arial"/>
                <w:color w:val="1F1F1F"/>
                <w:lang w:val="en" w:eastAsia="tr-TR"/>
              </w:rPr>
              <w:t>It has been revised and further detailed in line with the points mentioned by some referees.</w:t>
            </w:r>
          </w:p>
          <w:p w:rsidR="002D0123" w:rsidRPr="00AE4282" w:rsidRDefault="002D0123">
            <w:pPr>
              <w:rPr>
                <w:rFonts w:ascii="Arial" w:hAnsi="Arial" w:cs="Arial"/>
              </w:rPr>
            </w:pPr>
          </w:p>
        </w:tc>
      </w:tr>
      <w:tr w:rsidR="002D0123" w:rsidRPr="00AE4282">
        <w:trPr>
          <w:trHeight w:hRule="exact" w:val="3001"/>
        </w:trPr>
        <w:tc>
          <w:tcPr>
            <w:tcW w:w="5351"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460"/>
              <w:rPr>
                <w:rFonts w:ascii="Arial" w:hAnsi="Arial" w:cs="Arial"/>
              </w:rPr>
            </w:pPr>
            <w:r w:rsidRPr="00AE4282">
              <w:rPr>
                <w:rFonts w:ascii="Arial" w:hAnsi="Arial" w:cs="Arial"/>
                <w:b/>
                <w:spacing w:val="-1"/>
              </w:rPr>
              <w:t>I</w:t>
            </w:r>
            <w:r w:rsidRPr="00AE4282">
              <w:rPr>
                <w:rFonts w:ascii="Arial" w:hAnsi="Arial" w:cs="Arial"/>
                <w:b/>
              </w:rPr>
              <w:t>s</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 xml:space="preserve">he </w:t>
            </w:r>
            <w:r w:rsidRPr="00AE4282">
              <w:rPr>
                <w:rFonts w:ascii="Arial" w:hAnsi="Arial" w:cs="Arial"/>
                <w:b/>
                <w:spacing w:val="-3"/>
              </w:rPr>
              <w:t>m</w:t>
            </w:r>
            <w:r w:rsidRPr="00AE4282">
              <w:rPr>
                <w:rFonts w:ascii="Arial" w:hAnsi="Arial" w:cs="Arial"/>
                <w:b/>
                <w:spacing w:val="1"/>
              </w:rPr>
              <w:t>a</w:t>
            </w:r>
            <w:r w:rsidRPr="00AE4282">
              <w:rPr>
                <w:rFonts w:ascii="Arial" w:hAnsi="Arial" w:cs="Arial"/>
                <w:b/>
              </w:rPr>
              <w:t>n</w:t>
            </w:r>
            <w:r w:rsidRPr="00AE4282">
              <w:rPr>
                <w:rFonts w:ascii="Arial" w:hAnsi="Arial" w:cs="Arial"/>
                <w:b/>
                <w:spacing w:val="1"/>
              </w:rPr>
              <w:t>u</w:t>
            </w:r>
            <w:r w:rsidRPr="00AE4282">
              <w:rPr>
                <w:rFonts w:ascii="Arial" w:hAnsi="Arial" w:cs="Arial"/>
                <w:b/>
                <w:spacing w:val="-1"/>
              </w:rPr>
              <w:t>s</w:t>
            </w:r>
            <w:r w:rsidRPr="00AE4282">
              <w:rPr>
                <w:rFonts w:ascii="Arial" w:hAnsi="Arial" w:cs="Arial"/>
                <w:b/>
              </w:rPr>
              <w:t>c</w:t>
            </w:r>
            <w:r w:rsidRPr="00AE4282">
              <w:rPr>
                <w:rFonts w:ascii="Arial" w:hAnsi="Arial" w:cs="Arial"/>
                <w:b/>
                <w:spacing w:val="1"/>
              </w:rPr>
              <w:t>r</w:t>
            </w:r>
            <w:r w:rsidRPr="00AE4282">
              <w:rPr>
                <w:rFonts w:ascii="Arial" w:hAnsi="Arial" w:cs="Arial"/>
                <w:b/>
              </w:rPr>
              <w:t>ipt</w:t>
            </w:r>
            <w:r w:rsidRPr="00AE4282">
              <w:rPr>
                <w:rFonts w:ascii="Arial" w:hAnsi="Arial" w:cs="Arial"/>
                <w:b/>
                <w:spacing w:val="-9"/>
              </w:rPr>
              <w:t xml:space="preserve"> </w:t>
            </w:r>
            <w:r w:rsidRPr="00AE4282">
              <w:rPr>
                <w:rFonts w:ascii="Arial" w:hAnsi="Arial" w:cs="Arial"/>
                <w:b/>
                <w:spacing w:val="-1"/>
              </w:rPr>
              <w:t>s</w:t>
            </w:r>
            <w:r w:rsidRPr="00AE4282">
              <w:rPr>
                <w:rFonts w:ascii="Arial" w:hAnsi="Arial" w:cs="Arial"/>
                <w:b/>
                <w:spacing w:val="3"/>
              </w:rPr>
              <w:t>c</w:t>
            </w:r>
            <w:r w:rsidRPr="00AE4282">
              <w:rPr>
                <w:rFonts w:ascii="Arial" w:hAnsi="Arial" w:cs="Arial"/>
                <w:b/>
              </w:rPr>
              <w:t>ientific</w:t>
            </w:r>
            <w:r w:rsidRPr="00AE4282">
              <w:rPr>
                <w:rFonts w:ascii="Arial" w:hAnsi="Arial" w:cs="Arial"/>
                <w:b/>
                <w:spacing w:val="1"/>
              </w:rPr>
              <w:t>a</w:t>
            </w:r>
            <w:r w:rsidRPr="00AE4282">
              <w:rPr>
                <w:rFonts w:ascii="Arial" w:hAnsi="Arial" w:cs="Arial"/>
                <w:b/>
              </w:rPr>
              <w:t>ll</w:t>
            </w:r>
            <w:r w:rsidRPr="00AE4282">
              <w:rPr>
                <w:rFonts w:ascii="Arial" w:hAnsi="Arial" w:cs="Arial"/>
                <w:b/>
                <w:spacing w:val="1"/>
              </w:rPr>
              <w:t>y</w:t>
            </w:r>
            <w:r w:rsidRPr="00AE4282">
              <w:rPr>
                <w:rFonts w:ascii="Arial" w:hAnsi="Arial" w:cs="Arial"/>
                <w:b/>
              </w:rPr>
              <w:t>,</w:t>
            </w:r>
            <w:r w:rsidRPr="00AE4282">
              <w:rPr>
                <w:rFonts w:ascii="Arial" w:hAnsi="Arial" w:cs="Arial"/>
                <w:b/>
                <w:spacing w:val="-10"/>
              </w:rPr>
              <w:t xml:space="preserve"> </w:t>
            </w:r>
            <w:r w:rsidRPr="00AE4282">
              <w:rPr>
                <w:rFonts w:ascii="Arial" w:hAnsi="Arial" w:cs="Arial"/>
                <w:b/>
              </w:rPr>
              <w:t>c</w:t>
            </w:r>
            <w:r w:rsidRPr="00AE4282">
              <w:rPr>
                <w:rFonts w:ascii="Arial" w:hAnsi="Arial" w:cs="Arial"/>
                <w:b/>
                <w:spacing w:val="1"/>
              </w:rPr>
              <w:t>o</w:t>
            </w:r>
            <w:r w:rsidRPr="00AE4282">
              <w:rPr>
                <w:rFonts w:ascii="Arial" w:hAnsi="Arial" w:cs="Arial"/>
                <w:b/>
              </w:rPr>
              <w:t>r</w:t>
            </w:r>
            <w:r w:rsidRPr="00AE4282">
              <w:rPr>
                <w:rFonts w:ascii="Arial" w:hAnsi="Arial" w:cs="Arial"/>
                <w:b/>
                <w:spacing w:val="1"/>
              </w:rPr>
              <w:t>r</w:t>
            </w:r>
            <w:r w:rsidRPr="00AE4282">
              <w:rPr>
                <w:rFonts w:ascii="Arial" w:hAnsi="Arial" w:cs="Arial"/>
                <w:b/>
              </w:rPr>
              <w:t>e</w:t>
            </w:r>
            <w:r w:rsidRPr="00AE4282">
              <w:rPr>
                <w:rFonts w:ascii="Arial" w:hAnsi="Arial" w:cs="Arial"/>
                <w:b/>
                <w:spacing w:val="1"/>
              </w:rPr>
              <w:t>ct</w:t>
            </w:r>
            <w:r w:rsidRPr="00AE4282">
              <w:rPr>
                <w:rFonts w:ascii="Arial" w:hAnsi="Arial" w:cs="Arial"/>
                <w:b/>
              </w:rPr>
              <w:t>?</w:t>
            </w:r>
            <w:r w:rsidRPr="00AE4282">
              <w:rPr>
                <w:rFonts w:ascii="Arial" w:hAnsi="Arial" w:cs="Arial"/>
                <w:b/>
                <w:spacing w:val="-8"/>
              </w:rPr>
              <w:t xml:space="preserve"> </w:t>
            </w:r>
            <w:r w:rsidRPr="00AE4282">
              <w:rPr>
                <w:rFonts w:ascii="Arial" w:hAnsi="Arial" w:cs="Arial"/>
                <w:b/>
              </w:rPr>
              <w:t>Ple</w:t>
            </w:r>
            <w:r w:rsidRPr="00AE4282">
              <w:rPr>
                <w:rFonts w:ascii="Arial" w:hAnsi="Arial" w:cs="Arial"/>
                <w:b/>
                <w:spacing w:val="1"/>
              </w:rPr>
              <w:t>a</w:t>
            </w:r>
            <w:r w:rsidRPr="00AE4282">
              <w:rPr>
                <w:rFonts w:ascii="Arial" w:hAnsi="Arial" w:cs="Arial"/>
                <w:b/>
                <w:spacing w:val="-1"/>
              </w:rPr>
              <w:t>s</w:t>
            </w:r>
            <w:r w:rsidRPr="00AE4282">
              <w:rPr>
                <w:rFonts w:ascii="Arial" w:hAnsi="Arial" w:cs="Arial"/>
                <w:b/>
              </w:rPr>
              <w:t>e</w:t>
            </w:r>
            <w:r w:rsidRPr="00AE4282">
              <w:rPr>
                <w:rFonts w:ascii="Arial" w:hAnsi="Arial" w:cs="Arial"/>
                <w:b/>
                <w:spacing w:val="-4"/>
              </w:rPr>
              <w:t xml:space="preserve"> </w:t>
            </w:r>
            <w:r w:rsidRPr="00AE4282">
              <w:rPr>
                <w:rFonts w:ascii="Arial" w:hAnsi="Arial" w:cs="Arial"/>
                <w:b/>
                <w:spacing w:val="2"/>
              </w:rPr>
              <w:t>w</w:t>
            </w:r>
            <w:r w:rsidRPr="00AE4282">
              <w:rPr>
                <w:rFonts w:ascii="Arial" w:hAnsi="Arial" w:cs="Arial"/>
                <w:b/>
              </w:rPr>
              <w:t>ri</w:t>
            </w:r>
            <w:r w:rsidRPr="00AE4282">
              <w:rPr>
                <w:rFonts w:ascii="Arial" w:hAnsi="Arial" w:cs="Arial"/>
                <w:b/>
                <w:spacing w:val="1"/>
              </w:rPr>
              <w:t>t</w:t>
            </w:r>
            <w:r w:rsidRPr="00AE4282">
              <w:rPr>
                <w:rFonts w:ascii="Arial" w:hAnsi="Arial" w:cs="Arial"/>
                <w:b/>
              </w:rPr>
              <w:t>e</w:t>
            </w:r>
          </w:p>
          <w:p w:rsidR="002D0123" w:rsidRPr="00AE4282" w:rsidRDefault="00B63DC2">
            <w:pPr>
              <w:ind w:left="460"/>
              <w:rPr>
                <w:rFonts w:ascii="Arial" w:hAnsi="Arial" w:cs="Arial"/>
              </w:rPr>
            </w:pPr>
            <w:r w:rsidRPr="00AE4282">
              <w:rPr>
                <w:rFonts w:ascii="Arial" w:hAnsi="Arial" w:cs="Arial"/>
                <w:b/>
              </w:rPr>
              <w:t>her</w:t>
            </w:r>
            <w:r w:rsidRPr="00AE4282">
              <w:rPr>
                <w:rFonts w:ascii="Arial" w:hAnsi="Arial" w:cs="Arial"/>
                <w:b/>
                <w:spacing w:val="1"/>
              </w:rPr>
              <w:t>e</w:t>
            </w:r>
            <w:r w:rsidRPr="00AE4282">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462"/>
              <w:rPr>
                <w:rFonts w:ascii="Arial" w:hAnsi="Arial" w:cs="Arial"/>
              </w:rPr>
            </w:pPr>
            <w:r w:rsidRPr="00AE4282">
              <w:rPr>
                <w:rFonts w:ascii="Arial" w:hAnsi="Arial" w:cs="Arial"/>
                <w:spacing w:val="1"/>
              </w:rPr>
              <w:t>1</w:t>
            </w:r>
            <w:r w:rsidRPr="00AE4282">
              <w:rPr>
                <w:rFonts w:ascii="Arial" w:hAnsi="Arial" w:cs="Arial"/>
              </w:rPr>
              <w:t xml:space="preserve">.   </w:t>
            </w:r>
            <w:r w:rsidRPr="00AE4282">
              <w:rPr>
                <w:rFonts w:ascii="Arial" w:hAnsi="Arial" w:cs="Arial"/>
                <w:spacing w:val="7"/>
              </w:rPr>
              <w:t xml:space="preserve"> </w:t>
            </w:r>
            <w:r w:rsidRPr="00AE4282">
              <w:rPr>
                <w:rFonts w:ascii="Arial" w:hAnsi="Arial" w:cs="Arial"/>
              </w:rPr>
              <w:t>Se</w:t>
            </w:r>
            <w:r w:rsidRPr="00AE4282">
              <w:rPr>
                <w:rFonts w:ascii="Arial" w:hAnsi="Arial" w:cs="Arial"/>
                <w:spacing w:val="-1"/>
              </w:rPr>
              <w:t>v</w:t>
            </w:r>
            <w:r w:rsidRPr="00AE4282">
              <w:rPr>
                <w:rFonts w:ascii="Arial" w:hAnsi="Arial" w:cs="Arial"/>
              </w:rPr>
              <w:t>e</w:t>
            </w:r>
            <w:r w:rsidRPr="00AE4282">
              <w:rPr>
                <w:rFonts w:ascii="Arial" w:hAnsi="Arial" w:cs="Arial"/>
                <w:spacing w:val="1"/>
              </w:rPr>
              <w:t>r</w:t>
            </w:r>
            <w:r w:rsidRPr="00AE4282">
              <w:rPr>
                <w:rFonts w:ascii="Arial" w:hAnsi="Arial" w:cs="Arial"/>
              </w:rPr>
              <w:t>al</w:t>
            </w:r>
            <w:r w:rsidRPr="00AE4282">
              <w:rPr>
                <w:rFonts w:ascii="Arial" w:hAnsi="Arial" w:cs="Arial"/>
                <w:spacing w:val="47"/>
              </w:rPr>
              <w:t xml:space="preserve"> </w:t>
            </w:r>
            <w:r w:rsidRPr="00AE4282">
              <w:rPr>
                <w:rFonts w:ascii="Arial" w:hAnsi="Arial" w:cs="Arial"/>
                <w:spacing w:val="-2"/>
              </w:rPr>
              <w:t>f</w:t>
            </w:r>
            <w:r w:rsidRPr="00AE4282">
              <w:rPr>
                <w:rFonts w:ascii="Arial" w:hAnsi="Arial" w:cs="Arial"/>
                <w:spacing w:val="1"/>
              </w:rPr>
              <w:t>o</w:t>
            </w:r>
            <w:r w:rsidRPr="00AE4282">
              <w:rPr>
                <w:rFonts w:ascii="Arial" w:hAnsi="Arial" w:cs="Arial"/>
                <w:spacing w:val="3"/>
              </w:rPr>
              <w:t>r</w:t>
            </w:r>
            <w:r w:rsidRPr="00AE4282">
              <w:rPr>
                <w:rFonts w:ascii="Arial" w:hAnsi="Arial" w:cs="Arial"/>
                <w:spacing w:val="-1"/>
              </w:rPr>
              <w:t>mu</w:t>
            </w:r>
            <w:r w:rsidRPr="00AE4282">
              <w:rPr>
                <w:rFonts w:ascii="Arial" w:hAnsi="Arial" w:cs="Arial"/>
              </w:rPr>
              <w:t>las</w:t>
            </w:r>
            <w:r w:rsidRPr="00AE4282">
              <w:rPr>
                <w:rFonts w:ascii="Arial" w:hAnsi="Arial" w:cs="Arial"/>
                <w:spacing w:val="45"/>
              </w:rPr>
              <w:t xml:space="preserve"> </w:t>
            </w:r>
            <w:r w:rsidRPr="00AE4282">
              <w:rPr>
                <w:rFonts w:ascii="Arial" w:hAnsi="Arial" w:cs="Arial"/>
                <w:spacing w:val="3"/>
              </w:rPr>
              <w:t>a</w:t>
            </w:r>
            <w:r w:rsidRPr="00AE4282">
              <w:rPr>
                <w:rFonts w:ascii="Arial" w:hAnsi="Arial" w:cs="Arial"/>
                <w:spacing w:val="-1"/>
              </w:rPr>
              <w:t>n</w:t>
            </w:r>
            <w:r w:rsidRPr="00AE4282">
              <w:rPr>
                <w:rFonts w:ascii="Arial" w:hAnsi="Arial" w:cs="Arial"/>
              </w:rPr>
              <w:t>d</w:t>
            </w:r>
            <w:r w:rsidRPr="00AE4282">
              <w:rPr>
                <w:rFonts w:ascii="Arial" w:hAnsi="Arial" w:cs="Arial"/>
                <w:spacing w:val="49"/>
              </w:rPr>
              <w:t xml:space="preserve"> </w:t>
            </w:r>
            <w:r w:rsidRPr="00AE4282">
              <w:rPr>
                <w:rFonts w:ascii="Arial" w:hAnsi="Arial" w:cs="Arial"/>
              </w:rPr>
              <w:t>e</w:t>
            </w:r>
            <w:r w:rsidRPr="00AE4282">
              <w:rPr>
                <w:rFonts w:ascii="Arial" w:hAnsi="Arial" w:cs="Arial"/>
                <w:spacing w:val="-1"/>
              </w:rPr>
              <w:t>x</w:t>
            </w:r>
            <w:r w:rsidRPr="00AE4282">
              <w:rPr>
                <w:rFonts w:ascii="Arial" w:hAnsi="Arial" w:cs="Arial"/>
                <w:spacing w:val="1"/>
              </w:rPr>
              <w:t>pr</w:t>
            </w:r>
            <w:r w:rsidRPr="00AE4282">
              <w:rPr>
                <w:rFonts w:ascii="Arial" w:hAnsi="Arial" w:cs="Arial"/>
              </w:rPr>
              <w:t>e</w:t>
            </w:r>
            <w:r w:rsidRPr="00AE4282">
              <w:rPr>
                <w:rFonts w:ascii="Arial" w:hAnsi="Arial" w:cs="Arial"/>
                <w:spacing w:val="2"/>
              </w:rPr>
              <w:t>s</w:t>
            </w:r>
            <w:r w:rsidRPr="00AE4282">
              <w:rPr>
                <w:rFonts w:ascii="Arial" w:hAnsi="Arial" w:cs="Arial"/>
                <w:spacing w:val="-1"/>
              </w:rPr>
              <w:t>s</w:t>
            </w:r>
            <w:r w:rsidRPr="00AE4282">
              <w:rPr>
                <w:rFonts w:ascii="Arial" w:hAnsi="Arial" w:cs="Arial"/>
              </w:rPr>
              <w:t>i</w:t>
            </w:r>
            <w:r w:rsidRPr="00AE4282">
              <w:rPr>
                <w:rFonts w:ascii="Arial" w:hAnsi="Arial" w:cs="Arial"/>
                <w:spacing w:val="1"/>
              </w:rPr>
              <w:t>o</w:t>
            </w:r>
            <w:r w:rsidRPr="00AE4282">
              <w:rPr>
                <w:rFonts w:ascii="Arial" w:hAnsi="Arial" w:cs="Arial"/>
                <w:spacing w:val="-1"/>
              </w:rPr>
              <w:t>n</w:t>
            </w:r>
            <w:r w:rsidRPr="00AE4282">
              <w:rPr>
                <w:rFonts w:ascii="Arial" w:hAnsi="Arial" w:cs="Arial"/>
              </w:rPr>
              <w:t>s</w:t>
            </w:r>
            <w:r w:rsidRPr="00AE4282">
              <w:rPr>
                <w:rFonts w:ascii="Arial" w:hAnsi="Arial" w:cs="Arial"/>
                <w:spacing w:val="43"/>
              </w:rPr>
              <w:t xml:space="preserve"> </w:t>
            </w:r>
            <w:r w:rsidRPr="00AE4282">
              <w:rPr>
                <w:rFonts w:ascii="Arial" w:hAnsi="Arial" w:cs="Arial"/>
              </w:rPr>
              <w:t>a</w:t>
            </w:r>
            <w:r w:rsidRPr="00AE4282">
              <w:rPr>
                <w:rFonts w:ascii="Arial" w:hAnsi="Arial" w:cs="Arial"/>
                <w:spacing w:val="1"/>
              </w:rPr>
              <w:t>pp</w:t>
            </w:r>
            <w:r w:rsidRPr="00AE4282">
              <w:rPr>
                <w:rFonts w:ascii="Arial" w:hAnsi="Arial" w:cs="Arial"/>
              </w:rPr>
              <w:t>e</w:t>
            </w:r>
            <w:r w:rsidRPr="00AE4282">
              <w:rPr>
                <w:rFonts w:ascii="Arial" w:hAnsi="Arial" w:cs="Arial"/>
                <w:spacing w:val="1"/>
              </w:rPr>
              <w:t>a</w:t>
            </w:r>
            <w:r w:rsidRPr="00AE4282">
              <w:rPr>
                <w:rFonts w:ascii="Arial" w:hAnsi="Arial" w:cs="Arial"/>
              </w:rPr>
              <w:t>r</w:t>
            </w:r>
            <w:r w:rsidRPr="00AE4282">
              <w:rPr>
                <w:rFonts w:ascii="Arial" w:hAnsi="Arial" w:cs="Arial"/>
                <w:spacing w:val="46"/>
              </w:rPr>
              <w:t xml:space="preserve"> </w:t>
            </w:r>
            <w:r w:rsidRPr="00AE4282">
              <w:rPr>
                <w:rFonts w:ascii="Arial" w:hAnsi="Arial" w:cs="Arial"/>
              </w:rPr>
              <w:t>i</w:t>
            </w:r>
            <w:r w:rsidRPr="00AE4282">
              <w:rPr>
                <w:rFonts w:ascii="Arial" w:hAnsi="Arial" w:cs="Arial"/>
                <w:spacing w:val="-1"/>
              </w:rPr>
              <w:t>n</w:t>
            </w:r>
            <w:r w:rsidRPr="00AE4282">
              <w:rPr>
                <w:rFonts w:ascii="Arial" w:hAnsi="Arial" w:cs="Arial"/>
              </w:rPr>
              <w:t>c</w:t>
            </w:r>
            <w:r w:rsidRPr="00AE4282">
              <w:rPr>
                <w:rFonts w:ascii="Arial" w:hAnsi="Arial" w:cs="Arial"/>
                <w:spacing w:val="4"/>
              </w:rPr>
              <w:t>o</w:t>
            </w:r>
            <w:r w:rsidRPr="00AE4282">
              <w:rPr>
                <w:rFonts w:ascii="Arial" w:hAnsi="Arial" w:cs="Arial"/>
                <w:spacing w:val="-4"/>
              </w:rPr>
              <w:t>m</w:t>
            </w:r>
            <w:r w:rsidRPr="00AE4282">
              <w:rPr>
                <w:rFonts w:ascii="Arial" w:hAnsi="Arial" w:cs="Arial"/>
                <w:spacing w:val="1"/>
              </w:rPr>
              <w:t>p</w:t>
            </w:r>
            <w:r w:rsidRPr="00AE4282">
              <w:rPr>
                <w:rFonts w:ascii="Arial" w:hAnsi="Arial" w:cs="Arial"/>
              </w:rPr>
              <w:t>lete</w:t>
            </w:r>
            <w:r w:rsidRPr="00AE4282">
              <w:rPr>
                <w:rFonts w:ascii="Arial" w:hAnsi="Arial" w:cs="Arial"/>
                <w:spacing w:val="44"/>
              </w:rPr>
              <w:t xml:space="preserve"> </w:t>
            </w:r>
            <w:proofErr w:type="gramStart"/>
            <w:r w:rsidRPr="00AE4282">
              <w:rPr>
                <w:rFonts w:ascii="Arial" w:hAnsi="Arial" w:cs="Arial"/>
                <w:spacing w:val="1"/>
              </w:rPr>
              <w:t>o</w:t>
            </w:r>
            <w:r w:rsidRPr="00AE4282">
              <w:rPr>
                <w:rFonts w:ascii="Arial" w:hAnsi="Arial" w:cs="Arial"/>
              </w:rPr>
              <w:t xml:space="preserve">r </w:t>
            </w:r>
            <w:r w:rsidRPr="00AE4282">
              <w:rPr>
                <w:rFonts w:ascii="Arial" w:hAnsi="Arial" w:cs="Arial"/>
                <w:spacing w:val="2"/>
              </w:rPr>
              <w:t xml:space="preserve"> i</w:t>
            </w:r>
            <w:r w:rsidRPr="00AE4282">
              <w:rPr>
                <w:rFonts w:ascii="Arial" w:hAnsi="Arial" w:cs="Arial"/>
                <w:spacing w:val="-4"/>
              </w:rPr>
              <w:t>m</w:t>
            </w:r>
            <w:r w:rsidRPr="00AE4282">
              <w:rPr>
                <w:rFonts w:ascii="Arial" w:hAnsi="Arial" w:cs="Arial"/>
                <w:spacing w:val="1"/>
              </w:rPr>
              <w:t>prop</w:t>
            </w:r>
            <w:r w:rsidRPr="00AE4282">
              <w:rPr>
                <w:rFonts w:ascii="Arial" w:hAnsi="Arial" w:cs="Arial"/>
              </w:rPr>
              <w:t>e</w:t>
            </w:r>
            <w:r w:rsidRPr="00AE4282">
              <w:rPr>
                <w:rFonts w:ascii="Arial" w:hAnsi="Arial" w:cs="Arial"/>
                <w:spacing w:val="1"/>
              </w:rPr>
              <w:t>r</w:t>
            </w:r>
            <w:r w:rsidRPr="00AE4282">
              <w:rPr>
                <w:rFonts w:ascii="Arial" w:hAnsi="Arial" w:cs="Arial"/>
              </w:rPr>
              <w:t>ly</w:t>
            </w:r>
            <w:proofErr w:type="gramEnd"/>
            <w:r w:rsidRPr="00AE4282">
              <w:rPr>
                <w:rFonts w:ascii="Arial" w:hAnsi="Arial" w:cs="Arial"/>
                <w:spacing w:val="40"/>
              </w:rPr>
              <w:t xml:space="preserve"> </w:t>
            </w:r>
            <w:r w:rsidRPr="00AE4282">
              <w:rPr>
                <w:rFonts w:ascii="Arial" w:hAnsi="Arial" w:cs="Arial"/>
                <w:spacing w:val="-2"/>
              </w:rPr>
              <w:t>f</w:t>
            </w:r>
            <w:r w:rsidRPr="00AE4282">
              <w:rPr>
                <w:rFonts w:ascii="Arial" w:hAnsi="Arial" w:cs="Arial"/>
                <w:spacing w:val="1"/>
              </w:rPr>
              <w:t>o</w:t>
            </w:r>
            <w:r w:rsidRPr="00AE4282">
              <w:rPr>
                <w:rFonts w:ascii="Arial" w:hAnsi="Arial" w:cs="Arial"/>
                <w:spacing w:val="3"/>
              </w:rPr>
              <w:t>r</w:t>
            </w:r>
            <w:r w:rsidRPr="00AE4282">
              <w:rPr>
                <w:rFonts w:ascii="Arial" w:hAnsi="Arial" w:cs="Arial"/>
                <w:spacing w:val="-1"/>
              </w:rPr>
              <w:t>m</w:t>
            </w:r>
            <w:r w:rsidRPr="00AE4282">
              <w:rPr>
                <w:rFonts w:ascii="Arial" w:hAnsi="Arial" w:cs="Arial"/>
              </w:rPr>
              <w:t>atte</w:t>
            </w:r>
            <w:r w:rsidRPr="00AE4282">
              <w:rPr>
                <w:rFonts w:ascii="Arial" w:hAnsi="Arial" w:cs="Arial"/>
                <w:spacing w:val="1"/>
              </w:rPr>
              <w:t>d</w:t>
            </w:r>
            <w:r w:rsidRPr="00AE4282">
              <w:rPr>
                <w:rFonts w:ascii="Arial" w:hAnsi="Arial" w:cs="Arial"/>
              </w:rPr>
              <w:t>.</w:t>
            </w:r>
            <w:r w:rsidRPr="00AE4282">
              <w:rPr>
                <w:rFonts w:ascii="Arial" w:hAnsi="Arial" w:cs="Arial"/>
                <w:spacing w:val="43"/>
              </w:rPr>
              <w:t xml:space="preserve"> </w:t>
            </w:r>
            <w:r w:rsidRPr="00AE4282">
              <w:rPr>
                <w:rFonts w:ascii="Arial" w:hAnsi="Arial" w:cs="Arial"/>
              </w:rPr>
              <w:t>S</w:t>
            </w:r>
            <w:r w:rsidRPr="00AE4282">
              <w:rPr>
                <w:rFonts w:ascii="Arial" w:hAnsi="Arial" w:cs="Arial"/>
                <w:spacing w:val="3"/>
              </w:rPr>
              <w:t>o</w:t>
            </w:r>
            <w:r w:rsidRPr="00AE4282">
              <w:rPr>
                <w:rFonts w:ascii="Arial" w:hAnsi="Arial" w:cs="Arial"/>
                <w:spacing w:val="-1"/>
              </w:rPr>
              <w:t>m</w:t>
            </w:r>
            <w:r w:rsidRPr="00AE4282">
              <w:rPr>
                <w:rFonts w:ascii="Arial" w:hAnsi="Arial" w:cs="Arial"/>
              </w:rPr>
              <w:t>e</w:t>
            </w:r>
            <w:r w:rsidRPr="00AE4282">
              <w:rPr>
                <w:rFonts w:ascii="Arial" w:hAnsi="Arial" w:cs="Arial"/>
                <w:spacing w:val="48"/>
              </w:rPr>
              <w:t xml:space="preserve"> </w:t>
            </w:r>
            <w:r w:rsidRPr="00AE4282">
              <w:rPr>
                <w:rFonts w:ascii="Arial" w:hAnsi="Arial" w:cs="Arial"/>
              </w:rPr>
              <w:t>e</w:t>
            </w:r>
            <w:r w:rsidRPr="00AE4282">
              <w:rPr>
                <w:rFonts w:ascii="Arial" w:hAnsi="Arial" w:cs="Arial"/>
                <w:spacing w:val="1"/>
              </w:rPr>
              <w:t>q</w:t>
            </w:r>
            <w:r w:rsidRPr="00AE4282">
              <w:rPr>
                <w:rFonts w:ascii="Arial" w:hAnsi="Arial" w:cs="Arial"/>
                <w:spacing w:val="-1"/>
              </w:rPr>
              <w:t>u</w:t>
            </w:r>
            <w:r w:rsidRPr="00AE4282">
              <w:rPr>
                <w:rFonts w:ascii="Arial" w:hAnsi="Arial" w:cs="Arial"/>
              </w:rPr>
              <w:t>ati</w:t>
            </w:r>
            <w:r w:rsidRPr="00AE4282">
              <w:rPr>
                <w:rFonts w:ascii="Arial" w:hAnsi="Arial" w:cs="Arial"/>
                <w:spacing w:val="1"/>
              </w:rPr>
              <w:t>on</w:t>
            </w:r>
            <w:r w:rsidRPr="00AE4282">
              <w:rPr>
                <w:rFonts w:ascii="Arial" w:hAnsi="Arial" w:cs="Arial"/>
              </w:rPr>
              <w:t>s</w:t>
            </w:r>
            <w:r w:rsidRPr="00AE4282">
              <w:rPr>
                <w:rFonts w:ascii="Arial" w:hAnsi="Arial" w:cs="Arial"/>
                <w:spacing w:val="42"/>
              </w:rPr>
              <w:t xml:space="preserve"> </w:t>
            </w:r>
            <w:r w:rsidRPr="00AE4282">
              <w:rPr>
                <w:rFonts w:ascii="Arial" w:hAnsi="Arial" w:cs="Arial"/>
              </w:rPr>
              <w:t>a</w:t>
            </w:r>
            <w:r w:rsidRPr="00AE4282">
              <w:rPr>
                <w:rFonts w:ascii="Arial" w:hAnsi="Arial" w:cs="Arial"/>
                <w:spacing w:val="1"/>
              </w:rPr>
              <w:t>r</w:t>
            </w:r>
            <w:r w:rsidRPr="00AE4282">
              <w:rPr>
                <w:rFonts w:ascii="Arial" w:hAnsi="Arial" w:cs="Arial"/>
              </w:rPr>
              <w:t>e</w:t>
            </w:r>
          </w:p>
          <w:p w:rsidR="002D0123" w:rsidRPr="00AE4282" w:rsidRDefault="00B63DC2">
            <w:pPr>
              <w:ind w:left="822" w:right="71"/>
              <w:jc w:val="both"/>
              <w:rPr>
                <w:rFonts w:ascii="Arial" w:hAnsi="Arial" w:cs="Arial"/>
              </w:rPr>
            </w:pPr>
            <w:r w:rsidRPr="00AE4282">
              <w:rPr>
                <w:rFonts w:ascii="Arial" w:hAnsi="Arial" w:cs="Arial"/>
                <w:spacing w:val="-1"/>
              </w:rPr>
              <w:t>m</w:t>
            </w:r>
            <w:r w:rsidRPr="00AE4282">
              <w:rPr>
                <w:rFonts w:ascii="Arial" w:hAnsi="Arial" w:cs="Arial"/>
              </w:rPr>
              <w:t>i</w:t>
            </w:r>
            <w:r w:rsidRPr="00AE4282">
              <w:rPr>
                <w:rFonts w:ascii="Arial" w:hAnsi="Arial" w:cs="Arial"/>
                <w:spacing w:val="1"/>
              </w:rPr>
              <w:t>s</w:t>
            </w:r>
            <w:r w:rsidRPr="00AE4282">
              <w:rPr>
                <w:rFonts w:ascii="Arial" w:hAnsi="Arial" w:cs="Arial"/>
                <w:spacing w:val="-1"/>
              </w:rPr>
              <w:t>s</w:t>
            </w:r>
            <w:r w:rsidRPr="00AE4282">
              <w:rPr>
                <w:rFonts w:ascii="Arial" w:hAnsi="Arial" w:cs="Arial"/>
                <w:spacing w:val="2"/>
              </w:rPr>
              <w:t>i</w:t>
            </w:r>
            <w:r w:rsidRPr="00AE4282">
              <w:rPr>
                <w:rFonts w:ascii="Arial" w:hAnsi="Arial" w:cs="Arial"/>
                <w:spacing w:val="-1"/>
              </w:rPr>
              <w:t>n</w:t>
            </w:r>
            <w:r w:rsidRPr="00AE4282">
              <w:rPr>
                <w:rFonts w:ascii="Arial" w:hAnsi="Arial" w:cs="Arial"/>
              </w:rPr>
              <w:t>g</w:t>
            </w:r>
            <w:r w:rsidRPr="00AE4282">
              <w:rPr>
                <w:rFonts w:ascii="Arial" w:hAnsi="Arial" w:cs="Arial"/>
                <w:spacing w:val="4"/>
              </w:rPr>
              <w:t xml:space="preserve"> </w:t>
            </w:r>
            <w:r w:rsidRPr="00AE4282">
              <w:rPr>
                <w:rFonts w:ascii="Arial" w:hAnsi="Arial" w:cs="Arial"/>
                <w:spacing w:val="1"/>
              </w:rPr>
              <w:t>o</w:t>
            </w:r>
            <w:r w:rsidRPr="00AE4282">
              <w:rPr>
                <w:rFonts w:ascii="Arial" w:hAnsi="Arial" w:cs="Arial"/>
              </w:rPr>
              <w:t>r</w:t>
            </w:r>
            <w:r w:rsidRPr="00AE4282">
              <w:rPr>
                <w:rFonts w:ascii="Arial" w:hAnsi="Arial" w:cs="Arial"/>
                <w:spacing w:val="8"/>
              </w:rPr>
              <w:t xml:space="preserve"> </w:t>
            </w:r>
            <w:r w:rsidRPr="00AE4282">
              <w:rPr>
                <w:rFonts w:ascii="Arial" w:hAnsi="Arial" w:cs="Arial"/>
                <w:spacing w:val="-1"/>
              </w:rPr>
              <w:t>n</w:t>
            </w:r>
            <w:r w:rsidRPr="00AE4282">
              <w:rPr>
                <w:rFonts w:ascii="Arial" w:hAnsi="Arial" w:cs="Arial"/>
                <w:spacing w:val="1"/>
              </w:rPr>
              <w:t>o</w:t>
            </w:r>
            <w:r w:rsidRPr="00AE4282">
              <w:rPr>
                <w:rFonts w:ascii="Arial" w:hAnsi="Arial" w:cs="Arial"/>
              </w:rPr>
              <w:t>t</w:t>
            </w:r>
            <w:r w:rsidRPr="00AE4282">
              <w:rPr>
                <w:rFonts w:ascii="Arial" w:hAnsi="Arial" w:cs="Arial"/>
                <w:spacing w:val="6"/>
              </w:rPr>
              <w:t xml:space="preserve"> </w:t>
            </w:r>
            <w:r w:rsidRPr="00AE4282">
              <w:rPr>
                <w:rFonts w:ascii="Arial" w:hAnsi="Arial" w:cs="Arial"/>
              </w:rPr>
              <w:t>cle</w:t>
            </w:r>
            <w:r w:rsidRPr="00AE4282">
              <w:rPr>
                <w:rFonts w:ascii="Arial" w:hAnsi="Arial" w:cs="Arial"/>
                <w:spacing w:val="1"/>
              </w:rPr>
              <w:t>ar</w:t>
            </w:r>
            <w:r w:rsidRPr="00AE4282">
              <w:rPr>
                <w:rFonts w:ascii="Arial" w:hAnsi="Arial" w:cs="Arial"/>
                <w:spacing w:val="2"/>
              </w:rPr>
              <w:t>l</w:t>
            </w:r>
            <w:r w:rsidRPr="00AE4282">
              <w:rPr>
                <w:rFonts w:ascii="Arial" w:hAnsi="Arial" w:cs="Arial"/>
              </w:rPr>
              <w:t>y</w:t>
            </w:r>
            <w:r w:rsidRPr="00AE4282">
              <w:rPr>
                <w:rFonts w:ascii="Arial" w:hAnsi="Arial" w:cs="Arial"/>
                <w:spacing w:val="3"/>
              </w:rPr>
              <w:t xml:space="preserve"> </w:t>
            </w:r>
            <w:r w:rsidRPr="00AE4282">
              <w:rPr>
                <w:rFonts w:ascii="Arial" w:hAnsi="Arial" w:cs="Arial"/>
                <w:spacing w:val="1"/>
              </w:rPr>
              <w:t>d</w:t>
            </w:r>
            <w:r w:rsidRPr="00AE4282">
              <w:rPr>
                <w:rFonts w:ascii="Arial" w:hAnsi="Arial" w:cs="Arial"/>
              </w:rPr>
              <w:t>i</w:t>
            </w:r>
            <w:r w:rsidRPr="00AE4282">
              <w:rPr>
                <w:rFonts w:ascii="Arial" w:hAnsi="Arial" w:cs="Arial"/>
                <w:spacing w:val="-1"/>
              </w:rPr>
              <w:t>s</w:t>
            </w:r>
            <w:r w:rsidRPr="00AE4282">
              <w:rPr>
                <w:rFonts w:ascii="Arial" w:hAnsi="Arial" w:cs="Arial"/>
                <w:spacing w:val="1"/>
              </w:rPr>
              <w:t>p</w:t>
            </w:r>
            <w:r w:rsidRPr="00AE4282">
              <w:rPr>
                <w:rFonts w:ascii="Arial" w:hAnsi="Arial" w:cs="Arial"/>
              </w:rPr>
              <w:t>l</w:t>
            </w:r>
            <w:r w:rsidRPr="00AE4282">
              <w:rPr>
                <w:rFonts w:ascii="Arial" w:hAnsi="Arial" w:cs="Arial"/>
                <w:spacing w:val="2"/>
              </w:rPr>
              <w:t>a</w:t>
            </w:r>
            <w:r w:rsidRPr="00AE4282">
              <w:rPr>
                <w:rFonts w:ascii="Arial" w:hAnsi="Arial" w:cs="Arial"/>
                <w:spacing w:val="-1"/>
              </w:rPr>
              <w:t>y</w:t>
            </w:r>
            <w:r w:rsidRPr="00AE4282">
              <w:rPr>
                <w:rFonts w:ascii="Arial" w:hAnsi="Arial" w:cs="Arial"/>
              </w:rPr>
              <w:t>e</w:t>
            </w:r>
            <w:r w:rsidRPr="00AE4282">
              <w:rPr>
                <w:rFonts w:ascii="Arial" w:hAnsi="Arial" w:cs="Arial"/>
                <w:spacing w:val="1"/>
              </w:rPr>
              <w:t>d</w:t>
            </w:r>
            <w:r w:rsidRPr="00AE4282">
              <w:rPr>
                <w:rFonts w:ascii="Arial" w:hAnsi="Arial" w:cs="Arial"/>
              </w:rPr>
              <w:t>,</w:t>
            </w:r>
            <w:r w:rsidRPr="00AE4282">
              <w:rPr>
                <w:rFonts w:ascii="Arial" w:hAnsi="Arial" w:cs="Arial"/>
                <w:spacing w:val="4"/>
              </w:rPr>
              <w:t xml:space="preserve"> </w:t>
            </w:r>
            <w:r w:rsidRPr="00AE4282">
              <w:rPr>
                <w:rFonts w:ascii="Arial" w:hAnsi="Arial" w:cs="Arial"/>
                <w:spacing w:val="-2"/>
              </w:rPr>
              <w:t>w</w:t>
            </w:r>
            <w:r w:rsidRPr="00AE4282">
              <w:rPr>
                <w:rFonts w:ascii="Arial" w:hAnsi="Arial" w:cs="Arial"/>
                <w:spacing w:val="-1"/>
              </w:rPr>
              <w:t>h</w:t>
            </w:r>
            <w:r w:rsidRPr="00AE4282">
              <w:rPr>
                <w:rFonts w:ascii="Arial" w:hAnsi="Arial" w:cs="Arial"/>
              </w:rPr>
              <w:t>i</w:t>
            </w:r>
            <w:r w:rsidRPr="00AE4282">
              <w:rPr>
                <w:rFonts w:ascii="Arial" w:hAnsi="Arial" w:cs="Arial"/>
                <w:spacing w:val="2"/>
              </w:rPr>
              <w:t>c</w:t>
            </w:r>
            <w:r w:rsidRPr="00AE4282">
              <w:rPr>
                <w:rFonts w:ascii="Arial" w:hAnsi="Arial" w:cs="Arial"/>
              </w:rPr>
              <w:t>h</w:t>
            </w:r>
            <w:r w:rsidRPr="00AE4282">
              <w:rPr>
                <w:rFonts w:ascii="Arial" w:hAnsi="Arial" w:cs="Arial"/>
                <w:spacing w:val="5"/>
              </w:rPr>
              <w:t xml:space="preserve"> </w:t>
            </w:r>
            <w:r w:rsidRPr="00AE4282">
              <w:rPr>
                <w:rFonts w:ascii="Arial" w:hAnsi="Arial" w:cs="Arial"/>
                <w:spacing w:val="-1"/>
              </w:rPr>
              <w:t>m</w:t>
            </w:r>
            <w:r w:rsidRPr="00AE4282">
              <w:rPr>
                <w:rFonts w:ascii="Arial" w:hAnsi="Arial" w:cs="Arial"/>
                <w:spacing w:val="3"/>
              </w:rPr>
              <w:t>a</w:t>
            </w:r>
            <w:r w:rsidRPr="00AE4282">
              <w:rPr>
                <w:rFonts w:ascii="Arial" w:hAnsi="Arial" w:cs="Arial"/>
                <w:spacing w:val="-1"/>
              </w:rPr>
              <w:t>k</w:t>
            </w:r>
            <w:r w:rsidRPr="00AE4282">
              <w:rPr>
                <w:rFonts w:ascii="Arial" w:hAnsi="Arial" w:cs="Arial"/>
              </w:rPr>
              <w:t>es</w:t>
            </w:r>
            <w:r w:rsidRPr="00AE4282">
              <w:rPr>
                <w:rFonts w:ascii="Arial" w:hAnsi="Arial" w:cs="Arial"/>
                <w:spacing w:val="6"/>
              </w:rPr>
              <w:t xml:space="preserve"> </w:t>
            </w:r>
            <w:r w:rsidRPr="00AE4282">
              <w:rPr>
                <w:rFonts w:ascii="Arial" w:hAnsi="Arial" w:cs="Arial"/>
              </w:rPr>
              <w:t>it</w:t>
            </w:r>
            <w:r w:rsidRPr="00AE4282">
              <w:rPr>
                <w:rFonts w:ascii="Arial" w:hAnsi="Arial" w:cs="Arial"/>
                <w:spacing w:val="8"/>
              </w:rPr>
              <w:t xml:space="preserve"> </w:t>
            </w:r>
            <w:r w:rsidRPr="00AE4282">
              <w:rPr>
                <w:rFonts w:ascii="Arial" w:hAnsi="Arial" w:cs="Arial"/>
                <w:spacing w:val="1"/>
              </w:rPr>
              <w:t>d</w:t>
            </w:r>
            <w:r w:rsidRPr="00AE4282">
              <w:rPr>
                <w:rFonts w:ascii="Arial" w:hAnsi="Arial" w:cs="Arial"/>
                <w:spacing w:val="2"/>
              </w:rPr>
              <w:t>i</w:t>
            </w:r>
            <w:r w:rsidRPr="00AE4282">
              <w:rPr>
                <w:rFonts w:ascii="Arial" w:hAnsi="Arial" w:cs="Arial"/>
                <w:spacing w:val="-2"/>
              </w:rPr>
              <w:t>f</w:t>
            </w:r>
            <w:r w:rsidRPr="00AE4282">
              <w:rPr>
                <w:rFonts w:ascii="Arial" w:hAnsi="Arial" w:cs="Arial"/>
                <w:spacing w:val="1"/>
              </w:rPr>
              <w:t>f</w:t>
            </w:r>
            <w:r w:rsidRPr="00AE4282">
              <w:rPr>
                <w:rFonts w:ascii="Arial" w:hAnsi="Arial" w:cs="Arial"/>
              </w:rPr>
              <w:t>ic</w:t>
            </w:r>
            <w:r w:rsidRPr="00AE4282">
              <w:rPr>
                <w:rFonts w:ascii="Arial" w:hAnsi="Arial" w:cs="Arial"/>
                <w:spacing w:val="-1"/>
              </w:rPr>
              <w:t>u</w:t>
            </w:r>
            <w:r w:rsidRPr="00AE4282">
              <w:rPr>
                <w:rFonts w:ascii="Arial" w:hAnsi="Arial" w:cs="Arial"/>
                <w:spacing w:val="2"/>
              </w:rPr>
              <w:t>l</w:t>
            </w:r>
            <w:r w:rsidRPr="00AE4282">
              <w:rPr>
                <w:rFonts w:ascii="Arial" w:hAnsi="Arial" w:cs="Arial"/>
              </w:rPr>
              <w:t>t</w:t>
            </w:r>
            <w:r w:rsidRPr="00AE4282">
              <w:rPr>
                <w:rFonts w:ascii="Arial" w:hAnsi="Arial" w:cs="Arial"/>
                <w:spacing w:val="5"/>
              </w:rPr>
              <w:t xml:space="preserve"> </w:t>
            </w:r>
            <w:r w:rsidRPr="00AE4282">
              <w:rPr>
                <w:rFonts w:ascii="Arial" w:hAnsi="Arial" w:cs="Arial"/>
              </w:rPr>
              <w:t>to</w:t>
            </w:r>
            <w:r w:rsidRPr="00AE4282">
              <w:rPr>
                <w:rFonts w:ascii="Arial" w:hAnsi="Arial" w:cs="Arial"/>
                <w:spacing w:val="8"/>
              </w:rPr>
              <w:t xml:space="preserve"> </w:t>
            </w:r>
            <w:r w:rsidRPr="00AE4282">
              <w:rPr>
                <w:rFonts w:ascii="Arial" w:hAnsi="Arial" w:cs="Arial"/>
                <w:spacing w:val="-1"/>
              </w:rPr>
              <w:t>v</w:t>
            </w:r>
            <w:r w:rsidRPr="00AE4282">
              <w:rPr>
                <w:rFonts w:ascii="Arial" w:hAnsi="Arial" w:cs="Arial"/>
              </w:rPr>
              <w:t>e</w:t>
            </w:r>
            <w:r w:rsidRPr="00AE4282">
              <w:rPr>
                <w:rFonts w:ascii="Arial" w:hAnsi="Arial" w:cs="Arial"/>
                <w:spacing w:val="1"/>
              </w:rPr>
              <w:t>r</w:t>
            </w:r>
            <w:r w:rsidRPr="00AE4282">
              <w:rPr>
                <w:rFonts w:ascii="Arial" w:hAnsi="Arial" w:cs="Arial"/>
                <w:spacing w:val="2"/>
              </w:rPr>
              <w:t>i</w:t>
            </w:r>
            <w:r w:rsidRPr="00AE4282">
              <w:rPr>
                <w:rFonts w:ascii="Arial" w:hAnsi="Arial" w:cs="Arial"/>
                <w:spacing w:val="1"/>
              </w:rPr>
              <w:t>f</w:t>
            </w:r>
            <w:r w:rsidRPr="00AE4282">
              <w:rPr>
                <w:rFonts w:ascii="Arial" w:hAnsi="Arial" w:cs="Arial"/>
              </w:rPr>
              <w:t>y</w:t>
            </w:r>
            <w:r w:rsidRPr="00AE4282">
              <w:rPr>
                <w:rFonts w:ascii="Arial" w:hAnsi="Arial" w:cs="Arial"/>
                <w:spacing w:val="3"/>
              </w:rPr>
              <w:t xml:space="preserve"> </w:t>
            </w:r>
            <w:r w:rsidRPr="00AE4282">
              <w:rPr>
                <w:rFonts w:ascii="Arial" w:hAnsi="Arial" w:cs="Arial"/>
              </w:rPr>
              <w:t>t</w:t>
            </w:r>
            <w:r w:rsidRPr="00AE4282">
              <w:rPr>
                <w:rFonts w:ascii="Arial" w:hAnsi="Arial" w:cs="Arial"/>
                <w:spacing w:val="-1"/>
              </w:rPr>
              <w:t>h</w:t>
            </w:r>
            <w:r w:rsidRPr="00AE4282">
              <w:rPr>
                <w:rFonts w:ascii="Arial" w:hAnsi="Arial" w:cs="Arial"/>
              </w:rPr>
              <w:t>e</w:t>
            </w:r>
            <w:r w:rsidRPr="00AE4282">
              <w:rPr>
                <w:rFonts w:ascii="Arial" w:hAnsi="Arial" w:cs="Arial"/>
                <w:spacing w:val="10"/>
              </w:rPr>
              <w:t xml:space="preserve"> </w:t>
            </w:r>
            <w:r w:rsidRPr="00AE4282">
              <w:rPr>
                <w:rFonts w:ascii="Arial" w:hAnsi="Arial" w:cs="Arial"/>
              </w:rPr>
              <w:t>c</w:t>
            </w:r>
            <w:r w:rsidRPr="00AE4282">
              <w:rPr>
                <w:rFonts w:ascii="Arial" w:hAnsi="Arial" w:cs="Arial"/>
                <w:spacing w:val="1"/>
              </w:rPr>
              <w:t>orr</w:t>
            </w:r>
            <w:r w:rsidRPr="00AE4282">
              <w:rPr>
                <w:rFonts w:ascii="Arial" w:hAnsi="Arial" w:cs="Arial"/>
              </w:rPr>
              <w:t>e</w:t>
            </w:r>
            <w:r w:rsidRPr="00AE4282">
              <w:rPr>
                <w:rFonts w:ascii="Arial" w:hAnsi="Arial" w:cs="Arial"/>
                <w:spacing w:val="1"/>
              </w:rPr>
              <w:t>c</w:t>
            </w:r>
            <w:r w:rsidRPr="00AE4282">
              <w:rPr>
                <w:rFonts w:ascii="Arial" w:hAnsi="Arial" w:cs="Arial"/>
              </w:rPr>
              <w:t>t</w:t>
            </w:r>
            <w:r w:rsidRPr="00AE4282">
              <w:rPr>
                <w:rFonts w:ascii="Arial" w:hAnsi="Arial" w:cs="Arial"/>
                <w:spacing w:val="-1"/>
              </w:rPr>
              <w:t>n</w:t>
            </w:r>
            <w:r w:rsidRPr="00AE4282">
              <w:rPr>
                <w:rFonts w:ascii="Arial" w:hAnsi="Arial" w:cs="Arial"/>
              </w:rPr>
              <w:t>e</w:t>
            </w:r>
            <w:r w:rsidRPr="00AE4282">
              <w:rPr>
                <w:rFonts w:ascii="Arial" w:hAnsi="Arial" w:cs="Arial"/>
                <w:spacing w:val="2"/>
              </w:rPr>
              <w:t>s</w:t>
            </w:r>
            <w:r w:rsidRPr="00AE4282">
              <w:rPr>
                <w:rFonts w:ascii="Arial" w:hAnsi="Arial" w:cs="Arial"/>
              </w:rPr>
              <w:t xml:space="preserve">s </w:t>
            </w:r>
            <w:r w:rsidRPr="00AE4282">
              <w:rPr>
                <w:rFonts w:ascii="Arial" w:hAnsi="Arial" w:cs="Arial"/>
                <w:spacing w:val="1"/>
              </w:rPr>
              <w:t>o</w:t>
            </w:r>
            <w:r w:rsidRPr="00AE4282">
              <w:rPr>
                <w:rFonts w:ascii="Arial" w:hAnsi="Arial" w:cs="Arial"/>
              </w:rPr>
              <w:t>f</w:t>
            </w:r>
            <w:r w:rsidRPr="00AE4282">
              <w:rPr>
                <w:rFonts w:ascii="Arial" w:hAnsi="Arial" w:cs="Arial"/>
                <w:spacing w:val="8"/>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rPr>
              <w:t>e</w:t>
            </w:r>
            <w:r w:rsidRPr="00AE4282">
              <w:rPr>
                <w:rFonts w:ascii="Arial" w:hAnsi="Arial" w:cs="Arial"/>
                <w:spacing w:val="8"/>
              </w:rPr>
              <w:t xml:space="preserve"> </w:t>
            </w:r>
            <w:r w:rsidRPr="00AE4282">
              <w:rPr>
                <w:rFonts w:ascii="Arial" w:hAnsi="Arial" w:cs="Arial"/>
                <w:spacing w:val="1"/>
              </w:rPr>
              <w:t>proo</w:t>
            </w:r>
            <w:r w:rsidRPr="00AE4282">
              <w:rPr>
                <w:rFonts w:ascii="Arial" w:hAnsi="Arial" w:cs="Arial"/>
                <w:spacing w:val="-2"/>
              </w:rPr>
              <w:t>f</w:t>
            </w:r>
            <w:r w:rsidRPr="00AE4282">
              <w:rPr>
                <w:rFonts w:ascii="Arial" w:hAnsi="Arial" w:cs="Arial"/>
                <w:spacing w:val="-1"/>
              </w:rPr>
              <w:t>s</w:t>
            </w:r>
            <w:r w:rsidRPr="00AE4282">
              <w:rPr>
                <w:rFonts w:ascii="Arial" w:hAnsi="Arial" w:cs="Arial"/>
              </w:rPr>
              <w:t>.</w:t>
            </w:r>
            <w:r w:rsidRPr="00AE4282">
              <w:rPr>
                <w:rFonts w:ascii="Arial" w:hAnsi="Arial" w:cs="Arial"/>
                <w:spacing w:val="4"/>
              </w:rPr>
              <w:t xml:space="preserve"> </w:t>
            </w:r>
            <w:r w:rsidRPr="00AE4282">
              <w:rPr>
                <w:rFonts w:ascii="Arial" w:hAnsi="Arial" w:cs="Arial"/>
                <w:spacing w:val="3"/>
              </w:rPr>
              <w:t>T</w:t>
            </w:r>
            <w:r w:rsidRPr="00AE4282">
              <w:rPr>
                <w:rFonts w:ascii="Arial" w:hAnsi="Arial" w:cs="Arial"/>
                <w:spacing w:val="-1"/>
              </w:rPr>
              <w:t>h</w:t>
            </w:r>
            <w:r w:rsidRPr="00AE4282">
              <w:rPr>
                <w:rFonts w:ascii="Arial" w:hAnsi="Arial" w:cs="Arial"/>
              </w:rPr>
              <w:t xml:space="preserve">e </w:t>
            </w:r>
            <w:proofErr w:type="gramStart"/>
            <w:r w:rsidRPr="00AE4282">
              <w:rPr>
                <w:rFonts w:ascii="Arial" w:hAnsi="Arial" w:cs="Arial"/>
                <w:spacing w:val="-1"/>
              </w:rPr>
              <w:t>m</w:t>
            </w:r>
            <w:r w:rsidRPr="00AE4282">
              <w:rPr>
                <w:rFonts w:ascii="Arial" w:hAnsi="Arial" w:cs="Arial"/>
              </w:rPr>
              <w:t>a</w:t>
            </w:r>
            <w:r w:rsidRPr="00AE4282">
              <w:rPr>
                <w:rFonts w:ascii="Arial" w:hAnsi="Arial" w:cs="Arial"/>
                <w:spacing w:val="1"/>
              </w:rPr>
              <w:t>nu</w:t>
            </w:r>
            <w:r w:rsidRPr="00AE4282">
              <w:rPr>
                <w:rFonts w:ascii="Arial" w:hAnsi="Arial" w:cs="Arial"/>
                <w:spacing w:val="-1"/>
              </w:rPr>
              <w:t>s</w:t>
            </w:r>
            <w:r w:rsidRPr="00AE4282">
              <w:rPr>
                <w:rFonts w:ascii="Arial" w:hAnsi="Arial" w:cs="Arial"/>
              </w:rPr>
              <w:t>c</w:t>
            </w:r>
            <w:r w:rsidRPr="00AE4282">
              <w:rPr>
                <w:rFonts w:ascii="Arial" w:hAnsi="Arial" w:cs="Arial"/>
                <w:spacing w:val="1"/>
              </w:rPr>
              <w:t>r</w:t>
            </w:r>
            <w:r w:rsidRPr="00AE4282">
              <w:rPr>
                <w:rFonts w:ascii="Arial" w:hAnsi="Arial" w:cs="Arial"/>
              </w:rPr>
              <w:t>i</w:t>
            </w:r>
            <w:r w:rsidRPr="00AE4282">
              <w:rPr>
                <w:rFonts w:ascii="Arial" w:hAnsi="Arial" w:cs="Arial"/>
                <w:spacing w:val="1"/>
              </w:rPr>
              <w:t>p</w:t>
            </w:r>
            <w:r w:rsidRPr="00AE4282">
              <w:rPr>
                <w:rFonts w:ascii="Arial" w:hAnsi="Arial" w:cs="Arial"/>
              </w:rPr>
              <w:t xml:space="preserve">t  </w:t>
            </w:r>
            <w:r w:rsidRPr="00AE4282">
              <w:rPr>
                <w:rFonts w:ascii="Arial" w:hAnsi="Arial" w:cs="Arial"/>
                <w:spacing w:val="-1"/>
              </w:rPr>
              <w:t>mus</w:t>
            </w:r>
            <w:r w:rsidRPr="00AE4282">
              <w:rPr>
                <w:rFonts w:ascii="Arial" w:hAnsi="Arial" w:cs="Arial"/>
              </w:rPr>
              <w:t>t</w:t>
            </w:r>
            <w:proofErr w:type="gramEnd"/>
            <w:r w:rsidRPr="00AE4282">
              <w:rPr>
                <w:rFonts w:ascii="Arial" w:hAnsi="Arial" w:cs="Arial"/>
              </w:rPr>
              <w:t xml:space="preserve"> </w:t>
            </w:r>
            <w:r w:rsidRPr="00AE4282">
              <w:rPr>
                <w:rFonts w:ascii="Arial" w:hAnsi="Arial" w:cs="Arial"/>
                <w:spacing w:val="3"/>
              </w:rPr>
              <w:t xml:space="preserve"> </w:t>
            </w:r>
            <w:r w:rsidRPr="00AE4282">
              <w:rPr>
                <w:rFonts w:ascii="Arial" w:hAnsi="Arial" w:cs="Arial"/>
                <w:spacing w:val="1"/>
              </w:rPr>
              <w:t>b</w:t>
            </w:r>
            <w:r w:rsidRPr="00AE4282">
              <w:rPr>
                <w:rFonts w:ascii="Arial" w:hAnsi="Arial" w:cs="Arial"/>
              </w:rPr>
              <w:t xml:space="preserve">e </w:t>
            </w:r>
            <w:r w:rsidRPr="00AE4282">
              <w:rPr>
                <w:rFonts w:ascii="Arial" w:hAnsi="Arial" w:cs="Arial"/>
                <w:spacing w:val="5"/>
              </w:rPr>
              <w:t xml:space="preserve"> </w:t>
            </w:r>
            <w:r w:rsidRPr="00AE4282">
              <w:rPr>
                <w:rFonts w:ascii="Arial" w:hAnsi="Arial" w:cs="Arial"/>
              </w:rPr>
              <w:t>c</w:t>
            </w:r>
            <w:r w:rsidRPr="00AE4282">
              <w:rPr>
                <w:rFonts w:ascii="Arial" w:hAnsi="Arial" w:cs="Arial"/>
                <w:spacing w:val="1"/>
              </w:rPr>
              <w:t>ar</w:t>
            </w:r>
            <w:r w:rsidRPr="00AE4282">
              <w:rPr>
                <w:rFonts w:ascii="Arial" w:hAnsi="Arial" w:cs="Arial"/>
              </w:rPr>
              <w:t>e</w:t>
            </w:r>
            <w:r w:rsidRPr="00AE4282">
              <w:rPr>
                <w:rFonts w:ascii="Arial" w:hAnsi="Arial" w:cs="Arial"/>
                <w:spacing w:val="1"/>
              </w:rPr>
              <w:t>f</w:t>
            </w:r>
            <w:r w:rsidRPr="00AE4282">
              <w:rPr>
                <w:rFonts w:ascii="Arial" w:hAnsi="Arial" w:cs="Arial"/>
                <w:spacing w:val="-1"/>
              </w:rPr>
              <w:t>u</w:t>
            </w:r>
            <w:r w:rsidRPr="00AE4282">
              <w:rPr>
                <w:rFonts w:ascii="Arial" w:hAnsi="Arial" w:cs="Arial"/>
              </w:rPr>
              <w:t>l</w:t>
            </w:r>
            <w:r w:rsidRPr="00AE4282">
              <w:rPr>
                <w:rFonts w:ascii="Arial" w:hAnsi="Arial" w:cs="Arial"/>
                <w:spacing w:val="2"/>
              </w:rPr>
              <w:t>l</w:t>
            </w:r>
            <w:r w:rsidRPr="00AE4282">
              <w:rPr>
                <w:rFonts w:ascii="Arial" w:hAnsi="Arial" w:cs="Arial"/>
              </w:rPr>
              <w:t>y</w:t>
            </w:r>
            <w:r w:rsidRPr="00AE4282">
              <w:rPr>
                <w:rFonts w:ascii="Arial" w:hAnsi="Arial" w:cs="Arial"/>
                <w:spacing w:val="49"/>
              </w:rPr>
              <w:t xml:space="preserve"> </w:t>
            </w:r>
            <w:r w:rsidRPr="00AE4282">
              <w:rPr>
                <w:rFonts w:ascii="Arial" w:hAnsi="Arial" w:cs="Arial"/>
                <w:spacing w:val="1"/>
              </w:rPr>
              <w:t>r</w:t>
            </w:r>
            <w:r w:rsidRPr="00AE4282">
              <w:rPr>
                <w:rFonts w:ascii="Arial" w:hAnsi="Arial" w:cs="Arial"/>
              </w:rPr>
              <w:t>e</w:t>
            </w:r>
            <w:r w:rsidRPr="00AE4282">
              <w:rPr>
                <w:rFonts w:ascii="Arial" w:hAnsi="Arial" w:cs="Arial"/>
                <w:spacing w:val="-1"/>
              </w:rPr>
              <w:t>v</w:t>
            </w:r>
            <w:r w:rsidRPr="00AE4282">
              <w:rPr>
                <w:rFonts w:ascii="Arial" w:hAnsi="Arial" w:cs="Arial"/>
                <w:spacing w:val="2"/>
              </w:rPr>
              <w:t>i</w:t>
            </w:r>
            <w:r w:rsidRPr="00AE4282">
              <w:rPr>
                <w:rFonts w:ascii="Arial" w:hAnsi="Arial" w:cs="Arial"/>
                <w:spacing w:val="-1"/>
              </w:rPr>
              <w:t>s</w:t>
            </w:r>
            <w:r w:rsidRPr="00AE4282">
              <w:rPr>
                <w:rFonts w:ascii="Arial" w:hAnsi="Arial" w:cs="Arial"/>
              </w:rPr>
              <w:t xml:space="preserve">ed </w:t>
            </w:r>
            <w:r w:rsidRPr="00AE4282">
              <w:rPr>
                <w:rFonts w:ascii="Arial" w:hAnsi="Arial" w:cs="Arial"/>
                <w:spacing w:val="2"/>
              </w:rPr>
              <w:t xml:space="preserve"> </w:t>
            </w:r>
            <w:r w:rsidRPr="00AE4282">
              <w:rPr>
                <w:rFonts w:ascii="Arial" w:hAnsi="Arial" w:cs="Arial"/>
              </w:rPr>
              <w:t xml:space="preserve">to </w:t>
            </w:r>
            <w:r w:rsidRPr="00AE4282">
              <w:rPr>
                <w:rFonts w:ascii="Arial" w:hAnsi="Arial" w:cs="Arial"/>
                <w:spacing w:val="6"/>
              </w:rPr>
              <w:t xml:space="preserve"> </w:t>
            </w:r>
            <w:r w:rsidRPr="00AE4282">
              <w:rPr>
                <w:rFonts w:ascii="Arial" w:hAnsi="Arial" w:cs="Arial"/>
              </w:rPr>
              <w:t>e</w:t>
            </w:r>
            <w:r w:rsidRPr="00AE4282">
              <w:rPr>
                <w:rFonts w:ascii="Arial" w:hAnsi="Arial" w:cs="Arial"/>
                <w:spacing w:val="-1"/>
              </w:rPr>
              <w:t>n</w:t>
            </w:r>
            <w:r w:rsidRPr="00AE4282">
              <w:rPr>
                <w:rFonts w:ascii="Arial" w:hAnsi="Arial" w:cs="Arial"/>
                <w:spacing w:val="2"/>
              </w:rPr>
              <w:t>s</w:t>
            </w:r>
            <w:r w:rsidRPr="00AE4282">
              <w:rPr>
                <w:rFonts w:ascii="Arial" w:hAnsi="Arial" w:cs="Arial"/>
                <w:spacing w:val="-1"/>
              </w:rPr>
              <w:t>u</w:t>
            </w:r>
            <w:r w:rsidRPr="00AE4282">
              <w:rPr>
                <w:rFonts w:ascii="Arial" w:hAnsi="Arial" w:cs="Arial"/>
                <w:spacing w:val="1"/>
              </w:rPr>
              <w:t>r</w:t>
            </w:r>
            <w:r w:rsidRPr="00AE4282">
              <w:rPr>
                <w:rFonts w:ascii="Arial" w:hAnsi="Arial" w:cs="Arial"/>
              </w:rPr>
              <w:t xml:space="preserve">e </w:t>
            </w:r>
            <w:r w:rsidRPr="00AE4282">
              <w:rPr>
                <w:rFonts w:ascii="Arial" w:hAnsi="Arial" w:cs="Arial"/>
                <w:spacing w:val="2"/>
              </w:rPr>
              <w:t xml:space="preserve"> </w:t>
            </w:r>
            <w:r w:rsidRPr="00AE4282">
              <w:rPr>
                <w:rFonts w:ascii="Arial" w:hAnsi="Arial" w:cs="Arial"/>
              </w:rPr>
              <w:t>t</w:t>
            </w:r>
            <w:r w:rsidRPr="00AE4282">
              <w:rPr>
                <w:rFonts w:ascii="Arial" w:hAnsi="Arial" w:cs="Arial"/>
                <w:spacing w:val="-1"/>
              </w:rPr>
              <w:t>h</w:t>
            </w:r>
            <w:r w:rsidRPr="00AE4282">
              <w:rPr>
                <w:rFonts w:ascii="Arial" w:hAnsi="Arial" w:cs="Arial"/>
              </w:rPr>
              <w:t xml:space="preserve">at </w:t>
            </w:r>
            <w:r w:rsidRPr="00AE4282">
              <w:rPr>
                <w:rFonts w:ascii="Arial" w:hAnsi="Arial" w:cs="Arial"/>
                <w:spacing w:val="4"/>
              </w:rPr>
              <w:t xml:space="preserve"> </w:t>
            </w:r>
            <w:r w:rsidRPr="00AE4282">
              <w:rPr>
                <w:rFonts w:ascii="Arial" w:hAnsi="Arial" w:cs="Arial"/>
              </w:rPr>
              <w:t>a</w:t>
            </w:r>
            <w:r w:rsidRPr="00AE4282">
              <w:rPr>
                <w:rFonts w:ascii="Arial" w:hAnsi="Arial" w:cs="Arial"/>
                <w:spacing w:val="8"/>
              </w:rPr>
              <w:t>l</w:t>
            </w:r>
            <w:r w:rsidRPr="00AE4282">
              <w:rPr>
                <w:rFonts w:ascii="Arial" w:hAnsi="Arial" w:cs="Arial"/>
              </w:rPr>
              <w:t xml:space="preserve">l </w:t>
            </w:r>
            <w:r w:rsidRPr="00AE4282">
              <w:rPr>
                <w:rFonts w:ascii="Arial" w:hAnsi="Arial" w:cs="Arial"/>
                <w:spacing w:val="9"/>
              </w:rPr>
              <w:t xml:space="preserve"> </w:t>
            </w:r>
            <w:r w:rsidRPr="00AE4282">
              <w:rPr>
                <w:rFonts w:ascii="Arial" w:hAnsi="Arial" w:cs="Arial"/>
                <w:spacing w:val="-4"/>
              </w:rPr>
              <w:t>m</w:t>
            </w:r>
            <w:r w:rsidRPr="00AE4282">
              <w:rPr>
                <w:rFonts w:ascii="Arial" w:hAnsi="Arial" w:cs="Arial"/>
              </w:rPr>
              <w:t>a</w:t>
            </w:r>
            <w:r w:rsidRPr="00AE4282">
              <w:rPr>
                <w:rFonts w:ascii="Arial" w:hAnsi="Arial" w:cs="Arial"/>
                <w:spacing w:val="2"/>
              </w:rPr>
              <w:t>t</w:t>
            </w:r>
            <w:r w:rsidRPr="00AE4282">
              <w:rPr>
                <w:rFonts w:ascii="Arial" w:hAnsi="Arial" w:cs="Arial"/>
                <w:spacing w:val="-1"/>
              </w:rPr>
              <w:t>h</w:t>
            </w:r>
            <w:r w:rsidRPr="00AE4282">
              <w:rPr>
                <w:rFonts w:ascii="Arial" w:hAnsi="Arial" w:cs="Arial"/>
                <w:spacing w:val="3"/>
              </w:rPr>
              <w:t>e</w:t>
            </w:r>
            <w:r w:rsidRPr="00AE4282">
              <w:rPr>
                <w:rFonts w:ascii="Arial" w:hAnsi="Arial" w:cs="Arial"/>
                <w:spacing w:val="-4"/>
              </w:rPr>
              <w:t>m</w:t>
            </w:r>
            <w:r w:rsidRPr="00AE4282">
              <w:rPr>
                <w:rFonts w:ascii="Arial" w:hAnsi="Arial" w:cs="Arial"/>
                <w:spacing w:val="3"/>
              </w:rPr>
              <w:t>a</w:t>
            </w:r>
            <w:r w:rsidRPr="00AE4282">
              <w:rPr>
                <w:rFonts w:ascii="Arial" w:hAnsi="Arial" w:cs="Arial"/>
              </w:rPr>
              <w:t>tical</w:t>
            </w:r>
            <w:r w:rsidRPr="00AE4282">
              <w:rPr>
                <w:rFonts w:ascii="Arial" w:hAnsi="Arial" w:cs="Arial"/>
                <w:spacing w:val="46"/>
              </w:rPr>
              <w:t xml:space="preserve"> </w:t>
            </w:r>
            <w:r w:rsidRPr="00AE4282">
              <w:rPr>
                <w:rFonts w:ascii="Arial" w:hAnsi="Arial" w:cs="Arial"/>
              </w:rPr>
              <w:t>e</w:t>
            </w:r>
            <w:r w:rsidRPr="00AE4282">
              <w:rPr>
                <w:rFonts w:ascii="Arial" w:hAnsi="Arial" w:cs="Arial"/>
                <w:spacing w:val="-1"/>
              </w:rPr>
              <w:t>x</w:t>
            </w:r>
            <w:r w:rsidRPr="00AE4282">
              <w:rPr>
                <w:rFonts w:ascii="Arial" w:hAnsi="Arial" w:cs="Arial"/>
                <w:spacing w:val="1"/>
              </w:rPr>
              <w:t>pr</w:t>
            </w:r>
            <w:r w:rsidRPr="00AE4282">
              <w:rPr>
                <w:rFonts w:ascii="Arial" w:hAnsi="Arial" w:cs="Arial"/>
              </w:rPr>
              <w:t>e</w:t>
            </w:r>
            <w:r w:rsidRPr="00AE4282">
              <w:rPr>
                <w:rFonts w:ascii="Arial" w:hAnsi="Arial" w:cs="Arial"/>
                <w:spacing w:val="2"/>
              </w:rPr>
              <w:t>s</w:t>
            </w:r>
            <w:r w:rsidRPr="00AE4282">
              <w:rPr>
                <w:rFonts w:ascii="Arial" w:hAnsi="Arial" w:cs="Arial"/>
                <w:spacing w:val="-1"/>
              </w:rPr>
              <w:t>s</w:t>
            </w:r>
            <w:r w:rsidRPr="00AE4282">
              <w:rPr>
                <w:rFonts w:ascii="Arial" w:hAnsi="Arial" w:cs="Arial"/>
              </w:rPr>
              <w:t>i</w:t>
            </w:r>
            <w:r w:rsidRPr="00AE4282">
              <w:rPr>
                <w:rFonts w:ascii="Arial" w:hAnsi="Arial" w:cs="Arial"/>
                <w:spacing w:val="1"/>
              </w:rPr>
              <w:t>on</w:t>
            </w:r>
            <w:r w:rsidRPr="00AE4282">
              <w:rPr>
                <w:rFonts w:ascii="Arial" w:hAnsi="Arial" w:cs="Arial"/>
              </w:rPr>
              <w:t>s</w:t>
            </w:r>
            <w:r w:rsidRPr="00AE4282">
              <w:rPr>
                <w:rFonts w:ascii="Arial" w:hAnsi="Arial" w:cs="Arial"/>
                <w:spacing w:val="47"/>
              </w:rPr>
              <w:t xml:space="preserve"> </w:t>
            </w:r>
            <w:r w:rsidRPr="00AE4282">
              <w:rPr>
                <w:rFonts w:ascii="Arial" w:hAnsi="Arial" w:cs="Arial"/>
                <w:spacing w:val="3"/>
              </w:rPr>
              <w:t>a</w:t>
            </w:r>
            <w:r w:rsidRPr="00AE4282">
              <w:rPr>
                <w:rFonts w:ascii="Arial" w:hAnsi="Arial" w:cs="Arial"/>
                <w:spacing w:val="1"/>
              </w:rPr>
              <w:t>r</w:t>
            </w:r>
            <w:r w:rsidRPr="00AE4282">
              <w:rPr>
                <w:rFonts w:ascii="Arial" w:hAnsi="Arial" w:cs="Arial"/>
              </w:rPr>
              <w:t xml:space="preserve">e </w:t>
            </w:r>
            <w:r w:rsidRPr="00AE4282">
              <w:rPr>
                <w:rFonts w:ascii="Arial" w:hAnsi="Arial" w:cs="Arial"/>
                <w:spacing w:val="4"/>
              </w:rPr>
              <w:t xml:space="preserve"> </w:t>
            </w:r>
            <w:r w:rsidRPr="00AE4282">
              <w:rPr>
                <w:rFonts w:ascii="Arial" w:hAnsi="Arial" w:cs="Arial"/>
              </w:rPr>
              <w:t>cle</w:t>
            </w:r>
            <w:r w:rsidRPr="00AE4282">
              <w:rPr>
                <w:rFonts w:ascii="Arial" w:hAnsi="Arial" w:cs="Arial"/>
                <w:spacing w:val="1"/>
              </w:rPr>
              <w:t>ar</w:t>
            </w:r>
            <w:r w:rsidRPr="00AE4282">
              <w:rPr>
                <w:rFonts w:ascii="Arial" w:hAnsi="Arial" w:cs="Arial"/>
              </w:rPr>
              <w:t>ly</w:t>
            </w:r>
            <w:r w:rsidRPr="00AE4282">
              <w:rPr>
                <w:rFonts w:ascii="Arial" w:hAnsi="Arial" w:cs="Arial"/>
                <w:spacing w:val="47"/>
              </w:rPr>
              <w:t xml:space="preserve"> </w:t>
            </w:r>
            <w:r w:rsidRPr="00AE4282">
              <w:rPr>
                <w:rFonts w:ascii="Arial" w:hAnsi="Arial" w:cs="Arial"/>
                <w:spacing w:val="3"/>
              </w:rPr>
              <w:t>a</w:t>
            </w:r>
            <w:r w:rsidRPr="00AE4282">
              <w:rPr>
                <w:rFonts w:ascii="Arial" w:hAnsi="Arial" w:cs="Arial"/>
                <w:spacing w:val="-1"/>
              </w:rPr>
              <w:t>n</w:t>
            </w:r>
            <w:r w:rsidRPr="00AE4282">
              <w:rPr>
                <w:rFonts w:ascii="Arial" w:hAnsi="Arial" w:cs="Arial"/>
              </w:rPr>
              <w:t>d c</w:t>
            </w:r>
            <w:r w:rsidRPr="00AE4282">
              <w:rPr>
                <w:rFonts w:ascii="Arial" w:hAnsi="Arial" w:cs="Arial"/>
                <w:spacing w:val="1"/>
              </w:rPr>
              <w:t>orr</w:t>
            </w:r>
            <w:r w:rsidRPr="00AE4282">
              <w:rPr>
                <w:rFonts w:ascii="Arial" w:hAnsi="Arial" w:cs="Arial"/>
              </w:rPr>
              <w:t>e</w:t>
            </w:r>
            <w:r w:rsidRPr="00AE4282">
              <w:rPr>
                <w:rFonts w:ascii="Arial" w:hAnsi="Arial" w:cs="Arial"/>
                <w:spacing w:val="1"/>
              </w:rPr>
              <w:t>c</w:t>
            </w:r>
            <w:r w:rsidRPr="00AE4282">
              <w:rPr>
                <w:rFonts w:ascii="Arial" w:hAnsi="Arial" w:cs="Arial"/>
              </w:rPr>
              <w:t>tly</w:t>
            </w:r>
            <w:r w:rsidRPr="00AE4282">
              <w:rPr>
                <w:rFonts w:ascii="Arial" w:hAnsi="Arial" w:cs="Arial"/>
                <w:spacing w:val="-11"/>
              </w:rPr>
              <w:t xml:space="preserve"> </w:t>
            </w:r>
            <w:r w:rsidRPr="00AE4282">
              <w:rPr>
                <w:rFonts w:ascii="Arial" w:hAnsi="Arial" w:cs="Arial"/>
                <w:spacing w:val="1"/>
              </w:rPr>
              <w:t>pr</w:t>
            </w:r>
            <w:r w:rsidRPr="00AE4282">
              <w:rPr>
                <w:rFonts w:ascii="Arial" w:hAnsi="Arial" w:cs="Arial"/>
              </w:rPr>
              <w:t>ese</w:t>
            </w:r>
            <w:r w:rsidRPr="00AE4282">
              <w:rPr>
                <w:rFonts w:ascii="Arial" w:hAnsi="Arial" w:cs="Arial"/>
                <w:spacing w:val="1"/>
              </w:rPr>
              <w:t>n</w:t>
            </w:r>
            <w:r w:rsidRPr="00AE4282">
              <w:rPr>
                <w:rFonts w:ascii="Arial" w:hAnsi="Arial" w:cs="Arial"/>
              </w:rPr>
              <w:t>te</w:t>
            </w:r>
            <w:r w:rsidRPr="00AE4282">
              <w:rPr>
                <w:rFonts w:ascii="Arial" w:hAnsi="Arial" w:cs="Arial"/>
                <w:spacing w:val="1"/>
              </w:rPr>
              <w:t>d</w:t>
            </w:r>
            <w:r w:rsidRPr="00AE4282">
              <w:rPr>
                <w:rFonts w:ascii="Arial" w:hAnsi="Arial" w:cs="Arial"/>
              </w:rPr>
              <w:t>.</w:t>
            </w:r>
          </w:p>
          <w:p w:rsidR="0003421A" w:rsidRPr="00AE4282" w:rsidRDefault="00B63DC2">
            <w:pPr>
              <w:ind w:left="822" w:right="68" w:hanging="360"/>
              <w:jc w:val="both"/>
              <w:rPr>
                <w:rFonts w:ascii="Arial" w:hAnsi="Arial" w:cs="Arial"/>
                <w:spacing w:val="3"/>
              </w:rPr>
            </w:pPr>
            <w:r w:rsidRPr="00AE4282">
              <w:rPr>
                <w:rFonts w:ascii="Arial" w:hAnsi="Arial" w:cs="Arial"/>
                <w:spacing w:val="1"/>
              </w:rPr>
              <w:t>2</w:t>
            </w:r>
            <w:r w:rsidRPr="00AE4282">
              <w:rPr>
                <w:rFonts w:ascii="Arial" w:hAnsi="Arial" w:cs="Arial"/>
              </w:rPr>
              <w:t xml:space="preserve">.   </w:t>
            </w:r>
            <w:r w:rsidRPr="00AE4282">
              <w:rPr>
                <w:rFonts w:ascii="Arial" w:hAnsi="Arial" w:cs="Arial"/>
                <w:spacing w:val="7"/>
              </w:rPr>
              <w:t xml:space="preserve"> </w:t>
            </w:r>
            <w:r w:rsidR="0003421A" w:rsidRPr="00AE4282">
              <w:rPr>
                <w:rFonts w:ascii="Arial" w:hAnsi="Arial" w:cs="Arial"/>
                <w:spacing w:val="3"/>
              </w:rPr>
              <w:t xml:space="preserve">The authors claim to provide proper characterizations. However, the respect to closely related works (especially recent works on </w:t>
            </w:r>
            <w:proofErr w:type="spellStart"/>
            <w:r w:rsidR="0003421A" w:rsidRPr="00AE4282">
              <w:rPr>
                <w:rFonts w:ascii="Arial" w:hAnsi="Arial" w:cs="Arial"/>
                <w:spacing w:val="3"/>
              </w:rPr>
              <w:t>Sabban</w:t>
            </w:r>
            <w:proofErr w:type="spellEnd"/>
            <w:r w:rsidR="0003421A" w:rsidRPr="00AE4282">
              <w:rPr>
                <w:rFonts w:ascii="Arial" w:hAnsi="Arial" w:cs="Arial"/>
                <w:spacing w:val="3"/>
              </w:rPr>
              <w:t xml:space="preserve"> frames and k-type slant helices) should be clarified more explicitly in the introduction. The differences and improvements compared to previous results should be clearly stated.</w:t>
            </w:r>
          </w:p>
          <w:p w:rsidR="002D0123" w:rsidRPr="00AE4282" w:rsidRDefault="00B63DC2">
            <w:pPr>
              <w:ind w:left="822" w:right="68" w:hanging="360"/>
              <w:jc w:val="both"/>
              <w:rPr>
                <w:rFonts w:ascii="Arial" w:hAnsi="Arial" w:cs="Arial"/>
              </w:rPr>
            </w:pPr>
            <w:r w:rsidRPr="00AE4282">
              <w:rPr>
                <w:rFonts w:ascii="Arial" w:hAnsi="Arial" w:cs="Arial"/>
                <w:spacing w:val="1"/>
              </w:rPr>
              <w:t>3</w:t>
            </w:r>
            <w:r w:rsidRPr="00AE4282">
              <w:rPr>
                <w:rFonts w:ascii="Arial" w:hAnsi="Arial" w:cs="Arial"/>
              </w:rPr>
              <w:t>.    M</w:t>
            </w:r>
            <w:r w:rsidRPr="00AE4282">
              <w:rPr>
                <w:rFonts w:ascii="Arial" w:hAnsi="Arial" w:cs="Arial"/>
                <w:spacing w:val="1"/>
              </w:rPr>
              <w:t>an</w:t>
            </w:r>
            <w:r w:rsidRPr="00AE4282">
              <w:rPr>
                <w:rFonts w:ascii="Arial" w:hAnsi="Arial" w:cs="Arial"/>
              </w:rPr>
              <w:t>y</w:t>
            </w:r>
            <w:r w:rsidRPr="00AE4282">
              <w:rPr>
                <w:rFonts w:ascii="Arial" w:hAnsi="Arial" w:cs="Arial"/>
                <w:spacing w:val="23"/>
              </w:rPr>
              <w:t xml:space="preserve"> </w:t>
            </w:r>
            <w:r w:rsidRPr="00AE4282">
              <w:rPr>
                <w:rFonts w:ascii="Arial" w:hAnsi="Arial" w:cs="Arial"/>
              </w:rPr>
              <w:t>t</w:t>
            </w:r>
            <w:r w:rsidRPr="00AE4282">
              <w:rPr>
                <w:rFonts w:ascii="Arial" w:hAnsi="Arial" w:cs="Arial"/>
                <w:spacing w:val="-1"/>
              </w:rPr>
              <w:t>h</w:t>
            </w:r>
            <w:r w:rsidRPr="00AE4282">
              <w:rPr>
                <w:rFonts w:ascii="Arial" w:hAnsi="Arial" w:cs="Arial"/>
              </w:rPr>
              <w:t>e</w:t>
            </w:r>
            <w:r w:rsidRPr="00AE4282">
              <w:rPr>
                <w:rFonts w:ascii="Arial" w:hAnsi="Arial" w:cs="Arial"/>
                <w:spacing w:val="1"/>
              </w:rPr>
              <w:t>or</w:t>
            </w:r>
            <w:r w:rsidRPr="00AE4282">
              <w:rPr>
                <w:rFonts w:ascii="Arial" w:hAnsi="Arial" w:cs="Arial"/>
                <w:spacing w:val="3"/>
              </w:rPr>
              <w:t>e</w:t>
            </w:r>
            <w:r w:rsidRPr="00AE4282">
              <w:rPr>
                <w:rFonts w:ascii="Arial" w:hAnsi="Arial" w:cs="Arial"/>
                <w:spacing w:val="-1"/>
              </w:rPr>
              <w:t>m</w:t>
            </w:r>
            <w:r w:rsidRPr="00AE4282">
              <w:rPr>
                <w:rFonts w:ascii="Arial" w:hAnsi="Arial" w:cs="Arial"/>
              </w:rPr>
              <w:t>s</w:t>
            </w:r>
            <w:r w:rsidRPr="00AE4282">
              <w:rPr>
                <w:rFonts w:ascii="Arial" w:hAnsi="Arial" w:cs="Arial"/>
                <w:spacing w:val="23"/>
              </w:rPr>
              <w:t xml:space="preserve"> </w:t>
            </w:r>
            <w:r w:rsidRPr="00AE4282">
              <w:rPr>
                <w:rFonts w:ascii="Arial" w:hAnsi="Arial" w:cs="Arial"/>
                <w:spacing w:val="-2"/>
              </w:rPr>
              <w:t>f</w:t>
            </w:r>
            <w:r w:rsidRPr="00AE4282">
              <w:rPr>
                <w:rFonts w:ascii="Arial" w:hAnsi="Arial" w:cs="Arial"/>
                <w:spacing w:val="1"/>
              </w:rPr>
              <w:t>o</w:t>
            </w:r>
            <w:r w:rsidRPr="00AE4282">
              <w:rPr>
                <w:rFonts w:ascii="Arial" w:hAnsi="Arial" w:cs="Arial"/>
              </w:rPr>
              <w:t>ll</w:t>
            </w:r>
            <w:r w:rsidRPr="00AE4282">
              <w:rPr>
                <w:rFonts w:ascii="Arial" w:hAnsi="Arial" w:cs="Arial"/>
                <w:spacing w:val="3"/>
              </w:rPr>
              <w:t>o</w:t>
            </w:r>
            <w:r w:rsidRPr="00AE4282">
              <w:rPr>
                <w:rFonts w:ascii="Arial" w:hAnsi="Arial" w:cs="Arial"/>
              </w:rPr>
              <w:t>w</w:t>
            </w:r>
            <w:r w:rsidRPr="00AE4282">
              <w:rPr>
                <w:rFonts w:ascii="Arial" w:hAnsi="Arial" w:cs="Arial"/>
                <w:spacing w:val="21"/>
              </w:rPr>
              <w:t xml:space="preserve"> </w:t>
            </w:r>
            <w:r w:rsidRPr="00AE4282">
              <w:rPr>
                <w:rFonts w:ascii="Arial" w:hAnsi="Arial" w:cs="Arial"/>
              </w:rPr>
              <w:t>a</w:t>
            </w:r>
            <w:r w:rsidRPr="00AE4282">
              <w:rPr>
                <w:rFonts w:ascii="Arial" w:hAnsi="Arial" w:cs="Arial"/>
                <w:spacing w:val="29"/>
              </w:rPr>
              <w:t xml:space="preserve"> </w:t>
            </w:r>
            <w:r w:rsidRPr="00AE4282">
              <w:rPr>
                <w:rFonts w:ascii="Arial" w:hAnsi="Arial" w:cs="Arial"/>
                <w:spacing w:val="-1"/>
              </w:rPr>
              <w:t>v</w:t>
            </w:r>
            <w:r w:rsidRPr="00AE4282">
              <w:rPr>
                <w:rFonts w:ascii="Arial" w:hAnsi="Arial" w:cs="Arial"/>
              </w:rPr>
              <w:t>e</w:t>
            </w:r>
            <w:r w:rsidRPr="00AE4282">
              <w:rPr>
                <w:rFonts w:ascii="Arial" w:hAnsi="Arial" w:cs="Arial"/>
                <w:spacing w:val="3"/>
              </w:rPr>
              <w:t>r</w:t>
            </w:r>
            <w:r w:rsidRPr="00AE4282">
              <w:rPr>
                <w:rFonts w:ascii="Arial" w:hAnsi="Arial" w:cs="Arial"/>
              </w:rPr>
              <w:t>y</w:t>
            </w:r>
            <w:r w:rsidRPr="00AE4282">
              <w:rPr>
                <w:rFonts w:ascii="Arial" w:hAnsi="Arial" w:cs="Arial"/>
                <w:spacing w:val="24"/>
              </w:rPr>
              <w:t xml:space="preserve"> </w:t>
            </w:r>
            <w:r w:rsidRPr="00AE4282">
              <w:rPr>
                <w:rFonts w:ascii="Arial" w:hAnsi="Arial" w:cs="Arial"/>
                <w:spacing w:val="-1"/>
              </w:rPr>
              <w:t>s</w:t>
            </w:r>
            <w:r w:rsidRPr="00AE4282">
              <w:rPr>
                <w:rFonts w:ascii="Arial" w:hAnsi="Arial" w:cs="Arial"/>
                <w:spacing w:val="2"/>
              </w:rPr>
              <w:t>i</w:t>
            </w:r>
            <w:r w:rsidRPr="00AE4282">
              <w:rPr>
                <w:rFonts w:ascii="Arial" w:hAnsi="Arial" w:cs="Arial"/>
                <w:spacing w:val="-1"/>
              </w:rPr>
              <w:t>m</w:t>
            </w:r>
            <w:r w:rsidRPr="00AE4282">
              <w:rPr>
                <w:rFonts w:ascii="Arial" w:hAnsi="Arial" w:cs="Arial"/>
              </w:rPr>
              <w:t>ilar</w:t>
            </w:r>
            <w:r w:rsidRPr="00AE4282">
              <w:rPr>
                <w:rFonts w:ascii="Arial" w:hAnsi="Arial" w:cs="Arial"/>
                <w:spacing w:val="24"/>
              </w:rPr>
              <w:t xml:space="preserve"> </w:t>
            </w:r>
            <w:r w:rsidRPr="00AE4282">
              <w:rPr>
                <w:rFonts w:ascii="Arial" w:hAnsi="Arial" w:cs="Arial"/>
                <w:spacing w:val="1"/>
              </w:rPr>
              <w:t>p</w:t>
            </w:r>
            <w:r w:rsidRPr="00AE4282">
              <w:rPr>
                <w:rFonts w:ascii="Arial" w:hAnsi="Arial" w:cs="Arial"/>
              </w:rPr>
              <w:t>atte</w:t>
            </w:r>
            <w:r w:rsidRPr="00AE4282">
              <w:rPr>
                <w:rFonts w:ascii="Arial" w:hAnsi="Arial" w:cs="Arial"/>
                <w:spacing w:val="3"/>
              </w:rPr>
              <w:t>r</w:t>
            </w:r>
            <w:r w:rsidRPr="00AE4282">
              <w:rPr>
                <w:rFonts w:ascii="Arial" w:hAnsi="Arial" w:cs="Arial"/>
              </w:rPr>
              <w:t>n</w:t>
            </w:r>
            <w:r w:rsidRPr="00AE4282">
              <w:rPr>
                <w:rFonts w:ascii="Arial" w:hAnsi="Arial" w:cs="Arial"/>
                <w:spacing w:val="22"/>
              </w:rPr>
              <w:t xml:space="preserve"> </w:t>
            </w:r>
            <w:r w:rsidRPr="00AE4282">
              <w:rPr>
                <w:rFonts w:ascii="Arial" w:hAnsi="Arial" w:cs="Arial"/>
                <w:spacing w:val="1"/>
              </w:rPr>
              <w:t>(</w:t>
            </w:r>
            <w:r w:rsidRPr="00AE4282">
              <w:rPr>
                <w:rFonts w:ascii="Arial" w:hAnsi="Arial" w:cs="Arial"/>
                <w:spacing w:val="2"/>
              </w:rPr>
              <w:t>i</w:t>
            </w:r>
            <w:r w:rsidRPr="00AE4282">
              <w:rPr>
                <w:rFonts w:ascii="Arial" w:hAnsi="Arial" w:cs="Arial"/>
                <w:spacing w:val="-4"/>
              </w:rPr>
              <w:t>m</w:t>
            </w:r>
            <w:r w:rsidRPr="00AE4282">
              <w:rPr>
                <w:rFonts w:ascii="Arial" w:hAnsi="Arial" w:cs="Arial"/>
                <w:spacing w:val="1"/>
              </w:rPr>
              <w:t>p</w:t>
            </w:r>
            <w:r w:rsidRPr="00AE4282">
              <w:rPr>
                <w:rFonts w:ascii="Arial" w:hAnsi="Arial" w:cs="Arial"/>
              </w:rPr>
              <w:t>lica</w:t>
            </w:r>
            <w:r w:rsidRPr="00AE4282">
              <w:rPr>
                <w:rFonts w:ascii="Arial" w:hAnsi="Arial" w:cs="Arial"/>
                <w:spacing w:val="2"/>
              </w:rPr>
              <w:t>t</w:t>
            </w:r>
            <w:r w:rsidRPr="00AE4282">
              <w:rPr>
                <w:rFonts w:ascii="Arial" w:hAnsi="Arial" w:cs="Arial"/>
              </w:rPr>
              <w:t>i</w:t>
            </w:r>
            <w:r w:rsidRPr="00AE4282">
              <w:rPr>
                <w:rFonts w:ascii="Arial" w:hAnsi="Arial" w:cs="Arial"/>
                <w:spacing w:val="1"/>
              </w:rPr>
              <w:t>on</w:t>
            </w:r>
            <w:r w:rsidRPr="00AE4282">
              <w:rPr>
                <w:rFonts w:ascii="Arial" w:hAnsi="Arial" w:cs="Arial"/>
              </w:rPr>
              <w:t>s</w:t>
            </w:r>
            <w:r w:rsidRPr="00AE4282">
              <w:rPr>
                <w:rFonts w:ascii="Arial" w:hAnsi="Arial" w:cs="Arial"/>
                <w:spacing w:val="18"/>
              </w:rPr>
              <w:t xml:space="preserve"> </w:t>
            </w:r>
            <w:r w:rsidRPr="00AE4282">
              <w:rPr>
                <w:rFonts w:ascii="Arial" w:hAnsi="Arial" w:cs="Arial"/>
                <w:spacing w:val="1"/>
              </w:rPr>
              <w:t>b</w:t>
            </w:r>
            <w:r w:rsidRPr="00AE4282">
              <w:rPr>
                <w:rFonts w:ascii="Arial" w:hAnsi="Arial" w:cs="Arial"/>
              </w:rPr>
              <w:t>e</w:t>
            </w:r>
            <w:r w:rsidRPr="00AE4282">
              <w:rPr>
                <w:rFonts w:ascii="Arial" w:hAnsi="Arial" w:cs="Arial"/>
                <w:spacing w:val="2"/>
              </w:rPr>
              <w:t>t</w:t>
            </w:r>
            <w:r w:rsidRPr="00AE4282">
              <w:rPr>
                <w:rFonts w:ascii="Arial" w:hAnsi="Arial" w:cs="Arial"/>
                <w:spacing w:val="-5"/>
              </w:rPr>
              <w:t>w</w:t>
            </w:r>
            <w:r w:rsidRPr="00AE4282">
              <w:rPr>
                <w:rFonts w:ascii="Arial" w:hAnsi="Arial" w:cs="Arial"/>
              </w:rPr>
              <w:t>e</w:t>
            </w:r>
            <w:r w:rsidRPr="00AE4282">
              <w:rPr>
                <w:rFonts w:ascii="Arial" w:hAnsi="Arial" w:cs="Arial"/>
                <w:spacing w:val="3"/>
              </w:rPr>
              <w:t>e</w:t>
            </w:r>
            <w:r w:rsidRPr="00AE4282">
              <w:rPr>
                <w:rFonts w:ascii="Arial" w:hAnsi="Arial" w:cs="Arial"/>
              </w:rPr>
              <w:t>n</w:t>
            </w:r>
            <w:r w:rsidRPr="00AE4282">
              <w:rPr>
                <w:rFonts w:ascii="Arial" w:hAnsi="Arial" w:cs="Arial"/>
                <w:spacing w:val="21"/>
              </w:rPr>
              <w:t xml:space="preserve"> </w:t>
            </w:r>
            <w:r w:rsidRPr="00AE4282">
              <w:rPr>
                <w:rFonts w:ascii="Arial" w:hAnsi="Arial" w:cs="Arial"/>
                <w:spacing w:val="10"/>
              </w:rPr>
              <w:t>1</w:t>
            </w:r>
            <w:r w:rsidRPr="00AE4282">
              <w:rPr>
                <w:rFonts w:ascii="Arial" w:hAnsi="Arial" w:cs="Arial"/>
                <w:spacing w:val="-2"/>
              </w:rPr>
              <w:t>-</w:t>
            </w:r>
            <w:r w:rsidRPr="00AE4282">
              <w:rPr>
                <w:rFonts w:ascii="Arial" w:hAnsi="Arial" w:cs="Arial"/>
                <w:spacing w:val="2"/>
              </w:rPr>
              <w:t>t</w:t>
            </w:r>
            <w:r w:rsidRPr="00AE4282">
              <w:rPr>
                <w:rFonts w:ascii="Arial" w:hAnsi="Arial" w:cs="Arial"/>
                <w:spacing w:val="-4"/>
              </w:rPr>
              <w:t>y</w:t>
            </w:r>
            <w:r w:rsidRPr="00AE4282">
              <w:rPr>
                <w:rFonts w:ascii="Arial" w:hAnsi="Arial" w:cs="Arial"/>
                <w:spacing w:val="1"/>
              </w:rPr>
              <w:t>p</w:t>
            </w:r>
            <w:r w:rsidRPr="00AE4282">
              <w:rPr>
                <w:rFonts w:ascii="Arial" w:hAnsi="Arial" w:cs="Arial"/>
              </w:rPr>
              <w:t>e,</w:t>
            </w:r>
            <w:r w:rsidRPr="00AE4282">
              <w:rPr>
                <w:rFonts w:ascii="Arial" w:hAnsi="Arial" w:cs="Arial"/>
                <w:spacing w:val="24"/>
              </w:rPr>
              <w:t xml:space="preserve"> </w:t>
            </w:r>
            <w:r w:rsidRPr="00AE4282">
              <w:rPr>
                <w:rFonts w:ascii="Arial" w:hAnsi="Arial" w:cs="Arial"/>
                <w:spacing w:val="2"/>
              </w:rPr>
              <w:t>2</w:t>
            </w:r>
            <w:r w:rsidRPr="00AE4282">
              <w:rPr>
                <w:rFonts w:ascii="Arial" w:hAnsi="Arial" w:cs="Arial"/>
                <w:spacing w:val="-2"/>
              </w:rPr>
              <w:t>-</w:t>
            </w:r>
            <w:r w:rsidRPr="00AE4282">
              <w:rPr>
                <w:rFonts w:ascii="Arial" w:hAnsi="Arial" w:cs="Arial"/>
                <w:spacing w:val="2"/>
              </w:rPr>
              <w:t>t</w:t>
            </w:r>
            <w:r w:rsidRPr="00AE4282">
              <w:rPr>
                <w:rFonts w:ascii="Arial" w:hAnsi="Arial" w:cs="Arial"/>
                <w:spacing w:val="-1"/>
              </w:rPr>
              <w:t>y</w:t>
            </w:r>
            <w:r w:rsidRPr="00AE4282">
              <w:rPr>
                <w:rFonts w:ascii="Arial" w:hAnsi="Arial" w:cs="Arial"/>
                <w:spacing w:val="1"/>
              </w:rPr>
              <w:t>p</w:t>
            </w:r>
            <w:r w:rsidRPr="00AE4282">
              <w:rPr>
                <w:rFonts w:ascii="Arial" w:hAnsi="Arial" w:cs="Arial"/>
              </w:rPr>
              <w:t>e,</w:t>
            </w:r>
            <w:r w:rsidRPr="00AE4282">
              <w:rPr>
                <w:rFonts w:ascii="Arial" w:hAnsi="Arial" w:cs="Arial"/>
                <w:spacing w:val="24"/>
              </w:rPr>
              <w:t xml:space="preserve"> </w:t>
            </w:r>
            <w:r w:rsidRPr="00AE4282">
              <w:rPr>
                <w:rFonts w:ascii="Arial" w:hAnsi="Arial" w:cs="Arial"/>
              </w:rPr>
              <w:t>a</w:t>
            </w:r>
            <w:r w:rsidRPr="00AE4282">
              <w:rPr>
                <w:rFonts w:ascii="Arial" w:hAnsi="Arial" w:cs="Arial"/>
                <w:spacing w:val="1"/>
              </w:rPr>
              <w:t>n</w:t>
            </w:r>
            <w:r w:rsidRPr="00AE4282">
              <w:rPr>
                <w:rFonts w:ascii="Arial" w:hAnsi="Arial" w:cs="Arial"/>
              </w:rPr>
              <w:t>d</w:t>
            </w:r>
            <w:r w:rsidRPr="00AE4282">
              <w:rPr>
                <w:rFonts w:ascii="Arial" w:hAnsi="Arial" w:cs="Arial"/>
                <w:spacing w:val="27"/>
              </w:rPr>
              <w:t xml:space="preserve"> </w:t>
            </w:r>
            <w:r w:rsidRPr="00AE4282">
              <w:rPr>
                <w:rFonts w:ascii="Arial" w:hAnsi="Arial" w:cs="Arial"/>
                <w:spacing w:val="2"/>
              </w:rPr>
              <w:t>3</w:t>
            </w:r>
            <w:r w:rsidRPr="00AE4282">
              <w:rPr>
                <w:rFonts w:ascii="Arial" w:hAnsi="Arial" w:cs="Arial"/>
                <w:spacing w:val="-2"/>
              </w:rPr>
              <w:t>-</w:t>
            </w:r>
            <w:r w:rsidRPr="00AE4282">
              <w:rPr>
                <w:rFonts w:ascii="Arial" w:hAnsi="Arial" w:cs="Arial"/>
                <w:spacing w:val="2"/>
              </w:rPr>
              <w:t>t</w:t>
            </w:r>
            <w:r w:rsidRPr="00AE4282">
              <w:rPr>
                <w:rFonts w:ascii="Arial" w:hAnsi="Arial" w:cs="Arial"/>
                <w:spacing w:val="-4"/>
              </w:rPr>
              <w:t>y</w:t>
            </w:r>
            <w:r w:rsidRPr="00AE4282">
              <w:rPr>
                <w:rFonts w:ascii="Arial" w:hAnsi="Arial" w:cs="Arial"/>
                <w:spacing w:val="1"/>
              </w:rPr>
              <w:t>p</w:t>
            </w:r>
            <w:r w:rsidRPr="00AE4282">
              <w:rPr>
                <w:rFonts w:ascii="Arial" w:hAnsi="Arial" w:cs="Arial"/>
              </w:rPr>
              <w:t>e</w:t>
            </w:r>
            <w:r w:rsidRPr="00AE4282">
              <w:rPr>
                <w:rFonts w:ascii="Arial" w:hAnsi="Arial" w:cs="Arial"/>
                <w:spacing w:val="24"/>
              </w:rPr>
              <w:t xml:space="preserve"> </w:t>
            </w:r>
            <w:r w:rsidRPr="00AE4282">
              <w:rPr>
                <w:rFonts w:ascii="Arial" w:hAnsi="Arial" w:cs="Arial"/>
                <w:spacing w:val="-1"/>
              </w:rPr>
              <w:t>s</w:t>
            </w:r>
            <w:r w:rsidRPr="00AE4282">
              <w:rPr>
                <w:rFonts w:ascii="Arial" w:hAnsi="Arial" w:cs="Arial"/>
              </w:rPr>
              <w:t>l</w:t>
            </w:r>
            <w:r w:rsidRPr="00AE4282">
              <w:rPr>
                <w:rFonts w:ascii="Arial" w:hAnsi="Arial" w:cs="Arial"/>
                <w:spacing w:val="2"/>
              </w:rPr>
              <w:t>a</w:t>
            </w:r>
            <w:r w:rsidRPr="00AE4282">
              <w:rPr>
                <w:rFonts w:ascii="Arial" w:hAnsi="Arial" w:cs="Arial"/>
                <w:spacing w:val="-1"/>
              </w:rPr>
              <w:t>n</w:t>
            </w:r>
            <w:r w:rsidRPr="00AE4282">
              <w:rPr>
                <w:rFonts w:ascii="Arial" w:hAnsi="Arial" w:cs="Arial"/>
              </w:rPr>
              <w:t xml:space="preserve">t </w:t>
            </w:r>
            <w:r w:rsidRPr="00AE4282">
              <w:rPr>
                <w:rFonts w:ascii="Arial" w:hAnsi="Arial" w:cs="Arial"/>
                <w:spacing w:val="-1"/>
              </w:rPr>
              <w:t>h</w:t>
            </w:r>
            <w:r w:rsidRPr="00AE4282">
              <w:rPr>
                <w:rFonts w:ascii="Arial" w:hAnsi="Arial" w:cs="Arial"/>
              </w:rPr>
              <w:t>elic</w:t>
            </w:r>
            <w:r w:rsidRPr="00AE4282">
              <w:rPr>
                <w:rFonts w:ascii="Arial" w:hAnsi="Arial" w:cs="Arial"/>
                <w:spacing w:val="1"/>
              </w:rPr>
              <w:t>e</w:t>
            </w:r>
            <w:r w:rsidRPr="00AE4282">
              <w:rPr>
                <w:rFonts w:ascii="Arial" w:hAnsi="Arial" w:cs="Arial"/>
                <w:spacing w:val="-1"/>
              </w:rPr>
              <w:t>s</w:t>
            </w:r>
            <w:r w:rsidRPr="00AE4282">
              <w:rPr>
                <w:rFonts w:ascii="Arial" w:hAnsi="Arial" w:cs="Arial"/>
                <w:spacing w:val="1"/>
              </w:rPr>
              <w:t>)</w:t>
            </w:r>
            <w:r w:rsidRPr="00AE4282">
              <w:rPr>
                <w:rFonts w:ascii="Arial" w:hAnsi="Arial" w:cs="Arial"/>
              </w:rPr>
              <w:t>.</w:t>
            </w:r>
            <w:r w:rsidRPr="00AE4282">
              <w:rPr>
                <w:rFonts w:ascii="Arial" w:hAnsi="Arial" w:cs="Arial"/>
                <w:spacing w:val="44"/>
              </w:rPr>
              <w:t xml:space="preserve"> </w:t>
            </w:r>
            <w:r w:rsidRPr="00AE4282">
              <w:rPr>
                <w:rFonts w:ascii="Arial" w:hAnsi="Arial" w:cs="Arial"/>
                <w:spacing w:val="3"/>
              </w:rPr>
              <w:t>T</w:t>
            </w:r>
            <w:r w:rsidRPr="00AE4282">
              <w:rPr>
                <w:rFonts w:ascii="Arial" w:hAnsi="Arial" w:cs="Arial"/>
                <w:spacing w:val="-1"/>
              </w:rPr>
              <w:t>h</w:t>
            </w:r>
            <w:r w:rsidRPr="00AE4282">
              <w:rPr>
                <w:rFonts w:ascii="Arial" w:hAnsi="Arial" w:cs="Arial"/>
              </w:rPr>
              <w:t>e</w:t>
            </w:r>
            <w:r w:rsidRPr="00AE4282">
              <w:rPr>
                <w:rFonts w:ascii="Arial" w:hAnsi="Arial" w:cs="Arial"/>
                <w:spacing w:val="47"/>
              </w:rPr>
              <w:t xml:space="preserve"> </w:t>
            </w:r>
            <w:r w:rsidRPr="00AE4282">
              <w:rPr>
                <w:rFonts w:ascii="Arial" w:hAnsi="Arial" w:cs="Arial"/>
              </w:rPr>
              <w:t>a</w:t>
            </w:r>
            <w:r w:rsidRPr="00AE4282">
              <w:rPr>
                <w:rFonts w:ascii="Arial" w:hAnsi="Arial" w:cs="Arial"/>
                <w:spacing w:val="-1"/>
              </w:rPr>
              <w:t>u</w:t>
            </w:r>
            <w:r w:rsidRPr="00AE4282">
              <w:rPr>
                <w:rFonts w:ascii="Arial" w:hAnsi="Arial" w:cs="Arial"/>
              </w:rPr>
              <w:t>t</w:t>
            </w:r>
            <w:r w:rsidRPr="00AE4282">
              <w:rPr>
                <w:rFonts w:ascii="Arial" w:hAnsi="Arial" w:cs="Arial"/>
                <w:spacing w:val="-1"/>
              </w:rPr>
              <w:t>h</w:t>
            </w:r>
            <w:r w:rsidRPr="00AE4282">
              <w:rPr>
                <w:rFonts w:ascii="Arial" w:hAnsi="Arial" w:cs="Arial"/>
                <w:spacing w:val="1"/>
              </w:rPr>
              <w:t>or</w:t>
            </w:r>
            <w:r w:rsidRPr="00AE4282">
              <w:rPr>
                <w:rFonts w:ascii="Arial" w:hAnsi="Arial" w:cs="Arial"/>
              </w:rPr>
              <w:t>s</w:t>
            </w:r>
            <w:r w:rsidRPr="00AE4282">
              <w:rPr>
                <w:rFonts w:ascii="Arial" w:hAnsi="Arial" w:cs="Arial"/>
                <w:spacing w:val="47"/>
              </w:rPr>
              <w:t xml:space="preserve"> </w:t>
            </w:r>
            <w:r w:rsidRPr="00AE4282">
              <w:rPr>
                <w:rFonts w:ascii="Arial" w:hAnsi="Arial" w:cs="Arial"/>
                <w:spacing w:val="-4"/>
              </w:rPr>
              <w:t>m</w:t>
            </w:r>
            <w:r w:rsidRPr="00AE4282">
              <w:rPr>
                <w:rFonts w:ascii="Arial" w:hAnsi="Arial" w:cs="Arial"/>
                <w:spacing w:val="3"/>
              </w:rPr>
              <w:t>a</w:t>
            </w:r>
            <w:r w:rsidRPr="00AE4282">
              <w:rPr>
                <w:rFonts w:ascii="Arial" w:hAnsi="Arial" w:cs="Arial"/>
              </w:rPr>
              <w:t>y</w:t>
            </w:r>
            <w:r w:rsidRPr="00AE4282">
              <w:rPr>
                <w:rFonts w:ascii="Arial" w:hAnsi="Arial" w:cs="Arial"/>
                <w:spacing w:val="46"/>
              </w:rPr>
              <w:t xml:space="preserve"> </w:t>
            </w:r>
            <w:r w:rsidRPr="00AE4282">
              <w:rPr>
                <w:rFonts w:ascii="Arial" w:hAnsi="Arial" w:cs="Arial"/>
                <w:spacing w:val="5"/>
              </w:rPr>
              <w:t>c</w:t>
            </w:r>
            <w:r w:rsidRPr="00AE4282">
              <w:rPr>
                <w:rFonts w:ascii="Arial" w:hAnsi="Arial" w:cs="Arial"/>
                <w:spacing w:val="1"/>
              </w:rPr>
              <w:t>o</w:t>
            </w:r>
            <w:r w:rsidRPr="00AE4282">
              <w:rPr>
                <w:rFonts w:ascii="Arial" w:hAnsi="Arial" w:cs="Arial"/>
                <w:spacing w:val="-1"/>
              </w:rPr>
              <w:t>ns</w:t>
            </w:r>
            <w:r w:rsidRPr="00AE4282">
              <w:rPr>
                <w:rFonts w:ascii="Arial" w:hAnsi="Arial" w:cs="Arial"/>
              </w:rPr>
              <w:t>i</w:t>
            </w:r>
            <w:r w:rsidRPr="00AE4282">
              <w:rPr>
                <w:rFonts w:ascii="Arial" w:hAnsi="Arial" w:cs="Arial"/>
                <w:spacing w:val="1"/>
              </w:rPr>
              <w:t>d</w:t>
            </w:r>
            <w:r w:rsidRPr="00AE4282">
              <w:rPr>
                <w:rFonts w:ascii="Arial" w:hAnsi="Arial" w:cs="Arial"/>
              </w:rPr>
              <w:t>er</w:t>
            </w:r>
            <w:r w:rsidRPr="00AE4282">
              <w:rPr>
                <w:rFonts w:ascii="Arial" w:hAnsi="Arial" w:cs="Arial"/>
                <w:spacing w:val="45"/>
              </w:rPr>
              <w:t xml:space="preserve"> </w:t>
            </w:r>
            <w:r w:rsidRPr="00AE4282">
              <w:rPr>
                <w:rFonts w:ascii="Arial" w:hAnsi="Arial" w:cs="Arial"/>
                <w:spacing w:val="1"/>
              </w:rPr>
              <w:t>pr</w:t>
            </w:r>
            <w:r w:rsidRPr="00AE4282">
              <w:rPr>
                <w:rFonts w:ascii="Arial" w:hAnsi="Arial" w:cs="Arial"/>
              </w:rPr>
              <w:t>ese</w:t>
            </w:r>
            <w:r w:rsidRPr="00AE4282">
              <w:rPr>
                <w:rFonts w:ascii="Arial" w:hAnsi="Arial" w:cs="Arial"/>
                <w:spacing w:val="-1"/>
              </w:rPr>
              <w:t>n</w:t>
            </w:r>
            <w:r w:rsidRPr="00AE4282">
              <w:rPr>
                <w:rFonts w:ascii="Arial" w:hAnsi="Arial" w:cs="Arial"/>
              </w:rPr>
              <w:t>ti</w:t>
            </w:r>
            <w:r w:rsidRPr="00AE4282">
              <w:rPr>
                <w:rFonts w:ascii="Arial" w:hAnsi="Arial" w:cs="Arial"/>
                <w:spacing w:val="1"/>
              </w:rPr>
              <w:t>n</w:t>
            </w:r>
            <w:r w:rsidRPr="00AE4282">
              <w:rPr>
                <w:rFonts w:ascii="Arial" w:hAnsi="Arial" w:cs="Arial"/>
              </w:rPr>
              <w:t>g</w:t>
            </w:r>
            <w:r w:rsidRPr="00AE4282">
              <w:rPr>
                <w:rFonts w:ascii="Arial" w:hAnsi="Arial" w:cs="Arial"/>
                <w:spacing w:val="41"/>
              </w:rPr>
              <w:t xml:space="preserve"> </w:t>
            </w:r>
            <w:proofErr w:type="gramStart"/>
            <w:r w:rsidRPr="00AE4282">
              <w:rPr>
                <w:rFonts w:ascii="Arial" w:hAnsi="Arial" w:cs="Arial"/>
              </w:rPr>
              <w:t xml:space="preserve">a </w:t>
            </w:r>
            <w:r w:rsidRPr="00AE4282">
              <w:rPr>
                <w:rFonts w:ascii="Arial" w:hAnsi="Arial" w:cs="Arial"/>
                <w:spacing w:val="3"/>
              </w:rPr>
              <w:t xml:space="preserve"> </w:t>
            </w:r>
            <w:r w:rsidRPr="00AE4282">
              <w:rPr>
                <w:rFonts w:ascii="Arial" w:hAnsi="Arial" w:cs="Arial"/>
                <w:spacing w:val="-4"/>
              </w:rPr>
              <w:t>m</w:t>
            </w:r>
            <w:r w:rsidRPr="00AE4282">
              <w:rPr>
                <w:rFonts w:ascii="Arial" w:hAnsi="Arial" w:cs="Arial"/>
                <w:spacing w:val="1"/>
              </w:rPr>
              <w:t>or</w:t>
            </w:r>
            <w:r w:rsidRPr="00AE4282">
              <w:rPr>
                <w:rFonts w:ascii="Arial" w:hAnsi="Arial" w:cs="Arial"/>
              </w:rPr>
              <w:t>e</w:t>
            </w:r>
            <w:proofErr w:type="gramEnd"/>
            <w:r w:rsidRPr="00AE4282">
              <w:rPr>
                <w:rFonts w:ascii="Arial" w:hAnsi="Arial" w:cs="Arial"/>
                <w:spacing w:val="46"/>
              </w:rPr>
              <w:t xml:space="preserve"> </w:t>
            </w:r>
            <w:r w:rsidRPr="00AE4282">
              <w:rPr>
                <w:rFonts w:ascii="Arial" w:hAnsi="Arial" w:cs="Arial"/>
                <w:spacing w:val="1"/>
              </w:rPr>
              <w:t>u</w:t>
            </w:r>
            <w:r w:rsidRPr="00AE4282">
              <w:rPr>
                <w:rFonts w:ascii="Arial" w:hAnsi="Arial" w:cs="Arial"/>
                <w:spacing w:val="-1"/>
              </w:rPr>
              <w:t>n</w:t>
            </w:r>
            <w:r w:rsidRPr="00AE4282">
              <w:rPr>
                <w:rFonts w:ascii="Arial" w:hAnsi="Arial" w:cs="Arial"/>
                <w:spacing w:val="2"/>
              </w:rPr>
              <w:t>i</w:t>
            </w:r>
            <w:r w:rsidRPr="00AE4282">
              <w:rPr>
                <w:rFonts w:ascii="Arial" w:hAnsi="Arial" w:cs="Arial"/>
                <w:spacing w:val="-2"/>
              </w:rPr>
              <w:t>f</w:t>
            </w:r>
            <w:r w:rsidRPr="00AE4282">
              <w:rPr>
                <w:rFonts w:ascii="Arial" w:hAnsi="Arial" w:cs="Arial"/>
              </w:rPr>
              <w:t>ied</w:t>
            </w:r>
            <w:r w:rsidRPr="00AE4282">
              <w:rPr>
                <w:rFonts w:ascii="Arial" w:hAnsi="Arial" w:cs="Arial"/>
                <w:spacing w:val="46"/>
              </w:rPr>
              <w:t xml:space="preserve"> </w:t>
            </w:r>
            <w:r w:rsidRPr="00AE4282">
              <w:rPr>
                <w:rFonts w:ascii="Arial" w:hAnsi="Arial" w:cs="Arial"/>
                <w:spacing w:val="-2"/>
              </w:rPr>
              <w:t>f</w:t>
            </w:r>
            <w:r w:rsidRPr="00AE4282">
              <w:rPr>
                <w:rFonts w:ascii="Arial" w:hAnsi="Arial" w:cs="Arial"/>
                <w:spacing w:val="1"/>
              </w:rPr>
              <w:t>o</w:t>
            </w:r>
            <w:r w:rsidRPr="00AE4282">
              <w:rPr>
                <w:rFonts w:ascii="Arial" w:hAnsi="Arial" w:cs="Arial"/>
                <w:spacing w:val="3"/>
              </w:rPr>
              <w:t>r</w:t>
            </w:r>
            <w:r w:rsidRPr="00AE4282">
              <w:rPr>
                <w:rFonts w:ascii="Arial" w:hAnsi="Arial" w:cs="Arial"/>
                <w:spacing w:val="-1"/>
              </w:rPr>
              <w:t>mu</w:t>
            </w:r>
            <w:r w:rsidRPr="00AE4282">
              <w:rPr>
                <w:rFonts w:ascii="Arial" w:hAnsi="Arial" w:cs="Arial"/>
              </w:rPr>
              <w:t>lati</w:t>
            </w:r>
            <w:r w:rsidRPr="00AE4282">
              <w:rPr>
                <w:rFonts w:ascii="Arial" w:hAnsi="Arial" w:cs="Arial"/>
                <w:spacing w:val="1"/>
              </w:rPr>
              <w:t>o</w:t>
            </w:r>
            <w:r w:rsidRPr="00AE4282">
              <w:rPr>
                <w:rFonts w:ascii="Arial" w:hAnsi="Arial" w:cs="Arial"/>
              </w:rPr>
              <w:t>n</w:t>
            </w:r>
            <w:r w:rsidRPr="00AE4282">
              <w:rPr>
                <w:rFonts w:ascii="Arial" w:hAnsi="Arial" w:cs="Arial"/>
                <w:spacing w:val="40"/>
              </w:rPr>
              <w:t xml:space="preserve"> </w:t>
            </w:r>
            <w:r w:rsidRPr="00AE4282">
              <w:rPr>
                <w:rFonts w:ascii="Arial" w:hAnsi="Arial" w:cs="Arial"/>
              </w:rPr>
              <w:t>to  a</w:t>
            </w:r>
            <w:r w:rsidRPr="00AE4282">
              <w:rPr>
                <w:rFonts w:ascii="Arial" w:hAnsi="Arial" w:cs="Arial"/>
                <w:spacing w:val="-1"/>
              </w:rPr>
              <w:t>v</w:t>
            </w:r>
            <w:r w:rsidRPr="00AE4282">
              <w:rPr>
                <w:rFonts w:ascii="Arial" w:hAnsi="Arial" w:cs="Arial"/>
                <w:spacing w:val="1"/>
              </w:rPr>
              <w:t>o</w:t>
            </w:r>
            <w:r w:rsidRPr="00AE4282">
              <w:rPr>
                <w:rFonts w:ascii="Arial" w:hAnsi="Arial" w:cs="Arial"/>
              </w:rPr>
              <w:t>id</w:t>
            </w:r>
            <w:r w:rsidRPr="00AE4282">
              <w:rPr>
                <w:rFonts w:ascii="Arial" w:hAnsi="Arial" w:cs="Arial"/>
                <w:spacing w:val="47"/>
              </w:rPr>
              <w:t xml:space="preserve"> </w:t>
            </w:r>
            <w:r w:rsidRPr="00AE4282">
              <w:rPr>
                <w:rFonts w:ascii="Arial" w:hAnsi="Arial" w:cs="Arial"/>
                <w:spacing w:val="1"/>
              </w:rPr>
              <w:t>r</w:t>
            </w:r>
            <w:r w:rsidRPr="00AE4282">
              <w:rPr>
                <w:rFonts w:ascii="Arial" w:hAnsi="Arial" w:cs="Arial"/>
              </w:rPr>
              <w:t>e</w:t>
            </w:r>
            <w:r w:rsidRPr="00AE4282">
              <w:rPr>
                <w:rFonts w:ascii="Arial" w:hAnsi="Arial" w:cs="Arial"/>
                <w:spacing w:val="1"/>
              </w:rPr>
              <w:t>p</w:t>
            </w:r>
            <w:r w:rsidRPr="00AE4282">
              <w:rPr>
                <w:rFonts w:ascii="Arial" w:hAnsi="Arial" w:cs="Arial"/>
              </w:rPr>
              <w:t>etiti</w:t>
            </w:r>
            <w:r w:rsidRPr="00AE4282">
              <w:rPr>
                <w:rFonts w:ascii="Arial" w:hAnsi="Arial" w:cs="Arial"/>
                <w:spacing w:val="1"/>
              </w:rPr>
              <w:t>o</w:t>
            </w:r>
            <w:r w:rsidRPr="00AE4282">
              <w:rPr>
                <w:rFonts w:ascii="Arial" w:hAnsi="Arial" w:cs="Arial"/>
              </w:rPr>
              <w:t>n</w:t>
            </w:r>
            <w:r w:rsidRPr="00AE4282">
              <w:rPr>
                <w:rFonts w:ascii="Arial" w:hAnsi="Arial" w:cs="Arial"/>
                <w:spacing w:val="42"/>
              </w:rPr>
              <w:t xml:space="preserve"> </w:t>
            </w:r>
            <w:r w:rsidRPr="00AE4282">
              <w:rPr>
                <w:rFonts w:ascii="Arial" w:hAnsi="Arial" w:cs="Arial"/>
              </w:rPr>
              <w:t>a</w:t>
            </w:r>
            <w:r w:rsidRPr="00AE4282">
              <w:rPr>
                <w:rFonts w:ascii="Arial" w:hAnsi="Arial" w:cs="Arial"/>
                <w:spacing w:val="-1"/>
              </w:rPr>
              <w:t>n</w:t>
            </w:r>
            <w:r w:rsidRPr="00AE4282">
              <w:rPr>
                <w:rFonts w:ascii="Arial" w:hAnsi="Arial" w:cs="Arial"/>
              </w:rPr>
              <w:t xml:space="preserve">d </w:t>
            </w:r>
            <w:r w:rsidRPr="00AE4282">
              <w:rPr>
                <w:rFonts w:ascii="Arial" w:hAnsi="Arial" w:cs="Arial"/>
                <w:spacing w:val="2"/>
              </w:rPr>
              <w:t>i</w:t>
            </w:r>
            <w:r w:rsidRPr="00AE4282">
              <w:rPr>
                <w:rFonts w:ascii="Arial" w:hAnsi="Arial" w:cs="Arial"/>
                <w:spacing w:val="-4"/>
              </w:rPr>
              <w:t>m</w:t>
            </w:r>
            <w:r w:rsidRPr="00AE4282">
              <w:rPr>
                <w:rFonts w:ascii="Arial" w:hAnsi="Arial" w:cs="Arial"/>
                <w:spacing w:val="1"/>
              </w:rPr>
              <w:t>pro</w:t>
            </w:r>
            <w:r w:rsidRPr="00AE4282">
              <w:rPr>
                <w:rFonts w:ascii="Arial" w:hAnsi="Arial" w:cs="Arial"/>
                <w:spacing w:val="-1"/>
              </w:rPr>
              <w:t>v</w:t>
            </w:r>
            <w:r w:rsidRPr="00AE4282">
              <w:rPr>
                <w:rFonts w:ascii="Arial" w:hAnsi="Arial" w:cs="Arial"/>
              </w:rPr>
              <w:t>e</w:t>
            </w:r>
            <w:r w:rsidRPr="00AE4282">
              <w:rPr>
                <w:rFonts w:ascii="Arial" w:hAnsi="Arial" w:cs="Arial"/>
                <w:spacing w:val="-6"/>
              </w:rPr>
              <w:t xml:space="preserve"> </w:t>
            </w:r>
            <w:r w:rsidRPr="00AE4282">
              <w:rPr>
                <w:rFonts w:ascii="Arial" w:hAnsi="Arial" w:cs="Arial"/>
              </w:rPr>
              <w:t>cla</w:t>
            </w:r>
            <w:r w:rsidRPr="00AE4282">
              <w:rPr>
                <w:rFonts w:ascii="Arial" w:hAnsi="Arial" w:cs="Arial"/>
                <w:spacing w:val="1"/>
              </w:rPr>
              <w:t>r</w:t>
            </w:r>
            <w:r w:rsidRPr="00AE4282">
              <w:rPr>
                <w:rFonts w:ascii="Arial" w:hAnsi="Arial" w:cs="Arial"/>
              </w:rPr>
              <w:t>i</w:t>
            </w:r>
            <w:r w:rsidRPr="00AE4282">
              <w:rPr>
                <w:rFonts w:ascii="Arial" w:hAnsi="Arial" w:cs="Arial"/>
                <w:spacing w:val="2"/>
              </w:rPr>
              <w:t>t</w:t>
            </w:r>
            <w:r w:rsidRPr="00AE4282">
              <w:rPr>
                <w:rFonts w:ascii="Arial" w:hAnsi="Arial" w:cs="Arial"/>
                <w:spacing w:val="-4"/>
              </w:rPr>
              <w:t>y</w:t>
            </w:r>
            <w:r w:rsidRPr="00AE4282">
              <w:rPr>
                <w:rFonts w:ascii="Arial" w:hAnsi="Arial" w:cs="Arial"/>
              </w:rPr>
              <w:t>.</w:t>
            </w:r>
          </w:p>
          <w:p w:rsidR="002D0123" w:rsidRPr="00AE4282" w:rsidRDefault="00B63DC2">
            <w:pPr>
              <w:spacing w:line="220" w:lineRule="exact"/>
              <w:ind w:left="462"/>
              <w:rPr>
                <w:rFonts w:ascii="Arial" w:hAnsi="Arial" w:cs="Arial"/>
              </w:rPr>
            </w:pPr>
            <w:r w:rsidRPr="00AE4282">
              <w:rPr>
                <w:rFonts w:ascii="Arial" w:hAnsi="Arial" w:cs="Arial"/>
                <w:spacing w:val="1"/>
              </w:rPr>
              <w:t>4</w:t>
            </w:r>
            <w:r w:rsidRPr="00AE4282">
              <w:rPr>
                <w:rFonts w:ascii="Arial" w:hAnsi="Arial" w:cs="Arial"/>
              </w:rPr>
              <w:t xml:space="preserve">.   </w:t>
            </w:r>
            <w:r w:rsidRPr="00AE4282">
              <w:rPr>
                <w:rFonts w:ascii="Arial" w:hAnsi="Arial" w:cs="Arial"/>
                <w:spacing w:val="7"/>
              </w:rPr>
              <w:t xml:space="preserve"> </w:t>
            </w:r>
            <w:r w:rsidRPr="00AE4282">
              <w:rPr>
                <w:rFonts w:ascii="Arial" w:hAnsi="Arial" w:cs="Arial"/>
                <w:spacing w:val="3"/>
              </w:rPr>
              <w:t>T</w:t>
            </w:r>
            <w:r w:rsidRPr="00AE4282">
              <w:rPr>
                <w:rFonts w:ascii="Arial" w:hAnsi="Arial" w:cs="Arial"/>
                <w:spacing w:val="-1"/>
              </w:rPr>
              <w:t>h</w:t>
            </w:r>
            <w:r w:rsidRPr="00AE4282">
              <w:rPr>
                <w:rFonts w:ascii="Arial" w:hAnsi="Arial" w:cs="Arial"/>
              </w:rPr>
              <w:t>e</w:t>
            </w:r>
            <w:r w:rsidRPr="00AE4282">
              <w:rPr>
                <w:rFonts w:ascii="Arial" w:hAnsi="Arial" w:cs="Arial"/>
                <w:spacing w:val="10"/>
              </w:rPr>
              <w:t xml:space="preserve"> </w:t>
            </w:r>
            <w:r w:rsidRPr="00AE4282">
              <w:rPr>
                <w:rFonts w:ascii="Arial" w:hAnsi="Arial" w:cs="Arial"/>
                <w:spacing w:val="-4"/>
              </w:rPr>
              <w:t>m</w:t>
            </w:r>
            <w:r w:rsidRPr="00AE4282">
              <w:rPr>
                <w:rFonts w:ascii="Arial" w:hAnsi="Arial" w:cs="Arial"/>
                <w:spacing w:val="3"/>
              </w:rPr>
              <w:t>a</w:t>
            </w:r>
            <w:r w:rsidRPr="00AE4282">
              <w:rPr>
                <w:rFonts w:ascii="Arial" w:hAnsi="Arial" w:cs="Arial"/>
                <w:spacing w:val="1"/>
              </w:rPr>
              <w:t>n</w:t>
            </w:r>
            <w:r w:rsidRPr="00AE4282">
              <w:rPr>
                <w:rFonts w:ascii="Arial" w:hAnsi="Arial" w:cs="Arial"/>
                <w:spacing w:val="-1"/>
              </w:rPr>
              <w:t>us</w:t>
            </w:r>
            <w:r w:rsidRPr="00AE4282">
              <w:rPr>
                <w:rFonts w:ascii="Arial" w:hAnsi="Arial" w:cs="Arial"/>
              </w:rPr>
              <w:t>c</w:t>
            </w:r>
            <w:r w:rsidRPr="00AE4282">
              <w:rPr>
                <w:rFonts w:ascii="Arial" w:hAnsi="Arial" w:cs="Arial"/>
                <w:spacing w:val="1"/>
              </w:rPr>
              <w:t>r</w:t>
            </w:r>
            <w:r w:rsidRPr="00AE4282">
              <w:rPr>
                <w:rFonts w:ascii="Arial" w:hAnsi="Arial" w:cs="Arial"/>
              </w:rPr>
              <w:t>i</w:t>
            </w:r>
            <w:r w:rsidRPr="00AE4282">
              <w:rPr>
                <w:rFonts w:ascii="Arial" w:hAnsi="Arial" w:cs="Arial"/>
                <w:spacing w:val="1"/>
              </w:rPr>
              <w:t>p</w:t>
            </w:r>
            <w:r w:rsidRPr="00AE4282">
              <w:rPr>
                <w:rFonts w:ascii="Arial" w:hAnsi="Arial" w:cs="Arial"/>
              </w:rPr>
              <w:t>t</w:t>
            </w:r>
            <w:r w:rsidRPr="00AE4282">
              <w:rPr>
                <w:rFonts w:ascii="Arial" w:hAnsi="Arial" w:cs="Arial"/>
                <w:spacing w:val="5"/>
              </w:rPr>
              <w:t xml:space="preserve"> </w:t>
            </w:r>
            <w:r w:rsidRPr="00AE4282">
              <w:rPr>
                <w:rFonts w:ascii="Arial" w:hAnsi="Arial" w:cs="Arial"/>
                <w:spacing w:val="-2"/>
              </w:rPr>
              <w:t>w</w:t>
            </w:r>
            <w:r w:rsidRPr="00AE4282">
              <w:rPr>
                <w:rFonts w:ascii="Arial" w:hAnsi="Arial" w:cs="Arial"/>
                <w:spacing w:val="1"/>
              </w:rPr>
              <w:t>ou</w:t>
            </w:r>
            <w:r w:rsidRPr="00AE4282">
              <w:rPr>
                <w:rFonts w:ascii="Arial" w:hAnsi="Arial" w:cs="Arial"/>
              </w:rPr>
              <w:t>ld</w:t>
            </w:r>
            <w:r w:rsidRPr="00AE4282">
              <w:rPr>
                <w:rFonts w:ascii="Arial" w:hAnsi="Arial" w:cs="Arial"/>
                <w:spacing w:val="8"/>
              </w:rPr>
              <w:t xml:space="preserve"> </w:t>
            </w:r>
            <w:r w:rsidRPr="00AE4282">
              <w:rPr>
                <w:rFonts w:ascii="Arial" w:hAnsi="Arial" w:cs="Arial"/>
                <w:spacing w:val="1"/>
              </w:rPr>
              <w:t>b</w:t>
            </w:r>
            <w:r w:rsidRPr="00AE4282">
              <w:rPr>
                <w:rFonts w:ascii="Arial" w:hAnsi="Arial" w:cs="Arial"/>
              </w:rPr>
              <w:t>e</w:t>
            </w:r>
            <w:r w:rsidRPr="00AE4282">
              <w:rPr>
                <w:rFonts w:ascii="Arial" w:hAnsi="Arial" w:cs="Arial"/>
                <w:spacing w:val="-1"/>
              </w:rPr>
              <w:t>n</w:t>
            </w:r>
            <w:r w:rsidRPr="00AE4282">
              <w:rPr>
                <w:rFonts w:ascii="Arial" w:hAnsi="Arial" w:cs="Arial"/>
              </w:rPr>
              <w:t>e</w:t>
            </w:r>
            <w:r w:rsidRPr="00AE4282">
              <w:rPr>
                <w:rFonts w:ascii="Arial" w:hAnsi="Arial" w:cs="Arial"/>
                <w:spacing w:val="-1"/>
              </w:rPr>
              <w:t>f</w:t>
            </w:r>
            <w:r w:rsidRPr="00AE4282">
              <w:rPr>
                <w:rFonts w:ascii="Arial" w:hAnsi="Arial" w:cs="Arial"/>
                <w:spacing w:val="2"/>
              </w:rPr>
              <w:t>i</w:t>
            </w:r>
            <w:r w:rsidRPr="00AE4282">
              <w:rPr>
                <w:rFonts w:ascii="Arial" w:hAnsi="Arial" w:cs="Arial"/>
              </w:rPr>
              <w:t>t</w:t>
            </w:r>
            <w:r w:rsidRPr="00AE4282">
              <w:rPr>
                <w:rFonts w:ascii="Arial" w:hAnsi="Arial" w:cs="Arial"/>
                <w:spacing w:val="8"/>
              </w:rPr>
              <w:t xml:space="preserve"> </w:t>
            </w:r>
            <w:r w:rsidRPr="00AE4282">
              <w:rPr>
                <w:rFonts w:ascii="Arial" w:hAnsi="Arial" w:cs="Arial"/>
                <w:spacing w:val="-2"/>
              </w:rPr>
              <w:t>f</w:t>
            </w:r>
            <w:r w:rsidRPr="00AE4282">
              <w:rPr>
                <w:rFonts w:ascii="Arial" w:hAnsi="Arial" w:cs="Arial"/>
                <w:spacing w:val="1"/>
              </w:rPr>
              <w:t>r</w:t>
            </w:r>
            <w:r w:rsidRPr="00AE4282">
              <w:rPr>
                <w:rFonts w:ascii="Arial" w:hAnsi="Arial" w:cs="Arial"/>
                <w:spacing w:val="3"/>
              </w:rPr>
              <w:t>o</w:t>
            </w:r>
            <w:r w:rsidRPr="00AE4282">
              <w:rPr>
                <w:rFonts w:ascii="Arial" w:hAnsi="Arial" w:cs="Arial"/>
              </w:rPr>
              <w:t>m</w:t>
            </w:r>
            <w:r w:rsidRPr="00AE4282">
              <w:rPr>
                <w:rFonts w:ascii="Arial" w:hAnsi="Arial" w:cs="Arial"/>
                <w:spacing w:val="4"/>
              </w:rPr>
              <w:t xml:space="preserve"> </w:t>
            </w:r>
            <w:r w:rsidRPr="00AE4282">
              <w:rPr>
                <w:rFonts w:ascii="Arial" w:hAnsi="Arial" w:cs="Arial"/>
              </w:rPr>
              <w:t>at</w:t>
            </w:r>
            <w:r w:rsidRPr="00AE4282">
              <w:rPr>
                <w:rFonts w:ascii="Arial" w:hAnsi="Arial" w:cs="Arial"/>
                <w:spacing w:val="11"/>
              </w:rPr>
              <w:t xml:space="preserve"> </w:t>
            </w:r>
            <w:r w:rsidRPr="00AE4282">
              <w:rPr>
                <w:rFonts w:ascii="Arial" w:hAnsi="Arial" w:cs="Arial"/>
              </w:rPr>
              <w:t>le</w:t>
            </w:r>
            <w:r w:rsidRPr="00AE4282">
              <w:rPr>
                <w:rFonts w:ascii="Arial" w:hAnsi="Arial" w:cs="Arial"/>
                <w:spacing w:val="3"/>
              </w:rPr>
              <w:t>a</w:t>
            </w:r>
            <w:r w:rsidRPr="00AE4282">
              <w:rPr>
                <w:rFonts w:ascii="Arial" w:hAnsi="Arial" w:cs="Arial"/>
                <w:spacing w:val="-1"/>
              </w:rPr>
              <w:t>s</w:t>
            </w:r>
            <w:r w:rsidRPr="00AE4282">
              <w:rPr>
                <w:rFonts w:ascii="Arial" w:hAnsi="Arial" w:cs="Arial"/>
              </w:rPr>
              <w:t>t</w:t>
            </w:r>
            <w:r w:rsidRPr="00AE4282">
              <w:rPr>
                <w:rFonts w:ascii="Arial" w:hAnsi="Arial" w:cs="Arial"/>
                <w:spacing w:val="8"/>
              </w:rPr>
              <w:t xml:space="preserve"> </w:t>
            </w:r>
            <w:r w:rsidRPr="00AE4282">
              <w:rPr>
                <w:rFonts w:ascii="Arial" w:hAnsi="Arial" w:cs="Arial"/>
                <w:spacing w:val="1"/>
              </w:rPr>
              <w:t>o</w:t>
            </w:r>
            <w:r w:rsidRPr="00AE4282">
              <w:rPr>
                <w:rFonts w:ascii="Arial" w:hAnsi="Arial" w:cs="Arial"/>
                <w:spacing w:val="-1"/>
              </w:rPr>
              <w:t>n</w:t>
            </w:r>
            <w:r w:rsidRPr="00AE4282">
              <w:rPr>
                <w:rFonts w:ascii="Arial" w:hAnsi="Arial" w:cs="Arial"/>
              </w:rPr>
              <w:t>e</w:t>
            </w:r>
            <w:r w:rsidRPr="00AE4282">
              <w:rPr>
                <w:rFonts w:ascii="Arial" w:hAnsi="Arial" w:cs="Arial"/>
                <w:spacing w:val="10"/>
              </w:rPr>
              <w:t xml:space="preserve"> </w:t>
            </w:r>
            <w:r w:rsidRPr="00AE4282">
              <w:rPr>
                <w:rFonts w:ascii="Arial" w:hAnsi="Arial" w:cs="Arial"/>
                <w:spacing w:val="3"/>
              </w:rPr>
              <w:t>e</w:t>
            </w:r>
            <w:r w:rsidRPr="00AE4282">
              <w:rPr>
                <w:rFonts w:ascii="Arial" w:hAnsi="Arial" w:cs="Arial"/>
                <w:spacing w:val="-1"/>
              </w:rPr>
              <w:t>x</w:t>
            </w:r>
            <w:r w:rsidRPr="00AE4282">
              <w:rPr>
                <w:rFonts w:ascii="Arial" w:hAnsi="Arial" w:cs="Arial"/>
                <w:spacing w:val="1"/>
              </w:rPr>
              <w:t>p</w:t>
            </w:r>
            <w:r w:rsidRPr="00AE4282">
              <w:rPr>
                <w:rFonts w:ascii="Arial" w:hAnsi="Arial" w:cs="Arial"/>
              </w:rPr>
              <w:t>licit</w:t>
            </w:r>
            <w:r w:rsidRPr="00AE4282">
              <w:rPr>
                <w:rFonts w:ascii="Arial" w:hAnsi="Arial" w:cs="Arial"/>
                <w:spacing w:val="6"/>
              </w:rPr>
              <w:t xml:space="preserve"> </w:t>
            </w:r>
            <w:r w:rsidRPr="00AE4282">
              <w:rPr>
                <w:rFonts w:ascii="Arial" w:hAnsi="Arial" w:cs="Arial"/>
                <w:spacing w:val="3"/>
              </w:rPr>
              <w:t>e</w:t>
            </w:r>
            <w:r w:rsidRPr="00AE4282">
              <w:rPr>
                <w:rFonts w:ascii="Arial" w:hAnsi="Arial" w:cs="Arial"/>
                <w:spacing w:val="-1"/>
              </w:rPr>
              <w:t>x</w:t>
            </w:r>
            <w:r w:rsidRPr="00AE4282">
              <w:rPr>
                <w:rFonts w:ascii="Arial" w:hAnsi="Arial" w:cs="Arial"/>
                <w:spacing w:val="3"/>
              </w:rPr>
              <w:t>a</w:t>
            </w:r>
            <w:r w:rsidRPr="00AE4282">
              <w:rPr>
                <w:rFonts w:ascii="Arial" w:hAnsi="Arial" w:cs="Arial"/>
                <w:spacing w:val="-4"/>
              </w:rPr>
              <w:t>m</w:t>
            </w:r>
            <w:r w:rsidRPr="00AE4282">
              <w:rPr>
                <w:rFonts w:ascii="Arial" w:hAnsi="Arial" w:cs="Arial"/>
                <w:spacing w:val="3"/>
              </w:rPr>
              <w:t>p</w:t>
            </w:r>
            <w:r w:rsidRPr="00AE4282">
              <w:rPr>
                <w:rFonts w:ascii="Arial" w:hAnsi="Arial" w:cs="Arial"/>
              </w:rPr>
              <w:t>le</w:t>
            </w:r>
            <w:r w:rsidRPr="00AE4282">
              <w:rPr>
                <w:rFonts w:ascii="Arial" w:hAnsi="Arial" w:cs="Arial"/>
                <w:spacing w:val="5"/>
              </w:rPr>
              <w:t xml:space="preserve"> </w:t>
            </w:r>
            <w:r w:rsidRPr="00AE4282">
              <w:rPr>
                <w:rFonts w:ascii="Arial" w:hAnsi="Arial" w:cs="Arial"/>
              </w:rPr>
              <w:t>il</w:t>
            </w:r>
            <w:r w:rsidRPr="00AE4282">
              <w:rPr>
                <w:rFonts w:ascii="Arial" w:hAnsi="Arial" w:cs="Arial"/>
                <w:spacing w:val="2"/>
              </w:rPr>
              <w:t>l</w:t>
            </w:r>
            <w:r w:rsidRPr="00AE4282">
              <w:rPr>
                <w:rFonts w:ascii="Arial" w:hAnsi="Arial" w:cs="Arial"/>
                <w:spacing w:val="-1"/>
              </w:rPr>
              <w:t>us</w:t>
            </w:r>
            <w:r w:rsidRPr="00AE4282">
              <w:rPr>
                <w:rFonts w:ascii="Arial" w:hAnsi="Arial" w:cs="Arial"/>
              </w:rPr>
              <w:t>trat</w:t>
            </w:r>
            <w:r w:rsidRPr="00AE4282">
              <w:rPr>
                <w:rFonts w:ascii="Arial" w:hAnsi="Arial" w:cs="Arial"/>
                <w:spacing w:val="2"/>
              </w:rPr>
              <w:t>i</w:t>
            </w:r>
            <w:r w:rsidRPr="00AE4282">
              <w:rPr>
                <w:rFonts w:ascii="Arial" w:hAnsi="Arial" w:cs="Arial"/>
                <w:spacing w:val="1"/>
              </w:rPr>
              <w:t>n</w:t>
            </w:r>
            <w:r w:rsidRPr="00AE4282">
              <w:rPr>
                <w:rFonts w:ascii="Arial" w:hAnsi="Arial" w:cs="Arial"/>
              </w:rPr>
              <w:t>g</w:t>
            </w:r>
            <w:r w:rsidRPr="00AE4282">
              <w:rPr>
                <w:rFonts w:ascii="Arial" w:hAnsi="Arial" w:cs="Arial"/>
                <w:spacing w:val="2"/>
              </w:rPr>
              <w:t xml:space="preserve"> t</w:t>
            </w:r>
            <w:r w:rsidRPr="00AE4282">
              <w:rPr>
                <w:rFonts w:ascii="Arial" w:hAnsi="Arial" w:cs="Arial"/>
                <w:spacing w:val="-1"/>
              </w:rPr>
              <w:t>h</w:t>
            </w:r>
            <w:r w:rsidRPr="00AE4282">
              <w:rPr>
                <w:rFonts w:ascii="Arial" w:hAnsi="Arial" w:cs="Arial"/>
              </w:rPr>
              <w:t>e</w:t>
            </w:r>
            <w:r w:rsidRPr="00AE4282">
              <w:rPr>
                <w:rFonts w:ascii="Arial" w:hAnsi="Arial" w:cs="Arial"/>
                <w:spacing w:val="11"/>
              </w:rPr>
              <w:t xml:space="preserve"> </w:t>
            </w:r>
            <w:r w:rsidRPr="00AE4282">
              <w:rPr>
                <w:rFonts w:ascii="Arial" w:hAnsi="Arial" w:cs="Arial"/>
              </w:rPr>
              <w:t>t</w:t>
            </w:r>
            <w:r w:rsidRPr="00AE4282">
              <w:rPr>
                <w:rFonts w:ascii="Arial" w:hAnsi="Arial" w:cs="Arial"/>
                <w:spacing w:val="-1"/>
              </w:rPr>
              <w:t>h</w:t>
            </w:r>
            <w:r w:rsidRPr="00AE4282">
              <w:rPr>
                <w:rFonts w:ascii="Arial" w:hAnsi="Arial" w:cs="Arial"/>
              </w:rPr>
              <w:t>e</w:t>
            </w:r>
            <w:r w:rsidRPr="00AE4282">
              <w:rPr>
                <w:rFonts w:ascii="Arial" w:hAnsi="Arial" w:cs="Arial"/>
                <w:spacing w:val="1"/>
              </w:rPr>
              <w:t>o</w:t>
            </w:r>
            <w:r w:rsidRPr="00AE4282">
              <w:rPr>
                <w:rFonts w:ascii="Arial" w:hAnsi="Arial" w:cs="Arial"/>
                <w:spacing w:val="3"/>
              </w:rPr>
              <w:t>r</w:t>
            </w:r>
            <w:r w:rsidRPr="00AE4282">
              <w:rPr>
                <w:rFonts w:ascii="Arial" w:hAnsi="Arial" w:cs="Arial"/>
                <w:spacing w:val="-4"/>
              </w:rPr>
              <w:t>y</w:t>
            </w:r>
            <w:r w:rsidRPr="00AE4282">
              <w:rPr>
                <w:rFonts w:ascii="Arial" w:hAnsi="Arial" w:cs="Arial"/>
              </w:rPr>
              <w:t>,</w:t>
            </w:r>
            <w:r w:rsidRPr="00AE4282">
              <w:rPr>
                <w:rFonts w:ascii="Arial" w:hAnsi="Arial" w:cs="Arial"/>
                <w:spacing w:val="7"/>
              </w:rPr>
              <w:t xml:space="preserve"> </w:t>
            </w:r>
            <w:r w:rsidRPr="00AE4282">
              <w:rPr>
                <w:rFonts w:ascii="Arial" w:hAnsi="Arial" w:cs="Arial"/>
                <w:spacing w:val="3"/>
              </w:rPr>
              <w:t>p</w:t>
            </w:r>
            <w:r w:rsidRPr="00AE4282">
              <w:rPr>
                <w:rFonts w:ascii="Arial" w:hAnsi="Arial" w:cs="Arial"/>
              </w:rPr>
              <w:t>a</w:t>
            </w:r>
            <w:r w:rsidRPr="00AE4282">
              <w:rPr>
                <w:rFonts w:ascii="Arial" w:hAnsi="Arial" w:cs="Arial"/>
                <w:spacing w:val="1"/>
              </w:rPr>
              <w:t>r</w:t>
            </w:r>
            <w:r w:rsidRPr="00AE4282">
              <w:rPr>
                <w:rFonts w:ascii="Arial" w:hAnsi="Arial" w:cs="Arial"/>
              </w:rPr>
              <w:t>tic</w:t>
            </w:r>
            <w:r w:rsidRPr="00AE4282">
              <w:rPr>
                <w:rFonts w:ascii="Arial" w:hAnsi="Arial" w:cs="Arial"/>
                <w:spacing w:val="-1"/>
              </w:rPr>
              <w:t>u</w:t>
            </w:r>
            <w:r w:rsidRPr="00AE4282">
              <w:rPr>
                <w:rFonts w:ascii="Arial" w:hAnsi="Arial" w:cs="Arial"/>
              </w:rPr>
              <w:t>la</w:t>
            </w:r>
            <w:r w:rsidRPr="00AE4282">
              <w:rPr>
                <w:rFonts w:ascii="Arial" w:hAnsi="Arial" w:cs="Arial"/>
                <w:spacing w:val="1"/>
              </w:rPr>
              <w:t>r</w:t>
            </w:r>
            <w:r w:rsidRPr="00AE4282">
              <w:rPr>
                <w:rFonts w:ascii="Arial" w:hAnsi="Arial" w:cs="Arial"/>
                <w:spacing w:val="2"/>
              </w:rPr>
              <w:t>l</w:t>
            </w:r>
            <w:r w:rsidRPr="00AE4282">
              <w:rPr>
                <w:rFonts w:ascii="Arial" w:hAnsi="Arial" w:cs="Arial"/>
              </w:rPr>
              <w:t>y</w:t>
            </w:r>
            <w:r w:rsidRPr="00AE4282">
              <w:rPr>
                <w:rFonts w:ascii="Arial" w:hAnsi="Arial" w:cs="Arial"/>
                <w:spacing w:val="2"/>
              </w:rPr>
              <w:t xml:space="preserve"> </w:t>
            </w:r>
            <w:r w:rsidRPr="00AE4282">
              <w:rPr>
                <w:rFonts w:ascii="Arial" w:hAnsi="Arial" w:cs="Arial"/>
                <w:spacing w:val="-2"/>
              </w:rPr>
              <w:t>f</w:t>
            </w:r>
            <w:r w:rsidRPr="00AE4282">
              <w:rPr>
                <w:rFonts w:ascii="Arial" w:hAnsi="Arial" w:cs="Arial"/>
                <w:spacing w:val="1"/>
              </w:rPr>
              <w:t>o</w:t>
            </w:r>
            <w:r w:rsidRPr="00AE4282">
              <w:rPr>
                <w:rFonts w:ascii="Arial" w:hAnsi="Arial" w:cs="Arial"/>
              </w:rPr>
              <w:t>r</w:t>
            </w:r>
          </w:p>
          <w:p w:rsidR="002D0123" w:rsidRPr="00AE4282" w:rsidRDefault="00B63DC2">
            <w:pPr>
              <w:spacing w:before="1"/>
              <w:ind w:left="822" w:right="6073"/>
              <w:jc w:val="both"/>
              <w:rPr>
                <w:rFonts w:ascii="Arial" w:hAnsi="Arial" w:cs="Arial"/>
              </w:rPr>
            </w:pPr>
            <w:r w:rsidRPr="00AE4282">
              <w:rPr>
                <w:rFonts w:ascii="Arial" w:hAnsi="Arial" w:cs="Arial"/>
              </w:rPr>
              <w:t>t</w:t>
            </w:r>
            <w:r w:rsidRPr="00AE4282">
              <w:rPr>
                <w:rFonts w:ascii="Arial" w:hAnsi="Arial" w:cs="Arial"/>
                <w:spacing w:val="2"/>
              </w:rPr>
              <w:t>i</w:t>
            </w:r>
            <w:r w:rsidRPr="00AE4282">
              <w:rPr>
                <w:rFonts w:ascii="Arial" w:hAnsi="Arial" w:cs="Arial"/>
                <w:spacing w:val="-4"/>
              </w:rPr>
              <w:t>m</w:t>
            </w:r>
            <w:r w:rsidRPr="00AE4282">
              <w:rPr>
                <w:rFonts w:ascii="Arial" w:hAnsi="Arial" w:cs="Arial"/>
                <w:spacing w:val="4"/>
              </w:rPr>
              <w:t>e</w:t>
            </w:r>
            <w:r w:rsidRPr="00AE4282">
              <w:rPr>
                <w:rFonts w:ascii="Arial" w:hAnsi="Arial" w:cs="Arial"/>
                <w:spacing w:val="-2"/>
              </w:rPr>
              <w:t>-</w:t>
            </w:r>
            <w:r w:rsidRPr="00AE4282">
              <w:rPr>
                <w:rFonts w:ascii="Arial" w:hAnsi="Arial" w:cs="Arial"/>
              </w:rPr>
              <w:t>l</w:t>
            </w:r>
            <w:r w:rsidRPr="00AE4282">
              <w:rPr>
                <w:rFonts w:ascii="Arial" w:hAnsi="Arial" w:cs="Arial"/>
                <w:spacing w:val="2"/>
              </w:rPr>
              <w:t>i</w:t>
            </w:r>
            <w:r w:rsidRPr="00AE4282">
              <w:rPr>
                <w:rFonts w:ascii="Arial" w:hAnsi="Arial" w:cs="Arial"/>
                <w:spacing w:val="-1"/>
              </w:rPr>
              <w:t>k</w:t>
            </w:r>
            <w:r w:rsidRPr="00AE4282">
              <w:rPr>
                <w:rFonts w:ascii="Arial" w:hAnsi="Arial" w:cs="Arial"/>
              </w:rPr>
              <w:t>e</w:t>
            </w:r>
            <w:r w:rsidRPr="00AE4282">
              <w:rPr>
                <w:rFonts w:ascii="Arial" w:hAnsi="Arial" w:cs="Arial"/>
                <w:spacing w:val="-6"/>
              </w:rPr>
              <w:t xml:space="preserve"> </w:t>
            </w:r>
            <w:r w:rsidRPr="00AE4282">
              <w:rPr>
                <w:rFonts w:ascii="Arial" w:hAnsi="Arial" w:cs="Arial"/>
                <w:spacing w:val="1"/>
              </w:rPr>
              <w:t>o</w:t>
            </w:r>
            <w:r w:rsidRPr="00AE4282">
              <w:rPr>
                <w:rFonts w:ascii="Arial" w:hAnsi="Arial" w:cs="Arial"/>
              </w:rPr>
              <w:t>r</w:t>
            </w:r>
            <w:r w:rsidRPr="00AE4282">
              <w:rPr>
                <w:rFonts w:ascii="Arial" w:hAnsi="Arial" w:cs="Arial"/>
                <w:spacing w:val="-1"/>
              </w:rPr>
              <w:t xml:space="preserve"> s</w:t>
            </w:r>
            <w:r w:rsidRPr="00AE4282">
              <w:rPr>
                <w:rFonts w:ascii="Arial" w:hAnsi="Arial" w:cs="Arial"/>
                <w:spacing w:val="1"/>
              </w:rPr>
              <w:t>p</w:t>
            </w:r>
            <w:r w:rsidRPr="00AE4282">
              <w:rPr>
                <w:rFonts w:ascii="Arial" w:hAnsi="Arial" w:cs="Arial"/>
              </w:rPr>
              <w:t>a</w:t>
            </w:r>
            <w:r w:rsidRPr="00AE4282">
              <w:rPr>
                <w:rFonts w:ascii="Arial" w:hAnsi="Arial" w:cs="Arial"/>
                <w:spacing w:val="1"/>
              </w:rPr>
              <w:t>c</w:t>
            </w:r>
            <w:r w:rsidRPr="00AE4282">
              <w:rPr>
                <w:rFonts w:ascii="Arial" w:hAnsi="Arial" w:cs="Arial"/>
                <w:spacing w:val="2"/>
              </w:rPr>
              <w:t>e</w:t>
            </w:r>
            <w:r w:rsidRPr="00AE4282">
              <w:rPr>
                <w:rFonts w:ascii="Arial" w:hAnsi="Arial" w:cs="Arial"/>
                <w:spacing w:val="-2"/>
              </w:rPr>
              <w:t>-</w:t>
            </w:r>
            <w:r w:rsidRPr="00AE4282">
              <w:rPr>
                <w:rFonts w:ascii="Arial" w:hAnsi="Arial" w:cs="Arial"/>
              </w:rPr>
              <w:t>l</w:t>
            </w:r>
            <w:r w:rsidRPr="00AE4282">
              <w:rPr>
                <w:rFonts w:ascii="Arial" w:hAnsi="Arial" w:cs="Arial"/>
                <w:spacing w:val="2"/>
              </w:rPr>
              <w:t>i</w:t>
            </w:r>
            <w:r w:rsidRPr="00AE4282">
              <w:rPr>
                <w:rFonts w:ascii="Arial" w:hAnsi="Arial" w:cs="Arial"/>
                <w:spacing w:val="-1"/>
              </w:rPr>
              <w:t>k</w:t>
            </w:r>
            <w:r w:rsidRPr="00AE4282">
              <w:rPr>
                <w:rFonts w:ascii="Arial" w:hAnsi="Arial" w:cs="Arial"/>
              </w:rPr>
              <w:t>e</w:t>
            </w:r>
            <w:r w:rsidRPr="00AE4282">
              <w:rPr>
                <w:rFonts w:ascii="Arial" w:hAnsi="Arial" w:cs="Arial"/>
                <w:spacing w:val="-7"/>
              </w:rPr>
              <w:t xml:space="preserve"> </w:t>
            </w:r>
            <w:r w:rsidRPr="00AE4282">
              <w:rPr>
                <w:rFonts w:ascii="Arial" w:hAnsi="Arial" w:cs="Arial"/>
              </w:rPr>
              <w:t>c</w:t>
            </w:r>
            <w:r w:rsidRPr="00AE4282">
              <w:rPr>
                <w:rFonts w:ascii="Arial" w:hAnsi="Arial" w:cs="Arial"/>
                <w:spacing w:val="-1"/>
              </w:rPr>
              <w:t>u</w:t>
            </w:r>
            <w:r w:rsidRPr="00AE4282">
              <w:rPr>
                <w:rFonts w:ascii="Arial" w:hAnsi="Arial" w:cs="Arial"/>
                <w:spacing w:val="3"/>
              </w:rPr>
              <w:t>r</w:t>
            </w:r>
            <w:r w:rsidRPr="00AE4282">
              <w:rPr>
                <w:rFonts w:ascii="Arial" w:hAnsi="Arial" w:cs="Arial"/>
                <w:spacing w:val="-1"/>
              </w:rPr>
              <w:t>v</w:t>
            </w:r>
            <w:r w:rsidRPr="00AE4282">
              <w:rPr>
                <w:rFonts w:ascii="Arial" w:hAnsi="Arial" w:cs="Arial"/>
              </w:rPr>
              <w:t>es.</w:t>
            </w:r>
          </w:p>
        </w:tc>
        <w:tc>
          <w:tcPr>
            <w:tcW w:w="6445" w:type="dxa"/>
            <w:tcBorders>
              <w:top w:val="single" w:sz="5" w:space="0" w:color="000000"/>
              <w:left w:val="single" w:sz="5" w:space="0" w:color="000000"/>
              <w:bottom w:val="single" w:sz="5" w:space="0" w:color="000000"/>
              <w:right w:val="single" w:sz="5" w:space="0" w:color="000000"/>
            </w:tcBorders>
          </w:tcPr>
          <w:p w:rsidR="00A013C8" w:rsidRPr="00AE4282" w:rsidRDefault="00A013C8" w:rsidP="00A013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1F1F1F"/>
                <w:lang w:val="tr-TR" w:eastAsia="tr-TR"/>
              </w:rPr>
            </w:pPr>
            <w:r w:rsidRPr="00AE4282">
              <w:rPr>
                <w:rFonts w:ascii="Arial" w:hAnsi="Arial" w:cs="Arial"/>
              </w:rPr>
              <w:t xml:space="preserve"> </w:t>
            </w:r>
            <w:r w:rsidRPr="00AE4282">
              <w:rPr>
                <w:rFonts w:ascii="Arial" w:eastAsiaTheme="minorEastAsia" w:hAnsi="Arial" w:cs="Arial"/>
                <w:color w:val="1F1F1F"/>
                <w:lang w:val="en" w:eastAsia="tr-TR"/>
              </w:rPr>
              <w:t>It has been revised and further detailed in line with the points mentioned by some referees.</w:t>
            </w:r>
          </w:p>
          <w:p w:rsidR="002D0123" w:rsidRPr="00AE4282" w:rsidRDefault="002D0123">
            <w:pPr>
              <w:rPr>
                <w:rFonts w:ascii="Arial" w:hAnsi="Arial" w:cs="Arial"/>
              </w:rPr>
            </w:pPr>
          </w:p>
        </w:tc>
      </w:tr>
      <w:tr w:rsidR="00637688" w:rsidRPr="00AE4282">
        <w:trPr>
          <w:trHeight w:hRule="exact" w:val="713"/>
        </w:trPr>
        <w:tc>
          <w:tcPr>
            <w:tcW w:w="5351" w:type="dxa"/>
            <w:tcBorders>
              <w:top w:val="single" w:sz="5" w:space="0" w:color="000000"/>
              <w:left w:val="single" w:sz="5" w:space="0" w:color="000000"/>
              <w:bottom w:val="single" w:sz="5" w:space="0" w:color="000000"/>
              <w:right w:val="single" w:sz="5" w:space="0" w:color="000000"/>
            </w:tcBorders>
          </w:tcPr>
          <w:p w:rsidR="00637688" w:rsidRPr="00AE4282" w:rsidRDefault="00637688" w:rsidP="00637688">
            <w:pPr>
              <w:spacing w:line="220" w:lineRule="exact"/>
              <w:ind w:left="460"/>
              <w:rPr>
                <w:rFonts w:ascii="Arial" w:hAnsi="Arial" w:cs="Arial"/>
              </w:rPr>
            </w:pPr>
            <w:r w:rsidRPr="00AE4282">
              <w:rPr>
                <w:rFonts w:ascii="Arial" w:hAnsi="Arial" w:cs="Arial"/>
                <w:b/>
              </w:rPr>
              <w:t>Are</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rPr>
              <w:t>r</w:t>
            </w:r>
            <w:r w:rsidRPr="00AE4282">
              <w:rPr>
                <w:rFonts w:ascii="Arial" w:hAnsi="Arial" w:cs="Arial"/>
                <w:b/>
                <w:spacing w:val="1"/>
              </w:rPr>
              <w:t>ef</w:t>
            </w:r>
            <w:r w:rsidRPr="00AE4282">
              <w:rPr>
                <w:rFonts w:ascii="Arial" w:hAnsi="Arial" w:cs="Arial"/>
                <w:b/>
              </w:rPr>
              <w:t>e</w:t>
            </w:r>
            <w:r w:rsidRPr="00AE4282">
              <w:rPr>
                <w:rFonts w:ascii="Arial" w:hAnsi="Arial" w:cs="Arial"/>
                <w:b/>
                <w:spacing w:val="1"/>
              </w:rPr>
              <w:t>r</w:t>
            </w:r>
            <w:r w:rsidRPr="00AE4282">
              <w:rPr>
                <w:rFonts w:ascii="Arial" w:hAnsi="Arial" w:cs="Arial"/>
                <w:b/>
              </w:rPr>
              <w:t>enc</w:t>
            </w:r>
            <w:r w:rsidRPr="00AE4282">
              <w:rPr>
                <w:rFonts w:ascii="Arial" w:hAnsi="Arial" w:cs="Arial"/>
                <w:b/>
                <w:spacing w:val="1"/>
              </w:rPr>
              <w:t>e</w:t>
            </w:r>
            <w:r w:rsidRPr="00AE4282">
              <w:rPr>
                <w:rFonts w:ascii="Arial" w:hAnsi="Arial" w:cs="Arial"/>
                <w:b/>
              </w:rPr>
              <w:t>s</w:t>
            </w:r>
            <w:r w:rsidRPr="00AE4282">
              <w:rPr>
                <w:rFonts w:ascii="Arial" w:hAnsi="Arial" w:cs="Arial"/>
                <w:b/>
                <w:spacing w:val="-9"/>
              </w:rPr>
              <w:t xml:space="preserve"> </w:t>
            </w:r>
            <w:r w:rsidRPr="00AE4282">
              <w:rPr>
                <w:rFonts w:ascii="Arial" w:hAnsi="Arial" w:cs="Arial"/>
                <w:b/>
                <w:spacing w:val="-1"/>
              </w:rPr>
              <w:t>s</w:t>
            </w:r>
            <w:r w:rsidRPr="00AE4282">
              <w:rPr>
                <w:rFonts w:ascii="Arial" w:hAnsi="Arial" w:cs="Arial"/>
                <w:b/>
              </w:rPr>
              <w:t>uf</w:t>
            </w:r>
            <w:r w:rsidRPr="00AE4282">
              <w:rPr>
                <w:rFonts w:ascii="Arial" w:hAnsi="Arial" w:cs="Arial"/>
                <w:b/>
                <w:spacing w:val="1"/>
              </w:rPr>
              <w:t>f</w:t>
            </w:r>
            <w:r w:rsidRPr="00AE4282">
              <w:rPr>
                <w:rFonts w:ascii="Arial" w:hAnsi="Arial" w:cs="Arial"/>
                <w:b/>
              </w:rPr>
              <w:t>icient</w:t>
            </w:r>
            <w:r w:rsidRPr="00AE4282">
              <w:rPr>
                <w:rFonts w:ascii="Arial" w:hAnsi="Arial" w:cs="Arial"/>
                <w:b/>
                <w:spacing w:val="-5"/>
              </w:rPr>
              <w:t xml:space="preserve"> </w:t>
            </w:r>
            <w:r w:rsidRPr="00AE4282">
              <w:rPr>
                <w:rFonts w:ascii="Arial" w:hAnsi="Arial" w:cs="Arial"/>
                <w:b/>
                <w:spacing w:val="1"/>
              </w:rPr>
              <w:t>a</w:t>
            </w:r>
            <w:r w:rsidRPr="00AE4282">
              <w:rPr>
                <w:rFonts w:ascii="Arial" w:hAnsi="Arial" w:cs="Arial"/>
                <w:b/>
              </w:rPr>
              <w:t>nd</w:t>
            </w:r>
            <w:r w:rsidRPr="00AE4282">
              <w:rPr>
                <w:rFonts w:ascii="Arial" w:hAnsi="Arial" w:cs="Arial"/>
                <w:b/>
                <w:spacing w:val="-4"/>
              </w:rPr>
              <w:t xml:space="preserve"> </w:t>
            </w:r>
            <w:r w:rsidRPr="00AE4282">
              <w:rPr>
                <w:rFonts w:ascii="Arial" w:hAnsi="Arial" w:cs="Arial"/>
                <w:b/>
              </w:rPr>
              <w:t>r</w:t>
            </w:r>
            <w:r w:rsidRPr="00AE4282">
              <w:rPr>
                <w:rFonts w:ascii="Arial" w:hAnsi="Arial" w:cs="Arial"/>
                <w:b/>
                <w:spacing w:val="1"/>
              </w:rPr>
              <w:t>e</w:t>
            </w:r>
            <w:r w:rsidRPr="00AE4282">
              <w:rPr>
                <w:rFonts w:ascii="Arial" w:hAnsi="Arial" w:cs="Arial"/>
                <w:b/>
              </w:rPr>
              <w:t>c</w:t>
            </w:r>
            <w:r w:rsidRPr="00AE4282">
              <w:rPr>
                <w:rFonts w:ascii="Arial" w:hAnsi="Arial" w:cs="Arial"/>
                <w:b/>
                <w:spacing w:val="1"/>
              </w:rPr>
              <w:t>e</w:t>
            </w:r>
            <w:r w:rsidRPr="00AE4282">
              <w:rPr>
                <w:rFonts w:ascii="Arial" w:hAnsi="Arial" w:cs="Arial"/>
                <w:b/>
              </w:rPr>
              <w:t>nt?</w:t>
            </w:r>
            <w:r w:rsidRPr="00AE4282">
              <w:rPr>
                <w:rFonts w:ascii="Arial" w:hAnsi="Arial" w:cs="Arial"/>
                <w:b/>
                <w:spacing w:val="-4"/>
              </w:rPr>
              <w:t xml:space="preserve"> </w:t>
            </w:r>
            <w:r w:rsidRPr="00AE4282">
              <w:rPr>
                <w:rFonts w:ascii="Arial" w:hAnsi="Arial" w:cs="Arial"/>
                <w:b/>
                <w:spacing w:val="-1"/>
              </w:rPr>
              <w:t>I</w:t>
            </w:r>
            <w:r w:rsidRPr="00AE4282">
              <w:rPr>
                <w:rFonts w:ascii="Arial" w:hAnsi="Arial" w:cs="Arial"/>
                <w:b/>
              </w:rPr>
              <w:t xml:space="preserve">f </w:t>
            </w:r>
            <w:r w:rsidRPr="00AE4282">
              <w:rPr>
                <w:rFonts w:ascii="Arial" w:hAnsi="Arial" w:cs="Arial"/>
                <w:b/>
                <w:spacing w:val="1"/>
              </w:rPr>
              <w:t>yo</w:t>
            </w:r>
            <w:r w:rsidRPr="00AE4282">
              <w:rPr>
                <w:rFonts w:ascii="Arial" w:hAnsi="Arial" w:cs="Arial"/>
                <w:b/>
              </w:rPr>
              <w:t>u</w:t>
            </w:r>
            <w:r w:rsidRPr="00AE4282">
              <w:rPr>
                <w:rFonts w:ascii="Arial" w:hAnsi="Arial" w:cs="Arial"/>
                <w:b/>
                <w:spacing w:val="-3"/>
              </w:rPr>
              <w:t xml:space="preserve"> </w:t>
            </w:r>
            <w:r w:rsidRPr="00AE4282">
              <w:rPr>
                <w:rFonts w:ascii="Arial" w:hAnsi="Arial" w:cs="Arial"/>
                <w:b/>
              </w:rPr>
              <w:t>h</w:t>
            </w:r>
            <w:r w:rsidRPr="00AE4282">
              <w:rPr>
                <w:rFonts w:ascii="Arial" w:hAnsi="Arial" w:cs="Arial"/>
                <w:b/>
                <w:spacing w:val="1"/>
              </w:rPr>
              <w:t>av</w:t>
            </w:r>
            <w:r w:rsidRPr="00AE4282">
              <w:rPr>
                <w:rFonts w:ascii="Arial" w:hAnsi="Arial" w:cs="Arial"/>
                <w:b/>
              </w:rPr>
              <w:t>e</w:t>
            </w:r>
          </w:p>
          <w:p w:rsidR="00637688" w:rsidRPr="00AE4282" w:rsidRDefault="00637688" w:rsidP="00637688">
            <w:pPr>
              <w:ind w:left="460" w:right="448"/>
              <w:rPr>
                <w:rFonts w:ascii="Arial" w:hAnsi="Arial" w:cs="Arial"/>
              </w:rPr>
            </w:pPr>
            <w:r w:rsidRPr="00AE4282">
              <w:rPr>
                <w:rFonts w:ascii="Arial" w:hAnsi="Arial" w:cs="Arial"/>
                <w:b/>
                <w:spacing w:val="-1"/>
              </w:rPr>
              <w:t>s</w:t>
            </w:r>
            <w:r w:rsidRPr="00AE4282">
              <w:rPr>
                <w:rFonts w:ascii="Arial" w:hAnsi="Arial" w:cs="Arial"/>
                <w:b/>
              </w:rPr>
              <w:t>u</w:t>
            </w:r>
            <w:r w:rsidRPr="00AE4282">
              <w:rPr>
                <w:rFonts w:ascii="Arial" w:hAnsi="Arial" w:cs="Arial"/>
                <w:b/>
                <w:spacing w:val="1"/>
              </w:rPr>
              <w:t>gge</w:t>
            </w:r>
            <w:r w:rsidRPr="00AE4282">
              <w:rPr>
                <w:rFonts w:ascii="Arial" w:hAnsi="Arial" w:cs="Arial"/>
                <w:b/>
                <w:spacing w:val="-1"/>
              </w:rPr>
              <w:t>s</w:t>
            </w:r>
            <w:r w:rsidRPr="00AE4282">
              <w:rPr>
                <w:rFonts w:ascii="Arial" w:hAnsi="Arial" w:cs="Arial"/>
                <w:b/>
                <w:spacing w:val="1"/>
              </w:rPr>
              <w:t>t</w:t>
            </w:r>
            <w:r w:rsidRPr="00AE4282">
              <w:rPr>
                <w:rFonts w:ascii="Arial" w:hAnsi="Arial" w:cs="Arial"/>
                <w:b/>
              </w:rPr>
              <w:t>i</w:t>
            </w:r>
            <w:r w:rsidRPr="00AE4282">
              <w:rPr>
                <w:rFonts w:ascii="Arial" w:hAnsi="Arial" w:cs="Arial"/>
                <w:b/>
                <w:spacing w:val="1"/>
              </w:rPr>
              <w:t>o</w:t>
            </w:r>
            <w:r w:rsidRPr="00AE4282">
              <w:rPr>
                <w:rFonts w:ascii="Arial" w:hAnsi="Arial" w:cs="Arial"/>
                <w:b/>
              </w:rPr>
              <w:t>ns</w:t>
            </w:r>
            <w:r w:rsidRPr="00AE4282">
              <w:rPr>
                <w:rFonts w:ascii="Arial" w:hAnsi="Arial" w:cs="Arial"/>
                <w:b/>
                <w:spacing w:val="-11"/>
              </w:rPr>
              <w:t xml:space="preserve"> </w:t>
            </w:r>
            <w:r w:rsidRPr="00AE4282">
              <w:rPr>
                <w:rFonts w:ascii="Arial" w:hAnsi="Arial" w:cs="Arial"/>
                <w:b/>
                <w:spacing w:val="1"/>
              </w:rPr>
              <w:t>o</w:t>
            </w:r>
            <w:r w:rsidRPr="00AE4282">
              <w:rPr>
                <w:rFonts w:ascii="Arial" w:hAnsi="Arial" w:cs="Arial"/>
                <w:b/>
              </w:rPr>
              <w:t>f</w:t>
            </w:r>
            <w:r w:rsidRPr="00AE4282">
              <w:rPr>
                <w:rFonts w:ascii="Arial" w:hAnsi="Arial" w:cs="Arial"/>
                <w:b/>
                <w:spacing w:val="-1"/>
              </w:rPr>
              <w:t xml:space="preserve"> </w:t>
            </w:r>
            <w:r w:rsidRPr="00AE4282">
              <w:rPr>
                <w:rFonts w:ascii="Arial" w:hAnsi="Arial" w:cs="Arial"/>
                <w:b/>
                <w:spacing w:val="1"/>
              </w:rPr>
              <w:t>a</w:t>
            </w:r>
            <w:r w:rsidRPr="00AE4282">
              <w:rPr>
                <w:rFonts w:ascii="Arial" w:hAnsi="Arial" w:cs="Arial"/>
                <w:b/>
              </w:rPr>
              <w:t>d</w:t>
            </w:r>
            <w:r w:rsidRPr="00AE4282">
              <w:rPr>
                <w:rFonts w:ascii="Arial" w:hAnsi="Arial" w:cs="Arial"/>
                <w:b/>
                <w:spacing w:val="-1"/>
              </w:rPr>
              <w:t>d</w:t>
            </w:r>
            <w:r w:rsidRPr="00AE4282">
              <w:rPr>
                <w:rFonts w:ascii="Arial" w:hAnsi="Arial" w:cs="Arial"/>
                <w:b/>
              </w:rPr>
              <w:t>iti</w:t>
            </w:r>
            <w:r w:rsidRPr="00AE4282">
              <w:rPr>
                <w:rFonts w:ascii="Arial" w:hAnsi="Arial" w:cs="Arial"/>
                <w:b/>
                <w:spacing w:val="1"/>
              </w:rPr>
              <w:t>o</w:t>
            </w:r>
            <w:r w:rsidRPr="00AE4282">
              <w:rPr>
                <w:rFonts w:ascii="Arial" w:hAnsi="Arial" w:cs="Arial"/>
                <w:b/>
              </w:rPr>
              <w:t>n</w:t>
            </w:r>
            <w:r w:rsidRPr="00AE4282">
              <w:rPr>
                <w:rFonts w:ascii="Arial" w:hAnsi="Arial" w:cs="Arial"/>
                <w:b/>
                <w:spacing w:val="1"/>
              </w:rPr>
              <w:t>a</w:t>
            </w:r>
            <w:r w:rsidRPr="00AE4282">
              <w:rPr>
                <w:rFonts w:ascii="Arial" w:hAnsi="Arial" w:cs="Arial"/>
                <w:b/>
              </w:rPr>
              <w:t>l</w:t>
            </w:r>
            <w:r w:rsidRPr="00AE4282">
              <w:rPr>
                <w:rFonts w:ascii="Arial" w:hAnsi="Arial" w:cs="Arial"/>
                <w:b/>
                <w:spacing w:val="-9"/>
              </w:rPr>
              <w:t xml:space="preserve"> </w:t>
            </w:r>
            <w:r w:rsidRPr="00AE4282">
              <w:rPr>
                <w:rFonts w:ascii="Arial" w:hAnsi="Arial" w:cs="Arial"/>
                <w:b/>
                <w:spacing w:val="1"/>
              </w:rPr>
              <w:t>r</w:t>
            </w:r>
            <w:r w:rsidRPr="00AE4282">
              <w:rPr>
                <w:rFonts w:ascii="Arial" w:hAnsi="Arial" w:cs="Arial"/>
                <w:b/>
              </w:rPr>
              <w:t>e</w:t>
            </w:r>
            <w:r w:rsidRPr="00AE4282">
              <w:rPr>
                <w:rFonts w:ascii="Arial" w:hAnsi="Arial" w:cs="Arial"/>
                <w:b/>
                <w:spacing w:val="1"/>
              </w:rPr>
              <w:t>f</w:t>
            </w:r>
            <w:r w:rsidRPr="00AE4282">
              <w:rPr>
                <w:rFonts w:ascii="Arial" w:hAnsi="Arial" w:cs="Arial"/>
                <w:b/>
              </w:rPr>
              <w:t>e</w:t>
            </w:r>
            <w:r w:rsidRPr="00AE4282">
              <w:rPr>
                <w:rFonts w:ascii="Arial" w:hAnsi="Arial" w:cs="Arial"/>
                <w:b/>
                <w:spacing w:val="1"/>
              </w:rPr>
              <w:t>r</w:t>
            </w:r>
            <w:r w:rsidRPr="00AE4282">
              <w:rPr>
                <w:rFonts w:ascii="Arial" w:hAnsi="Arial" w:cs="Arial"/>
                <w:b/>
              </w:rPr>
              <w:t>enc</w:t>
            </w:r>
            <w:r w:rsidRPr="00AE4282">
              <w:rPr>
                <w:rFonts w:ascii="Arial" w:hAnsi="Arial" w:cs="Arial"/>
                <w:b/>
                <w:spacing w:val="1"/>
              </w:rPr>
              <w:t>e</w:t>
            </w:r>
            <w:r w:rsidRPr="00AE4282">
              <w:rPr>
                <w:rFonts w:ascii="Arial" w:hAnsi="Arial" w:cs="Arial"/>
                <w:b/>
                <w:spacing w:val="-1"/>
              </w:rPr>
              <w:t>s</w:t>
            </w:r>
            <w:r w:rsidRPr="00AE4282">
              <w:rPr>
                <w:rFonts w:ascii="Arial" w:hAnsi="Arial" w:cs="Arial"/>
                <w:b/>
              </w:rPr>
              <w:t>,</w:t>
            </w:r>
            <w:r w:rsidRPr="00AE4282">
              <w:rPr>
                <w:rFonts w:ascii="Arial" w:hAnsi="Arial" w:cs="Arial"/>
                <w:b/>
                <w:spacing w:val="-8"/>
              </w:rPr>
              <w:t xml:space="preserve"> </w:t>
            </w:r>
            <w:r w:rsidRPr="00AE4282">
              <w:rPr>
                <w:rFonts w:ascii="Arial" w:hAnsi="Arial" w:cs="Arial"/>
                <w:b/>
              </w:rPr>
              <w:t>ple</w:t>
            </w:r>
            <w:r w:rsidRPr="00AE4282">
              <w:rPr>
                <w:rFonts w:ascii="Arial" w:hAnsi="Arial" w:cs="Arial"/>
                <w:b/>
                <w:spacing w:val="1"/>
              </w:rPr>
              <w:t>a</w:t>
            </w:r>
            <w:r w:rsidRPr="00AE4282">
              <w:rPr>
                <w:rFonts w:ascii="Arial" w:hAnsi="Arial" w:cs="Arial"/>
                <w:b/>
                <w:spacing w:val="-1"/>
              </w:rPr>
              <w:t>s</w:t>
            </w:r>
            <w:r w:rsidRPr="00AE4282">
              <w:rPr>
                <w:rFonts w:ascii="Arial" w:hAnsi="Arial" w:cs="Arial"/>
                <w:b/>
              </w:rPr>
              <w:t>e</w:t>
            </w:r>
            <w:r w:rsidRPr="00AE4282">
              <w:rPr>
                <w:rFonts w:ascii="Arial" w:hAnsi="Arial" w:cs="Arial"/>
                <w:b/>
                <w:spacing w:val="-2"/>
              </w:rPr>
              <w:t xml:space="preserve"> </w:t>
            </w:r>
            <w:r w:rsidRPr="00AE4282">
              <w:rPr>
                <w:rFonts w:ascii="Arial" w:hAnsi="Arial" w:cs="Arial"/>
                <w:b/>
                <w:spacing w:val="-3"/>
              </w:rPr>
              <w:t>m</w:t>
            </w:r>
            <w:r w:rsidRPr="00AE4282">
              <w:rPr>
                <w:rFonts w:ascii="Arial" w:hAnsi="Arial" w:cs="Arial"/>
                <w:b/>
                <w:spacing w:val="3"/>
              </w:rPr>
              <w:t>e</w:t>
            </w:r>
            <w:r w:rsidRPr="00AE4282">
              <w:rPr>
                <w:rFonts w:ascii="Arial" w:hAnsi="Arial" w:cs="Arial"/>
                <w:b/>
              </w:rPr>
              <w:t>nti</w:t>
            </w:r>
            <w:r w:rsidRPr="00AE4282">
              <w:rPr>
                <w:rFonts w:ascii="Arial" w:hAnsi="Arial" w:cs="Arial"/>
                <w:b/>
                <w:spacing w:val="1"/>
              </w:rPr>
              <w:t>o</w:t>
            </w:r>
            <w:r w:rsidRPr="00AE4282">
              <w:rPr>
                <w:rFonts w:ascii="Arial" w:hAnsi="Arial" w:cs="Arial"/>
                <w:b/>
              </w:rPr>
              <w:t xml:space="preserve">n </w:t>
            </w:r>
            <w:r w:rsidRPr="00AE4282">
              <w:rPr>
                <w:rFonts w:ascii="Arial" w:hAnsi="Arial" w:cs="Arial"/>
                <w:b/>
                <w:spacing w:val="1"/>
              </w:rPr>
              <w:t>t</w:t>
            </w:r>
            <w:r w:rsidRPr="00AE4282">
              <w:rPr>
                <w:rFonts w:ascii="Arial" w:hAnsi="Arial" w:cs="Arial"/>
                <w:b/>
              </w:rPr>
              <w:t>h</w:t>
            </w:r>
            <w:r w:rsidRPr="00AE4282">
              <w:rPr>
                <w:rFonts w:ascii="Arial" w:hAnsi="Arial" w:cs="Arial"/>
                <w:b/>
                <w:spacing w:val="2"/>
              </w:rPr>
              <w:t>e</w:t>
            </w:r>
            <w:r w:rsidRPr="00AE4282">
              <w:rPr>
                <w:rFonts w:ascii="Arial" w:hAnsi="Arial" w:cs="Arial"/>
                <w:b/>
              </w:rPr>
              <w:t>m</w:t>
            </w:r>
            <w:r w:rsidRPr="00AE4282">
              <w:rPr>
                <w:rFonts w:ascii="Arial" w:hAnsi="Arial" w:cs="Arial"/>
                <w:b/>
                <w:spacing w:val="-7"/>
              </w:rPr>
              <w:t xml:space="preserve"> </w:t>
            </w:r>
            <w:r w:rsidRPr="00AE4282">
              <w:rPr>
                <w:rFonts w:ascii="Arial" w:hAnsi="Arial" w:cs="Arial"/>
                <w:b/>
              </w:rPr>
              <w:t>in</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rPr>
              <w:t>r</w:t>
            </w:r>
            <w:r w:rsidRPr="00AE4282">
              <w:rPr>
                <w:rFonts w:ascii="Arial" w:hAnsi="Arial" w:cs="Arial"/>
                <w:b/>
                <w:spacing w:val="1"/>
              </w:rPr>
              <w:t>ev</w:t>
            </w:r>
            <w:r w:rsidRPr="00AE4282">
              <w:rPr>
                <w:rFonts w:ascii="Arial" w:hAnsi="Arial" w:cs="Arial"/>
                <w:b/>
              </w:rPr>
              <w:t>iew</w:t>
            </w:r>
            <w:r w:rsidRPr="00AE4282">
              <w:rPr>
                <w:rFonts w:ascii="Arial" w:hAnsi="Arial" w:cs="Arial"/>
                <w:b/>
                <w:spacing w:val="-3"/>
              </w:rPr>
              <w:t xml:space="preserve"> </w:t>
            </w:r>
            <w:r w:rsidRPr="00AE4282">
              <w:rPr>
                <w:rFonts w:ascii="Arial" w:hAnsi="Arial" w:cs="Arial"/>
                <w:b/>
                <w:spacing w:val="1"/>
              </w:rPr>
              <w:t>fo</w:t>
            </w:r>
            <w:r w:rsidRPr="00AE4282">
              <w:rPr>
                <w:rFonts w:ascii="Arial" w:hAnsi="Arial" w:cs="Arial"/>
                <w:b/>
              </w:rPr>
              <w:t>r</w:t>
            </w:r>
            <w:r w:rsidRPr="00AE4282">
              <w:rPr>
                <w:rFonts w:ascii="Arial" w:hAnsi="Arial" w:cs="Arial"/>
                <w:b/>
                <w:spacing w:val="-5"/>
              </w:rPr>
              <w:t>m</w:t>
            </w:r>
            <w:r w:rsidRPr="00AE4282">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637688" w:rsidRPr="00AE4282" w:rsidRDefault="00637688" w:rsidP="00637688">
            <w:pPr>
              <w:spacing w:line="220" w:lineRule="exact"/>
              <w:ind w:left="102"/>
              <w:rPr>
                <w:rFonts w:ascii="Arial" w:hAnsi="Arial" w:cs="Arial"/>
              </w:rPr>
            </w:pPr>
            <w:r w:rsidRPr="00AE4282">
              <w:rPr>
                <w:rFonts w:ascii="Arial" w:hAnsi="Arial" w:cs="Arial"/>
                <w:spacing w:val="-1"/>
              </w:rPr>
              <w:t>y</w:t>
            </w:r>
            <w:r w:rsidRPr="00AE4282">
              <w:rPr>
                <w:rFonts w:ascii="Arial" w:hAnsi="Arial" w:cs="Arial"/>
              </w:rPr>
              <w:t>es</w:t>
            </w:r>
          </w:p>
        </w:tc>
        <w:tc>
          <w:tcPr>
            <w:tcW w:w="6445" w:type="dxa"/>
            <w:tcBorders>
              <w:top w:val="single" w:sz="5" w:space="0" w:color="000000"/>
              <w:left w:val="single" w:sz="5" w:space="0" w:color="000000"/>
              <w:bottom w:val="single" w:sz="5" w:space="0" w:color="000000"/>
              <w:right w:val="single" w:sz="5" w:space="0" w:color="000000"/>
            </w:tcBorders>
          </w:tcPr>
          <w:p w:rsidR="00637688" w:rsidRPr="00AE4282" w:rsidRDefault="00637688" w:rsidP="00637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Arial" w:hAnsi="Arial" w:cs="Arial"/>
                <w:color w:val="1F1F1F"/>
                <w:lang w:val="tr-TR" w:eastAsia="tr-TR"/>
              </w:rPr>
            </w:pPr>
            <w:r w:rsidRPr="00AE4282">
              <w:rPr>
                <w:rFonts w:ascii="Arial" w:eastAsiaTheme="minorEastAsia" w:hAnsi="Arial" w:cs="Arial"/>
                <w:color w:val="1F1F1F"/>
                <w:lang w:val="en" w:eastAsia="tr-TR"/>
              </w:rPr>
              <w:t>Improvements were made based on some referee feedback.</w:t>
            </w:r>
          </w:p>
          <w:p w:rsidR="00637688" w:rsidRPr="00AE4282" w:rsidRDefault="00637688" w:rsidP="00637688">
            <w:pPr>
              <w:keepNext/>
              <w:outlineLvl w:val="1"/>
              <w:rPr>
                <w:rFonts w:ascii="Arial" w:eastAsia="MS Mincho" w:hAnsi="Arial" w:cs="Arial"/>
                <w:bCs/>
                <w:lang w:val="en-GB"/>
              </w:rPr>
            </w:pPr>
          </w:p>
        </w:tc>
      </w:tr>
      <w:tr w:rsidR="00637688" w:rsidRPr="00AE4282" w:rsidTr="00AB5618">
        <w:trPr>
          <w:trHeight w:hRule="exact" w:val="861"/>
        </w:trPr>
        <w:tc>
          <w:tcPr>
            <w:tcW w:w="5351" w:type="dxa"/>
            <w:tcBorders>
              <w:top w:val="single" w:sz="5" w:space="0" w:color="000000"/>
              <w:left w:val="single" w:sz="5" w:space="0" w:color="000000"/>
              <w:bottom w:val="single" w:sz="5" w:space="0" w:color="000000"/>
              <w:right w:val="single" w:sz="5" w:space="0" w:color="000000"/>
            </w:tcBorders>
          </w:tcPr>
          <w:p w:rsidR="00637688" w:rsidRPr="00AE4282" w:rsidRDefault="00637688" w:rsidP="00637688">
            <w:pPr>
              <w:spacing w:line="220" w:lineRule="exact"/>
              <w:ind w:left="460"/>
              <w:rPr>
                <w:rFonts w:ascii="Arial" w:hAnsi="Arial" w:cs="Arial"/>
              </w:rPr>
            </w:pPr>
            <w:r w:rsidRPr="00AE4282">
              <w:rPr>
                <w:rFonts w:ascii="Arial" w:hAnsi="Arial" w:cs="Arial"/>
                <w:b/>
                <w:spacing w:val="-1"/>
              </w:rPr>
              <w:t>I</w:t>
            </w:r>
            <w:r w:rsidRPr="00AE4282">
              <w:rPr>
                <w:rFonts w:ascii="Arial" w:hAnsi="Arial" w:cs="Arial"/>
                <w:b/>
              </w:rPr>
              <w:t>s</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rPr>
              <w:t>l</w:t>
            </w:r>
            <w:r w:rsidRPr="00AE4282">
              <w:rPr>
                <w:rFonts w:ascii="Arial" w:hAnsi="Arial" w:cs="Arial"/>
                <w:b/>
                <w:spacing w:val="1"/>
              </w:rPr>
              <w:t>a</w:t>
            </w:r>
            <w:r w:rsidRPr="00AE4282">
              <w:rPr>
                <w:rFonts w:ascii="Arial" w:hAnsi="Arial" w:cs="Arial"/>
                <w:b/>
              </w:rPr>
              <w:t>n</w:t>
            </w:r>
            <w:r w:rsidRPr="00AE4282">
              <w:rPr>
                <w:rFonts w:ascii="Arial" w:hAnsi="Arial" w:cs="Arial"/>
                <w:b/>
                <w:spacing w:val="1"/>
              </w:rPr>
              <w:t>g</w:t>
            </w:r>
            <w:r w:rsidRPr="00AE4282">
              <w:rPr>
                <w:rFonts w:ascii="Arial" w:hAnsi="Arial" w:cs="Arial"/>
                <w:b/>
              </w:rPr>
              <w:t>u</w:t>
            </w:r>
            <w:r w:rsidRPr="00AE4282">
              <w:rPr>
                <w:rFonts w:ascii="Arial" w:hAnsi="Arial" w:cs="Arial"/>
                <w:b/>
                <w:spacing w:val="1"/>
              </w:rPr>
              <w:t>ag</w:t>
            </w:r>
            <w:r w:rsidRPr="00AE4282">
              <w:rPr>
                <w:rFonts w:ascii="Arial" w:hAnsi="Arial" w:cs="Arial"/>
                <w:b/>
              </w:rPr>
              <w:t>e/</w:t>
            </w:r>
            <w:r w:rsidRPr="00AE4282">
              <w:rPr>
                <w:rFonts w:ascii="Arial" w:hAnsi="Arial" w:cs="Arial"/>
                <w:b/>
                <w:spacing w:val="-1"/>
              </w:rPr>
              <w:t>E</w:t>
            </w:r>
            <w:r w:rsidRPr="00AE4282">
              <w:rPr>
                <w:rFonts w:ascii="Arial" w:hAnsi="Arial" w:cs="Arial"/>
                <w:b/>
              </w:rPr>
              <w:t>n</w:t>
            </w:r>
            <w:r w:rsidRPr="00AE4282">
              <w:rPr>
                <w:rFonts w:ascii="Arial" w:hAnsi="Arial" w:cs="Arial"/>
                <w:b/>
                <w:spacing w:val="1"/>
              </w:rPr>
              <w:t>g</w:t>
            </w:r>
            <w:r w:rsidRPr="00AE4282">
              <w:rPr>
                <w:rFonts w:ascii="Arial" w:hAnsi="Arial" w:cs="Arial"/>
                <w:b/>
              </w:rPr>
              <w:t>l</w:t>
            </w:r>
            <w:r w:rsidRPr="00AE4282">
              <w:rPr>
                <w:rFonts w:ascii="Arial" w:hAnsi="Arial" w:cs="Arial"/>
                <w:b/>
                <w:spacing w:val="2"/>
              </w:rPr>
              <w:t>i</w:t>
            </w:r>
            <w:r w:rsidRPr="00AE4282">
              <w:rPr>
                <w:rFonts w:ascii="Arial" w:hAnsi="Arial" w:cs="Arial"/>
                <w:b/>
                <w:spacing w:val="-1"/>
              </w:rPr>
              <w:t>s</w:t>
            </w:r>
            <w:r w:rsidRPr="00AE4282">
              <w:rPr>
                <w:rFonts w:ascii="Arial" w:hAnsi="Arial" w:cs="Arial"/>
                <w:b/>
              </w:rPr>
              <w:t>h</w:t>
            </w:r>
            <w:r w:rsidRPr="00AE4282">
              <w:rPr>
                <w:rFonts w:ascii="Arial" w:hAnsi="Arial" w:cs="Arial"/>
                <w:b/>
                <w:spacing w:val="-15"/>
              </w:rPr>
              <w:t xml:space="preserve"> </w:t>
            </w:r>
            <w:r w:rsidRPr="00AE4282">
              <w:rPr>
                <w:rFonts w:ascii="Arial" w:hAnsi="Arial" w:cs="Arial"/>
                <w:b/>
                <w:spacing w:val="2"/>
              </w:rPr>
              <w:t>q</w:t>
            </w:r>
            <w:r w:rsidRPr="00AE4282">
              <w:rPr>
                <w:rFonts w:ascii="Arial" w:hAnsi="Arial" w:cs="Arial"/>
                <w:b/>
              </w:rPr>
              <w:t>u</w:t>
            </w:r>
            <w:r w:rsidRPr="00AE4282">
              <w:rPr>
                <w:rFonts w:ascii="Arial" w:hAnsi="Arial" w:cs="Arial"/>
                <w:b/>
                <w:spacing w:val="1"/>
              </w:rPr>
              <w:t>a</w:t>
            </w:r>
            <w:r w:rsidRPr="00AE4282">
              <w:rPr>
                <w:rFonts w:ascii="Arial" w:hAnsi="Arial" w:cs="Arial"/>
                <w:b/>
              </w:rPr>
              <w:t>lity</w:t>
            </w:r>
            <w:r w:rsidRPr="00AE4282">
              <w:rPr>
                <w:rFonts w:ascii="Arial" w:hAnsi="Arial" w:cs="Arial"/>
                <w:b/>
                <w:spacing w:val="-4"/>
              </w:rPr>
              <w:t xml:space="preserve"> </w:t>
            </w:r>
            <w:r w:rsidRPr="00AE4282">
              <w:rPr>
                <w:rFonts w:ascii="Arial" w:hAnsi="Arial" w:cs="Arial"/>
                <w:b/>
                <w:spacing w:val="1"/>
              </w:rPr>
              <w:t>o</w:t>
            </w:r>
            <w:r w:rsidRPr="00AE4282">
              <w:rPr>
                <w:rFonts w:ascii="Arial" w:hAnsi="Arial" w:cs="Arial"/>
                <w:b/>
              </w:rPr>
              <w:t>f</w:t>
            </w:r>
            <w:r w:rsidRPr="00AE4282">
              <w:rPr>
                <w:rFonts w:ascii="Arial" w:hAnsi="Arial" w:cs="Arial"/>
                <w:b/>
                <w:spacing w:val="-3"/>
              </w:rPr>
              <w:t xml:space="preserve"> </w:t>
            </w:r>
            <w:r w:rsidRPr="00AE4282">
              <w:rPr>
                <w:rFonts w:ascii="Arial" w:hAnsi="Arial" w:cs="Arial"/>
                <w:b/>
                <w:spacing w:val="1"/>
              </w:rPr>
              <w:t>t</w:t>
            </w:r>
            <w:r w:rsidRPr="00AE4282">
              <w:rPr>
                <w:rFonts w:ascii="Arial" w:hAnsi="Arial" w:cs="Arial"/>
                <w:b/>
              </w:rPr>
              <w:t>he</w:t>
            </w:r>
            <w:r w:rsidRPr="00AE4282">
              <w:rPr>
                <w:rFonts w:ascii="Arial" w:hAnsi="Arial" w:cs="Arial"/>
                <w:b/>
                <w:spacing w:val="-3"/>
              </w:rPr>
              <w:t xml:space="preserve"> </w:t>
            </w:r>
            <w:r w:rsidRPr="00AE4282">
              <w:rPr>
                <w:rFonts w:ascii="Arial" w:hAnsi="Arial" w:cs="Arial"/>
                <w:b/>
                <w:spacing w:val="1"/>
              </w:rPr>
              <w:t>a</w:t>
            </w:r>
            <w:r w:rsidRPr="00AE4282">
              <w:rPr>
                <w:rFonts w:ascii="Arial" w:hAnsi="Arial" w:cs="Arial"/>
                <w:b/>
              </w:rPr>
              <w:t>r</w:t>
            </w:r>
            <w:r w:rsidRPr="00AE4282">
              <w:rPr>
                <w:rFonts w:ascii="Arial" w:hAnsi="Arial" w:cs="Arial"/>
                <w:b/>
                <w:spacing w:val="1"/>
              </w:rPr>
              <w:t>t</w:t>
            </w:r>
            <w:r w:rsidRPr="00AE4282">
              <w:rPr>
                <w:rFonts w:ascii="Arial" w:hAnsi="Arial" w:cs="Arial"/>
                <w:b/>
              </w:rPr>
              <w:t>icle</w:t>
            </w:r>
            <w:r w:rsidRPr="00AE4282">
              <w:rPr>
                <w:rFonts w:ascii="Arial" w:hAnsi="Arial" w:cs="Arial"/>
                <w:b/>
                <w:spacing w:val="-4"/>
              </w:rPr>
              <w:t xml:space="preserve"> </w:t>
            </w:r>
            <w:r w:rsidRPr="00AE4282">
              <w:rPr>
                <w:rFonts w:ascii="Arial" w:hAnsi="Arial" w:cs="Arial"/>
                <w:b/>
                <w:spacing w:val="-1"/>
              </w:rPr>
              <w:t>s</w:t>
            </w:r>
            <w:r w:rsidRPr="00AE4282">
              <w:rPr>
                <w:rFonts w:ascii="Arial" w:hAnsi="Arial" w:cs="Arial"/>
                <w:b/>
              </w:rPr>
              <w:t>uit</w:t>
            </w:r>
            <w:r w:rsidRPr="00AE4282">
              <w:rPr>
                <w:rFonts w:ascii="Arial" w:hAnsi="Arial" w:cs="Arial"/>
                <w:b/>
                <w:spacing w:val="1"/>
              </w:rPr>
              <w:t>a</w:t>
            </w:r>
            <w:r w:rsidRPr="00AE4282">
              <w:rPr>
                <w:rFonts w:ascii="Arial" w:hAnsi="Arial" w:cs="Arial"/>
                <w:b/>
              </w:rPr>
              <w:t>ble</w:t>
            </w:r>
          </w:p>
          <w:p w:rsidR="00637688" w:rsidRPr="00AE4282" w:rsidRDefault="00637688" w:rsidP="00637688">
            <w:pPr>
              <w:ind w:left="460"/>
              <w:rPr>
                <w:rFonts w:ascii="Arial" w:hAnsi="Arial" w:cs="Arial"/>
              </w:rPr>
            </w:pPr>
            <w:r w:rsidRPr="00AE4282">
              <w:rPr>
                <w:rFonts w:ascii="Arial" w:hAnsi="Arial" w:cs="Arial"/>
                <w:b/>
                <w:spacing w:val="1"/>
              </w:rPr>
              <w:t>fo</w:t>
            </w:r>
            <w:r w:rsidRPr="00AE4282">
              <w:rPr>
                <w:rFonts w:ascii="Arial" w:hAnsi="Arial" w:cs="Arial"/>
                <w:b/>
              </w:rPr>
              <w:t>r</w:t>
            </w:r>
            <w:r w:rsidRPr="00AE4282">
              <w:rPr>
                <w:rFonts w:ascii="Arial" w:hAnsi="Arial" w:cs="Arial"/>
                <w:b/>
                <w:spacing w:val="-2"/>
              </w:rPr>
              <w:t xml:space="preserve"> </w:t>
            </w:r>
            <w:r w:rsidRPr="00AE4282">
              <w:rPr>
                <w:rFonts w:ascii="Arial" w:hAnsi="Arial" w:cs="Arial"/>
                <w:b/>
                <w:spacing w:val="-1"/>
              </w:rPr>
              <w:t>s</w:t>
            </w:r>
            <w:r w:rsidRPr="00AE4282">
              <w:rPr>
                <w:rFonts w:ascii="Arial" w:hAnsi="Arial" w:cs="Arial"/>
                <w:b/>
              </w:rPr>
              <w:t>ch</w:t>
            </w:r>
            <w:r w:rsidRPr="00AE4282">
              <w:rPr>
                <w:rFonts w:ascii="Arial" w:hAnsi="Arial" w:cs="Arial"/>
                <w:b/>
                <w:spacing w:val="1"/>
              </w:rPr>
              <w:t>o</w:t>
            </w:r>
            <w:r w:rsidRPr="00AE4282">
              <w:rPr>
                <w:rFonts w:ascii="Arial" w:hAnsi="Arial" w:cs="Arial"/>
                <w:b/>
              </w:rPr>
              <w:t>l</w:t>
            </w:r>
            <w:r w:rsidRPr="00AE4282">
              <w:rPr>
                <w:rFonts w:ascii="Arial" w:hAnsi="Arial" w:cs="Arial"/>
                <w:b/>
                <w:spacing w:val="1"/>
              </w:rPr>
              <w:t>a</w:t>
            </w:r>
            <w:r w:rsidRPr="00AE4282">
              <w:rPr>
                <w:rFonts w:ascii="Arial" w:hAnsi="Arial" w:cs="Arial"/>
                <w:b/>
              </w:rPr>
              <w:t>rly</w:t>
            </w:r>
            <w:r w:rsidRPr="00AE4282">
              <w:rPr>
                <w:rFonts w:ascii="Arial" w:hAnsi="Arial" w:cs="Arial"/>
                <w:b/>
                <w:spacing w:val="-7"/>
              </w:rPr>
              <w:t xml:space="preserve"> </w:t>
            </w:r>
            <w:r w:rsidRPr="00AE4282">
              <w:rPr>
                <w:rFonts w:ascii="Arial" w:hAnsi="Arial" w:cs="Arial"/>
                <w:b/>
              </w:rPr>
              <w:t>c</w:t>
            </w:r>
            <w:r w:rsidRPr="00AE4282">
              <w:rPr>
                <w:rFonts w:ascii="Arial" w:hAnsi="Arial" w:cs="Arial"/>
                <w:b/>
                <w:spacing w:val="1"/>
              </w:rPr>
              <w:t>o</w:t>
            </w:r>
            <w:r w:rsidRPr="00AE4282">
              <w:rPr>
                <w:rFonts w:ascii="Arial" w:hAnsi="Arial" w:cs="Arial"/>
                <w:b/>
              </w:rPr>
              <w:t>m</w:t>
            </w:r>
            <w:r w:rsidRPr="00AE4282">
              <w:rPr>
                <w:rFonts w:ascii="Arial" w:hAnsi="Arial" w:cs="Arial"/>
                <w:b/>
                <w:spacing w:val="-3"/>
              </w:rPr>
              <w:t>m</w:t>
            </w:r>
            <w:r w:rsidRPr="00AE4282">
              <w:rPr>
                <w:rFonts w:ascii="Arial" w:hAnsi="Arial" w:cs="Arial"/>
                <w:b/>
              </w:rPr>
              <w:t>u</w:t>
            </w:r>
            <w:r w:rsidRPr="00AE4282">
              <w:rPr>
                <w:rFonts w:ascii="Arial" w:hAnsi="Arial" w:cs="Arial"/>
                <w:b/>
                <w:spacing w:val="1"/>
              </w:rPr>
              <w:t>n</w:t>
            </w:r>
            <w:r w:rsidRPr="00AE4282">
              <w:rPr>
                <w:rFonts w:ascii="Arial" w:hAnsi="Arial" w:cs="Arial"/>
                <w:b/>
              </w:rPr>
              <w:t>ic</w:t>
            </w:r>
            <w:r w:rsidRPr="00AE4282">
              <w:rPr>
                <w:rFonts w:ascii="Arial" w:hAnsi="Arial" w:cs="Arial"/>
                <w:b/>
                <w:spacing w:val="1"/>
              </w:rPr>
              <w:t>at</w:t>
            </w:r>
            <w:r w:rsidRPr="00AE4282">
              <w:rPr>
                <w:rFonts w:ascii="Arial" w:hAnsi="Arial" w:cs="Arial"/>
                <w:b/>
              </w:rPr>
              <w:t>i</w:t>
            </w:r>
            <w:r w:rsidRPr="00AE4282">
              <w:rPr>
                <w:rFonts w:ascii="Arial" w:hAnsi="Arial" w:cs="Arial"/>
                <w:b/>
                <w:spacing w:val="1"/>
              </w:rPr>
              <w:t>o</w:t>
            </w:r>
            <w:r w:rsidRPr="00AE4282">
              <w:rPr>
                <w:rFonts w:ascii="Arial" w:hAnsi="Arial" w:cs="Arial"/>
                <w:b/>
              </w:rPr>
              <w:t>n</w:t>
            </w:r>
            <w:r w:rsidRPr="00AE4282">
              <w:rPr>
                <w:rFonts w:ascii="Arial" w:hAnsi="Arial" w:cs="Arial"/>
                <w:b/>
                <w:spacing w:val="-1"/>
              </w:rPr>
              <w:t>s</w:t>
            </w:r>
            <w:r w:rsidRPr="00AE4282">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rsidR="00637688" w:rsidRPr="00AE4282" w:rsidRDefault="00637688" w:rsidP="00637688">
            <w:pPr>
              <w:spacing w:line="220" w:lineRule="exact"/>
              <w:ind w:left="102"/>
              <w:rPr>
                <w:rFonts w:ascii="Arial" w:hAnsi="Arial" w:cs="Arial"/>
              </w:rPr>
            </w:pPr>
            <w:r w:rsidRPr="00AE4282">
              <w:rPr>
                <w:rFonts w:ascii="Arial" w:hAnsi="Arial" w:cs="Arial"/>
                <w:spacing w:val="3"/>
              </w:rPr>
              <w:t>T</w:t>
            </w:r>
            <w:r w:rsidRPr="00AE4282">
              <w:rPr>
                <w:rFonts w:ascii="Arial" w:hAnsi="Arial" w:cs="Arial"/>
                <w:spacing w:val="-1"/>
              </w:rPr>
              <w:t>h</w:t>
            </w:r>
            <w:r w:rsidRPr="00AE4282">
              <w:rPr>
                <w:rFonts w:ascii="Arial" w:hAnsi="Arial" w:cs="Arial"/>
              </w:rPr>
              <w:t>e</w:t>
            </w:r>
            <w:r w:rsidRPr="00AE4282">
              <w:rPr>
                <w:rFonts w:ascii="Arial" w:hAnsi="Arial" w:cs="Arial"/>
                <w:spacing w:val="48"/>
              </w:rPr>
              <w:t xml:space="preserve"> </w:t>
            </w:r>
            <w:r w:rsidRPr="00AE4282">
              <w:rPr>
                <w:rFonts w:ascii="Arial" w:hAnsi="Arial" w:cs="Arial"/>
                <w:spacing w:val="-4"/>
              </w:rPr>
              <w:t>m</w:t>
            </w:r>
            <w:r w:rsidRPr="00AE4282">
              <w:rPr>
                <w:rFonts w:ascii="Arial" w:hAnsi="Arial" w:cs="Arial"/>
                <w:spacing w:val="3"/>
              </w:rPr>
              <w:t>a</w:t>
            </w:r>
            <w:r w:rsidRPr="00AE4282">
              <w:rPr>
                <w:rFonts w:ascii="Arial" w:hAnsi="Arial" w:cs="Arial"/>
                <w:spacing w:val="-1"/>
              </w:rPr>
              <w:t>n</w:t>
            </w:r>
            <w:r w:rsidRPr="00AE4282">
              <w:rPr>
                <w:rFonts w:ascii="Arial" w:hAnsi="Arial" w:cs="Arial"/>
                <w:spacing w:val="1"/>
              </w:rPr>
              <w:t>u</w:t>
            </w:r>
            <w:r w:rsidRPr="00AE4282">
              <w:rPr>
                <w:rFonts w:ascii="Arial" w:hAnsi="Arial" w:cs="Arial"/>
                <w:spacing w:val="-1"/>
              </w:rPr>
              <w:t>s</w:t>
            </w:r>
            <w:r w:rsidRPr="00AE4282">
              <w:rPr>
                <w:rFonts w:ascii="Arial" w:hAnsi="Arial" w:cs="Arial"/>
              </w:rPr>
              <w:t>c</w:t>
            </w:r>
            <w:r w:rsidRPr="00AE4282">
              <w:rPr>
                <w:rFonts w:ascii="Arial" w:hAnsi="Arial" w:cs="Arial"/>
                <w:spacing w:val="1"/>
              </w:rPr>
              <w:t>r</w:t>
            </w:r>
            <w:r w:rsidRPr="00AE4282">
              <w:rPr>
                <w:rFonts w:ascii="Arial" w:hAnsi="Arial" w:cs="Arial"/>
              </w:rPr>
              <w:t>i</w:t>
            </w:r>
            <w:r w:rsidRPr="00AE4282">
              <w:rPr>
                <w:rFonts w:ascii="Arial" w:hAnsi="Arial" w:cs="Arial"/>
                <w:spacing w:val="1"/>
              </w:rPr>
              <w:t>p</w:t>
            </w:r>
            <w:r w:rsidRPr="00AE4282">
              <w:rPr>
                <w:rFonts w:ascii="Arial" w:hAnsi="Arial" w:cs="Arial"/>
              </w:rPr>
              <w:t>t</w:t>
            </w:r>
            <w:r w:rsidRPr="00AE4282">
              <w:rPr>
                <w:rFonts w:ascii="Arial" w:hAnsi="Arial" w:cs="Arial"/>
                <w:spacing w:val="39"/>
              </w:rPr>
              <w:t xml:space="preserve"> </w:t>
            </w:r>
            <w:r w:rsidRPr="00AE4282">
              <w:rPr>
                <w:rFonts w:ascii="Arial" w:hAnsi="Arial" w:cs="Arial"/>
              </w:rPr>
              <w:t>c</w:t>
            </w:r>
            <w:r w:rsidRPr="00AE4282">
              <w:rPr>
                <w:rFonts w:ascii="Arial" w:hAnsi="Arial" w:cs="Arial"/>
                <w:spacing w:val="1"/>
              </w:rPr>
              <w:t>o</w:t>
            </w:r>
            <w:r w:rsidRPr="00AE4282">
              <w:rPr>
                <w:rFonts w:ascii="Arial" w:hAnsi="Arial" w:cs="Arial"/>
                <w:spacing w:val="-1"/>
              </w:rPr>
              <w:t>n</w:t>
            </w:r>
            <w:r w:rsidRPr="00AE4282">
              <w:rPr>
                <w:rFonts w:ascii="Arial" w:hAnsi="Arial" w:cs="Arial"/>
              </w:rPr>
              <w:t>ta</w:t>
            </w:r>
            <w:r w:rsidRPr="00AE4282">
              <w:rPr>
                <w:rFonts w:ascii="Arial" w:hAnsi="Arial" w:cs="Arial"/>
                <w:spacing w:val="2"/>
              </w:rPr>
              <w:t>i</w:t>
            </w:r>
            <w:r w:rsidRPr="00AE4282">
              <w:rPr>
                <w:rFonts w:ascii="Arial" w:hAnsi="Arial" w:cs="Arial"/>
                <w:spacing w:val="1"/>
              </w:rPr>
              <w:t>n</w:t>
            </w:r>
            <w:r w:rsidRPr="00AE4282">
              <w:rPr>
                <w:rFonts w:ascii="Arial" w:hAnsi="Arial" w:cs="Arial"/>
              </w:rPr>
              <w:t>s</w:t>
            </w:r>
            <w:r w:rsidRPr="00AE4282">
              <w:rPr>
                <w:rFonts w:ascii="Arial" w:hAnsi="Arial" w:cs="Arial"/>
                <w:spacing w:val="43"/>
              </w:rPr>
              <w:t xml:space="preserve"> </w:t>
            </w:r>
            <w:r w:rsidRPr="00AE4282">
              <w:rPr>
                <w:rFonts w:ascii="Arial" w:hAnsi="Arial" w:cs="Arial"/>
                <w:spacing w:val="-1"/>
              </w:rPr>
              <w:t>n</w:t>
            </w:r>
            <w:r w:rsidRPr="00AE4282">
              <w:rPr>
                <w:rFonts w:ascii="Arial" w:hAnsi="Arial" w:cs="Arial"/>
                <w:spacing w:val="1"/>
              </w:rPr>
              <w:t>u</w:t>
            </w:r>
            <w:r w:rsidRPr="00AE4282">
              <w:rPr>
                <w:rFonts w:ascii="Arial" w:hAnsi="Arial" w:cs="Arial"/>
                <w:spacing w:val="-1"/>
              </w:rPr>
              <w:t>m</w:t>
            </w:r>
            <w:r w:rsidRPr="00AE4282">
              <w:rPr>
                <w:rFonts w:ascii="Arial" w:hAnsi="Arial" w:cs="Arial"/>
              </w:rPr>
              <w:t>e</w:t>
            </w:r>
            <w:r w:rsidRPr="00AE4282">
              <w:rPr>
                <w:rFonts w:ascii="Arial" w:hAnsi="Arial" w:cs="Arial"/>
                <w:spacing w:val="1"/>
              </w:rPr>
              <w:t>ro</w:t>
            </w:r>
            <w:r w:rsidRPr="00AE4282">
              <w:rPr>
                <w:rFonts w:ascii="Arial" w:hAnsi="Arial" w:cs="Arial"/>
                <w:spacing w:val="-1"/>
              </w:rPr>
              <w:t>u</w:t>
            </w:r>
            <w:r w:rsidRPr="00AE4282">
              <w:rPr>
                <w:rFonts w:ascii="Arial" w:hAnsi="Arial" w:cs="Arial"/>
              </w:rPr>
              <w:t>s</w:t>
            </w:r>
            <w:r w:rsidRPr="00AE4282">
              <w:rPr>
                <w:rFonts w:ascii="Arial" w:hAnsi="Arial" w:cs="Arial"/>
                <w:spacing w:val="42"/>
              </w:rPr>
              <w:t xml:space="preserve"> </w:t>
            </w:r>
            <w:r w:rsidRPr="00AE4282">
              <w:rPr>
                <w:rFonts w:ascii="Arial" w:hAnsi="Arial" w:cs="Arial"/>
                <w:spacing w:val="-1"/>
              </w:rPr>
              <w:t>g</w:t>
            </w:r>
            <w:r w:rsidRPr="00AE4282">
              <w:rPr>
                <w:rFonts w:ascii="Arial" w:hAnsi="Arial" w:cs="Arial"/>
                <w:spacing w:val="4"/>
              </w:rPr>
              <w:t>r</w:t>
            </w:r>
            <w:r w:rsidRPr="00AE4282">
              <w:rPr>
                <w:rFonts w:ascii="Arial" w:hAnsi="Arial" w:cs="Arial"/>
                <w:spacing w:val="3"/>
              </w:rPr>
              <w:t>a</w:t>
            </w:r>
            <w:r w:rsidRPr="00AE4282">
              <w:rPr>
                <w:rFonts w:ascii="Arial" w:hAnsi="Arial" w:cs="Arial"/>
                <w:spacing w:val="1"/>
              </w:rPr>
              <w:t>m</w:t>
            </w:r>
            <w:r w:rsidRPr="00AE4282">
              <w:rPr>
                <w:rFonts w:ascii="Arial" w:hAnsi="Arial" w:cs="Arial"/>
                <w:spacing w:val="-1"/>
              </w:rPr>
              <w:t>m</w:t>
            </w:r>
            <w:r w:rsidRPr="00AE4282">
              <w:rPr>
                <w:rFonts w:ascii="Arial" w:hAnsi="Arial" w:cs="Arial"/>
              </w:rPr>
              <w:t>atic</w:t>
            </w:r>
            <w:r w:rsidRPr="00AE4282">
              <w:rPr>
                <w:rFonts w:ascii="Arial" w:hAnsi="Arial" w:cs="Arial"/>
                <w:spacing w:val="1"/>
              </w:rPr>
              <w:t>a</w:t>
            </w:r>
            <w:r w:rsidRPr="00AE4282">
              <w:rPr>
                <w:rFonts w:ascii="Arial" w:hAnsi="Arial" w:cs="Arial"/>
              </w:rPr>
              <w:t>l</w:t>
            </w:r>
            <w:r w:rsidRPr="00AE4282">
              <w:rPr>
                <w:rFonts w:ascii="Arial" w:hAnsi="Arial" w:cs="Arial"/>
                <w:spacing w:val="40"/>
              </w:rPr>
              <w:t xml:space="preserve"> </w:t>
            </w:r>
            <w:r w:rsidRPr="00AE4282">
              <w:rPr>
                <w:rFonts w:ascii="Arial" w:hAnsi="Arial" w:cs="Arial"/>
              </w:rPr>
              <w:t>a</w:t>
            </w:r>
            <w:r w:rsidRPr="00AE4282">
              <w:rPr>
                <w:rFonts w:ascii="Arial" w:hAnsi="Arial" w:cs="Arial"/>
                <w:spacing w:val="-1"/>
              </w:rPr>
              <w:t>n</w:t>
            </w:r>
            <w:r w:rsidRPr="00AE4282">
              <w:rPr>
                <w:rFonts w:ascii="Arial" w:hAnsi="Arial" w:cs="Arial"/>
              </w:rPr>
              <w:t>d</w:t>
            </w:r>
            <w:r w:rsidRPr="00AE4282">
              <w:rPr>
                <w:rFonts w:ascii="Arial" w:hAnsi="Arial" w:cs="Arial"/>
                <w:spacing w:val="49"/>
              </w:rPr>
              <w:t xml:space="preserve"> </w:t>
            </w:r>
            <w:r w:rsidRPr="00AE4282">
              <w:rPr>
                <w:rFonts w:ascii="Arial" w:hAnsi="Arial" w:cs="Arial"/>
                <w:spacing w:val="2"/>
              </w:rPr>
              <w:t>t</w:t>
            </w:r>
            <w:r w:rsidRPr="00AE4282">
              <w:rPr>
                <w:rFonts w:ascii="Arial" w:hAnsi="Arial" w:cs="Arial"/>
                <w:spacing w:val="-4"/>
              </w:rPr>
              <w:t>y</w:t>
            </w:r>
            <w:r w:rsidRPr="00AE4282">
              <w:rPr>
                <w:rFonts w:ascii="Arial" w:hAnsi="Arial" w:cs="Arial"/>
                <w:spacing w:val="3"/>
              </w:rPr>
              <w:t>p</w:t>
            </w:r>
            <w:r w:rsidRPr="00AE4282">
              <w:rPr>
                <w:rFonts w:ascii="Arial" w:hAnsi="Arial" w:cs="Arial"/>
                <w:spacing w:val="1"/>
              </w:rPr>
              <w:t>o</w:t>
            </w:r>
            <w:r w:rsidRPr="00AE4282">
              <w:rPr>
                <w:rFonts w:ascii="Arial" w:hAnsi="Arial" w:cs="Arial"/>
                <w:spacing w:val="-1"/>
              </w:rPr>
              <w:t>g</w:t>
            </w:r>
            <w:r w:rsidRPr="00AE4282">
              <w:rPr>
                <w:rFonts w:ascii="Arial" w:hAnsi="Arial" w:cs="Arial"/>
                <w:spacing w:val="1"/>
              </w:rPr>
              <w:t>r</w:t>
            </w:r>
            <w:r w:rsidRPr="00AE4282">
              <w:rPr>
                <w:rFonts w:ascii="Arial" w:hAnsi="Arial" w:cs="Arial"/>
              </w:rPr>
              <w:t>a</w:t>
            </w:r>
            <w:r w:rsidRPr="00AE4282">
              <w:rPr>
                <w:rFonts w:ascii="Arial" w:hAnsi="Arial" w:cs="Arial"/>
                <w:spacing w:val="1"/>
              </w:rPr>
              <w:t>p</w:t>
            </w:r>
            <w:r w:rsidRPr="00AE4282">
              <w:rPr>
                <w:rFonts w:ascii="Arial" w:hAnsi="Arial" w:cs="Arial"/>
                <w:spacing w:val="-1"/>
              </w:rPr>
              <w:t>h</w:t>
            </w:r>
            <w:r w:rsidRPr="00AE4282">
              <w:rPr>
                <w:rFonts w:ascii="Arial" w:hAnsi="Arial" w:cs="Arial"/>
              </w:rPr>
              <w:t>ical</w:t>
            </w:r>
            <w:r w:rsidRPr="00AE4282">
              <w:rPr>
                <w:rFonts w:ascii="Arial" w:hAnsi="Arial" w:cs="Arial"/>
                <w:spacing w:val="38"/>
              </w:rPr>
              <w:t xml:space="preserve"> </w:t>
            </w:r>
            <w:r w:rsidRPr="00AE4282">
              <w:rPr>
                <w:rFonts w:ascii="Arial" w:hAnsi="Arial" w:cs="Arial"/>
              </w:rPr>
              <w:t>e</w:t>
            </w:r>
            <w:r w:rsidRPr="00AE4282">
              <w:rPr>
                <w:rFonts w:ascii="Arial" w:hAnsi="Arial" w:cs="Arial"/>
                <w:spacing w:val="1"/>
              </w:rPr>
              <w:t>rror</w:t>
            </w:r>
            <w:r w:rsidRPr="00AE4282">
              <w:rPr>
                <w:rFonts w:ascii="Arial" w:hAnsi="Arial" w:cs="Arial"/>
              </w:rPr>
              <w:t>s</w:t>
            </w:r>
            <w:r w:rsidRPr="00AE4282">
              <w:rPr>
                <w:rFonts w:ascii="Arial" w:hAnsi="Arial" w:cs="Arial"/>
                <w:spacing w:val="43"/>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spacing w:val="1"/>
              </w:rPr>
              <w:t>rou</w:t>
            </w:r>
            <w:r w:rsidRPr="00AE4282">
              <w:rPr>
                <w:rFonts w:ascii="Arial" w:hAnsi="Arial" w:cs="Arial"/>
                <w:spacing w:val="-1"/>
              </w:rPr>
              <w:t>gh</w:t>
            </w:r>
            <w:r w:rsidRPr="00AE4282">
              <w:rPr>
                <w:rFonts w:ascii="Arial" w:hAnsi="Arial" w:cs="Arial"/>
                <w:spacing w:val="3"/>
              </w:rPr>
              <w:t>o</w:t>
            </w:r>
            <w:r w:rsidRPr="00AE4282">
              <w:rPr>
                <w:rFonts w:ascii="Arial" w:hAnsi="Arial" w:cs="Arial"/>
                <w:spacing w:val="-1"/>
              </w:rPr>
              <w:t>u</w:t>
            </w:r>
            <w:r w:rsidRPr="00AE4282">
              <w:rPr>
                <w:rFonts w:ascii="Arial" w:hAnsi="Arial" w:cs="Arial"/>
              </w:rPr>
              <w:t>t</w:t>
            </w:r>
            <w:r w:rsidRPr="00AE4282">
              <w:rPr>
                <w:rFonts w:ascii="Arial" w:hAnsi="Arial" w:cs="Arial"/>
                <w:spacing w:val="41"/>
              </w:rPr>
              <w:t xml:space="preserve"> </w:t>
            </w:r>
            <w:r w:rsidRPr="00AE4282">
              <w:rPr>
                <w:rFonts w:ascii="Arial" w:hAnsi="Arial" w:cs="Arial"/>
              </w:rPr>
              <w:t>t</w:t>
            </w:r>
            <w:r w:rsidRPr="00AE4282">
              <w:rPr>
                <w:rFonts w:ascii="Arial" w:hAnsi="Arial" w:cs="Arial"/>
                <w:spacing w:val="-1"/>
              </w:rPr>
              <w:t>h</w:t>
            </w:r>
            <w:r w:rsidRPr="00AE4282">
              <w:rPr>
                <w:rFonts w:ascii="Arial" w:hAnsi="Arial" w:cs="Arial"/>
              </w:rPr>
              <w:t>e</w:t>
            </w:r>
            <w:r w:rsidRPr="00AE4282">
              <w:rPr>
                <w:rFonts w:ascii="Arial" w:hAnsi="Arial" w:cs="Arial"/>
                <w:spacing w:val="49"/>
              </w:rPr>
              <w:t xml:space="preserve"> </w:t>
            </w:r>
            <w:r w:rsidRPr="00AE4282">
              <w:rPr>
                <w:rFonts w:ascii="Arial" w:hAnsi="Arial" w:cs="Arial"/>
              </w:rPr>
              <w:t>t</w:t>
            </w:r>
            <w:r w:rsidRPr="00AE4282">
              <w:rPr>
                <w:rFonts w:ascii="Arial" w:hAnsi="Arial" w:cs="Arial"/>
                <w:spacing w:val="2"/>
              </w:rPr>
              <w:t>e</w:t>
            </w:r>
            <w:r w:rsidRPr="00AE4282">
              <w:rPr>
                <w:rFonts w:ascii="Arial" w:hAnsi="Arial" w:cs="Arial"/>
                <w:spacing w:val="-1"/>
              </w:rPr>
              <w:t>x</w:t>
            </w:r>
            <w:r w:rsidRPr="00AE4282">
              <w:rPr>
                <w:rFonts w:ascii="Arial" w:hAnsi="Arial" w:cs="Arial"/>
              </w:rPr>
              <w:t>t.</w:t>
            </w:r>
            <w:r w:rsidRPr="00AE4282">
              <w:rPr>
                <w:rFonts w:ascii="Arial" w:hAnsi="Arial" w:cs="Arial"/>
                <w:spacing w:val="46"/>
              </w:rPr>
              <w:t xml:space="preserve"> </w:t>
            </w:r>
            <w:r w:rsidRPr="00AE4282">
              <w:rPr>
                <w:rFonts w:ascii="Arial" w:hAnsi="Arial" w:cs="Arial"/>
                <w:spacing w:val="3"/>
              </w:rPr>
              <w:t>T</w:t>
            </w:r>
            <w:r w:rsidRPr="00AE4282">
              <w:rPr>
                <w:rFonts w:ascii="Arial" w:hAnsi="Arial" w:cs="Arial"/>
                <w:spacing w:val="-1"/>
              </w:rPr>
              <w:t>h</w:t>
            </w:r>
            <w:r w:rsidRPr="00AE4282">
              <w:rPr>
                <w:rFonts w:ascii="Arial" w:hAnsi="Arial" w:cs="Arial"/>
              </w:rPr>
              <w:t>e</w:t>
            </w:r>
            <w:r w:rsidRPr="00AE4282">
              <w:rPr>
                <w:rFonts w:ascii="Arial" w:hAnsi="Arial" w:cs="Arial"/>
                <w:spacing w:val="46"/>
              </w:rPr>
              <w:t xml:space="preserve"> </w:t>
            </w:r>
            <w:r w:rsidRPr="00AE4282">
              <w:rPr>
                <w:rFonts w:ascii="Arial" w:hAnsi="Arial" w:cs="Arial"/>
              </w:rPr>
              <w:t>l</w:t>
            </w:r>
            <w:r w:rsidRPr="00AE4282">
              <w:rPr>
                <w:rFonts w:ascii="Arial" w:hAnsi="Arial" w:cs="Arial"/>
                <w:spacing w:val="2"/>
              </w:rPr>
              <w:t>e</w:t>
            </w:r>
            <w:r w:rsidRPr="00AE4282">
              <w:rPr>
                <w:rFonts w:ascii="Arial" w:hAnsi="Arial" w:cs="Arial"/>
                <w:spacing w:val="-1"/>
              </w:rPr>
              <w:t>v</w:t>
            </w:r>
            <w:r w:rsidRPr="00AE4282">
              <w:rPr>
                <w:rFonts w:ascii="Arial" w:hAnsi="Arial" w:cs="Arial"/>
              </w:rPr>
              <w:t>el</w:t>
            </w:r>
            <w:r w:rsidRPr="00AE4282">
              <w:rPr>
                <w:rFonts w:ascii="Arial" w:hAnsi="Arial" w:cs="Arial"/>
                <w:spacing w:val="44"/>
              </w:rPr>
              <w:t xml:space="preserve"> </w:t>
            </w:r>
            <w:r w:rsidRPr="00AE4282">
              <w:rPr>
                <w:rFonts w:ascii="Arial" w:hAnsi="Arial" w:cs="Arial"/>
                <w:spacing w:val="3"/>
              </w:rPr>
              <w:t>o</w:t>
            </w:r>
            <w:r w:rsidRPr="00AE4282">
              <w:rPr>
                <w:rFonts w:ascii="Arial" w:hAnsi="Arial" w:cs="Arial"/>
              </w:rPr>
              <w:t>f</w:t>
            </w:r>
          </w:p>
          <w:p w:rsidR="00637688" w:rsidRPr="00AE4282" w:rsidRDefault="00637688" w:rsidP="00637688">
            <w:pPr>
              <w:ind w:left="102" w:right="75"/>
              <w:rPr>
                <w:rFonts w:ascii="Arial" w:hAnsi="Arial" w:cs="Arial"/>
              </w:rPr>
            </w:pPr>
            <w:r w:rsidRPr="00AE4282">
              <w:rPr>
                <w:rFonts w:ascii="Arial" w:hAnsi="Arial" w:cs="Arial"/>
              </w:rPr>
              <w:t>E</w:t>
            </w:r>
            <w:r w:rsidRPr="00AE4282">
              <w:rPr>
                <w:rFonts w:ascii="Arial" w:hAnsi="Arial" w:cs="Arial"/>
                <w:spacing w:val="-1"/>
              </w:rPr>
              <w:t>ng</w:t>
            </w:r>
            <w:r w:rsidRPr="00AE4282">
              <w:rPr>
                <w:rFonts w:ascii="Arial" w:hAnsi="Arial" w:cs="Arial"/>
                <w:spacing w:val="2"/>
              </w:rPr>
              <w:t>l</w:t>
            </w:r>
            <w:r w:rsidRPr="00AE4282">
              <w:rPr>
                <w:rFonts w:ascii="Arial" w:hAnsi="Arial" w:cs="Arial"/>
              </w:rPr>
              <w:t>i</w:t>
            </w:r>
            <w:r w:rsidRPr="00AE4282">
              <w:rPr>
                <w:rFonts w:ascii="Arial" w:hAnsi="Arial" w:cs="Arial"/>
                <w:spacing w:val="1"/>
              </w:rPr>
              <w:t>s</w:t>
            </w:r>
            <w:r w:rsidRPr="00AE4282">
              <w:rPr>
                <w:rFonts w:ascii="Arial" w:hAnsi="Arial" w:cs="Arial"/>
              </w:rPr>
              <w:t>h</w:t>
            </w:r>
            <w:r w:rsidRPr="00AE4282">
              <w:rPr>
                <w:rFonts w:ascii="Arial" w:hAnsi="Arial" w:cs="Arial"/>
                <w:spacing w:val="5"/>
              </w:rPr>
              <w:t xml:space="preserve"> </w:t>
            </w:r>
            <w:r w:rsidRPr="00AE4282">
              <w:rPr>
                <w:rFonts w:ascii="Arial" w:hAnsi="Arial" w:cs="Arial"/>
                <w:spacing w:val="-1"/>
              </w:rPr>
              <w:t>s</w:t>
            </w:r>
            <w:r w:rsidRPr="00AE4282">
              <w:rPr>
                <w:rFonts w:ascii="Arial" w:hAnsi="Arial" w:cs="Arial"/>
                <w:spacing w:val="2"/>
              </w:rPr>
              <w:t>i</w:t>
            </w:r>
            <w:r w:rsidRPr="00AE4282">
              <w:rPr>
                <w:rFonts w:ascii="Arial" w:hAnsi="Arial" w:cs="Arial"/>
                <w:spacing w:val="-1"/>
              </w:rPr>
              <w:t>g</w:t>
            </w:r>
            <w:r w:rsidRPr="00AE4282">
              <w:rPr>
                <w:rFonts w:ascii="Arial" w:hAnsi="Arial" w:cs="Arial"/>
                <w:spacing w:val="1"/>
              </w:rPr>
              <w:t>n</w:t>
            </w:r>
            <w:r w:rsidRPr="00AE4282">
              <w:rPr>
                <w:rFonts w:ascii="Arial" w:hAnsi="Arial" w:cs="Arial"/>
              </w:rPr>
              <w:t>i</w:t>
            </w:r>
            <w:r w:rsidRPr="00AE4282">
              <w:rPr>
                <w:rFonts w:ascii="Arial" w:hAnsi="Arial" w:cs="Arial"/>
                <w:spacing w:val="-2"/>
              </w:rPr>
              <w:t>f</w:t>
            </w:r>
            <w:r w:rsidRPr="00AE4282">
              <w:rPr>
                <w:rFonts w:ascii="Arial" w:hAnsi="Arial" w:cs="Arial"/>
              </w:rPr>
              <w:t>ic</w:t>
            </w:r>
            <w:r w:rsidRPr="00AE4282">
              <w:rPr>
                <w:rFonts w:ascii="Arial" w:hAnsi="Arial" w:cs="Arial"/>
                <w:spacing w:val="3"/>
              </w:rPr>
              <w:t>a</w:t>
            </w:r>
            <w:r w:rsidRPr="00AE4282">
              <w:rPr>
                <w:rFonts w:ascii="Arial" w:hAnsi="Arial" w:cs="Arial"/>
                <w:spacing w:val="-1"/>
              </w:rPr>
              <w:t>n</w:t>
            </w:r>
            <w:r w:rsidRPr="00AE4282">
              <w:rPr>
                <w:rFonts w:ascii="Arial" w:hAnsi="Arial" w:cs="Arial"/>
              </w:rPr>
              <w:t>t</w:t>
            </w:r>
            <w:r w:rsidRPr="00AE4282">
              <w:rPr>
                <w:rFonts w:ascii="Arial" w:hAnsi="Arial" w:cs="Arial"/>
                <w:spacing w:val="2"/>
              </w:rPr>
              <w:t>l</w:t>
            </w:r>
            <w:r w:rsidRPr="00AE4282">
              <w:rPr>
                <w:rFonts w:ascii="Arial" w:hAnsi="Arial" w:cs="Arial"/>
              </w:rPr>
              <w:t>y</w:t>
            </w:r>
            <w:r w:rsidRPr="00AE4282">
              <w:rPr>
                <w:rFonts w:ascii="Arial" w:hAnsi="Arial" w:cs="Arial"/>
                <w:spacing w:val="1"/>
              </w:rPr>
              <w:t xml:space="preserve"> </w:t>
            </w:r>
            <w:r w:rsidRPr="00AE4282">
              <w:rPr>
                <w:rFonts w:ascii="Arial" w:hAnsi="Arial" w:cs="Arial"/>
                <w:spacing w:val="3"/>
              </w:rPr>
              <w:t>a</w:t>
            </w:r>
            <w:r w:rsidRPr="00AE4282">
              <w:rPr>
                <w:rFonts w:ascii="Arial" w:hAnsi="Arial" w:cs="Arial"/>
                <w:spacing w:val="-2"/>
              </w:rPr>
              <w:t>ff</w:t>
            </w:r>
            <w:r w:rsidRPr="00AE4282">
              <w:rPr>
                <w:rFonts w:ascii="Arial" w:hAnsi="Arial" w:cs="Arial"/>
              </w:rPr>
              <w:t>e</w:t>
            </w:r>
            <w:r w:rsidRPr="00AE4282">
              <w:rPr>
                <w:rFonts w:ascii="Arial" w:hAnsi="Arial" w:cs="Arial"/>
                <w:spacing w:val="3"/>
              </w:rPr>
              <w:t>c</w:t>
            </w:r>
            <w:r w:rsidRPr="00AE4282">
              <w:rPr>
                <w:rFonts w:ascii="Arial" w:hAnsi="Arial" w:cs="Arial"/>
              </w:rPr>
              <w:t>ts</w:t>
            </w:r>
            <w:r w:rsidRPr="00AE4282">
              <w:rPr>
                <w:rFonts w:ascii="Arial" w:hAnsi="Arial" w:cs="Arial"/>
                <w:spacing w:val="6"/>
              </w:rPr>
              <w:t xml:space="preserve"> </w:t>
            </w:r>
            <w:r w:rsidRPr="00AE4282">
              <w:rPr>
                <w:rFonts w:ascii="Arial" w:hAnsi="Arial" w:cs="Arial"/>
                <w:spacing w:val="1"/>
              </w:rPr>
              <w:t>r</w:t>
            </w:r>
            <w:r w:rsidRPr="00AE4282">
              <w:rPr>
                <w:rFonts w:ascii="Arial" w:hAnsi="Arial" w:cs="Arial"/>
              </w:rPr>
              <w:t>e</w:t>
            </w:r>
            <w:r w:rsidRPr="00AE4282">
              <w:rPr>
                <w:rFonts w:ascii="Arial" w:hAnsi="Arial" w:cs="Arial"/>
                <w:spacing w:val="1"/>
              </w:rPr>
              <w:t>ad</w:t>
            </w:r>
            <w:r w:rsidRPr="00AE4282">
              <w:rPr>
                <w:rFonts w:ascii="Arial" w:hAnsi="Arial" w:cs="Arial"/>
              </w:rPr>
              <w:t>a</w:t>
            </w:r>
            <w:r w:rsidRPr="00AE4282">
              <w:rPr>
                <w:rFonts w:ascii="Arial" w:hAnsi="Arial" w:cs="Arial"/>
                <w:spacing w:val="1"/>
              </w:rPr>
              <w:t>b</w:t>
            </w:r>
            <w:r w:rsidRPr="00AE4282">
              <w:rPr>
                <w:rFonts w:ascii="Arial" w:hAnsi="Arial" w:cs="Arial"/>
              </w:rPr>
              <w:t>ili</w:t>
            </w:r>
            <w:r w:rsidRPr="00AE4282">
              <w:rPr>
                <w:rFonts w:ascii="Arial" w:hAnsi="Arial" w:cs="Arial"/>
                <w:spacing w:val="1"/>
              </w:rPr>
              <w:t>t</w:t>
            </w:r>
            <w:r w:rsidRPr="00AE4282">
              <w:rPr>
                <w:rFonts w:ascii="Arial" w:hAnsi="Arial" w:cs="Arial"/>
              </w:rPr>
              <w:t>y a</w:t>
            </w:r>
            <w:r w:rsidRPr="00AE4282">
              <w:rPr>
                <w:rFonts w:ascii="Arial" w:hAnsi="Arial" w:cs="Arial"/>
                <w:spacing w:val="-1"/>
              </w:rPr>
              <w:t>n</w:t>
            </w:r>
            <w:r w:rsidRPr="00AE4282">
              <w:rPr>
                <w:rFonts w:ascii="Arial" w:hAnsi="Arial" w:cs="Arial"/>
              </w:rPr>
              <w:t>d</w:t>
            </w:r>
            <w:r w:rsidRPr="00AE4282">
              <w:rPr>
                <w:rFonts w:ascii="Arial" w:hAnsi="Arial" w:cs="Arial"/>
                <w:spacing w:val="10"/>
              </w:rPr>
              <w:t xml:space="preserve"> </w:t>
            </w:r>
            <w:r w:rsidRPr="00AE4282">
              <w:rPr>
                <w:rFonts w:ascii="Arial" w:hAnsi="Arial" w:cs="Arial"/>
              </w:rPr>
              <w:t>cla</w:t>
            </w:r>
            <w:r w:rsidRPr="00AE4282">
              <w:rPr>
                <w:rFonts w:ascii="Arial" w:hAnsi="Arial" w:cs="Arial"/>
                <w:spacing w:val="1"/>
              </w:rPr>
              <w:t>r</w:t>
            </w:r>
            <w:r w:rsidRPr="00AE4282">
              <w:rPr>
                <w:rFonts w:ascii="Arial" w:hAnsi="Arial" w:cs="Arial"/>
              </w:rPr>
              <w:t>i</w:t>
            </w:r>
            <w:r w:rsidRPr="00AE4282">
              <w:rPr>
                <w:rFonts w:ascii="Arial" w:hAnsi="Arial" w:cs="Arial"/>
                <w:spacing w:val="2"/>
              </w:rPr>
              <w:t>t</w:t>
            </w:r>
            <w:r w:rsidRPr="00AE4282">
              <w:rPr>
                <w:rFonts w:ascii="Arial" w:hAnsi="Arial" w:cs="Arial"/>
                <w:spacing w:val="-4"/>
              </w:rPr>
              <w:t>y</w:t>
            </w:r>
            <w:r w:rsidRPr="00AE4282">
              <w:rPr>
                <w:rFonts w:ascii="Arial" w:hAnsi="Arial" w:cs="Arial"/>
              </w:rPr>
              <w:t>.</w:t>
            </w:r>
            <w:r w:rsidRPr="00AE4282">
              <w:rPr>
                <w:rFonts w:ascii="Arial" w:hAnsi="Arial" w:cs="Arial"/>
                <w:spacing w:val="9"/>
              </w:rPr>
              <w:t xml:space="preserve"> </w:t>
            </w:r>
            <w:r w:rsidRPr="00AE4282">
              <w:rPr>
                <w:rFonts w:ascii="Arial" w:hAnsi="Arial" w:cs="Arial"/>
              </w:rPr>
              <w:t>A</w:t>
            </w:r>
            <w:r w:rsidRPr="00AE4282">
              <w:rPr>
                <w:rFonts w:ascii="Arial" w:hAnsi="Arial" w:cs="Arial"/>
                <w:spacing w:val="9"/>
              </w:rPr>
              <w:t xml:space="preserve"> </w:t>
            </w:r>
            <w:r w:rsidRPr="00AE4282">
              <w:rPr>
                <w:rFonts w:ascii="Arial" w:hAnsi="Arial" w:cs="Arial"/>
                <w:spacing w:val="2"/>
              </w:rPr>
              <w:t>s</w:t>
            </w:r>
            <w:r w:rsidRPr="00AE4282">
              <w:rPr>
                <w:rFonts w:ascii="Arial" w:hAnsi="Arial" w:cs="Arial"/>
                <w:spacing w:val="-1"/>
              </w:rPr>
              <w:t>u</w:t>
            </w:r>
            <w:r w:rsidRPr="00AE4282">
              <w:rPr>
                <w:rFonts w:ascii="Arial" w:hAnsi="Arial" w:cs="Arial"/>
                <w:spacing w:val="1"/>
              </w:rPr>
              <w:t>b</w:t>
            </w:r>
            <w:r w:rsidRPr="00AE4282">
              <w:rPr>
                <w:rFonts w:ascii="Arial" w:hAnsi="Arial" w:cs="Arial"/>
                <w:spacing w:val="-1"/>
              </w:rPr>
              <w:t>s</w:t>
            </w:r>
            <w:r w:rsidRPr="00AE4282">
              <w:rPr>
                <w:rFonts w:ascii="Arial" w:hAnsi="Arial" w:cs="Arial"/>
                <w:spacing w:val="2"/>
              </w:rPr>
              <w:t>t</w:t>
            </w:r>
            <w:r w:rsidRPr="00AE4282">
              <w:rPr>
                <w:rFonts w:ascii="Arial" w:hAnsi="Arial" w:cs="Arial"/>
              </w:rPr>
              <w:t>a</w:t>
            </w:r>
            <w:r w:rsidRPr="00AE4282">
              <w:rPr>
                <w:rFonts w:ascii="Arial" w:hAnsi="Arial" w:cs="Arial"/>
                <w:spacing w:val="-1"/>
              </w:rPr>
              <w:t>n</w:t>
            </w:r>
            <w:r w:rsidRPr="00AE4282">
              <w:rPr>
                <w:rFonts w:ascii="Arial" w:hAnsi="Arial" w:cs="Arial"/>
              </w:rPr>
              <w:t>tial</w:t>
            </w:r>
            <w:r w:rsidRPr="00AE4282">
              <w:rPr>
                <w:rFonts w:ascii="Arial" w:hAnsi="Arial" w:cs="Arial"/>
                <w:spacing w:val="3"/>
              </w:rPr>
              <w:t xml:space="preserve"> </w:t>
            </w:r>
            <w:r w:rsidRPr="00AE4282">
              <w:rPr>
                <w:rFonts w:ascii="Arial" w:hAnsi="Arial" w:cs="Arial"/>
                <w:spacing w:val="1"/>
              </w:rPr>
              <w:t>pro</w:t>
            </w:r>
            <w:r w:rsidRPr="00AE4282">
              <w:rPr>
                <w:rFonts w:ascii="Arial" w:hAnsi="Arial" w:cs="Arial"/>
                <w:spacing w:val="-2"/>
              </w:rPr>
              <w:t>f</w:t>
            </w:r>
            <w:r w:rsidRPr="00AE4282">
              <w:rPr>
                <w:rFonts w:ascii="Arial" w:hAnsi="Arial" w:cs="Arial"/>
              </w:rPr>
              <w:t>e</w:t>
            </w:r>
            <w:r w:rsidRPr="00AE4282">
              <w:rPr>
                <w:rFonts w:ascii="Arial" w:hAnsi="Arial" w:cs="Arial"/>
                <w:spacing w:val="2"/>
              </w:rPr>
              <w:t>s</w:t>
            </w:r>
            <w:r w:rsidRPr="00AE4282">
              <w:rPr>
                <w:rFonts w:ascii="Arial" w:hAnsi="Arial" w:cs="Arial"/>
                <w:spacing w:val="-1"/>
              </w:rPr>
              <w:t>s</w:t>
            </w:r>
            <w:r w:rsidRPr="00AE4282">
              <w:rPr>
                <w:rFonts w:ascii="Arial" w:hAnsi="Arial" w:cs="Arial"/>
              </w:rPr>
              <w:t>i</w:t>
            </w:r>
            <w:r w:rsidRPr="00AE4282">
              <w:rPr>
                <w:rFonts w:ascii="Arial" w:hAnsi="Arial" w:cs="Arial"/>
                <w:spacing w:val="1"/>
              </w:rPr>
              <w:t>o</w:t>
            </w:r>
            <w:r w:rsidRPr="00AE4282">
              <w:rPr>
                <w:rFonts w:ascii="Arial" w:hAnsi="Arial" w:cs="Arial"/>
                <w:spacing w:val="-1"/>
              </w:rPr>
              <w:t>n</w:t>
            </w:r>
            <w:r w:rsidRPr="00AE4282">
              <w:rPr>
                <w:rFonts w:ascii="Arial" w:hAnsi="Arial" w:cs="Arial"/>
              </w:rPr>
              <w:t>al</w:t>
            </w:r>
            <w:r w:rsidRPr="00AE4282">
              <w:rPr>
                <w:rFonts w:ascii="Arial" w:hAnsi="Arial" w:cs="Arial"/>
                <w:spacing w:val="2"/>
              </w:rPr>
              <w:t xml:space="preserve"> </w:t>
            </w:r>
            <w:r w:rsidRPr="00AE4282">
              <w:rPr>
                <w:rFonts w:ascii="Arial" w:hAnsi="Arial" w:cs="Arial"/>
                <w:spacing w:val="1"/>
              </w:rPr>
              <w:t>r</w:t>
            </w:r>
            <w:r w:rsidRPr="00AE4282">
              <w:rPr>
                <w:rFonts w:ascii="Arial" w:hAnsi="Arial" w:cs="Arial"/>
              </w:rPr>
              <w:t>e</w:t>
            </w:r>
            <w:r w:rsidRPr="00AE4282">
              <w:rPr>
                <w:rFonts w:ascii="Arial" w:hAnsi="Arial" w:cs="Arial"/>
                <w:spacing w:val="1"/>
              </w:rPr>
              <w:t>v</w:t>
            </w:r>
            <w:r w:rsidRPr="00AE4282">
              <w:rPr>
                <w:rFonts w:ascii="Arial" w:hAnsi="Arial" w:cs="Arial"/>
              </w:rPr>
              <w:t>i</w:t>
            </w:r>
            <w:r w:rsidRPr="00AE4282">
              <w:rPr>
                <w:rFonts w:ascii="Arial" w:hAnsi="Arial" w:cs="Arial"/>
                <w:spacing w:val="-1"/>
              </w:rPr>
              <w:t>s</w:t>
            </w:r>
            <w:r w:rsidRPr="00AE4282">
              <w:rPr>
                <w:rFonts w:ascii="Arial" w:hAnsi="Arial" w:cs="Arial"/>
              </w:rPr>
              <w:t>i</w:t>
            </w:r>
            <w:r w:rsidRPr="00AE4282">
              <w:rPr>
                <w:rFonts w:ascii="Arial" w:hAnsi="Arial" w:cs="Arial"/>
                <w:spacing w:val="3"/>
              </w:rPr>
              <w:t>o</w:t>
            </w:r>
            <w:r w:rsidRPr="00AE4282">
              <w:rPr>
                <w:rFonts w:ascii="Arial" w:hAnsi="Arial" w:cs="Arial"/>
              </w:rPr>
              <w:t>n</w:t>
            </w:r>
            <w:r w:rsidRPr="00AE4282">
              <w:rPr>
                <w:rFonts w:ascii="Arial" w:hAnsi="Arial" w:cs="Arial"/>
                <w:spacing w:val="7"/>
              </w:rPr>
              <w:t xml:space="preserve"> </w:t>
            </w:r>
            <w:r w:rsidRPr="00AE4282">
              <w:rPr>
                <w:rFonts w:ascii="Arial" w:hAnsi="Arial" w:cs="Arial"/>
              </w:rPr>
              <w:t>w</w:t>
            </w:r>
            <w:r w:rsidRPr="00AE4282">
              <w:rPr>
                <w:rFonts w:ascii="Arial" w:hAnsi="Arial" w:cs="Arial"/>
                <w:spacing w:val="1"/>
              </w:rPr>
              <w:t>o</w:t>
            </w:r>
            <w:r w:rsidRPr="00AE4282">
              <w:rPr>
                <w:rFonts w:ascii="Arial" w:hAnsi="Arial" w:cs="Arial"/>
                <w:spacing w:val="-1"/>
              </w:rPr>
              <w:t>u</w:t>
            </w:r>
            <w:r w:rsidRPr="00AE4282">
              <w:rPr>
                <w:rFonts w:ascii="Arial" w:hAnsi="Arial" w:cs="Arial"/>
              </w:rPr>
              <w:t>ld</w:t>
            </w:r>
            <w:r w:rsidRPr="00AE4282">
              <w:rPr>
                <w:rFonts w:ascii="Arial" w:hAnsi="Arial" w:cs="Arial"/>
                <w:spacing w:val="8"/>
              </w:rPr>
              <w:t xml:space="preserve"> </w:t>
            </w:r>
            <w:r w:rsidRPr="00AE4282">
              <w:rPr>
                <w:rFonts w:ascii="Arial" w:hAnsi="Arial" w:cs="Arial"/>
                <w:spacing w:val="1"/>
              </w:rPr>
              <w:t>b</w:t>
            </w:r>
            <w:r w:rsidRPr="00AE4282">
              <w:rPr>
                <w:rFonts w:ascii="Arial" w:hAnsi="Arial" w:cs="Arial"/>
              </w:rPr>
              <w:t>e</w:t>
            </w:r>
            <w:r w:rsidRPr="00AE4282">
              <w:rPr>
                <w:rFonts w:ascii="Arial" w:hAnsi="Arial" w:cs="Arial"/>
                <w:spacing w:val="11"/>
              </w:rPr>
              <w:t xml:space="preserve"> </w:t>
            </w:r>
            <w:r w:rsidRPr="00AE4282">
              <w:rPr>
                <w:rFonts w:ascii="Arial" w:hAnsi="Arial" w:cs="Arial"/>
                <w:spacing w:val="1"/>
              </w:rPr>
              <w:t>r</w:t>
            </w:r>
            <w:r w:rsidRPr="00AE4282">
              <w:rPr>
                <w:rFonts w:ascii="Arial" w:hAnsi="Arial" w:cs="Arial"/>
              </w:rPr>
              <w:t>e</w:t>
            </w:r>
            <w:r w:rsidRPr="00AE4282">
              <w:rPr>
                <w:rFonts w:ascii="Arial" w:hAnsi="Arial" w:cs="Arial"/>
                <w:spacing w:val="1"/>
              </w:rPr>
              <w:t>q</w:t>
            </w:r>
            <w:r w:rsidRPr="00AE4282">
              <w:rPr>
                <w:rFonts w:ascii="Arial" w:hAnsi="Arial" w:cs="Arial"/>
                <w:spacing w:val="-1"/>
              </w:rPr>
              <w:t>u</w:t>
            </w:r>
            <w:r w:rsidRPr="00AE4282">
              <w:rPr>
                <w:rFonts w:ascii="Arial" w:hAnsi="Arial" w:cs="Arial"/>
              </w:rPr>
              <w:t>ired</w:t>
            </w:r>
            <w:r w:rsidRPr="00AE4282">
              <w:rPr>
                <w:rFonts w:ascii="Arial" w:hAnsi="Arial" w:cs="Arial"/>
                <w:spacing w:val="7"/>
              </w:rPr>
              <w:t xml:space="preserve"> </w:t>
            </w:r>
            <w:r w:rsidRPr="00AE4282">
              <w:rPr>
                <w:rFonts w:ascii="Arial" w:hAnsi="Arial" w:cs="Arial"/>
                <w:spacing w:val="1"/>
              </w:rPr>
              <w:t>b</w:t>
            </w:r>
            <w:r w:rsidRPr="00AE4282">
              <w:rPr>
                <w:rFonts w:ascii="Arial" w:hAnsi="Arial" w:cs="Arial"/>
              </w:rPr>
              <w:t>e</w:t>
            </w:r>
            <w:r w:rsidRPr="00AE4282">
              <w:rPr>
                <w:rFonts w:ascii="Arial" w:hAnsi="Arial" w:cs="Arial"/>
                <w:spacing w:val="-1"/>
              </w:rPr>
              <w:t>f</w:t>
            </w:r>
            <w:r w:rsidRPr="00AE4282">
              <w:rPr>
                <w:rFonts w:ascii="Arial" w:hAnsi="Arial" w:cs="Arial"/>
                <w:spacing w:val="1"/>
              </w:rPr>
              <w:t>or</w:t>
            </w:r>
            <w:r w:rsidRPr="00AE4282">
              <w:rPr>
                <w:rFonts w:ascii="Arial" w:hAnsi="Arial" w:cs="Arial"/>
              </w:rPr>
              <w:t>e t</w:t>
            </w:r>
            <w:r w:rsidRPr="00AE4282">
              <w:rPr>
                <w:rFonts w:ascii="Arial" w:hAnsi="Arial" w:cs="Arial"/>
                <w:spacing w:val="-1"/>
              </w:rPr>
              <w:t>h</w:t>
            </w:r>
            <w:r w:rsidRPr="00AE4282">
              <w:rPr>
                <w:rFonts w:ascii="Arial" w:hAnsi="Arial" w:cs="Arial"/>
              </w:rPr>
              <w:t>e</w:t>
            </w:r>
            <w:r w:rsidRPr="00AE4282">
              <w:rPr>
                <w:rFonts w:ascii="Arial" w:hAnsi="Arial" w:cs="Arial"/>
                <w:spacing w:val="1"/>
              </w:rPr>
              <w:t xml:space="preserve"> </w:t>
            </w:r>
            <w:r w:rsidRPr="00AE4282">
              <w:rPr>
                <w:rFonts w:ascii="Arial" w:hAnsi="Arial" w:cs="Arial"/>
                <w:spacing w:val="-2"/>
              </w:rPr>
              <w:t>w</w:t>
            </w:r>
            <w:r w:rsidRPr="00AE4282">
              <w:rPr>
                <w:rFonts w:ascii="Arial" w:hAnsi="Arial" w:cs="Arial"/>
                <w:spacing w:val="1"/>
              </w:rPr>
              <w:t>or</w:t>
            </w:r>
            <w:r w:rsidRPr="00AE4282">
              <w:rPr>
                <w:rFonts w:ascii="Arial" w:hAnsi="Arial" w:cs="Arial"/>
              </w:rPr>
              <w:t>k</w:t>
            </w:r>
            <w:r w:rsidRPr="00AE4282">
              <w:rPr>
                <w:rFonts w:ascii="Arial" w:hAnsi="Arial" w:cs="Arial"/>
                <w:spacing w:val="-5"/>
              </w:rPr>
              <w:t xml:space="preserve"> </w:t>
            </w:r>
            <w:r w:rsidRPr="00AE4282">
              <w:rPr>
                <w:rFonts w:ascii="Arial" w:hAnsi="Arial" w:cs="Arial"/>
              </w:rPr>
              <w:t>c</w:t>
            </w:r>
            <w:r w:rsidRPr="00AE4282">
              <w:rPr>
                <w:rFonts w:ascii="Arial" w:hAnsi="Arial" w:cs="Arial"/>
                <w:spacing w:val="1"/>
              </w:rPr>
              <w:t>o</w:t>
            </w:r>
            <w:r w:rsidRPr="00AE4282">
              <w:rPr>
                <w:rFonts w:ascii="Arial" w:hAnsi="Arial" w:cs="Arial"/>
                <w:spacing w:val="-1"/>
              </w:rPr>
              <w:t>u</w:t>
            </w:r>
            <w:r w:rsidRPr="00AE4282">
              <w:rPr>
                <w:rFonts w:ascii="Arial" w:hAnsi="Arial" w:cs="Arial"/>
              </w:rPr>
              <w:t>ld</w:t>
            </w:r>
            <w:r w:rsidRPr="00AE4282">
              <w:rPr>
                <w:rFonts w:ascii="Arial" w:hAnsi="Arial" w:cs="Arial"/>
                <w:spacing w:val="-3"/>
              </w:rPr>
              <w:t xml:space="preserve"> </w:t>
            </w:r>
            <w:r w:rsidRPr="00AE4282">
              <w:rPr>
                <w:rFonts w:ascii="Arial" w:hAnsi="Arial" w:cs="Arial"/>
                <w:spacing w:val="1"/>
              </w:rPr>
              <w:t>b</w:t>
            </w:r>
            <w:r w:rsidRPr="00AE4282">
              <w:rPr>
                <w:rFonts w:ascii="Arial" w:hAnsi="Arial" w:cs="Arial"/>
              </w:rPr>
              <w:t>e</w:t>
            </w:r>
            <w:r w:rsidRPr="00AE4282">
              <w:rPr>
                <w:rFonts w:ascii="Arial" w:hAnsi="Arial" w:cs="Arial"/>
                <w:spacing w:val="-1"/>
              </w:rPr>
              <w:t xml:space="preserve"> </w:t>
            </w:r>
            <w:r w:rsidRPr="00AE4282">
              <w:rPr>
                <w:rFonts w:ascii="Arial" w:hAnsi="Arial" w:cs="Arial"/>
                <w:spacing w:val="1"/>
              </w:rPr>
              <w:t>prop</w:t>
            </w:r>
            <w:r w:rsidRPr="00AE4282">
              <w:rPr>
                <w:rFonts w:ascii="Arial" w:hAnsi="Arial" w:cs="Arial"/>
              </w:rPr>
              <w:t>e</w:t>
            </w:r>
            <w:r w:rsidRPr="00AE4282">
              <w:rPr>
                <w:rFonts w:ascii="Arial" w:hAnsi="Arial" w:cs="Arial"/>
                <w:spacing w:val="1"/>
              </w:rPr>
              <w:t>r</w:t>
            </w:r>
            <w:r w:rsidRPr="00AE4282">
              <w:rPr>
                <w:rFonts w:ascii="Arial" w:hAnsi="Arial" w:cs="Arial"/>
              </w:rPr>
              <w:t>ly</w:t>
            </w:r>
            <w:r w:rsidRPr="00AE4282">
              <w:rPr>
                <w:rFonts w:ascii="Arial" w:hAnsi="Arial" w:cs="Arial"/>
                <w:spacing w:val="-11"/>
              </w:rPr>
              <w:t xml:space="preserve"> </w:t>
            </w:r>
            <w:r w:rsidRPr="00AE4282">
              <w:rPr>
                <w:rFonts w:ascii="Arial" w:hAnsi="Arial" w:cs="Arial"/>
              </w:rPr>
              <w:t>e</w:t>
            </w:r>
            <w:r w:rsidRPr="00AE4282">
              <w:rPr>
                <w:rFonts w:ascii="Arial" w:hAnsi="Arial" w:cs="Arial"/>
                <w:spacing w:val="1"/>
              </w:rPr>
              <w:t>v</w:t>
            </w:r>
            <w:r w:rsidRPr="00AE4282">
              <w:rPr>
                <w:rFonts w:ascii="Arial" w:hAnsi="Arial" w:cs="Arial"/>
              </w:rPr>
              <w:t>al</w:t>
            </w:r>
            <w:r w:rsidRPr="00AE4282">
              <w:rPr>
                <w:rFonts w:ascii="Arial" w:hAnsi="Arial" w:cs="Arial"/>
                <w:spacing w:val="-1"/>
              </w:rPr>
              <w:t>u</w:t>
            </w:r>
            <w:r w:rsidRPr="00AE4282">
              <w:rPr>
                <w:rFonts w:ascii="Arial" w:hAnsi="Arial" w:cs="Arial"/>
              </w:rPr>
              <w:t>ate</w:t>
            </w:r>
            <w:r w:rsidRPr="00AE4282">
              <w:rPr>
                <w:rFonts w:ascii="Arial" w:hAnsi="Arial" w:cs="Arial"/>
                <w:spacing w:val="2"/>
              </w:rPr>
              <w:t>d</w:t>
            </w:r>
            <w:r w:rsidRPr="00AE4282">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rsidR="00AB5618" w:rsidRPr="00AE4282" w:rsidRDefault="00AB5618" w:rsidP="00AB56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1F1F1F"/>
                <w:lang w:val="tr-TR" w:eastAsia="tr-TR"/>
              </w:rPr>
            </w:pPr>
            <w:r w:rsidRPr="00AE4282">
              <w:rPr>
                <w:rFonts w:ascii="Arial" w:eastAsiaTheme="minorEastAsia" w:hAnsi="Arial" w:cs="Arial"/>
                <w:color w:val="1F1F1F"/>
                <w:lang w:val="en" w:eastAsia="tr-TR"/>
              </w:rPr>
              <w:t>It was reviewed again due to some issues that one referee pointed out, that most referees might have considered, and that we ourselves had also observed.</w:t>
            </w:r>
          </w:p>
          <w:p w:rsidR="00637688" w:rsidRPr="00AE4282" w:rsidRDefault="00637688" w:rsidP="00637688">
            <w:pPr>
              <w:rPr>
                <w:rFonts w:ascii="Arial" w:hAnsi="Arial" w:cs="Arial"/>
              </w:rPr>
            </w:pPr>
          </w:p>
        </w:tc>
      </w:tr>
      <w:tr w:rsidR="00637688" w:rsidRPr="00AE4282">
        <w:trPr>
          <w:trHeight w:hRule="exact" w:val="1188"/>
        </w:trPr>
        <w:tc>
          <w:tcPr>
            <w:tcW w:w="5351" w:type="dxa"/>
            <w:tcBorders>
              <w:top w:val="single" w:sz="5" w:space="0" w:color="000000"/>
              <w:left w:val="single" w:sz="5" w:space="0" w:color="000000"/>
              <w:bottom w:val="single" w:sz="5" w:space="0" w:color="000000"/>
              <w:right w:val="single" w:sz="5" w:space="0" w:color="000000"/>
            </w:tcBorders>
          </w:tcPr>
          <w:p w:rsidR="00637688" w:rsidRPr="00AE4282" w:rsidRDefault="00637688" w:rsidP="00637688">
            <w:pPr>
              <w:spacing w:line="220" w:lineRule="exact"/>
              <w:ind w:left="100"/>
              <w:rPr>
                <w:rFonts w:ascii="Arial" w:hAnsi="Arial" w:cs="Arial"/>
              </w:rPr>
            </w:pPr>
            <w:r w:rsidRPr="00AE4282">
              <w:rPr>
                <w:rFonts w:ascii="Arial" w:hAnsi="Arial" w:cs="Arial"/>
                <w:b/>
                <w:spacing w:val="1"/>
                <w:u w:val="thick" w:color="000000"/>
              </w:rPr>
              <w:t>O</w:t>
            </w:r>
            <w:r w:rsidRPr="00AE4282">
              <w:rPr>
                <w:rFonts w:ascii="Arial" w:hAnsi="Arial" w:cs="Arial"/>
                <w:b/>
                <w:u w:val="thick" w:color="000000"/>
              </w:rPr>
              <w:t>pti</w:t>
            </w:r>
            <w:r w:rsidRPr="00AE4282">
              <w:rPr>
                <w:rFonts w:ascii="Arial" w:hAnsi="Arial" w:cs="Arial"/>
                <w:b/>
                <w:spacing w:val="1"/>
                <w:u w:val="thick" w:color="000000"/>
              </w:rPr>
              <w:t>o</w:t>
            </w:r>
            <w:r w:rsidRPr="00AE4282">
              <w:rPr>
                <w:rFonts w:ascii="Arial" w:hAnsi="Arial" w:cs="Arial"/>
                <w:b/>
                <w:u w:val="thick" w:color="000000"/>
              </w:rPr>
              <w:t>n</w:t>
            </w:r>
            <w:r w:rsidRPr="00AE4282">
              <w:rPr>
                <w:rFonts w:ascii="Arial" w:hAnsi="Arial" w:cs="Arial"/>
                <w:b/>
                <w:spacing w:val="1"/>
                <w:u w:val="thick" w:color="000000"/>
              </w:rPr>
              <w:t>a</w:t>
            </w:r>
            <w:r w:rsidRPr="00AE4282">
              <w:rPr>
                <w:rFonts w:ascii="Arial" w:hAnsi="Arial" w:cs="Arial"/>
                <w:b/>
                <w:u w:val="thick" w:color="000000"/>
              </w:rPr>
              <w:t>l/</w:t>
            </w:r>
            <w:r w:rsidRPr="00AE4282">
              <w:rPr>
                <w:rFonts w:ascii="Arial" w:hAnsi="Arial" w:cs="Arial"/>
                <w:b/>
                <w:spacing w:val="-2"/>
                <w:u w:val="thick" w:color="000000"/>
              </w:rPr>
              <w:t>G</w:t>
            </w:r>
            <w:r w:rsidRPr="00AE4282">
              <w:rPr>
                <w:rFonts w:ascii="Arial" w:hAnsi="Arial" w:cs="Arial"/>
                <w:b/>
                <w:u w:val="thick" w:color="000000"/>
              </w:rPr>
              <w:t>ene</w:t>
            </w:r>
            <w:r w:rsidRPr="00AE4282">
              <w:rPr>
                <w:rFonts w:ascii="Arial" w:hAnsi="Arial" w:cs="Arial"/>
                <w:b/>
                <w:spacing w:val="1"/>
                <w:u w:val="thick" w:color="000000"/>
              </w:rPr>
              <w:t>ra</w:t>
            </w:r>
            <w:r w:rsidRPr="00AE4282">
              <w:rPr>
                <w:rFonts w:ascii="Arial" w:hAnsi="Arial" w:cs="Arial"/>
                <w:b/>
                <w:u w:val="thick" w:color="000000"/>
              </w:rPr>
              <w:t>l</w:t>
            </w:r>
            <w:r w:rsidRPr="00AE4282">
              <w:rPr>
                <w:rFonts w:ascii="Arial" w:hAnsi="Arial" w:cs="Arial"/>
                <w:b/>
                <w:spacing w:val="-13"/>
              </w:rPr>
              <w:t xml:space="preserve"> </w:t>
            </w:r>
            <w:r w:rsidRPr="00AE4282">
              <w:rPr>
                <w:rFonts w:ascii="Arial" w:hAnsi="Arial" w:cs="Arial"/>
              </w:rPr>
              <w:t>c</w:t>
            </w:r>
            <w:r w:rsidRPr="00AE4282">
              <w:rPr>
                <w:rFonts w:ascii="Arial" w:hAnsi="Arial" w:cs="Arial"/>
                <w:spacing w:val="4"/>
              </w:rPr>
              <w:t>o</w:t>
            </w:r>
            <w:r w:rsidRPr="00AE4282">
              <w:rPr>
                <w:rFonts w:ascii="Arial" w:hAnsi="Arial" w:cs="Arial"/>
                <w:spacing w:val="-1"/>
              </w:rPr>
              <w:t>mm</w:t>
            </w:r>
            <w:r w:rsidRPr="00AE4282">
              <w:rPr>
                <w:rFonts w:ascii="Arial" w:hAnsi="Arial" w:cs="Arial"/>
                <w:spacing w:val="3"/>
              </w:rPr>
              <w:t>e</w:t>
            </w:r>
            <w:r w:rsidRPr="00AE4282">
              <w:rPr>
                <w:rFonts w:ascii="Arial" w:hAnsi="Arial" w:cs="Arial"/>
                <w:spacing w:val="-1"/>
              </w:rPr>
              <w:t>n</w:t>
            </w:r>
            <w:r w:rsidRPr="00AE4282">
              <w:rPr>
                <w:rFonts w:ascii="Arial" w:hAnsi="Arial" w:cs="Arial"/>
              </w:rPr>
              <w:t>ts</w:t>
            </w:r>
          </w:p>
        </w:tc>
        <w:tc>
          <w:tcPr>
            <w:tcW w:w="9356" w:type="dxa"/>
            <w:tcBorders>
              <w:top w:val="single" w:sz="5" w:space="0" w:color="000000"/>
              <w:left w:val="single" w:sz="5" w:space="0" w:color="000000"/>
              <w:bottom w:val="single" w:sz="5" w:space="0" w:color="000000"/>
              <w:right w:val="single" w:sz="5" w:space="0" w:color="000000"/>
            </w:tcBorders>
          </w:tcPr>
          <w:p w:rsidR="00637688" w:rsidRPr="00AE4282" w:rsidRDefault="00637688" w:rsidP="00637688">
            <w:pPr>
              <w:rPr>
                <w:rFonts w:ascii="Arial" w:hAnsi="Arial" w:cs="Arial"/>
              </w:rPr>
            </w:pPr>
          </w:p>
        </w:tc>
        <w:tc>
          <w:tcPr>
            <w:tcW w:w="6445" w:type="dxa"/>
            <w:tcBorders>
              <w:top w:val="single" w:sz="5" w:space="0" w:color="000000"/>
              <w:left w:val="single" w:sz="5" w:space="0" w:color="000000"/>
              <w:bottom w:val="single" w:sz="5" w:space="0" w:color="000000"/>
              <w:right w:val="single" w:sz="5" w:space="0" w:color="000000"/>
            </w:tcBorders>
          </w:tcPr>
          <w:p w:rsidR="00E240D9" w:rsidRPr="00AE4282" w:rsidRDefault="00E240D9" w:rsidP="00E240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1F1F1F"/>
                <w:lang w:val="tr-TR" w:eastAsia="tr-TR"/>
              </w:rPr>
            </w:pPr>
            <w:r w:rsidRPr="00AE4282">
              <w:rPr>
                <w:rFonts w:ascii="Arial" w:eastAsiaTheme="minorEastAsia" w:hAnsi="Arial" w:cs="Arial"/>
                <w:color w:val="1F1F1F"/>
                <w:lang w:val="en" w:eastAsia="tr-TR"/>
              </w:rPr>
              <w:t>A sentence explaining how to prove theorems 4.4 through 4.9, as pointed out by one reviewer, was added and reference number 16 was removed. Improvements mentioned in another reviewer's report were also implemented.</w:t>
            </w:r>
          </w:p>
          <w:p w:rsidR="00637688" w:rsidRPr="00AE4282" w:rsidRDefault="00637688" w:rsidP="00637688">
            <w:pPr>
              <w:rPr>
                <w:rFonts w:ascii="Arial" w:hAnsi="Arial" w:cs="Arial"/>
              </w:rPr>
            </w:pPr>
          </w:p>
        </w:tc>
      </w:tr>
    </w:tbl>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p w:rsidR="002D0123" w:rsidRPr="00AE4282" w:rsidRDefault="002D0123">
      <w:pPr>
        <w:spacing w:line="200" w:lineRule="exact"/>
        <w:rPr>
          <w:rFonts w:ascii="Arial" w:hAnsi="Arial" w:cs="Arial"/>
        </w:rPr>
      </w:pPr>
    </w:p>
    <w:p w:rsidR="002D0123" w:rsidRPr="00AE4282" w:rsidRDefault="002D0123">
      <w:pPr>
        <w:spacing w:before="15" w:line="240" w:lineRule="exact"/>
        <w:rPr>
          <w:rFonts w:ascii="Arial" w:hAnsi="Arial" w:cs="Arial"/>
        </w:rPr>
      </w:pPr>
    </w:p>
    <w:p w:rsidR="002D0123" w:rsidRPr="00AE4282" w:rsidRDefault="00B63DC2">
      <w:pPr>
        <w:spacing w:before="40"/>
        <w:ind w:left="220"/>
        <w:rPr>
          <w:rFonts w:ascii="Arial" w:hAnsi="Arial" w:cs="Arial"/>
        </w:rPr>
        <w:sectPr w:rsidR="002D0123" w:rsidRPr="00AE4282">
          <w:headerReference w:type="default" r:id="rId11"/>
          <w:footerReference w:type="default" r:id="rId12"/>
          <w:pgSz w:w="23820" w:h="16840" w:orient="landscape"/>
          <w:pgMar w:top="2320" w:right="1220" w:bottom="280" w:left="1220" w:header="2087" w:footer="0" w:gutter="0"/>
          <w:cols w:space="720"/>
        </w:sectPr>
      </w:pPr>
      <w:r w:rsidRPr="00AE4282">
        <w:rPr>
          <w:rFonts w:ascii="Arial" w:hAnsi="Arial" w:cs="Arial"/>
          <w:spacing w:val="1"/>
        </w:rPr>
        <w:t>C</w:t>
      </w:r>
      <w:r w:rsidRPr="00AE4282">
        <w:rPr>
          <w:rFonts w:ascii="Arial" w:hAnsi="Arial" w:cs="Arial"/>
          <w:spacing w:val="-1"/>
        </w:rPr>
        <w:t>r</w:t>
      </w:r>
      <w:r w:rsidRPr="00AE4282">
        <w:rPr>
          <w:rFonts w:ascii="Arial" w:hAnsi="Arial" w:cs="Arial"/>
          <w:spacing w:val="-2"/>
        </w:rPr>
        <w:t>e</w:t>
      </w:r>
      <w:r w:rsidRPr="00AE4282">
        <w:rPr>
          <w:rFonts w:ascii="Arial" w:hAnsi="Arial" w:cs="Arial"/>
        </w:rPr>
        <w:t>a</w:t>
      </w:r>
      <w:r w:rsidRPr="00AE4282">
        <w:rPr>
          <w:rFonts w:ascii="Arial" w:hAnsi="Arial" w:cs="Arial"/>
          <w:spacing w:val="1"/>
        </w:rPr>
        <w:t>t</w:t>
      </w:r>
      <w:r w:rsidRPr="00AE4282">
        <w:rPr>
          <w:rFonts w:ascii="Arial" w:hAnsi="Arial" w:cs="Arial"/>
          <w:spacing w:val="-2"/>
        </w:rPr>
        <w:t>e</w:t>
      </w:r>
      <w:r w:rsidRPr="00AE4282">
        <w:rPr>
          <w:rFonts w:ascii="Arial" w:hAnsi="Arial" w:cs="Arial"/>
        </w:rPr>
        <w:t>d</w:t>
      </w:r>
      <w:r w:rsidRPr="00AE4282">
        <w:rPr>
          <w:rFonts w:ascii="Arial" w:hAnsi="Arial" w:cs="Arial"/>
          <w:spacing w:val="-1"/>
        </w:rPr>
        <w:t xml:space="preserve"> </w:t>
      </w:r>
      <w:r w:rsidRPr="00AE4282">
        <w:rPr>
          <w:rFonts w:ascii="Arial" w:hAnsi="Arial" w:cs="Arial"/>
          <w:spacing w:val="1"/>
        </w:rPr>
        <w:t>b</w:t>
      </w:r>
      <w:r w:rsidRPr="00AE4282">
        <w:rPr>
          <w:rFonts w:ascii="Arial" w:hAnsi="Arial" w:cs="Arial"/>
          <w:spacing w:val="-4"/>
        </w:rPr>
        <w:t>y</w:t>
      </w:r>
      <w:r w:rsidRPr="00AE4282">
        <w:rPr>
          <w:rFonts w:ascii="Arial" w:hAnsi="Arial" w:cs="Arial"/>
        </w:rPr>
        <w:t>:</w:t>
      </w:r>
      <w:r w:rsidRPr="00AE4282">
        <w:rPr>
          <w:rFonts w:ascii="Arial" w:hAnsi="Arial" w:cs="Arial"/>
          <w:spacing w:val="-1"/>
        </w:rPr>
        <w:t xml:space="preserve"> </w:t>
      </w:r>
      <w:r w:rsidRPr="00AE4282">
        <w:rPr>
          <w:rFonts w:ascii="Arial" w:hAnsi="Arial" w:cs="Arial"/>
          <w:spacing w:val="2"/>
        </w:rPr>
        <w:t>E</w:t>
      </w:r>
      <w:r w:rsidRPr="00AE4282">
        <w:rPr>
          <w:rFonts w:ascii="Arial" w:hAnsi="Arial" w:cs="Arial"/>
        </w:rPr>
        <w:t xml:space="preserve">A                                          </w:t>
      </w:r>
      <w:r w:rsidRPr="00AE4282">
        <w:rPr>
          <w:rFonts w:ascii="Arial" w:hAnsi="Arial" w:cs="Arial"/>
          <w:spacing w:val="13"/>
        </w:rPr>
        <w:t xml:space="preserve"> </w:t>
      </w:r>
      <w:r w:rsidRPr="00AE4282">
        <w:rPr>
          <w:rFonts w:ascii="Arial" w:hAnsi="Arial" w:cs="Arial"/>
          <w:spacing w:val="-2"/>
        </w:rPr>
        <w:t>C</w:t>
      </w:r>
      <w:r w:rsidRPr="00AE4282">
        <w:rPr>
          <w:rFonts w:ascii="Arial" w:hAnsi="Arial" w:cs="Arial"/>
          <w:spacing w:val="1"/>
        </w:rPr>
        <w:t>h</w:t>
      </w:r>
      <w:r w:rsidRPr="00AE4282">
        <w:rPr>
          <w:rFonts w:ascii="Arial" w:hAnsi="Arial" w:cs="Arial"/>
          <w:spacing w:val="-2"/>
        </w:rPr>
        <w:t>e</w:t>
      </w:r>
      <w:r w:rsidRPr="00AE4282">
        <w:rPr>
          <w:rFonts w:ascii="Arial" w:hAnsi="Arial" w:cs="Arial"/>
        </w:rPr>
        <w:t>c</w:t>
      </w:r>
      <w:r w:rsidRPr="00AE4282">
        <w:rPr>
          <w:rFonts w:ascii="Arial" w:hAnsi="Arial" w:cs="Arial"/>
          <w:spacing w:val="1"/>
        </w:rPr>
        <w:t>k</w:t>
      </w:r>
      <w:r w:rsidRPr="00AE4282">
        <w:rPr>
          <w:rFonts w:ascii="Arial" w:hAnsi="Arial" w:cs="Arial"/>
          <w:spacing w:val="-2"/>
        </w:rPr>
        <w:t>e</w:t>
      </w:r>
      <w:r w:rsidRPr="00AE4282">
        <w:rPr>
          <w:rFonts w:ascii="Arial" w:hAnsi="Arial" w:cs="Arial"/>
        </w:rPr>
        <w:t xml:space="preserve">d </w:t>
      </w:r>
      <w:r w:rsidRPr="00AE4282">
        <w:rPr>
          <w:rFonts w:ascii="Arial" w:hAnsi="Arial" w:cs="Arial"/>
          <w:spacing w:val="1"/>
        </w:rPr>
        <w:t>b</w:t>
      </w:r>
      <w:r w:rsidRPr="00AE4282">
        <w:rPr>
          <w:rFonts w:ascii="Arial" w:hAnsi="Arial" w:cs="Arial"/>
          <w:spacing w:val="-4"/>
        </w:rPr>
        <w:t>y</w:t>
      </w:r>
      <w:r w:rsidRPr="00AE4282">
        <w:rPr>
          <w:rFonts w:ascii="Arial" w:hAnsi="Arial" w:cs="Arial"/>
        </w:rPr>
        <w:t>:</w:t>
      </w:r>
      <w:r w:rsidRPr="00AE4282">
        <w:rPr>
          <w:rFonts w:ascii="Arial" w:hAnsi="Arial" w:cs="Arial"/>
          <w:spacing w:val="-1"/>
        </w:rPr>
        <w:t xml:space="preserve"> </w:t>
      </w:r>
      <w:r w:rsidRPr="00AE4282">
        <w:rPr>
          <w:rFonts w:ascii="Arial" w:hAnsi="Arial" w:cs="Arial"/>
          <w:spacing w:val="1"/>
        </w:rPr>
        <w:t>M</w:t>
      </w:r>
      <w:r w:rsidRPr="00AE4282">
        <w:rPr>
          <w:rFonts w:ascii="Arial" w:hAnsi="Arial" w:cs="Arial"/>
        </w:rPr>
        <w:t xml:space="preserve">E                                            </w:t>
      </w:r>
      <w:r w:rsidRPr="00AE4282">
        <w:rPr>
          <w:rFonts w:ascii="Arial" w:hAnsi="Arial" w:cs="Arial"/>
          <w:spacing w:val="3"/>
        </w:rPr>
        <w:t xml:space="preserve"> </w:t>
      </w:r>
      <w:r w:rsidRPr="00AE4282">
        <w:rPr>
          <w:rFonts w:ascii="Arial" w:hAnsi="Arial" w:cs="Arial"/>
          <w:spacing w:val="-3"/>
        </w:rPr>
        <w:t>A</w:t>
      </w:r>
      <w:r w:rsidRPr="00AE4282">
        <w:rPr>
          <w:rFonts w:ascii="Arial" w:hAnsi="Arial" w:cs="Arial"/>
          <w:spacing w:val="1"/>
        </w:rPr>
        <w:t>pp</w:t>
      </w:r>
      <w:r w:rsidRPr="00AE4282">
        <w:rPr>
          <w:rFonts w:ascii="Arial" w:hAnsi="Arial" w:cs="Arial"/>
          <w:spacing w:val="-1"/>
        </w:rPr>
        <w:t>rov</w:t>
      </w:r>
      <w:r w:rsidRPr="00AE4282">
        <w:rPr>
          <w:rFonts w:ascii="Arial" w:hAnsi="Arial" w:cs="Arial"/>
          <w:spacing w:val="-2"/>
        </w:rPr>
        <w:t>e</w:t>
      </w:r>
      <w:r w:rsidRPr="00AE4282">
        <w:rPr>
          <w:rFonts w:ascii="Arial" w:hAnsi="Arial" w:cs="Arial"/>
        </w:rPr>
        <w:t>d</w:t>
      </w:r>
      <w:r w:rsidRPr="00AE4282">
        <w:rPr>
          <w:rFonts w:ascii="Arial" w:hAnsi="Arial" w:cs="Arial"/>
          <w:spacing w:val="-1"/>
        </w:rPr>
        <w:t xml:space="preserve"> </w:t>
      </w:r>
      <w:r w:rsidRPr="00AE4282">
        <w:rPr>
          <w:rFonts w:ascii="Arial" w:hAnsi="Arial" w:cs="Arial"/>
          <w:spacing w:val="1"/>
        </w:rPr>
        <w:t>b</w:t>
      </w:r>
      <w:r w:rsidRPr="00AE4282">
        <w:rPr>
          <w:rFonts w:ascii="Arial" w:hAnsi="Arial" w:cs="Arial"/>
          <w:spacing w:val="-4"/>
        </w:rPr>
        <w:t>y</w:t>
      </w:r>
      <w:r w:rsidRPr="00AE4282">
        <w:rPr>
          <w:rFonts w:ascii="Arial" w:hAnsi="Arial" w:cs="Arial"/>
        </w:rPr>
        <w:t>:</w:t>
      </w:r>
      <w:r w:rsidRPr="00AE4282">
        <w:rPr>
          <w:rFonts w:ascii="Arial" w:hAnsi="Arial" w:cs="Arial"/>
          <w:spacing w:val="-1"/>
        </w:rPr>
        <w:t xml:space="preserve"> </w:t>
      </w:r>
      <w:r w:rsidRPr="00AE4282">
        <w:rPr>
          <w:rFonts w:ascii="Arial" w:hAnsi="Arial" w:cs="Arial"/>
          <w:spacing w:val="1"/>
        </w:rPr>
        <w:t>C</w:t>
      </w:r>
      <w:r w:rsidRPr="00AE4282">
        <w:rPr>
          <w:rFonts w:ascii="Arial" w:hAnsi="Arial" w:cs="Arial"/>
        </w:rPr>
        <w:t xml:space="preserve">EO                                                             </w:t>
      </w:r>
      <w:r w:rsidRPr="00AE4282">
        <w:rPr>
          <w:rFonts w:ascii="Arial" w:hAnsi="Arial" w:cs="Arial"/>
          <w:spacing w:val="24"/>
        </w:rPr>
        <w:t xml:space="preserve"> </w:t>
      </w:r>
      <w:r w:rsidRPr="00AE4282">
        <w:rPr>
          <w:rFonts w:ascii="Arial" w:hAnsi="Arial" w:cs="Arial"/>
          <w:spacing w:val="-1"/>
        </w:rPr>
        <w:t>V</w:t>
      </w:r>
      <w:r w:rsidRPr="00AE4282">
        <w:rPr>
          <w:rFonts w:ascii="Arial" w:hAnsi="Arial" w:cs="Arial"/>
          <w:spacing w:val="-2"/>
        </w:rPr>
        <w:t>e</w:t>
      </w:r>
      <w:r w:rsidRPr="00AE4282">
        <w:rPr>
          <w:rFonts w:ascii="Arial" w:hAnsi="Arial" w:cs="Arial"/>
          <w:spacing w:val="-1"/>
        </w:rPr>
        <w:t>r</w:t>
      </w:r>
      <w:r w:rsidRPr="00AE4282">
        <w:rPr>
          <w:rFonts w:ascii="Arial" w:hAnsi="Arial" w:cs="Arial"/>
        </w:rPr>
        <w:t>s</w:t>
      </w:r>
      <w:r w:rsidRPr="00AE4282">
        <w:rPr>
          <w:rFonts w:ascii="Arial" w:hAnsi="Arial" w:cs="Arial"/>
          <w:spacing w:val="1"/>
        </w:rPr>
        <w:t>i</w:t>
      </w:r>
      <w:r w:rsidRPr="00AE4282">
        <w:rPr>
          <w:rFonts w:ascii="Arial" w:hAnsi="Arial" w:cs="Arial"/>
          <w:spacing w:val="-1"/>
        </w:rPr>
        <w:t>o</w:t>
      </w:r>
      <w:r w:rsidRPr="00AE4282">
        <w:rPr>
          <w:rFonts w:ascii="Arial" w:hAnsi="Arial" w:cs="Arial"/>
          <w:spacing w:val="1"/>
        </w:rPr>
        <w:t>n</w:t>
      </w:r>
      <w:r w:rsidRPr="00AE4282">
        <w:rPr>
          <w:rFonts w:ascii="Arial" w:hAnsi="Arial" w:cs="Arial"/>
        </w:rPr>
        <w:t xml:space="preserve">: </w:t>
      </w:r>
      <w:r w:rsidRPr="00AE4282">
        <w:rPr>
          <w:rFonts w:ascii="Arial" w:hAnsi="Arial" w:cs="Arial"/>
          <w:spacing w:val="1"/>
        </w:rPr>
        <w:t>3</w:t>
      </w:r>
      <w:r w:rsidRPr="00AE4282">
        <w:rPr>
          <w:rFonts w:ascii="Arial" w:hAnsi="Arial" w:cs="Arial"/>
          <w:spacing w:val="-1"/>
        </w:rPr>
        <w:t>(0</w:t>
      </w:r>
      <w:r w:rsidRPr="00AE4282">
        <w:rPr>
          <w:rFonts w:ascii="Arial" w:hAnsi="Arial" w:cs="Arial"/>
          <w:spacing w:val="1"/>
        </w:rPr>
        <w:t>7</w:t>
      </w:r>
      <w:r w:rsidRPr="00AE4282">
        <w:rPr>
          <w:rFonts w:ascii="Arial" w:hAnsi="Arial" w:cs="Arial"/>
          <w:spacing w:val="-1"/>
        </w:rPr>
        <w:t>-0</w:t>
      </w:r>
      <w:r w:rsidRPr="00AE4282">
        <w:rPr>
          <w:rFonts w:ascii="Arial" w:hAnsi="Arial" w:cs="Arial"/>
          <w:spacing w:val="1"/>
        </w:rPr>
        <w:t>7</w:t>
      </w:r>
      <w:r w:rsidRPr="00AE4282">
        <w:rPr>
          <w:rFonts w:ascii="Arial" w:hAnsi="Arial" w:cs="Arial"/>
          <w:spacing w:val="-1"/>
        </w:rPr>
        <w:t>-2</w:t>
      </w:r>
      <w:r w:rsidRPr="00AE4282">
        <w:rPr>
          <w:rFonts w:ascii="Arial" w:hAnsi="Arial" w:cs="Arial"/>
          <w:spacing w:val="1"/>
        </w:rPr>
        <w:t>0</w:t>
      </w:r>
      <w:r w:rsidRPr="00AE4282">
        <w:rPr>
          <w:rFonts w:ascii="Arial" w:hAnsi="Arial" w:cs="Arial"/>
          <w:spacing w:val="-1"/>
        </w:rPr>
        <w:t>2</w:t>
      </w:r>
      <w:r w:rsidRPr="00AE4282">
        <w:rPr>
          <w:rFonts w:ascii="Arial" w:hAnsi="Arial" w:cs="Arial"/>
          <w:spacing w:val="1"/>
        </w:rPr>
        <w:t>4</w:t>
      </w:r>
      <w:r w:rsidRPr="00AE4282">
        <w:rPr>
          <w:rFonts w:ascii="Arial" w:hAnsi="Arial" w:cs="Arial"/>
        </w:rPr>
        <w:t>)</w:t>
      </w:r>
    </w:p>
    <w:p w:rsidR="002D0123" w:rsidRPr="00AE4282" w:rsidRDefault="00274BC6">
      <w:pPr>
        <w:spacing w:before="33" w:line="220" w:lineRule="exact"/>
        <w:ind w:left="220"/>
        <w:rPr>
          <w:rFonts w:ascii="Arial" w:hAnsi="Arial" w:cs="Arial"/>
        </w:rPr>
      </w:pPr>
      <w:bookmarkStart w:id="0" w:name="_GoBack"/>
      <w:bookmarkEnd w:id="0"/>
      <w:r w:rsidRPr="00AE4282">
        <w:rPr>
          <w:rFonts w:ascii="Arial" w:hAnsi="Arial" w:cs="Arial"/>
        </w:rPr>
        <w:lastRenderedPageBreak/>
        <w:pict>
          <v:group id="_x0000_s1040" style="position:absolute;left:0;text-align:left;margin-left:71.45pt;margin-top:1.25pt;width:41.6pt;height:12.5pt;z-index:-251658240;mso-position-horizontal-relative:page" coordorigin="1429,25" coordsize="832,250">
            <v:shape id="_x0000_s1042" style="position:absolute;left:1440;top:35;width:811;height:230" coordorigin="1440,35" coordsize="811,230" path="m2251,35r-811,l1440,265r811,l2251,35xe" fillcolor="yellow" stroked="f">
              <v:path arrowok="t"/>
            </v:shape>
            <v:shape id="_x0000_s1041" style="position:absolute;left:1440;top:251;width:811;height:0" coordorigin="1440,251" coordsize="811,0" path="m1440,251r811,e" filled="f" strokeweight="1.06pt">
              <v:path arrowok="t"/>
            </v:shape>
            <w10:wrap anchorx="page"/>
          </v:group>
        </w:pict>
      </w:r>
      <w:r w:rsidR="00B63DC2" w:rsidRPr="00AE4282">
        <w:rPr>
          <w:rFonts w:ascii="Arial" w:hAnsi="Arial" w:cs="Arial"/>
          <w:b/>
          <w:position w:val="-1"/>
        </w:rPr>
        <w:t>PART</w:t>
      </w:r>
      <w:r w:rsidR="00B63DC2" w:rsidRPr="00AE4282">
        <w:rPr>
          <w:rFonts w:ascii="Arial" w:hAnsi="Arial" w:cs="Arial"/>
          <w:b/>
          <w:spacing w:val="45"/>
          <w:position w:val="-1"/>
        </w:rPr>
        <w:t xml:space="preserve"> </w:t>
      </w:r>
      <w:r w:rsidR="00B63DC2" w:rsidRPr="00AE4282">
        <w:rPr>
          <w:rFonts w:ascii="Arial" w:hAnsi="Arial" w:cs="Arial"/>
          <w:b/>
          <w:spacing w:val="1"/>
          <w:position w:val="-1"/>
        </w:rPr>
        <w:t>2</w:t>
      </w:r>
      <w:r w:rsidR="00B63DC2" w:rsidRPr="00AE4282">
        <w:rPr>
          <w:rFonts w:ascii="Arial" w:hAnsi="Arial" w:cs="Arial"/>
          <w:b/>
          <w:position w:val="-1"/>
        </w:rPr>
        <w:t>:</w:t>
      </w:r>
    </w:p>
    <w:p w:rsidR="002D0123" w:rsidRPr="00AE4282" w:rsidRDefault="002D0123">
      <w:pPr>
        <w:spacing w:before="11"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6830"/>
        <w:gridCol w:w="8643"/>
        <w:gridCol w:w="5679"/>
      </w:tblGrid>
      <w:tr w:rsidR="002D0123" w:rsidRPr="00AE4282">
        <w:trPr>
          <w:trHeight w:hRule="exact" w:val="944"/>
        </w:trPr>
        <w:tc>
          <w:tcPr>
            <w:tcW w:w="6830" w:type="dxa"/>
            <w:tcBorders>
              <w:top w:val="single" w:sz="5" w:space="0" w:color="000000"/>
              <w:left w:val="single" w:sz="5" w:space="0" w:color="000000"/>
              <w:bottom w:val="single" w:sz="5" w:space="0" w:color="000000"/>
              <w:right w:val="single" w:sz="5" w:space="0" w:color="000000"/>
            </w:tcBorders>
          </w:tcPr>
          <w:p w:rsidR="002D0123" w:rsidRPr="00AE4282" w:rsidRDefault="002D0123">
            <w:pPr>
              <w:rPr>
                <w:rFonts w:ascii="Arial" w:hAnsi="Arial" w:cs="Arial"/>
              </w:rPr>
            </w:pPr>
          </w:p>
        </w:tc>
        <w:tc>
          <w:tcPr>
            <w:tcW w:w="8643"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102"/>
              <w:rPr>
                <w:rFonts w:ascii="Arial" w:hAnsi="Arial" w:cs="Arial"/>
              </w:rPr>
            </w:pPr>
            <w:r w:rsidRPr="00AE4282">
              <w:rPr>
                <w:rFonts w:ascii="Arial" w:hAnsi="Arial" w:cs="Arial"/>
                <w:b/>
              </w:rPr>
              <w:t>Re</w:t>
            </w:r>
            <w:r w:rsidRPr="00AE4282">
              <w:rPr>
                <w:rFonts w:ascii="Arial" w:hAnsi="Arial" w:cs="Arial"/>
                <w:b/>
                <w:spacing w:val="2"/>
              </w:rPr>
              <w:t>v</w:t>
            </w:r>
            <w:r w:rsidRPr="00AE4282">
              <w:rPr>
                <w:rFonts w:ascii="Arial" w:hAnsi="Arial" w:cs="Arial"/>
                <w:b/>
              </w:rPr>
              <w:t>ie</w:t>
            </w:r>
            <w:r w:rsidRPr="00AE4282">
              <w:rPr>
                <w:rFonts w:ascii="Arial" w:hAnsi="Arial" w:cs="Arial"/>
                <w:b/>
                <w:spacing w:val="3"/>
              </w:rPr>
              <w:t>w</w:t>
            </w:r>
            <w:r w:rsidRPr="00AE4282">
              <w:rPr>
                <w:rFonts w:ascii="Arial" w:hAnsi="Arial" w:cs="Arial"/>
                <w:b/>
              </w:rPr>
              <w:t>e</w:t>
            </w:r>
            <w:r w:rsidRPr="00AE4282">
              <w:rPr>
                <w:rFonts w:ascii="Arial" w:hAnsi="Arial" w:cs="Arial"/>
                <w:b/>
                <w:spacing w:val="1"/>
              </w:rPr>
              <w:t>r’</w:t>
            </w:r>
            <w:r w:rsidRPr="00AE4282">
              <w:rPr>
                <w:rFonts w:ascii="Arial" w:hAnsi="Arial" w:cs="Arial"/>
                <w:b/>
              </w:rPr>
              <w:t>s</w:t>
            </w:r>
            <w:r w:rsidRPr="00AE4282">
              <w:rPr>
                <w:rFonts w:ascii="Arial" w:hAnsi="Arial" w:cs="Arial"/>
                <w:b/>
                <w:spacing w:val="-9"/>
              </w:rPr>
              <w:t xml:space="preserve"> </w:t>
            </w:r>
            <w:r w:rsidRPr="00AE4282">
              <w:rPr>
                <w:rFonts w:ascii="Arial" w:hAnsi="Arial" w:cs="Arial"/>
                <w:b/>
              </w:rPr>
              <w:t>c</w:t>
            </w:r>
            <w:r w:rsidRPr="00AE4282">
              <w:rPr>
                <w:rFonts w:ascii="Arial" w:hAnsi="Arial" w:cs="Arial"/>
                <w:b/>
                <w:spacing w:val="1"/>
              </w:rPr>
              <w:t>o</w:t>
            </w:r>
            <w:r w:rsidRPr="00AE4282">
              <w:rPr>
                <w:rFonts w:ascii="Arial" w:hAnsi="Arial" w:cs="Arial"/>
                <w:b/>
              </w:rPr>
              <w:t>m</w:t>
            </w:r>
            <w:r w:rsidRPr="00AE4282">
              <w:rPr>
                <w:rFonts w:ascii="Arial" w:hAnsi="Arial" w:cs="Arial"/>
                <w:b/>
                <w:spacing w:val="-3"/>
              </w:rPr>
              <w:t>m</w:t>
            </w:r>
            <w:r w:rsidRPr="00AE4282">
              <w:rPr>
                <w:rFonts w:ascii="Arial" w:hAnsi="Arial" w:cs="Arial"/>
                <w:b/>
              </w:rPr>
              <w:t>ent</w:t>
            </w:r>
          </w:p>
        </w:tc>
        <w:tc>
          <w:tcPr>
            <w:tcW w:w="5679"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1"/>
              <w:rPr>
                <w:rFonts w:ascii="Arial" w:hAnsi="Arial" w:cs="Arial"/>
              </w:rPr>
            </w:pPr>
            <w:r w:rsidRPr="00AE4282">
              <w:rPr>
                <w:rFonts w:ascii="Arial" w:hAnsi="Arial" w:cs="Arial"/>
                <w:b/>
              </w:rPr>
              <w:t>Auth</w:t>
            </w:r>
            <w:r w:rsidRPr="00AE4282">
              <w:rPr>
                <w:rFonts w:ascii="Arial" w:hAnsi="Arial" w:cs="Arial"/>
                <w:b/>
                <w:spacing w:val="1"/>
              </w:rPr>
              <w:t>o</w:t>
            </w:r>
            <w:r w:rsidRPr="00AE4282">
              <w:rPr>
                <w:rFonts w:ascii="Arial" w:hAnsi="Arial" w:cs="Arial"/>
                <w:b/>
              </w:rPr>
              <w:t>r</w:t>
            </w:r>
            <w:r w:rsidRPr="00AE4282">
              <w:rPr>
                <w:rFonts w:ascii="Arial" w:hAnsi="Arial" w:cs="Arial"/>
                <w:b/>
                <w:spacing w:val="1"/>
              </w:rPr>
              <w:t>’</w:t>
            </w:r>
            <w:r w:rsidRPr="00AE4282">
              <w:rPr>
                <w:rFonts w:ascii="Arial" w:hAnsi="Arial" w:cs="Arial"/>
                <w:b/>
              </w:rPr>
              <w:t>s</w:t>
            </w:r>
            <w:r w:rsidRPr="00AE4282">
              <w:rPr>
                <w:rFonts w:ascii="Arial" w:hAnsi="Arial" w:cs="Arial"/>
                <w:b/>
                <w:spacing w:val="-8"/>
              </w:rPr>
              <w:t xml:space="preserve"> </w:t>
            </w:r>
            <w:r w:rsidRPr="00AE4282">
              <w:rPr>
                <w:rFonts w:ascii="Arial" w:hAnsi="Arial" w:cs="Arial"/>
                <w:b/>
              </w:rPr>
              <w:t>Fe</w:t>
            </w:r>
            <w:r w:rsidRPr="00AE4282">
              <w:rPr>
                <w:rFonts w:ascii="Arial" w:hAnsi="Arial" w:cs="Arial"/>
                <w:b/>
                <w:spacing w:val="1"/>
              </w:rPr>
              <w:t>e</w:t>
            </w:r>
            <w:r w:rsidRPr="00AE4282">
              <w:rPr>
                <w:rFonts w:ascii="Arial" w:hAnsi="Arial" w:cs="Arial"/>
                <w:b/>
              </w:rPr>
              <w:t>d</w:t>
            </w:r>
            <w:r w:rsidRPr="00AE4282">
              <w:rPr>
                <w:rFonts w:ascii="Arial" w:hAnsi="Arial" w:cs="Arial"/>
                <w:b/>
                <w:spacing w:val="-1"/>
              </w:rPr>
              <w:t>b</w:t>
            </w:r>
            <w:r w:rsidRPr="00AE4282">
              <w:rPr>
                <w:rFonts w:ascii="Arial" w:hAnsi="Arial" w:cs="Arial"/>
                <w:b/>
                <w:spacing w:val="3"/>
              </w:rPr>
              <w:t>ac</w:t>
            </w:r>
            <w:r w:rsidRPr="00AE4282">
              <w:rPr>
                <w:rFonts w:ascii="Arial" w:hAnsi="Arial" w:cs="Arial"/>
                <w:b/>
              </w:rPr>
              <w:t>k</w:t>
            </w:r>
            <w:r w:rsidRPr="00AE4282">
              <w:rPr>
                <w:rFonts w:ascii="Arial" w:hAnsi="Arial" w:cs="Arial"/>
                <w:b/>
                <w:spacing w:val="-10"/>
              </w:rPr>
              <w:t xml:space="preserve"> </w:t>
            </w:r>
            <w:r w:rsidRPr="00AE4282">
              <w:rPr>
                <w:rFonts w:ascii="Arial" w:hAnsi="Arial" w:cs="Arial"/>
                <w:spacing w:val="1"/>
              </w:rPr>
              <w:t>(I</w:t>
            </w:r>
            <w:r w:rsidRPr="00AE4282">
              <w:rPr>
                <w:rFonts w:ascii="Arial" w:hAnsi="Arial" w:cs="Arial"/>
              </w:rPr>
              <w:t>t</w:t>
            </w:r>
            <w:r w:rsidRPr="00AE4282">
              <w:rPr>
                <w:rFonts w:ascii="Arial" w:hAnsi="Arial" w:cs="Arial"/>
                <w:spacing w:val="-2"/>
              </w:rPr>
              <w:t xml:space="preserve"> </w:t>
            </w:r>
            <w:r w:rsidRPr="00AE4282">
              <w:rPr>
                <w:rFonts w:ascii="Arial" w:hAnsi="Arial" w:cs="Arial"/>
              </w:rPr>
              <w:t>is</w:t>
            </w:r>
            <w:r w:rsidRPr="00AE4282">
              <w:rPr>
                <w:rFonts w:ascii="Arial" w:hAnsi="Arial" w:cs="Arial"/>
                <w:spacing w:val="1"/>
              </w:rPr>
              <w:t xml:space="preserve"> </w:t>
            </w:r>
            <w:r w:rsidRPr="00AE4282">
              <w:rPr>
                <w:rFonts w:ascii="Arial" w:hAnsi="Arial" w:cs="Arial"/>
                <w:spacing w:val="-4"/>
              </w:rPr>
              <w:t>m</w:t>
            </w:r>
            <w:r w:rsidRPr="00AE4282">
              <w:rPr>
                <w:rFonts w:ascii="Arial" w:hAnsi="Arial" w:cs="Arial"/>
                <w:spacing w:val="3"/>
              </w:rPr>
              <w:t>a</w:t>
            </w:r>
            <w:r w:rsidRPr="00AE4282">
              <w:rPr>
                <w:rFonts w:ascii="Arial" w:hAnsi="Arial" w:cs="Arial"/>
                <w:spacing w:val="1"/>
              </w:rPr>
              <w:t>nd</w:t>
            </w:r>
            <w:r w:rsidRPr="00AE4282">
              <w:rPr>
                <w:rFonts w:ascii="Arial" w:hAnsi="Arial" w:cs="Arial"/>
              </w:rPr>
              <w:t>at</w:t>
            </w:r>
            <w:r w:rsidRPr="00AE4282">
              <w:rPr>
                <w:rFonts w:ascii="Arial" w:hAnsi="Arial" w:cs="Arial"/>
                <w:spacing w:val="1"/>
              </w:rPr>
              <w:t>or</w:t>
            </w:r>
            <w:r w:rsidRPr="00AE4282">
              <w:rPr>
                <w:rFonts w:ascii="Arial" w:hAnsi="Arial" w:cs="Arial"/>
              </w:rPr>
              <w:t>y</w:t>
            </w:r>
            <w:r w:rsidRPr="00AE4282">
              <w:rPr>
                <w:rFonts w:ascii="Arial" w:hAnsi="Arial" w:cs="Arial"/>
                <w:spacing w:val="-12"/>
              </w:rPr>
              <w:t xml:space="preserve"> </w:t>
            </w:r>
            <w:r w:rsidRPr="00AE4282">
              <w:rPr>
                <w:rFonts w:ascii="Arial" w:hAnsi="Arial" w:cs="Arial"/>
                <w:spacing w:val="2"/>
              </w:rPr>
              <w:t>t</w:t>
            </w:r>
            <w:r w:rsidRPr="00AE4282">
              <w:rPr>
                <w:rFonts w:ascii="Arial" w:hAnsi="Arial" w:cs="Arial"/>
                <w:spacing w:val="-1"/>
              </w:rPr>
              <w:t>h</w:t>
            </w:r>
            <w:r w:rsidRPr="00AE4282">
              <w:rPr>
                <w:rFonts w:ascii="Arial" w:hAnsi="Arial" w:cs="Arial"/>
              </w:rPr>
              <w:t>at</w:t>
            </w:r>
            <w:r w:rsidRPr="00AE4282">
              <w:rPr>
                <w:rFonts w:ascii="Arial" w:hAnsi="Arial" w:cs="Arial"/>
                <w:spacing w:val="-3"/>
              </w:rPr>
              <w:t xml:space="preserve"> </w:t>
            </w:r>
            <w:r w:rsidRPr="00AE4282">
              <w:rPr>
                <w:rFonts w:ascii="Arial" w:hAnsi="Arial" w:cs="Arial"/>
              </w:rPr>
              <w:t>a</w:t>
            </w:r>
            <w:r w:rsidRPr="00AE4282">
              <w:rPr>
                <w:rFonts w:ascii="Arial" w:hAnsi="Arial" w:cs="Arial"/>
                <w:spacing w:val="-1"/>
              </w:rPr>
              <w:t>u</w:t>
            </w:r>
            <w:r w:rsidRPr="00AE4282">
              <w:rPr>
                <w:rFonts w:ascii="Arial" w:hAnsi="Arial" w:cs="Arial"/>
                <w:spacing w:val="2"/>
              </w:rPr>
              <w:t>t</w:t>
            </w:r>
            <w:r w:rsidRPr="00AE4282">
              <w:rPr>
                <w:rFonts w:ascii="Arial" w:hAnsi="Arial" w:cs="Arial"/>
                <w:spacing w:val="-1"/>
              </w:rPr>
              <w:t>h</w:t>
            </w:r>
            <w:r w:rsidRPr="00AE4282">
              <w:rPr>
                <w:rFonts w:ascii="Arial" w:hAnsi="Arial" w:cs="Arial"/>
                <w:spacing w:val="1"/>
              </w:rPr>
              <w:t>or</w:t>
            </w:r>
            <w:r w:rsidRPr="00AE4282">
              <w:rPr>
                <w:rFonts w:ascii="Arial" w:hAnsi="Arial" w:cs="Arial"/>
              </w:rPr>
              <w:t>s</w:t>
            </w:r>
            <w:r w:rsidRPr="00AE4282">
              <w:rPr>
                <w:rFonts w:ascii="Arial" w:hAnsi="Arial" w:cs="Arial"/>
                <w:spacing w:val="-6"/>
              </w:rPr>
              <w:t xml:space="preserve"> </w:t>
            </w:r>
            <w:r w:rsidRPr="00AE4282">
              <w:rPr>
                <w:rFonts w:ascii="Arial" w:hAnsi="Arial" w:cs="Arial"/>
                <w:spacing w:val="2"/>
              </w:rPr>
              <w:t>s</w:t>
            </w:r>
            <w:r w:rsidRPr="00AE4282">
              <w:rPr>
                <w:rFonts w:ascii="Arial" w:hAnsi="Arial" w:cs="Arial"/>
                <w:spacing w:val="-1"/>
              </w:rPr>
              <w:t>h</w:t>
            </w:r>
            <w:r w:rsidRPr="00AE4282">
              <w:rPr>
                <w:rFonts w:ascii="Arial" w:hAnsi="Arial" w:cs="Arial"/>
                <w:spacing w:val="1"/>
              </w:rPr>
              <w:t>o</w:t>
            </w:r>
            <w:r w:rsidRPr="00AE4282">
              <w:rPr>
                <w:rFonts w:ascii="Arial" w:hAnsi="Arial" w:cs="Arial"/>
                <w:spacing w:val="-1"/>
              </w:rPr>
              <w:t>u</w:t>
            </w:r>
            <w:r w:rsidRPr="00AE4282">
              <w:rPr>
                <w:rFonts w:ascii="Arial" w:hAnsi="Arial" w:cs="Arial"/>
              </w:rPr>
              <w:t>ld</w:t>
            </w:r>
            <w:r w:rsidRPr="00AE4282">
              <w:rPr>
                <w:rFonts w:ascii="Arial" w:hAnsi="Arial" w:cs="Arial"/>
                <w:spacing w:val="-2"/>
              </w:rPr>
              <w:t xml:space="preserve"> w</w:t>
            </w:r>
            <w:r w:rsidRPr="00AE4282">
              <w:rPr>
                <w:rFonts w:ascii="Arial" w:hAnsi="Arial" w:cs="Arial"/>
                <w:spacing w:val="1"/>
              </w:rPr>
              <w:t>r</w:t>
            </w:r>
            <w:r w:rsidRPr="00AE4282">
              <w:rPr>
                <w:rFonts w:ascii="Arial" w:hAnsi="Arial" w:cs="Arial"/>
              </w:rPr>
              <w:t>i</w:t>
            </w:r>
            <w:r w:rsidRPr="00AE4282">
              <w:rPr>
                <w:rFonts w:ascii="Arial" w:hAnsi="Arial" w:cs="Arial"/>
                <w:spacing w:val="2"/>
              </w:rPr>
              <w:t>t</w:t>
            </w:r>
            <w:r w:rsidRPr="00AE4282">
              <w:rPr>
                <w:rFonts w:ascii="Arial" w:hAnsi="Arial" w:cs="Arial"/>
              </w:rPr>
              <w:t>e</w:t>
            </w:r>
            <w:r w:rsidRPr="00AE4282">
              <w:rPr>
                <w:rFonts w:ascii="Arial" w:hAnsi="Arial" w:cs="Arial"/>
                <w:spacing w:val="-3"/>
              </w:rPr>
              <w:t xml:space="preserve"> </w:t>
            </w:r>
            <w:r w:rsidRPr="00AE4282">
              <w:rPr>
                <w:rFonts w:ascii="Arial" w:hAnsi="Arial" w:cs="Arial"/>
                <w:spacing w:val="-1"/>
              </w:rPr>
              <w:t>h</w:t>
            </w:r>
            <w:r w:rsidRPr="00AE4282">
              <w:rPr>
                <w:rFonts w:ascii="Arial" w:hAnsi="Arial" w:cs="Arial"/>
              </w:rPr>
              <w:t>i</w:t>
            </w:r>
            <w:r w:rsidRPr="00AE4282">
              <w:rPr>
                <w:rFonts w:ascii="Arial" w:hAnsi="Arial" w:cs="Arial"/>
                <w:spacing w:val="-1"/>
              </w:rPr>
              <w:t>s</w:t>
            </w:r>
            <w:r w:rsidRPr="00AE4282">
              <w:rPr>
                <w:rFonts w:ascii="Arial" w:hAnsi="Arial" w:cs="Arial"/>
                <w:spacing w:val="2"/>
              </w:rPr>
              <w:t>/</w:t>
            </w:r>
            <w:r w:rsidRPr="00AE4282">
              <w:rPr>
                <w:rFonts w:ascii="Arial" w:hAnsi="Arial" w:cs="Arial"/>
                <w:spacing w:val="-1"/>
              </w:rPr>
              <w:t>h</w:t>
            </w:r>
            <w:r w:rsidRPr="00AE4282">
              <w:rPr>
                <w:rFonts w:ascii="Arial" w:hAnsi="Arial" w:cs="Arial"/>
              </w:rPr>
              <w:t>er</w:t>
            </w:r>
          </w:p>
          <w:p w:rsidR="002D0123" w:rsidRPr="00AE4282" w:rsidRDefault="00B63DC2">
            <w:pPr>
              <w:ind w:left="-1"/>
              <w:rPr>
                <w:rFonts w:ascii="Arial" w:hAnsi="Arial" w:cs="Arial"/>
              </w:rPr>
            </w:pPr>
            <w:r w:rsidRPr="00AE4282">
              <w:rPr>
                <w:rFonts w:ascii="Arial" w:hAnsi="Arial" w:cs="Arial"/>
                <w:spacing w:val="-2"/>
              </w:rPr>
              <w:t>f</w:t>
            </w:r>
            <w:r w:rsidRPr="00AE4282">
              <w:rPr>
                <w:rFonts w:ascii="Arial" w:hAnsi="Arial" w:cs="Arial"/>
              </w:rPr>
              <w:t>e</w:t>
            </w:r>
            <w:r w:rsidRPr="00AE4282">
              <w:rPr>
                <w:rFonts w:ascii="Arial" w:hAnsi="Arial" w:cs="Arial"/>
                <w:spacing w:val="1"/>
              </w:rPr>
              <w:t>edb</w:t>
            </w:r>
            <w:r w:rsidRPr="00AE4282">
              <w:rPr>
                <w:rFonts w:ascii="Arial" w:hAnsi="Arial" w:cs="Arial"/>
              </w:rPr>
              <w:t>a</w:t>
            </w:r>
            <w:r w:rsidRPr="00AE4282">
              <w:rPr>
                <w:rFonts w:ascii="Arial" w:hAnsi="Arial" w:cs="Arial"/>
                <w:spacing w:val="1"/>
              </w:rPr>
              <w:t>c</w:t>
            </w:r>
            <w:r w:rsidRPr="00AE4282">
              <w:rPr>
                <w:rFonts w:ascii="Arial" w:hAnsi="Arial" w:cs="Arial"/>
              </w:rPr>
              <w:t>k</w:t>
            </w:r>
            <w:r w:rsidRPr="00AE4282">
              <w:rPr>
                <w:rFonts w:ascii="Arial" w:hAnsi="Arial" w:cs="Arial"/>
                <w:spacing w:val="-8"/>
              </w:rPr>
              <w:t xml:space="preserve"> </w:t>
            </w:r>
            <w:r w:rsidRPr="00AE4282">
              <w:rPr>
                <w:rFonts w:ascii="Arial" w:hAnsi="Arial" w:cs="Arial"/>
                <w:spacing w:val="-1"/>
              </w:rPr>
              <w:t>h</w:t>
            </w:r>
            <w:r w:rsidRPr="00AE4282">
              <w:rPr>
                <w:rFonts w:ascii="Arial" w:hAnsi="Arial" w:cs="Arial"/>
              </w:rPr>
              <w:t>e</w:t>
            </w:r>
            <w:r w:rsidRPr="00AE4282">
              <w:rPr>
                <w:rFonts w:ascii="Arial" w:hAnsi="Arial" w:cs="Arial"/>
                <w:spacing w:val="1"/>
              </w:rPr>
              <w:t>r</w:t>
            </w:r>
            <w:r w:rsidRPr="00AE4282">
              <w:rPr>
                <w:rFonts w:ascii="Arial" w:hAnsi="Arial" w:cs="Arial"/>
              </w:rPr>
              <w:t>e)</w:t>
            </w:r>
          </w:p>
        </w:tc>
      </w:tr>
      <w:tr w:rsidR="002D0123" w:rsidRPr="00AE4282">
        <w:trPr>
          <w:trHeight w:hRule="exact" w:val="931"/>
        </w:trPr>
        <w:tc>
          <w:tcPr>
            <w:tcW w:w="6830" w:type="dxa"/>
            <w:tcBorders>
              <w:top w:val="single" w:sz="5" w:space="0" w:color="000000"/>
              <w:left w:val="single" w:sz="5" w:space="0" w:color="000000"/>
              <w:bottom w:val="single" w:sz="5" w:space="0" w:color="000000"/>
              <w:right w:val="single" w:sz="5" w:space="0" w:color="000000"/>
            </w:tcBorders>
          </w:tcPr>
          <w:p w:rsidR="002D0123" w:rsidRPr="00AE4282" w:rsidRDefault="002D0123">
            <w:pPr>
              <w:spacing w:before="7" w:line="220" w:lineRule="exact"/>
              <w:rPr>
                <w:rFonts w:ascii="Arial" w:hAnsi="Arial" w:cs="Arial"/>
              </w:rPr>
            </w:pPr>
          </w:p>
          <w:p w:rsidR="002D0123" w:rsidRPr="00AE4282" w:rsidRDefault="00B63DC2">
            <w:pPr>
              <w:ind w:left="100"/>
              <w:rPr>
                <w:rFonts w:ascii="Arial" w:hAnsi="Arial" w:cs="Arial"/>
              </w:rPr>
            </w:pPr>
            <w:r w:rsidRPr="00AE4282">
              <w:rPr>
                <w:rFonts w:ascii="Arial" w:hAnsi="Arial" w:cs="Arial"/>
                <w:b/>
              </w:rPr>
              <w:t>Are</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rPr>
              <w:t>here</w:t>
            </w:r>
            <w:r w:rsidRPr="00AE4282">
              <w:rPr>
                <w:rFonts w:ascii="Arial" w:hAnsi="Arial" w:cs="Arial"/>
                <w:b/>
                <w:spacing w:val="-3"/>
              </w:rPr>
              <w:t xml:space="preserve"> </w:t>
            </w:r>
            <w:r w:rsidRPr="00AE4282">
              <w:rPr>
                <w:rFonts w:ascii="Arial" w:hAnsi="Arial" w:cs="Arial"/>
                <w:b/>
              </w:rPr>
              <w:t>e</w:t>
            </w:r>
            <w:r w:rsidRPr="00AE4282">
              <w:rPr>
                <w:rFonts w:ascii="Arial" w:hAnsi="Arial" w:cs="Arial"/>
                <w:b/>
                <w:spacing w:val="1"/>
              </w:rPr>
              <w:t>t</w:t>
            </w:r>
            <w:r w:rsidRPr="00AE4282">
              <w:rPr>
                <w:rFonts w:ascii="Arial" w:hAnsi="Arial" w:cs="Arial"/>
                <w:b/>
              </w:rPr>
              <w:t>hic</w:t>
            </w:r>
            <w:r w:rsidRPr="00AE4282">
              <w:rPr>
                <w:rFonts w:ascii="Arial" w:hAnsi="Arial" w:cs="Arial"/>
                <w:b/>
                <w:spacing w:val="1"/>
              </w:rPr>
              <w:t>a</w:t>
            </w:r>
            <w:r w:rsidRPr="00AE4282">
              <w:rPr>
                <w:rFonts w:ascii="Arial" w:hAnsi="Arial" w:cs="Arial"/>
                <w:b/>
              </w:rPr>
              <w:t>l</w:t>
            </w:r>
            <w:r w:rsidRPr="00AE4282">
              <w:rPr>
                <w:rFonts w:ascii="Arial" w:hAnsi="Arial" w:cs="Arial"/>
                <w:b/>
                <w:spacing w:val="-6"/>
              </w:rPr>
              <w:t xml:space="preserve"> </w:t>
            </w:r>
            <w:r w:rsidRPr="00AE4282">
              <w:rPr>
                <w:rFonts w:ascii="Arial" w:hAnsi="Arial" w:cs="Arial"/>
                <w:b/>
              </w:rPr>
              <w:t>is</w:t>
            </w:r>
            <w:r w:rsidRPr="00AE4282">
              <w:rPr>
                <w:rFonts w:ascii="Arial" w:hAnsi="Arial" w:cs="Arial"/>
                <w:b/>
                <w:spacing w:val="-1"/>
              </w:rPr>
              <w:t>s</w:t>
            </w:r>
            <w:r w:rsidRPr="00AE4282">
              <w:rPr>
                <w:rFonts w:ascii="Arial" w:hAnsi="Arial" w:cs="Arial"/>
                <w:b/>
              </w:rPr>
              <w:t>u</w:t>
            </w:r>
            <w:r w:rsidRPr="00AE4282">
              <w:rPr>
                <w:rFonts w:ascii="Arial" w:hAnsi="Arial" w:cs="Arial"/>
                <w:b/>
                <w:spacing w:val="2"/>
              </w:rPr>
              <w:t>e</w:t>
            </w:r>
            <w:r w:rsidRPr="00AE4282">
              <w:rPr>
                <w:rFonts w:ascii="Arial" w:hAnsi="Arial" w:cs="Arial"/>
                <w:b/>
              </w:rPr>
              <w:t>s</w:t>
            </w:r>
            <w:r w:rsidRPr="00AE4282">
              <w:rPr>
                <w:rFonts w:ascii="Arial" w:hAnsi="Arial" w:cs="Arial"/>
                <w:b/>
                <w:spacing w:val="-5"/>
              </w:rPr>
              <w:t xml:space="preserve"> </w:t>
            </w:r>
            <w:r w:rsidRPr="00AE4282">
              <w:rPr>
                <w:rFonts w:ascii="Arial" w:hAnsi="Arial" w:cs="Arial"/>
                <w:b/>
              </w:rPr>
              <w:t>in</w:t>
            </w:r>
            <w:r w:rsidRPr="00AE4282">
              <w:rPr>
                <w:rFonts w:ascii="Arial" w:hAnsi="Arial" w:cs="Arial"/>
                <w:b/>
                <w:spacing w:val="-2"/>
              </w:rPr>
              <w:t xml:space="preserve"> </w:t>
            </w:r>
            <w:r w:rsidRPr="00AE4282">
              <w:rPr>
                <w:rFonts w:ascii="Arial" w:hAnsi="Arial" w:cs="Arial"/>
                <w:b/>
                <w:spacing w:val="1"/>
              </w:rPr>
              <w:t>t</w:t>
            </w:r>
            <w:r w:rsidRPr="00AE4282">
              <w:rPr>
                <w:rFonts w:ascii="Arial" w:hAnsi="Arial" w:cs="Arial"/>
                <w:b/>
                <w:spacing w:val="2"/>
              </w:rPr>
              <w:t>h</w:t>
            </w:r>
            <w:r w:rsidRPr="00AE4282">
              <w:rPr>
                <w:rFonts w:ascii="Arial" w:hAnsi="Arial" w:cs="Arial"/>
                <w:b/>
              </w:rPr>
              <w:t>is</w:t>
            </w:r>
            <w:r w:rsidRPr="00AE4282">
              <w:rPr>
                <w:rFonts w:ascii="Arial" w:hAnsi="Arial" w:cs="Arial"/>
                <w:b/>
                <w:spacing w:val="-1"/>
              </w:rPr>
              <w:t xml:space="preserve"> </w:t>
            </w:r>
            <w:r w:rsidRPr="00AE4282">
              <w:rPr>
                <w:rFonts w:ascii="Arial" w:hAnsi="Arial" w:cs="Arial"/>
                <w:b/>
                <w:spacing w:val="-3"/>
              </w:rPr>
              <w:t>m</w:t>
            </w:r>
            <w:r w:rsidRPr="00AE4282">
              <w:rPr>
                <w:rFonts w:ascii="Arial" w:hAnsi="Arial" w:cs="Arial"/>
                <w:b/>
                <w:spacing w:val="1"/>
              </w:rPr>
              <w:t>a</w:t>
            </w:r>
            <w:r w:rsidRPr="00AE4282">
              <w:rPr>
                <w:rFonts w:ascii="Arial" w:hAnsi="Arial" w:cs="Arial"/>
                <w:b/>
              </w:rPr>
              <w:t>n</w:t>
            </w:r>
            <w:r w:rsidRPr="00AE4282">
              <w:rPr>
                <w:rFonts w:ascii="Arial" w:hAnsi="Arial" w:cs="Arial"/>
                <w:b/>
                <w:spacing w:val="1"/>
              </w:rPr>
              <w:t>u</w:t>
            </w:r>
            <w:r w:rsidRPr="00AE4282">
              <w:rPr>
                <w:rFonts w:ascii="Arial" w:hAnsi="Arial" w:cs="Arial"/>
                <w:b/>
                <w:spacing w:val="-1"/>
              </w:rPr>
              <w:t>s</w:t>
            </w:r>
            <w:r w:rsidRPr="00AE4282">
              <w:rPr>
                <w:rFonts w:ascii="Arial" w:hAnsi="Arial" w:cs="Arial"/>
                <w:b/>
              </w:rPr>
              <w:t>c</w:t>
            </w:r>
            <w:r w:rsidRPr="00AE4282">
              <w:rPr>
                <w:rFonts w:ascii="Arial" w:hAnsi="Arial" w:cs="Arial"/>
                <w:b/>
                <w:spacing w:val="1"/>
              </w:rPr>
              <w:t>r</w:t>
            </w:r>
            <w:r w:rsidRPr="00AE4282">
              <w:rPr>
                <w:rFonts w:ascii="Arial" w:hAnsi="Arial" w:cs="Arial"/>
                <w:b/>
              </w:rPr>
              <w:t>ipt?</w:t>
            </w:r>
          </w:p>
        </w:tc>
        <w:tc>
          <w:tcPr>
            <w:tcW w:w="8643" w:type="dxa"/>
            <w:tcBorders>
              <w:top w:val="single" w:sz="5" w:space="0" w:color="000000"/>
              <w:left w:val="single" w:sz="5" w:space="0" w:color="000000"/>
              <w:bottom w:val="single" w:sz="5" w:space="0" w:color="000000"/>
              <w:right w:val="single" w:sz="5" w:space="0" w:color="000000"/>
            </w:tcBorders>
          </w:tcPr>
          <w:p w:rsidR="002D0123" w:rsidRPr="00AE4282" w:rsidRDefault="00B63DC2">
            <w:pPr>
              <w:spacing w:line="220" w:lineRule="exact"/>
              <w:ind w:left="102"/>
              <w:rPr>
                <w:rFonts w:ascii="Arial" w:hAnsi="Arial" w:cs="Arial"/>
              </w:rPr>
            </w:pPr>
            <w:r w:rsidRPr="00AE4282">
              <w:rPr>
                <w:rFonts w:ascii="Arial" w:hAnsi="Arial" w:cs="Arial"/>
                <w:color w:val="1D1D1D"/>
              </w:rPr>
              <w:t>No</w:t>
            </w:r>
            <w:r w:rsidRPr="00AE4282">
              <w:rPr>
                <w:rFonts w:ascii="Arial" w:hAnsi="Arial" w:cs="Arial"/>
                <w:color w:val="1D1D1D"/>
                <w:spacing w:val="-1"/>
              </w:rPr>
              <w:t xml:space="preserve"> </w:t>
            </w:r>
            <w:r w:rsidRPr="00AE4282">
              <w:rPr>
                <w:rFonts w:ascii="Arial" w:hAnsi="Arial" w:cs="Arial"/>
                <w:color w:val="1D1D1D"/>
              </w:rPr>
              <w:t>et</w:t>
            </w:r>
            <w:r w:rsidRPr="00AE4282">
              <w:rPr>
                <w:rFonts w:ascii="Arial" w:hAnsi="Arial" w:cs="Arial"/>
                <w:color w:val="1D1D1D"/>
                <w:spacing w:val="-1"/>
              </w:rPr>
              <w:t>h</w:t>
            </w:r>
            <w:r w:rsidRPr="00AE4282">
              <w:rPr>
                <w:rFonts w:ascii="Arial" w:hAnsi="Arial" w:cs="Arial"/>
                <w:color w:val="1D1D1D"/>
              </w:rPr>
              <w:t>ical</w:t>
            </w:r>
            <w:r w:rsidRPr="00AE4282">
              <w:rPr>
                <w:rFonts w:ascii="Arial" w:hAnsi="Arial" w:cs="Arial"/>
                <w:color w:val="1D1D1D"/>
                <w:spacing w:val="-4"/>
              </w:rPr>
              <w:t xml:space="preserve"> </w:t>
            </w:r>
            <w:r w:rsidRPr="00AE4282">
              <w:rPr>
                <w:rFonts w:ascii="Arial" w:hAnsi="Arial" w:cs="Arial"/>
                <w:color w:val="1D1D1D"/>
              </w:rPr>
              <w:t>a</w:t>
            </w:r>
            <w:r w:rsidRPr="00AE4282">
              <w:rPr>
                <w:rFonts w:ascii="Arial" w:hAnsi="Arial" w:cs="Arial"/>
                <w:color w:val="1D1D1D"/>
                <w:spacing w:val="1"/>
              </w:rPr>
              <w:t>ppro</w:t>
            </w:r>
            <w:r w:rsidRPr="00AE4282">
              <w:rPr>
                <w:rFonts w:ascii="Arial" w:hAnsi="Arial" w:cs="Arial"/>
                <w:color w:val="1D1D1D"/>
                <w:spacing w:val="-1"/>
              </w:rPr>
              <w:t>v</w:t>
            </w:r>
            <w:r w:rsidRPr="00AE4282">
              <w:rPr>
                <w:rFonts w:ascii="Arial" w:hAnsi="Arial" w:cs="Arial"/>
                <w:color w:val="1D1D1D"/>
              </w:rPr>
              <w:t>al</w:t>
            </w:r>
            <w:r w:rsidRPr="00AE4282">
              <w:rPr>
                <w:rFonts w:ascii="Arial" w:hAnsi="Arial" w:cs="Arial"/>
                <w:color w:val="1D1D1D"/>
                <w:spacing w:val="-7"/>
              </w:rPr>
              <w:t xml:space="preserve"> </w:t>
            </w:r>
            <w:r w:rsidRPr="00AE4282">
              <w:rPr>
                <w:rFonts w:ascii="Arial" w:hAnsi="Arial" w:cs="Arial"/>
                <w:color w:val="1D1D1D"/>
                <w:spacing w:val="2"/>
              </w:rPr>
              <w:t>i</w:t>
            </w:r>
            <w:r w:rsidRPr="00AE4282">
              <w:rPr>
                <w:rFonts w:ascii="Arial" w:hAnsi="Arial" w:cs="Arial"/>
                <w:color w:val="1D1D1D"/>
              </w:rPr>
              <w:t>s</w:t>
            </w:r>
            <w:r w:rsidRPr="00AE4282">
              <w:rPr>
                <w:rFonts w:ascii="Arial" w:hAnsi="Arial" w:cs="Arial"/>
                <w:color w:val="1D1D1D"/>
                <w:spacing w:val="-1"/>
              </w:rPr>
              <w:t xml:space="preserve"> </w:t>
            </w:r>
            <w:r w:rsidRPr="00AE4282">
              <w:rPr>
                <w:rFonts w:ascii="Arial" w:hAnsi="Arial" w:cs="Arial"/>
                <w:color w:val="1D1D1D"/>
                <w:spacing w:val="1"/>
              </w:rPr>
              <w:t>r</w:t>
            </w:r>
            <w:r w:rsidRPr="00AE4282">
              <w:rPr>
                <w:rFonts w:ascii="Arial" w:hAnsi="Arial" w:cs="Arial"/>
                <w:color w:val="1D1D1D"/>
              </w:rPr>
              <w:t>e</w:t>
            </w:r>
            <w:r w:rsidRPr="00AE4282">
              <w:rPr>
                <w:rFonts w:ascii="Arial" w:hAnsi="Arial" w:cs="Arial"/>
                <w:color w:val="1D1D1D"/>
                <w:spacing w:val="1"/>
              </w:rPr>
              <w:t>q</w:t>
            </w:r>
            <w:r w:rsidRPr="00AE4282">
              <w:rPr>
                <w:rFonts w:ascii="Arial" w:hAnsi="Arial" w:cs="Arial"/>
                <w:color w:val="1D1D1D"/>
                <w:spacing w:val="-1"/>
              </w:rPr>
              <w:t>u</w:t>
            </w:r>
            <w:r w:rsidRPr="00AE4282">
              <w:rPr>
                <w:rFonts w:ascii="Arial" w:hAnsi="Arial" w:cs="Arial"/>
                <w:color w:val="1D1D1D"/>
              </w:rPr>
              <w:t>ir</w:t>
            </w:r>
            <w:r w:rsidRPr="00AE4282">
              <w:rPr>
                <w:rFonts w:ascii="Arial" w:hAnsi="Arial" w:cs="Arial"/>
                <w:color w:val="1D1D1D"/>
                <w:spacing w:val="3"/>
              </w:rPr>
              <w:t>e</w:t>
            </w:r>
            <w:r w:rsidRPr="00AE4282">
              <w:rPr>
                <w:rFonts w:ascii="Arial" w:hAnsi="Arial" w:cs="Arial"/>
                <w:color w:val="1D1D1D"/>
              </w:rPr>
              <w:t>d</w:t>
            </w:r>
            <w:r w:rsidRPr="00AE4282">
              <w:rPr>
                <w:rFonts w:ascii="Arial" w:hAnsi="Arial" w:cs="Arial"/>
                <w:color w:val="1D1D1D"/>
                <w:spacing w:val="-6"/>
              </w:rPr>
              <w:t xml:space="preserve"> </w:t>
            </w:r>
            <w:r w:rsidRPr="00AE4282">
              <w:rPr>
                <w:rFonts w:ascii="Arial" w:hAnsi="Arial" w:cs="Arial"/>
                <w:color w:val="1D1D1D"/>
                <w:spacing w:val="2"/>
              </w:rPr>
              <w:t>f</w:t>
            </w:r>
            <w:r w:rsidRPr="00AE4282">
              <w:rPr>
                <w:rFonts w:ascii="Arial" w:hAnsi="Arial" w:cs="Arial"/>
                <w:color w:val="1D1D1D"/>
                <w:spacing w:val="1"/>
              </w:rPr>
              <w:t>o</w:t>
            </w:r>
            <w:r w:rsidRPr="00AE4282">
              <w:rPr>
                <w:rFonts w:ascii="Arial" w:hAnsi="Arial" w:cs="Arial"/>
                <w:color w:val="1D1D1D"/>
              </w:rPr>
              <w:t>r</w:t>
            </w:r>
            <w:r w:rsidRPr="00AE4282">
              <w:rPr>
                <w:rFonts w:ascii="Arial" w:hAnsi="Arial" w:cs="Arial"/>
                <w:color w:val="1D1D1D"/>
                <w:spacing w:val="-1"/>
              </w:rPr>
              <w:t xml:space="preserve"> </w:t>
            </w:r>
            <w:r w:rsidRPr="00AE4282">
              <w:rPr>
                <w:rFonts w:ascii="Arial" w:hAnsi="Arial" w:cs="Arial"/>
                <w:color w:val="1D1D1D"/>
              </w:rPr>
              <w:t>t</w:t>
            </w:r>
            <w:r w:rsidRPr="00AE4282">
              <w:rPr>
                <w:rFonts w:ascii="Arial" w:hAnsi="Arial" w:cs="Arial"/>
                <w:color w:val="1D1D1D"/>
                <w:spacing w:val="-1"/>
              </w:rPr>
              <w:t>h</w:t>
            </w:r>
            <w:r w:rsidRPr="00AE4282">
              <w:rPr>
                <w:rFonts w:ascii="Arial" w:hAnsi="Arial" w:cs="Arial"/>
                <w:color w:val="1D1D1D"/>
                <w:spacing w:val="2"/>
              </w:rPr>
              <w:t>i</w:t>
            </w:r>
            <w:r w:rsidRPr="00AE4282">
              <w:rPr>
                <w:rFonts w:ascii="Arial" w:hAnsi="Arial" w:cs="Arial"/>
                <w:color w:val="1D1D1D"/>
              </w:rPr>
              <w:t>s</w:t>
            </w:r>
            <w:r w:rsidRPr="00AE4282">
              <w:rPr>
                <w:rFonts w:ascii="Arial" w:hAnsi="Arial" w:cs="Arial"/>
                <w:color w:val="1D1D1D"/>
                <w:spacing w:val="-1"/>
              </w:rPr>
              <w:t xml:space="preserve"> m</w:t>
            </w:r>
            <w:r w:rsidRPr="00AE4282">
              <w:rPr>
                <w:rFonts w:ascii="Arial" w:hAnsi="Arial" w:cs="Arial"/>
                <w:color w:val="1D1D1D"/>
                <w:spacing w:val="3"/>
              </w:rPr>
              <w:t>a</w:t>
            </w:r>
            <w:r w:rsidRPr="00AE4282">
              <w:rPr>
                <w:rFonts w:ascii="Arial" w:hAnsi="Arial" w:cs="Arial"/>
                <w:color w:val="1D1D1D"/>
                <w:spacing w:val="-1"/>
              </w:rPr>
              <w:t>n</w:t>
            </w:r>
            <w:r w:rsidRPr="00AE4282">
              <w:rPr>
                <w:rFonts w:ascii="Arial" w:hAnsi="Arial" w:cs="Arial"/>
                <w:color w:val="1D1D1D"/>
                <w:spacing w:val="1"/>
              </w:rPr>
              <w:t>u</w:t>
            </w:r>
            <w:r w:rsidRPr="00AE4282">
              <w:rPr>
                <w:rFonts w:ascii="Arial" w:hAnsi="Arial" w:cs="Arial"/>
                <w:color w:val="1D1D1D"/>
                <w:spacing w:val="-1"/>
              </w:rPr>
              <w:t>s</w:t>
            </w:r>
            <w:r w:rsidRPr="00AE4282">
              <w:rPr>
                <w:rFonts w:ascii="Arial" w:hAnsi="Arial" w:cs="Arial"/>
                <w:color w:val="1D1D1D"/>
              </w:rPr>
              <w:t>c</w:t>
            </w:r>
            <w:r w:rsidRPr="00AE4282">
              <w:rPr>
                <w:rFonts w:ascii="Arial" w:hAnsi="Arial" w:cs="Arial"/>
                <w:color w:val="1D1D1D"/>
                <w:spacing w:val="1"/>
              </w:rPr>
              <w:t>r</w:t>
            </w:r>
            <w:r w:rsidRPr="00AE4282">
              <w:rPr>
                <w:rFonts w:ascii="Arial" w:hAnsi="Arial" w:cs="Arial"/>
                <w:color w:val="1D1D1D"/>
              </w:rPr>
              <w:t>i</w:t>
            </w:r>
            <w:r w:rsidRPr="00AE4282">
              <w:rPr>
                <w:rFonts w:ascii="Arial" w:hAnsi="Arial" w:cs="Arial"/>
                <w:color w:val="1D1D1D"/>
                <w:spacing w:val="1"/>
              </w:rPr>
              <w:t>p</w:t>
            </w:r>
            <w:r w:rsidRPr="00AE4282">
              <w:rPr>
                <w:rFonts w:ascii="Arial" w:hAnsi="Arial" w:cs="Arial"/>
                <w:color w:val="1D1D1D"/>
              </w:rPr>
              <w:t>t,</w:t>
            </w:r>
            <w:r w:rsidRPr="00AE4282">
              <w:rPr>
                <w:rFonts w:ascii="Arial" w:hAnsi="Arial" w:cs="Arial"/>
                <w:color w:val="1D1D1D"/>
                <w:spacing w:val="-8"/>
              </w:rPr>
              <w:t xml:space="preserve"> </w:t>
            </w:r>
            <w:r w:rsidRPr="00AE4282">
              <w:rPr>
                <w:rFonts w:ascii="Arial" w:hAnsi="Arial" w:cs="Arial"/>
                <w:color w:val="1D1D1D"/>
              </w:rPr>
              <w:t>as</w:t>
            </w:r>
            <w:r w:rsidRPr="00AE4282">
              <w:rPr>
                <w:rFonts w:ascii="Arial" w:hAnsi="Arial" w:cs="Arial"/>
                <w:color w:val="1D1D1D"/>
                <w:spacing w:val="-2"/>
              </w:rPr>
              <w:t xml:space="preserve"> </w:t>
            </w:r>
            <w:r w:rsidRPr="00AE4282">
              <w:rPr>
                <w:rFonts w:ascii="Arial" w:hAnsi="Arial" w:cs="Arial"/>
                <w:color w:val="1D1D1D"/>
              </w:rPr>
              <w:t>it</w:t>
            </w:r>
            <w:r w:rsidRPr="00AE4282">
              <w:rPr>
                <w:rFonts w:ascii="Arial" w:hAnsi="Arial" w:cs="Arial"/>
                <w:color w:val="1D1D1D"/>
                <w:spacing w:val="1"/>
              </w:rPr>
              <w:t xml:space="preserve"> </w:t>
            </w:r>
            <w:r w:rsidRPr="00AE4282">
              <w:rPr>
                <w:rFonts w:ascii="Arial" w:hAnsi="Arial" w:cs="Arial"/>
                <w:color w:val="1D1D1D"/>
              </w:rPr>
              <w:t>is</w:t>
            </w:r>
            <w:r w:rsidRPr="00AE4282">
              <w:rPr>
                <w:rFonts w:ascii="Arial" w:hAnsi="Arial" w:cs="Arial"/>
                <w:color w:val="1D1D1D"/>
                <w:spacing w:val="-2"/>
              </w:rPr>
              <w:t xml:space="preserve"> </w:t>
            </w:r>
            <w:r w:rsidRPr="00AE4282">
              <w:rPr>
                <w:rFonts w:ascii="Arial" w:hAnsi="Arial" w:cs="Arial"/>
                <w:color w:val="1D1D1D"/>
                <w:spacing w:val="3"/>
              </w:rPr>
              <w:t>p</w:t>
            </w:r>
            <w:r w:rsidRPr="00AE4282">
              <w:rPr>
                <w:rFonts w:ascii="Arial" w:hAnsi="Arial" w:cs="Arial"/>
                <w:color w:val="1D1D1D"/>
                <w:spacing w:val="-1"/>
              </w:rPr>
              <w:t>u</w:t>
            </w:r>
            <w:r w:rsidRPr="00AE4282">
              <w:rPr>
                <w:rFonts w:ascii="Arial" w:hAnsi="Arial" w:cs="Arial"/>
                <w:color w:val="1D1D1D"/>
                <w:spacing w:val="1"/>
              </w:rPr>
              <w:t>r</w:t>
            </w:r>
            <w:r w:rsidRPr="00AE4282">
              <w:rPr>
                <w:rFonts w:ascii="Arial" w:hAnsi="Arial" w:cs="Arial"/>
                <w:color w:val="1D1D1D"/>
              </w:rPr>
              <w:t>e</w:t>
            </w:r>
            <w:r w:rsidRPr="00AE4282">
              <w:rPr>
                <w:rFonts w:ascii="Arial" w:hAnsi="Arial" w:cs="Arial"/>
                <w:color w:val="1D1D1D"/>
                <w:spacing w:val="2"/>
              </w:rPr>
              <w:t>l</w:t>
            </w:r>
            <w:r w:rsidRPr="00AE4282">
              <w:rPr>
                <w:rFonts w:ascii="Arial" w:hAnsi="Arial" w:cs="Arial"/>
                <w:color w:val="1D1D1D"/>
              </w:rPr>
              <w:t>y</w:t>
            </w:r>
            <w:r w:rsidRPr="00AE4282">
              <w:rPr>
                <w:rFonts w:ascii="Arial" w:hAnsi="Arial" w:cs="Arial"/>
                <w:color w:val="1D1D1D"/>
                <w:spacing w:val="-6"/>
              </w:rPr>
              <w:t xml:space="preserve"> </w:t>
            </w:r>
            <w:r w:rsidRPr="00AE4282">
              <w:rPr>
                <w:rFonts w:ascii="Arial" w:hAnsi="Arial" w:cs="Arial"/>
                <w:color w:val="1D1D1D"/>
              </w:rPr>
              <w:t>t</w:t>
            </w:r>
            <w:r w:rsidRPr="00AE4282">
              <w:rPr>
                <w:rFonts w:ascii="Arial" w:hAnsi="Arial" w:cs="Arial"/>
                <w:color w:val="1D1D1D"/>
                <w:spacing w:val="-1"/>
              </w:rPr>
              <w:t>h</w:t>
            </w:r>
            <w:r w:rsidRPr="00AE4282">
              <w:rPr>
                <w:rFonts w:ascii="Arial" w:hAnsi="Arial" w:cs="Arial"/>
                <w:color w:val="1D1D1D"/>
              </w:rPr>
              <w:t>e</w:t>
            </w:r>
            <w:r w:rsidRPr="00AE4282">
              <w:rPr>
                <w:rFonts w:ascii="Arial" w:hAnsi="Arial" w:cs="Arial"/>
                <w:color w:val="1D1D1D"/>
                <w:spacing w:val="1"/>
              </w:rPr>
              <w:t>or</w:t>
            </w:r>
            <w:r w:rsidRPr="00AE4282">
              <w:rPr>
                <w:rFonts w:ascii="Arial" w:hAnsi="Arial" w:cs="Arial"/>
                <w:color w:val="1D1D1D"/>
              </w:rPr>
              <w:t>etic</w:t>
            </w:r>
            <w:r w:rsidRPr="00AE4282">
              <w:rPr>
                <w:rFonts w:ascii="Arial" w:hAnsi="Arial" w:cs="Arial"/>
                <w:color w:val="1D1D1D"/>
                <w:spacing w:val="1"/>
              </w:rPr>
              <w:t>a</w:t>
            </w:r>
            <w:r w:rsidRPr="00AE4282">
              <w:rPr>
                <w:rFonts w:ascii="Arial" w:hAnsi="Arial" w:cs="Arial"/>
                <w:color w:val="1D1D1D"/>
              </w:rPr>
              <w:t>l</w:t>
            </w:r>
            <w:r w:rsidRPr="00AE4282">
              <w:rPr>
                <w:rFonts w:ascii="Arial" w:hAnsi="Arial" w:cs="Arial"/>
                <w:color w:val="1D1D1D"/>
                <w:spacing w:val="-8"/>
              </w:rPr>
              <w:t xml:space="preserve"> </w:t>
            </w:r>
            <w:r w:rsidRPr="00AE4282">
              <w:rPr>
                <w:rFonts w:ascii="Arial" w:hAnsi="Arial" w:cs="Arial"/>
                <w:color w:val="1D1D1D"/>
                <w:spacing w:val="3"/>
              </w:rPr>
              <w:t>a</w:t>
            </w:r>
            <w:r w:rsidRPr="00AE4282">
              <w:rPr>
                <w:rFonts w:ascii="Arial" w:hAnsi="Arial" w:cs="Arial"/>
                <w:color w:val="1D1D1D"/>
                <w:spacing w:val="-1"/>
              </w:rPr>
              <w:t>n</w:t>
            </w:r>
            <w:r w:rsidRPr="00AE4282">
              <w:rPr>
                <w:rFonts w:ascii="Arial" w:hAnsi="Arial" w:cs="Arial"/>
                <w:color w:val="1D1D1D"/>
              </w:rPr>
              <w:t>d</w:t>
            </w:r>
            <w:r w:rsidRPr="00AE4282">
              <w:rPr>
                <w:rFonts w:ascii="Arial" w:hAnsi="Arial" w:cs="Arial"/>
                <w:color w:val="1D1D1D"/>
                <w:spacing w:val="-2"/>
              </w:rPr>
              <w:t xml:space="preserve"> </w:t>
            </w:r>
            <w:r w:rsidRPr="00AE4282">
              <w:rPr>
                <w:rFonts w:ascii="Arial" w:hAnsi="Arial" w:cs="Arial"/>
                <w:color w:val="1D1D1D"/>
                <w:spacing w:val="1"/>
              </w:rPr>
              <w:t>do</w:t>
            </w:r>
            <w:r w:rsidRPr="00AE4282">
              <w:rPr>
                <w:rFonts w:ascii="Arial" w:hAnsi="Arial" w:cs="Arial"/>
                <w:color w:val="1D1D1D"/>
              </w:rPr>
              <w:t>es</w:t>
            </w:r>
            <w:r w:rsidRPr="00AE4282">
              <w:rPr>
                <w:rFonts w:ascii="Arial" w:hAnsi="Arial" w:cs="Arial"/>
                <w:color w:val="1D1D1D"/>
                <w:spacing w:val="-2"/>
              </w:rPr>
              <w:t xml:space="preserve"> </w:t>
            </w:r>
            <w:r w:rsidRPr="00AE4282">
              <w:rPr>
                <w:rFonts w:ascii="Arial" w:hAnsi="Arial" w:cs="Arial"/>
                <w:color w:val="1D1D1D"/>
                <w:spacing w:val="-1"/>
              </w:rPr>
              <w:t>n</w:t>
            </w:r>
            <w:r w:rsidRPr="00AE4282">
              <w:rPr>
                <w:rFonts w:ascii="Arial" w:hAnsi="Arial" w:cs="Arial"/>
                <w:color w:val="1D1D1D"/>
                <w:spacing w:val="1"/>
              </w:rPr>
              <w:t>o</w:t>
            </w:r>
            <w:r w:rsidRPr="00AE4282">
              <w:rPr>
                <w:rFonts w:ascii="Arial" w:hAnsi="Arial" w:cs="Arial"/>
                <w:color w:val="1D1D1D"/>
              </w:rPr>
              <w:t>t</w:t>
            </w:r>
            <w:r w:rsidRPr="00AE4282">
              <w:rPr>
                <w:rFonts w:ascii="Arial" w:hAnsi="Arial" w:cs="Arial"/>
                <w:color w:val="1D1D1D"/>
                <w:spacing w:val="-1"/>
              </w:rPr>
              <w:t xml:space="preserve"> </w:t>
            </w:r>
            <w:r w:rsidRPr="00AE4282">
              <w:rPr>
                <w:rFonts w:ascii="Arial" w:hAnsi="Arial" w:cs="Arial"/>
                <w:color w:val="1D1D1D"/>
              </w:rPr>
              <w:t>i</w:t>
            </w:r>
            <w:r w:rsidRPr="00AE4282">
              <w:rPr>
                <w:rFonts w:ascii="Arial" w:hAnsi="Arial" w:cs="Arial"/>
                <w:color w:val="1D1D1D"/>
                <w:spacing w:val="-1"/>
              </w:rPr>
              <w:t>nv</w:t>
            </w:r>
            <w:r w:rsidRPr="00AE4282">
              <w:rPr>
                <w:rFonts w:ascii="Arial" w:hAnsi="Arial" w:cs="Arial"/>
                <w:color w:val="1D1D1D"/>
                <w:spacing w:val="1"/>
              </w:rPr>
              <w:t>o</w:t>
            </w:r>
            <w:r w:rsidRPr="00AE4282">
              <w:rPr>
                <w:rFonts w:ascii="Arial" w:hAnsi="Arial" w:cs="Arial"/>
                <w:color w:val="1D1D1D"/>
                <w:spacing w:val="2"/>
              </w:rPr>
              <w:t>l</w:t>
            </w:r>
            <w:r w:rsidRPr="00AE4282">
              <w:rPr>
                <w:rFonts w:ascii="Arial" w:hAnsi="Arial" w:cs="Arial"/>
                <w:color w:val="1D1D1D"/>
                <w:spacing w:val="-1"/>
              </w:rPr>
              <w:t>v</w:t>
            </w:r>
            <w:r w:rsidRPr="00AE4282">
              <w:rPr>
                <w:rFonts w:ascii="Arial" w:hAnsi="Arial" w:cs="Arial"/>
                <w:color w:val="1D1D1D"/>
              </w:rPr>
              <w:t>e</w:t>
            </w:r>
            <w:r w:rsidRPr="00AE4282">
              <w:rPr>
                <w:rFonts w:ascii="Arial" w:hAnsi="Arial" w:cs="Arial"/>
                <w:color w:val="1D1D1D"/>
                <w:spacing w:val="-3"/>
              </w:rPr>
              <w:t xml:space="preserve"> </w:t>
            </w:r>
            <w:r w:rsidRPr="00AE4282">
              <w:rPr>
                <w:rFonts w:ascii="Arial" w:hAnsi="Arial" w:cs="Arial"/>
                <w:color w:val="1D1D1D"/>
                <w:spacing w:val="1"/>
              </w:rPr>
              <w:t>hu</w:t>
            </w:r>
            <w:r w:rsidRPr="00AE4282">
              <w:rPr>
                <w:rFonts w:ascii="Arial" w:hAnsi="Arial" w:cs="Arial"/>
                <w:color w:val="1D1D1D"/>
                <w:spacing w:val="-4"/>
              </w:rPr>
              <w:t>m</w:t>
            </w:r>
            <w:r w:rsidRPr="00AE4282">
              <w:rPr>
                <w:rFonts w:ascii="Arial" w:hAnsi="Arial" w:cs="Arial"/>
                <w:color w:val="1D1D1D"/>
                <w:spacing w:val="3"/>
              </w:rPr>
              <w:t>a</w:t>
            </w:r>
            <w:r w:rsidRPr="00AE4282">
              <w:rPr>
                <w:rFonts w:ascii="Arial" w:hAnsi="Arial" w:cs="Arial"/>
                <w:color w:val="1D1D1D"/>
              </w:rPr>
              <w:t>n</w:t>
            </w:r>
          </w:p>
          <w:p w:rsidR="002D0123" w:rsidRPr="00AE4282" w:rsidRDefault="00B63DC2">
            <w:pPr>
              <w:ind w:left="102"/>
              <w:rPr>
                <w:rFonts w:ascii="Arial" w:hAnsi="Arial" w:cs="Arial"/>
              </w:rPr>
            </w:pPr>
            <w:r w:rsidRPr="00AE4282">
              <w:rPr>
                <w:rFonts w:ascii="Arial" w:hAnsi="Arial" w:cs="Arial"/>
                <w:color w:val="1D1D1D"/>
                <w:spacing w:val="1"/>
              </w:rPr>
              <w:t>o</w:t>
            </w:r>
            <w:r w:rsidRPr="00AE4282">
              <w:rPr>
                <w:rFonts w:ascii="Arial" w:hAnsi="Arial" w:cs="Arial"/>
                <w:color w:val="1D1D1D"/>
              </w:rPr>
              <w:t>r</w:t>
            </w:r>
            <w:r w:rsidRPr="00AE4282">
              <w:rPr>
                <w:rFonts w:ascii="Arial" w:hAnsi="Arial" w:cs="Arial"/>
                <w:color w:val="1D1D1D"/>
                <w:spacing w:val="-1"/>
              </w:rPr>
              <w:t xml:space="preserve"> </w:t>
            </w:r>
            <w:r w:rsidRPr="00AE4282">
              <w:rPr>
                <w:rFonts w:ascii="Arial" w:hAnsi="Arial" w:cs="Arial"/>
                <w:color w:val="1D1D1D"/>
              </w:rPr>
              <w:t>a</w:t>
            </w:r>
            <w:r w:rsidRPr="00AE4282">
              <w:rPr>
                <w:rFonts w:ascii="Arial" w:hAnsi="Arial" w:cs="Arial"/>
                <w:color w:val="1D1D1D"/>
                <w:spacing w:val="-1"/>
              </w:rPr>
              <w:t>n</w:t>
            </w:r>
            <w:r w:rsidRPr="00AE4282">
              <w:rPr>
                <w:rFonts w:ascii="Arial" w:hAnsi="Arial" w:cs="Arial"/>
                <w:color w:val="1D1D1D"/>
                <w:spacing w:val="2"/>
              </w:rPr>
              <w:t>i</w:t>
            </w:r>
            <w:r w:rsidRPr="00AE4282">
              <w:rPr>
                <w:rFonts w:ascii="Arial" w:hAnsi="Arial" w:cs="Arial"/>
                <w:color w:val="1D1D1D"/>
                <w:spacing w:val="-4"/>
              </w:rPr>
              <w:t>m</w:t>
            </w:r>
            <w:r w:rsidRPr="00AE4282">
              <w:rPr>
                <w:rFonts w:ascii="Arial" w:hAnsi="Arial" w:cs="Arial"/>
                <w:color w:val="1D1D1D"/>
              </w:rPr>
              <w:t>al</w:t>
            </w:r>
            <w:r w:rsidRPr="00AE4282">
              <w:rPr>
                <w:rFonts w:ascii="Arial" w:hAnsi="Arial" w:cs="Arial"/>
                <w:color w:val="1D1D1D"/>
                <w:spacing w:val="-5"/>
              </w:rPr>
              <w:t xml:space="preserve"> </w:t>
            </w:r>
            <w:r w:rsidRPr="00AE4282">
              <w:rPr>
                <w:rFonts w:ascii="Arial" w:hAnsi="Arial" w:cs="Arial"/>
                <w:color w:val="1D1D1D"/>
                <w:spacing w:val="2"/>
              </w:rPr>
              <w:t>s</w:t>
            </w:r>
            <w:r w:rsidRPr="00AE4282">
              <w:rPr>
                <w:rFonts w:ascii="Arial" w:hAnsi="Arial" w:cs="Arial"/>
                <w:color w:val="1D1D1D"/>
                <w:spacing w:val="-1"/>
              </w:rPr>
              <w:t>u</w:t>
            </w:r>
            <w:r w:rsidRPr="00AE4282">
              <w:rPr>
                <w:rFonts w:ascii="Arial" w:hAnsi="Arial" w:cs="Arial"/>
                <w:color w:val="1D1D1D"/>
                <w:spacing w:val="1"/>
              </w:rPr>
              <w:t>b</w:t>
            </w:r>
            <w:r w:rsidRPr="00AE4282">
              <w:rPr>
                <w:rFonts w:ascii="Arial" w:hAnsi="Arial" w:cs="Arial"/>
                <w:color w:val="1D1D1D"/>
                <w:spacing w:val="2"/>
              </w:rPr>
              <w:t>j</w:t>
            </w:r>
            <w:r w:rsidRPr="00AE4282">
              <w:rPr>
                <w:rFonts w:ascii="Arial" w:hAnsi="Arial" w:cs="Arial"/>
                <w:color w:val="1D1D1D"/>
              </w:rPr>
              <w:t>e</w:t>
            </w:r>
            <w:r w:rsidRPr="00AE4282">
              <w:rPr>
                <w:rFonts w:ascii="Arial" w:hAnsi="Arial" w:cs="Arial"/>
                <w:color w:val="1D1D1D"/>
                <w:spacing w:val="1"/>
              </w:rPr>
              <w:t>c</w:t>
            </w:r>
            <w:r w:rsidRPr="00AE4282">
              <w:rPr>
                <w:rFonts w:ascii="Arial" w:hAnsi="Arial" w:cs="Arial"/>
                <w:color w:val="1D1D1D"/>
              </w:rPr>
              <w:t>t</w:t>
            </w:r>
            <w:r w:rsidRPr="00AE4282">
              <w:rPr>
                <w:rFonts w:ascii="Arial" w:hAnsi="Arial" w:cs="Arial"/>
                <w:color w:val="1D1D1D"/>
                <w:spacing w:val="-1"/>
              </w:rPr>
              <w:t>s</w:t>
            </w:r>
            <w:r w:rsidRPr="00AE4282">
              <w:rPr>
                <w:rFonts w:ascii="Arial" w:hAnsi="Arial" w:cs="Arial"/>
                <w:color w:val="1D1D1D"/>
              </w:rPr>
              <w:t>.</w:t>
            </w:r>
          </w:p>
        </w:tc>
        <w:tc>
          <w:tcPr>
            <w:tcW w:w="5679" w:type="dxa"/>
            <w:tcBorders>
              <w:top w:val="single" w:sz="5" w:space="0" w:color="000000"/>
              <w:left w:val="single" w:sz="5" w:space="0" w:color="000000"/>
              <w:bottom w:val="single" w:sz="5" w:space="0" w:color="000000"/>
              <w:right w:val="single" w:sz="5" w:space="0" w:color="000000"/>
            </w:tcBorders>
          </w:tcPr>
          <w:p w:rsidR="00F0189C" w:rsidRPr="00AE4282" w:rsidRDefault="00F0189C" w:rsidP="00F018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1F1F1F"/>
                <w:lang w:val="tr-TR" w:eastAsia="tr-TR"/>
              </w:rPr>
            </w:pPr>
            <w:r w:rsidRPr="00AE4282">
              <w:rPr>
                <w:rFonts w:ascii="Arial" w:eastAsiaTheme="minorEastAsia" w:hAnsi="Arial" w:cs="Arial"/>
                <w:color w:val="1F1F1F"/>
                <w:lang w:val="en" w:eastAsia="tr-TR"/>
              </w:rPr>
              <w:t>Nothing was done because the referees didn't report any problem.</w:t>
            </w:r>
          </w:p>
          <w:p w:rsidR="002D0123" w:rsidRPr="00AE4282" w:rsidRDefault="002D0123">
            <w:pPr>
              <w:rPr>
                <w:rFonts w:ascii="Arial" w:hAnsi="Arial" w:cs="Arial"/>
              </w:rPr>
            </w:pPr>
          </w:p>
        </w:tc>
      </w:tr>
    </w:tbl>
    <w:p w:rsidR="00B63DC2" w:rsidRPr="00AE4282" w:rsidRDefault="00B63DC2">
      <w:pPr>
        <w:rPr>
          <w:rFonts w:ascii="Arial" w:hAnsi="Arial" w:cs="Arial"/>
        </w:rPr>
      </w:pPr>
    </w:p>
    <w:sectPr w:rsidR="00B63DC2" w:rsidRPr="00AE4282">
      <w:headerReference w:type="default" r:id="rId13"/>
      <w:pgSz w:w="23820" w:h="16840" w:orient="landscape"/>
      <w:pgMar w:top="2320" w:right="1220" w:bottom="280" w:left="1220" w:header="2087"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BC6" w:rsidRDefault="00274BC6">
      <w:r>
        <w:separator/>
      </w:r>
    </w:p>
  </w:endnote>
  <w:endnote w:type="continuationSeparator" w:id="0">
    <w:p w:rsidR="00274BC6" w:rsidRDefault="0027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123" w:rsidRDefault="002D0123">
    <w:pPr>
      <w:spacing w:line="0" w:lineRule="atLeast"/>
      <w:rPr>
        <w:sz w:val="0"/>
        <w:szC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BC6" w:rsidRDefault="00274BC6">
      <w:r>
        <w:separator/>
      </w:r>
    </w:p>
  </w:footnote>
  <w:footnote w:type="continuationSeparator" w:id="0">
    <w:p w:rsidR="00274BC6" w:rsidRDefault="00274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123" w:rsidRDefault="00274BC6">
    <w:pPr>
      <w:spacing w:line="200" w:lineRule="exact"/>
    </w:pPr>
    <w:r>
      <w:pict>
        <v:shapetype id="_x0000_t202" coordsize="21600,21600" o:spt="202" path="m,l,21600r21600,l21600,xe">
          <v:stroke joinstyle="miter"/>
          <v:path gradientshapeok="t" o:connecttype="rect"/>
        </v:shapetype>
        <v:shape id="_x0000_s2054" type="#_x0000_t202" style="position:absolute;margin-left:71pt;margin-top:103.35pt;width:91.05pt;height:11.95pt;z-index:-251659264;mso-position-horizontal-relative:page;mso-position-vertical-relative:page" filled="f" stroked="f">
          <v:textbox inset="0,0,0,0">
            <w:txbxContent>
              <w:p w:rsidR="002D0123" w:rsidRDefault="00B63DC2">
                <w:pPr>
                  <w:spacing w:line="220" w:lineRule="exact"/>
                  <w:ind w:left="20" w:right="-30"/>
                </w:pPr>
                <w:r>
                  <w:rPr>
                    <w:b/>
                    <w:highlight w:val="yellow"/>
                  </w:rPr>
                  <w:t>PART</w:t>
                </w:r>
                <w:r>
                  <w:rPr>
                    <w:b/>
                    <w:spacing w:val="45"/>
                    <w:highlight w:val="yellow"/>
                  </w:rPr>
                  <w:t xml:space="preserve"> </w:t>
                </w:r>
                <w:r>
                  <w:rPr>
                    <w:b/>
                    <w:spacing w:val="1"/>
                    <w:highlight w:val="yellow"/>
                  </w:rPr>
                  <w:t>1</w:t>
                </w:r>
                <w:r>
                  <w:rPr>
                    <w:b/>
                    <w:highlight w:val="yellow"/>
                  </w:rPr>
                  <w:t>:</w:t>
                </w:r>
                <w:r>
                  <w:rPr>
                    <w:b/>
                    <w:spacing w:val="-2"/>
                  </w:rPr>
                  <w:t xml:space="preserve"> </w:t>
                </w:r>
                <w:r>
                  <w:rPr>
                    <w:b/>
                  </w:rPr>
                  <w:t>C</w:t>
                </w:r>
                <w:r>
                  <w:rPr>
                    <w:b/>
                    <w:spacing w:val="4"/>
                  </w:rPr>
                  <w:t>o</w:t>
                </w:r>
                <w:r>
                  <w:rPr>
                    <w:b/>
                    <w:spacing w:val="-3"/>
                  </w:rPr>
                  <w:t>mm</w:t>
                </w:r>
                <w:r>
                  <w:rPr>
                    <w:b/>
                    <w:spacing w:val="3"/>
                  </w:rPr>
                  <w:t>e</w:t>
                </w:r>
                <w:r>
                  <w:rPr>
                    <w:b/>
                  </w:rPr>
                  <w:t>nts</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0123" w:rsidRDefault="00274BC6">
    <w:pPr>
      <w:spacing w:line="200" w:lineRule="exact"/>
    </w:pPr>
    <w:r>
      <w:pict>
        <v:shapetype id="_x0000_t202" coordsize="21600,21600" o:spt="202" path="m,l,21600r21600,l21600,xe">
          <v:stroke joinstyle="miter"/>
          <v:path gradientshapeok="t" o:connecttype="rect"/>
        </v:shapetype>
        <v:shape id="_x0000_s2049" type="#_x0000_t202" style="position:absolute;margin-left:71pt;margin-top:105.6pt;width:450.2pt;height:11.95pt;z-index:-251654144;mso-position-horizontal-relative:page;mso-position-vertical-relative:page" filled="f" stroked="f">
          <v:textbox inset="0,0,0,0">
            <w:txbxContent>
              <w:p w:rsidR="002D0123" w:rsidRDefault="00B63DC2">
                <w:pPr>
                  <w:spacing w:line="220" w:lineRule="exact"/>
                  <w:ind w:left="20" w:right="-30"/>
                </w:pPr>
                <w:r>
                  <w:rPr>
                    <w:b/>
                    <w:spacing w:val="-1"/>
                    <w:u w:val="thick" w:color="000000"/>
                  </w:rPr>
                  <w:t>E</w:t>
                </w:r>
                <w:r>
                  <w:rPr>
                    <w:b/>
                    <w:u w:val="thick" w:color="000000"/>
                  </w:rPr>
                  <w:t>dit</w:t>
                </w:r>
                <w:r>
                  <w:rPr>
                    <w:b/>
                    <w:spacing w:val="1"/>
                    <w:u w:val="thick" w:color="000000"/>
                  </w:rPr>
                  <w:t>o</w:t>
                </w:r>
                <w:r>
                  <w:rPr>
                    <w:b/>
                    <w:u w:val="thick" w:color="000000"/>
                  </w:rPr>
                  <w:t>ri</w:t>
                </w:r>
                <w:r>
                  <w:rPr>
                    <w:b/>
                    <w:spacing w:val="1"/>
                    <w:u w:val="thick" w:color="000000"/>
                  </w:rPr>
                  <w:t>a</w:t>
                </w:r>
                <w:r>
                  <w:rPr>
                    <w:b/>
                    <w:u w:val="thick" w:color="000000"/>
                  </w:rPr>
                  <w:t>l</w:t>
                </w:r>
                <w:r>
                  <w:rPr>
                    <w:b/>
                    <w:spacing w:val="-8"/>
                    <w:u w:val="thick" w:color="000000"/>
                  </w:rPr>
                  <w:t xml:space="preserve"> </w:t>
                </w:r>
                <w:r>
                  <w:rPr>
                    <w:b/>
                    <w:u w:val="thick" w:color="000000"/>
                  </w:rPr>
                  <w:t>C</w:t>
                </w:r>
                <w:r>
                  <w:rPr>
                    <w:b/>
                    <w:spacing w:val="3"/>
                    <w:u w:val="thick" w:color="000000"/>
                  </w:rPr>
                  <w:t>o</w:t>
                </w:r>
                <w:r>
                  <w:rPr>
                    <w:b/>
                    <w:u w:val="thick" w:color="000000"/>
                  </w:rPr>
                  <w:t>m</w:t>
                </w:r>
                <w:r>
                  <w:rPr>
                    <w:b/>
                    <w:spacing w:val="-3"/>
                    <w:u w:val="thick" w:color="000000"/>
                  </w:rPr>
                  <w:t>m</w:t>
                </w:r>
                <w:r>
                  <w:rPr>
                    <w:b/>
                    <w:u w:val="thick" w:color="000000"/>
                  </w:rPr>
                  <w:t>en</w:t>
                </w:r>
                <w:r>
                  <w:rPr>
                    <w:b/>
                    <w:spacing w:val="3"/>
                    <w:u w:val="thick" w:color="000000"/>
                  </w:rPr>
                  <w:t>t</w:t>
                </w:r>
                <w:r>
                  <w:rPr>
                    <w:b/>
                    <w:u w:val="thick" w:color="000000"/>
                  </w:rPr>
                  <w:t>s</w:t>
                </w:r>
                <w:r>
                  <w:rPr>
                    <w:b/>
                    <w:spacing w:val="-10"/>
                    <w:u w:val="thick" w:color="000000"/>
                  </w:rPr>
                  <w:t xml:space="preserve"> </w:t>
                </w:r>
                <w:r>
                  <w:rPr>
                    <w:b/>
                    <w:spacing w:val="1"/>
                    <w:u w:val="thick" w:color="000000"/>
                  </w:rPr>
                  <w:t>(</w:t>
                </w:r>
                <w:r>
                  <w:rPr>
                    <w:b/>
                    <w:spacing w:val="-1"/>
                    <w:u w:val="thick" w:color="000000"/>
                  </w:rPr>
                  <w:t>T</w:t>
                </w:r>
                <w:r>
                  <w:rPr>
                    <w:b/>
                    <w:u w:val="thick" w:color="000000"/>
                  </w:rPr>
                  <w:t>h</w:t>
                </w:r>
                <w:r>
                  <w:rPr>
                    <w:b/>
                    <w:spacing w:val="2"/>
                    <w:u w:val="thick" w:color="000000"/>
                  </w:rPr>
                  <w:t>i</w:t>
                </w:r>
                <w:r>
                  <w:rPr>
                    <w:b/>
                    <w:u w:val="thick" w:color="000000"/>
                  </w:rPr>
                  <w:t>s</w:t>
                </w:r>
                <w:r>
                  <w:rPr>
                    <w:b/>
                    <w:spacing w:val="-5"/>
                    <w:u w:val="thick" w:color="000000"/>
                  </w:rPr>
                  <w:t xml:space="preserve"> </w:t>
                </w:r>
                <w:r>
                  <w:rPr>
                    <w:b/>
                    <w:spacing w:val="-1"/>
                    <w:u w:val="thick" w:color="000000"/>
                  </w:rPr>
                  <w:t>s</w:t>
                </w:r>
                <w:r>
                  <w:rPr>
                    <w:b/>
                    <w:spacing w:val="3"/>
                    <w:u w:val="thick" w:color="000000"/>
                  </w:rPr>
                  <w:t>e</w:t>
                </w:r>
                <w:r>
                  <w:rPr>
                    <w:b/>
                    <w:u w:val="thick" w:color="000000"/>
                  </w:rPr>
                  <w:t>c</w:t>
                </w:r>
                <w:r>
                  <w:rPr>
                    <w:b/>
                    <w:spacing w:val="1"/>
                    <w:u w:val="thick" w:color="000000"/>
                  </w:rPr>
                  <w:t>t</w:t>
                </w:r>
                <w:r>
                  <w:rPr>
                    <w:b/>
                    <w:u w:val="thick" w:color="000000"/>
                  </w:rPr>
                  <w:t>i</w:t>
                </w:r>
                <w:r>
                  <w:rPr>
                    <w:b/>
                    <w:spacing w:val="1"/>
                    <w:u w:val="thick" w:color="000000"/>
                  </w:rPr>
                  <w:t>o</w:t>
                </w:r>
                <w:r>
                  <w:rPr>
                    <w:b/>
                    <w:u w:val="thick" w:color="000000"/>
                  </w:rPr>
                  <w:t>n</w:t>
                </w:r>
                <w:r>
                  <w:rPr>
                    <w:b/>
                    <w:spacing w:val="-6"/>
                    <w:u w:val="thick" w:color="000000"/>
                  </w:rPr>
                  <w:t xml:space="preserve"> </w:t>
                </w:r>
                <w:r>
                  <w:rPr>
                    <w:b/>
                    <w:u w:val="thick" w:color="000000"/>
                  </w:rPr>
                  <w:t>is</w:t>
                </w:r>
                <w:r>
                  <w:rPr>
                    <w:b/>
                    <w:spacing w:val="-2"/>
                    <w:u w:val="thick" w:color="000000"/>
                  </w:rPr>
                  <w:t xml:space="preserve"> </w:t>
                </w:r>
                <w:r>
                  <w:rPr>
                    <w:b/>
                    <w:u w:val="thick" w:color="000000"/>
                  </w:rPr>
                  <w:t>r</w:t>
                </w:r>
                <w:r>
                  <w:rPr>
                    <w:b/>
                    <w:spacing w:val="1"/>
                    <w:u w:val="thick" w:color="000000"/>
                  </w:rPr>
                  <w:t>e</w:t>
                </w:r>
                <w:r>
                  <w:rPr>
                    <w:b/>
                    <w:spacing w:val="-1"/>
                    <w:u w:val="thick" w:color="000000"/>
                  </w:rPr>
                  <w:t>s</w:t>
                </w:r>
                <w:r>
                  <w:rPr>
                    <w:b/>
                    <w:u w:val="thick" w:color="000000"/>
                  </w:rPr>
                  <w:t>e</w:t>
                </w:r>
                <w:r>
                  <w:rPr>
                    <w:b/>
                    <w:spacing w:val="1"/>
                    <w:u w:val="thick" w:color="000000"/>
                  </w:rPr>
                  <w:t>rv</w:t>
                </w:r>
                <w:r>
                  <w:rPr>
                    <w:b/>
                    <w:u w:val="thick" w:color="000000"/>
                  </w:rPr>
                  <w:t>ed</w:t>
                </w:r>
                <w:r>
                  <w:rPr>
                    <w:b/>
                    <w:spacing w:val="-8"/>
                    <w:u w:val="thick" w:color="000000"/>
                  </w:rPr>
                  <w:t xml:space="preserve"> </w:t>
                </w:r>
                <w:r>
                  <w:rPr>
                    <w:b/>
                    <w:spacing w:val="1"/>
                    <w:u w:val="thick" w:color="000000"/>
                  </w:rPr>
                  <w:t>fo</w:t>
                </w:r>
                <w:r>
                  <w:rPr>
                    <w:b/>
                    <w:u w:val="thick" w:color="000000"/>
                  </w:rPr>
                  <w:t>r</w:t>
                </w:r>
                <w:r>
                  <w:rPr>
                    <w:b/>
                    <w:spacing w:val="-2"/>
                    <w:u w:val="thick" w:color="000000"/>
                  </w:rPr>
                  <w:t xml:space="preserve"> </w:t>
                </w:r>
                <w:r>
                  <w:rPr>
                    <w:b/>
                    <w:spacing w:val="1"/>
                    <w:u w:val="thick" w:color="000000"/>
                  </w:rPr>
                  <w:t>t</w:t>
                </w:r>
                <w:r>
                  <w:rPr>
                    <w:b/>
                    <w:u w:val="thick" w:color="000000"/>
                  </w:rPr>
                  <w:t>he</w:t>
                </w:r>
                <w:r>
                  <w:rPr>
                    <w:b/>
                    <w:spacing w:val="-3"/>
                    <w:u w:val="thick" w:color="000000"/>
                  </w:rPr>
                  <w:t xml:space="preserve"> </w:t>
                </w:r>
                <w:r>
                  <w:rPr>
                    <w:b/>
                    <w:u w:val="thick" w:color="000000"/>
                  </w:rPr>
                  <w:t>c</w:t>
                </w:r>
                <w:r>
                  <w:rPr>
                    <w:b/>
                    <w:spacing w:val="4"/>
                    <w:u w:val="thick" w:color="000000"/>
                  </w:rPr>
                  <w:t>o</w:t>
                </w:r>
                <w:r>
                  <w:rPr>
                    <w:b/>
                    <w:spacing w:val="-3"/>
                    <w:u w:val="thick" w:color="000000"/>
                  </w:rPr>
                  <w:t>mm</w:t>
                </w:r>
                <w:r>
                  <w:rPr>
                    <w:b/>
                    <w:spacing w:val="3"/>
                    <w:u w:val="thick" w:color="000000"/>
                  </w:rPr>
                  <w:t>e</w:t>
                </w:r>
                <w:r>
                  <w:rPr>
                    <w:b/>
                    <w:u w:val="thick" w:color="000000"/>
                  </w:rPr>
                  <w:t>nts</w:t>
                </w:r>
                <w:r>
                  <w:rPr>
                    <w:b/>
                    <w:spacing w:val="-9"/>
                    <w:u w:val="thick" w:color="000000"/>
                  </w:rPr>
                  <w:t xml:space="preserve"> </w:t>
                </w:r>
                <w:r>
                  <w:rPr>
                    <w:b/>
                    <w:spacing w:val="1"/>
                    <w:u w:val="thick" w:color="000000"/>
                  </w:rPr>
                  <w:t>f</w:t>
                </w:r>
                <w:r>
                  <w:rPr>
                    <w:b/>
                    <w:spacing w:val="5"/>
                    <w:u w:val="thick" w:color="000000"/>
                  </w:rPr>
                  <w:t>r</w:t>
                </w:r>
                <w:r>
                  <w:rPr>
                    <w:b/>
                    <w:spacing w:val="3"/>
                    <w:u w:val="thick" w:color="000000"/>
                  </w:rPr>
                  <w:t>o</w:t>
                </w:r>
                <w:r>
                  <w:rPr>
                    <w:b/>
                    <w:u w:val="thick" w:color="000000"/>
                  </w:rPr>
                  <w:t>m</w:t>
                </w:r>
                <w:r>
                  <w:rPr>
                    <w:b/>
                    <w:spacing w:val="-10"/>
                    <w:u w:val="thick" w:color="000000"/>
                  </w:rPr>
                  <w:t xml:space="preserve"> </w:t>
                </w:r>
                <w:r>
                  <w:rPr>
                    <w:b/>
                    <w:spacing w:val="1"/>
                    <w:u w:val="thick" w:color="000000"/>
                  </w:rPr>
                  <w:t>jo</w:t>
                </w:r>
                <w:r>
                  <w:rPr>
                    <w:b/>
                    <w:u w:val="thick" w:color="000000"/>
                  </w:rPr>
                  <w:t>u</w:t>
                </w:r>
                <w:r>
                  <w:rPr>
                    <w:b/>
                    <w:spacing w:val="2"/>
                    <w:u w:val="thick" w:color="000000"/>
                  </w:rPr>
                  <w:t>r</w:t>
                </w:r>
                <w:r>
                  <w:rPr>
                    <w:b/>
                    <w:u w:val="thick" w:color="000000"/>
                  </w:rPr>
                  <w:t>n</w:t>
                </w:r>
                <w:r>
                  <w:rPr>
                    <w:b/>
                    <w:spacing w:val="1"/>
                    <w:u w:val="thick" w:color="000000"/>
                  </w:rPr>
                  <w:t>a</w:t>
                </w:r>
                <w:r>
                  <w:rPr>
                    <w:b/>
                    <w:u w:val="thick" w:color="000000"/>
                  </w:rPr>
                  <w:t>l</w:t>
                </w:r>
                <w:r>
                  <w:rPr>
                    <w:b/>
                    <w:spacing w:val="-7"/>
                    <w:u w:val="thick" w:color="000000"/>
                  </w:rPr>
                  <w:t xml:space="preserve"> </w:t>
                </w:r>
                <w:r>
                  <w:rPr>
                    <w:b/>
                    <w:spacing w:val="1"/>
                    <w:u w:val="thick" w:color="000000"/>
                  </w:rPr>
                  <w:t>e</w:t>
                </w:r>
                <w:r>
                  <w:rPr>
                    <w:b/>
                    <w:u w:val="thick" w:color="000000"/>
                  </w:rPr>
                  <w:t>dit</w:t>
                </w:r>
                <w:r>
                  <w:rPr>
                    <w:b/>
                    <w:spacing w:val="1"/>
                    <w:u w:val="thick" w:color="000000"/>
                  </w:rPr>
                  <w:t>o</w:t>
                </w:r>
                <w:r>
                  <w:rPr>
                    <w:b/>
                    <w:u w:val="thick" w:color="000000"/>
                  </w:rPr>
                  <w:t>ri</w:t>
                </w:r>
                <w:r>
                  <w:rPr>
                    <w:b/>
                    <w:spacing w:val="1"/>
                    <w:u w:val="thick" w:color="000000"/>
                  </w:rPr>
                  <w:t>a</w:t>
                </w:r>
                <w:r>
                  <w:rPr>
                    <w:b/>
                    <w:u w:val="thick" w:color="000000"/>
                  </w:rPr>
                  <w:t>l</w:t>
                </w:r>
                <w:r>
                  <w:rPr>
                    <w:b/>
                    <w:spacing w:val="-8"/>
                    <w:u w:val="thick" w:color="000000"/>
                  </w:rPr>
                  <w:t xml:space="preserve"> </w:t>
                </w:r>
                <w:r>
                  <w:rPr>
                    <w:b/>
                    <w:spacing w:val="1"/>
                    <w:u w:val="thick" w:color="000000"/>
                  </w:rPr>
                  <w:t>off</w:t>
                </w:r>
                <w:r>
                  <w:rPr>
                    <w:b/>
                    <w:u w:val="thick" w:color="000000"/>
                  </w:rPr>
                  <w:t>ice</w:t>
                </w:r>
                <w:r>
                  <w:rPr>
                    <w:b/>
                    <w:spacing w:val="-4"/>
                    <w:u w:val="thick" w:color="000000"/>
                  </w:rPr>
                  <w:t xml:space="preserve"> </w:t>
                </w:r>
                <w:r>
                  <w:rPr>
                    <w:b/>
                    <w:spacing w:val="1"/>
                    <w:u w:val="thick" w:color="000000"/>
                  </w:rPr>
                  <w:t>a</w:t>
                </w:r>
                <w:r>
                  <w:rPr>
                    <w:b/>
                    <w:u w:val="thick" w:color="000000"/>
                  </w:rPr>
                  <w:t>nd</w:t>
                </w:r>
                <w:r>
                  <w:rPr>
                    <w:b/>
                    <w:spacing w:val="-4"/>
                    <w:u w:val="thick" w:color="000000"/>
                  </w:rPr>
                  <w:t xml:space="preserve"> </w:t>
                </w:r>
                <w:r>
                  <w:rPr>
                    <w:b/>
                    <w:u w:val="thick" w:color="000000"/>
                  </w:rPr>
                  <w:t>edit</w:t>
                </w:r>
                <w:r>
                  <w:rPr>
                    <w:b/>
                    <w:spacing w:val="1"/>
                    <w:u w:val="thick" w:color="000000"/>
                  </w:rPr>
                  <w:t>o</w:t>
                </w:r>
                <w:r>
                  <w:rPr>
                    <w:b/>
                    <w:u w:val="thick" w:color="000000"/>
                  </w:rPr>
                  <w:t>rs):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451C08"/>
    <w:multiLevelType w:val="multilevel"/>
    <w:tmpl w:val="4C04B84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123"/>
    <w:rsid w:val="0003421A"/>
    <w:rsid w:val="00274BC6"/>
    <w:rsid w:val="002D0123"/>
    <w:rsid w:val="004D6EA2"/>
    <w:rsid w:val="00637688"/>
    <w:rsid w:val="00752C2C"/>
    <w:rsid w:val="00790D45"/>
    <w:rsid w:val="009C62E0"/>
    <w:rsid w:val="00A013C8"/>
    <w:rsid w:val="00A57AF8"/>
    <w:rsid w:val="00AB5618"/>
    <w:rsid w:val="00AE4282"/>
    <w:rsid w:val="00B126F9"/>
    <w:rsid w:val="00B63DC2"/>
    <w:rsid w:val="00DA273D"/>
    <w:rsid w:val="00E240D9"/>
    <w:rsid w:val="00F01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8008FC79-5D98-4EF9-B418-6793838E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834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jofmath.com/index.php/AJP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656</Words>
  <Characters>3741</Characters>
  <Application>Microsoft Office Word</Application>
  <DocSecurity>0</DocSecurity>
  <Lines>31</Lines>
  <Paragraphs>8</Paragraphs>
  <ScaleCrop>false</ScaleCrop>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13</cp:revision>
  <dcterms:created xsi:type="dcterms:W3CDTF">2026-02-23T06:18:00Z</dcterms:created>
  <dcterms:modified xsi:type="dcterms:W3CDTF">2026-02-28T11:18:00Z</dcterms:modified>
</cp:coreProperties>
</file>