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B0D" w:rsidRDefault="00D81B0D">
      <w:pPr>
        <w:spacing w:before="5" w:line="160" w:lineRule="exact"/>
        <w:rPr>
          <w:sz w:val="17"/>
          <w:szCs w:val="17"/>
        </w:rPr>
      </w:pPr>
    </w:p>
    <w:p w:rsidR="00D81B0D" w:rsidRDefault="00D81B0D">
      <w:pPr>
        <w:spacing w:line="200" w:lineRule="exact"/>
      </w:pPr>
    </w:p>
    <w:p w:rsidR="00D81B0D" w:rsidRDefault="00D81B0D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3"/>
      </w:tblGrid>
      <w:tr w:rsidR="00D81B0D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line="220" w:lineRule="exact"/>
              <w:ind w:left="87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Jo</w:t>
            </w:r>
            <w:r>
              <w:rPr>
                <w:rFonts w:ascii="Cambria" w:eastAsia="Cambria" w:hAnsi="Cambria" w:cs="Cambria"/>
              </w:rPr>
              <w:t>u</w:t>
            </w:r>
            <w:r>
              <w:rPr>
                <w:rFonts w:ascii="Cambria" w:eastAsia="Cambria" w:hAnsi="Cambria" w:cs="Cambria"/>
                <w:spacing w:val="2"/>
              </w:rPr>
              <w:t>r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m</w:t>
            </w:r>
            <w:r>
              <w:rPr>
                <w:rFonts w:ascii="Cambria" w:eastAsia="Cambria" w:hAnsi="Cambria" w:cs="Cambria"/>
                <w:spacing w:val="2"/>
              </w:rPr>
              <w:t>e</w:t>
            </w:r>
            <w:r>
              <w:rPr>
                <w:rFonts w:ascii="Cambria" w:eastAsia="Cambria" w:hAnsi="Cambria" w:cs="Cambria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E941F3">
            <w:pPr>
              <w:spacing w:before="9"/>
              <w:ind w:left="104"/>
              <w:rPr>
                <w:rFonts w:ascii="Calibri" w:eastAsia="Calibri" w:hAnsi="Calibri" w:cs="Calibri"/>
                <w:sz w:val="22"/>
                <w:szCs w:val="22"/>
              </w:rPr>
            </w:pPr>
            <w:hyperlink r:id="rId7">
              <w:r w:rsidR="00D463E3">
                <w:rPr>
                  <w:rFonts w:ascii="Calibri" w:eastAsia="Calibri" w:hAnsi="Calibri" w:cs="Calibri"/>
                  <w:color w:val="0000FF"/>
                  <w:spacing w:val="-2"/>
                  <w:sz w:val="22"/>
                  <w:szCs w:val="22"/>
                  <w:u w:val="single" w:color="0000FF"/>
                </w:rPr>
                <w:t>A</w:t>
              </w:r>
              <w:r w:rsidR="00D463E3">
                <w:rPr>
                  <w:rFonts w:ascii="Calibri" w:eastAsia="Calibri" w:hAnsi="Calibri" w:cs="Calibri"/>
                  <w:color w:val="0000FF"/>
                  <w:spacing w:val="-1"/>
                  <w:sz w:val="22"/>
                  <w:szCs w:val="22"/>
                  <w:u w:val="single" w:color="0000FF"/>
                </w:rPr>
                <w:t>s</w:t>
              </w:r>
              <w:r w:rsidR="00D463E3">
                <w:rPr>
                  <w:rFonts w:ascii="Calibri" w:eastAsia="Calibri" w:hAnsi="Calibri" w:cs="Calibri"/>
                  <w:color w:val="0000FF"/>
                  <w:sz w:val="22"/>
                  <w:szCs w:val="22"/>
                  <w:u w:val="single" w:color="0000FF"/>
                </w:rPr>
                <w:t>i</w:t>
              </w:r>
              <w:r w:rsidR="00D463E3">
                <w:rPr>
                  <w:rFonts w:ascii="Calibri" w:eastAsia="Calibri" w:hAnsi="Calibri" w:cs="Calibri"/>
                  <w:color w:val="0000FF"/>
                  <w:spacing w:val="-1"/>
                  <w:sz w:val="22"/>
                  <w:szCs w:val="22"/>
                  <w:u w:val="single" w:color="0000FF"/>
                </w:rPr>
                <w:t>a</w:t>
              </w:r>
              <w:r w:rsidR="00D463E3">
                <w:rPr>
                  <w:rFonts w:ascii="Calibri" w:eastAsia="Calibri" w:hAnsi="Calibri" w:cs="Calibri"/>
                  <w:color w:val="0000FF"/>
                  <w:sz w:val="22"/>
                  <w:szCs w:val="22"/>
                  <w:u w:val="single" w:color="0000FF"/>
                </w:rPr>
                <w:t>n Ba</w:t>
              </w:r>
              <w:r w:rsidR="00D463E3">
                <w:rPr>
                  <w:rFonts w:ascii="Calibri" w:eastAsia="Calibri" w:hAnsi="Calibri" w:cs="Calibri"/>
                  <w:color w:val="0000FF"/>
                  <w:spacing w:val="-1"/>
                  <w:sz w:val="22"/>
                  <w:szCs w:val="22"/>
                  <w:u w:val="single" w:color="0000FF"/>
                </w:rPr>
                <w:t>s</w:t>
              </w:r>
              <w:r w:rsidR="00D463E3">
                <w:rPr>
                  <w:rFonts w:ascii="Calibri" w:eastAsia="Calibri" w:hAnsi="Calibri" w:cs="Calibri"/>
                  <w:color w:val="0000FF"/>
                  <w:sz w:val="22"/>
                  <w:szCs w:val="22"/>
                  <w:u w:val="single" w:color="0000FF"/>
                </w:rPr>
                <w:t>ic</w:t>
              </w:r>
              <w:r w:rsidR="00D463E3">
                <w:rPr>
                  <w:rFonts w:ascii="Calibri" w:eastAsia="Calibri" w:hAnsi="Calibri" w:cs="Calibri"/>
                  <w:color w:val="0000FF"/>
                  <w:spacing w:val="1"/>
                  <w:sz w:val="22"/>
                  <w:szCs w:val="22"/>
                  <w:u w:val="single" w:color="0000FF"/>
                </w:rPr>
                <w:t xml:space="preserve"> </w:t>
              </w:r>
              <w:r w:rsidR="00D463E3">
                <w:rPr>
                  <w:rFonts w:ascii="Calibri" w:eastAsia="Calibri" w:hAnsi="Calibri" w:cs="Calibri"/>
                  <w:color w:val="0000FF"/>
                  <w:sz w:val="22"/>
                  <w:szCs w:val="22"/>
                  <w:u w:val="single" w:color="0000FF"/>
                </w:rPr>
                <w:t>and</w:t>
              </w:r>
              <w:r w:rsidR="00D463E3">
                <w:rPr>
                  <w:rFonts w:ascii="Calibri" w:eastAsia="Calibri" w:hAnsi="Calibri" w:cs="Calibri"/>
                  <w:color w:val="0000FF"/>
                  <w:spacing w:val="-1"/>
                  <w:sz w:val="22"/>
                  <w:szCs w:val="22"/>
                  <w:u w:val="single" w:color="0000FF"/>
                </w:rPr>
                <w:t xml:space="preserve"> </w:t>
              </w:r>
              <w:r w:rsidR="00D463E3">
                <w:rPr>
                  <w:rFonts w:ascii="Calibri" w:eastAsia="Calibri" w:hAnsi="Calibri" w:cs="Calibri"/>
                  <w:color w:val="0000FF"/>
                  <w:spacing w:val="3"/>
                  <w:sz w:val="22"/>
                  <w:szCs w:val="22"/>
                  <w:u w:val="single" w:color="0000FF"/>
                </w:rPr>
                <w:t>A</w:t>
              </w:r>
              <w:r w:rsidR="00D463E3">
                <w:rPr>
                  <w:rFonts w:ascii="Calibri" w:eastAsia="Calibri" w:hAnsi="Calibri" w:cs="Calibri"/>
                  <w:color w:val="0000FF"/>
                  <w:sz w:val="22"/>
                  <w:szCs w:val="22"/>
                  <w:u w:val="single" w:color="0000FF"/>
                </w:rPr>
                <w:t>p</w:t>
              </w:r>
              <w:r w:rsidR="00D463E3">
                <w:rPr>
                  <w:rFonts w:ascii="Calibri" w:eastAsia="Calibri" w:hAnsi="Calibri" w:cs="Calibri"/>
                  <w:color w:val="0000FF"/>
                  <w:spacing w:val="-1"/>
                  <w:sz w:val="22"/>
                  <w:szCs w:val="22"/>
                  <w:u w:val="single" w:color="0000FF"/>
                </w:rPr>
                <w:t>p</w:t>
              </w:r>
              <w:r w:rsidR="00D463E3">
                <w:rPr>
                  <w:rFonts w:ascii="Calibri" w:eastAsia="Calibri" w:hAnsi="Calibri" w:cs="Calibri"/>
                  <w:color w:val="0000FF"/>
                  <w:sz w:val="22"/>
                  <w:szCs w:val="22"/>
                  <w:u w:val="single" w:color="0000FF"/>
                </w:rPr>
                <w:t>l</w:t>
              </w:r>
              <w:r w:rsidR="00D463E3">
                <w:rPr>
                  <w:rFonts w:ascii="Calibri" w:eastAsia="Calibri" w:hAnsi="Calibri" w:cs="Calibri"/>
                  <w:color w:val="0000FF"/>
                  <w:spacing w:val="-1"/>
                  <w:sz w:val="22"/>
                  <w:szCs w:val="22"/>
                  <w:u w:val="single" w:color="0000FF"/>
                </w:rPr>
                <w:t>i</w:t>
              </w:r>
              <w:r w:rsidR="00D463E3">
                <w:rPr>
                  <w:rFonts w:ascii="Calibri" w:eastAsia="Calibri" w:hAnsi="Calibri" w:cs="Calibri"/>
                  <w:color w:val="0000FF"/>
                  <w:sz w:val="22"/>
                  <w:szCs w:val="22"/>
                  <w:u w:val="single" w:color="0000FF"/>
                </w:rPr>
                <w:t>ed Resea</w:t>
              </w:r>
              <w:r w:rsidR="00D463E3">
                <w:rPr>
                  <w:rFonts w:ascii="Calibri" w:eastAsia="Calibri" w:hAnsi="Calibri" w:cs="Calibri"/>
                  <w:color w:val="0000FF"/>
                  <w:spacing w:val="-2"/>
                  <w:sz w:val="22"/>
                  <w:szCs w:val="22"/>
                  <w:u w:val="single" w:color="0000FF"/>
                </w:rPr>
                <w:t>r</w:t>
              </w:r>
              <w:r w:rsidR="00D463E3">
                <w:rPr>
                  <w:rFonts w:ascii="Calibri" w:eastAsia="Calibri" w:hAnsi="Calibri" w:cs="Calibri"/>
                  <w:color w:val="0000FF"/>
                  <w:spacing w:val="2"/>
                  <w:sz w:val="22"/>
                  <w:szCs w:val="22"/>
                  <w:u w:val="single" w:color="0000FF"/>
                </w:rPr>
                <w:t>c</w:t>
              </w:r>
              <w:r w:rsidR="00D463E3">
                <w:rPr>
                  <w:rFonts w:ascii="Calibri" w:eastAsia="Calibri" w:hAnsi="Calibri" w:cs="Calibri"/>
                  <w:color w:val="0000FF"/>
                  <w:sz w:val="22"/>
                  <w:szCs w:val="22"/>
                  <w:u w:val="single" w:color="0000FF"/>
                </w:rPr>
                <w:t>h J</w:t>
              </w:r>
              <w:r w:rsidR="00D463E3">
                <w:rPr>
                  <w:rFonts w:ascii="Calibri" w:eastAsia="Calibri" w:hAnsi="Calibri" w:cs="Calibri"/>
                  <w:color w:val="0000FF"/>
                  <w:spacing w:val="-1"/>
                  <w:sz w:val="22"/>
                  <w:szCs w:val="22"/>
                  <w:u w:val="single" w:color="0000FF"/>
                </w:rPr>
                <w:t>o</w:t>
              </w:r>
              <w:r w:rsidR="00D463E3">
                <w:rPr>
                  <w:rFonts w:ascii="Calibri" w:eastAsia="Calibri" w:hAnsi="Calibri" w:cs="Calibri"/>
                  <w:color w:val="0000FF"/>
                  <w:spacing w:val="4"/>
                  <w:sz w:val="22"/>
                  <w:szCs w:val="22"/>
                  <w:u w:val="single" w:color="0000FF"/>
                </w:rPr>
                <w:t>u</w:t>
              </w:r>
              <w:r w:rsidR="00D463E3">
                <w:rPr>
                  <w:rFonts w:ascii="Calibri" w:eastAsia="Calibri" w:hAnsi="Calibri" w:cs="Calibri"/>
                  <w:color w:val="0000FF"/>
                  <w:spacing w:val="-2"/>
                  <w:sz w:val="22"/>
                  <w:szCs w:val="22"/>
                  <w:u w:val="single" w:color="0000FF"/>
                </w:rPr>
                <w:t>r</w:t>
              </w:r>
              <w:r w:rsidR="00D463E3">
                <w:rPr>
                  <w:rFonts w:ascii="Calibri" w:eastAsia="Calibri" w:hAnsi="Calibri" w:cs="Calibri"/>
                  <w:color w:val="0000FF"/>
                  <w:sz w:val="22"/>
                  <w:szCs w:val="22"/>
                  <w:u w:val="single" w:color="0000FF"/>
                </w:rPr>
                <w:t>n</w:t>
              </w:r>
              <w:r w:rsidR="00D463E3">
                <w:rPr>
                  <w:rFonts w:ascii="Calibri" w:eastAsia="Calibri" w:hAnsi="Calibri" w:cs="Calibri"/>
                  <w:color w:val="0000FF"/>
                  <w:spacing w:val="-1"/>
                  <w:sz w:val="22"/>
                  <w:szCs w:val="22"/>
                  <w:u w:val="single" w:color="0000FF"/>
                </w:rPr>
                <w:t>a</w:t>
              </w:r>
              <w:r w:rsidR="00D463E3">
                <w:rPr>
                  <w:rFonts w:ascii="Calibri" w:eastAsia="Calibri" w:hAnsi="Calibri" w:cs="Calibri"/>
                  <w:color w:val="0000FF"/>
                  <w:sz w:val="22"/>
                  <w:szCs w:val="22"/>
                  <w:u w:val="single" w:color="0000FF"/>
                </w:rPr>
                <w:t>l</w:t>
              </w:r>
            </w:hyperlink>
          </w:p>
        </w:tc>
      </w:tr>
      <w:tr w:rsidR="00D81B0D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line="220" w:lineRule="exact"/>
              <w:ind w:left="87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2"/>
              </w:rPr>
              <w:t>Ma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u</w:t>
            </w:r>
            <w:r>
              <w:rPr>
                <w:rFonts w:ascii="Cambria" w:eastAsia="Cambria" w:hAnsi="Cambria" w:cs="Cambria"/>
                <w:spacing w:val="-1"/>
              </w:rPr>
              <w:t>s</w:t>
            </w:r>
            <w:r>
              <w:rPr>
                <w:rFonts w:ascii="Cambria" w:eastAsia="Cambria" w:hAnsi="Cambria" w:cs="Cambria"/>
                <w:spacing w:val="2"/>
              </w:rPr>
              <w:t>cr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p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u</w:t>
            </w:r>
            <w:r>
              <w:rPr>
                <w:rFonts w:ascii="Cambria" w:eastAsia="Cambria" w:hAnsi="Cambria" w:cs="Cambria"/>
                <w:spacing w:val="-2"/>
              </w:rPr>
              <w:t>m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-3"/>
              </w:rPr>
              <w:t>e</w:t>
            </w:r>
            <w:r>
              <w:rPr>
                <w:rFonts w:ascii="Cambria" w:eastAsia="Cambria" w:hAnsi="Cambria" w:cs="Cambria"/>
                <w:spacing w:val="2"/>
              </w:rPr>
              <w:t>r</w:t>
            </w:r>
            <w:r>
              <w:rPr>
                <w:rFonts w:ascii="Cambria" w:eastAsia="Cambria" w:hAnsi="Cambria" w:cs="Cambria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before="24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1"/>
              </w:rPr>
              <w:t>M</w:t>
            </w:r>
            <w:r>
              <w:rPr>
                <w:rFonts w:ascii="Cambria" w:eastAsia="Cambria" w:hAnsi="Cambria" w:cs="Cambria"/>
                <w:b/>
                <w:spacing w:val="-2"/>
              </w:rPr>
              <w:t>s</w:t>
            </w:r>
            <w:r>
              <w:rPr>
                <w:rFonts w:ascii="Cambria" w:eastAsia="Cambria" w:hAnsi="Cambria" w:cs="Cambria"/>
                <w:b/>
                <w:spacing w:val="1"/>
              </w:rPr>
              <w:t>_</w:t>
            </w:r>
            <w:r>
              <w:rPr>
                <w:rFonts w:ascii="Cambria" w:eastAsia="Cambria" w:hAnsi="Cambria" w:cs="Cambria"/>
                <w:b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</w:rPr>
              <w:t>B</w:t>
            </w:r>
            <w:r>
              <w:rPr>
                <w:rFonts w:ascii="Cambria" w:eastAsia="Cambria" w:hAnsi="Cambria" w:cs="Cambria"/>
                <w:b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r>
              <w:rPr>
                <w:rFonts w:ascii="Cambria" w:eastAsia="Cambria" w:hAnsi="Cambria" w:cs="Cambria"/>
                <w:b/>
                <w:spacing w:val="2"/>
              </w:rPr>
              <w:t>RJ</w:t>
            </w:r>
            <w:r>
              <w:rPr>
                <w:rFonts w:ascii="Cambria" w:eastAsia="Cambria" w:hAnsi="Cambria" w:cs="Cambria"/>
                <w:b/>
                <w:spacing w:val="1"/>
              </w:rPr>
              <w:t>_2</w:t>
            </w:r>
            <w:r>
              <w:rPr>
                <w:rFonts w:ascii="Cambria" w:eastAsia="Cambria" w:hAnsi="Cambria" w:cs="Cambria"/>
                <w:b/>
                <w:spacing w:val="-3"/>
              </w:rPr>
              <w:t>2</w:t>
            </w:r>
            <w:r>
              <w:rPr>
                <w:rFonts w:ascii="Cambria" w:eastAsia="Cambria" w:hAnsi="Cambria" w:cs="Cambria"/>
                <w:b/>
                <w:spacing w:val="1"/>
              </w:rPr>
              <w:t>9</w:t>
            </w:r>
            <w:r>
              <w:rPr>
                <w:rFonts w:ascii="Cambria" w:eastAsia="Cambria" w:hAnsi="Cambria" w:cs="Cambria"/>
                <w:b/>
              </w:rPr>
              <w:t>2</w:t>
            </w:r>
          </w:p>
        </w:tc>
      </w:tr>
      <w:tr w:rsidR="00D81B0D">
        <w:trPr>
          <w:trHeight w:hRule="exact" w:val="66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line="220" w:lineRule="exact"/>
              <w:ind w:left="87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</w:rPr>
              <w:t>he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Ma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u</w:t>
            </w:r>
            <w:r>
              <w:rPr>
                <w:rFonts w:ascii="Cambria" w:eastAsia="Cambria" w:hAnsi="Cambria" w:cs="Cambria"/>
                <w:spacing w:val="-1"/>
              </w:rPr>
              <w:t>s</w:t>
            </w:r>
            <w:r>
              <w:rPr>
                <w:rFonts w:ascii="Cambria" w:eastAsia="Cambria" w:hAnsi="Cambria" w:cs="Cambria"/>
                <w:spacing w:val="2"/>
              </w:rPr>
              <w:t>cr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7"/>
              </w:rPr>
              <w:t>p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81B0D">
            <w:pPr>
              <w:spacing w:before="4" w:line="200" w:lineRule="exact"/>
            </w:pPr>
          </w:p>
          <w:p w:rsidR="00D81B0D" w:rsidRDefault="00D463E3">
            <w:pPr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F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  <w:spacing w:val="2"/>
              </w:rPr>
              <w:t>b</w:t>
            </w:r>
            <w:r>
              <w:rPr>
                <w:rFonts w:ascii="Cambria" w:eastAsia="Cambria" w:hAnsi="Cambria" w:cs="Cambria"/>
                <w:b/>
                <w:spacing w:val="-2"/>
              </w:rPr>
              <w:t>r</w:t>
            </w:r>
            <w:r>
              <w:rPr>
                <w:rFonts w:ascii="Cambria" w:eastAsia="Cambria" w:hAnsi="Cambria" w:cs="Cambria"/>
                <w:b/>
                <w:spacing w:val="2"/>
              </w:rPr>
              <w:t>i</w:t>
            </w:r>
            <w:r>
              <w:rPr>
                <w:rFonts w:ascii="Cambria" w:eastAsia="Cambria" w:hAnsi="Cambria" w:cs="Cambria"/>
                <w:b/>
                <w:spacing w:val="1"/>
              </w:rPr>
              <w:t>c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  <w:spacing w:val="2"/>
              </w:rPr>
              <w:t>ti</w:t>
            </w:r>
            <w:r>
              <w:rPr>
                <w:rFonts w:ascii="Cambria" w:eastAsia="Cambria" w:hAnsi="Cambria" w:cs="Cambria"/>
                <w:b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</w:rPr>
              <w:t xml:space="preserve">n 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</w:rPr>
              <w:t>n</w:t>
            </w:r>
            <w:r>
              <w:rPr>
                <w:rFonts w:ascii="Cambria" w:eastAsia="Cambria" w:hAnsi="Cambria" w:cs="Cambria"/>
                <w:b/>
              </w:rPr>
              <w:t>d</w:t>
            </w:r>
            <w:r>
              <w:rPr>
                <w:rFonts w:ascii="Cambria" w:eastAsia="Cambria" w:hAnsi="Cambria" w:cs="Cambria"/>
                <w:b/>
                <w:spacing w:val="1"/>
              </w:rPr>
              <w:t xml:space="preserve"> O</w:t>
            </w:r>
            <w:r>
              <w:rPr>
                <w:rFonts w:ascii="Cambria" w:eastAsia="Cambria" w:hAnsi="Cambria" w:cs="Cambria"/>
                <w:b/>
              </w:rPr>
              <w:t>p</w:t>
            </w:r>
            <w:r>
              <w:rPr>
                <w:rFonts w:ascii="Cambria" w:eastAsia="Cambria" w:hAnsi="Cambria" w:cs="Cambria"/>
                <w:b/>
                <w:spacing w:val="-3"/>
              </w:rPr>
              <w:t>t</w:t>
            </w:r>
            <w:r>
              <w:rPr>
                <w:rFonts w:ascii="Cambria" w:eastAsia="Cambria" w:hAnsi="Cambria" w:cs="Cambria"/>
                <w:b/>
                <w:spacing w:val="2"/>
              </w:rPr>
              <w:t>imi</w:t>
            </w:r>
            <w:r>
              <w:rPr>
                <w:rFonts w:ascii="Cambria" w:eastAsia="Cambria" w:hAnsi="Cambria" w:cs="Cambria"/>
                <w:b/>
                <w:spacing w:val="-1"/>
              </w:rPr>
              <w:t>z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  <w:spacing w:val="-3"/>
              </w:rPr>
              <w:t>t</w:t>
            </w:r>
            <w:r>
              <w:rPr>
                <w:rFonts w:ascii="Cambria" w:eastAsia="Cambria" w:hAnsi="Cambria" w:cs="Cambria"/>
                <w:b/>
                <w:spacing w:val="2"/>
              </w:rPr>
              <w:t>i</w:t>
            </w:r>
            <w:r>
              <w:rPr>
                <w:rFonts w:ascii="Cambria" w:eastAsia="Cambria" w:hAnsi="Cambria" w:cs="Cambria"/>
                <w:b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</w:rPr>
              <w:t xml:space="preserve">n </w:t>
            </w:r>
            <w:r>
              <w:rPr>
                <w:rFonts w:ascii="Cambria" w:eastAsia="Cambria" w:hAnsi="Cambria" w:cs="Cambria"/>
                <w:b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</w:rPr>
              <w:t>f</w:t>
            </w:r>
            <w:r>
              <w:rPr>
                <w:rFonts w:ascii="Cambria" w:eastAsia="Cambria" w:hAnsi="Cambria" w:cs="Cambria"/>
                <w:b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Dy</w:t>
            </w:r>
            <w:r>
              <w:rPr>
                <w:rFonts w:ascii="Cambria" w:eastAsia="Cambria" w:hAnsi="Cambria" w:cs="Cambria"/>
                <w:b/>
                <w:spacing w:val="3"/>
              </w:rPr>
              <w:t>e</w:t>
            </w:r>
            <w:r>
              <w:rPr>
                <w:rFonts w:ascii="Cambria" w:eastAsia="Cambria" w:hAnsi="Cambria" w:cs="Cambria"/>
                <w:b/>
                <w:spacing w:val="-2"/>
              </w:rPr>
              <w:t>-</w:t>
            </w:r>
            <w:r>
              <w:rPr>
                <w:rFonts w:ascii="Cambria" w:eastAsia="Cambria" w:hAnsi="Cambria" w:cs="Cambria"/>
                <w:b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  <w:spacing w:val="-1"/>
              </w:rPr>
              <w:t>en</w:t>
            </w:r>
            <w:r>
              <w:rPr>
                <w:rFonts w:ascii="Cambria" w:eastAsia="Cambria" w:hAnsi="Cambria" w:cs="Cambria"/>
                <w:b/>
                <w:spacing w:val="-2"/>
              </w:rPr>
              <w:t>s</w:t>
            </w:r>
            <w:r>
              <w:rPr>
                <w:rFonts w:ascii="Cambria" w:eastAsia="Cambria" w:hAnsi="Cambria" w:cs="Cambria"/>
                <w:b/>
                <w:spacing w:val="2"/>
              </w:rPr>
              <w:t>iti</w:t>
            </w:r>
            <w:r>
              <w:rPr>
                <w:rFonts w:ascii="Cambria" w:eastAsia="Cambria" w:hAnsi="Cambria" w:cs="Cambria"/>
                <w:b/>
                <w:spacing w:val="-1"/>
              </w:rPr>
              <w:t>ze</w:t>
            </w:r>
            <w:r>
              <w:rPr>
                <w:rFonts w:ascii="Cambria" w:eastAsia="Cambria" w:hAnsi="Cambria" w:cs="Cambria"/>
                <w:b/>
              </w:rPr>
              <w:t>d</w:t>
            </w:r>
            <w:r>
              <w:rPr>
                <w:rFonts w:ascii="Cambria" w:eastAsia="Cambria" w:hAnsi="Cambria" w:cs="Cambria"/>
                <w:b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  <w:spacing w:val="-2"/>
              </w:rPr>
              <w:t>la</w:t>
            </w:r>
            <w:r>
              <w:rPr>
                <w:rFonts w:ascii="Cambria" w:eastAsia="Cambria" w:hAnsi="Cambria" w:cs="Cambria"/>
                <w:b/>
              </w:rPr>
              <w:t>r</w:t>
            </w:r>
            <w:r>
              <w:rPr>
                <w:rFonts w:ascii="Cambria" w:eastAsia="Cambria" w:hAnsi="Cambria" w:cs="Cambria"/>
                <w:b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C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-2"/>
              </w:rPr>
              <w:t>ll</w:t>
            </w:r>
            <w:r>
              <w:rPr>
                <w:rFonts w:ascii="Cambria" w:eastAsia="Cambria" w:hAnsi="Cambria" w:cs="Cambria"/>
                <w:b/>
              </w:rPr>
              <w:t>s</w:t>
            </w:r>
            <w:r>
              <w:rPr>
                <w:rFonts w:ascii="Cambria" w:eastAsia="Cambria" w:hAnsi="Cambria" w:cs="Cambria"/>
                <w:b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I</w:t>
            </w:r>
            <w:r>
              <w:rPr>
                <w:rFonts w:ascii="Cambria" w:eastAsia="Cambria" w:hAnsi="Cambria" w:cs="Cambria"/>
                <w:b/>
                <w:spacing w:val="-1"/>
              </w:rPr>
              <w:t>n</w:t>
            </w:r>
            <w:r>
              <w:rPr>
                <w:rFonts w:ascii="Cambria" w:eastAsia="Cambria" w:hAnsi="Cambria" w:cs="Cambria"/>
                <w:b/>
                <w:spacing w:val="1"/>
              </w:rPr>
              <w:t>co</w:t>
            </w:r>
            <w:r>
              <w:rPr>
                <w:rFonts w:ascii="Cambria" w:eastAsia="Cambria" w:hAnsi="Cambria" w:cs="Cambria"/>
                <w:b/>
                <w:spacing w:val="-2"/>
              </w:rPr>
              <w:t>r</w:t>
            </w:r>
            <w:r>
              <w:rPr>
                <w:rFonts w:ascii="Cambria" w:eastAsia="Cambria" w:hAnsi="Cambria" w:cs="Cambria"/>
                <w:b/>
              </w:rPr>
              <w:t>p</w:t>
            </w:r>
            <w:r>
              <w:rPr>
                <w:rFonts w:ascii="Cambria" w:eastAsia="Cambria" w:hAnsi="Cambria" w:cs="Cambria"/>
                <w:b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  <w:spacing w:val="3"/>
              </w:rPr>
              <w:t>r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  <w:spacing w:val="2"/>
              </w:rPr>
              <w:t>ti</w:t>
            </w:r>
            <w:r>
              <w:rPr>
                <w:rFonts w:ascii="Cambria" w:eastAsia="Cambria" w:hAnsi="Cambria" w:cs="Cambria"/>
                <w:b/>
                <w:spacing w:val="-1"/>
              </w:rPr>
              <w:t>n</w:t>
            </w:r>
            <w:r>
              <w:rPr>
                <w:rFonts w:ascii="Cambria" w:eastAsia="Cambria" w:hAnsi="Cambria" w:cs="Cambria"/>
                <w:b/>
              </w:rPr>
              <w:t>g</w:t>
            </w:r>
            <w:r>
              <w:rPr>
                <w:rFonts w:ascii="Cambria" w:eastAsia="Cambria" w:hAnsi="Cambria" w:cs="Cambria"/>
                <w:b/>
                <w:spacing w:val="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spacing w:val="2"/>
              </w:rPr>
              <w:t>P</w:t>
            </w:r>
            <w:r>
              <w:rPr>
                <w:rFonts w:ascii="Cambria" w:eastAsia="Cambria" w:hAnsi="Cambria" w:cs="Cambria"/>
                <w:b/>
                <w:spacing w:val="-3"/>
              </w:rPr>
              <w:t>b</w:t>
            </w:r>
            <w:r>
              <w:rPr>
                <w:rFonts w:ascii="Cambria" w:eastAsia="Cambria" w:hAnsi="Cambria" w:cs="Cambria"/>
                <w:b/>
              </w:rPr>
              <w:t>S</w:t>
            </w:r>
            <w:proofErr w:type="spellEnd"/>
            <w:r>
              <w:rPr>
                <w:rFonts w:ascii="Cambria" w:eastAsia="Cambria" w:hAnsi="Cambria" w:cs="Cambria"/>
                <w:b/>
                <w:spacing w:val="3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Q</w:t>
            </w:r>
            <w:r>
              <w:rPr>
                <w:rFonts w:ascii="Cambria" w:eastAsia="Cambria" w:hAnsi="Cambria" w:cs="Cambria"/>
                <w:b/>
              </w:rPr>
              <w:t>u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</w:rPr>
              <w:t>n</w:t>
            </w:r>
            <w:r>
              <w:rPr>
                <w:rFonts w:ascii="Cambria" w:eastAsia="Cambria" w:hAnsi="Cambria" w:cs="Cambria"/>
                <w:b/>
                <w:spacing w:val="2"/>
              </w:rPr>
              <w:t>t</w:t>
            </w:r>
            <w:r>
              <w:rPr>
                <w:rFonts w:ascii="Cambria" w:eastAsia="Cambria" w:hAnsi="Cambria" w:cs="Cambria"/>
                <w:b/>
              </w:rPr>
              <w:t>um</w:t>
            </w:r>
            <w:r>
              <w:rPr>
                <w:rFonts w:ascii="Cambria" w:eastAsia="Cambria" w:hAnsi="Cambria" w:cs="Cambria"/>
                <w:b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D</w:t>
            </w:r>
            <w:r>
              <w:rPr>
                <w:rFonts w:ascii="Cambria" w:eastAsia="Cambria" w:hAnsi="Cambria" w:cs="Cambria"/>
                <w:b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  <w:spacing w:val="2"/>
              </w:rPr>
              <w:t>t</w:t>
            </w:r>
            <w:r>
              <w:rPr>
                <w:rFonts w:ascii="Cambria" w:eastAsia="Cambria" w:hAnsi="Cambria" w:cs="Cambria"/>
                <w:b/>
              </w:rPr>
              <w:t>s</w:t>
            </w:r>
          </w:p>
        </w:tc>
      </w:tr>
      <w:tr w:rsidR="00D81B0D">
        <w:trPr>
          <w:trHeight w:hRule="exact" w:val="34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line="220" w:lineRule="exact"/>
              <w:ind w:left="87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yp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 xml:space="preserve">f </w:t>
            </w:r>
            <w:r>
              <w:rPr>
                <w:rFonts w:ascii="Cambria" w:eastAsia="Cambria" w:hAnsi="Cambria" w:cs="Cambria"/>
                <w:spacing w:val="3"/>
              </w:rPr>
              <w:t>t</w:t>
            </w:r>
            <w:r>
              <w:rPr>
                <w:rFonts w:ascii="Cambria" w:eastAsia="Cambria" w:hAnsi="Cambria" w:cs="Cambria"/>
              </w:rPr>
              <w:t>he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</w:rPr>
              <w:t>A</w:t>
            </w:r>
            <w:r>
              <w:rPr>
                <w:rFonts w:ascii="Cambria" w:eastAsia="Cambria" w:hAnsi="Cambria" w:cs="Cambria"/>
                <w:spacing w:val="2"/>
              </w:rPr>
              <w:t>rt</w:t>
            </w:r>
            <w:r>
              <w:rPr>
                <w:rFonts w:ascii="Cambria" w:eastAsia="Cambria" w:hAnsi="Cambria" w:cs="Cambria"/>
                <w:spacing w:val="-6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e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81B0D"/>
        </w:tc>
      </w:tr>
    </w:tbl>
    <w:p w:rsidR="00D81B0D" w:rsidRDefault="00D81B0D">
      <w:pPr>
        <w:spacing w:line="200" w:lineRule="exact"/>
      </w:pPr>
    </w:p>
    <w:p w:rsidR="00411E27" w:rsidRDefault="00411E27" w:rsidP="00411E27">
      <w:pPr>
        <w:spacing w:before="34" w:line="220" w:lineRule="exact"/>
        <w:ind w:left="22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908050</wp:posOffset>
                </wp:positionH>
                <wp:positionV relativeFrom="paragraph">
                  <wp:posOffset>16510</wp:posOffset>
                </wp:positionV>
                <wp:extent cx="528320" cy="158750"/>
                <wp:effectExtent l="3175" t="0" r="1905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8320" cy="158750"/>
                          <a:chOff x="1430" y="26"/>
                          <a:chExt cx="832" cy="250"/>
                        </a:xfrm>
                      </wpg:grpSpPr>
                      <wps:wsp>
                        <wps:cNvPr id="3" name="Freeform 38"/>
                        <wps:cNvSpPr>
                          <a:spLocks/>
                        </wps:cNvSpPr>
                        <wps:spPr bwMode="auto">
                          <a:xfrm>
                            <a:off x="1441" y="36"/>
                            <a:ext cx="810" cy="230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T0 w 810"/>
                              <a:gd name="T2" fmla="+- 0 266 36"/>
                              <a:gd name="T3" fmla="*/ 266 h 230"/>
                              <a:gd name="T4" fmla="+- 0 2251 1441"/>
                              <a:gd name="T5" fmla="*/ T4 w 810"/>
                              <a:gd name="T6" fmla="+- 0 266 36"/>
                              <a:gd name="T7" fmla="*/ 266 h 230"/>
                              <a:gd name="T8" fmla="+- 0 2251 1441"/>
                              <a:gd name="T9" fmla="*/ T8 w 810"/>
                              <a:gd name="T10" fmla="+- 0 36 36"/>
                              <a:gd name="T11" fmla="*/ 36 h 230"/>
                              <a:gd name="T12" fmla="+- 0 1441 1441"/>
                              <a:gd name="T13" fmla="*/ T12 w 810"/>
                              <a:gd name="T14" fmla="+- 0 36 36"/>
                              <a:gd name="T15" fmla="*/ 36 h 230"/>
                              <a:gd name="T16" fmla="+- 0 1441 1441"/>
                              <a:gd name="T17" fmla="*/ T16 w 810"/>
                              <a:gd name="T18" fmla="+- 0 266 36"/>
                              <a:gd name="T19" fmla="*/ 266 h 2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10" h="230">
                                <a:moveTo>
                                  <a:pt x="0" y="230"/>
                                </a:moveTo>
                                <a:lnTo>
                                  <a:pt x="810" y="230"/>
                                </a:lnTo>
                                <a:lnTo>
                                  <a:pt x="8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39"/>
                        <wps:cNvSpPr>
                          <a:spLocks/>
                        </wps:cNvSpPr>
                        <wps:spPr bwMode="auto">
                          <a:xfrm>
                            <a:off x="1441" y="251"/>
                            <a:ext cx="810" cy="0"/>
                          </a:xfrm>
                          <a:custGeom>
                            <a:avLst/>
                            <a:gdLst>
                              <a:gd name="T0" fmla="+- 0 1441 1441"/>
                              <a:gd name="T1" fmla="*/ T0 w 810"/>
                              <a:gd name="T2" fmla="+- 0 2251 1441"/>
                              <a:gd name="T3" fmla="*/ T2 w 8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10">
                                <a:moveTo>
                                  <a:pt x="0" y="0"/>
                                </a:moveTo>
                                <a:lnTo>
                                  <a:pt x="810" y="0"/>
                                </a:lnTo>
                              </a:path>
                            </a:pathLst>
                          </a:custGeom>
                          <a:noFill/>
                          <a:ln w="139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A3F55C" id="Group 2" o:spid="_x0000_s1026" style="position:absolute;margin-left:71.5pt;margin-top:1.3pt;width:41.6pt;height:12.5pt;z-index:-251653120;mso-position-horizontal-relative:page" coordorigin="1430,26" coordsize="832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">
                <v:shape id="Freeform 38" o:spid="_x0000_s1027" style="position:absolute;left:1441;top:36;width:810;height:230;visibility:visible;mso-wrap-style:square;v-text-anchor:top" coordsize="810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" path="m,230r810,l810,,,,,230xe" fillcolor="yellow" stroked="f">
                  <v:path arrowok="t" o:connecttype="custom" o:connectlocs="0,266;810,266;810,36;0,36;0,266" o:connectangles="0,0,0,0,0"/>
                </v:shape>
                <v:shape id="Freeform 39" o:spid="_x0000_s1028" style="position:absolute;left:1441;top:251;width:810;height:0;visibility:visible;mso-wrap-style:square;v-text-anchor:top" coordsize="8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" path="m,l810,e" filled="f" strokeweight="1.1pt">
                  <v:path arrowok="t" o:connecttype="custom" o:connectlocs="0,0;810,0" o:connectangles="0,0"/>
                </v:shape>
                <w10:wrap anchorx="page"/>
              </v:group>
            </w:pict>
          </mc:Fallback>
        </mc:AlternateContent>
      </w:r>
      <w:r>
        <w:rPr>
          <w:b/>
          <w:spacing w:val="-2"/>
          <w:position w:val="-1"/>
        </w:rPr>
        <w:t>P</w:t>
      </w:r>
      <w:r>
        <w:rPr>
          <w:b/>
          <w:position w:val="-1"/>
        </w:rPr>
        <w:t xml:space="preserve">ART 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>1:</w:t>
      </w:r>
    </w:p>
    <w:p w:rsidR="00D81B0D" w:rsidRDefault="00D81B0D">
      <w:pPr>
        <w:spacing w:line="200" w:lineRule="exact"/>
      </w:pPr>
    </w:p>
    <w:p w:rsidR="00D81B0D" w:rsidRDefault="00D81B0D">
      <w:pPr>
        <w:spacing w:line="180" w:lineRule="exact"/>
        <w:rPr>
          <w:sz w:val="18"/>
          <w:szCs w:val="18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4"/>
        <w:gridCol w:w="9357"/>
        <w:gridCol w:w="6441"/>
      </w:tblGrid>
      <w:tr w:rsidR="00D81B0D">
        <w:trPr>
          <w:trHeight w:hRule="exact" w:val="930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81B0D"/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line="220" w:lineRule="exact"/>
              <w:ind w:left="99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2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</w:p>
          <w:p w:rsidR="00D81B0D" w:rsidRDefault="00D463E3">
            <w:pPr>
              <w:ind w:left="99" w:right="645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ici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>
              <w:rPr>
                <w:b/>
              </w:rPr>
              <w:t>A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2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b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du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w.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line="220" w:lineRule="exact"/>
              <w:ind w:left="104" w:right="696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1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k </w:t>
            </w:r>
            <w:r>
              <w:rPr>
                <w:spacing w:val="-2"/>
              </w:rPr>
              <w:t>(</w:t>
            </w:r>
            <w:r>
              <w:rPr>
                <w:spacing w:val="3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-2"/>
              </w:rPr>
              <w:t>r</w:t>
            </w:r>
            <w:r>
              <w:t xml:space="preserve">y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u</w:t>
            </w:r>
            <w:r>
              <w:rPr>
                <w:spacing w:val="-1"/>
              </w:rPr>
              <w:t>t</w:t>
            </w:r>
            <w:r>
              <w:t>ho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2"/>
              </w:rPr>
              <w:t xml:space="preserve"> s</w:t>
            </w:r>
            <w:r>
              <w:t>hou</w:t>
            </w:r>
            <w:r>
              <w:rPr>
                <w:spacing w:val="-1"/>
              </w:rPr>
              <w:t>l</w:t>
            </w:r>
            <w:r>
              <w:t>d w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 xml:space="preserve">r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ee</w:t>
            </w:r>
            <w:r>
              <w:t>db</w:t>
            </w:r>
            <w:r>
              <w:rPr>
                <w:spacing w:val="1"/>
              </w:rPr>
              <w:t>ac</w:t>
            </w:r>
            <w:r>
              <w:t>k 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)</w:t>
            </w:r>
          </w:p>
        </w:tc>
      </w:tr>
      <w:tr w:rsidR="00D81B0D">
        <w:trPr>
          <w:trHeight w:hRule="exact" w:val="1431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line="220" w:lineRule="exact"/>
              <w:ind w:left="462" w:right="231"/>
            </w:pP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ga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y. A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 xml:space="preserve">4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 xml:space="preserve">ay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qu</w:t>
            </w:r>
            <w:r>
              <w:rPr>
                <w:b/>
              </w:rPr>
              <w:t>ir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</w:t>
            </w:r>
          </w:p>
          <w:p w:rsidR="00D81B0D" w:rsidRDefault="00D463E3">
            <w:pPr>
              <w:spacing w:line="220" w:lineRule="exact"/>
              <w:ind w:left="462"/>
            </w:pP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ind w:left="99" w:right="255"/>
              <w:rPr>
                <w:rFonts w:ascii="Cambria" w:eastAsia="Cambria" w:hAnsi="Cambria" w:cs="Cambria"/>
                <w:sz w:val="27"/>
                <w:szCs w:val="27"/>
              </w:rPr>
            </w:pP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bu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gro</w:t>
            </w:r>
            <w:r>
              <w:rPr>
                <w:spacing w:val="2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body of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h on 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6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 pho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ovo</w:t>
            </w:r>
            <w:r>
              <w:rPr>
                <w:spacing w:val="-2"/>
                <w:sz w:val="24"/>
                <w:szCs w:val="24"/>
              </w:rPr>
              <w:t>lt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hno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5"/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>ie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by d</w:t>
            </w:r>
            <w:r>
              <w:rPr>
                <w:spacing w:val="-2"/>
                <w:sz w:val="24"/>
                <w:szCs w:val="24"/>
              </w:rPr>
              <w:t>em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ati</w:t>
            </w:r>
            <w:r>
              <w:rPr>
                <w:sz w:val="24"/>
                <w:szCs w:val="24"/>
              </w:rPr>
              <w:t>ng 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hyb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itiz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 xml:space="preserve">gy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z w:val="24"/>
                <w:szCs w:val="24"/>
              </w:rPr>
              <w:t>ur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 dy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w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 xml:space="preserve">h </w:t>
            </w:r>
            <w:proofErr w:type="spellStart"/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bS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qu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um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 dye-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3"/>
                <w:sz w:val="24"/>
                <w:szCs w:val="24"/>
              </w:rPr>
              <w:t>z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la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ell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ork prov</w:t>
            </w:r>
            <w:r>
              <w:rPr>
                <w:spacing w:val="-1"/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xp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me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ght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 how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im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ze</w:t>
            </w:r>
            <w:r>
              <w:rPr>
                <w:sz w:val="24"/>
                <w:szCs w:val="24"/>
              </w:rPr>
              <w:t>d qu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um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li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- 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lit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pho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ovo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tai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rfor</w:t>
            </w:r>
            <w:r>
              <w:rPr>
                <w:spacing w:val="-1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7"/>
                <w:szCs w:val="27"/>
              </w:rPr>
              <w:t>.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0C3FFA">
            <w:r>
              <w:t xml:space="preserve">ok </w:t>
            </w:r>
          </w:p>
        </w:tc>
      </w:tr>
      <w:tr w:rsidR="00D81B0D">
        <w:trPr>
          <w:trHeight w:hRule="exact" w:val="1275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line="220" w:lineRule="exact"/>
              <w:ind w:left="462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le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le?</w:t>
            </w:r>
          </w:p>
          <w:p w:rsidR="00D81B0D" w:rsidRDefault="00D463E3">
            <w:pPr>
              <w:ind w:left="462"/>
            </w:pPr>
            <w:r>
              <w:rPr>
                <w:b/>
                <w:spacing w:val="-2"/>
              </w:rPr>
              <w:t>(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ot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le)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line="243" w:lineRule="auto"/>
              <w:ind w:left="459" w:right="28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Y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ti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acc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ect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met</w:t>
            </w:r>
            <w:r>
              <w:rPr>
                <w:sz w:val="24"/>
                <w:szCs w:val="24"/>
              </w:rPr>
              <w:t>hod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ogy,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ob</w:t>
            </w:r>
            <w:r>
              <w:rPr>
                <w:spacing w:val="3"/>
                <w:sz w:val="24"/>
                <w:szCs w:val="24"/>
              </w:rPr>
              <w:t>j</w:t>
            </w:r>
            <w:r>
              <w:rPr>
                <w:spacing w:val="-2"/>
                <w:sz w:val="24"/>
                <w:szCs w:val="24"/>
              </w:rPr>
              <w:t>ec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udy.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0C3FFA">
            <w:r>
              <w:t xml:space="preserve">ok </w:t>
            </w:r>
          </w:p>
        </w:tc>
      </w:tr>
      <w:tr w:rsidR="00D81B0D">
        <w:trPr>
          <w:trHeight w:hRule="exact" w:val="1270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line="220" w:lineRule="exact"/>
              <w:ind w:left="462" w:right="200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6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? Do you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in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is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 xml:space="preserve">?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yo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before="3" w:line="260" w:lineRule="exact"/>
              <w:ind w:left="459" w:right="38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mma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ize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k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y ob</w:t>
            </w:r>
            <w:r>
              <w:rPr>
                <w:spacing w:val="-2"/>
                <w:sz w:val="24"/>
                <w:szCs w:val="24"/>
              </w:rPr>
              <w:t>je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et</w:t>
            </w:r>
            <w:r>
              <w:rPr>
                <w:sz w:val="24"/>
                <w:szCs w:val="24"/>
              </w:rPr>
              <w:t>hod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,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lt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>cl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udy.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AA754E">
            <w:r>
              <w:t xml:space="preserve">ok </w:t>
            </w:r>
            <w:bookmarkStart w:id="0" w:name="_GoBack"/>
            <w:bookmarkEnd w:id="0"/>
            <w:r w:rsidR="00E11941">
              <w:t xml:space="preserve"> </w:t>
            </w:r>
          </w:p>
        </w:tc>
      </w:tr>
      <w:tr w:rsidR="00D81B0D">
        <w:trPr>
          <w:trHeight w:hRule="exact" w:val="840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line="220" w:lineRule="exact"/>
              <w:ind w:left="462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y</w:t>
            </w:r>
            <w:r>
              <w:rPr>
                <w:b/>
              </w:rPr>
              <w:t xml:space="preserve">,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</w:p>
          <w:p w:rsidR="00D81B0D" w:rsidRDefault="00D463E3">
            <w:pPr>
              <w:ind w:left="462"/>
            </w:pP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ind w:left="99" w:right="375"/>
              <w:jc w:val="both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Y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ma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pacing w:val="-2"/>
                <w:sz w:val="24"/>
                <w:szCs w:val="24"/>
              </w:rPr>
              <w:t>cie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call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ound.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e</w:t>
            </w:r>
            <w:r>
              <w:rPr>
                <w:sz w:val="24"/>
                <w:szCs w:val="24"/>
              </w:rPr>
              <w:t>xp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ime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gn,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ele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 xml:space="preserve">on,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z</w:t>
            </w:r>
            <w:r>
              <w:rPr>
                <w:spacing w:val="-2"/>
                <w:sz w:val="24"/>
                <w:szCs w:val="24"/>
              </w:rPr>
              <w:t>ati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tec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qu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ppropr</w:t>
            </w:r>
            <w:r>
              <w:rPr>
                <w:spacing w:val="-1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for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5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ati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rfor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 qu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um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</w:t>
            </w:r>
            <w:r>
              <w:rPr>
                <w:spacing w:val="4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–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itize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DSS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F32DDA">
            <w:r>
              <w:t xml:space="preserve">ok </w:t>
            </w:r>
          </w:p>
        </w:tc>
      </w:tr>
      <w:tr w:rsidR="00D81B0D">
        <w:trPr>
          <w:trHeight w:hRule="exact" w:val="710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line="220" w:lineRule="exact"/>
              <w:ind w:left="462" w:right="381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3"/>
              </w:rPr>
              <w:t>ff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rece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1"/>
              </w:rPr>
              <w:t xml:space="preserve"> h</w:t>
            </w:r>
            <w:r>
              <w:rPr>
                <w:b/>
              </w:rPr>
              <w:t xml:space="preserve">ave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 xml:space="preserve">,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le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before="3" w:line="260" w:lineRule="exact"/>
              <w:ind w:left="99" w:right="32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Y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bo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uff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cie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nd r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le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 found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ud</w:t>
            </w:r>
            <w:r>
              <w:rPr>
                <w:spacing w:val="-2"/>
                <w:sz w:val="24"/>
                <w:szCs w:val="24"/>
              </w:rPr>
              <w:t>ie</w:t>
            </w:r>
            <w:r>
              <w:rPr>
                <w:sz w:val="24"/>
                <w:szCs w:val="24"/>
              </w:rPr>
              <w:t>s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la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 dy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tize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ll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, n</w:t>
            </w:r>
            <w:r>
              <w:rPr>
                <w:spacing w:val="-2"/>
                <w:sz w:val="24"/>
                <w:szCs w:val="24"/>
              </w:rPr>
              <w:t>at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dy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bS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qu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um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580495">
            <w:r>
              <w:t xml:space="preserve">noted </w:t>
            </w:r>
          </w:p>
        </w:tc>
      </w:tr>
      <w:tr w:rsidR="00D81B0D">
        <w:trPr>
          <w:trHeight w:hRule="exact" w:val="701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line="220" w:lineRule="exact"/>
              <w:ind w:left="462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ag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/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qu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le</w:t>
            </w:r>
          </w:p>
          <w:p w:rsidR="00D81B0D" w:rsidRDefault="00D463E3">
            <w:pPr>
              <w:ind w:left="462"/>
            </w:pP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ica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line="300" w:lineRule="exact"/>
              <w:ind w:left="99"/>
              <w:rPr>
                <w:rFonts w:ascii="Cambria" w:eastAsia="Cambria" w:hAnsi="Cambria" w:cs="Cambria"/>
                <w:sz w:val="27"/>
                <w:szCs w:val="27"/>
              </w:rPr>
            </w:pP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2"/>
                <w:sz w:val="24"/>
                <w:szCs w:val="24"/>
              </w:rPr>
              <w:t xml:space="preserve"> ma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ngu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ge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for 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mm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ati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4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z w:val="27"/>
                <w:szCs w:val="27"/>
              </w:rPr>
              <w:t>.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4855FD">
            <w:r>
              <w:t xml:space="preserve">Ok </w:t>
            </w:r>
          </w:p>
        </w:tc>
      </w:tr>
      <w:tr w:rsidR="00D81B0D">
        <w:trPr>
          <w:trHeight w:hRule="exact" w:val="1190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spacing w:line="220" w:lineRule="exact"/>
              <w:ind w:left="102"/>
            </w:pPr>
            <w:r>
              <w:rPr>
                <w:b/>
                <w:spacing w:val="-1"/>
                <w:u w:val="thick" w:color="000000"/>
              </w:rPr>
              <w:t>Op</w:t>
            </w:r>
            <w:r>
              <w:rPr>
                <w:b/>
                <w:spacing w:val="-2"/>
                <w:u w:val="thick" w:color="000000"/>
              </w:rPr>
              <w:t>t</w:t>
            </w:r>
            <w:r>
              <w:rPr>
                <w:b/>
                <w:u w:val="thick" w:color="000000"/>
              </w:rPr>
              <w:t>i</w:t>
            </w:r>
            <w:r>
              <w:rPr>
                <w:b/>
                <w:spacing w:val="-1"/>
                <w:u w:val="thick" w:color="000000"/>
              </w:rPr>
              <w:t>on</w:t>
            </w:r>
            <w:r>
              <w:rPr>
                <w:b/>
                <w:u w:val="thick" w:color="000000"/>
              </w:rPr>
              <w:t>a</w:t>
            </w:r>
            <w:r>
              <w:rPr>
                <w:b/>
                <w:spacing w:val="-1"/>
                <w:u w:val="thick" w:color="000000"/>
              </w:rPr>
              <w:t>l</w:t>
            </w:r>
            <w:r>
              <w:rPr>
                <w:b/>
                <w:u w:val="thick" w:color="000000"/>
              </w:rPr>
              <w:t>/</w:t>
            </w:r>
            <w:r>
              <w:rPr>
                <w:b/>
                <w:spacing w:val="-1"/>
                <w:u w:val="thick" w:color="000000"/>
              </w:rPr>
              <w:t>G</w:t>
            </w:r>
            <w:r>
              <w:rPr>
                <w:b/>
                <w:spacing w:val="1"/>
                <w:u w:val="thick" w:color="000000"/>
              </w:rPr>
              <w:t>e</w:t>
            </w:r>
            <w:r>
              <w:rPr>
                <w:b/>
                <w:spacing w:val="-1"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er</w:t>
            </w:r>
            <w:r>
              <w:rPr>
                <w:b/>
                <w:u w:val="thick" w:color="000000"/>
              </w:rPr>
              <w:t>al</w:t>
            </w:r>
            <w:r>
              <w:rPr>
                <w:b/>
              </w:rPr>
              <w:t xml:space="preserve">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s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81B0D"/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81B0D"/>
        </w:tc>
      </w:tr>
    </w:tbl>
    <w:p w:rsidR="00D81B0D" w:rsidRDefault="00D81B0D">
      <w:pPr>
        <w:spacing w:before="9" w:line="140" w:lineRule="exact"/>
        <w:rPr>
          <w:sz w:val="14"/>
          <w:szCs w:val="14"/>
        </w:rPr>
      </w:pPr>
    </w:p>
    <w:p w:rsidR="00D81B0D" w:rsidRDefault="00D81B0D">
      <w:pPr>
        <w:spacing w:line="200" w:lineRule="exact"/>
      </w:pPr>
    </w:p>
    <w:p w:rsidR="00D81B0D" w:rsidRDefault="00D81B0D">
      <w:pPr>
        <w:spacing w:line="200" w:lineRule="exact"/>
      </w:pPr>
    </w:p>
    <w:p w:rsidR="00D81B0D" w:rsidRDefault="00D81B0D">
      <w:pPr>
        <w:spacing w:line="200" w:lineRule="exact"/>
      </w:pPr>
    </w:p>
    <w:p w:rsidR="00D81B0D" w:rsidRDefault="00D81B0D">
      <w:pPr>
        <w:spacing w:line="200" w:lineRule="exact"/>
      </w:pPr>
    </w:p>
    <w:p w:rsidR="00D81B0D" w:rsidRDefault="00D81B0D">
      <w:pPr>
        <w:spacing w:line="200" w:lineRule="exact"/>
      </w:pPr>
    </w:p>
    <w:p w:rsidR="00D81B0D" w:rsidRDefault="00D81B0D">
      <w:pPr>
        <w:spacing w:line="200" w:lineRule="exact"/>
      </w:pPr>
    </w:p>
    <w:p w:rsidR="00D81B0D" w:rsidRDefault="00D81B0D">
      <w:pPr>
        <w:spacing w:line="200" w:lineRule="exact"/>
      </w:pPr>
    </w:p>
    <w:p w:rsidR="00D81B0D" w:rsidRDefault="00D81B0D">
      <w:pPr>
        <w:spacing w:line="200" w:lineRule="exact"/>
      </w:pPr>
    </w:p>
    <w:p w:rsidR="00D81B0D" w:rsidRDefault="00D81B0D">
      <w:pPr>
        <w:spacing w:line="200" w:lineRule="exact"/>
      </w:pPr>
    </w:p>
    <w:p w:rsidR="00D81B0D" w:rsidRDefault="00D81B0D">
      <w:pPr>
        <w:spacing w:line="200" w:lineRule="exact"/>
      </w:pPr>
    </w:p>
    <w:p w:rsidR="00D81B0D" w:rsidRDefault="00D81B0D">
      <w:pPr>
        <w:spacing w:line="200" w:lineRule="exact"/>
      </w:pPr>
    </w:p>
    <w:p w:rsidR="00D81B0D" w:rsidRDefault="00D81B0D">
      <w:pPr>
        <w:spacing w:line="200" w:lineRule="exact"/>
      </w:pPr>
    </w:p>
    <w:p w:rsidR="00D81B0D" w:rsidRDefault="00D81B0D">
      <w:pPr>
        <w:spacing w:line="200" w:lineRule="exact"/>
      </w:pPr>
    </w:p>
    <w:p w:rsidR="00D81B0D" w:rsidRDefault="00D81B0D">
      <w:pPr>
        <w:spacing w:line="200" w:lineRule="exact"/>
      </w:pPr>
    </w:p>
    <w:p w:rsidR="00D81B0D" w:rsidRDefault="00E941F3">
      <w:pPr>
        <w:spacing w:before="34" w:line="220" w:lineRule="exact"/>
        <w:ind w:left="221"/>
      </w:pPr>
      <w:r>
        <w:pict>
          <v:group id="_x0000_s1054" style="position:absolute;left:0;text-align:left;margin-left:71.5pt;margin-top:1.3pt;width:41.6pt;height:12.5pt;z-index:-251660288;mso-position-horizontal-relative:page" coordorigin="1430,26" coordsize="832,250">
            <v:shape id="_x0000_s1056" style="position:absolute;left:1441;top:36;width:810;height:230" coordorigin="1441,36" coordsize="810,230" path="m1441,266r810,l2251,36r-810,l1441,266xe" fillcolor="yellow" stroked="f">
              <v:path arrowok="t"/>
            </v:shape>
            <v:shape id="_x0000_s1055" style="position:absolute;left:1441;top:251;width:810;height:0" coordorigin="1441,251" coordsize="810,0" path="m1441,251r810,e" filled="f" strokeweight="1.1pt">
              <v:path arrowok="t"/>
            </v:shape>
            <w10:wrap anchorx="page"/>
          </v:group>
        </w:pict>
      </w:r>
      <w:r w:rsidR="00D463E3">
        <w:rPr>
          <w:b/>
          <w:spacing w:val="-2"/>
          <w:position w:val="-1"/>
        </w:rPr>
        <w:t>P</w:t>
      </w:r>
      <w:r w:rsidR="00D463E3">
        <w:rPr>
          <w:b/>
          <w:position w:val="-1"/>
        </w:rPr>
        <w:t xml:space="preserve">ART </w:t>
      </w:r>
      <w:r w:rsidR="00D463E3">
        <w:rPr>
          <w:b/>
          <w:spacing w:val="1"/>
          <w:position w:val="-1"/>
        </w:rPr>
        <w:t xml:space="preserve"> </w:t>
      </w:r>
      <w:r w:rsidR="00D463E3">
        <w:rPr>
          <w:b/>
          <w:position w:val="-1"/>
        </w:rPr>
        <w:t>2:</w:t>
      </w:r>
    </w:p>
    <w:p w:rsidR="00D81B0D" w:rsidRDefault="00D81B0D">
      <w:pPr>
        <w:spacing w:before="10" w:line="200" w:lineRule="exact"/>
      </w:pPr>
    </w:p>
    <w:p w:rsidR="00D81B0D" w:rsidRDefault="00E941F3">
      <w:pPr>
        <w:spacing w:before="34"/>
        <w:ind w:left="15813" w:right="530" w:hanging="8321"/>
        <w:sectPr w:rsidR="00D81B0D">
          <w:pgSz w:w="23820" w:h="16840" w:orient="landscape"/>
          <w:pgMar w:top="2320" w:right="1220" w:bottom="280" w:left="1220" w:header="2085" w:footer="679" w:gutter="0"/>
          <w:cols w:space="720"/>
        </w:sectPr>
      </w:pPr>
      <w:r>
        <w:pict>
          <v:group id="_x0000_s1051" style="position:absolute;left:0;text-align:left;margin-left:339.1pt;margin-top:137.55pt;width:429.85pt;height:24pt;z-index:-251661312;mso-position-horizontal-relative:page;mso-position-vertical-relative:page" coordorigin="6782,2751" coordsize="8597,480">
            <v:shape id="_x0000_s1053" style="position:absolute;left:6792;top:2761;width:8577;height:230" coordorigin="6792,2761" coordsize="8577,230" path="m6792,2991r8576,l15368,2761r-8576,l6792,2991xe" fillcolor="yellow" stroked="f">
              <v:path arrowok="t"/>
            </v:shape>
            <v:shape id="_x0000_s1052" style="position:absolute;left:6792;top:2991;width:615;height:230" coordorigin="6792,2991" coordsize="615,230" path="m6792,3221r615,l7407,2991r-615,l6792,3221xe" fillcolor="yellow" stroked="f">
              <v:path arrowok="t"/>
            </v:shape>
            <w10:wrap anchorx="page" anchory="page"/>
          </v:group>
        </w:pict>
      </w:r>
      <w:r>
        <w:pict>
          <v:group id="_x0000_s1040" style="position:absolute;left:0;text-align:left;margin-left:66.3pt;margin-top:.95pt;width:1058.2pt;height:48.4pt;z-index:-251659264;mso-position-horizontal-relative:page" coordorigin="1326,19" coordsize="21164,967">
            <v:shape id="_x0000_s1050" style="position:absolute;left:1346;top:30;width:7252;height:0" coordorigin="1346,30" coordsize="7252,0" path="m1346,30r7251,e" filled="f" strokeweight=".6pt">
              <v:path arrowok="t"/>
            </v:shape>
            <v:shape id="_x0000_s1049" style="position:absolute;left:8607;top:30;width:8416;height:0" coordorigin="8607,30" coordsize="8416,0" path="m8607,30r8416,e" filled="f" strokeweight=".6pt">
              <v:path arrowok="t"/>
            </v:shape>
            <v:shape id="_x0000_s1048" style="position:absolute;left:17033;top:30;width:5446;height:0" coordorigin="17033,30" coordsize="5446,0" path="m17033,30r5446,e" filled="f" strokeweight=".6pt">
              <v:path arrowok="t"/>
            </v:shape>
            <v:shape id="_x0000_s1047" style="position:absolute;left:1332;top:25;width:0;height:955" coordorigin="1332,25" coordsize="0,955" path="m1332,25r,956e" filled="f" strokeweight=".6pt">
              <v:path arrowok="t"/>
            </v:shape>
            <v:shape id="_x0000_s1046" style="position:absolute;left:1336;top:976;width:7262;height:0" coordorigin="1336,976" coordsize="7262,0" path="m1336,976r7261,e" filled="f" strokeweight=".6pt">
              <v:path arrowok="t"/>
            </v:shape>
            <v:shape id="_x0000_s1045" style="position:absolute;left:8602;top:25;width:0;height:955" coordorigin="8602,25" coordsize="0,955" path="m8602,25r,956e" filled="f" strokeweight=".6pt">
              <v:path arrowok="t"/>
            </v:shape>
            <v:shape id="_x0000_s1044" style="position:absolute;left:8607;top:976;width:8416;height:0" coordorigin="8607,976" coordsize="8416,0" path="m8607,976r8416,e" filled="f" strokeweight=".6pt">
              <v:path arrowok="t"/>
            </v:shape>
            <v:shape id="_x0000_s1043" style="position:absolute;left:17028;top:25;width:0;height:955" coordorigin="17028,25" coordsize="0,955" path="m17028,25r,956e" filled="f" strokeweight=".6pt">
              <v:path arrowok="t"/>
            </v:shape>
            <v:shape id="_x0000_s1042" style="position:absolute;left:17033;top:976;width:5446;height:0" coordorigin="17033,976" coordsize="5446,0" path="m17033,976r5446,e" filled="f" strokeweight=".6pt">
              <v:path arrowok="t"/>
            </v:shape>
            <v:shape id="_x0000_s1041" style="position:absolute;left:22484;top:25;width:0;height:955" coordorigin="22484,25" coordsize="0,955" path="m22484,25r,956e" filled="f" strokeweight=".6pt">
              <v:path arrowok="t"/>
            </v:shape>
            <w10:wrap anchorx="page"/>
          </v:group>
        </w:pict>
      </w:r>
      <w:r w:rsidR="00D463E3">
        <w:rPr>
          <w:b/>
        </w:rPr>
        <w:t>R</w:t>
      </w:r>
      <w:r w:rsidR="00D463E3">
        <w:rPr>
          <w:b/>
          <w:spacing w:val="1"/>
        </w:rPr>
        <w:t>e</w:t>
      </w:r>
      <w:r w:rsidR="00D463E3">
        <w:rPr>
          <w:b/>
        </w:rPr>
        <w:t>v</w:t>
      </w:r>
      <w:r w:rsidR="00D463E3">
        <w:rPr>
          <w:b/>
          <w:spacing w:val="-1"/>
        </w:rPr>
        <w:t>i</w:t>
      </w:r>
      <w:r w:rsidR="00D463E3">
        <w:rPr>
          <w:b/>
          <w:spacing w:val="1"/>
        </w:rPr>
        <w:t>e</w:t>
      </w:r>
      <w:r w:rsidR="00D463E3">
        <w:rPr>
          <w:b/>
        </w:rPr>
        <w:t>w</w:t>
      </w:r>
      <w:r w:rsidR="00D463E3">
        <w:rPr>
          <w:b/>
          <w:spacing w:val="1"/>
        </w:rPr>
        <w:t>er</w:t>
      </w:r>
      <w:r w:rsidR="00D463E3">
        <w:rPr>
          <w:b/>
          <w:spacing w:val="-2"/>
        </w:rPr>
        <w:t>’</w:t>
      </w:r>
      <w:r w:rsidR="00D463E3">
        <w:rPr>
          <w:b/>
        </w:rPr>
        <w:t>s</w:t>
      </w:r>
      <w:r w:rsidR="00D463E3">
        <w:rPr>
          <w:b/>
          <w:spacing w:val="2"/>
        </w:rPr>
        <w:t xml:space="preserve"> </w:t>
      </w:r>
      <w:r w:rsidR="00D463E3">
        <w:rPr>
          <w:b/>
          <w:spacing w:val="1"/>
        </w:rPr>
        <w:t>c</w:t>
      </w:r>
      <w:r w:rsidR="00D463E3">
        <w:rPr>
          <w:b/>
          <w:spacing w:val="-5"/>
        </w:rPr>
        <w:t>o</w:t>
      </w:r>
      <w:r w:rsidR="00D463E3">
        <w:rPr>
          <w:b/>
          <w:spacing w:val="-2"/>
        </w:rPr>
        <w:t>m</w:t>
      </w:r>
      <w:r w:rsidR="00D463E3">
        <w:rPr>
          <w:b/>
          <w:spacing w:val="3"/>
        </w:rPr>
        <w:t>m</w:t>
      </w:r>
      <w:r w:rsidR="00D463E3">
        <w:rPr>
          <w:b/>
          <w:spacing w:val="1"/>
        </w:rPr>
        <w:t>e</w:t>
      </w:r>
      <w:r w:rsidR="00D463E3">
        <w:rPr>
          <w:b/>
          <w:spacing w:val="-1"/>
        </w:rPr>
        <w:t>n</w:t>
      </w:r>
      <w:r w:rsidR="00D463E3">
        <w:rPr>
          <w:b/>
        </w:rPr>
        <w:t xml:space="preserve">t                                                                                                                                 </w:t>
      </w:r>
      <w:r w:rsidR="00D463E3">
        <w:rPr>
          <w:b/>
          <w:spacing w:val="37"/>
        </w:rPr>
        <w:t xml:space="preserve"> </w:t>
      </w:r>
      <w:r w:rsidR="00D463E3">
        <w:rPr>
          <w:b/>
        </w:rPr>
        <w:t>A</w:t>
      </w:r>
      <w:r w:rsidR="00D463E3">
        <w:rPr>
          <w:b/>
          <w:spacing w:val="-1"/>
        </w:rPr>
        <w:t>u</w:t>
      </w:r>
      <w:r w:rsidR="00D463E3">
        <w:rPr>
          <w:b/>
          <w:spacing w:val="-2"/>
        </w:rPr>
        <w:t>t</w:t>
      </w:r>
      <w:r w:rsidR="00D463E3">
        <w:rPr>
          <w:b/>
          <w:spacing w:val="-1"/>
        </w:rPr>
        <w:t>h</w:t>
      </w:r>
      <w:r w:rsidR="00D463E3">
        <w:rPr>
          <w:b/>
        </w:rPr>
        <w:t>o</w:t>
      </w:r>
      <w:r w:rsidR="00D463E3">
        <w:rPr>
          <w:b/>
          <w:spacing w:val="1"/>
        </w:rPr>
        <w:t>r</w:t>
      </w:r>
      <w:r w:rsidR="00D463E3">
        <w:rPr>
          <w:b/>
          <w:spacing w:val="-2"/>
        </w:rPr>
        <w:t>’</w:t>
      </w:r>
      <w:r w:rsidR="00D463E3">
        <w:rPr>
          <w:b/>
        </w:rPr>
        <w:t>s</w:t>
      </w:r>
      <w:r w:rsidR="00D463E3">
        <w:rPr>
          <w:b/>
          <w:spacing w:val="2"/>
        </w:rPr>
        <w:t xml:space="preserve"> </w:t>
      </w:r>
      <w:r w:rsidR="00D463E3">
        <w:rPr>
          <w:b/>
          <w:spacing w:val="-2"/>
        </w:rPr>
        <w:t>F</w:t>
      </w:r>
      <w:r w:rsidR="00D463E3">
        <w:rPr>
          <w:b/>
          <w:spacing w:val="1"/>
        </w:rPr>
        <w:t>ee</w:t>
      </w:r>
      <w:r w:rsidR="00D463E3">
        <w:rPr>
          <w:b/>
          <w:spacing w:val="-1"/>
        </w:rPr>
        <w:t>db</w:t>
      </w:r>
      <w:r w:rsidR="00D463E3">
        <w:rPr>
          <w:b/>
        </w:rPr>
        <w:t>a</w:t>
      </w:r>
      <w:r w:rsidR="00D463E3">
        <w:rPr>
          <w:b/>
          <w:spacing w:val="1"/>
        </w:rPr>
        <w:t>c</w:t>
      </w:r>
      <w:r w:rsidR="00D463E3">
        <w:rPr>
          <w:b/>
        </w:rPr>
        <w:t>k</w:t>
      </w:r>
      <w:r w:rsidR="00D463E3">
        <w:rPr>
          <w:b/>
          <w:spacing w:val="1"/>
        </w:rPr>
        <w:t xml:space="preserve"> </w:t>
      </w:r>
      <w:r w:rsidR="00D463E3">
        <w:rPr>
          <w:spacing w:val="-2"/>
        </w:rPr>
        <w:t>(</w:t>
      </w:r>
      <w:r w:rsidR="00D463E3">
        <w:rPr>
          <w:spacing w:val="3"/>
        </w:rPr>
        <w:t>I</w:t>
      </w:r>
      <w:r w:rsidR="00D463E3">
        <w:t>t</w:t>
      </w:r>
      <w:r w:rsidR="00D463E3">
        <w:rPr>
          <w:spacing w:val="-1"/>
        </w:rPr>
        <w:t xml:space="preserve"> </w:t>
      </w:r>
      <w:r w:rsidR="00D463E3">
        <w:t>is</w:t>
      </w:r>
      <w:r w:rsidR="00D463E3">
        <w:rPr>
          <w:spacing w:val="1"/>
        </w:rPr>
        <w:t xml:space="preserve"> </w:t>
      </w:r>
      <w:r w:rsidR="00D463E3">
        <w:rPr>
          <w:spacing w:val="-1"/>
        </w:rPr>
        <w:t>m</w:t>
      </w:r>
      <w:r w:rsidR="00D463E3">
        <w:rPr>
          <w:spacing w:val="1"/>
        </w:rPr>
        <w:t>a</w:t>
      </w:r>
      <w:r w:rsidR="00D463E3">
        <w:t>nd</w:t>
      </w:r>
      <w:r w:rsidR="00D463E3">
        <w:rPr>
          <w:spacing w:val="1"/>
        </w:rPr>
        <w:t>a</w:t>
      </w:r>
      <w:r w:rsidR="00D463E3">
        <w:t>t</w:t>
      </w:r>
      <w:r w:rsidR="00D463E3">
        <w:rPr>
          <w:spacing w:val="-1"/>
        </w:rPr>
        <w:t>o</w:t>
      </w:r>
      <w:r w:rsidR="00D463E3">
        <w:rPr>
          <w:spacing w:val="-2"/>
        </w:rPr>
        <w:t>r</w:t>
      </w:r>
      <w:r w:rsidR="00D463E3">
        <w:t xml:space="preserve">y </w:t>
      </w:r>
      <w:r w:rsidR="00D463E3">
        <w:rPr>
          <w:spacing w:val="-1"/>
        </w:rPr>
        <w:t>t</w:t>
      </w:r>
      <w:r w:rsidR="00D463E3">
        <w:t>h</w:t>
      </w:r>
      <w:r w:rsidR="00D463E3">
        <w:rPr>
          <w:spacing w:val="1"/>
        </w:rPr>
        <w:t>a</w:t>
      </w:r>
      <w:r w:rsidR="00D463E3">
        <w:t>t</w:t>
      </w:r>
      <w:r w:rsidR="00D463E3">
        <w:rPr>
          <w:spacing w:val="-1"/>
        </w:rPr>
        <w:t xml:space="preserve"> </w:t>
      </w:r>
      <w:r w:rsidR="00D463E3">
        <w:rPr>
          <w:spacing w:val="1"/>
        </w:rPr>
        <w:t>a</w:t>
      </w:r>
      <w:r w:rsidR="00D463E3">
        <w:t>u</w:t>
      </w:r>
      <w:r w:rsidR="00D463E3">
        <w:rPr>
          <w:spacing w:val="-1"/>
        </w:rPr>
        <w:t>t</w:t>
      </w:r>
      <w:r w:rsidR="00D463E3">
        <w:t>ho</w:t>
      </w:r>
      <w:r w:rsidR="00D463E3">
        <w:rPr>
          <w:spacing w:val="-2"/>
        </w:rPr>
        <w:t>r</w:t>
      </w:r>
      <w:r w:rsidR="00D463E3">
        <w:t>s</w:t>
      </w:r>
      <w:r w:rsidR="00D463E3">
        <w:rPr>
          <w:spacing w:val="2"/>
        </w:rPr>
        <w:t xml:space="preserve"> s</w:t>
      </w:r>
      <w:r w:rsidR="00D463E3">
        <w:t>hou</w:t>
      </w:r>
      <w:r w:rsidR="00D463E3">
        <w:rPr>
          <w:spacing w:val="-1"/>
        </w:rPr>
        <w:t>l</w:t>
      </w:r>
      <w:r w:rsidR="00D463E3">
        <w:t>d w</w:t>
      </w:r>
      <w:r w:rsidR="00D463E3">
        <w:rPr>
          <w:spacing w:val="-2"/>
        </w:rPr>
        <w:t>r</w:t>
      </w:r>
      <w:r w:rsidR="00D463E3">
        <w:t>i</w:t>
      </w:r>
      <w:r w:rsidR="00D463E3">
        <w:rPr>
          <w:spacing w:val="-1"/>
        </w:rPr>
        <w:t>t</w:t>
      </w:r>
      <w:r w:rsidR="00D463E3">
        <w:t>e h</w:t>
      </w:r>
      <w:r w:rsidR="00D463E3">
        <w:rPr>
          <w:spacing w:val="-1"/>
        </w:rPr>
        <w:t>i</w:t>
      </w:r>
      <w:r w:rsidR="00D463E3">
        <w:rPr>
          <w:spacing w:val="2"/>
        </w:rPr>
        <w:t>s</w:t>
      </w:r>
      <w:r w:rsidR="00D463E3">
        <w:t>/</w:t>
      </w:r>
      <w:r w:rsidR="00D463E3">
        <w:rPr>
          <w:spacing w:val="-1"/>
        </w:rPr>
        <w:t>h</w:t>
      </w:r>
      <w:r w:rsidR="00D463E3">
        <w:rPr>
          <w:spacing w:val="1"/>
        </w:rPr>
        <w:t>e</w:t>
      </w:r>
      <w:r w:rsidR="00D463E3">
        <w:t>r</w:t>
      </w:r>
      <w:r w:rsidR="00D463E3">
        <w:rPr>
          <w:spacing w:val="-2"/>
        </w:rPr>
        <w:t xml:space="preserve"> f</w:t>
      </w:r>
      <w:r w:rsidR="00D463E3">
        <w:rPr>
          <w:spacing w:val="1"/>
        </w:rPr>
        <w:t>ee</w:t>
      </w:r>
      <w:r w:rsidR="00D463E3">
        <w:t>db</w:t>
      </w:r>
      <w:r w:rsidR="00D463E3">
        <w:rPr>
          <w:spacing w:val="1"/>
        </w:rPr>
        <w:t>ac</w:t>
      </w:r>
      <w:r w:rsidR="00D463E3">
        <w:t>k h</w:t>
      </w:r>
      <w:r w:rsidR="00D463E3">
        <w:rPr>
          <w:spacing w:val="1"/>
        </w:rPr>
        <w:t>e</w:t>
      </w:r>
      <w:r w:rsidR="00D463E3">
        <w:rPr>
          <w:spacing w:val="-2"/>
        </w:rPr>
        <w:t>r</w:t>
      </w:r>
      <w:r w:rsidR="00D463E3">
        <w:rPr>
          <w:spacing w:val="1"/>
        </w:rPr>
        <w:t>e</w:t>
      </w:r>
      <w:r w:rsidR="00D463E3">
        <w:t>)</w:t>
      </w:r>
    </w:p>
    <w:p w:rsidR="00D81B0D" w:rsidRDefault="00D81B0D">
      <w:pPr>
        <w:spacing w:before="5" w:line="240" w:lineRule="exact"/>
        <w:rPr>
          <w:sz w:val="24"/>
          <w:szCs w:val="24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2"/>
        <w:gridCol w:w="8426"/>
        <w:gridCol w:w="5456"/>
      </w:tblGrid>
      <w:tr w:rsidR="00D81B0D">
        <w:trPr>
          <w:trHeight w:hRule="exact" w:val="1390"/>
        </w:trPr>
        <w:tc>
          <w:tcPr>
            <w:tcW w:w="7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81B0D">
            <w:pPr>
              <w:spacing w:line="200" w:lineRule="exact"/>
            </w:pPr>
          </w:p>
          <w:p w:rsidR="00D81B0D" w:rsidRDefault="00D81B0D">
            <w:pPr>
              <w:spacing w:before="17" w:line="240" w:lineRule="exact"/>
              <w:rPr>
                <w:sz w:val="24"/>
                <w:szCs w:val="24"/>
              </w:rPr>
            </w:pPr>
          </w:p>
          <w:p w:rsidR="00D81B0D" w:rsidRDefault="00D463E3">
            <w:pPr>
              <w:ind w:left="104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e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ical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  <w:spacing w:val="2"/>
              </w:rPr>
              <w:t>ss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pt</w:t>
            </w:r>
            <w:r>
              <w:rPr>
                <w:b/>
              </w:rPr>
              <w:t>?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463E3">
            <w:pPr>
              <w:ind w:left="104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u w:val="single" w:color="000000"/>
              </w:rPr>
              <w:t>(If</w:t>
            </w:r>
            <w:r>
              <w:rPr>
                <w:i/>
                <w:spacing w:val="-2"/>
                <w:sz w:val="24"/>
                <w:szCs w:val="24"/>
                <w:u w:val="single" w:color="000000"/>
              </w:rPr>
              <w:t xml:space="preserve"> ye</w:t>
            </w:r>
            <w:r>
              <w:rPr>
                <w:i/>
                <w:spacing w:val="1"/>
                <w:sz w:val="24"/>
                <w:szCs w:val="24"/>
                <w:u w:val="single" w:color="000000"/>
              </w:rPr>
              <w:t>s</w:t>
            </w:r>
            <w:r>
              <w:rPr>
                <w:i/>
                <w:sz w:val="24"/>
                <w:szCs w:val="24"/>
                <w:u w:val="single" w:color="000000"/>
              </w:rPr>
              <w:t xml:space="preserve">, </w:t>
            </w:r>
            <w:proofErr w:type="gramStart"/>
            <w:r>
              <w:rPr>
                <w:i/>
                <w:sz w:val="24"/>
                <w:szCs w:val="24"/>
                <w:u w:val="single" w:color="000000"/>
              </w:rPr>
              <w:t>K</w:t>
            </w:r>
            <w:r>
              <w:rPr>
                <w:i/>
                <w:spacing w:val="-2"/>
                <w:sz w:val="24"/>
                <w:szCs w:val="24"/>
                <w:u w:val="single" w:color="000000"/>
              </w:rPr>
              <w:t>i</w:t>
            </w:r>
            <w:r>
              <w:rPr>
                <w:i/>
                <w:sz w:val="24"/>
                <w:szCs w:val="24"/>
                <w:u w:val="single" w:color="000000"/>
              </w:rPr>
              <w:t>nd</w:t>
            </w:r>
            <w:r>
              <w:rPr>
                <w:i/>
                <w:spacing w:val="3"/>
                <w:sz w:val="24"/>
                <w:szCs w:val="24"/>
                <w:u w:val="single" w:color="000000"/>
              </w:rPr>
              <w:t>l</w:t>
            </w:r>
            <w:r>
              <w:rPr>
                <w:i/>
                <w:sz w:val="24"/>
                <w:szCs w:val="24"/>
                <w:u w:val="single" w:color="000000"/>
              </w:rPr>
              <w:t>y</w:t>
            </w:r>
            <w:proofErr w:type="gramEnd"/>
            <w:r>
              <w:rPr>
                <w:i/>
                <w:spacing w:val="-2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i/>
                <w:sz w:val="24"/>
                <w:szCs w:val="24"/>
                <w:u w:val="single" w:color="000000"/>
              </w:rPr>
              <w:t>p</w:t>
            </w:r>
            <w:r>
              <w:rPr>
                <w:i/>
                <w:spacing w:val="-2"/>
                <w:sz w:val="24"/>
                <w:szCs w:val="24"/>
                <w:u w:val="single" w:color="000000"/>
              </w:rPr>
              <w:t>le</w:t>
            </w:r>
            <w:r>
              <w:rPr>
                <w:i/>
                <w:sz w:val="24"/>
                <w:szCs w:val="24"/>
                <w:u w:val="single" w:color="000000"/>
              </w:rPr>
              <w:t>a</w:t>
            </w:r>
            <w:r>
              <w:rPr>
                <w:i/>
                <w:spacing w:val="1"/>
                <w:sz w:val="24"/>
                <w:szCs w:val="24"/>
                <w:u w:val="single" w:color="000000"/>
              </w:rPr>
              <w:t>s</w:t>
            </w:r>
            <w:r>
              <w:rPr>
                <w:i/>
                <w:sz w:val="24"/>
                <w:szCs w:val="24"/>
                <w:u w:val="single" w:color="000000"/>
              </w:rPr>
              <w:t>e</w:t>
            </w:r>
            <w:r>
              <w:rPr>
                <w:i/>
                <w:spacing w:val="-2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i/>
                <w:sz w:val="24"/>
                <w:szCs w:val="24"/>
                <w:u w:val="single" w:color="000000"/>
              </w:rPr>
              <w:t>w</w:t>
            </w:r>
            <w:r>
              <w:rPr>
                <w:i/>
                <w:spacing w:val="1"/>
                <w:sz w:val="24"/>
                <w:szCs w:val="24"/>
                <w:u w:val="single" w:color="000000"/>
              </w:rPr>
              <w:t>r</w:t>
            </w:r>
            <w:r>
              <w:rPr>
                <w:i/>
                <w:spacing w:val="3"/>
                <w:sz w:val="24"/>
                <w:szCs w:val="24"/>
                <w:u w:val="single" w:color="000000"/>
              </w:rPr>
              <w:t>i</w:t>
            </w:r>
            <w:r>
              <w:rPr>
                <w:i/>
                <w:spacing w:val="-2"/>
                <w:sz w:val="24"/>
                <w:szCs w:val="24"/>
                <w:u w:val="single" w:color="000000"/>
              </w:rPr>
              <w:t>t</w:t>
            </w:r>
            <w:r>
              <w:rPr>
                <w:i/>
                <w:sz w:val="24"/>
                <w:szCs w:val="24"/>
                <w:u w:val="single" w:color="000000"/>
              </w:rPr>
              <w:t>e</w:t>
            </w:r>
            <w:r>
              <w:rPr>
                <w:i/>
                <w:spacing w:val="-2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i/>
                <w:sz w:val="24"/>
                <w:szCs w:val="24"/>
                <w:u w:val="single" w:color="000000"/>
              </w:rPr>
              <w:t xml:space="preserve">down </w:t>
            </w:r>
            <w:r>
              <w:rPr>
                <w:i/>
                <w:spacing w:val="-2"/>
                <w:sz w:val="24"/>
                <w:szCs w:val="24"/>
                <w:u w:val="single" w:color="000000"/>
              </w:rPr>
              <w:t>t</w:t>
            </w:r>
            <w:r>
              <w:rPr>
                <w:i/>
                <w:spacing w:val="5"/>
                <w:sz w:val="24"/>
                <w:szCs w:val="24"/>
                <w:u w:val="single" w:color="000000"/>
              </w:rPr>
              <w:t>h</w:t>
            </w:r>
            <w:r>
              <w:rPr>
                <w:i/>
                <w:sz w:val="24"/>
                <w:szCs w:val="24"/>
                <w:u w:val="single" w:color="000000"/>
              </w:rPr>
              <w:t>e</w:t>
            </w:r>
            <w:r>
              <w:rPr>
                <w:i/>
                <w:spacing w:val="-2"/>
                <w:sz w:val="24"/>
                <w:szCs w:val="24"/>
                <w:u w:val="single" w:color="000000"/>
              </w:rPr>
              <w:t xml:space="preserve"> et</w:t>
            </w:r>
            <w:r>
              <w:rPr>
                <w:i/>
                <w:spacing w:val="5"/>
                <w:sz w:val="24"/>
                <w:szCs w:val="24"/>
                <w:u w:val="single" w:color="000000"/>
              </w:rPr>
              <w:t>h</w:t>
            </w:r>
            <w:r>
              <w:rPr>
                <w:i/>
                <w:spacing w:val="-2"/>
                <w:sz w:val="24"/>
                <w:szCs w:val="24"/>
                <w:u w:val="single" w:color="000000"/>
              </w:rPr>
              <w:t>ic</w:t>
            </w:r>
            <w:r>
              <w:rPr>
                <w:i/>
                <w:sz w:val="24"/>
                <w:szCs w:val="24"/>
                <w:u w:val="single" w:color="000000"/>
              </w:rPr>
              <w:t>al</w:t>
            </w:r>
            <w:r>
              <w:rPr>
                <w:i/>
                <w:spacing w:val="-2"/>
                <w:sz w:val="24"/>
                <w:szCs w:val="24"/>
                <w:u w:val="single" w:color="000000"/>
              </w:rPr>
              <w:t xml:space="preserve"> i</w:t>
            </w:r>
            <w:r>
              <w:rPr>
                <w:i/>
                <w:spacing w:val="1"/>
                <w:sz w:val="24"/>
                <w:szCs w:val="24"/>
                <w:u w:val="single" w:color="000000"/>
              </w:rPr>
              <w:t>ss</w:t>
            </w:r>
            <w:r>
              <w:rPr>
                <w:i/>
                <w:sz w:val="24"/>
                <w:szCs w:val="24"/>
                <w:u w:val="single" w:color="000000"/>
              </w:rPr>
              <w:t>u</w:t>
            </w:r>
            <w:r>
              <w:rPr>
                <w:i/>
                <w:spacing w:val="-2"/>
                <w:sz w:val="24"/>
                <w:szCs w:val="24"/>
                <w:u w:val="single" w:color="000000"/>
              </w:rPr>
              <w:t>e</w:t>
            </w:r>
            <w:r>
              <w:rPr>
                <w:i/>
                <w:sz w:val="24"/>
                <w:szCs w:val="24"/>
                <w:u w:val="single" w:color="000000"/>
              </w:rPr>
              <w:t>s</w:t>
            </w:r>
            <w:r>
              <w:rPr>
                <w:i/>
                <w:spacing w:val="1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i/>
                <w:spacing w:val="5"/>
                <w:sz w:val="24"/>
                <w:szCs w:val="24"/>
                <w:u w:val="single" w:color="000000"/>
              </w:rPr>
              <w:t>h</w:t>
            </w:r>
            <w:r>
              <w:rPr>
                <w:i/>
                <w:spacing w:val="-2"/>
                <w:sz w:val="24"/>
                <w:szCs w:val="24"/>
                <w:u w:val="single" w:color="000000"/>
              </w:rPr>
              <w:t>e</w:t>
            </w:r>
            <w:r>
              <w:rPr>
                <w:i/>
                <w:spacing w:val="1"/>
                <w:sz w:val="24"/>
                <w:szCs w:val="24"/>
                <w:u w:val="single" w:color="000000"/>
              </w:rPr>
              <w:t>r</w:t>
            </w:r>
            <w:r>
              <w:rPr>
                <w:i/>
                <w:sz w:val="24"/>
                <w:szCs w:val="24"/>
                <w:u w:val="single" w:color="000000"/>
              </w:rPr>
              <w:t>e</w:t>
            </w:r>
            <w:r>
              <w:rPr>
                <w:i/>
                <w:spacing w:val="-2"/>
                <w:sz w:val="24"/>
                <w:szCs w:val="24"/>
                <w:u w:val="single" w:color="000000"/>
              </w:rPr>
              <w:t xml:space="preserve"> i</w:t>
            </w:r>
            <w:r>
              <w:rPr>
                <w:i/>
                <w:sz w:val="24"/>
                <w:szCs w:val="24"/>
                <w:u w:val="single" w:color="000000"/>
              </w:rPr>
              <w:t>n d</w:t>
            </w:r>
            <w:r>
              <w:rPr>
                <w:i/>
                <w:spacing w:val="-2"/>
                <w:sz w:val="24"/>
                <w:szCs w:val="24"/>
                <w:u w:val="single" w:color="000000"/>
              </w:rPr>
              <w:t>et</w:t>
            </w:r>
            <w:r>
              <w:rPr>
                <w:i/>
                <w:spacing w:val="5"/>
                <w:sz w:val="24"/>
                <w:szCs w:val="24"/>
                <w:u w:val="single" w:color="000000"/>
              </w:rPr>
              <w:t>a</w:t>
            </w:r>
            <w:r>
              <w:rPr>
                <w:i/>
                <w:spacing w:val="-2"/>
                <w:sz w:val="24"/>
                <w:szCs w:val="24"/>
                <w:u w:val="single" w:color="000000"/>
              </w:rPr>
              <w:t>il</w:t>
            </w:r>
            <w:r>
              <w:rPr>
                <w:i/>
                <w:sz w:val="24"/>
                <w:szCs w:val="24"/>
                <w:u w:val="single" w:color="000000"/>
              </w:rPr>
              <w:t>)</w:t>
            </w:r>
          </w:p>
          <w:p w:rsidR="00D81B0D" w:rsidRDefault="00D81B0D">
            <w:pPr>
              <w:spacing w:before="3" w:line="280" w:lineRule="exact"/>
              <w:rPr>
                <w:sz w:val="28"/>
                <w:szCs w:val="28"/>
              </w:rPr>
            </w:pPr>
          </w:p>
          <w:p w:rsidR="00D81B0D" w:rsidRDefault="00D463E3">
            <w:pPr>
              <w:spacing w:line="260" w:lineRule="exact"/>
              <w:ind w:left="104" w:right="583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-2"/>
                <w:sz w:val="24"/>
                <w:szCs w:val="24"/>
              </w:rPr>
              <w:t>et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ic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i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ci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nu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e</w:t>
            </w:r>
            <w:r>
              <w:rPr>
                <w:sz w:val="24"/>
                <w:szCs w:val="24"/>
              </w:rPr>
              <w:t>xp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me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w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re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ondu</w:t>
            </w:r>
            <w:r>
              <w:rPr>
                <w:spacing w:val="-2"/>
                <w:sz w:val="24"/>
                <w:szCs w:val="24"/>
              </w:rPr>
              <w:t>cte</w:t>
            </w:r>
            <w:r>
              <w:rPr>
                <w:sz w:val="24"/>
                <w:szCs w:val="24"/>
              </w:rPr>
              <w:t>d 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rd 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bor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ory 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ate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ial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p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dur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no hu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 or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im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ub</w:t>
            </w:r>
            <w:r>
              <w:rPr>
                <w:spacing w:val="-2"/>
                <w:sz w:val="24"/>
                <w:szCs w:val="24"/>
              </w:rPr>
              <w:t>je</w:t>
            </w:r>
            <w:r>
              <w:rPr>
                <w:spacing w:val="3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w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nvo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d.</w:t>
            </w:r>
          </w:p>
        </w:tc>
        <w:tc>
          <w:tcPr>
            <w:tcW w:w="5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1B0D" w:rsidRDefault="00D81B0D"/>
        </w:tc>
      </w:tr>
    </w:tbl>
    <w:p w:rsidR="00D463E3" w:rsidRDefault="00D463E3"/>
    <w:sectPr w:rsidR="00D463E3">
      <w:headerReference w:type="default" r:id="rId8"/>
      <w:pgSz w:w="23820" w:h="16840" w:orient="landscape"/>
      <w:pgMar w:top="2320" w:right="1220" w:bottom="280" w:left="1220" w:header="2085" w:footer="6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41F3" w:rsidRDefault="00E941F3">
      <w:r>
        <w:separator/>
      </w:r>
    </w:p>
  </w:endnote>
  <w:endnote w:type="continuationSeparator" w:id="0">
    <w:p w:rsidR="00E941F3" w:rsidRDefault="00E9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41F3" w:rsidRDefault="00E941F3">
      <w:r>
        <w:separator/>
      </w:r>
    </w:p>
  </w:footnote>
  <w:footnote w:type="continuationSeparator" w:id="0">
    <w:p w:rsidR="00E941F3" w:rsidRDefault="00E94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B0D" w:rsidRDefault="00E941F3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.05pt;margin-top:105.75pt;width:449.95pt;height:12pt;z-index:-251658752;mso-position-horizontal-relative:page;mso-position-vertical-relative:page" filled="f" stroked="f">
          <v:textbox inset="0,0,0,0">
            <w:txbxContent>
              <w:p w:rsidR="00D81B0D" w:rsidRDefault="00D463E3">
                <w:pPr>
                  <w:spacing w:line="220" w:lineRule="exact"/>
                  <w:ind w:left="20" w:right="-30"/>
                </w:pPr>
                <w:r>
                  <w:rPr>
                    <w:b/>
                    <w:spacing w:val="1"/>
                    <w:u w:val="thick" w:color="000000"/>
                  </w:rPr>
                  <w:t>E</w:t>
                </w:r>
                <w:r>
                  <w:rPr>
                    <w:b/>
                    <w:spacing w:val="-1"/>
                    <w:u w:val="thick" w:color="000000"/>
                  </w:rPr>
                  <w:t>d</w:t>
                </w:r>
                <w:r>
                  <w:rPr>
                    <w:b/>
                    <w:u w:val="thick" w:color="000000"/>
                  </w:rPr>
                  <w:t>i</w:t>
                </w:r>
                <w:r>
                  <w:rPr>
                    <w:b/>
                    <w:spacing w:val="-2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o</w:t>
                </w:r>
                <w:r>
                  <w:rPr>
                    <w:b/>
                    <w:spacing w:val="1"/>
                    <w:u w:val="thick" w:color="000000"/>
                  </w:rPr>
                  <w:t>r</w:t>
                </w:r>
                <w:r>
                  <w:rPr>
                    <w:b/>
                    <w:u w:val="thick" w:color="000000"/>
                  </w:rPr>
                  <w:t>i</w:t>
                </w:r>
                <w:r>
                  <w:rPr>
                    <w:b/>
                    <w:spacing w:val="-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l</w:t>
                </w:r>
                <w:r>
                  <w:rPr>
                    <w:b/>
                    <w:spacing w:val="-1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Co</w:t>
                </w:r>
                <w:r>
                  <w:rPr>
                    <w:b/>
                    <w:spacing w:val="3"/>
                    <w:u w:val="thick" w:color="000000"/>
                  </w:rPr>
                  <w:t>mm</w:t>
                </w:r>
                <w:r>
                  <w:rPr>
                    <w:b/>
                    <w:spacing w:val="1"/>
                    <w:u w:val="thick" w:color="000000"/>
                  </w:rPr>
                  <w:t>e</w:t>
                </w:r>
                <w:r>
                  <w:rPr>
                    <w:b/>
                    <w:spacing w:val="-1"/>
                    <w:u w:val="thick" w:color="000000"/>
                  </w:rPr>
                  <w:t>n</w:t>
                </w:r>
                <w:r>
                  <w:rPr>
                    <w:b/>
                    <w:spacing w:val="-2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s</w:t>
                </w:r>
                <w:r>
                  <w:rPr>
                    <w:b/>
                    <w:spacing w:val="2"/>
                    <w:u w:val="thick" w:color="000000"/>
                  </w:rPr>
                  <w:t xml:space="preserve"> </w:t>
                </w:r>
                <w:r>
                  <w:rPr>
                    <w:b/>
                    <w:spacing w:val="-2"/>
                    <w:u w:val="thick" w:color="000000"/>
                  </w:rPr>
                  <w:t>(</w:t>
                </w:r>
                <w:r>
                  <w:rPr>
                    <w:b/>
                    <w:spacing w:val="1"/>
                    <w:u w:val="thick" w:color="000000"/>
                  </w:rPr>
                  <w:t>T</w:t>
                </w:r>
                <w:r>
                  <w:rPr>
                    <w:b/>
                    <w:spacing w:val="-1"/>
                    <w:u w:val="thick" w:color="000000"/>
                  </w:rPr>
                  <w:t>h</w:t>
                </w:r>
                <w:r>
                  <w:rPr>
                    <w:b/>
                    <w:u w:val="thick" w:color="000000"/>
                  </w:rPr>
                  <w:t>is</w:t>
                </w:r>
                <w:r>
                  <w:rPr>
                    <w:b/>
                    <w:spacing w:val="-4"/>
                    <w:u w:val="thick" w:color="000000"/>
                  </w:rPr>
                  <w:t xml:space="preserve"> </w:t>
                </w:r>
                <w:r>
                  <w:rPr>
                    <w:b/>
                    <w:spacing w:val="2"/>
                    <w:u w:val="thick" w:color="000000"/>
                  </w:rPr>
                  <w:t>s</w:t>
                </w:r>
                <w:r>
                  <w:rPr>
                    <w:b/>
                    <w:spacing w:val="1"/>
                    <w:u w:val="thick" w:color="000000"/>
                  </w:rPr>
                  <w:t>ec</w:t>
                </w:r>
                <w:r>
                  <w:rPr>
                    <w:b/>
                    <w:spacing w:val="-2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i</w:t>
                </w:r>
                <w:r>
                  <w:rPr>
                    <w:b/>
                    <w:spacing w:val="-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n</w:t>
                </w:r>
                <w:r>
                  <w:rPr>
                    <w:b/>
                    <w:spacing w:val="-1"/>
                    <w:u w:val="thick" w:color="000000"/>
                  </w:rPr>
                  <w:t xml:space="preserve"> i</w:t>
                </w:r>
                <w:r>
                  <w:rPr>
                    <w:b/>
                    <w:u w:val="thick" w:color="000000"/>
                  </w:rPr>
                  <w:t>s</w:t>
                </w:r>
                <w:r>
                  <w:rPr>
                    <w:b/>
                    <w:spacing w:val="2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r</w:t>
                </w:r>
                <w:r>
                  <w:rPr>
                    <w:b/>
                    <w:spacing w:val="-4"/>
                    <w:u w:val="thick" w:color="000000"/>
                  </w:rPr>
                  <w:t>e</w:t>
                </w:r>
                <w:r>
                  <w:rPr>
                    <w:b/>
                    <w:spacing w:val="2"/>
                    <w:u w:val="thick" w:color="000000"/>
                  </w:rPr>
                  <w:t>s</w:t>
                </w:r>
                <w:r>
                  <w:rPr>
                    <w:b/>
                    <w:spacing w:val="1"/>
                    <w:u w:val="thick" w:color="000000"/>
                  </w:rPr>
                  <w:t>er</w:t>
                </w:r>
                <w:r>
                  <w:rPr>
                    <w:b/>
                    <w:spacing w:val="-5"/>
                    <w:u w:val="thick" w:color="000000"/>
                  </w:rPr>
                  <w:t>v</w:t>
                </w:r>
                <w:r>
                  <w:rPr>
                    <w:b/>
                    <w:spacing w:val="1"/>
                    <w:u w:val="thick" w:color="000000"/>
                  </w:rPr>
                  <w:t>e</w:t>
                </w:r>
                <w:r>
                  <w:rPr>
                    <w:b/>
                    <w:u w:val="thick" w:color="000000"/>
                  </w:rPr>
                  <w:t>d</w:t>
                </w:r>
                <w:r>
                  <w:rPr>
                    <w:b/>
                    <w:spacing w:val="-1"/>
                    <w:u w:val="thick" w:color="000000"/>
                  </w:rPr>
                  <w:t xml:space="preserve"> </w:t>
                </w:r>
                <w:r>
                  <w:rPr>
                    <w:b/>
                    <w:spacing w:val="3"/>
                    <w:u w:val="thick" w:color="000000"/>
                  </w:rPr>
                  <w:t>f</w:t>
                </w:r>
                <w:r>
                  <w:rPr>
                    <w:b/>
                    <w:u w:val="thick" w:color="000000"/>
                  </w:rPr>
                  <w:t>or</w:t>
                </w:r>
                <w:r>
                  <w:rPr>
                    <w:b/>
                    <w:spacing w:val="1"/>
                    <w:u w:val="thick" w:color="000000"/>
                  </w:rPr>
                  <w:t xml:space="preserve"> </w:t>
                </w:r>
                <w:r>
                  <w:rPr>
                    <w:b/>
                    <w:spacing w:val="-2"/>
                    <w:u w:val="thick" w:color="000000"/>
                  </w:rPr>
                  <w:t>t</w:t>
                </w:r>
                <w:r>
                  <w:rPr>
                    <w:b/>
                    <w:spacing w:val="-1"/>
                    <w:u w:val="thick" w:color="000000"/>
                  </w:rPr>
                  <w:t>h</w:t>
                </w:r>
                <w:r>
                  <w:rPr>
                    <w:b/>
                    <w:u w:val="thick" w:color="000000"/>
                  </w:rPr>
                  <w:t>e</w:t>
                </w:r>
                <w:r>
                  <w:rPr>
                    <w:b/>
                    <w:spacing w:val="1"/>
                    <w:u w:val="thick" w:color="000000"/>
                  </w:rPr>
                  <w:t xml:space="preserve"> c</w:t>
                </w:r>
                <w:r>
                  <w:rPr>
                    <w:b/>
                    <w:spacing w:val="-5"/>
                    <w:u w:val="thick" w:color="000000"/>
                  </w:rPr>
                  <w:t>o</w:t>
                </w:r>
                <w:r>
                  <w:rPr>
                    <w:b/>
                    <w:spacing w:val="-2"/>
                    <w:u w:val="thick" w:color="000000"/>
                  </w:rPr>
                  <w:t>mm</w:t>
                </w:r>
                <w:r>
                  <w:rPr>
                    <w:b/>
                    <w:spacing w:val="1"/>
                    <w:u w:val="thick" w:color="000000"/>
                  </w:rPr>
                  <w:t>e</w:t>
                </w:r>
                <w:r>
                  <w:rPr>
                    <w:b/>
                    <w:spacing w:val="-1"/>
                    <w:u w:val="thick" w:color="000000"/>
                  </w:rPr>
                  <w:t>n</w:t>
                </w:r>
                <w:r>
                  <w:rPr>
                    <w:b/>
                    <w:spacing w:val="-2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s</w:t>
                </w:r>
                <w:r>
                  <w:rPr>
                    <w:b/>
                    <w:spacing w:val="2"/>
                    <w:u w:val="thick" w:color="000000"/>
                  </w:rPr>
                  <w:t xml:space="preserve"> </w:t>
                </w:r>
                <w:r>
                  <w:rPr>
                    <w:b/>
                    <w:spacing w:val="3"/>
                    <w:u w:val="thick" w:color="000000"/>
                  </w:rPr>
                  <w:t>f</w:t>
                </w:r>
                <w:r>
                  <w:rPr>
                    <w:b/>
                    <w:spacing w:val="1"/>
                    <w:u w:val="thick" w:color="000000"/>
                  </w:rPr>
                  <w:t>r</w:t>
                </w:r>
                <w:r>
                  <w:rPr>
                    <w:b/>
                    <w:spacing w:val="-5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m</w:t>
                </w:r>
                <w:r>
                  <w:rPr>
                    <w:b/>
                    <w:spacing w:val="3"/>
                    <w:u w:val="thick" w:color="000000"/>
                  </w:rPr>
                  <w:t xml:space="preserve"> </w:t>
                </w:r>
                <w:r>
                  <w:rPr>
                    <w:b/>
                    <w:spacing w:val="-2"/>
                    <w:u w:val="thick" w:color="000000"/>
                  </w:rPr>
                  <w:t>j</w:t>
                </w:r>
                <w:r>
                  <w:rPr>
                    <w:b/>
                    <w:u w:val="thick" w:color="000000"/>
                  </w:rPr>
                  <w:t>o</w:t>
                </w:r>
                <w:r>
                  <w:rPr>
                    <w:b/>
                    <w:spacing w:val="-1"/>
                    <w:u w:val="thick" w:color="000000"/>
                  </w:rPr>
                  <w:t>u</w:t>
                </w:r>
                <w:r>
                  <w:rPr>
                    <w:b/>
                    <w:spacing w:val="1"/>
                    <w:u w:val="thick" w:color="000000"/>
                  </w:rPr>
                  <w:t>r</w:t>
                </w:r>
                <w:r>
                  <w:rPr>
                    <w:b/>
                    <w:spacing w:val="-1"/>
                    <w:u w:val="thick" w:color="000000"/>
                  </w:rPr>
                  <w:t>n</w:t>
                </w:r>
                <w:r>
                  <w:rPr>
                    <w:b/>
                    <w:u w:val="thick" w:color="000000"/>
                  </w:rPr>
                  <w:t>al</w:t>
                </w:r>
                <w:r>
                  <w:rPr>
                    <w:b/>
                    <w:spacing w:val="-1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e</w:t>
                </w:r>
                <w:r>
                  <w:rPr>
                    <w:b/>
                    <w:spacing w:val="-1"/>
                    <w:u w:val="thick" w:color="000000"/>
                  </w:rPr>
                  <w:t>d</w:t>
                </w:r>
                <w:r>
                  <w:rPr>
                    <w:b/>
                    <w:u w:val="thick" w:color="000000"/>
                  </w:rPr>
                  <w:t>i</w:t>
                </w:r>
                <w:r>
                  <w:rPr>
                    <w:b/>
                    <w:spacing w:val="-2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o</w:t>
                </w:r>
                <w:r>
                  <w:rPr>
                    <w:b/>
                    <w:spacing w:val="1"/>
                    <w:u w:val="thick" w:color="000000"/>
                  </w:rPr>
                  <w:t>r</w:t>
                </w:r>
                <w:r>
                  <w:rPr>
                    <w:b/>
                    <w:u w:val="thick" w:color="000000"/>
                  </w:rPr>
                  <w:t>i</w:t>
                </w:r>
                <w:r>
                  <w:rPr>
                    <w:b/>
                    <w:spacing w:val="-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l</w:t>
                </w:r>
                <w:r>
                  <w:rPr>
                    <w:b/>
                    <w:spacing w:val="-1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o</w:t>
                </w:r>
                <w:r>
                  <w:rPr>
                    <w:b/>
                    <w:spacing w:val="3"/>
                    <w:u w:val="thick" w:color="000000"/>
                  </w:rPr>
                  <w:t>ff</w:t>
                </w:r>
                <w:r>
                  <w:rPr>
                    <w:b/>
                    <w:u w:val="thick" w:color="000000"/>
                  </w:rPr>
                  <w:t>ice</w:t>
                </w:r>
                <w:r>
                  <w:rPr>
                    <w:b/>
                    <w:spacing w:val="1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a</w:t>
                </w:r>
                <w:r>
                  <w:rPr>
                    <w:b/>
                    <w:spacing w:val="-1"/>
                    <w:u w:val="thick" w:color="000000"/>
                  </w:rPr>
                  <w:t>n</w:t>
                </w:r>
                <w:r>
                  <w:rPr>
                    <w:b/>
                    <w:u w:val="thick" w:color="000000"/>
                  </w:rPr>
                  <w:t>d</w:t>
                </w:r>
                <w:r>
                  <w:rPr>
                    <w:b/>
                    <w:spacing w:val="-1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e</w:t>
                </w:r>
                <w:r>
                  <w:rPr>
                    <w:b/>
                    <w:spacing w:val="-1"/>
                    <w:u w:val="thick" w:color="000000"/>
                  </w:rPr>
                  <w:t>d</w:t>
                </w:r>
                <w:r>
                  <w:rPr>
                    <w:b/>
                    <w:u w:val="thick" w:color="000000"/>
                  </w:rPr>
                  <w:t>i</w:t>
                </w:r>
                <w:r>
                  <w:rPr>
                    <w:b/>
                    <w:spacing w:val="-2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o</w:t>
                </w:r>
                <w:r>
                  <w:rPr>
                    <w:b/>
                    <w:spacing w:val="1"/>
                    <w:u w:val="thick" w:color="000000"/>
                  </w:rPr>
                  <w:t>r</w:t>
                </w:r>
                <w:r>
                  <w:rPr>
                    <w:b/>
                    <w:spacing w:val="2"/>
                    <w:u w:val="thick" w:color="000000"/>
                  </w:rPr>
                  <w:t>s</w:t>
                </w:r>
                <w:r>
                  <w:rPr>
                    <w:b/>
                    <w:spacing w:val="-2"/>
                    <w:u w:val="thick" w:color="000000"/>
                  </w:rPr>
                  <w:t>)</w:t>
                </w:r>
                <w:r>
                  <w:rPr>
                    <w:b/>
                    <w:u w:val="thick" w:color="000000"/>
                  </w:rPr>
                  <w:t>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56E25"/>
    <w:multiLevelType w:val="multilevel"/>
    <w:tmpl w:val="B25C0B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LSwNDa1NDUwMTM3MTJV0lEKTi0uzszPAykwrAUAPKo5XiwAAAA="/>
  </w:docVars>
  <w:rsids>
    <w:rsidRoot w:val="00D81B0D"/>
    <w:rsid w:val="000C3FFA"/>
    <w:rsid w:val="003E4811"/>
    <w:rsid w:val="00411E27"/>
    <w:rsid w:val="004855FD"/>
    <w:rsid w:val="00580495"/>
    <w:rsid w:val="00A3656C"/>
    <w:rsid w:val="00AA754E"/>
    <w:rsid w:val="00D463E3"/>
    <w:rsid w:val="00D81B0D"/>
    <w:rsid w:val="00E11941"/>
    <w:rsid w:val="00E941F3"/>
    <w:rsid w:val="00F03326"/>
    <w:rsid w:val="00F3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2C1BAD3"/>
  <w15:docId w15:val="{9F01BC11-7EB5-4B12-8022-6A07C299C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411E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1E27"/>
  </w:style>
  <w:style w:type="paragraph" w:styleId="Footer">
    <w:name w:val="footer"/>
    <w:basedOn w:val="Normal"/>
    <w:link w:val="FooterChar"/>
    <w:uiPriority w:val="99"/>
    <w:unhideWhenUsed/>
    <w:rsid w:val="00411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1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fresearch.com/index.php/ABAAR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1020</cp:lastModifiedBy>
  <cp:revision>14</cp:revision>
  <dcterms:created xsi:type="dcterms:W3CDTF">2025-12-22T07:52:00Z</dcterms:created>
  <dcterms:modified xsi:type="dcterms:W3CDTF">2026-01-03T06:00:00Z</dcterms:modified>
</cp:coreProperties>
</file>