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41EB6" w14:textId="77777777" w:rsidR="00322C98" w:rsidRDefault="00322C98">
      <w:pPr>
        <w:spacing w:before="5" w:line="180" w:lineRule="exact"/>
        <w:rPr>
          <w:sz w:val="18"/>
          <w:szCs w:val="18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68"/>
      </w:tblGrid>
      <w:tr w:rsidR="00322C98" w14:paraId="23ECE6E1" w14:textId="77777777">
        <w:trPr>
          <w:trHeight w:hRule="exact" w:val="354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B04D6" w14:textId="77777777" w:rsidR="00322C98" w:rsidRDefault="00772354">
            <w:pPr>
              <w:spacing w:line="220" w:lineRule="exact"/>
              <w:ind w:left="87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Journal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Name: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A53B9D" w14:textId="77777777" w:rsidR="00322C98" w:rsidRDefault="00772354">
            <w:pPr>
              <w:spacing w:line="340" w:lineRule="exact"/>
              <w:ind w:left="102"/>
              <w:rPr>
                <w:rFonts w:ascii="Arial" w:eastAsia="Arial" w:hAnsi="Arial" w:cs="Arial"/>
                <w:sz w:val="30"/>
                <w:szCs w:val="30"/>
              </w:rPr>
            </w:pPr>
            <w:hyperlink r:id="rId7">
              <w:r>
                <w:rPr>
                  <w:rFonts w:ascii="Arial" w:eastAsia="Arial" w:hAnsi="Arial" w:cs="Arial"/>
                  <w:color w:val="00AA1F"/>
                  <w:position w:val="-1"/>
                  <w:sz w:val="30"/>
                  <w:szCs w:val="30"/>
                </w:rPr>
                <w:t>BI</w:t>
              </w:r>
              <w:r>
                <w:rPr>
                  <w:rFonts w:ascii="Arial" w:eastAsia="Arial" w:hAnsi="Arial" w:cs="Arial"/>
                  <w:color w:val="00AA1F"/>
                  <w:spacing w:val="-1"/>
                  <w:position w:val="-1"/>
                  <w:sz w:val="30"/>
                  <w:szCs w:val="30"/>
                </w:rPr>
                <w:t>O</w:t>
              </w:r>
              <w:r>
                <w:rPr>
                  <w:rFonts w:ascii="Arial" w:eastAsia="Arial" w:hAnsi="Arial" w:cs="Arial"/>
                  <w:color w:val="00AA1F"/>
                  <w:position w:val="-1"/>
                  <w:sz w:val="30"/>
                  <w:szCs w:val="30"/>
                </w:rPr>
                <w:t>N</w:t>
              </w:r>
              <w:r>
                <w:rPr>
                  <w:rFonts w:ascii="Arial" w:eastAsia="Arial" w:hAnsi="Arial" w:cs="Arial"/>
                  <w:color w:val="00AA1F"/>
                  <w:spacing w:val="1"/>
                  <w:position w:val="-1"/>
                  <w:sz w:val="30"/>
                  <w:szCs w:val="30"/>
                </w:rPr>
                <w:t>A</w:t>
              </w:r>
              <w:r>
                <w:rPr>
                  <w:rFonts w:ascii="Arial" w:eastAsia="Arial" w:hAnsi="Arial" w:cs="Arial"/>
                  <w:color w:val="00AA1F"/>
                  <w:position w:val="-1"/>
                  <w:sz w:val="30"/>
                  <w:szCs w:val="30"/>
                </w:rPr>
                <w:t>T</w:t>
              </w:r>
              <w:r>
                <w:rPr>
                  <w:rFonts w:ascii="Arial" w:eastAsia="Arial" w:hAnsi="Arial" w:cs="Arial"/>
                  <w:color w:val="00AA1F"/>
                  <w:spacing w:val="1"/>
                  <w:position w:val="-1"/>
                  <w:sz w:val="30"/>
                  <w:szCs w:val="30"/>
                </w:rPr>
                <w:t>U</w:t>
              </w:r>
              <w:r>
                <w:rPr>
                  <w:rFonts w:ascii="Arial" w:eastAsia="Arial" w:hAnsi="Arial" w:cs="Arial"/>
                  <w:color w:val="00AA1F"/>
                  <w:position w:val="-1"/>
                  <w:sz w:val="30"/>
                  <w:szCs w:val="30"/>
                </w:rPr>
                <w:t>RE</w:t>
              </w:r>
            </w:hyperlink>
          </w:p>
        </w:tc>
      </w:tr>
      <w:tr w:rsidR="00322C98" w14:paraId="32E54D02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620E7E" w14:textId="77777777" w:rsidR="00322C98" w:rsidRDefault="00772354">
            <w:pPr>
              <w:spacing w:line="220" w:lineRule="exact"/>
              <w:ind w:left="87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Manu</w:t>
            </w:r>
            <w:r>
              <w:rPr>
                <w:rFonts w:ascii="Cambria" w:eastAsia="Cambria" w:hAnsi="Cambria" w:cs="Cambria"/>
                <w:spacing w:val="-1"/>
              </w:rPr>
              <w:t>s</w:t>
            </w:r>
            <w:r>
              <w:rPr>
                <w:rFonts w:ascii="Cambria" w:eastAsia="Cambria" w:hAnsi="Cambria" w:cs="Cambria"/>
              </w:rPr>
              <w:t>cript N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</w:rPr>
              <w:t>mber: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D2DFED" w14:textId="77777777" w:rsidR="00322C98" w:rsidRDefault="00772354">
            <w:pPr>
              <w:spacing w:before="27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Ms_BN_</w:t>
            </w:r>
            <w:r>
              <w:rPr>
                <w:rFonts w:ascii="Cambria" w:eastAsia="Cambria" w:hAnsi="Cambria" w:cs="Cambria"/>
                <w:b/>
                <w:spacing w:val="-1"/>
              </w:rPr>
              <w:t>2</w:t>
            </w:r>
            <w:r>
              <w:rPr>
                <w:rFonts w:ascii="Cambria" w:eastAsia="Cambria" w:hAnsi="Cambria" w:cs="Cambria"/>
                <w:b/>
              </w:rPr>
              <w:t>188</w:t>
            </w:r>
          </w:p>
        </w:tc>
      </w:tr>
      <w:tr w:rsidR="00322C98" w14:paraId="2A793A7C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80B43" w14:textId="77777777" w:rsidR="00322C98" w:rsidRDefault="00772354">
            <w:pPr>
              <w:spacing w:line="220" w:lineRule="exact"/>
              <w:ind w:left="87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Title of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>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M</w:t>
            </w:r>
            <w:r>
              <w:rPr>
                <w:rFonts w:ascii="Cambria" w:eastAsia="Cambria" w:hAnsi="Cambria" w:cs="Cambria"/>
              </w:rPr>
              <w:t>anus</w:t>
            </w:r>
            <w:r>
              <w:rPr>
                <w:rFonts w:ascii="Cambria" w:eastAsia="Cambria" w:hAnsi="Cambria" w:cs="Cambria"/>
                <w:spacing w:val="-1"/>
              </w:rPr>
              <w:t>c</w:t>
            </w:r>
            <w:r>
              <w:rPr>
                <w:rFonts w:ascii="Cambria" w:eastAsia="Cambria" w:hAnsi="Cambria" w:cs="Cambria"/>
              </w:rPr>
              <w:t>ript: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64D266" w14:textId="77777777" w:rsidR="00322C98" w:rsidRDefault="00322C98">
            <w:pPr>
              <w:spacing w:before="8" w:line="200" w:lineRule="exact"/>
            </w:pPr>
          </w:p>
          <w:p w14:paraId="40E84A5A" w14:textId="77777777" w:rsidR="00322C98" w:rsidRDefault="00772354">
            <w:pPr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Forest fi</w:t>
            </w:r>
            <w:r>
              <w:rPr>
                <w:rFonts w:ascii="Cambria" w:eastAsia="Cambria" w:hAnsi="Cambria" w:cs="Cambria"/>
                <w:b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</w:rPr>
              <w:t>es in In</w:t>
            </w:r>
            <w:r>
              <w:rPr>
                <w:rFonts w:ascii="Cambria" w:eastAsia="Cambria" w:hAnsi="Cambria" w:cs="Cambria"/>
                <w:b/>
                <w:spacing w:val="-1"/>
              </w:rPr>
              <w:t>d</w:t>
            </w:r>
            <w:r>
              <w:rPr>
                <w:rFonts w:ascii="Cambria" w:eastAsia="Cambria" w:hAnsi="Cambria" w:cs="Cambria"/>
                <w:b/>
              </w:rPr>
              <w:t>ia a</w:t>
            </w:r>
            <w:r>
              <w:rPr>
                <w:rFonts w:ascii="Cambria" w:eastAsia="Cambria" w:hAnsi="Cambria" w:cs="Cambria"/>
                <w:b/>
                <w:spacing w:val="-2"/>
              </w:rPr>
              <w:t>n</w:t>
            </w:r>
            <w:r>
              <w:rPr>
                <w:rFonts w:ascii="Cambria" w:eastAsia="Cambria" w:hAnsi="Cambria" w:cs="Cambria"/>
                <w:b/>
              </w:rPr>
              <w:t xml:space="preserve">d </w:t>
            </w:r>
            <w:r>
              <w:rPr>
                <w:rFonts w:ascii="Cambria" w:eastAsia="Cambria" w:hAnsi="Cambria" w:cs="Cambria"/>
                <w:b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</w:rPr>
              <w:t>heir</w:t>
            </w:r>
            <w:r>
              <w:rPr>
                <w:rFonts w:ascii="Cambria" w:eastAsia="Cambria" w:hAnsi="Cambria" w:cs="Cambria"/>
                <w:b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m</w:t>
            </w:r>
            <w:r>
              <w:rPr>
                <w:rFonts w:ascii="Cambria" w:eastAsia="Cambria" w:hAnsi="Cambria" w:cs="Cambria"/>
                <w:b/>
                <w:spacing w:val="1"/>
              </w:rPr>
              <w:t>i</w:t>
            </w:r>
            <w:r>
              <w:rPr>
                <w:rFonts w:ascii="Cambria" w:eastAsia="Cambria" w:hAnsi="Cambria" w:cs="Cambria"/>
                <w:b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</w:rPr>
              <w:t>iga</w:t>
            </w:r>
            <w:r>
              <w:rPr>
                <w:rFonts w:ascii="Cambria" w:eastAsia="Cambria" w:hAnsi="Cambria" w:cs="Cambria"/>
                <w:b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</w:rPr>
              <w:t xml:space="preserve">ion </w:t>
            </w:r>
            <w:r>
              <w:rPr>
                <w:rFonts w:ascii="Cambria" w:eastAsia="Cambria" w:hAnsi="Cambria" w:cs="Cambria"/>
                <w:b/>
                <w:spacing w:val="-1"/>
              </w:rPr>
              <w:t>m</w:t>
            </w:r>
            <w:r>
              <w:rPr>
                <w:rFonts w:ascii="Cambria" w:eastAsia="Cambria" w:hAnsi="Cambria" w:cs="Cambria"/>
                <w:b/>
              </w:rPr>
              <w:t>ea</w:t>
            </w:r>
            <w:r>
              <w:rPr>
                <w:rFonts w:ascii="Cambria" w:eastAsia="Cambria" w:hAnsi="Cambria" w:cs="Cambria"/>
                <w:b/>
                <w:spacing w:val="-1"/>
              </w:rPr>
              <w:t>s</w:t>
            </w:r>
            <w:r>
              <w:rPr>
                <w:rFonts w:ascii="Cambria" w:eastAsia="Cambria" w:hAnsi="Cambria" w:cs="Cambria"/>
                <w:b/>
              </w:rPr>
              <w:t>ures</w:t>
            </w:r>
          </w:p>
        </w:tc>
      </w:tr>
      <w:tr w:rsidR="00322C98" w14:paraId="3961838C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C56E15" w14:textId="77777777" w:rsidR="00322C98" w:rsidRDefault="00772354">
            <w:pPr>
              <w:spacing w:line="220" w:lineRule="exact"/>
              <w:ind w:left="87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Type of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the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ticle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1CD699" w14:textId="77777777" w:rsidR="00322C98" w:rsidRDefault="00772354">
            <w:pPr>
              <w:spacing w:before="47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General Ar</w:t>
            </w:r>
            <w:r>
              <w:rPr>
                <w:rFonts w:ascii="Cambria" w:eastAsia="Cambria" w:hAnsi="Cambria" w:cs="Cambria"/>
                <w:b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</w:rPr>
              <w:t>i</w:t>
            </w:r>
            <w:r>
              <w:rPr>
                <w:rFonts w:ascii="Cambria" w:eastAsia="Cambria" w:hAnsi="Cambria" w:cs="Cambria"/>
                <w:b/>
                <w:spacing w:val="-2"/>
              </w:rPr>
              <w:t>c</w:t>
            </w:r>
            <w:r>
              <w:rPr>
                <w:rFonts w:ascii="Cambria" w:eastAsia="Cambria" w:hAnsi="Cambria" w:cs="Cambria"/>
                <w:b/>
              </w:rPr>
              <w:t>le</w:t>
            </w:r>
          </w:p>
        </w:tc>
      </w:tr>
    </w:tbl>
    <w:p w14:paraId="03548B0C" w14:textId="77777777" w:rsidR="00322C98" w:rsidRDefault="00000000">
      <w:pPr>
        <w:spacing w:before="91" w:line="220" w:lineRule="exact"/>
        <w:ind w:left="220"/>
      </w:pPr>
      <w:r>
        <w:pict w14:anchorId="4755CB4C">
          <v:group id="_x0000_s2067" style="position:absolute;left:0;text-align:left;margin-left:339.05pt;margin-top:39.05pt;width:429.8pt;height:24pt;z-index:-251660800;mso-position-horizontal-relative:page;mso-position-vertical-relative:text" coordorigin="6781,781" coordsize="8596,480">
            <v:shape id="_x0000_s2069" style="position:absolute;left:6791;top:791;width:8576;height:230" coordorigin="6791,791" coordsize="8576,230" path="m6791,1022r8576,l15367,791r-8576,l6791,1022xe" fillcolor="yellow" stroked="f">
              <v:path arrowok="t"/>
            </v:shape>
            <v:shape id="_x0000_s2068" style="position:absolute;left:6791;top:1022;width:617;height:230" coordorigin="6791,1022" coordsize="617,230" path="m6791,1251r617,l7408,1022r-617,l6791,1251xe" fillcolor="yellow" stroked="f">
              <v:path arrowok="t"/>
            </v:shape>
            <w10:wrap anchorx="page"/>
          </v:group>
        </w:pict>
      </w:r>
      <w:r w:rsidR="00772354">
        <w:rPr>
          <w:b/>
          <w:position w:val="-1"/>
          <w:highlight w:val="yellow"/>
        </w:rPr>
        <w:t>PA</w:t>
      </w:r>
      <w:r w:rsidR="00772354">
        <w:rPr>
          <w:b/>
          <w:spacing w:val="1"/>
          <w:position w:val="-1"/>
          <w:highlight w:val="yellow"/>
        </w:rPr>
        <w:t>R</w:t>
      </w:r>
      <w:r w:rsidR="00772354">
        <w:rPr>
          <w:b/>
          <w:position w:val="-1"/>
          <w:highlight w:val="yellow"/>
        </w:rPr>
        <w:t>T</w:t>
      </w:r>
      <w:r w:rsidR="00772354">
        <w:rPr>
          <w:b/>
          <w:spacing w:val="48"/>
          <w:position w:val="-1"/>
          <w:highlight w:val="yellow"/>
        </w:rPr>
        <w:t xml:space="preserve"> </w:t>
      </w:r>
      <w:r w:rsidR="00772354">
        <w:rPr>
          <w:b/>
          <w:position w:val="-1"/>
          <w:highlight w:val="yellow"/>
        </w:rPr>
        <w:t>1:</w:t>
      </w:r>
      <w:r w:rsidR="00772354">
        <w:rPr>
          <w:b/>
          <w:position w:val="-1"/>
        </w:rPr>
        <w:t xml:space="preserve"> </w:t>
      </w:r>
      <w:r w:rsidR="00772354">
        <w:rPr>
          <w:b/>
          <w:spacing w:val="-1"/>
          <w:position w:val="-1"/>
        </w:rPr>
        <w:t>C</w:t>
      </w:r>
      <w:r w:rsidR="00772354">
        <w:rPr>
          <w:b/>
          <w:position w:val="-1"/>
        </w:rPr>
        <w:t>o</w:t>
      </w:r>
      <w:r w:rsidR="00772354">
        <w:rPr>
          <w:b/>
          <w:spacing w:val="-1"/>
          <w:position w:val="-1"/>
        </w:rPr>
        <w:t>m</w:t>
      </w:r>
      <w:r w:rsidR="00772354">
        <w:rPr>
          <w:b/>
          <w:position w:val="-1"/>
        </w:rPr>
        <w:t>ments</w:t>
      </w:r>
    </w:p>
    <w:p w14:paraId="5D670979" w14:textId="77777777" w:rsidR="00322C98" w:rsidRDefault="00322C98">
      <w:pPr>
        <w:spacing w:before="9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9"/>
        <w:gridCol w:w="9358"/>
        <w:gridCol w:w="6442"/>
      </w:tblGrid>
      <w:tr w:rsidR="00322C98" w14:paraId="218C5416" w14:textId="77777777">
        <w:trPr>
          <w:trHeight w:hRule="exact" w:val="930"/>
        </w:trPr>
        <w:tc>
          <w:tcPr>
            <w:tcW w:w="5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E3570D" w14:textId="77777777" w:rsidR="00322C98" w:rsidRDefault="00322C98"/>
        </w:tc>
        <w:tc>
          <w:tcPr>
            <w:tcW w:w="9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8F7460" w14:textId="77777777" w:rsidR="00322C98" w:rsidRDefault="00772354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wer’s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co</w:t>
            </w:r>
            <w:r>
              <w:rPr>
                <w:b/>
                <w:spacing w:val="-1"/>
              </w:rPr>
              <w:t>m</w:t>
            </w:r>
            <w:r>
              <w:rPr>
                <w:b/>
              </w:rPr>
              <w:t>ment</w:t>
            </w:r>
          </w:p>
          <w:p w14:paraId="0A705AE0" w14:textId="77777777" w:rsidR="00322C98" w:rsidRDefault="00772354">
            <w:pPr>
              <w:spacing w:before="3" w:line="220" w:lineRule="exact"/>
              <w:ind w:left="102" w:right="635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ial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Inte</w:t>
            </w:r>
            <w:r>
              <w:rPr>
                <w:b/>
                <w:spacing w:val="-2"/>
              </w:rPr>
              <w:t>l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gence (A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) </w:t>
            </w:r>
            <w:r>
              <w:rPr>
                <w:b/>
                <w:spacing w:val="-1"/>
              </w:rPr>
              <w:t>g</w:t>
            </w:r>
            <w:r>
              <w:rPr>
                <w:b/>
              </w:rPr>
              <w:t>ener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ted or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ass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sted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view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comme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ts are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ctly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bited dur</w:t>
            </w:r>
            <w:r>
              <w:rPr>
                <w:b/>
                <w:spacing w:val="-1"/>
              </w:rPr>
              <w:t>in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eer review.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5AE83E" w14:textId="77777777" w:rsidR="00322C98" w:rsidRDefault="00772354">
            <w:pPr>
              <w:spacing w:before="2" w:line="220" w:lineRule="exact"/>
              <w:ind w:left="102" w:right="700"/>
            </w:pPr>
            <w:r>
              <w:rPr>
                <w:b/>
              </w:rPr>
              <w:t>Au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’s F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ck </w:t>
            </w:r>
            <w:r>
              <w:rPr>
                <w:spacing w:val="-1"/>
              </w:rPr>
              <w:t>(</w:t>
            </w:r>
            <w:r>
              <w:t>It is m</w:t>
            </w:r>
            <w:r>
              <w:rPr>
                <w:spacing w:val="-1"/>
              </w:rPr>
              <w:t>a</w:t>
            </w:r>
            <w:r>
              <w:t>nda</w:t>
            </w:r>
            <w:r>
              <w:rPr>
                <w:spacing w:val="-1"/>
              </w:rPr>
              <w:t>t</w:t>
            </w:r>
            <w:r>
              <w:t>ory</w:t>
            </w:r>
            <w:r>
              <w:rPr>
                <w:spacing w:val="-1"/>
              </w:rPr>
              <w:t xml:space="preserve"> </w:t>
            </w:r>
            <w:r>
              <w:t xml:space="preserve">that </w:t>
            </w:r>
            <w:r>
              <w:rPr>
                <w:spacing w:val="-1"/>
              </w:rPr>
              <w:t>a</w:t>
            </w:r>
            <w:r>
              <w:t xml:space="preserve">uthors </w:t>
            </w:r>
            <w:r>
              <w:rPr>
                <w:spacing w:val="-1"/>
              </w:rPr>
              <w:t>s</w:t>
            </w:r>
            <w:r>
              <w:t>hou</w:t>
            </w:r>
            <w:r>
              <w:rPr>
                <w:spacing w:val="-1"/>
              </w:rPr>
              <w:t>l</w:t>
            </w:r>
            <w:r>
              <w:t>d wr</w:t>
            </w:r>
            <w:r>
              <w:rPr>
                <w:spacing w:val="-1"/>
              </w:rPr>
              <w:t>i</w:t>
            </w:r>
            <w:r>
              <w:t xml:space="preserve">te 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1"/>
              </w:rPr>
              <w:t>/</w:t>
            </w:r>
            <w:r>
              <w:t>her feedba</w:t>
            </w:r>
            <w:r>
              <w:rPr>
                <w:spacing w:val="-1"/>
              </w:rPr>
              <w:t>c</w:t>
            </w:r>
            <w:r>
              <w:t>k her</w:t>
            </w:r>
            <w:r>
              <w:rPr>
                <w:spacing w:val="-1"/>
              </w:rPr>
              <w:t>e</w:t>
            </w:r>
            <w:r>
              <w:t>)</w:t>
            </w:r>
          </w:p>
        </w:tc>
      </w:tr>
      <w:tr w:rsidR="00322C98" w14:paraId="2CA2FB49" w14:textId="77777777">
        <w:trPr>
          <w:trHeight w:hRule="exact" w:val="1274"/>
        </w:trPr>
        <w:tc>
          <w:tcPr>
            <w:tcW w:w="5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82A75C" w14:textId="77777777" w:rsidR="00322C98" w:rsidRDefault="00772354">
            <w:pPr>
              <w:spacing w:before="2" w:line="220" w:lineRule="exact"/>
              <w:ind w:left="460" w:right="226"/>
            </w:pPr>
            <w:r>
              <w:rPr>
                <w:b/>
              </w:rPr>
              <w:t>Pl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ase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write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 few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sentenc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reg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ding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ce of this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cr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pt for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</w:rPr>
              <w:t>c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entific 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m</w:t>
            </w:r>
            <w:r>
              <w:rPr>
                <w:b/>
              </w:rPr>
              <w:t>munity.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</w:p>
          <w:p w14:paraId="725B4651" w14:textId="77777777" w:rsidR="00322C98" w:rsidRDefault="00772354">
            <w:pPr>
              <w:spacing w:line="220" w:lineRule="exact"/>
              <w:ind w:left="460"/>
            </w:pPr>
            <w:r>
              <w:rPr>
                <w:b/>
              </w:rPr>
              <w:t>m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nimum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 3-4 sen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ences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may be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requi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ed for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this</w:t>
            </w:r>
          </w:p>
          <w:p w14:paraId="32A57FB9" w14:textId="77777777" w:rsidR="00322C98" w:rsidRDefault="00772354">
            <w:pPr>
              <w:ind w:left="460"/>
            </w:pP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t.</w:t>
            </w:r>
          </w:p>
        </w:tc>
        <w:tc>
          <w:tcPr>
            <w:tcW w:w="9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19E12" w14:textId="77777777" w:rsidR="00322C98" w:rsidRDefault="00772354">
            <w:pPr>
              <w:spacing w:before="2" w:line="220" w:lineRule="exact"/>
              <w:ind w:left="102" w:right="117"/>
            </w:pPr>
            <w:r>
              <w:rPr>
                <w:b/>
              </w:rPr>
              <w:t xml:space="preserve">Topic is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tant. not p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ovid</w:t>
            </w:r>
            <w:r>
              <w:rPr>
                <w:b/>
                <w:spacing w:val="-1"/>
              </w:rPr>
              <w:t>in</w:t>
            </w:r>
            <w:r>
              <w:rPr>
                <w:b/>
              </w:rPr>
              <w:t>g any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data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</w:rPr>
              <w:t>he fore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v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r in Ind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a a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1"/>
              </w:rPr>
              <w:t xml:space="preserve"> d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m</w:t>
            </w:r>
            <w:r>
              <w:rPr>
                <w:b/>
              </w:rPr>
              <w:t xml:space="preserve">age 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u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 xml:space="preserve">d by 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ecent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st f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res on </w:t>
            </w:r>
            <w:r>
              <w:rPr>
                <w:b/>
                <w:spacing w:val="-1"/>
              </w:rPr>
              <w:t>m</w:t>
            </w:r>
            <w:r>
              <w:rPr>
                <w:b/>
              </w:rPr>
              <w:t>ap 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India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B9E56B" w14:textId="2E8B6BE4" w:rsidR="00322C98" w:rsidRDefault="009B558C">
            <w:r>
              <w:t xml:space="preserve">Ok </w:t>
            </w:r>
          </w:p>
        </w:tc>
      </w:tr>
      <w:tr w:rsidR="00322C98" w14:paraId="5C49A8FF" w14:textId="77777777">
        <w:trPr>
          <w:trHeight w:hRule="exact" w:val="1272"/>
        </w:trPr>
        <w:tc>
          <w:tcPr>
            <w:tcW w:w="5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8EE8F4" w14:textId="77777777" w:rsidR="00322C98" w:rsidRDefault="00772354">
            <w:pPr>
              <w:spacing w:line="220" w:lineRule="exact"/>
              <w:ind w:left="460"/>
            </w:pPr>
            <w:r>
              <w:rPr>
                <w:b/>
              </w:rPr>
              <w:t xml:space="preserve">Is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</w:rPr>
              <w:t xml:space="preserve">he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tic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 sui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b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?</w:t>
            </w:r>
          </w:p>
          <w:p w14:paraId="1C8B8C6B" w14:textId="77777777" w:rsidR="00322C98" w:rsidRDefault="00772354">
            <w:pPr>
              <w:spacing w:line="220" w:lineRule="exact"/>
              <w:ind w:left="460"/>
            </w:pPr>
            <w:r>
              <w:rPr>
                <w:b/>
              </w:rPr>
              <w:t>(If not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please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suggest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ern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tive tit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e)</w:t>
            </w:r>
          </w:p>
        </w:tc>
        <w:tc>
          <w:tcPr>
            <w:tcW w:w="9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6AC0E" w14:textId="77777777" w:rsidR="00322C98" w:rsidRDefault="00772354">
            <w:pPr>
              <w:spacing w:line="220" w:lineRule="exact"/>
              <w:ind w:left="462"/>
            </w:pPr>
            <w:r>
              <w:rPr>
                <w:b/>
              </w:rPr>
              <w:t>suitab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35DFE" w14:textId="70C55EFD" w:rsidR="00322C98" w:rsidRDefault="009B558C">
            <w:proofErr w:type="spellStart"/>
            <w:r>
              <w:t>oik</w:t>
            </w:r>
            <w:proofErr w:type="spellEnd"/>
            <w:r>
              <w:t xml:space="preserve"> </w:t>
            </w:r>
          </w:p>
        </w:tc>
      </w:tr>
      <w:tr w:rsidR="00322C98" w14:paraId="59E8CA7B" w14:textId="77777777">
        <w:trPr>
          <w:trHeight w:hRule="exact" w:val="1272"/>
        </w:trPr>
        <w:tc>
          <w:tcPr>
            <w:tcW w:w="5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E522AB" w14:textId="77777777" w:rsidR="00322C98" w:rsidRDefault="00772354">
            <w:pPr>
              <w:spacing w:before="2" w:line="220" w:lineRule="exact"/>
              <w:ind w:left="460" w:right="191"/>
            </w:pPr>
            <w:r>
              <w:rPr>
                <w:b/>
              </w:rPr>
              <w:t xml:space="preserve">Is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abst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 the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compr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hensi</w:t>
            </w:r>
            <w:r>
              <w:rPr>
                <w:b/>
                <w:spacing w:val="-1"/>
              </w:rPr>
              <w:t>v</w:t>
            </w:r>
            <w:r>
              <w:rPr>
                <w:b/>
              </w:rPr>
              <w:t xml:space="preserve">e? Do </w:t>
            </w:r>
            <w:r>
              <w:rPr>
                <w:b/>
                <w:spacing w:val="-1"/>
              </w:rPr>
              <w:t>y</w:t>
            </w:r>
            <w:r>
              <w:rPr>
                <w:b/>
              </w:rPr>
              <w:t>ou suggest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add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tion </w:t>
            </w:r>
            <w:r>
              <w:rPr>
                <w:b/>
                <w:spacing w:val="-1"/>
              </w:rPr>
              <w:t>(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tion)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 some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s in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this</w:t>
            </w:r>
          </w:p>
          <w:p w14:paraId="416FC067" w14:textId="77777777" w:rsidR="00322C98" w:rsidRDefault="00772354">
            <w:pPr>
              <w:spacing w:line="220" w:lineRule="exact"/>
              <w:ind w:left="460"/>
            </w:pPr>
            <w:r>
              <w:rPr>
                <w:b/>
              </w:rPr>
              <w:t>sectio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? P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 wr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</w:rPr>
              <w:t>uggest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he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e.</w:t>
            </w:r>
          </w:p>
        </w:tc>
        <w:tc>
          <w:tcPr>
            <w:tcW w:w="9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3517CA" w14:textId="77777777" w:rsidR="00322C98" w:rsidRDefault="00772354">
            <w:pPr>
              <w:spacing w:line="220" w:lineRule="exact"/>
              <w:ind w:left="462"/>
            </w:pPr>
            <w:r>
              <w:rPr>
                <w:b/>
              </w:rPr>
              <w:t>y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s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DEA18F" w14:textId="77777777" w:rsidR="00322C98" w:rsidRDefault="00322C98"/>
        </w:tc>
      </w:tr>
      <w:tr w:rsidR="00322C98" w14:paraId="148A2DA9" w14:textId="77777777">
        <w:trPr>
          <w:trHeight w:hRule="exact" w:val="714"/>
        </w:trPr>
        <w:tc>
          <w:tcPr>
            <w:tcW w:w="5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ACC13A" w14:textId="77777777" w:rsidR="00322C98" w:rsidRDefault="00772354">
            <w:pPr>
              <w:spacing w:before="2" w:line="220" w:lineRule="exact"/>
              <w:ind w:left="460" w:right="338"/>
            </w:pPr>
            <w:r>
              <w:rPr>
                <w:b/>
              </w:rPr>
              <w:t xml:space="preserve">Is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1"/>
              </w:rPr>
              <w:t xml:space="preserve"> m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us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pt scie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tific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y, correc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?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ase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write here.</w:t>
            </w:r>
          </w:p>
        </w:tc>
        <w:tc>
          <w:tcPr>
            <w:tcW w:w="9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7DA12A" w14:textId="77777777" w:rsidR="00322C98" w:rsidRDefault="00322C98">
            <w:pPr>
              <w:spacing w:line="220" w:lineRule="exact"/>
              <w:ind w:left="102"/>
            </w:pP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CB2F5" w14:textId="77777777" w:rsidR="00322C98" w:rsidRDefault="00322C98"/>
        </w:tc>
      </w:tr>
      <w:tr w:rsidR="00322C98" w14:paraId="750D0F70" w14:textId="77777777">
        <w:trPr>
          <w:trHeight w:hRule="exact" w:val="713"/>
        </w:trPr>
        <w:tc>
          <w:tcPr>
            <w:tcW w:w="5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0658E8" w14:textId="77777777" w:rsidR="00322C98" w:rsidRDefault="00772354">
            <w:pPr>
              <w:spacing w:before="2" w:line="220" w:lineRule="exact"/>
              <w:ind w:left="460" w:right="379"/>
            </w:pPr>
            <w:r>
              <w:rPr>
                <w:b/>
              </w:rPr>
              <w:t>Are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the r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fer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nces 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en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 rece</w:t>
            </w:r>
            <w:r>
              <w:rPr>
                <w:b/>
                <w:spacing w:val="-1"/>
              </w:rPr>
              <w:t>nt</w:t>
            </w:r>
            <w:r>
              <w:rPr>
                <w:b/>
              </w:rPr>
              <w:t>?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1"/>
              </w:rPr>
              <w:t xml:space="preserve"> h</w:t>
            </w:r>
            <w:r>
              <w:rPr>
                <w:b/>
              </w:rPr>
              <w:t>ave suggest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diti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 r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-1"/>
              </w:rPr>
              <w:t>f</w:t>
            </w:r>
            <w:r>
              <w:rPr>
                <w:b/>
              </w:rPr>
              <w:t>erenc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s, p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 ment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on</w:t>
            </w:r>
          </w:p>
          <w:p w14:paraId="528D6BB6" w14:textId="77777777" w:rsidR="00322C98" w:rsidRDefault="00772354">
            <w:pPr>
              <w:spacing w:line="220" w:lineRule="exact"/>
              <w:ind w:left="460"/>
            </w:pPr>
            <w:r>
              <w:rPr>
                <w:b/>
              </w:rPr>
              <w:t>them 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the r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view </w:t>
            </w:r>
            <w:r>
              <w:rPr>
                <w:b/>
                <w:spacing w:val="-1"/>
              </w:rPr>
              <w:t>f</w:t>
            </w:r>
            <w:r>
              <w:rPr>
                <w:b/>
              </w:rPr>
              <w:t>orm.</w:t>
            </w:r>
          </w:p>
        </w:tc>
        <w:tc>
          <w:tcPr>
            <w:tcW w:w="9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69FE23" w14:textId="77777777" w:rsidR="00322C98" w:rsidRDefault="00772354">
            <w:pPr>
              <w:spacing w:line="220" w:lineRule="exact"/>
              <w:ind w:left="102"/>
            </w:pPr>
            <w:r>
              <w:t>Yes.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73018" w14:textId="77777777" w:rsidR="00322C98" w:rsidRDefault="00322C98"/>
        </w:tc>
      </w:tr>
      <w:tr w:rsidR="00322C98" w14:paraId="5797C6C4" w14:textId="77777777">
        <w:trPr>
          <w:trHeight w:hRule="exact" w:val="700"/>
        </w:trPr>
        <w:tc>
          <w:tcPr>
            <w:tcW w:w="5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62C4F" w14:textId="77777777" w:rsidR="00322C98" w:rsidRDefault="00772354">
            <w:pPr>
              <w:spacing w:before="2" w:line="220" w:lineRule="exact"/>
              <w:ind w:left="460" w:right="360"/>
            </w:pPr>
            <w:r>
              <w:rPr>
                <w:b/>
              </w:rPr>
              <w:t xml:space="preserve">Is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gu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sh 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 xml:space="preserve">ity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c</w:t>
            </w:r>
            <w:r>
              <w:rPr>
                <w:b/>
              </w:rPr>
              <w:t>le suitable f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sc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olar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 xml:space="preserve">y </w:t>
            </w:r>
            <w:r>
              <w:rPr>
                <w:b/>
                <w:spacing w:val="-2"/>
              </w:rPr>
              <w:t>c</w:t>
            </w:r>
            <w:r>
              <w:rPr>
                <w:b/>
              </w:rPr>
              <w:t>omm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nic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ti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ns?</w:t>
            </w:r>
          </w:p>
        </w:tc>
        <w:tc>
          <w:tcPr>
            <w:tcW w:w="9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AE867A" w14:textId="77777777" w:rsidR="00322C98" w:rsidRDefault="00772354">
            <w:pPr>
              <w:spacing w:line="220" w:lineRule="exact"/>
              <w:ind w:left="102"/>
            </w:pPr>
            <w:r>
              <w:t>yes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69BD81" w14:textId="77777777" w:rsidR="00322C98" w:rsidRDefault="00322C98"/>
        </w:tc>
      </w:tr>
      <w:tr w:rsidR="00322C98" w14:paraId="11999322" w14:textId="77777777">
        <w:trPr>
          <w:trHeight w:hRule="exact" w:val="1188"/>
        </w:trPr>
        <w:tc>
          <w:tcPr>
            <w:tcW w:w="5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B1434A" w14:textId="77777777" w:rsidR="00322C98" w:rsidRDefault="00772354">
            <w:pPr>
              <w:spacing w:line="220" w:lineRule="exact"/>
              <w:ind w:left="100"/>
            </w:pPr>
            <w:r>
              <w:rPr>
                <w:b/>
                <w:u w:val="thick" w:color="000000"/>
              </w:rPr>
              <w:t>Op</w:t>
            </w:r>
            <w:r>
              <w:rPr>
                <w:b/>
                <w:spacing w:val="1"/>
                <w:u w:val="thick" w:color="000000"/>
              </w:rPr>
              <w:t>t</w:t>
            </w:r>
            <w:r>
              <w:rPr>
                <w:b/>
                <w:spacing w:val="-2"/>
                <w:u w:val="thick" w:color="000000"/>
              </w:rPr>
              <w:t>i</w:t>
            </w:r>
            <w:r>
              <w:rPr>
                <w:b/>
                <w:u w:val="thick" w:color="000000"/>
              </w:rPr>
              <w:t>onal</w:t>
            </w:r>
            <w:r>
              <w:rPr>
                <w:b/>
                <w:spacing w:val="-1"/>
                <w:u w:val="thick" w:color="000000"/>
              </w:rPr>
              <w:t>/</w:t>
            </w:r>
            <w:r>
              <w:rPr>
                <w:b/>
                <w:u w:val="thick" w:color="000000"/>
              </w:rPr>
              <w:t>Ge</w:t>
            </w:r>
            <w:r>
              <w:rPr>
                <w:b/>
                <w:spacing w:val="-1"/>
                <w:u w:val="thick" w:color="000000"/>
              </w:rPr>
              <w:t>n</w:t>
            </w:r>
            <w:r>
              <w:rPr>
                <w:b/>
                <w:u w:val="thick" w:color="000000"/>
              </w:rPr>
              <w:t>eral</w:t>
            </w:r>
            <w:r>
              <w:rPr>
                <w:b/>
                <w:spacing w:val="1"/>
              </w:rPr>
              <w:t xml:space="preserve"> </w:t>
            </w:r>
            <w:r>
              <w:t>c</w:t>
            </w:r>
            <w:r>
              <w:rPr>
                <w:spacing w:val="-1"/>
              </w:rPr>
              <w:t>o</w:t>
            </w:r>
            <w:r>
              <w:t>mm</w:t>
            </w:r>
            <w:r>
              <w:rPr>
                <w:spacing w:val="-1"/>
              </w:rPr>
              <w:t>e</w:t>
            </w:r>
            <w:r>
              <w:t>nts</w:t>
            </w:r>
          </w:p>
        </w:tc>
        <w:tc>
          <w:tcPr>
            <w:tcW w:w="9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6F51E9" w14:textId="77777777" w:rsidR="00322C98" w:rsidRDefault="00DF0616">
            <w:r>
              <w:t>See Attachment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A6445D" w14:textId="11FA2469" w:rsidR="00322C98" w:rsidRDefault="009B558C">
            <w:r>
              <w:t xml:space="preserve">Done as suggested </w:t>
            </w:r>
          </w:p>
        </w:tc>
      </w:tr>
    </w:tbl>
    <w:p w14:paraId="07A934EF" w14:textId="77777777" w:rsidR="00322C98" w:rsidRDefault="00322C98">
      <w:pPr>
        <w:spacing w:line="200" w:lineRule="exact"/>
      </w:pPr>
    </w:p>
    <w:p w14:paraId="01606FA6" w14:textId="77777777" w:rsidR="00322C98" w:rsidRDefault="00322C98">
      <w:pPr>
        <w:spacing w:line="200" w:lineRule="exact"/>
      </w:pPr>
    </w:p>
    <w:p w14:paraId="6BA7D6F8" w14:textId="77777777" w:rsidR="00322C98" w:rsidRDefault="00322C98">
      <w:pPr>
        <w:spacing w:line="200" w:lineRule="exact"/>
      </w:pPr>
    </w:p>
    <w:p w14:paraId="20EED39F" w14:textId="77777777" w:rsidR="00322C98" w:rsidRDefault="00000000">
      <w:pPr>
        <w:spacing w:before="34"/>
        <w:ind w:left="220"/>
      </w:pPr>
      <w:r>
        <w:pict w14:anchorId="4164EEF6">
          <v:group id="_x0000_s2064" style="position:absolute;left:0;text-align:left;margin-left:71.45pt;margin-top:1.25pt;width:41.7pt;height:12.45pt;z-index:-251659776;mso-position-horizontal-relative:page" coordorigin="1429,25" coordsize="834,249">
            <v:shape id="_x0000_s2066" style="position:absolute;left:1440;top:35;width:812;height:229" coordorigin="1440,35" coordsize="812,229" path="m2252,35r-812,l1440,264r812,l2252,35xe" fillcolor="yellow" stroked="f">
              <v:path arrowok="t"/>
            </v:shape>
            <v:shape id="_x0000_s2065" style="position:absolute;left:1440;top:252;width:812;height:0" coordorigin="1440,252" coordsize="812,0" path="m1440,252r812,e" filled="f" strokeweight=".37392mm">
              <v:path arrowok="t"/>
            </v:shape>
            <w10:wrap anchorx="page"/>
          </v:group>
        </w:pict>
      </w:r>
      <w:r w:rsidR="00772354">
        <w:rPr>
          <w:b/>
        </w:rPr>
        <w:t>PA</w:t>
      </w:r>
      <w:r w:rsidR="00772354">
        <w:rPr>
          <w:b/>
          <w:spacing w:val="1"/>
        </w:rPr>
        <w:t>R</w:t>
      </w:r>
      <w:r w:rsidR="00772354">
        <w:rPr>
          <w:b/>
        </w:rPr>
        <w:t>T</w:t>
      </w:r>
      <w:r w:rsidR="00772354">
        <w:rPr>
          <w:b/>
          <w:spacing w:val="49"/>
        </w:rPr>
        <w:t xml:space="preserve"> </w:t>
      </w:r>
      <w:r w:rsidR="00772354">
        <w:rPr>
          <w:b/>
        </w:rPr>
        <w:t>2:</w:t>
      </w:r>
    </w:p>
    <w:p w14:paraId="05392C98" w14:textId="77777777" w:rsidR="00322C98" w:rsidRDefault="00322C98">
      <w:pPr>
        <w:spacing w:before="5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8642"/>
        <w:gridCol w:w="5678"/>
      </w:tblGrid>
      <w:tr w:rsidR="00322C98" w14:paraId="71EDF740" w14:textId="77777777">
        <w:trPr>
          <w:trHeight w:hRule="exact" w:val="946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706EAC" w14:textId="77777777" w:rsidR="00322C98" w:rsidRDefault="00322C98"/>
        </w:tc>
        <w:tc>
          <w:tcPr>
            <w:tcW w:w="8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52CA2C" w14:textId="77777777" w:rsidR="00322C98" w:rsidRDefault="00772354">
            <w:pPr>
              <w:ind w:left="101"/>
            </w:pPr>
            <w:r>
              <w:rPr>
                <w:b/>
              </w:rPr>
              <w:t>Re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wer’s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co</w:t>
            </w:r>
            <w:r>
              <w:rPr>
                <w:b/>
                <w:spacing w:val="-1"/>
              </w:rPr>
              <w:t>m</w:t>
            </w:r>
            <w:r>
              <w:rPr>
                <w:b/>
              </w:rPr>
              <w:t>ment</w:t>
            </w:r>
          </w:p>
        </w:tc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22E668" w14:textId="77777777" w:rsidR="00322C98" w:rsidRDefault="00772354">
            <w:pPr>
              <w:ind w:left="-1" w:right="39"/>
            </w:pPr>
            <w:r>
              <w:rPr>
                <w:b/>
              </w:rPr>
              <w:t>Au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’s F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ck </w:t>
            </w:r>
            <w:r>
              <w:rPr>
                <w:spacing w:val="-1"/>
              </w:rPr>
              <w:t>(</w:t>
            </w:r>
            <w:r>
              <w:t>It is m</w:t>
            </w:r>
            <w:r>
              <w:rPr>
                <w:spacing w:val="-1"/>
              </w:rPr>
              <w:t>a</w:t>
            </w:r>
            <w:r>
              <w:t>nda</w:t>
            </w:r>
            <w:r>
              <w:rPr>
                <w:spacing w:val="-1"/>
              </w:rPr>
              <w:t>t</w:t>
            </w:r>
            <w:r>
              <w:t>ory</w:t>
            </w:r>
            <w:r>
              <w:rPr>
                <w:spacing w:val="-1"/>
              </w:rPr>
              <w:t xml:space="preserve"> </w:t>
            </w:r>
            <w:r>
              <w:t xml:space="preserve">that </w:t>
            </w:r>
            <w:r>
              <w:rPr>
                <w:spacing w:val="-1"/>
              </w:rPr>
              <w:t>a</w:t>
            </w:r>
            <w:r>
              <w:t xml:space="preserve">uthors </w:t>
            </w:r>
            <w:r>
              <w:rPr>
                <w:spacing w:val="-1"/>
              </w:rPr>
              <w:t>s</w:t>
            </w:r>
            <w:r>
              <w:t>hou</w:t>
            </w:r>
            <w:r>
              <w:rPr>
                <w:spacing w:val="-1"/>
              </w:rPr>
              <w:t>l</w:t>
            </w:r>
            <w:r>
              <w:t>d wr</w:t>
            </w:r>
            <w:r>
              <w:rPr>
                <w:spacing w:val="-1"/>
              </w:rPr>
              <w:t>i</w:t>
            </w:r>
            <w:r>
              <w:t xml:space="preserve">te 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1"/>
              </w:rPr>
              <w:t>/</w:t>
            </w:r>
            <w:r>
              <w:t>her feedba</w:t>
            </w:r>
            <w:r>
              <w:rPr>
                <w:spacing w:val="-1"/>
              </w:rPr>
              <w:t>c</w:t>
            </w:r>
            <w:r>
              <w:t>k her</w:t>
            </w:r>
            <w:r>
              <w:rPr>
                <w:spacing w:val="-1"/>
              </w:rPr>
              <w:t>e</w:t>
            </w:r>
            <w:r>
              <w:t>)</w:t>
            </w:r>
          </w:p>
        </w:tc>
      </w:tr>
      <w:tr w:rsidR="00322C98" w14:paraId="466BE4E4" w14:textId="77777777">
        <w:trPr>
          <w:trHeight w:hRule="exact" w:val="707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33396D" w14:textId="77777777" w:rsidR="00322C98" w:rsidRDefault="00322C98">
            <w:pPr>
              <w:spacing w:before="7" w:line="100" w:lineRule="exact"/>
              <w:rPr>
                <w:sz w:val="11"/>
                <w:szCs w:val="11"/>
              </w:rPr>
            </w:pPr>
          </w:p>
          <w:p w14:paraId="352EE915" w14:textId="77777777" w:rsidR="00322C98" w:rsidRDefault="00772354">
            <w:pPr>
              <w:ind w:left="100"/>
            </w:pPr>
            <w:r>
              <w:rPr>
                <w:b/>
              </w:rPr>
              <w:t>Are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there 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th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cal issues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 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is ma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uscr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pt?</w:t>
            </w:r>
          </w:p>
        </w:tc>
        <w:tc>
          <w:tcPr>
            <w:tcW w:w="8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0A657" w14:textId="77777777" w:rsidR="00322C98" w:rsidRDefault="00772354">
            <w:pPr>
              <w:spacing w:before="3"/>
              <w:ind w:left="101"/>
            </w:pPr>
            <w:r>
              <w:rPr>
                <w:i/>
                <w:u w:val="single" w:color="000000"/>
              </w:rPr>
              <w:t>(</w:t>
            </w:r>
            <w:r>
              <w:rPr>
                <w:i/>
                <w:spacing w:val="1"/>
                <w:u w:val="single" w:color="000000"/>
              </w:rPr>
              <w:t>I</w:t>
            </w:r>
            <w:r>
              <w:rPr>
                <w:i/>
                <w:u w:val="single" w:color="000000"/>
              </w:rPr>
              <w:t>f ye</w:t>
            </w:r>
            <w:r>
              <w:rPr>
                <w:i/>
                <w:spacing w:val="-2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>, Ki</w:t>
            </w:r>
            <w:r>
              <w:rPr>
                <w:i/>
                <w:spacing w:val="-1"/>
                <w:u w:val="single" w:color="000000"/>
              </w:rPr>
              <w:t>n</w:t>
            </w:r>
            <w:r>
              <w:rPr>
                <w:i/>
                <w:u w:val="single" w:color="000000"/>
              </w:rPr>
              <w:t>dly</w:t>
            </w:r>
            <w:r>
              <w:rPr>
                <w:i/>
                <w:spacing w:val="-1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please</w:t>
            </w:r>
            <w:r>
              <w:rPr>
                <w:i/>
                <w:spacing w:val="-1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wr</w:t>
            </w:r>
            <w:r>
              <w:rPr>
                <w:i/>
                <w:spacing w:val="-1"/>
                <w:u w:val="single" w:color="000000"/>
              </w:rPr>
              <w:t>i</w:t>
            </w:r>
            <w:r>
              <w:rPr>
                <w:i/>
                <w:u w:val="single" w:color="000000"/>
              </w:rPr>
              <w:t>te</w:t>
            </w:r>
            <w:r>
              <w:rPr>
                <w:i/>
                <w:spacing w:val="-1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d</w:t>
            </w:r>
            <w:r>
              <w:rPr>
                <w:i/>
                <w:spacing w:val="-1"/>
                <w:u w:val="single" w:color="000000"/>
              </w:rPr>
              <w:t>o</w:t>
            </w:r>
            <w:r>
              <w:rPr>
                <w:i/>
                <w:u w:val="single" w:color="000000"/>
              </w:rPr>
              <w:t>wn the</w:t>
            </w:r>
            <w:r>
              <w:rPr>
                <w:i/>
                <w:spacing w:val="-1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 xml:space="preserve">ethical </w:t>
            </w:r>
            <w:r>
              <w:rPr>
                <w:i/>
                <w:spacing w:val="-2"/>
                <w:u w:val="single" w:color="000000"/>
              </w:rPr>
              <w:t>i</w:t>
            </w:r>
            <w:r>
              <w:rPr>
                <w:i/>
                <w:u w:val="single" w:color="000000"/>
              </w:rPr>
              <w:t>ssues</w:t>
            </w:r>
            <w:r>
              <w:rPr>
                <w:i/>
                <w:spacing w:val="-1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here</w:t>
            </w:r>
            <w:r>
              <w:rPr>
                <w:i/>
                <w:spacing w:val="-1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 xml:space="preserve">in </w:t>
            </w:r>
            <w:r>
              <w:rPr>
                <w:i/>
                <w:spacing w:val="-1"/>
                <w:u w:val="single" w:color="000000"/>
              </w:rPr>
              <w:t>d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1"/>
                <w:u w:val="single" w:color="000000"/>
              </w:rPr>
              <w:t>t</w:t>
            </w:r>
            <w:r>
              <w:rPr>
                <w:i/>
                <w:u w:val="single" w:color="000000"/>
              </w:rPr>
              <w:t>ail)</w:t>
            </w:r>
          </w:p>
          <w:p w14:paraId="0AEA3E09" w14:textId="77777777" w:rsidR="00322C98" w:rsidRDefault="00322C98">
            <w:pPr>
              <w:spacing w:before="10" w:line="220" w:lineRule="exact"/>
              <w:rPr>
                <w:sz w:val="22"/>
                <w:szCs w:val="22"/>
              </w:rPr>
            </w:pPr>
          </w:p>
          <w:p w14:paraId="575A9E5C" w14:textId="77777777" w:rsidR="00322C98" w:rsidRDefault="00772354">
            <w:pPr>
              <w:ind w:left="101"/>
            </w:pPr>
            <w:r>
              <w:rPr>
                <w:spacing w:val="1"/>
              </w:rPr>
              <w:t>no</w:t>
            </w:r>
          </w:p>
        </w:tc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7A0703" w14:textId="77777777" w:rsidR="00322C98" w:rsidRDefault="00322C98"/>
        </w:tc>
      </w:tr>
    </w:tbl>
    <w:p w14:paraId="05135BD4" w14:textId="77777777" w:rsidR="00322C98" w:rsidRDefault="00322C98">
      <w:pPr>
        <w:spacing w:before="6" w:line="80" w:lineRule="exact"/>
        <w:rPr>
          <w:sz w:val="9"/>
          <w:szCs w:val="9"/>
        </w:rPr>
      </w:pPr>
    </w:p>
    <w:sectPr w:rsidR="00322C98">
      <w:footerReference w:type="default" r:id="rId8"/>
      <w:pgSz w:w="23820" w:h="16840" w:orient="landscape"/>
      <w:pgMar w:top="1560" w:right="1220" w:bottom="280" w:left="1220" w:header="0" w:footer="6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6A15B" w14:textId="77777777" w:rsidR="00930C8C" w:rsidRDefault="00930C8C">
      <w:r>
        <w:separator/>
      </w:r>
    </w:p>
  </w:endnote>
  <w:endnote w:type="continuationSeparator" w:id="0">
    <w:p w14:paraId="1D4A6C70" w14:textId="77777777" w:rsidR="00930C8C" w:rsidRDefault="00930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FF4C" w14:textId="77777777" w:rsidR="00322C98" w:rsidRDefault="00000000">
    <w:pPr>
      <w:spacing w:line="200" w:lineRule="exact"/>
    </w:pPr>
    <w:r>
      <w:pict w14:anchorId="3FBBCC64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71pt;margin-top:796.8pt;width:51.65pt;height:10pt;z-index:-251660288;mso-position-horizontal-relative:page;mso-position-vertical-relative:page" filled="f" stroked="f">
          <v:textbox inset="0,0,0,0">
            <w:txbxContent>
              <w:p w14:paraId="47254737" w14:textId="77777777" w:rsidR="00322C98" w:rsidRDefault="00772354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Created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y:</w:t>
                </w:r>
                <w:r>
                  <w:rPr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</w:p>
            </w:txbxContent>
          </v:textbox>
          <w10:wrap anchorx="page" anchory="page"/>
        </v:shape>
      </w:pict>
    </w:r>
    <w:r>
      <w:pict w14:anchorId="229CEF79">
        <v:shape id="_x0000_s1027" type="#_x0000_t202" style="position:absolute;margin-left:207.45pt;margin-top:796.8pt;width:56.15pt;height:10pt;z-index:-251659264;mso-position-horizontal-relative:page;mso-position-vertical-relative:page" filled="f" stroked="f">
          <v:textbox inset="0,0,0,0">
            <w:txbxContent>
              <w:p w14:paraId="6E9EBC12" w14:textId="77777777" w:rsidR="00322C98" w:rsidRDefault="00772354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z w:val="16"/>
                    <w:szCs w:val="16"/>
                  </w:rPr>
                  <w:t>ecked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M</w:t>
                </w:r>
                <w:r>
                  <w:rPr>
                    <w:sz w:val="16"/>
                    <w:szCs w:val="16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799BB1F2">
        <v:shape id="_x0000_s1026" type="#_x0000_t202" style="position:absolute;margin-left:351.65pt;margin-top:796.8pt;width:64.25pt;height:10pt;z-index:-251658240;mso-position-horizontal-relative:page;mso-position-vertical-relative:page" filled="f" stroked="f">
          <v:textbox inset="0,0,0,0">
            <w:txbxContent>
              <w:p w14:paraId="107AB605" w14:textId="77777777" w:rsidR="00322C98" w:rsidRDefault="00772354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ppro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ed</w:t>
                </w:r>
                <w:r>
                  <w:rPr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CEO</w:t>
                </w:r>
              </w:p>
            </w:txbxContent>
          </v:textbox>
          <w10:wrap anchorx="page" anchory="page"/>
        </v:shape>
      </w:pict>
    </w:r>
    <w:r>
      <w:pict w14:anchorId="65068B92">
        <v:shape id="_x0000_s1025" type="#_x0000_t202" style="position:absolute;margin-left:539pt;margin-top:796.8pt;width:78.3pt;height:10pt;z-index:-251657216;mso-position-horizontal-relative:page;mso-position-vertical-relative:page" filled="f" stroked="f">
          <v:textbox inset="0,0,0,0">
            <w:txbxContent>
              <w:p w14:paraId="4161D4CE" w14:textId="77777777" w:rsidR="00322C98" w:rsidRDefault="00772354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Version: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3</w:t>
                </w:r>
                <w:r>
                  <w:rPr>
                    <w:sz w:val="16"/>
                    <w:szCs w:val="16"/>
                  </w:rPr>
                  <w:t>(</w:t>
                </w:r>
                <w:r>
                  <w:rPr>
                    <w:spacing w:val="1"/>
                    <w:sz w:val="16"/>
                    <w:szCs w:val="16"/>
                  </w:rPr>
                  <w:t>07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1"/>
                    <w:sz w:val="16"/>
                    <w:szCs w:val="16"/>
                  </w:rPr>
                  <w:t>07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1"/>
                    <w:sz w:val="16"/>
                    <w:szCs w:val="16"/>
                  </w:rPr>
                  <w:t>2024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1AB8C" w14:textId="77777777" w:rsidR="00930C8C" w:rsidRDefault="00930C8C">
      <w:r>
        <w:separator/>
      </w:r>
    </w:p>
  </w:footnote>
  <w:footnote w:type="continuationSeparator" w:id="0">
    <w:p w14:paraId="2EB9778B" w14:textId="77777777" w:rsidR="00930C8C" w:rsidRDefault="00930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04917"/>
    <w:multiLevelType w:val="multilevel"/>
    <w:tmpl w:val="8210445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60669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hdrShapeDefaults>
    <o:shapedefaults v:ext="edit" spidmax="20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C98"/>
    <w:rsid w:val="001C486D"/>
    <w:rsid w:val="00322C98"/>
    <w:rsid w:val="00411A2C"/>
    <w:rsid w:val="004424DB"/>
    <w:rsid w:val="00546F29"/>
    <w:rsid w:val="00621CFB"/>
    <w:rsid w:val="006A7E2D"/>
    <w:rsid w:val="006F6DD1"/>
    <w:rsid w:val="00772354"/>
    <w:rsid w:val="00930C8C"/>
    <w:rsid w:val="009B558C"/>
    <w:rsid w:val="00D43D30"/>
    <w:rsid w:val="00DF0616"/>
    <w:rsid w:val="00EE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2"/>
    </o:shapelayout>
  </w:shapeDefaults>
  <w:decimalSymbol w:val="."/>
  <w:listSeparator w:val=","/>
  <w14:docId w14:val="1D48EB4B"/>
  <w15:docId w15:val="{89D2B453-4DE0-409A-B133-9C672E3F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DF06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globalpresshub.com/index.php/B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 GP 005</cp:lastModifiedBy>
  <cp:revision>17</cp:revision>
  <dcterms:created xsi:type="dcterms:W3CDTF">2025-10-13T13:17:00Z</dcterms:created>
  <dcterms:modified xsi:type="dcterms:W3CDTF">2025-10-14T13:43:00Z</dcterms:modified>
</cp:coreProperties>
</file>